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F3D0C" w:rsidRPr="00B93C7B" w:rsidRDefault="009F3D0C" w:rsidP="009F3D0C">
      <w:pPr>
        <w:jc w:val="center"/>
        <w:rPr>
          <w:rFonts w:cs="Times New Roman"/>
          <w:b/>
          <w:sz w:val="28"/>
          <w:szCs w:val="28"/>
        </w:rPr>
      </w:pPr>
      <w:bookmarkStart w:id="0" w:name="_Hlk132720910"/>
      <w:bookmarkEnd w:id="0"/>
    </w:p>
    <w:p w:rsidR="009F3D0C" w:rsidRPr="008E4B06" w:rsidRDefault="009F3D0C" w:rsidP="009F3D0C">
      <w:pPr>
        <w:jc w:val="center"/>
        <w:rPr>
          <w:rFonts w:cs="Times New Roman"/>
          <w:b/>
          <w:sz w:val="28"/>
          <w:szCs w:val="28"/>
        </w:rPr>
      </w:pPr>
    </w:p>
    <w:p w:rsidR="009F3D0C" w:rsidRPr="008E4B06" w:rsidRDefault="009F3D0C" w:rsidP="009F3D0C">
      <w:pPr>
        <w:jc w:val="center"/>
        <w:rPr>
          <w:rFonts w:cs="Times New Roman"/>
          <w:b/>
          <w:sz w:val="28"/>
          <w:szCs w:val="28"/>
        </w:rPr>
      </w:pPr>
    </w:p>
    <w:p w:rsidR="009F3D0C" w:rsidRPr="008E4B06" w:rsidRDefault="009F3D0C" w:rsidP="009F3D0C">
      <w:pPr>
        <w:jc w:val="center"/>
        <w:rPr>
          <w:rFonts w:cs="Times New Roman"/>
          <w:b/>
          <w:sz w:val="28"/>
          <w:szCs w:val="28"/>
        </w:rPr>
      </w:pPr>
    </w:p>
    <w:p w:rsidR="009F3D0C" w:rsidRPr="00661345" w:rsidRDefault="009F3D0C" w:rsidP="009F3D0C">
      <w:pPr>
        <w:widowControl w:val="0"/>
        <w:suppressAutoHyphens/>
        <w:spacing w:after="0" w:line="240" w:lineRule="auto"/>
        <w:jc w:val="center"/>
        <w:rPr>
          <w:rFonts w:eastAsia="Lucida Sans Unicode" w:cs="Times New Roman"/>
          <w:b/>
          <w:kern w:val="1"/>
          <w:sz w:val="28"/>
          <w:szCs w:val="28"/>
        </w:rPr>
      </w:pPr>
      <w:r w:rsidRPr="00661345">
        <w:rPr>
          <w:rFonts w:eastAsia="Lucida Sans Unicode" w:cs="Times New Roman"/>
          <w:b/>
          <w:kern w:val="1"/>
          <w:sz w:val="28"/>
          <w:szCs w:val="28"/>
        </w:rPr>
        <w:t>ГЕНЕРАЛЬН</w:t>
      </w:r>
      <w:r w:rsidR="00754E86" w:rsidRPr="00661345">
        <w:rPr>
          <w:rFonts w:eastAsia="Lucida Sans Unicode" w:cs="Times New Roman"/>
          <w:b/>
          <w:kern w:val="1"/>
          <w:sz w:val="28"/>
          <w:szCs w:val="28"/>
        </w:rPr>
        <w:t>ЫЙ</w:t>
      </w:r>
      <w:r w:rsidRPr="00661345">
        <w:rPr>
          <w:rFonts w:eastAsia="Lucida Sans Unicode" w:cs="Times New Roman"/>
          <w:b/>
          <w:kern w:val="1"/>
          <w:sz w:val="28"/>
          <w:szCs w:val="28"/>
        </w:rPr>
        <w:t xml:space="preserve"> ПЛАН </w:t>
      </w:r>
    </w:p>
    <w:p w:rsidR="001807AD" w:rsidRPr="00661345" w:rsidRDefault="00772933" w:rsidP="001807AD">
      <w:pPr>
        <w:widowControl w:val="0"/>
        <w:suppressAutoHyphens/>
        <w:spacing w:after="0" w:line="240" w:lineRule="auto"/>
        <w:jc w:val="center"/>
        <w:rPr>
          <w:rFonts w:eastAsia="Lucida Sans Unicode" w:cs="Times New Roman"/>
          <w:b/>
          <w:kern w:val="1"/>
          <w:sz w:val="28"/>
          <w:szCs w:val="28"/>
        </w:rPr>
      </w:pPr>
      <w:r w:rsidRPr="00661345">
        <w:rPr>
          <w:rFonts w:eastAsia="Lucida Sans Unicode" w:cs="Times New Roman"/>
          <w:b/>
          <w:bCs/>
          <w:kern w:val="1"/>
          <w:sz w:val="28"/>
          <w:szCs w:val="28"/>
        </w:rPr>
        <w:t>БО</w:t>
      </w:r>
      <w:r w:rsidR="00661345" w:rsidRPr="00661345">
        <w:rPr>
          <w:rFonts w:eastAsia="Lucida Sans Unicode" w:cs="Times New Roman"/>
          <w:b/>
          <w:bCs/>
          <w:kern w:val="1"/>
          <w:sz w:val="28"/>
          <w:szCs w:val="28"/>
        </w:rPr>
        <w:t>РЩЕВО-ПЕСКОВСКОГО</w:t>
      </w:r>
      <w:r w:rsidR="001807AD" w:rsidRPr="00661345">
        <w:rPr>
          <w:rFonts w:eastAsia="Lucida Sans Unicode" w:cs="Times New Roman"/>
          <w:b/>
          <w:kern w:val="1"/>
          <w:sz w:val="28"/>
          <w:szCs w:val="28"/>
        </w:rPr>
        <w:t xml:space="preserve"> СЕЛЬСКОГО ПОСЕЛЕНИЯ</w:t>
      </w:r>
    </w:p>
    <w:p w:rsidR="009F3D0C" w:rsidRPr="00661345" w:rsidRDefault="00772933" w:rsidP="009F3D0C">
      <w:pPr>
        <w:widowControl w:val="0"/>
        <w:suppressAutoHyphens/>
        <w:spacing w:after="0" w:line="240" w:lineRule="auto"/>
        <w:jc w:val="center"/>
        <w:rPr>
          <w:rFonts w:eastAsia="Lucida Sans Unicode" w:cs="Times New Roman"/>
          <w:b/>
          <w:kern w:val="1"/>
          <w:sz w:val="28"/>
          <w:szCs w:val="28"/>
        </w:rPr>
      </w:pPr>
      <w:r w:rsidRPr="00661345">
        <w:rPr>
          <w:rFonts w:eastAsia="Lucida Sans Unicode" w:cs="Times New Roman"/>
          <w:b/>
          <w:kern w:val="1"/>
          <w:sz w:val="28"/>
          <w:szCs w:val="28"/>
        </w:rPr>
        <w:t>ЭРТИЛЬСКОГО</w:t>
      </w:r>
      <w:r w:rsidR="00D860AC" w:rsidRPr="00661345">
        <w:rPr>
          <w:rFonts w:eastAsia="Lucida Sans Unicode" w:cs="Times New Roman"/>
          <w:b/>
          <w:kern w:val="1"/>
          <w:sz w:val="28"/>
          <w:szCs w:val="28"/>
        </w:rPr>
        <w:t xml:space="preserve"> МУНИЦИПАЛЬНОГО РАЙОНА</w:t>
      </w:r>
      <w:r w:rsidR="009F3D0C" w:rsidRPr="00661345">
        <w:rPr>
          <w:rFonts w:eastAsia="Lucida Sans Unicode" w:cs="Times New Roman"/>
          <w:b/>
          <w:kern w:val="1"/>
          <w:sz w:val="28"/>
          <w:szCs w:val="28"/>
        </w:rPr>
        <w:t xml:space="preserve"> </w:t>
      </w:r>
    </w:p>
    <w:p w:rsidR="009F3D0C" w:rsidRPr="00661345" w:rsidRDefault="009F3D0C" w:rsidP="00754E86">
      <w:pPr>
        <w:spacing w:after="0" w:line="240" w:lineRule="auto"/>
        <w:jc w:val="center"/>
        <w:rPr>
          <w:rFonts w:cs="Times New Roman"/>
          <w:b/>
          <w:sz w:val="28"/>
          <w:szCs w:val="28"/>
        </w:rPr>
      </w:pPr>
      <w:r w:rsidRPr="00661345">
        <w:rPr>
          <w:rFonts w:eastAsia="Lucida Sans Unicode" w:cs="Times New Roman"/>
          <w:b/>
          <w:kern w:val="1"/>
          <w:sz w:val="28"/>
          <w:szCs w:val="28"/>
        </w:rPr>
        <w:t>ВОРОНЕЖСКОЙ ОБЛАСТИ</w:t>
      </w:r>
    </w:p>
    <w:p w:rsidR="009F3D0C" w:rsidRPr="00661345" w:rsidRDefault="009F3D0C" w:rsidP="009F3D0C">
      <w:pPr>
        <w:jc w:val="center"/>
        <w:rPr>
          <w:rFonts w:cs="Times New Roman"/>
          <w:b/>
          <w:sz w:val="28"/>
          <w:szCs w:val="28"/>
        </w:rPr>
      </w:pPr>
    </w:p>
    <w:p w:rsidR="00F12ED2" w:rsidRPr="00661345" w:rsidRDefault="00F12ED2" w:rsidP="009F3D0C">
      <w:pPr>
        <w:jc w:val="center"/>
        <w:rPr>
          <w:rFonts w:cs="Times New Roman"/>
          <w:b/>
          <w:sz w:val="24"/>
          <w:szCs w:val="24"/>
        </w:rPr>
      </w:pPr>
    </w:p>
    <w:p w:rsidR="009F3D0C" w:rsidRPr="00661345" w:rsidRDefault="009F3D0C" w:rsidP="009F3D0C">
      <w:pPr>
        <w:jc w:val="center"/>
        <w:rPr>
          <w:rFonts w:cs="Times New Roman"/>
          <w:b/>
          <w:sz w:val="24"/>
          <w:szCs w:val="24"/>
        </w:rPr>
      </w:pPr>
    </w:p>
    <w:p w:rsidR="009F3D0C" w:rsidRPr="00661345" w:rsidRDefault="009F3D0C" w:rsidP="009F3D0C">
      <w:pPr>
        <w:spacing w:after="0" w:line="240" w:lineRule="auto"/>
        <w:jc w:val="center"/>
        <w:rPr>
          <w:rFonts w:cs="Times New Roman"/>
          <w:b/>
          <w:sz w:val="24"/>
          <w:szCs w:val="24"/>
        </w:rPr>
      </w:pPr>
      <w:r w:rsidRPr="00661345">
        <w:rPr>
          <w:rFonts w:cs="Times New Roman"/>
          <w:b/>
          <w:sz w:val="24"/>
          <w:szCs w:val="24"/>
        </w:rPr>
        <w:t xml:space="preserve">ТОМ </w:t>
      </w:r>
      <w:r w:rsidRPr="00661345">
        <w:rPr>
          <w:rFonts w:cs="Times New Roman"/>
          <w:b/>
          <w:sz w:val="24"/>
          <w:szCs w:val="24"/>
          <w:lang w:val="en-US"/>
        </w:rPr>
        <w:t>II</w:t>
      </w:r>
    </w:p>
    <w:p w:rsidR="009F3D0C" w:rsidRPr="00661345" w:rsidRDefault="009F3D0C" w:rsidP="009F3D0C">
      <w:pPr>
        <w:spacing w:after="0" w:line="240" w:lineRule="auto"/>
        <w:jc w:val="center"/>
        <w:rPr>
          <w:rFonts w:cs="Times New Roman"/>
          <w:b/>
          <w:sz w:val="24"/>
          <w:szCs w:val="24"/>
        </w:rPr>
      </w:pPr>
    </w:p>
    <w:p w:rsidR="009F3D0C" w:rsidRPr="00661345" w:rsidRDefault="009F3D0C" w:rsidP="009F3D0C">
      <w:pPr>
        <w:spacing w:after="0" w:line="240" w:lineRule="auto"/>
        <w:jc w:val="center"/>
        <w:rPr>
          <w:rFonts w:cs="Times New Roman"/>
          <w:b/>
          <w:sz w:val="24"/>
          <w:szCs w:val="24"/>
        </w:rPr>
      </w:pPr>
    </w:p>
    <w:p w:rsidR="00060CE3" w:rsidRPr="00661345" w:rsidRDefault="00996BD2" w:rsidP="00060CE3">
      <w:pPr>
        <w:spacing w:after="0"/>
        <w:jc w:val="center"/>
        <w:rPr>
          <w:rFonts w:cs="Times New Roman"/>
          <w:b/>
          <w:bCs/>
          <w:sz w:val="24"/>
          <w:szCs w:val="24"/>
        </w:rPr>
      </w:pPr>
      <w:r w:rsidRPr="00661345">
        <w:rPr>
          <w:rFonts w:cs="Times New Roman"/>
          <w:b/>
          <w:bCs/>
          <w:sz w:val="24"/>
          <w:szCs w:val="24"/>
        </w:rPr>
        <w:t>МАТЕРИАЛЫ ПО ОБОСНОВАНИЮ</w:t>
      </w:r>
    </w:p>
    <w:p w:rsidR="00BF4042" w:rsidRPr="00661345" w:rsidRDefault="00060CE3" w:rsidP="00060CE3">
      <w:pPr>
        <w:spacing w:after="0"/>
        <w:jc w:val="center"/>
        <w:rPr>
          <w:rFonts w:cs="Times New Roman"/>
          <w:b/>
          <w:bCs/>
          <w:sz w:val="24"/>
          <w:szCs w:val="24"/>
        </w:rPr>
      </w:pPr>
      <w:r w:rsidRPr="00661345">
        <w:rPr>
          <w:rFonts w:cs="Times New Roman"/>
          <w:b/>
          <w:bCs/>
          <w:sz w:val="24"/>
          <w:szCs w:val="24"/>
        </w:rPr>
        <w:t xml:space="preserve">ГЕНЕРАЛЬНОГО ПЛАНА </w:t>
      </w:r>
    </w:p>
    <w:p w:rsidR="001807AD" w:rsidRPr="00661345" w:rsidRDefault="00661345" w:rsidP="001807AD">
      <w:pPr>
        <w:spacing w:after="0" w:line="240" w:lineRule="auto"/>
        <w:jc w:val="center"/>
        <w:rPr>
          <w:rFonts w:cs="Times New Roman"/>
          <w:b/>
          <w:bCs/>
          <w:sz w:val="24"/>
          <w:szCs w:val="24"/>
        </w:rPr>
      </w:pPr>
      <w:bookmarkStart w:id="1" w:name="_Hlk124235084"/>
      <w:r w:rsidRPr="00661345">
        <w:rPr>
          <w:rFonts w:cs="Times New Roman"/>
          <w:b/>
          <w:bCs/>
          <w:sz w:val="24"/>
          <w:szCs w:val="24"/>
        </w:rPr>
        <w:t>БОРЩЕВО-ПЕСКОВСКОГО</w:t>
      </w:r>
      <w:r w:rsidR="001807AD" w:rsidRPr="00661345">
        <w:rPr>
          <w:rFonts w:cs="Times New Roman"/>
          <w:b/>
          <w:bCs/>
          <w:sz w:val="24"/>
          <w:szCs w:val="24"/>
        </w:rPr>
        <w:t xml:space="preserve"> СЕЛЬСКОГО ПОСЕЛЕНИЯ</w:t>
      </w:r>
    </w:p>
    <w:bookmarkEnd w:id="1"/>
    <w:p w:rsidR="001807AD" w:rsidRPr="00661345" w:rsidRDefault="00772933" w:rsidP="001807AD">
      <w:pPr>
        <w:spacing w:after="0" w:line="240" w:lineRule="auto"/>
        <w:jc w:val="center"/>
        <w:rPr>
          <w:rFonts w:cs="Times New Roman"/>
          <w:b/>
          <w:bCs/>
          <w:sz w:val="24"/>
          <w:szCs w:val="24"/>
        </w:rPr>
      </w:pPr>
      <w:r w:rsidRPr="00661345">
        <w:rPr>
          <w:rFonts w:cs="Times New Roman"/>
          <w:b/>
          <w:bCs/>
          <w:sz w:val="24"/>
          <w:szCs w:val="24"/>
        </w:rPr>
        <w:t>ЭРТИЛЬСКОГО</w:t>
      </w:r>
      <w:r w:rsidR="001807AD" w:rsidRPr="00661345">
        <w:rPr>
          <w:rFonts w:cs="Times New Roman"/>
          <w:b/>
          <w:bCs/>
          <w:sz w:val="24"/>
          <w:szCs w:val="24"/>
        </w:rPr>
        <w:t xml:space="preserve"> МУНИЦИПАЛЬНОГО РАЙОНА</w:t>
      </w:r>
    </w:p>
    <w:p w:rsidR="009F3D0C" w:rsidRPr="00661345" w:rsidRDefault="009F3D0C" w:rsidP="009F3D0C">
      <w:pPr>
        <w:spacing w:after="0" w:line="240" w:lineRule="auto"/>
        <w:jc w:val="center"/>
        <w:rPr>
          <w:rFonts w:cs="Times New Roman"/>
          <w:b/>
          <w:bCs/>
          <w:sz w:val="24"/>
          <w:szCs w:val="24"/>
        </w:rPr>
      </w:pPr>
      <w:r w:rsidRPr="00661345">
        <w:rPr>
          <w:rFonts w:cs="Times New Roman"/>
          <w:b/>
          <w:bCs/>
          <w:sz w:val="24"/>
          <w:szCs w:val="24"/>
        </w:rPr>
        <w:t>ВОРОНЕЖСКОЙ ОБЛАСТИ</w:t>
      </w:r>
    </w:p>
    <w:p w:rsidR="009F3D0C" w:rsidRPr="00661345" w:rsidRDefault="009F3D0C" w:rsidP="009F3D0C">
      <w:pPr>
        <w:jc w:val="center"/>
        <w:rPr>
          <w:rFonts w:cs="Times New Roman"/>
          <w:b/>
          <w:bCs/>
          <w:sz w:val="24"/>
          <w:szCs w:val="24"/>
        </w:rPr>
      </w:pPr>
    </w:p>
    <w:p w:rsidR="009F3D0C" w:rsidRPr="00661345" w:rsidRDefault="009F3D0C" w:rsidP="009F3D0C">
      <w:pPr>
        <w:jc w:val="center"/>
        <w:rPr>
          <w:rFonts w:cs="Times New Roman"/>
          <w:b/>
          <w:bCs/>
          <w:sz w:val="24"/>
          <w:szCs w:val="24"/>
        </w:rPr>
      </w:pPr>
    </w:p>
    <w:p w:rsidR="009F3D0C" w:rsidRPr="00661345" w:rsidRDefault="009F3D0C" w:rsidP="009F3D0C">
      <w:pPr>
        <w:jc w:val="center"/>
        <w:rPr>
          <w:rFonts w:cs="Times New Roman"/>
          <w:b/>
          <w:bCs/>
          <w:sz w:val="24"/>
          <w:szCs w:val="24"/>
        </w:rPr>
      </w:pPr>
    </w:p>
    <w:p w:rsidR="009F3D0C" w:rsidRPr="00661345" w:rsidRDefault="009F3D0C" w:rsidP="009F3D0C">
      <w:pPr>
        <w:jc w:val="center"/>
        <w:rPr>
          <w:rFonts w:cs="Times New Roman"/>
          <w:b/>
          <w:bCs/>
          <w:sz w:val="24"/>
          <w:szCs w:val="24"/>
        </w:rPr>
      </w:pPr>
    </w:p>
    <w:p w:rsidR="009F3D0C" w:rsidRPr="00661345" w:rsidRDefault="009F3D0C" w:rsidP="009F3D0C">
      <w:pPr>
        <w:jc w:val="center"/>
        <w:rPr>
          <w:rFonts w:cs="Times New Roman"/>
          <w:b/>
          <w:bCs/>
          <w:sz w:val="24"/>
          <w:szCs w:val="24"/>
        </w:rPr>
      </w:pPr>
    </w:p>
    <w:p w:rsidR="009F3D0C" w:rsidRPr="00661345" w:rsidRDefault="009F3D0C" w:rsidP="009F3D0C">
      <w:pPr>
        <w:jc w:val="center"/>
        <w:rPr>
          <w:rFonts w:cs="Times New Roman"/>
          <w:b/>
          <w:bCs/>
          <w:sz w:val="24"/>
          <w:szCs w:val="24"/>
        </w:rPr>
      </w:pPr>
    </w:p>
    <w:p w:rsidR="009F3D0C" w:rsidRPr="00661345" w:rsidRDefault="009F3D0C" w:rsidP="009F3D0C">
      <w:pPr>
        <w:jc w:val="center"/>
        <w:rPr>
          <w:rFonts w:cs="Times New Roman"/>
          <w:b/>
          <w:bCs/>
          <w:sz w:val="24"/>
          <w:szCs w:val="24"/>
        </w:rPr>
      </w:pPr>
    </w:p>
    <w:p w:rsidR="00E54E81" w:rsidRPr="00661345" w:rsidRDefault="00E54E81" w:rsidP="009F3D0C">
      <w:pPr>
        <w:jc w:val="center"/>
        <w:rPr>
          <w:rFonts w:cs="Times New Roman"/>
          <w:b/>
          <w:bCs/>
          <w:sz w:val="24"/>
          <w:szCs w:val="24"/>
        </w:rPr>
      </w:pPr>
    </w:p>
    <w:p w:rsidR="009F3D0C" w:rsidRPr="00661345" w:rsidRDefault="009F3D0C" w:rsidP="009F3D0C">
      <w:pPr>
        <w:jc w:val="center"/>
        <w:rPr>
          <w:rFonts w:cs="Times New Roman"/>
          <w:b/>
          <w:bCs/>
          <w:sz w:val="24"/>
          <w:szCs w:val="24"/>
        </w:rPr>
      </w:pPr>
    </w:p>
    <w:p w:rsidR="009F3D0C" w:rsidRPr="00661345" w:rsidRDefault="009F3D0C" w:rsidP="009F3D0C">
      <w:pPr>
        <w:jc w:val="center"/>
        <w:rPr>
          <w:rFonts w:cs="Times New Roman"/>
          <w:b/>
          <w:bCs/>
          <w:sz w:val="24"/>
          <w:szCs w:val="24"/>
        </w:rPr>
      </w:pPr>
    </w:p>
    <w:p w:rsidR="009F3D0C" w:rsidRPr="00661345" w:rsidRDefault="009F3D0C" w:rsidP="009F3D0C">
      <w:pPr>
        <w:jc w:val="center"/>
        <w:rPr>
          <w:rFonts w:cs="Times New Roman"/>
          <w:b/>
          <w:bCs/>
          <w:sz w:val="24"/>
          <w:szCs w:val="24"/>
        </w:rPr>
      </w:pPr>
    </w:p>
    <w:p w:rsidR="009F3D0C" w:rsidRPr="00661345" w:rsidRDefault="009F3D0C" w:rsidP="009F3D0C">
      <w:pPr>
        <w:jc w:val="center"/>
        <w:rPr>
          <w:rFonts w:cs="Times New Roman"/>
          <w:b/>
          <w:bCs/>
          <w:sz w:val="24"/>
          <w:szCs w:val="24"/>
        </w:rPr>
      </w:pPr>
    </w:p>
    <w:p w:rsidR="009F3D0C" w:rsidRPr="00661345" w:rsidRDefault="009F3D0C" w:rsidP="009F3D0C">
      <w:pPr>
        <w:jc w:val="center"/>
        <w:rPr>
          <w:rFonts w:cs="Times New Roman"/>
          <w:b/>
          <w:bCs/>
          <w:sz w:val="24"/>
          <w:szCs w:val="24"/>
        </w:rPr>
      </w:pPr>
    </w:p>
    <w:p w:rsidR="009F3D0C" w:rsidRPr="00661345" w:rsidRDefault="009F3D0C" w:rsidP="009F3D0C">
      <w:pPr>
        <w:jc w:val="center"/>
        <w:rPr>
          <w:rFonts w:cs="Times New Roman"/>
          <w:b/>
          <w:bCs/>
          <w:sz w:val="24"/>
          <w:szCs w:val="24"/>
        </w:rPr>
      </w:pPr>
    </w:p>
    <w:p w:rsidR="009F3D0C" w:rsidRPr="00661345" w:rsidRDefault="009F3D0C" w:rsidP="009F3D0C">
      <w:pPr>
        <w:jc w:val="center"/>
        <w:rPr>
          <w:rFonts w:cs="Times New Roman"/>
          <w:sz w:val="24"/>
          <w:szCs w:val="24"/>
        </w:rPr>
      </w:pPr>
      <w:r w:rsidRPr="00661345">
        <w:rPr>
          <w:rFonts w:cs="Times New Roman"/>
          <w:bCs/>
          <w:sz w:val="24"/>
          <w:szCs w:val="24"/>
        </w:rPr>
        <w:t>202</w:t>
      </w:r>
      <w:r w:rsidR="00772933" w:rsidRPr="00661345">
        <w:rPr>
          <w:rFonts w:cs="Times New Roman"/>
          <w:bCs/>
          <w:sz w:val="24"/>
          <w:szCs w:val="24"/>
        </w:rPr>
        <w:t>4</w:t>
      </w:r>
      <w:r w:rsidR="00D45C90" w:rsidRPr="00661345">
        <w:rPr>
          <w:rFonts w:cs="Times New Roman"/>
          <w:bCs/>
          <w:sz w:val="24"/>
          <w:szCs w:val="24"/>
        </w:rPr>
        <w:t xml:space="preserve"> г.</w:t>
      </w:r>
    </w:p>
    <w:bookmarkStart w:id="2" w:name="_Toc495916853" w:displacedByCustomXml="next"/>
    <w:bookmarkStart w:id="3" w:name="_Toc469398931" w:displacedByCustomXml="next"/>
    <w:bookmarkStart w:id="4" w:name="_Toc469309320" w:displacedByCustomXml="next"/>
    <w:sdt>
      <w:sdtPr>
        <w:rPr>
          <w:rFonts w:asciiTheme="minorHAnsi" w:eastAsiaTheme="minorHAnsi" w:hAnsiTheme="minorHAnsi" w:cstheme="minorBidi"/>
          <w:color w:val="auto"/>
          <w:sz w:val="22"/>
          <w:szCs w:val="22"/>
          <w:lang w:eastAsia="en-US"/>
        </w:rPr>
        <w:id w:val="16429984"/>
        <w:docPartObj>
          <w:docPartGallery w:val="Table of Contents"/>
          <w:docPartUnique/>
        </w:docPartObj>
      </w:sdtPr>
      <w:sdtEndPr>
        <w:rPr>
          <w:rFonts w:ascii="Times New Roman" w:hAnsi="Times New Roman"/>
          <w:b/>
          <w:bCs/>
        </w:rPr>
      </w:sdtEndPr>
      <w:sdtContent>
        <w:p w:rsidR="00442526" w:rsidRPr="00D62991" w:rsidRDefault="00442526" w:rsidP="00442526">
          <w:pPr>
            <w:pStyle w:val="afe"/>
            <w:spacing w:before="0" w:line="240" w:lineRule="auto"/>
            <w:jc w:val="center"/>
            <w:rPr>
              <w:rFonts w:ascii="Times New Roman" w:hAnsi="Times New Roman" w:cs="Times New Roman"/>
              <w:b/>
              <w:color w:val="auto"/>
              <w:sz w:val="24"/>
              <w:szCs w:val="24"/>
            </w:rPr>
          </w:pPr>
          <w:r w:rsidRPr="00D62991">
            <w:rPr>
              <w:rFonts w:ascii="Times New Roman" w:hAnsi="Times New Roman" w:cs="Times New Roman"/>
              <w:b/>
              <w:color w:val="auto"/>
              <w:sz w:val="24"/>
              <w:szCs w:val="24"/>
            </w:rPr>
            <w:t>ОГЛАВЛЕНИЕ</w:t>
          </w:r>
        </w:p>
        <w:p w:rsidR="00442526" w:rsidRPr="00D62991" w:rsidRDefault="00442526" w:rsidP="00FC4B02">
          <w:pPr>
            <w:spacing w:after="0"/>
            <w:rPr>
              <w:rFonts w:cs="Times New Roman"/>
              <w:sz w:val="24"/>
              <w:szCs w:val="24"/>
              <w:lang w:eastAsia="ru-RU"/>
            </w:rPr>
          </w:pPr>
        </w:p>
        <w:p w:rsidR="00CC78F4" w:rsidRPr="00D62991" w:rsidRDefault="007549E3">
          <w:pPr>
            <w:pStyle w:val="18"/>
            <w:rPr>
              <w:rFonts w:asciiTheme="minorHAnsi" w:eastAsiaTheme="minorEastAsia" w:hAnsiTheme="minorHAnsi"/>
              <w:b w:val="0"/>
              <w:sz w:val="22"/>
              <w:szCs w:val="22"/>
              <w:lang w:eastAsia="ru-RU"/>
            </w:rPr>
          </w:pPr>
          <w:r w:rsidRPr="00D62991">
            <w:rPr>
              <w:rFonts w:cs="Times New Roman"/>
              <w:b w:val="0"/>
            </w:rPr>
            <w:fldChar w:fldCharType="begin"/>
          </w:r>
          <w:r w:rsidRPr="00D62991">
            <w:rPr>
              <w:rFonts w:cs="Times New Roman"/>
              <w:b w:val="0"/>
            </w:rPr>
            <w:instrText xml:space="preserve"> TOC \o "1-4" \h \z \u </w:instrText>
          </w:r>
          <w:r w:rsidRPr="00D62991">
            <w:rPr>
              <w:rFonts w:cs="Times New Roman"/>
              <w:b w:val="0"/>
            </w:rPr>
            <w:fldChar w:fldCharType="separate"/>
          </w:r>
          <w:hyperlink w:anchor="_Toc150939415" w:history="1">
            <w:r w:rsidR="00CC78F4" w:rsidRPr="00D62991">
              <w:rPr>
                <w:rStyle w:val="aa"/>
                <w:color w:val="auto"/>
              </w:rPr>
              <w:t>ВВЕДЕНИЕ</w:t>
            </w:r>
            <w:r w:rsidR="00CC78F4" w:rsidRPr="00D62991">
              <w:rPr>
                <w:webHidden/>
              </w:rPr>
              <w:tab/>
            </w:r>
            <w:r w:rsidR="00CC78F4" w:rsidRPr="00D62991">
              <w:rPr>
                <w:webHidden/>
              </w:rPr>
              <w:fldChar w:fldCharType="begin"/>
            </w:r>
            <w:r w:rsidR="00CC78F4" w:rsidRPr="00D62991">
              <w:rPr>
                <w:webHidden/>
              </w:rPr>
              <w:instrText xml:space="preserve"> PAGEREF _Toc150939415 \h </w:instrText>
            </w:r>
            <w:r w:rsidR="00CC78F4" w:rsidRPr="00D62991">
              <w:rPr>
                <w:webHidden/>
              </w:rPr>
            </w:r>
            <w:r w:rsidR="00CC78F4" w:rsidRPr="00D62991">
              <w:rPr>
                <w:webHidden/>
              </w:rPr>
              <w:fldChar w:fldCharType="separate"/>
            </w:r>
            <w:r w:rsidR="00CC78F4" w:rsidRPr="00D62991">
              <w:rPr>
                <w:webHidden/>
              </w:rPr>
              <w:t>7</w:t>
            </w:r>
            <w:r w:rsidR="00CC78F4" w:rsidRPr="00D62991">
              <w:rPr>
                <w:webHidden/>
              </w:rPr>
              <w:fldChar w:fldCharType="end"/>
            </w:r>
          </w:hyperlink>
        </w:p>
        <w:p w:rsidR="00CC78F4" w:rsidRPr="00D62991" w:rsidRDefault="00B93C7B">
          <w:pPr>
            <w:pStyle w:val="18"/>
            <w:rPr>
              <w:rFonts w:asciiTheme="minorHAnsi" w:eastAsiaTheme="minorEastAsia" w:hAnsiTheme="minorHAnsi"/>
              <w:b w:val="0"/>
              <w:sz w:val="22"/>
              <w:szCs w:val="22"/>
              <w:lang w:eastAsia="ru-RU"/>
            </w:rPr>
          </w:pPr>
          <w:hyperlink w:anchor="_Toc150939416" w:history="1">
            <w:r w:rsidR="00CC78F4" w:rsidRPr="00D62991">
              <w:rPr>
                <w:rStyle w:val="aa"/>
                <w:color w:val="auto"/>
              </w:rPr>
              <w:t>1.</w:t>
            </w:r>
            <w:r w:rsidR="00CC78F4" w:rsidRPr="00D62991">
              <w:rPr>
                <w:rFonts w:asciiTheme="minorHAnsi" w:eastAsiaTheme="minorEastAsia" w:hAnsiTheme="minorHAnsi"/>
                <w:b w:val="0"/>
                <w:sz w:val="22"/>
                <w:szCs w:val="22"/>
                <w:lang w:eastAsia="ru-RU"/>
              </w:rPr>
              <w:tab/>
            </w:r>
            <w:r w:rsidR="00CC78F4" w:rsidRPr="00D62991">
              <w:rPr>
                <w:rStyle w:val="aa"/>
                <w:color w:val="auto"/>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CC78F4" w:rsidRPr="00D62991">
              <w:rPr>
                <w:webHidden/>
              </w:rPr>
              <w:tab/>
            </w:r>
            <w:r w:rsidR="00CC78F4" w:rsidRPr="00D62991">
              <w:rPr>
                <w:webHidden/>
              </w:rPr>
              <w:fldChar w:fldCharType="begin"/>
            </w:r>
            <w:r w:rsidR="00CC78F4" w:rsidRPr="00D62991">
              <w:rPr>
                <w:webHidden/>
              </w:rPr>
              <w:instrText xml:space="preserve"> PAGEREF _Toc150939416 \h </w:instrText>
            </w:r>
            <w:r w:rsidR="00CC78F4" w:rsidRPr="00D62991">
              <w:rPr>
                <w:webHidden/>
              </w:rPr>
            </w:r>
            <w:r w:rsidR="00CC78F4" w:rsidRPr="00D62991">
              <w:rPr>
                <w:webHidden/>
              </w:rPr>
              <w:fldChar w:fldCharType="separate"/>
            </w:r>
            <w:r w:rsidR="00CC78F4" w:rsidRPr="00D62991">
              <w:rPr>
                <w:webHidden/>
              </w:rPr>
              <w:t>13</w:t>
            </w:r>
            <w:r w:rsidR="00CC78F4" w:rsidRPr="00D62991">
              <w:rPr>
                <w:webHidden/>
              </w:rPr>
              <w:fldChar w:fldCharType="end"/>
            </w:r>
          </w:hyperlink>
        </w:p>
        <w:p w:rsidR="00CC78F4" w:rsidRPr="00D62991" w:rsidRDefault="00B93C7B">
          <w:pPr>
            <w:pStyle w:val="18"/>
            <w:rPr>
              <w:rFonts w:asciiTheme="minorHAnsi" w:eastAsiaTheme="minorEastAsia" w:hAnsiTheme="minorHAnsi"/>
              <w:b w:val="0"/>
              <w:sz w:val="22"/>
              <w:szCs w:val="22"/>
              <w:lang w:eastAsia="ru-RU"/>
            </w:rPr>
          </w:pPr>
          <w:hyperlink w:anchor="_Toc150939417" w:history="1">
            <w:r w:rsidR="00CC78F4" w:rsidRPr="00D62991">
              <w:rPr>
                <w:rStyle w:val="aa"/>
                <w:color w:val="auto"/>
              </w:rPr>
              <w:t>2.</w:t>
            </w:r>
            <w:r w:rsidR="00CC78F4" w:rsidRPr="00D62991">
              <w:rPr>
                <w:rFonts w:asciiTheme="minorHAnsi" w:eastAsiaTheme="minorEastAsia" w:hAnsiTheme="minorHAnsi"/>
                <w:b w:val="0"/>
                <w:sz w:val="22"/>
                <w:szCs w:val="22"/>
                <w:lang w:eastAsia="ru-RU"/>
              </w:rPr>
              <w:tab/>
            </w:r>
            <w:r w:rsidR="00CC78F4" w:rsidRPr="00D62991">
              <w:rPr>
                <w:rStyle w:val="aa"/>
                <w:color w:val="auto"/>
              </w:rPr>
              <w:t>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 ОПРЕДЕЛЯЕМЫХ В ТОМ ЧИСЛЕ НА ОСНОВАНИИ СВЕДЕНИЙ, ДОКУМЕНТОВ, МАТЕРИАЛОВ, СОДЕРЖАЩИХСЯ В ГОСУДАРСТВЕННЫХ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ГОСУДАРСТВЕННЫХ ИНФОРМАЦИОННЫХ СИСТЕМАХ ОБЕСПЕЧЕНИЯ ГРАДОСТРОИТЕЛЬНОЙ ДЕЯТЕЛЬНОСТИ</w:t>
            </w:r>
            <w:r w:rsidR="00CC78F4" w:rsidRPr="00D62991">
              <w:rPr>
                <w:webHidden/>
              </w:rPr>
              <w:tab/>
            </w:r>
            <w:r w:rsidR="00CC78F4" w:rsidRPr="00D62991">
              <w:rPr>
                <w:webHidden/>
              </w:rPr>
              <w:fldChar w:fldCharType="begin"/>
            </w:r>
            <w:r w:rsidR="00CC78F4" w:rsidRPr="00D62991">
              <w:rPr>
                <w:webHidden/>
              </w:rPr>
              <w:instrText xml:space="preserve"> PAGEREF _Toc150939417 \h </w:instrText>
            </w:r>
            <w:r w:rsidR="00CC78F4" w:rsidRPr="00D62991">
              <w:rPr>
                <w:webHidden/>
              </w:rPr>
            </w:r>
            <w:r w:rsidR="00CC78F4" w:rsidRPr="00D62991">
              <w:rPr>
                <w:webHidden/>
              </w:rPr>
              <w:fldChar w:fldCharType="separate"/>
            </w:r>
            <w:r w:rsidR="00CC78F4" w:rsidRPr="00D62991">
              <w:rPr>
                <w:webHidden/>
              </w:rPr>
              <w:t>15</w:t>
            </w:r>
            <w:r w:rsidR="00CC78F4" w:rsidRPr="00D62991">
              <w:rPr>
                <w:webHidden/>
              </w:rPr>
              <w:fldChar w:fldCharType="end"/>
            </w:r>
          </w:hyperlink>
        </w:p>
        <w:p w:rsidR="00CC78F4" w:rsidRPr="00D62991" w:rsidRDefault="00B93C7B">
          <w:pPr>
            <w:pStyle w:val="23"/>
            <w:rPr>
              <w:rFonts w:asciiTheme="minorHAnsi" w:eastAsiaTheme="minorEastAsia" w:hAnsiTheme="minorHAnsi"/>
              <w:b w:val="0"/>
              <w:iCs w:val="0"/>
              <w:sz w:val="22"/>
              <w:szCs w:val="22"/>
              <w:lang w:eastAsia="ru-RU"/>
            </w:rPr>
          </w:pPr>
          <w:hyperlink w:anchor="_Toc150939418" w:history="1">
            <w:r w:rsidR="00CC78F4" w:rsidRPr="00D62991">
              <w:rPr>
                <w:rStyle w:val="aa"/>
                <w:color w:val="auto"/>
              </w:rPr>
              <w:t>2.1.</w:t>
            </w:r>
            <w:r w:rsidR="00CC78F4" w:rsidRPr="00D62991">
              <w:rPr>
                <w:rFonts w:asciiTheme="minorHAnsi" w:eastAsiaTheme="minorEastAsia" w:hAnsiTheme="minorHAnsi"/>
                <w:b w:val="0"/>
                <w:iCs w:val="0"/>
                <w:sz w:val="22"/>
                <w:szCs w:val="22"/>
                <w:lang w:eastAsia="ru-RU"/>
              </w:rPr>
              <w:tab/>
            </w:r>
            <w:r w:rsidR="00CC78F4" w:rsidRPr="00D62991">
              <w:rPr>
                <w:rStyle w:val="aa"/>
                <w:color w:val="auto"/>
              </w:rPr>
              <w:t>Экономико-географическое положение.</w:t>
            </w:r>
            <w:r w:rsidR="00CC78F4" w:rsidRPr="00D62991">
              <w:rPr>
                <w:webHidden/>
              </w:rPr>
              <w:tab/>
            </w:r>
            <w:r w:rsidR="00CC78F4" w:rsidRPr="00D62991">
              <w:rPr>
                <w:webHidden/>
              </w:rPr>
              <w:fldChar w:fldCharType="begin"/>
            </w:r>
            <w:r w:rsidR="00CC78F4" w:rsidRPr="00D62991">
              <w:rPr>
                <w:webHidden/>
              </w:rPr>
              <w:instrText xml:space="preserve"> PAGEREF _Toc150939418 \h </w:instrText>
            </w:r>
            <w:r w:rsidR="00CC78F4" w:rsidRPr="00D62991">
              <w:rPr>
                <w:webHidden/>
              </w:rPr>
            </w:r>
            <w:r w:rsidR="00CC78F4" w:rsidRPr="00D62991">
              <w:rPr>
                <w:webHidden/>
              </w:rPr>
              <w:fldChar w:fldCharType="separate"/>
            </w:r>
            <w:r w:rsidR="00CC78F4" w:rsidRPr="00D62991">
              <w:rPr>
                <w:webHidden/>
              </w:rPr>
              <w:t>15</w:t>
            </w:r>
            <w:r w:rsidR="00CC78F4" w:rsidRPr="00D62991">
              <w:rPr>
                <w:webHidden/>
              </w:rPr>
              <w:fldChar w:fldCharType="end"/>
            </w:r>
          </w:hyperlink>
        </w:p>
        <w:p w:rsidR="00CC78F4" w:rsidRPr="00D62991" w:rsidRDefault="00B93C7B">
          <w:pPr>
            <w:pStyle w:val="23"/>
            <w:rPr>
              <w:rStyle w:val="aa"/>
              <w:color w:val="auto"/>
            </w:rPr>
          </w:pPr>
          <w:hyperlink w:anchor="_Toc150939419" w:history="1">
            <w:r w:rsidR="00CC78F4" w:rsidRPr="00D62991">
              <w:rPr>
                <w:rStyle w:val="aa"/>
                <w:color w:val="auto"/>
              </w:rPr>
              <w:t>2.2.</w:t>
            </w:r>
            <w:r w:rsidR="00CC78F4" w:rsidRPr="00D62991">
              <w:rPr>
                <w:rFonts w:asciiTheme="minorHAnsi" w:eastAsiaTheme="minorEastAsia" w:hAnsiTheme="minorHAnsi"/>
                <w:b w:val="0"/>
                <w:iCs w:val="0"/>
                <w:sz w:val="22"/>
                <w:szCs w:val="22"/>
                <w:lang w:eastAsia="ru-RU"/>
              </w:rPr>
              <w:tab/>
            </w:r>
            <w:r w:rsidR="00CC78F4" w:rsidRPr="00D62991">
              <w:rPr>
                <w:rStyle w:val="aa"/>
                <w:color w:val="auto"/>
              </w:rPr>
              <w:t>Административно-территориальное устройство. Границы.</w:t>
            </w:r>
            <w:r w:rsidR="00CC78F4" w:rsidRPr="00D62991">
              <w:rPr>
                <w:webHidden/>
              </w:rPr>
              <w:tab/>
            </w:r>
            <w:r w:rsidR="00CC78F4" w:rsidRPr="00D62991">
              <w:rPr>
                <w:webHidden/>
              </w:rPr>
              <w:fldChar w:fldCharType="begin"/>
            </w:r>
            <w:r w:rsidR="00CC78F4" w:rsidRPr="00D62991">
              <w:rPr>
                <w:webHidden/>
              </w:rPr>
              <w:instrText xml:space="preserve"> PAGEREF _Toc150939419 \h </w:instrText>
            </w:r>
            <w:r w:rsidR="00CC78F4" w:rsidRPr="00D62991">
              <w:rPr>
                <w:webHidden/>
              </w:rPr>
            </w:r>
            <w:r w:rsidR="00CC78F4" w:rsidRPr="00D62991">
              <w:rPr>
                <w:webHidden/>
              </w:rPr>
              <w:fldChar w:fldCharType="separate"/>
            </w:r>
            <w:r w:rsidR="00CC78F4" w:rsidRPr="00D62991">
              <w:rPr>
                <w:webHidden/>
              </w:rPr>
              <w:t>16</w:t>
            </w:r>
            <w:r w:rsidR="00CC78F4" w:rsidRPr="00D62991">
              <w:rPr>
                <w:webHidden/>
              </w:rPr>
              <w:fldChar w:fldCharType="end"/>
            </w:r>
          </w:hyperlink>
        </w:p>
        <w:bookmarkStart w:id="5" w:name="_Hlk150939619"/>
        <w:p w:rsidR="00CC78F4" w:rsidRPr="00D62991" w:rsidRDefault="00CC78F4" w:rsidP="00CC78F4">
          <w:pPr>
            <w:pStyle w:val="23"/>
          </w:pPr>
          <w:r w:rsidRPr="00D62991">
            <w:rPr>
              <w:u w:val="single"/>
            </w:rPr>
            <w:fldChar w:fldCharType="begin"/>
          </w:r>
          <w:r w:rsidRPr="00D62991">
            <w:rPr>
              <w:u w:val="single"/>
            </w:rPr>
            <w:instrText xml:space="preserve"> </w:instrText>
          </w:r>
          <w:r w:rsidRPr="00D62991">
            <w:instrText>HYPERLINK \l "_Toc150939426"</w:instrText>
          </w:r>
          <w:r w:rsidRPr="00D62991">
            <w:rPr>
              <w:u w:val="single"/>
            </w:rPr>
            <w:instrText xml:space="preserve"> </w:instrText>
          </w:r>
          <w:r w:rsidRPr="00D62991">
            <w:rPr>
              <w:u w:val="single"/>
            </w:rPr>
            <w:fldChar w:fldCharType="separate"/>
          </w:r>
          <w:r w:rsidRPr="00D62991">
            <w:rPr>
              <w:rStyle w:val="aa"/>
              <w:rFonts w:cstheme="minorBidi"/>
              <w:color w:val="auto"/>
            </w:rPr>
            <w:t>2.3.</w:t>
          </w:r>
          <w:r w:rsidRPr="00D62991">
            <w:rPr>
              <w:rStyle w:val="aa"/>
              <w:rFonts w:cstheme="minorBidi"/>
              <w:color w:val="auto"/>
            </w:rPr>
            <w:tab/>
            <w:t xml:space="preserve">Историко-градостроительный анализ территории </w:t>
          </w:r>
          <w:r w:rsidR="00D62991" w:rsidRPr="00D62991">
            <w:rPr>
              <w:rStyle w:val="aa"/>
              <w:rFonts w:cstheme="minorBidi"/>
              <w:color w:val="auto"/>
            </w:rPr>
            <w:t xml:space="preserve">Борщево-Песковского </w:t>
          </w:r>
          <w:r w:rsidRPr="00D62991">
            <w:rPr>
              <w:rStyle w:val="aa"/>
              <w:rFonts w:cstheme="minorBidi"/>
              <w:color w:val="auto"/>
            </w:rPr>
            <w:t>сельского поселения.</w:t>
          </w:r>
          <w:r w:rsidRPr="00D62991">
            <w:rPr>
              <w:rStyle w:val="aa"/>
              <w:rFonts w:cstheme="minorBidi"/>
              <w:webHidden/>
              <w:color w:val="auto"/>
            </w:rPr>
            <w:tab/>
          </w:r>
          <w:r w:rsidRPr="00D62991">
            <w:rPr>
              <w:rStyle w:val="aa"/>
              <w:rFonts w:cstheme="minorBidi"/>
              <w:webHidden/>
              <w:color w:val="auto"/>
            </w:rPr>
            <w:fldChar w:fldCharType="begin"/>
          </w:r>
          <w:r w:rsidRPr="00D62991">
            <w:rPr>
              <w:rStyle w:val="aa"/>
              <w:rFonts w:cstheme="minorBidi"/>
              <w:webHidden/>
              <w:color w:val="auto"/>
            </w:rPr>
            <w:instrText xml:space="preserve"> PAGEREF _Toc150939426 \h </w:instrText>
          </w:r>
          <w:r w:rsidRPr="00D62991">
            <w:rPr>
              <w:rStyle w:val="aa"/>
              <w:rFonts w:cstheme="minorBidi"/>
              <w:webHidden/>
              <w:color w:val="auto"/>
            </w:rPr>
          </w:r>
          <w:r w:rsidRPr="00D62991">
            <w:rPr>
              <w:rStyle w:val="aa"/>
              <w:rFonts w:cstheme="minorBidi"/>
              <w:webHidden/>
              <w:color w:val="auto"/>
            </w:rPr>
            <w:fldChar w:fldCharType="separate"/>
          </w:r>
          <w:r w:rsidRPr="00D62991">
            <w:rPr>
              <w:rStyle w:val="aa"/>
              <w:rFonts w:cstheme="minorBidi"/>
              <w:webHidden/>
              <w:color w:val="auto"/>
            </w:rPr>
            <w:t>24</w:t>
          </w:r>
          <w:r w:rsidRPr="00D62991">
            <w:rPr>
              <w:rStyle w:val="aa"/>
              <w:rFonts w:cstheme="minorBidi"/>
              <w:webHidden/>
              <w:color w:val="auto"/>
            </w:rPr>
            <w:fldChar w:fldCharType="end"/>
          </w:r>
          <w:r w:rsidRPr="00D62991">
            <w:fldChar w:fldCharType="end"/>
          </w:r>
        </w:p>
        <w:p w:rsidR="00CC78F4" w:rsidRPr="00D62991" w:rsidRDefault="00B93C7B">
          <w:pPr>
            <w:pStyle w:val="23"/>
            <w:rPr>
              <w:rFonts w:asciiTheme="minorHAnsi" w:eastAsiaTheme="minorEastAsia" w:hAnsiTheme="minorHAnsi"/>
              <w:b w:val="0"/>
              <w:iCs w:val="0"/>
              <w:sz w:val="22"/>
              <w:szCs w:val="22"/>
              <w:lang w:eastAsia="ru-RU"/>
            </w:rPr>
          </w:pPr>
          <w:hyperlink w:anchor="_Toc150939426" w:history="1">
            <w:r w:rsidR="00CC78F4" w:rsidRPr="00D62991">
              <w:rPr>
                <w:rStyle w:val="aa"/>
                <w:snapToGrid w:val="0"/>
                <w:color w:val="auto"/>
              </w:rPr>
              <w:t>2.4.</w:t>
            </w:r>
            <w:r w:rsidR="00CC78F4" w:rsidRPr="00D62991">
              <w:rPr>
                <w:rFonts w:asciiTheme="minorHAnsi" w:eastAsiaTheme="minorEastAsia" w:hAnsiTheme="minorHAnsi"/>
                <w:b w:val="0"/>
                <w:iCs w:val="0"/>
                <w:sz w:val="22"/>
                <w:szCs w:val="22"/>
                <w:lang w:eastAsia="ru-RU"/>
              </w:rPr>
              <w:tab/>
            </w:r>
            <w:r w:rsidR="00CC78F4" w:rsidRPr="00D62991">
              <w:rPr>
                <w:rStyle w:val="aa"/>
                <w:color w:val="auto"/>
                <w:lang w:eastAsia="ru-RU"/>
              </w:rPr>
              <w:t>Природно-ресурсный потенциал. Климатический и агроклиматический потенциал</w:t>
            </w:r>
            <w:r w:rsidR="00CC78F4" w:rsidRPr="00D62991">
              <w:rPr>
                <w:rStyle w:val="aa"/>
                <w:snapToGrid w:val="0"/>
                <w:color w:val="auto"/>
              </w:rPr>
              <w:t>.</w:t>
            </w:r>
            <w:r w:rsidR="00CC78F4" w:rsidRPr="00D62991">
              <w:rPr>
                <w:webHidden/>
              </w:rPr>
              <w:tab/>
            </w:r>
            <w:r w:rsidR="00CC78F4" w:rsidRPr="00D62991">
              <w:rPr>
                <w:webHidden/>
              </w:rPr>
              <w:fldChar w:fldCharType="begin"/>
            </w:r>
            <w:r w:rsidR="00CC78F4" w:rsidRPr="00D62991">
              <w:rPr>
                <w:webHidden/>
              </w:rPr>
              <w:instrText xml:space="preserve"> PAGEREF _Toc150939426 \h </w:instrText>
            </w:r>
            <w:r w:rsidR="00CC78F4" w:rsidRPr="00D62991">
              <w:rPr>
                <w:webHidden/>
              </w:rPr>
            </w:r>
            <w:r w:rsidR="00CC78F4" w:rsidRPr="00D62991">
              <w:rPr>
                <w:webHidden/>
              </w:rPr>
              <w:fldChar w:fldCharType="separate"/>
            </w:r>
            <w:r w:rsidR="00CC78F4" w:rsidRPr="00D62991">
              <w:rPr>
                <w:webHidden/>
              </w:rPr>
              <w:t>26</w:t>
            </w:r>
            <w:r w:rsidR="00CC78F4" w:rsidRPr="00D62991">
              <w:rPr>
                <w:webHidden/>
              </w:rPr>
              <w:fldChar w:fldCharType="end"/>
            </w:r>
          </w:hyperlink>
        </w:p>
        <w:bookmarkEnd w:id="5"/>
        <w:p w:rsidR="00CC78F4" w:rsidRPr="00D62991" w:rsidRDefault="00CC78F4">
          <w:pPr>
            <w:pStyle w:val="33"/>
            <w:rPr>
              <w:rFonts w:asciiTheme="minorHAnsi" w:eastAsiaTheme="minorEastAsia" w:hAnsiTheme="minorHAnsi"/>
              <w:sz w:val="22"/>
              <w:szCs w:val="22"/>
              <w:lang w:eastAsia="ru-RU"/>
            </w:rPr>
          </w:pPr>
          <w:r w:rsidRPr="00D62991">
            <w:rPr>
              <w:rStyle w:val="aa"/>
              <w:color w:val="auto"/>
            </w:rPr>
            <w:fldChar w:fldCharType="begin"/>
          </w:r>
          <w:r w:rsidRPr="00D62991">
            <w:rPr>
              <w:rStyle w:val="aa"/>
              <w:color w:val="auto"/>
            </w:rPr>
            <w:instrText xml:space="preserve"> </w:instrText>
          </w:r>
          <w:r w:rsidRPr="00D62991">
            <w:instrText>HYPERLINK \l "_Toc150939427"</w:instrText>
          </w:r>
          <w:r w:rsidRPr="00D62991">
            <w:rPr>
              <w:rStyle w:val="aa"/>
              <w:color w:val="auto"/>
            </w:rPr>
            <w:instrText xml:space="preserve"> </w:instrText>
          </w:r>
          <w:r w:rsidRPr="00D62991">
            <w:rPr>
              <w:rStyle w:val="aa"/>
              <w:color w:val="auto"/>
            </w:rPr>
            <w:fldChar w:fldCharType="separate"/>
          </w:r>
          <w:r w:rsidRPr="00D62991">
            <w:rPr>
              <w:rStyle w:val="aa"/>
              <w:color w:val="auto"/>
            </w:rPr>
            <w:t>2.4.1.</w:t>
          </w:r>
          <w:r w:rsidRPr="00D62991">
            <w:rPr>
              <w:rFonts w:asciiTheme="minorHAnsi" w:eastAsiaTheme="minorEastAsia" w:hAnsiTheme="minorHAnsi"/>
              <w:sz w:val="22"/>
              <w:szCs w:val="22"/>
              <w:lang w:eastAsia="ru-RU"/>
            </w:rPr>
            <w:tab/>
          </w:r>
          <w:r w:rsidRPr="00D62991">
            <w:rPr>
              <w:rStyle w:val="aa"/>
              <w:color w:val="auto"/>
            </w:rPr>
            <w:t>Климат</w:t>
          </w:r>
          <w:r w:rsidRPr="00D62991">
            <w:rPr>
              <w:webHidden/>
            </w:rPr>
            <w:tab/>
          </w:r>
          <w:r w:rsidRPr="00D62991">
            <w:rPr>
              <w:webHidden/>
            </w:rPr>
            <w:fldChar w:fldCharType="begin"/>
          </w:r>
          <w:r w:rsidRPr="00D62991">
            <w:rPr>
              <w:webHidden/>
            </w:rPr>
            <w:instrText xml:space="preserve"> PAGEREF _Toc150939427 \h </w:instrText>
          </w:r>
          <w:r w:rsidRPr="00D62991">
            <w:rPr>
              <w:webHidden/>
            </w:rPr>
          </w:r>
          <w:r w:rsidRPr="00D62991">
            <w:rPr>
              <w:webHidden/>
            </w:rPr>
            <w:fldChar w:fldCharType="separate"/>
          </w:r>
          <w:r w:rsidRPr="00D62991">
            <w:rPr>
              <w:webHidden/>
            </w:rPr>
            <w:t>26</w:t>
          </w:r>
          <w:r w:rsidRPr="00D62991">
            <w:rPr>
              <w:webHidden/>
            </w:rPr>
            <w:fldChar w:fldCharType="end"/>
          </w:r>
          <w:r w:rsidRPr="00D62991">
            <w:rPr>
              <w:rStyle w:val="aa"/>
              <w:color w:val="auto"/>
            </w:rPr>
            <w:fldChar w:fldCharType="end"/>
          </w:r>
        </w:p>
        <w:p w:rsidR="00CC78F4" w:rsidRPr="00D62991" w:rsidRDefault="00B93C7B">
          <w:pPr>
            <w:pStyle w:val="33"/>
            <w:rPr>
              <w:rFonts w:asciiTheme="minorHAnsi" w:eastAsiaTheme="minorEastAsia" w:hAnsiTheme="minorHAnsi"/>
              <w:sz w:val="22"/>
              <w:szCs w:val="22"/>
              <w:lang w:eastAsia="ru-RU"/>
            </w:rPr>
          </w:pPr>
          <w:hyperlink w:anchor="_Toc150939428" w:history="1">
            <w:r w:rsidR="00CC78F4" w:rsidRPr="00D62991">
              <w:rPr>
                <w:rStyle w:val="aa"/>
                <w:color w:val="auto"/>
              </w:rPr>
              <w:t>2.4.2.</w:t>
            </w:r>
            <w:r w:rsidR="00CC78F4" w:rsidRPr="00D62991">
              <w:rPr>
                <w:rFonts w:asciiTheme="minorHAnsi" w:eastAsiaTheme="minorEastAsia" w:hAnsiTheme="minorHAnsi"/>
                <w:sz w:val="22"/>
                <w:szCs w:val="22"/>
                <w:lang w:eastAsia="ru-RU"/>
              </w:rPr>
              <w:tab/>
            </w:r>
            <w:r w:rsidR="00CC78F4" w:rsidRPr="00D62991">
              <w:rPr>
                <w:rStyle w:val="aa"/>
                <w:color w:val="auto"/>
              </w:rPr>
              <w:t>Геологическое строение и минерально-сырьевые ресурсы</w:t>
            </w:r>
            <w:r w:rsidR="00CC78F4" w:rsidRPr="00D62991">
              <w:rPr>
                <w:webHidden/>
              </w:rPr>
              <w:tab/>
            </w:r>
            <w:r w:rsidR="00CC78F4" w:rsidRPr="00D62991">
              <w:rPr>
                <w:webHidden/>
              </w:rPr>
              <w:fldChar w:fldCharType="begin"/>
            </w:r>
            <w:r w:rsidR="00CC78F4" w:rsidRPr="00D62991">
              <w:rPr>
                <w:webHidden/>
              </w:rPr>
              <w:instrText xml:space="preserve"> PAGEREF _Toc150939428 \h </w:instrText>
            </w:r>
            <w:r w:rsidR="00CC78F4" w:rsidRPr="00D62991">
              <w:rPr>
                <w:webHidden/>
              </w:rPr>
            </w:r>
            <w:r w:rsidR="00CC78F4" w:rsidRPr="00D62991">
              <w:rPr>
                <w:webHidden/>
              </w:rPr>
              <w:fldChar w:fldCharType="separate"/>
            </w:r>
            <w:r w:rsidR="00CC78F4" w:rsidRPr="00D62991">
              <w:rPr>
                <w:webHidden/>
              </w:rPr>
              <w:t>26</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29" w:history="1">
            <w:r w:rsidR="00CC78F4" w:rsidRPr="00D62991">
              <w:rPr>
                <w:rStyle w:val="aa"/>
                <w:color w:val="auto"/>
              </w:rPr>
              <w:t>2.4.3.</w:t>
            </w:r>
            <w:r w:rsidR="00CC78F4" w:rsidRPr="00D62991">
              <w:rPr>
                <w:rFonts w:asciiTheme="minorHAnsi" w:eastAsiaTheme="minorEastAsia" w:hAnsiTheme="minorHAnsi"/>
                <w:sz w:val="22"/>
                <w:szCs w:val="22"/>
                <w:lang w:eastAsia="ru-RU"/>
              </w:rPr>
              <w:tab/>
            </w:r>
            <w:r w:rsidR="00CC78F4" w:rsidRPr="00D62991">
              <w:rPr>
                <w:rStyle w:val="aa"/>
                <w:color w:val="auto"/>
              </w:rPr>
              <w:t>Водные ресурсы</w:t>
            </w:r>
            <w:r w:rsidR="00CC78F4" w:rsidRPr="00D62991">
              <w:rPr>
                <w:webHidden/>
              </w:rPr>
              <w:tab/>
            </w:r>
            <w:r w:rsidR="00CC78F4" w:rsidRPr="00D62991">
              <w:rPr>
                <w:webHidden/>
              </w:rPr>
              <w:fldChar w:fldCharType="begin"/>
            </w:r>
            <w:r w:rsidR="00CC78F4" w:rsidRPr="00D62991">
              <w:rPr>
                <w:webHidden/>
              </w:rPr>
              <w:instrText xml:space="preserve"> PAGEREF _Toc150939429 \h </w:instrText>
            </w:r>
            <w:r w:rsidR="00CC78F4" w:rsidRPr="00D62991">
              <w:rPr>
                <w:webHidden/>
              </w:rPr>
            </w:r>
            <w:r w:rsidR="00CC78F4" w:rsidRPr="00D62991">
              <w:rPr>
                <w:webHidden/>
              </w:rPr>
              <w:fldChar w:fldCharType="separate"/>
            </w:r>
            <w:r w:rsidR="00CC78F4" w:rsidRPr="00D62991">
              <w:rPr>
                <w:webHidden/>
              </w:rPr>
              <w:t>27</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30" w:history="1">
            <w:r w:rsidR="00CC78F4" w:rsidRPr="00D62991">
              <w:rPr>
                <w:rStyle w:val="aa"/>
                <w:i/>
                <w:color w:val="auto"/>
              </w:rPr>
              <w:t>2.4.4.</w:t>
            </w:r>
            <w:r w:rsidR="00CC78F4" w:rsidRPr="00D62991">
              <w:rPr>
                <w:rFonts w:asciiTheme="minorHAnsi" w:eastAsiaTheme="minorEastAsia" w:hAnsiTheme="minorHAnsi"/>
                <w:sz w:val="22"/>
                <w:szCs w:val="22"/>
                <w:lang w:eastAsia="ru-RU"/>
              </w:rPr>
              <w:tab/>
            </w:r>
            <w:r w:rsidR="00CC78F4" w:rsidRPr="00D62991">
              <w:rPr>
                <w:rStyle w:val="aa"/>
                <w:i/>
                <w:color w:val="auto"/>
              </w:rPr>
              <w:t>Почвенные ресурсы</w:t>
            </w:r>
            <w:r w:rsidR="00CC78F4" w:rsidRPr="00D62991">
              <w:rPr>
                <w:webHidden/>
              </w:rPr>
              <w:tab/>
            </w:r>
            <w:r w:rsidR="00CC78F4" w:rsidRPr="00D62991">
              <w:rPr>
                <w:webHidden/>
              </w:rPr>
              <w:fldChar w:fldCharType="begin"/>
            </w:r>
            <w:r w:rsidR="00CC78F4" w:rsidRPr="00D62991">
              <w:rPr>
                <w:webHidden/>
              </w:rPr>
              <w:instrText xml:space="preserve"> PAGEREF _Toc150939430 \h </w:instrText>
            </w:r>
            <w:r w:rsidR="00CC78F4" w:rsidRPr="00D62991">
              <w:rPr>
                <w:webHidden/>
              </w:rPr>
            </w:r>
            <w:r w:rsidR="00CC78F4" w:rsidRPr="00D62991">
              <w:rPr>
                <w:webHidden/>
              </w:rPr>
              <w:fldChar w:fldCharType="separate"/>
            </w:r>
            <w:r w:rsidR="00CC78F4" w:rsidRPr="00D62991">
              <w:rPr>
                <w:webHidden/>
              </w:rPr>
              <w:t>27</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31" w:history="1">
            <w:r w:rsidR="00CC78F4" w:rsidRPr="00D62991">
              <w:rPr>
                <w:rStyle w:val="aa"/>
                <w:i/>
                <w:color w:val="auto"/>
              </w:rPr>
              <w:t>2.4.5.</w:t>
            </w:r>
            <w:r w:rsidR="00CC78F4" w:rsidRPr="00D62991">
              <w:rPr>
                <w:rFonts w:asciiTheme="minorHAnsi" w:eastAsiaTheme="minorEastAsia" w:hAnsiTheme="minorHAnsi"/>
                <w:sz w:val="22"/>
                <w:szCs w:val="22"/>
                <w:lang w:eastAsia="ru-RU"/>
              </w:rPr>
              <w:tab/>
            </w:r>
            <w:r w:rsidR="00CC78F4" w:rsidRPr="00D62991">
              <w:rPr>
                <w:rStyle w:val="aa"/>
                <w:i/>
                <w:color w:val="auto"/>
              </w:rPr>
              <w:t>Лесосырьевые ресурсы</w:t>
            </w:r>
            <w:r w:rsidR="00CC78F4" w:rsidRPr="00D62991">
              <w:rPr>
                <w:webHidden/>
              </w:rPr>
              <w:tab/>
            </w:r>
            <w:r w:rsidR="00CC78F4" w:rsidRPr="00D62991">
              <w:rPr>
                <w:webHidden/>
              </w:rPr>
              <w:fldChar w:fldCharType="begin"/>
            </w:r>
            <w:r w:rsidR="00CC78F4" w:rsidRPr="00D62991">
              <w:rPr>
                <w:webHidden/>
              </w:rPr>
              <w:instrText xml:space="preserve"> PAGEREF _Toc150939431 \h </w:instrText>
            </w:r>
            <w:r w:rsidR="00CC78F4" w:rsidRPr="00D62991">
              <w:rPr>
                <w:webHidden/>
              </w:rPr>
            </w:r>
            <w:r w:rsidR="00CC78F4" w:rsidRPr="00D62991">
              <w:rPr>
                <w:webHidden/>
              </w:rPr>
              <w:fldChar w:fldCharType="separate"/>
            </w:r>
            <w:r w:rsidR="00CC78F4" w:rsidRPr="00D62991">
              <w:rPr>
                <w:webHidden/>
              </w:rPr>
              <w:t>27</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32" w:history="1">
            <w:r w:rsidR="00CC78F4" w:rsidRPr="00D62991">
              <w:rPr>
                <w:rStyle w:val="aa"/>
                <w:i/>
                <w:color w:val="auto"/>
              </w:rPr>
              <w:t>2.4.6.</w:t>
            </w:r>
            <w:r w:rsidR="00CC78F4" w:rsidRPr="00D62991">
              <w:rPr>
                <w:rFonts w:asciiTheme="minorHAnsi" w:eastAsiaTheme="minorEastAsia" w:hAnsiTheme="minorHAnsi"/>
                <w:sz w:val="22"/>
                <w:szCs w:val="22"/>
                <w:lang w:eastAsia="ru-RU"/>
              </w:rPr>
              <w:tab/>
            </w:r>
            <w:r w:rsidR="00CC78F4" w:rsidRPr="00D62991">
              <w:rPr>
                <w:rStyle w:val="aa"/>
                <w:i/>
                <w:color w:val="auto"/>
              </w:rPr>
              <w:t>Ландшафтно-рекреационный потенциал</w:t>
            </w:r>
            <w:r w:rsidR="00CC78F4" w:rsidRPr="00D62991">
              <w:rPr>
                <w:webHidden/>
              </w:rPr>
              <w:tab/>
            </w:r>
            <w:r w:rsidR="00CC78F4" w:rsidRPr="00D62991">
              <w:rPr>
                <w:webHidden/>
              </w:rPr>
              <w:fldChar w:fldCharType="begin"/>
            </w:r>
            <w:r w:rsidR="00CC78F4" w:rsidRPr="00D62991">
              <w:rPr>
                <w:webHidden/>
              </w:rPr>
              <w:instrText xml:space="preserve"> PAGEREF _Toc150939432 \h </w:instrText>
            </w:r>
            <w:r w:rsidR="00CC78F4" w:rsidRPr="00D62991">
              <w:rPr>
                <w:webHidden/>
              </w:rPr>
            </w:r>
            <w:r w:rsidR="00CC78F4" w:rsidRPr="00D62991">
              <w:rPr>
                <w:webHidden/>
              </w:rPr>
              <w:fldChar w:fldCharType="separate"/>
            </w:r>
            <w:r w:rsidR="00CC78F4" w:rsidRPr="00D62991">
              <w:rPr>
                <w:webHidden/>
              </w:rPr>
              <w:t>28</w:t>
            </w:r>
            <w:r w:rsidR="00CC78F4" w:rsidRPr="00D62991">
              <w:rPr>
                <w:webHidden/>
              </w:rPr>
              <w:fldChar w:fldCharType="end"/>
            </w:r>
          </w:hyperlink>
        </w:p>
        <w:p w:rsidR="00CC78F4" w:rsidRPr="00D62991" w:rsidRDefault="00B93C7B">
          <w:pPr>
            <w:pStyle w:val="23"/>
            <w:rPr>
              <w:rFonts w:asciiTheme="minorHAnsi" w:eastAsiaTheme="minorEastAsia" w:hAnsiTheme="minorHAnsi"/>
              <w:b w:val="0"/>
              <w:iCs w:val="0"/>
              <w:sz w:val="22"/>
              <w:szCs w:val="22"/>
              <w:lang w:eastAsia="ru-RU"/>
            </w:rPr>
          </w:pPr>
          <w:hyperlink w:anchor="_Toc150939433" w:history="1">
            <w:r w:rsidR="00CC78F4" w:rsidRPr="00D62991">
              <w:rPr>
                <w:rStyle w:val="aa"/>
                <w:color w:val="auto"/>
              </w:rPr>
              <w:t>2.5.</w:t>
            </w:r>
            <w:r w:rsidR="00CC78F4" w:rsidRPr="00D62991">
              <w:rPr>
                <w:rFonts w:asciiTheme="minorHAnsi" w:eastAsiaTheme="minorEastAsia" w:hAnsiTheme="minorHAnsi"/>
                <w:b w:val="0"/>
                <w:iCs w:val="0"/>
                <w:sz w:val="22"/>
                <w:szCs w:val="22"/>
                <w:lang w:eastAsia="ru-RU"/>
              </w:rPr>
              <w:tab/>
            </w:r>
            <w:r w:rsidR="00CC78F4" w:rsidRPr="00D62991">
              <w:rPr>
                <w:rStyle w:val="aa"/>
                <w:color w:val="auto"/>
              </w:rPr>
              <w:t>Население и демография сельского поселения</w:t>
            </w:r>
            <w:r w:rsidR="00CC78F4" w:rsidRPr="00D62991">
              <w:rPr>
                <w:webHidden/>
              </w:rPr>
              <w:tab/>
            </w:r>
            <w:r w:rsidR="00CC78F4" w:rsidRPr="00D62991">
              <w:rPr>
                <w:webHidden/>
              </w:rPr>
              <w:fldChar w:fldCharType="begin"/>
            </w:r>
            <w:r w:rsidR="00CC78F4" w:rsidRPr="00D62991">
              <w:rPr>
                <w:webHidden/>
              </w:rPr>
              <w:instrText xml:space="preserve"> PAGEREF _Toc150939433 \h </w:instrText>
            </w:r>
            <w:r w:rsidR="00CC78F4" w:rsidRPr="00D62991">
              <w:rPr>
                <w:webHidden/>
              </w:rPr>
            </w:r>
            <w:r w:rsidR="00CC78F4" w:rsidRPr="00D62991">
              <w:rPr>
                <w:webHidden/>
              </w:rPr>
              <w:fldChar w:fldCharType="separate"/>
            </w:r>
            <w:r w:rsidR="00CC78F4" w:rsidRPr="00D62991">
              <w:rPr>
                <w:webHidden/>
              </w:rPr>
              <w:t>28</w:t>
            </w:r>
            <w:r w:rsidR="00CC78F4" w:rsidRPr="00D62991">
              <w:rPr>
                <w:webHidden/>
              </w:rPr>
              <w:fldChar w:fldCharType="end"/>
            </w:r>
          </w:hyperlink>
        </w:p>
        <w:p w:rsidR="00CC78F4" w:rsidRPr="00D62991" w:rsidRDefault="00B93C7B">
          <w:pPr>
            <w:pStyle w:val="23"/>
            <w:rPr>
              <w:rFonts w:asciiTheme="minorHAnsi" w:eastAsiaTheme="minorEastAsia" w:hAnsiTheme="minorHAnsi"/>
              <w:b w:val="0"/>
              <w:iCs w:val="0"/>
              <w:sz w:val="22"/>
              <w:szCs w:val="22"/>
              <w:lang w:eastAsia="ru-RU"/>
            </w:rPr>
          </w:pPr>
          <w:hyperlink w:anchor="_Toc150939434" w:history="1">
            <w:r w:rsidR="00CC78F4" w:rsidRPr="00D62991">
              <w:rPr>
                <w:rStyle w:val="aa"/>
                <w:color w:val="auto"/>
              </w:rPr>
              <w:t>2.6.</w:t>
            </w:r>
            <w:r w:rsidR="00CC78F4" w:rsidRPr="00D62991">
              <w:rPr>
                <w:rFonts w:asciiTheme="minorHAnsi" w:eastAsiaTheme="minorEastAsia" w:hAnsiTheme="minorHAnsi"/>
                <w:b w:val="0"/>
                <w:iCs w:val="0"/>
                <w:sz w:val="22"/>
                <w:szCs w:val="22"/>
                <w:lang w:eastAsia="ru-RU"/>
              </w:rPr>
              <w:tab/>
            </w:r>
            <w:r w:rsidR="00CC78F4" w:rsidRPr="00D62991">
              <w:rPr>
                <w:rStyle w:val="aa"/>
                <w:color w:val="auto"/>
              </w:rPr>
              <w:t>Экономическая база и анализ бюджета.</w:t>
            </w:r>
            <w:r w:rsidR="00CC78F4" w:rsidRPr="00D62991">
              <w:rPr>
                <w:webHidden/>
              </w:rPr>
              <w:tab/>
            </w:r>
            <w:r w:rsidR="00CC78F4" w:rsidRPr="00D62991">
              <w:rPr>
                <w:webHidden/>
              </w:rPr>
              <w:fldChar w:fldCharType="begin"/>
            </w:r>
            <w:r w:rsidR="00CC78F4" w:rsidRPr="00D62991">
              <w:rPr>
                <w:webHidden/>
              </w:rPr>
              <w:instrText xml:space="preserve"> PAGEREF _Toc150939434 \h </w:instrText>
            </w:r>
            <w:r w:rsidR="00CC78F4" w:rsidRPr="00D62991">
              <w:rPr>
                <w:webHidden/>
              </w:rPr>
            </w:r>
            <w:r w:rsidR="00CC78F4" w:rsidRPr="00D62991">
              <w:rPr>
                <w:webHidden/>
              </w:rPr>
              <w:fldChar w:fldCharType="separate"/>
            </w:r>
            <w:r w:rsidR="00CC78F4" w:rsidRPr="00D62991">
              <w:rPr>
                <w:webHidden/>
              </w:rPr>
              <w:t>32</w:t>
            </w:r>
            <w:r w:rsidR="00CC78F4" w:rsidRPr="00D62991">
              <w:rPr>
                <w:webHidden/>
              </w:rPr>
              <w:fldChar w:fldCharType="end"/>
            </w:r>
          </w:hyperlink>
        </w:p>
        <w:p w:rsidR="00CC78F4" w:rsidRPr="00D62991" w:rsidRDefault="00B93C7B">
          <w:pPr>
            <w:pStyle w:val="23"/>
            <w:rPr>
              <w:rFonts w:asciiTheme="minorHAnsi" w:eastAsiaTheme="minorEastAsia" w:hAnsiTheme="minorHAnsi"/>
              <w:b w:val="0"/>
              <w:iCs w:val="0"/>
              <w:sz w:val="22"/>
              <w:szCs w:val="22"/>
              <w:lang w:eastAsia="ru-RU"/>
            </w:rPr>
          </w:pPr>
          <w:hyperlink w:anchor="_Toc150939435" w:history="1">
            <w:r w:rsidR="00CC78F4" w:rsidRPr="00D62991">
              <w:rPr>
                <w:rStyle w:val="aa"/>
                <w:color w:val="auto"/>
              </w:rPr>
              <w:t>2.7.</w:t>
            </w:r>
            <w:r w:rsidR="00CC78F4" w:rsidRPr="00D62991">
              <w:rPr>
                <w:rFonts w:asciiTheme="minorHAnsi" w:eastAsiaTheme="minorEastAsia" w:hAnsiTheme="minorHAnsi"/>
                <w:b w:val="0"/>
                <w:iCs w:val="0"/>
                <w:sz w:val="22"/>
                <w:szCs w:val="22"/>
                <w:lang w:eastAsia="ru-RU"/>
              </w:rPr>
              <w:tab/>
            </w:r>
            <w:r w:rsidR="00CC78F4" w:rsidRPr="00D62991">
              <w:rPr>
                <w:rStyle w:val="aa"/>
                <w:color w:val="auto"/>
              </w:rPr>
              <w:t>Земельный фонд городского поселения и категории земель.</w:t>
            </w:r>
            <w:r w:rsidR="00CC78F4" w:rsidRPr="00D62991">
              <w:rPr>
                <w:webHidden/>
              </w:rPr>
              <w:tab/>
            </w:r>
            <w:r w:rsidR="00CC78F4" w:rsidRPr="00D62991">
              <w:rPr>
                <w:webHidden/>
              </w:rPr>
              <w:fldChar w:fldCharType="begin"/>
            </w:r>
            <w:r w:rsidR="00CC78F4" w:rsidRPr="00D62991">
              <w:rPr>
                <w:webHidden/>
              </w:rPr>
              <w:instrText xml:space="preserve"> PAGEREF _Toc150939435 \h </w:instrText>
            </w:r>
            <w:r w:rsidR="00CC78F4" w:rsidRPr="00D62991">
              <w:rPr>
                <w:webHidden/>
              </w:rPr>
            </w:r>
            <w:r w:rsidR="00CC78F4" w:rsidRPr="00D62991">
              <w:rPr>
                <w:webHidden/>
              </w:rPr>
              <w:fldChar w:fldCharType="separate"/>
            </w:r>
            <w:r w:rsidR="00CC78F4" w:rsidRPr="00D62991">
              <w:rPr>
                <w:webHidden/>
              </w:rPr>
              <w:t>35</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36" w:history="1">
            <w:r w:rsidR="00CC78F4" w:rsidRPr="00D62991">
              <w:rPr>
                <w:rStyle w:val="aa"/>
                <w:i/>
                <w:color w:val="auto"/>
              </w:rPr>
              <w:t>2.7.1.</w:t>
            </w:r>
            <w:r w:rsidR="00CC78F4" w:rsidRPr="00D62991">
              <w:rPr>
                <w:rFonts w:asciiTheme="minorHAnsi" w:eastAsiaTheme="minorEastAsia" w:hAnsiTheme="minorHAnsi"/>
                <w:sz w:val="22"/>
                <w:szCs w:val="22"/>
                <w:lang w:eastAsia="ru-RU"/>
              </w:rPr>
              <w:tab/>
            </w:r>
            <w:r w:rsidR="00CC78F4" w:rsidRPr="00D62991">
              <w:rPr>
                <w:rStyle w:val="aa"/>
                <w:i/>
                <w:color w:val="auto"/>
              </w:rPr>
              <w:t>Земли населенных пунктов</w:t>
            </w:r>
            <w:r w:rsidR="00CC78F4" w:rsidRPr="00D62991">
              <w:rPr>
                <w:webHidden/>
              </w:rPr>
              <w:tab/>
            </w:r>
            <w:r w:rsidR="00CC78F4" w:rsidRPr="00D62991">
              <w:rPr>
                <w:webHidden/>
              </w:rPr>
              <w:fldChar w:fldCharType="begin"/>
            </w:r>
            <w:r w:rsidR="00CC78F4" w:rsidRPr="00D62991">
              <w:rPr>
                <w:webHidden/>
              </w:rPr>
              <w:instrText xml:space="preserve"> PAGEREF _Toc150939436 \h </w:instrText>
            </w:r>
            <w:r w:rsidR="00CC78F4" w:rsidRPr="00D62991">
              <w:rPr>
                <w:webHidden/>
              </w:rPr>
            </w:r>
            <w:r w:rsidR="00CC78F4" w:rsidRPr="00D62991">
              <w:rPr>
                <w:webHidden/>
              </w:rPr>
              <w:fldChar w:fldCharType="separate"/>
            </w:r>
            <w:r w:rsidR="00CC78F4" w:rsidRPr="00D62991">
              <w:rPr>
                <w:webHidden/>
              </w:rPr>
              <w:t>36</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37" w:history="1">
            <w:r w:rsidR="00CC78F4" w:rsidRPr="00D62991">
              <w:rPr>
                <w:rStyle w:val="aa"/>
                <w:i/>
                <w:color w:val="auto"/>
              </w:rPr>
              <w:t>2.7.2.</w:t>
            </w:r>
            <w:r w:rsidR="00CC78F4" w:rsidRPr="00D62991">
              <w:rPr>
                <w:rFonts w:asciiTheme="minorHAnsi" w:eastAsiaTheme="minorEastAsia" w:hAnsiTheme="minorHAnsi"/>
                <w:sz w:val="22"/>
                <w:szCs w:val="22"/>
                <w:lang w:eastAsia="ru-RU"/>
              </w:rPr>
              <w:tab/>
            </w:r>
            <w:r w:rsidR="00CC78F4" w:rsidRPr="00D62991">
              <w:rPr>
                <w:rStyle w:val="aa"/>
                <w:i/>
                <w:color w:val="auto"/>
              </w:rPr>
              <w:t>Земли сельскохозяйственного назначения</w:t>
            </w:r>
            <w:r w:rsidR="00CC78F4" w:rsidRPr="00D62991">
              <w:rPr>
                <w:webHidden/>
              </w:rPr>
              <w:tab/>
            </w:r>
            <w:r w:rsidR="00CC78F4" w:rsidRPr="00D62991">
              <w:rPr>
                <w:webHidden/>
              </w:rPr>
              <w:fldChar w:fldCharType="begin"/>
            </w:r>
            <w:r w:rsidR="00CC78F4" w:rsidRPr="00D62991">
              <w:rPr>
                <w:webHidden/>
              </w:rPr>
              <w:instrText xml:space="preserve"> PAGEREF _Toc150939437 \h </w:instrText>
            </w:r>
            <w:r w:rsidR="00CC78F4" w:rsidRPr="00D62991">
              <w:rPr>
                <w:webHidden/>
              </w:rPr>
            </w:r>
            <w:r w:rsidR="00CC78F4" w:rsidRPr="00D62991">
              <w:rPr>
                <w:webHidden/>
              </w:rPr>
              <w:fldChar w:fldCharType="separate"/>
            </w:r>
            <w:r w:rsidR="00CC78F4" w:rsidRPr="00D62991">
              <w:rPr>
                <w:webHidden/>
              </w:rPr>
              <w:t>37</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38" w:history="1">
            <w:r w:rsidR="00CC78F4" w:rsidRPr="00D62991">
              <w:rPr>
                <w:rStyle w:val="aa"/>
                <w:i/>
                <w:color w:val="auto"/>
              </w:rPr>
              <w:t>2.7.3.</w:t>
            </w:r>
            <w:r w:rsidR="00CC78F4" w:rsidRPr="00D62991">
              <w:rPr>
                <w:rFonts w:asciiTheme="minorHAnsi" w:eastAsiaTheme="minorEastAsia" w:hAnsiTheme="minorHAnsi"/>
                <w:sz w:val="22"/>
                <w:szCs w:val="22"/>
                <w:lang w:eastAsia="ru-RU"/>
              </w:rPr>
              <w:tab/>
            </w:r>
            <w:r w:rsidR="00CC78F4" w:rsidRPr="00D62991">
              <w:rPr>
                <w:rStyle w:val="aa"/>
                <w:i/>
                <w:color w:val="auto"/>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00CC78F4" w:rsidRPr="00D62991">
              <w:rPr>
                <w:webHidden/>
              </w:rPr>
              <w:tab/>
            </w:r>
            <w:r w:rsidR="00CC78F4" w:rsidRPr="00D62991">
              <w:rPr>
                <w:webHidden/>
              </w:rPr>
              <w:fldChar w:fldCharType="begin"/>
            </w:r>
            <w:r w:rsidR="00CC78F4" w:rsidRPr="00D62991">
              <w:rPr>
                <w:webHidden/>
              </w:rPr>
              <w:instrText xml:space="preserve"> PAGEREF _Toc150939438 \h </w:instrText>
            </w:r>
            <w:r w:rsidR="00CC78F4" w:rsidRPr="00D62991">
              <w:rPr>
                <w:webHidden/>
              </w:rPr>
            </w:r>
            <w:r w:rsidR="00CC78F4" w:rsidRPr="00D62991">
              <w:rPr>
                <w:webHidden/>
              </w:rPr>
              <w:fldChar w:fldCharType="separate"/>
            </w:r>
            <w:r w:rsidR="00CC78F4" w:rsidRPr="00D62991">
              <w:rPr>
                <w:webHidden/>
              </w:rPr>
              <w:t>38</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39" w:history="1">
            <w:r w:rsidR="00CC78F4" w:rsidRPr="00D62991">
              <w:rPr>
                <w:rStyle w:val="aa"/>
                <w:i/>
                <w:color w:val="auto"/>
              </w:rPr>
              <w:t>2.7.4.</w:t>
            </w:r>
            <w:r w:rsidR="00CC78F4" w:rsidRPr="00D62991">
              <w:rPr>
                <w:rFonts w:asciiTheme="minorHAnsi" w:eastAsiaTheme="minorEastAsia" w:hAnsiTheme="minorHAnsi"/>
                <w:sz w:val="22"/>
                <w:szCs w:val="22"/>
                <w:lang w:eastAsia="ru-RU"/>
              </w:rPr>
              <w:tab/>
            </w:r>
            <w:r w:rsidR="00CC78F4" w:rsidRPr="00D62991">
              <w:rPr>
                <w:rStyle w:val="aa"/>
                <w:i/>
                <w:color w:val="auto"/>
              </w:rPr>
              <w:t>Земли особо охраняемых территорий и объектов</w:t>
            </w:r>
            <w:r w:rsidR="00CC78F4" w:rsidRPr="00D62991">
              <w:rPr>
                <w:webHidden/>
              </w:rPr>
              <w:tab/>
            </w:r>
            <w:r w:rsidR="00CC78F4" w:rsidRPr="00D62991">
              <w:rPr>
                <w:webHidden/>
              </w:rPr>
              <w:fldChar w:fldCharType="begin"/>
            </w:r>
            <w:r w:rsidR="00CC78F4" w:rsidRPr="00D62991">
              <w:rPr>
                <w:webHidden/>
              </w:rPr>
              <w:instrText xml:space="preserve"> PAGEREF _Toc150939439 \h </w:instrText>
            </w:r>
            <w:r w:rsidR="00CC78F4" w:rsidRPr="00D62991">
              <w:rPr>
                <w:webHidden/>
              </w:rPr>
            </w:r>
            <w:r w:rsidR="00CC78F4" w:rsidRPr="00D62991">
              <w:rPr>
                <w:webHidden/>
              </w:rPr>
              <w:fldChar w:fldCharType="separate"/>
            </w:r>
            <w:r w:rsidR="00CC78F4" w:rsidRPr="00D62991">
              <w:rPr>
                <w:webHidden/>
              </w:rPr>
              <w:t>38</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40" w:history="1">
            <w:r w:rsidR="00CC78F4" w:rsidRPr="00D62991">
              <w:rPr>
                <w:rStyle w:val="aa"/>
                <w:i/>
                <w:color w:val="auto"/>
              </w:rPr>
              <w:t>2.7.5.</w:t>
            </w:r>
            <w:r w:rsidR="00CC78F4" w:rsidRPr="00D62991">
              <w:rPr>
                <w:rFonts w:asciiTheme="minorHAnsi" w:eastAsiaTheme="minorEastAsia" w:hAnsiTheme="minorHAnsi"/>
                <w:sz w:val="22"/>
                <w:szCs w:val="22"/>
                <w:lang w:eastAsia="ru-RU"/>
              </w:rPr>
              <w:tab/>
            </w:r>
            <w:r w:rsidR="00CC78F4" w:rsidRPr="00D62991">
              <w:rPr>
                <w:rStyle w:val="aa"/>
                <w:i/>
                <w:color w:val="auto"/>
              </w:rPr>
              <w:t>Земли лесного фонда</w:t>
            </w:r>
            <w:r w:rsidR="00CC78F4" w:rsidRPr="00D62991">
              <w:rPr>
                <w:webHidden/>
              </w:rPr>
              <w:tab/>
            </w:r>
            <w:r w:rsidR="00CC78F4" w:rsidRPr="00D62991">
              <w:rPr>
                <w:webHidden/>
              </w:rPr>
              <w:fldChar w:fldCharType="begin"/>
            </w:r>
            <w:r w:rsidR="00CC78F4" w:rsidRPr="00D62991">
              <w:rPr>
                <w:webHidden/>
              </w:rPr>
              <w:instrText xml:space="preserve"> PAGEREF _Toc150939440 \h </w:instrText>
            </w:r>
            <w:r w:rsidR="00CC78F4" w:rsidRPr="00D62991">
              <w:rPr>
                <w:webHidden/>
              </w:rPr>
            </w:r>
            <w:r w:rsidR="00CC78F4" w:rsidRPr="00D62991">
              <w:rPr>
                <w:webHidden/>
              </w:rPr>
              <w:fldChar w:fldCharType="separate"/>
            </w:r>
            <w:r w:rsidR="00CC78F4" w:rsidRPr="00D62991">
              <w:rPr>
                <w:webHidden/>
              </w:rPr>
              <w:t>39</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41" w:history="1">
            <w:r w:rsidR="00CC78F4" w:rsidRPr="00D62991">
              <w:rPr>
                <w:rStyle w:val="aa"/>
                <w:i/>
                <w:color w:val="auto"/>
              </w:rPr>
              <w:t>2.7.6.</w:t>
            </w:r>
            <w:r w:rsidR="00CC78F4" w:rsidRPr="00D62991">
              <w:rPr>
                <w:rFonts w:asciiTheme="minorHAnsi" w:eastAsiaTheme="minorEastAsia" w:hAnsiTheme="minorHAnsi"/>
                <w:sz w:val="22"/>
                <w:szCs w:val="22"/>
                <w:lang w:eastAsia="ru-RU"/>
              </w:rPr>
              <w:tab/>
            </w:r>
            <w:r w:rsidR="00CC78F4" w:rsidRPr="00D62991">
              <w:rPr>
                <w:rStyle w:val="aa"/>
                <w:i/>
                <w:color w:val="auto"/>
              </w:rPr>
              <w:t>Земли водного фонда</w:t>
            </w:r>
            <w:r w:rsidR="00CC78F4" w:rsidRPr="00D62991">
              <w:rPr>
                <w:webHidden/>
              </w:rPr>
              <w:tab/>
            </w:r>
            <w:r w:rsidR="00CC78F4" w:rsidRPr="00D62991">
              <w:rPr>
                <w:webHidden/>
              </w:rPr>
              <w:fldChar w:fldCharType="begin"/>
            </w:r>
            <w:r w:rsidR="00CC78F4" w:rsidRPr="00D62991">
              <w:rPr>
                <w:webHidden/>
              </w:rPr>
              <w:instrText xml:space="preserve"> PAGEREF _Toc150939441 \h </w:instrText>
            </w:r>
            <w:r w:rsidR="00CC78F4" w:rsidRPr="00D62991">
              <w:rPr>
                <w:webHidden/>
              </w:rPr>
            </w:r>
            <w:r w:rsidR="00CC78F4" w:rsidRPr="00D62991">
              <w:rPr>
                <w:webHidden/>
              </w:rPr>
              <w:fldChar w:fldCharType="separate"/>
            </w:r>
            <w:r w:rsidR="00CC78F4" w:rsidRPr="00D62991">
              <w:rPr>
                <w:webHidden/>
              </w:rPr>
              <w:t>39</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42" w:history="1">
            <w:r w:rsidR="00CC78F4" w:rsidRPr="00D62991">
              <w:rPr>
                <w:rStyle w:val="aa"/>
                <w:i/>
                <w:color w:val="auto"/>
              </w:rPr>
              <w:t>2.7.7.</w:t>
            </w:r>
            <w:r w:rsidR="00CC78F4" w:rsidRPr="00D62991">
              <w:rPr>
                <w:rFonts w:asciiTheme="minorHAnsi" w:eastAsiaTheme="minorEastAsia" w:hAnsiTheme="minorHAnsi"/>
                <w:sz w:val="22"/>
                <w:szCs w:val="22"/>
                <w:lang w:eastAsia="ru-RU"/>
              </w:rPr>
              <w:tab/>
            </w:r>
            <w:r w:rsidR="00CC78F4" w:rsidRPr="00D62991">
              <w:rPr>
                <w:rStyle w:val="aa"/>
                <w:i/>
                <w:color w:val="auto"/>
              </w:rPr>
              <w:t>Земли запаса</w:t>
            </w:r>
            <w:r w:rsidR="00CC78F4" w:rsidRPr="00D62991">
              <w:rPr>
                <w:webHidden/>
              </w:rPr>
              <w:tab/>
            </w:r>
            <w:r w:rsidR="00CC78F4" w:rsidRPr="00D62991">
              <w:rPr>
                <w:webHidden/>
              </w:rPr>
              <w:fldChar w:fldCharType="begin"/>
            </w:r>
            <w:r w:rsidR="00CC78F4" w:rsidRPr="00D62991">
              <w:rPr>
                <w:webHidden/>
              </w:rPr>
              <w:instrText xml:space="preserve"> PAGEREF _Toc150939442 \h </w:instrText>
            </w:r>
            <w:r w:rsidR="00CC78F4" w:rsidRPr="00D62991">
              <w:rPr>
                <w:webHidden/>
              </w:rPr>
            </w:r>
            <w:r w:rsidR="00CC78F4" w:rsidRPr="00D62991">
              <w:rPr>
                <w:webHidden/>
              </w:rPr>
              <w:fldChar w:fldCharType="separate"/>
            </w:r>
            <w:r w:rsidR="00CC78F4" w:rsidRPr="00D62991">
              <w:rPr>
                <w:webHidden/>
              </w:rPr>
              <w:t>40</w:t>
            </w:r>
            <w:r w:rsidR="00CC78F4" w:rsidRPr="00D62991">
              <w:rPr>
                <w:webHidden/>
              </w:rPr>
              <w:fldChar w:fldCharType="end"/>
            </w:r>
          </w:hyperlink>
        </w:p>
        <w:p w:rsidR="00CC78F4" w:rsidRPr="00D62991" w:rsidRDefault="00B93C7B">
          <w:pPr>
            <w:pStyle w:val="23"/>
            <w:rPr>
              <w:rFonts w:asciiTheme="minorHAnsi" w:eastAsiaTheme="minorEastAsia" w:hAnsiTheme="minorHAnsi"/>
              <w:b w:val="0"/>
              <w:iCs w:val="0"/>
              <w:sz w:val="22"/>
              <w:szCs w:val="22"/>
              <w:lang w:eastAsia="ru-RU"/>
            </w:rPr>
          </w:pPr>
          <w:hyperlink w:anchor="_Toc150939443" w:history="1">
            <w:r w:rsidR="00CC78F4" w:rsidRPr="00D62991">
              <w:rPr>
                <w:rStyle w:val="aa"/>
                <w:color w:val="auto"/>
              </w:rPr>
              <w:t>2.8.</w:t>
            </w:r>
            <w:r w:rsidR="00CC78F4" w:rsidRPr="00D62991">
              <w:rPr>
                <w:rFonts w:asciiTheme="minorHAnsi" w:eastAsiaTheme="minorEastAsia" w:hAnsiTheme="minorHAnsi"/>
                <w:b w:val="0"/>
                <w:iCs w:val="0"/>
                <w:sz w:val="22"/>
                <w:szCs w:val="22"/>
                <w:lang w:eastAsia="ru-RU"/>
              </w:rPr>
              <w:tab/>
            </w:r>
            <w:r w:rsidR="00CC78F4" w:rsidRPr="00D62991">
              <w:rPr>
                <w:rStyle w:val="aa"/>
                <w:color w:val="auto"/>
              </w:rPr>
              <w:t xml:space="preserve">Функциональное зонирование территории </w:t>
            </w:r>
            <w:r w:rsidR="00D62991" w:rsidRPr="00D62991">
              <w:rPr>
                <w:rStyle w:val="aa"/>
                <w:color w:val="auto"/>
              </w:rPr>
              <w:t>Борщево-Песковского</w:t>
            </w:r>
            <w:r w:rsidR="00CC78F4" w:rsidRPr="00D62991">
              <w:rPr>
                <w:rStyle w:val="aa"/>
                <w:color w:val="auto"/>
              </w:rPr>
              <w:t xml:space="preserve"> сельского поселения</w:t>
            </w:r>
            <w:r w:rsidR="00CC78F4" w:rsidRPr="00D62991">
              <w:rPr>
                <w:webHidden/>
              </w:rPr>
              <w:tab/>
            </w:r>
            <w:r w:rsidR="00CC78F4" w:rsidRPr="00D62991">
              <w:rPr>
                <w:webHidden/>
              </w:rPr>
              <w:fldChar w:fldCharType="begin"/>
            </w:r>
            <w:r w:rsidR="00CC78F4" w:rsidRPr="00D62991">
              <w:rPr>
                <w:webHidden/>
              </w:rPr>
              <w:instrText xml:space="preserve"> PAGEREF _Toc150939443 \h </w:instrText>
            </w:r>
            <w:r w:rsidR="00CC78F4" w:rsidRPr="00D62991">
              <w:rPr>
                <w:webHidden/>
              </w:rPr>
            </w:r>
            <w:r w:rsidR="00CC78F4" w:rsidRPr="00D62991">
              <w:rPr>
                <w:webHidden/>
              </w:rPr>
              <w:fldChar w:fldCharType="separate"/>
            </w:r>
            <w:r w:rsidR="00CC78F4" w:rsidRPr="00D62991">
              <w:rPr>
                <w:webHidden/>
              </w:rPr>
              <w:t>40</w:t>
            </w:r>
            <w:r w:rsidR="00CC78F4" w:rsidRPr="00D62991">
              <w:rPr>
                <w:webHidden/>
              </w:rPr>
              <w:fldChar w:fldCharType="end"/>
            </w:r>
          </w:hyperlink>
        </w:p>
        <w:p w:rsidR="00CC78F4" w:rsidRPr="00D62991" w:rsidRDefault="00B93C7B">
          <w:pPr>
            <w:pStyle w:val="23"/>
            <w:rPr>
              <w:rFonts w:asciiTheme="minorHAnsi" w:eastAsiaTheme="minorEastAsia" w:hAnsiTheme="minorHAnsi"/>
              <w:b w:val="0"/>
              <w:iCs w:val="0"/>
              <w:sz w:val="22"/>
              <w:szCs w:val="22"/>
              <w:lang w:eastAsia="ru-RU"/>
            </w:rPr>
          </w:pPr>
          <w:hyperlink w:anchor="_Toc150939444" w:history="1">
            <w:r w:rsidR="00CC78F4" w:rsidRPr="00D62991">
              <w:rPr>
                <w:rStyle w:val="aa"/>
                <w:snapToGrid w:val="0"/>
                <w:color w:val="auto"/>
              </w:rPr>
              <w:t>2.9.</w:t>
            </w:r>
            <w:r w:rsidR="00CC78F4" w:rsidRPr="00D62991">
              <w:rPr>
                <w:rFonts w:asciiTheme="minorHAnsi" w:eastAsiaTheme="minorEastAsia" w:hAnsiTheme="minorHAnsi"/>
                <w:b w:val="0"/>
                <w:iCs w:val="0"/>
                <w:sz w:val="22"/>
                <w:szCs w:val="22"/>
                <w:lang w:eastAsia="ru-RU"/>
              </w:rPr>
              <w:tab/>
            </w:r>
            <w:r w:rsidR="00CC78F4" w:rsidRPr="00D62991">
              <w:rPr>
                <w:rStyle w:val="aa"/>
                <w:snapToGrid w:val="0"/>
                <w:color w:val="auto"/>
              </w:rPr>
              <w:t>Зоны ограничений и зоны с особыми условиями использования территории.</w:t>
            </w:r>
            <w:r w:rsidR="00CC78F4" w:rsidRPr="00D62991">
              <w:rPr>
                <w:webHidden/>
              </w:rPr>
              <w:tab/>
            </w:r>
            <w:r w:rsidR="00CC78F4" w:rsidRPr="00D62991">
              <w:rPr>
                <w:webHidden/>
              </w:rPr>
              <w:fldChar w:fldCharType="begin"/>
            </w:r>
            <w:r w:rsidR="00CC78F4" w:rsidRPr="00D62991">
              <w:rPr>
                <w:webHidden/>
              </w:rPr>
              <w:instrText xml:space="preserve"> PAGEREF _Toc150939444 \h </w:instrText>
            </w:r>
            <w:r w:rsidR="00CC78F4" w:rsidRPr="00D62991">
              <w:rPr>
                <w:webHidden/>
              </w:rPr>
            </w:r>
            <w:r w:rsidR="00CC78F4" w:rsidRPr="00D62991">
              <w:rPr>
                <w:webHidden/>
              </w:rPr>
              <w:fldChar w:fldCharType="separate"/>
            </w:r>
            <w:r w:rsidR="00CC78F4" w:rsidRPr="00D62991">
              <w:rPr>
                <w:webHidden/>
              </w:rPr>
              <w:t>44</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45" w:history="1">
            <w:r w:rsidR="00CC78F4" w:rsidRPr="00D62991">
              <w:rPr>
                <w:rStyle w:val="aa"/>
                <w:b/>
                <w:i/>
                <w:color w:val="auto"/>
              </w:rPr>
              <w:t>2.9.1.</w:t>
            </w:r>
            <w:r w:rsidR="00CC78F4" w:rsidRPr="00D62991">
              <w:rPr>
                <w:rFonts w:asciiTheme="minorHAnsi" w:eastAsiaTheme="minorEastAsia" w:hAnsiTheme="minorHAnsi"/>
                <w:sz w:val="22"/>
                <w:szCs w:val="22"/>
                <w:lang w:eastAsia="ru-RU"/>
              </w:rPr>
              <w:tab/>
            </w:r>
            <w:r w:rsidR="00CC78F4" w:rsidRPr="00D62991">
              <w:rPr>
                <w:rStyle w:val="aa"/>
                <w:b/>
                <w:i/>
                <w:color w:val="auto"/>
              </w:rPr>
              <w:t>Зоны охраны объектов культурного наследия и защитные зоны объектов культурного наследия.</w:t>
            </w:r>
            <w:r w:rsidR="00CC78F4" w:rsidRPr="00D62991">
              <w:rPr>
                <w:webHidden/>
              </w:rPr>
              <w:tab/>
            </w:r>
            <w:r w:rsidR="00CC78F4" w:rsidRPr="00D62991">
              <w:rPr>
                <w:webHidden/>
              </w:rPr>
              <w:fldChar w:fldCharType="begin"/>
            </w:r>
            <w:r w:rsidR="00CC78F4" w:rsidRPr="00D62991">
              <w:rPr>
                <w:webHidden/>
              </w:rPr>
              <w:instrText xml:space="preserve"> PAGEREF _Toc150939445 \h </w:instrText>
            </w:r>
            <w:r w:rsidR="00CC78F4" w:rsidRPr="00D62991">
              <w:rPr>
                <w:webHidden/>
              </w:rPr>
            </w:r>
            <w:r w:rsidR="00CC78F4" w:rsidRPr="00D62991">
              <w:rPr>
                <w:webHidden/>
              </w:rPr>
              <w:fldChar w:fldCharType="separate"/>
            </w:r>
            <w:r w:rsidR="00CC78F4" w:rsidRPr="00D62991">
              <w:rPr>
                <w:webHidden/>
              </w:rPr>
              <w:t>46</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46" w:history="1">
            <w:r w:rsidR="00CC78F4" w:rsidRPr="00D62991">
              <w:rPr>
                <w:rStyle w:val="aa"/>
                <w:b/>
                <w:i/>
                <w:color w:val="auto"/>
              </w:rPr>
              <w:t>2.9.2.</w:t>
            </w:r>
            <w:r w:rsidR="00CC78F4" w:rsidRPr="00D62991">
              <w:rPr>
                <w:rFonts w:asciiTheme="minorHAnsi" w:eastAsiaTheme="minorEastAsia" w:hAnsiTheme="minorHAnsi"/>
                <w:sz w:val="22"/>
                <w:szCs w:val="22"/>
                <w:lang w:eastAsia="ru-RU"/>
              </w:rPr>
              <w:tab/>
            </w:r>
            <w:r w:rsidR="00CC78F4" w:rsidRPr="00D62991">
              <w:rPr>
                <w:rStyle w:val="aa"/>
                <w:b/>
                <w:i/>
                <w:color w:val="auto"/>
              </w:rPr>
              <w:t>Охранные зоны и зоны охраняемого природного ландшафта воинских захоронений.</w:t>
            </w:r>
            <w:r w:rsidR="00CC78F4" w:rsidRPr="00D62991">
              <w:rPr>
                <w:webHidden/>
              </w:rPr>
              <w:tab/>
            </w:r>
            <w:r w:rsidR="00CC78F4" w:rsidRPr="00D62991">
              <w:rPr>
                <w:webHidden/>
              </w:rPr>
              <w:fldChar w:fldCharType="begin"/>
            </w:r>
            <w:r w:rsidR="00CC78F4" w:rsidRPr="00D62991">
              <w:rPr>
                <w:webHidden/>
              </w:rPr>
              <w:instrText xml:space="preserve"> PAGEREF _Toc150939446 \h </w:instrText>
            </w:r>
            <w:r w:rsidR="00CC78F4" w:rsidRPr="00D62991">
              <w:rPr>
                <w:webHidden/>
              </w:rPr>
            </w:r>
            <w:r w:rsidR="00CC78F4" w:rsidRPr="00D62991">
              <w:rPr>
                <w:webHidden/>
              </w:rPr>
              <w:fldChar w:fldCharType="separate"/>
            </w:r>
            <w:r w:rsidR="00CC78F4" w:rsidRPr="00D62991">
              <w:rPr>
                <w:webHidden/>
              </w:rPr>
              <w:t>50</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47" w:history="1">
            <w:r w:rsidR="00CC78F4" w:rsidRPr="00D62991">
              <w:rPr>
                <w:rStyle w:val="aa"/>
                <w:b/>
                <w:i/>
                <w:color w:val="auto"/>
              </w:rPr>
              <w:t>2.9.3.</w:t>
            </w:r>
            <w:r w:rsidR="00CC78F4" w:rsidRPr="00D62991">
              <w:rPr>
                <w:rFonts w:asciiTheme="minorHAnsi" w:eastAsiaTheme="minorEastAsia" w:hAnsiTheme="minorHAnsi"/>
                <w:sz w:val="22"/>
                <w:szCs w:val="22"/>
                <w:lang w:eastAsia="ru-RU"/>
              </w:rPr>
              <w:tab/>
            </w:r>
            <w:r w:rsidR="00CC78F4" w:rsidRPr="00D62991">
              <w:rPr>
                <w:rStyle w:val="aa"/>
                <w:b/>
                <w:i/>
                <w:color w:val="auto"/>
              </w:rPr>
              <w:t>Охранные зоны объектов инженерной и транспортной инфраструктуры</w:t>
            </w:r>
            <w:r w:rsidR="00CC78F4" w:rsidRPr="00D62991">
              <w:rPr>
                <w:webHidden/>
              </w:rPr>
              <w:tab/>
            </w:r>
            <w:r w:rsidR="00CC78F4" w:rsidRPr="00D62991">
              <w:rPr>
                <w:webHidden/>
              </w:rPr>
              <w:fldChar w:fldCharType="begin"/>
            </w:r>
            <w:r w:rsidR="00CC78F4" w:rsidRPr="00D62991">
              <w:rPr>
                <w:webHidden/>
              </w:rPr>
              <w:instrText xml:space="preserve"> PAGEREF _Toc150939447 \h </w:instrText>
            </w:r>
            <w:r w:rsidR="00CC78F4" w:rsidRPr="00D62991">
              <w:rPr>
                <w:webHidden/>
              </w:rPr>
            </w:r>
            <w:r w:rsidR="00CC78F4" w:rsidRPr="00D62991">
              <w:rPr>
                <w:webHidden/>
              </w:rPr>
              <w:fldChar w:fldCharType="separate"/>
            </w:r>
            <w:r w:rsidR="00CC78F4" w:rsidRPr="00D62991">
              <w:rPr>
                <w:webHidden/>
              </w:rPr>
              <w:t>50</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48" w:history="1">
            <w:r w:rsidR="00CC78F4" w:rsidRPr="00D62991">
              <w:rPr>
                <w:rStyle w:val="aa"/>
                <w:b/>
                <w:i/>
                <w:color w:val="auto"/>
              </w:rPr>
              <w:t>2.9.4.</w:t>
            </w:r>
            <w:r w:rsidR="00CC78F4" w:rsidRPr="00D62991">
              <w:rPr>
                <w:rFonts w:asciiTheme="minorHAnsi" w:eastAsiaTheme="minorEastAsia" w:hAnsiTheme="minorHAnsi"/>
                <w:sz w:val="22"/>
                <w:szCs w:val="22"/>
                <w:lang w:eastAsia="ru-RU"/>
              </w:rPr>
              <w:tab/>
            </w:r>
            <w:r w:rsidR="00CC78F4" w:rsidRPr="00D62991">
              <w:rPr>
                <w:rStyle w:val="aa"/>
                <w:b/>
                <w:i/>
                <w:snapToGrid w:val="0"/>
                <w:color w:val="auto"/>
              </w:rPr>
              <w:t>Водоохранные зоны и прибрежные защитные полосы</w:t>
            </w:r>
            <w:r w:rsidR="00CC78F4" w:rsidRPr="00D62991">
              <w:rPr>
                <w:webHidden/>
              </w:rPr>
              <w:tab/>
            </w:r>
            <w:r w:rsidR="00CC78F4" w:rsidRPr="00D62991">
              <w:rPr>
                <w:webHidden/>
              </w:rPr>
              <w:fldChar w:fldCharType="begin"/>
            </w:r>
            <w:r w:rsidR="00CC78F4" w:rsidRPr="00D62991">
              <w:rPr>
                <w:webHidden/>
              </w:rPr>
              <w:instrText xml:space="preserve"> PAGEREF _Toc150939448 \h </w:instrText>
            </w:r>
            <w:r w:rsidR="00CC78F4" w:rsidRPr="00D62991">
              <w:rPr>
                <w:webHidden/>
              </w:rPr>
            </w:r>
            <w:r w:rsidR="00CC78F4" w:rsidRPr="00D62991">
              <w:rPr>
                <w:webHidden/>
              </w:rPr>
              <w:fldChar w:fldCharType="separate"/>
            </w:r>
            <w:r w:rsidR="00CC78F4" w:rsidRPr="00D62991">
              <w:rPr>
                <w:webHidden/>
              </w:rPr>
              <w:t>59</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49" w:history="1">
            <w:r w:rsidR="00CC78F4" w:rsidRPr="00D62991">
              <w:rPr>
                <w:rStyle w:val="aa"/>
                <w:b/>
                <w:i/>
                <w:color w:val="auto"/>
              </w:rPr>
              <w:t>2.9.5.</w:t>
            </w:r>
            <w:r w:rsidR="00CC78F4" w:rsidRPr="00D62991">
              <w:rPr>
                <w:rFonts w:asciiTheme="minorHAnsi" w:eastAsiaTheme="minorEastAsia" w:hAnsiTheme="minorHAnsi"/>
                <w:sz w:val="22"/>
                <w:szCs w:val="22"/>
                <w:lang w:eastAsia="ru-RU"/>
              </w:rPr>
              <w:tab/>
            </w:r>
            <w:r w:rsidR="00CC78F4" w:rsidRPr="00D62991">
              <w:rPr>
                <w:rStyle w:val="aa"/>
                <w:b/>
                <w:i/>
                <w:color w:val="auto"/>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r w:rsidR="00CC78F4" w:rsidRPr="00D62991">
              <w:rPr>
                <w:webHidden/>
              </w:rPr>
              <w:tab/>
            </w:r>
            <w:r w:rsidR="00CC78F4" w:rsidRPr="00D62991">
              <w:rPr>
                <w:webHidden/>
              </w:rPr>
              <w:fldChar w:fldCharType="begin"/>
            </w:r>
            <w:r w:rsidR="00CC78F4" w:rsidRPr="00D62991">
              <w:rPr>
                <w:webHidden/>
              </w:rPr>
              <w:instrText xml:space="preserve"> PAGEREF _Toc150939449 \h </w:instrText>
            </w:r>
            <w:r w:rsidR="00CC78F4" w:rsidRPr="00D62991">
              <w:rPr>
                <w:webHidden/>
              </w:rPr>
            </w:r>
            <w:r w:rsidR="00CC78F4" w:rsidRPr="00D62991">
              <w:rPr>
                <w:webHidden/>
              </w:rPr>
              <w:fldChar w:fldCharType="separate"/>
            </w:r>
            <w:r w:rsidR="00CC78F4" w:rsidRPr="00D62991">
              <w:rPr>
                <w:webHidden/>
              </w:rPr>
              <w:t>62</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50" w:history="1">
            <w:r w:rsidR="00CC78F4" w:rsidRPr="00D62991">
              <w:rPr>
                <w:rStyle w:val="aa"/>
                <w:b/>
                <w:i/>
                <w:color w:val="auto"/>
              </w:rPr>
              <w:t>2.9.6.</w:t>
            </w:r>
            <w:r w:rsidR="00CC78F4" w:rsidRPr="00D62991">
              <w:rPr>
                <w:rFonts w:asciiTheme="minorHAnsi" w:eastAsiaTheme="minorEastAsia" w:hAnsiTheme="minorHAnsi"/>
                <w:sz w:val="22"/>
                <w:szCs w:val="22"/>
                <w:lang w:eastAsia="ru-RU"/>
              </w:rPr>
              <w:tab/>
            </w:r>
            <w:r w:rsidR="00CC78F4" w:rsidRPr="00D62991">
              <w:rPr>
                <w:rStyle w:val="aa"/>
                <w:b/>
                <w:i/>
                <w:color w:val="auto"/>
              </w:rPr>
              <w:t>Зоны затопления и подтопления</w:t>
            </w:r>
            <w:r w:rsidR="00CC78F4" w:rsidRPr="00D62991">
              <w:rPr>
                <w:webHidden/>
              </w:rPr>
              <w:tab/>
            </w:r>
            <w:r w:rsidR="00CC78F4" w:rsidRPr="00D62991">
              <w:rPr>
                <w:webHidden/>
              </w:rPr>
              <w:fldChar w:fldCharType="begin"/>
            </w:r>
            <w:r w:rsidR="00CC78F4" w:rsidRPr="00D62991">
              <w:rPr>
                <w:webHidden/>
              </w:rPr>
              <w:instrText xml:space="preserve"> PAGEREF _Toc150939450 \h </w:instrText>
            </w:r>
            <w:r w:rsidR="00CC78F4" w:rsidRPr="00D62991">
              <w:rPr>
                <w:webHidden/>
              </w:rPr>
            </w:r>
            <w:r w:rsidR="00CC78F4" w:rsidRPr="00D62991">
              <w:rPr>
                <w:webHidden/>
              </w:rPr>
              <w:fldChar w:fldCharType="separate"/>
            </w:r>
            <w:r w:rsidR="00CC78F4" w:rsidRPr="00D62991">
              <w:rPr>
                <w:webHidden/>
              </w:rPr>
              <w:t>64</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51" w:history="1">
            <w:r w:rsidR="00CC78F4" w:rsidRPr="00D62991">
              <w:rPr>
                <w:rStyle w:val="aa"/>
                <w:b/>
                <w:i/>
                <w:color w:val="auto"/>
              </w:rPr>
              <w:t>2.9.7.</w:t>
            </w:r>
            <w:r w:rsidR="00CC78F4" w:rsidRPr="00D62991">
              <w:rPr>
                <w:rFonts w:asciiTheme="minorHAnsi" w:eastAsiaTheme="minorEastAsia" w:hAnsiTheme="minorHAnsi"/>
                <w:sz w:val="22"/>
                <w:szCs w:val="22"/>
                <w:lang w:eastAsia="ru-RU"/>
              </w:rPr>
              <w:tab/>
            </w:r>
            <w:r w:rsidR="00CC78F4" w:rsidRPr="00D62991">
              <w:rPr>
                <w:rStyle w:val="aa"/>
                <w:b/>
                <w:i/>
                <w:color w:val="auto"/>
              </w:rPr>
              <w:t>Санитарно-защитные зоны</w:t>
            </w:r>
            <w:r w:rsidR="00CC78F4" w:rsidRPr="00D62991">
              <w:rPr>
                <w:webHidden/>
              </w:rPr>
              <w:tab/>
            </w:r>
            <w:r w:rsidR="00CC78F4" w:rsidRPr="00D62991">
              <w:rPr>
                <w:webHidden/>
              </w:rPr>
              <w:fldChar w:fldCharType="begin"/>
            </w:r>
            <w:r w:rsidR="00CC78F4" w:rsidRPr="00D62991">
              <w:rPr>
                <w:webHidden/>
              </w:rPr>
              <w:instrText xml:space="preserve"> PAGEREF _Toc150939451 \h </w:instrText>
            </w:r>
            <w:r w:rsidR="00CC78F4" w:rsidRPr="00D62991">
              <w:rPr>
                <w:webHidden/>
              </w:rPr>
            </w:r>
            <w:r w:rsidR="00CC78F4" w:rsidRPr="00D62991">
              <w:rPr>
                <w:webHidden/>
              </w:rPr>
              <w:fldChar w:fldCharType="separate"/>
            </w:r>
            <w:r w:rsidR="00CC78F4" w:rsidRPr="00D62991">
              <w:rPr>
                <w:webHidden/>
              </w:rPr>
              <w:t>66</w:t>
            </w:r>
            <w:r w:rsidR="00CC78F4" w:rsidRPr="00D62991">
              <w:rPr>
                <w:webHidden/>
              </w:rPr>
              <w:fldChar w:fldCharType="end"/>
            </w:r>
          </w:hyperlink>
        </w:p>
        <w:p w:rsidR="00CC78F4" w:rsidRPr="00D62991" w:rsidRDefault="00B93C7B">
          <w:pPr>
            <w:pStyle w:val="23"/>
            <w:tabs>
              <w:tab w:val="left" w:pos="1100"/>
            </w:tabs>
            <w:rPr>
              <w:rFonts w:asciiTheme="minorHAnsi" w:eastAsiaTheme="minorEastAsia" w:hAnsiTheme="minorHAnsi"/>
              <w:b w:val="0"/>
              <w:iCs w:val="0"/>
              <w:sz w:val="22"/>
              <w:szCs w:val="22"/>
              <w:lang w:eastAsia="ru-RU"/>
            </w:rPr>
          </w:pPr>
          <w:hyperlink w:anchor="_Toc150939452" w:history="1">
            <w:r w:rsidR="00CC78F4" w:rsidRPr="00D62991">
              <w:rPr>
                <w:rStyle w:val="aa"/>
                <w:color w:val="auto"/>
              </w:rPr>
              <w:t>2.10.</w:t>
            </w:r>
            <w:r w:rsidR="00CC78F4" w:rsidRPr="00D62991">
              <w:rPr>
                <w:rFonts w:asciiTheme="minorHAnsi" w:eastAsiaTheme="minorEastAsia" w:hAnsiTheme="minorHAnsi"/>
                <w:b w:val="0"/>
                <w:iCs w:val="0"/>
                <w:sz w:val="22"/>
                <w:szCs w:val="22"/>
                <w:lang w:eastAsia="ru-RU"/>
              </w:rPr>
              <w:tab/>
            </w:r>
            <w:r w:rsidR="00CC78F4" w:rsidRPr="00D62991">
              <w:rPr>
                <w:rStyle w:val="aa"/>
                <w:color w:val="auto"/>
              </w:rPr>
              <w:t>Объекты капитального строительства местного значения</w:t>
            </w:r>
            <w:r w:rsidR="00CC78F4" w:rsidRPr="00D62991">
              <w:rPr>
                <w:webHidden/>
              </w:rPr>
              <w:tab/>
            </w:r>
            <w:r w:rsidR="00CC78F4" w:rsidRPr="00D62991">
              <w:rPr>
                <w:webHidden/>
              </w:rPr>
              <w:fldChar w:fldCharType="begin"/>
            </w:r>
            <w:r w:rsidR="00CC78F4" w:rsidRPr="00D62991">
              <w:rPr>
                <w:webHidden/>
              </w:rPr>
              <w:instrText xml:space="preserve"> PAGEREF _Toc150939452 \h </w:instrText>
            </w:r>
            <w:r w:rsidR="00CC78F4" w:rsidRPr="00D62991">
              <w:rPr>
                <w:webHidden/>
              </w:rPr>
            </w:r>
            <w:r w:rsidR="00CC78F4" w:rsidRPr="00D62991">
              <w:rPr>
                <w:webHidden/>
              </w:rPr>
              <w:fldChar w:fldCharType="separate"/>
            </w:r>
            <w:r w:rsidR="00CC78F4" w:rsidRPr="00D62991">
              <w:rPr>
                <w:webHidden/>
              </w:rPr>
              <w:t>70</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53" w:history="1">
            <w:r w:rsidR="00CC78F4" w:rsidRPr="00D62991">
              <w:rPr>
                <w:rStyle w:val="aa"/>
                <w:b/>
                <w:i/>
                <w:color w:val="auto"/>
              </w:rPr>
              <w:t>2.10.1.</w:t>
            </w:r>
            <w:r w:rsidR="00CC78F4" w:rsidRPr="00D62991">
              <w:rPr>
                <w:rFonts w:asciiTheme="minorHAnsi" w:eastAsiaTheme="minorEastAsia" w:hAnsiTheme="minorHAnsi"/>
                <w:sz w:val="22"/>
                <w:szCs w:val="22"/>
                <w:lang w:eastAsia="ru-RU"/>
              </w:rPr>
              <w:tab/>
            </w:r>
            <w:r w:rsidR="00CC78F4" w:rsidRPr="00D62991">
              <w:rPr>
                <w:rStyle w:val="aa"/>
                <w:b/>
                <w:i/>
                <w:color w:val="auto"/>
              </w:rPr>
              <w:t xml:space="preserve">Объекты социальной инфраструктуры </w:t>
            </w:r>
            <w:r w:rsidR="00D62991" w:rsidRPr="00D62991">
              <w:rPr>
                <w:rStyle w:val="aa"/>
                <w:b/>
                <w:i/>
                <w:color w:val="auto"/>
              </w:rPr>
              <w:t>Борщево-Песковского</w:t>
            </w:r>
            <w:r w:rsidR="00CC78F4" w:rsidRPr="00D62991">
              <w:rPr>
                <w:rStyle w:val="aa"/>
                <w:b/>
                <w:i/>
                <w:color w:val="auto"/>
              </w:rPr>
              <w:t xml:space="preserve"> сельского поселения</w:t>
            </w:r>
            <w:r w:rsidR="00CC78F4" w:rsidRPr="00D62991">
              <w:rPr>
                <w:webHidden/>
              </w:rPr>
              <w:tab/>
            </w:r>
            <w:r w:rsidR="00CC78F4" w:rsidRPr="00D62991">
              <w:rPr>
                <w:webHidden/>
              </w:rPr>
              <w:fldChar w:fldCharType="begin"/>
            </w:r>
            <w:r w:rsidR="00CC78F4" w:rsidRPr="00D62991">
              <w:rPr>
                <w:webHidden/>
              </w:rPr>
              <w:instrText xml:space="preserve"> PAGEREF _Toc150939453 \h </w:instrText>
            </w:r>
            <w:r w:rsidR="00CC78F4" w:rsidRPr="00D62991">
              <w:rPr>
                <w:webHidden/>
              </w:rPr>
            </w:r>
            <w:r w:rsidR="00CC78F4" w:rsidRPr="00D62991">
              <w:rPr>
                <w:webHidden/>
              </w:rPr>
              <w:fldChar w:fldCharType="separate"/>
            </w:r>
            <w:r w:rsidR="00CC78F4" w:rsidRPr="00D62991">
              <w:rPr>
                <w:webHidden/>
              </w:rPr>
              <w:t>72</w:t>
            </w:r>
            <w:r w:rsidR="00CC78F4" w:rsidRPr="00D62991">
              <w:rPr>
                <w:webHidden/>
              </w:rPr>
              <w:fldChar w:fldCharType="end"/>
            </w:r>
          </w:hyperlink>
        </w:p>
        <w:p w:rsidR="00CC78F4" w:rsidRPr="00D62991" w:rsidRDefault="00B93C7B">
          <w:pPr>
            <w:pStyle w:val="41"/>
            <w:tabs>
              <w:tab w:val="left" w:pos="1760"/>
              <w:tab w:val="right" w:leader="dot" w:pos="9345"/>
            </w:tabs>
            <w:rPr>
              <w:rFonts w:asciiTheme="minorHAnsi" w:hAnsiTheme="minorHAnsi"/>
              <w:noProof/>
            </w:rPr>
          </w:pPr>
          <w:hyperlink w:anchor="_Toc150939454" w:history="1">
            <w:r w:rsidR="00CC78F4" w:rsidRPr="00D62991">
              <w:rPr>
                <w:rStyle w:val="aa"/>
                <w:bCs/>
                <w:i/>
                <w:iCs/>
                <w:noProof/>
                <w:color w:val="auto"/>
              </w:rPr>
              <w:t>2.10.1.1.</w:t>
            </w:r>
            <w:r w:rsidR="00CC78F4" w:rsidRPr="00D62991">
              <w:rPr>
                <w:rFonts w:asciiTheme="minorHAnsi" w:hAnsiTheme="minorHAnsi"/>
                <w:noProof/>
              </w:rPr>
              <w:tab/>
            </w:r>
            <w:r w:rsidR="00CC78F4" w:rsidRPr="00D62991">
              <w:rPr>
                <w:rStyle w:val="aa"/>
                <w:bCs/>
                <w:i/>
                <w:iCs/>
                <w:noProof/>
                <w:color w:val="auto"/>
              </w:rPr>
              <w:t>Учреждения образования</w:t>
            </w:r>
            <w:r w:rsidR="00CC78F4" w:rsidRPr="00D62991">
              <w:rPr>
                <w:noProof/>
                <w:webHidden/>
              </w:rPr>
              <w:tab/>
            </w:r>
            <w:r w:rsidR="00CC78F4" w:rsidRPr="00D62991">
              <w:rPr>
                <w:noProof/>
                <w:webHidden/>
              </w:rPr>
              <w:fldChar w:fldCharType="begin"/>
            </w:r>
            <w:r w:rsidR="00CC78F4" w:rsidRPr="00D62991">
              <w:rPr>
                <w:noProof/>
                <w:webHidden/>
              </w:rPr>
              <w:instrText xml:space="preserve"> PAGEREF _Toc150939454 \h </w:instrText>
            </w:r>
            <w:r w:rsidR="00CC78F4" w:rsidRPr="00D62991">
              <w:rPr>
                <w:noProof/>
                <w:webHidden/>
              </w:rPr>
            </w:r>
            <w:r w:rsidR="00CC78F4" w:rsidRPr="00D62991">
              <w:rPr>
                <w:noProof/>
                <w:webHidden/>
              </w:rPr>
              <w:fldChar w:fldCharType="separate"/>
            </w:r>
            <w:r w:rsidR="00CC78F4" w:rsidRPr="00D62991">
              <w:rPr>
                <w:noProof/>
                <w:webHidden/>
              </w:rPr>
              <w:t>73</w:t>
            </w:r>
            <w:r w:rsidR="00CC78F4" w:rsidRPr="00D62991">
              <w:rPr>
                <w:noProof/>
                <w:webHidden/>
              </w:rPr>
              <w:fldChar w:fldCharType="end"/>
            </w:r>
          </w:hyperlink>
        </w:p>
        <w:p w:rsidR="00CC78F4" w:rsidRPr="00D62991" w:rsidRDefault="00B93C7B">
          <w:pPr>
            <w:pStyle w:val="41"/>
            <w:tabs>
              <w:tab w:val="left" w:pos="1760"/>
              <w:tab w:val="right" w:leader="dot" w:pos="9345"/>
            </w:tabs>
            <w:rPr>
              <w:rFonts w:asciiTheme="minorHAnsi" w:hAnsiTheme="minorHAnsi"/>
              <w:noProof/>
            </w:rPr>
          </w:pPr>
          <w:hyperlink w:anchor="_Toc150939455" w:history="1">
            <w:r w:rsidR="00CC78F4" w:rsidRPr="00D62991">
              <w:rPr>
                <w:rStyle w:val="aa"/>
                <w:rFonts w:eastAsia="Times New Roman"/>
                <w:bCs/>
                <w:i/>
                <w:iCs/>
                <w:noProof/>
                <w:color w:val="auto"/>
              </w:rPr>
              <w:t>2.10.1.2.</w:t>
            </w:r>
            <w:r w:rsidR="00CC78F4" w:rsidRPr="00D62991">
              <w:rPr>
                <w:rFonts w:asciiTheme="minorHAnsi" w:hAnsiTheme="minorHAnsi"/>
                <w:noProof/>
              </w:rPr>
              <w:tab/>
            </w:r>
            <w:r w:rsidR="00CC78F4" w:rsidRPr="00D62991">
              <w:rPr>
                <w:rStyle w:val="aa"/>
                <w:rFonts w:eastAsia="Times New Roman"/>
                <w:bCs/>
                <w:i/>
                <w:iCs/>
                <w:noProof/>
                <w:color w:val="auto"/>
              </w:rPr>
              <w:t>Объекты здравоохранения</w:t>
            </w:r>
            <w:r w:rsidR="00CC78F4" w:rsidRPr="00D62991">
              <w:rPr>
                <w:noProof/>
                <w:webHidden/>
              </w:rPr>
              <w:tab/>
            </w:r>
            <w:r w:rsidR="00CC78F4" w:rsidRPr="00D62991">
              <w:rPr>
                <w:noProof/>
                <w:webHidden/>
              </w:rPr>
              <w:fldChar w:fldCharType="begin"/>
            </w:r>
            <w:r w:rsidR="00CC78F4" w:rsidRPr="00D62991">
              <w:rPr>
                <w:noProof/>
                <w:webHidden/>
              </w:rPr>
              <w:instrText xml:space="preserve"> PAGEREF _Toc150939455 \h </w:instrText>
            </w:r>
            <w:r w:rsidR="00CC78F4" w:rsidRPr="00D62991">
              <w:rPr>
                <w:noProof/>
                <w:webHidden/>
              </w:rPr>
            </w:r>
            <w:r w:rsidR="00CC78F4" w:rsidRPr="00D62991">
              <w:rPr>
                <w:noProof/>
                <w:webHidden/>
              </w:rPr>
              <w:fldChar w:fldCharType="separate"/>
            </w:r>
            <w:r w:rsidR="00CC78F4" w:rsidRPr="00D62991">
              <w:rPr>
                <w:noProof/>
                <w:webHidden/>
              </w:rPr>
              <w:t>74</w:t>
            </w:r>
            <w:r w:rsidR="00CC78F4" w:rsidRPr="00D62991">
              <w:rPr>
                <w:noProof/>
                <w:webHidden/>
              </w:rPr>
              <w:fldChar w:fldCharType="end"/>
            </w:r>
          </w:hyperlink>
        </w:p>
        <w:p w:rsidR="00CC78F4" w:rsidRPr="00D62991" w:rsidRDefault="00B93C7B">
          <w:pPr>
            <w:pStyle w:val="41"/>
            <w:tabs>
              <w:tab w:val="left" w:pos="1760"/>
              <w:tab w:val="right" w:leader="dot" w:pos="9345"/>
            </w:tabs>
            <w:rPr>
              <w:rFonts w:asciiTheme="minorHAnsi" w:hAnsiTheme="minorHAnsi"/>
              <w:noProof/>
            </w:rPr>
          </w:pPr>
          <w:hyperlink w:anchor="_Toc150939456" w:history="1">
            <w:r w:rsidR="00CC78F4" w:rsidRPr="00D62991">
              <w:rPr>
                <w:rStyle w:val="aa"/>
                <w:bCs/>
                <w:i/>
                <w:noProof/>
                <w:color w:val="auto"/>
              </w:rPr>
              <w:t>2.10.1.3.</w:t>
            </w:r>
            <w:r w:rsidR="00CC78F4" w:rsidRPr="00D62991">
              <w:rPr>
                <w:rFonts w:asciiTheme="minorHAnsi" w:hAnsiTheme="minorHAnsi"/>
                <w:noProof/>
              </w:rPr>
              <w:tab/>
            </w:r>
            <w:r w:rsidR="00CC78F4" w:rsidRPr="00D62991">
              <w:rPr>
                <w:rStyle w:val="aa"/>
                <w:bCs/>
                <w:i/>
                <w:noProof/>
                <w:color w:val="auto"/>
              </w:rPr>
              <w:t>Учреждения социального обеспечения</w:t>
            </w:r>
            <w:r w:rsidR="00CC78F4" w:rsidRPr="00D62991">
              <w:rPr>
                <w:noProof/>
                <w:webHidden/>
              </w:rPr>
              <w:tab/>
            </w:r>
            <w:r w:rsidR="00CC78F4" w:rsidRPr="00D62991">
              <w:rPr>
                <w:noProof/>
                <w:webHidden/>
              </w:rPr>
              <w:fldChar w:fldCharType="begin"/>
            </w:r>
            <w:r w:rsidR="00CC78F4" w:rsidRPr="00D62991">
              <w:rPr>
                <w:noProof/>
                <w:webHidden/>
              </w:rPr>
              <w:instrText xml:space="preserve"> PAGEREF _Toc150939456 \h </w:instrText>
            </w:r>
            <w:r w:rsidR="00CC78F4" w:rsidRPr="00D62991">
              <w:rPr>
                <w:noProof/>
                <w:webHidden/>
              </w:rPr>
            </w:r>
            <w:r w:rsidR="00CC78F4" w:rsidRPr="00D62991">
              <w:rPr>
                <w:noProof/>
                <w:webHidden/>
              </w:rPr>
              <w:fldChar w:fldCharType="separate"/>
            </w:r>
            <w:r w:rsidR="00CC78F4" w:rsidRPr="00D62991">
              <w:rPr>
                <w:noProof/>
                <w:webHidden/>
              </w:rPr>
              <w:t>77</w:t>
            </w:r>
            <w:r w:rsidR="00CC78F4" w:rsidRPr="00D62991">
              <w:rPr>
                <w:noProof/>
                <w:webHidden/>
              </w:rPr>
              <w:fldChar w:fldCharType="end"/>
            </w:r>
          </w:hyperlink>
        </w:p>
        <w:p w:rsidR="00CC78F4" w:rsidRPr="00D62991" w:rsidRDefault="00B93C7B">
          <w:pPr>
            <w:pStyle w:val="41"/>
            <w:tabs>
              <w:tab w:val="left" w:pos="1760"/>
              <w:tab w:val="right" w:leader="dot" w:pos="9345"/>
            </w:tabs>
            <w:rPr>
              <w:rFonts w:asciiTheme="minorHAnsi" w:hAnsiTheme="minorHAnsi"/>
              <w:noProof/>
            </w:rPr>
          </w:pPr>
          <w:hyperlink w:anchor="_Toc150939457" w:history="1">
            <w:r w:rsidR="00CC78F4" w:rsidRPr="00D62991">
              <w:rPr>
                <w:rStyle w:val="aa"/>
                <w:bCs/>
                <w:i/>
                <w:noProof/>
                <w:color w:val="auto"/>
              </w:rPr>
              <w:t>2.10.1.4.</w:t>
            </w:r>
            <w:r w:rsidR="00CC78F4" w:rsidRPr="00D62991">
              <w:rPr>
                <w:rFonts w:asciiTheme="minorHAnsi" w:hAnsiTheme="minorHAnsi"/>
                <w:noProof/>
              </w:rPr>
              <w:tab/>
            </w:r>
            <w:r w:rsidR="00CC78F4" w:rsidRPr="00D62991">
              <w:rPr>
                <w:rStyle w:val="aa"/>
                <w:bCs/>
                <w:i/>
                <w:noProof/>
                <w:color w:val="auto"/>
              </w:rPr>
              <w:t>Организации и учреждения управления, кредитно-финансовых служб и предприятий связи</w:t>
            </w:r>
            <w:r w:rsidR="00CC78F4" w:rsidRPr="00D62991">
              <w:rPr>
                <w:noProof/>
                <w:webHidden/>
              </w:rPr>
              <w:tab/>
            </w:r>
            <w:r w:rsidR="00CC78F4" w:rsidRPr="00D62991">
              <w:rPr>
                <w:noProof/>
                <w:webHidden/>
              </w:rPr>
              <w:fldChar w:fldCharType="begin"/>
            </w:r>
            <w:r w:rsidR="00CC78F4" w:rsidRPr="00D62991">
              <w:rPr>
                <w:noProof/>
                <w:webHidden/>
              </w:rPr>
              <w:instrText xml:space="preserve"> PAGEREF _Toc150939457 \h </w:instrText>
            </w:r>
            <w:r w:rsidR="00CC78F4" w:rsidRPr="00D62991">
              <w:rPr>
                <w:noProof/>
                <w:webHidden/>
              </w:rPr>
            </w:r>
            <w:r w:rsidR="00CC78F4" w:rsidRPr="00D62991">
              <w:rPr>
                <w:noProof/>
                <w:webHidden/>
              </w:rPr>
              <w:fldChar w:fldCharType="separate"/>
            </w:r>
            <w:r w:rsidR="00CC78F4" w:rsidRPr="00D62991">
              <w:rPr>
                <w:noProof/>
                <w:webHidden/>
              </w:rPr>
              <w:t>77</w:t>
            </w:r>
            <w:r w:rsidR="00CC78F4" w:rsidRPr="00D62991">
              <w:rPr>
                <w:noProof/>
                <w:webHidden/>
              </w:rPr>
              <w:fldChar w:fldCharType="end"/>
            </w:r>
          </w:hyperlink>
        </w:p>
        <w:p w:rsidR="00CC78F4" w:rsidRPr="00D62991" w:rsidRDefault="00B93C7B">
          <w:pPr>
            <w:pStyle w:val="41"/>
            <w:tabs>
              <w:tab w:val="left" w:pos="1760"/>
              <w:tab w:val="right" w:leader="dot" w:pos="9345"/>
            </w:tabs>
            <w:rPr>
              <w:rFonts w:asciiTheme="minorHAnsi" w:hAnsiTheme="minorHAnsi"/>
              <w:noProof/>
            </w:rPr>
          </w:pPr>
          <w:hyperlink w:anchor="_Toc150939458" w:history="1">
            <w:r w:rsidR="00CC78F4" w:rsidRPr="00D62991">
              <w:rPr>
                <w:rStyle w:val="aa"/>
                <w:rFonts w:eastAsia="Times New Roman"/>
                <w:bCs/>
                <w:i/>
                <w:iCs/>
                <w:noProof/>
                <w:color w:val="auto"/>
              </w:rPr>
              <w:t>2.10.1.5.</w:t>
            </w:r>
            <w:r w:rsidR="00CC78F4" w:rsidRPr="00D62991">
              <w:rPr>
                <w:rFonts w:asciiTheme="minorHAnsi" w:hAnsiTheme="minorHAnsi"/>
                <w:noProof/>
              </w:rPr>
              <w:tab/>
            </w:r>
            <w:r w:rsidR="00CC78F4" w:rsidRPr="00D62991">
              <w:rPr>
                <w:rStyle w:val="aa"/>
                <w:rFonts w:eastAsia="Times New Roman"/>
                <w:bCs/>
                <w:i/>
                <w:iCs/>
                <w:noProof/>
                <w:color w:val="auto"/>
              </w:rPr>
              <w:t>Объекты торговли, общественного питания, бытового обслуживания и жилищно-коммунального хозяйства</w:t>
            </w:r>
            <w:r w:rsidR="00CC78F4" w:rsidRPr="00D62991">
              <w:rPr>
                <w:noProof/>
                <w:webHidden/>
              </w:rPr>
              <w:tab/>
            </w:r>
            <w:r w:rsidR="00CC78F4" w:rsidRPr="00D62991">
              <w:rPr>
                <w:noProof/>
                <w:webHidden/>
              </w:rPr>
              <w:fldChar w:fldCharType="begin"/>
            </w:r>
            <w:r w:rsidR="00CC78F4" w:rsidRPr="00D62991">
              <w:rPr>
                <w:noProof/>
                <w:webHidden/>
              </w:rPr>
              <w:instrText xml:space="preserve"> PAGEREF _Toc150939458 \h </w:instrText>
            </w:r>
            <w:r w:rsidR="00CC78F4" w:rsidRPr="00D62991">
              <w:rPr>
                <w:noProof/>
                <w:webHidden/>
              </w:rPr>
            </w:r>
            <w:r w:rsidR="00CC78F4" w:rsidRPr="00D62991">
              <w:rPr>
                <w:noProof/>
                <w:webHidden/>
              </w:rPr>
              <w:fldChar w:fldCharType="separate"/>
            </w:r>
            <w:r w:rsidR="00CC78F4" w:rsidRPr="00D62991">
              <w:rPr>
                <w:noProof/>
                <w:webHidden/>
              </w:rPr>
              <w:t>78</w:t>
            </w:r>
            <w:r w:rsidR="00CC78F4" w:rsidRPr="00D62991">
              <w:rPr>
                <w:noProof/>
                <w:webHidden/>
              </w:rPr>
              <w:fldChar w:fldCharType="end"/>
            </w:r>
          </w:hyperlink>
        </w:p>
        <w:p w:rsidR="00CC78F4" w:rsidRPr="00D62991" w:rsidRDefault="00B93C7B">
          <w:pPr>
            <w:pStyle w:val="41"/>
            <w:tabs>
              <w:tab w:val="left" w:pos="1760"/>
              <w:tab w:val="right" w:leader="dot" w:pos="9345"/>
            </w:tabs>
            <w:rPr>
              <w:rFonts w:asciiTheme="minorHAnsi" w:hAnsiTheme="minorHAnsi"/>
              <w:noProof/>
            </w:rPr>
          </w:pPr>
          <w:hyperlink w:anchor="_Toc150939459" w:history="1">
            <w:r w:rsidR="00CC78F4" w:rsidRPr="00D62991">
              <w:rPr>
                <w:rStyle w:val="aa"/>
                <w:bCs/>
                <w:i/>
                <w:iCs/>
                <w:noProof/>
                <w:color w:val="auto"/>
              </w:rPr>
              <w:t>2.10.1.6.</w:t>
            </w:r>
            <w:r w:rsidR="00CC78F4" w:rsidRPr="00D62991">
              <w:rPr>
                <w:rFonts w:asciiTheme="minorHAnsi" w:hAnsiTheme="minorHAnsi"/>
                <w:noProof/>
              </w:rPr>
              <w:tab/>
            </w:r>
            <w:r w:rsidR="00CC78F4" w:rsidRPr="00D62991">
              <w:rPr>
                <w:rStyle w:val="aa"/>
                <w:bCs/>
                <w:i/>
                <w:noProof/>
                <w:color w:val="auto"/>
              </w:rPr>
              <w:t>Объекты библиотечного обслуживания населения, досуга и обеспечение жителей поселения услугами организаций культуры</w:t>
            </w:r>
            <w:r w:rsidR="00CC78F4" w:rsidRPr="00D62991">
              <w:rPr>
                <w:rStyle w:val="aa"/>
                <w:bCs/>
                <w:i/>
                <w:iCs/>
                <w:noProof/>
                <w:color w:val="auto"/>
              </w:rPr>
              <w:t>, культовые объекты</w:t>
            </w:r>
            <w:r w:rsidR="00CC78F4" w:rsidRPr="00D62991">
              <w:rPr>
                <w:noProof/>
                <w:webHidden/>
              </w:rPr>
              <w:tab/>
            </w:r>
            <w:r w:rsidR="00CC78F4" w:rsidRPr="00D62991">
              <w:rPr>
                <w:noProof/>
                <w:webHidden/>
              </w:rPr>
              <w:fldChar w:fldCharType="begin"/>
            </w:r>
            <w:r w:rsidR="00CC78F4" w:rsidRPr="00D62991">
              <w:rPr>
                <w:noProof/>
                <w:webHidden/>
              </w:rPr>
              <w:instrText xml:space="preserve"> PAGEREF _Toc150939459 \h </w:instrText>
            </w:r>
            <w:r w:rsidR="00CC78F4" w:rsidRPr="00D62991">
              <w:rPr>
                <w:noProof/>
                <w:webHidden/>
              </w:rPr>
            </w:r>
            <w:r w:rsidR="00CC78F4" w:rsidRPr="00D62991">
              <w:rPr>
                <w:noProof/>
                <w:webHidden/>
              </w:rPr>
              <w:fldChar w:fldCharType="separate"/>
            </w:r>
            <w:r w:rsidR="00CC78F4" w:rsidRPr="00D62991">
              <w:rPr>
                <w:noProof/>
                <w:webHidden/>
              </w:rPr>
              <w:t>79</w:t>
            </w:r>
            <w:r w:rsidR="00CC78F4" w:rsidRPr="00D62991">
              <w:rPr>
                <w:noProof/>
                <w:webHidden/>
              </w:rPr>
              <w:fldChar w:fldCharType="end"/>
            </w:r>
          </w:hyperlink>
        </w:p>
        <w:p w:rsidR="00CC78F4" w:rsidRPr="00D62991" w:rsidRDefault="00B93C7B">
          <w:pPr>
            <w:pStyle w:val="41"/>
            <w:tabs>
              <w:tab w:val="left" w:pos="1760"/>
              <w:tab w:val="right" w:leader="dot" w:pos="9345"/>
            </w:tabs>
            <w:rPr>
              <w:rFonts w:asciiTheme="minorHAnsi" w:hAnsiTheme="minorHAnsi"/>
              <w:noProof/>
            </w:rPr>
          </w:pPr>
          <w:hyperlink w:anchor="_Toc150939460" w:history="1">
            <w:r w:rsidR="00CC78F4" w:rsidRPr="00D62991">
              <w:rPr>
                <w:rStyle w:val="aa"/>
                <w:rFonts w:eastAsia="Times New Roman"/>
                <w:bCs/>
                <w:i/>
                <w:iCs/>
                <w:noProof/>
                <w:color w:val="auto"/>
              </w:rPr>
              <w:t>2.10.1.7.</w:t>
            </w:r>
            <w:r w:rsidR="00CC78F4" w:rsidRPr="00D62991">
              <w:rPr>
                <w:rFonts w:asciiTheme="minorHAnsi" w:hAnsiTheme="minorHAnsi"/>
                <w:noProof/>
              </w:rPr>
              <w:tab/>
            </w:r>
            <w:r w:rsidR="00CC78F4" w:rsidRPr="00D62991">
              <w:rPr>
                <w:rStyle w:val="aa"/>
                <w:rFonts w:eastAsia="Times New Roman"/>
                <w:bCs/>
                <w:i/>
                <w:iCs/>
                <w:noProof/>
                <w:color w:val="auto"/>
              </w:rPr>
              <w:t>Физкультурно-спортивные сооружения и объекты</w:t>
            </w:r>
            <w:r w:rsidR="00CC78F4" w:rsidRPr="00D62991">
              <w:rPr>
                <w:noProof/>
                <w:webHidden/>
              </w:rPr>
              <w:tab/>
            </w:r>
            <w:r w:rsidR="00CC78F4" w:rsidRPr="00D62991">
              <w:rPr>
                <w:noProof/>
                <w:webHidden/>
              </w:rPr>
              <w:fldChar w:fldCharType="begin"/>
            </w:r>
            <w:r w:rsidR="00CC78F4" w:rsidRPr="00D62991">
              <w:rPr>
                <w:noProof/>
                <w:webHidden/>
              </w:rPr>
              <w:instrText xml:space="preserve"> PAGEREF _Toc150939460 \h </w:instrText>
            </w:r>
            <w:r w:rsidR="00CC78F4" w:rsidRPr="00D62991">
              <w:rPr>
                <w:noProof/>
                <w:webHidden/>
              </w:rPr>
            </w:r>
            <w:r w:rsidR="00CC78F4" w:rsidRPr="00D62991">
              <w:rPr>
                <w:noProof/>
                <w:webHidden/>
              </w:rPr>
              <w:fldChar w:fldCharType="separate"/>
            </w:r>
            <w:r w:rsidR="00CC78F4" w:rsidRPr="00D62991">
              <w:rPr>
                <w:noProof/>
                <w:webHidden/>
              </w:rPr>
              <w:t>80</w:t>
            </w:r>
            <w:r w:rsidR="00CC78F4" w:rsidRPr="00D62991">
              <w:rPr>
                <w:noProof/>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61" w:history="1">
            <w:r w:rsidR="00CC78F4" w:rsidRPr="00D62991">
              <w:rPr>
                <w:rStyle w:val="aa"/>
                <w:b/>
                <w:i/>
                <w:color w:val="auto"/>
              </w:rPr>
              <w:t>2.10.2.</w:t>
            </w:r>
            <w:r w:rsidR="00CC78F4" w:rsidRPr="00D62991">
              <w:rPr>
                <w:rFonts w:asciiTheme="minorHAnsi" w:eastAsiaTheme="minorEastAsia" w:hAnsiTheme="minorHAnsi"/>
                <w:sz w:val="22"/>
                <w:szCs w:val="22"/>
                <w:lang w:eastAsia="ru-RU"/>
              </w:rPr>
              <w:tab/>
            </w:r>
            <w:r w:rsidR="00CC78F4" w:rsidRPr="00D62991">
              <w:rPr>
                <w:rStyle w:val="aa"/>
                <w:b/>
                <w:i/>
                <w:color w:val="auto"/>
              </w:rPr>
              <w:t>Транспортная инфраструктура</w:t>
            </w:r>
            <w:r w:rsidR="00CC78F4" w:rsidRPr="00D62991">
              <w:rPr>
                <w:webHidden/>
              </w:rPr>
              <w:tab/>
            </w:r>
            <w:r w:rsidR="00CC78F4" w:rsidRPr="00D62991">
              <w:rPr>
                <w:webHidden/>
              </w:rPr>
              <w:fldChar w:fldCharType="begin"/>
            </w:r>
            <w:r w:rsidR="00CC78F4" w:rsidRPr="00D62991">
              <w:rPr>
                <w:webHidden/>
              </w:rPr>
              <w:instrText xml:space="preserve"> PAGEREF _Toc150939461 \h </w:instrText>
            </w:r>
            <w:r w:rsidR="00CC78F4" w:rsidRPr="00D62991">
              <w:rPr>
                <w:webHidden/>
              </w:rPr>
            </w:r>
            <w:r w:rsidR="00CC78F4" w:rsidRPr="00D62991">
              <w:rPr>
                <w:webHidden/>
              </w:rPr>
              <w:fldChar w:fldCharType="separate"/>
            </w:r>
            <w:r w:rsidR="00CC78F4" w:rsidRPr="00D62991">
              <w:rPr>
                <w:webHidden/>
              </w:rPr>
              <w:t>81</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62" w:history="1">
            <w:r w:rsidR="00CC78F4" w:rsidRPr="00D62991">
              <w:rPr>
                <w:rStyle w:val="aa"/>
                <w:b/>
                <w:i/>
                <w:color w:val="auto"/>
              </w:rPr>
              <w:t>2.10.3.</w:t>
            </w:r>
            <w:r w:rsidR="00CC78F4" w:rsidRPr="00D62991">
              <w:rPr>
                <w:rFonts w:asciiTheme="minorHAnsi" w:eastAsiaTheme="minorEastAsia" w:hAnsiTheme="minorHAnsi"/>
                <w:b/>
                <w:sz w:val="22"/>
                <w:szCs w:val="22"/>
                <w:lang w:eastAsia="ru-RU"/>
              </w:rPr>
              <w:tab/>
            </w:r>
            <w:r w:rsidR="00CC78F4" w:rsidRPr="00D62991">
              <w:rPr>
                <w:rStyle w:val="aa"/>
                <w:b/>
                <w:i/>
                <w:color w:val="auto"/>
              </w:rPr>
              <w:t>Инженерная инфраструктура</w:t>
            </w:r>
            <w:r w:rsidR="00CC78F4" w:rsidRPr="00D62991">
              <w:rPr>
                <w:webHidden/>
              </w:rPr>
              <w:tab/>
            </w:r>
            <w:r w:rsidR="00CC78F4" w:rsidRPr="00D62991">
              <w:rPr>
                <w:webHidden/>
              </w:rPr>
              <w:fldChar w:fldCharType="begin"/>
            </w:r>
            <w:r w:rsidR="00CC78F4" w:rsidRPr="00D62991">
              <w:rPr>
                <w:webHidden/>
              </w:rPr>
              <w:instrText xml:space="preserve"> PAGEREF _Toc150939462 \h </w:instrText>
            </w:r>
            <w:r w:rsidR="00CC78F4" w:rsidRPr="00D62991">
              <w:rPr>
                <w:webHidden/>
              </w:rPr>
            </w:r>
            <w:r w:rsidR="00CC78F4" w:rsidRPr="00D62991">
              <w:rPr>
                <w:webHidden/>
              </w:rPr>
              <w:fldChar w:fldCharType="separate"/>
            </w:r>
            <w:r w:rsidR="00CC78F4" w:rsidRPr="00D62991">
              <w:rPr>
                <w:webHidden/>
              </w:rPr>
              <w:t>84</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63" w:history="1">
            <w:r w:rsidR="00CC78F4" w:rsidRPr="00D62991">
              <w:rPr>
                <w:rStyle w:val="aa"/>
                <w:rFonts w:eastAsia="Arial Unicode MS"/>
                <w:b/>
                <w:i/>
                <w:color w:val="auto"/>
              </w:rPr>
              <w:t>2.10.4.</w:t>
            </w:r>
            <w:r w:rsidR="00CC78F4" w:rsidRPr="00D62991">
              <w:rPr>
                <w:rFonts w:asciiTheme="minorHAnsi" w:eastAsiaTheme="minorEastAsia" w:hAnsiTheme="minorHAnsi"/>
                <w:b/>
                <w:sz w:val="22"/>
                <w:szCs w:val="22"/>
                <w:lang w:eastAsia="ru-RU"/>
              </w:rPr>
              <w:tab/>
            </w:r>
            <w:r w:rsidR="00CC78F4" w:rsidRPr="00D62991">
              <w:rPr>
                <w:rStyle w:val="aa"/>
                <w:rFonts w:eastAsia="Lucida Sans Unicode" w:cs="Tahoma"/>
                <w:b/>
                <w:bCs/>
                <w:i/>
                <w:color w:val="auto"/>
                <w:kern w:val="1"/>
              </w:rPr>
              <w:t>Организация строительства и содержания муниципального жилищного фонда, создание условий для жилищного строительства</w:t>
            </w:r>
            <w:r w:rsidR="00CC78F4" w:rsidRPr="00D62991">
              <w:rPr>
                <w:webHidden/>
              </w:rPr>
              <w:tab/>
            </w:r>
            <w:r w:rsidR="00CC78F4" w:rsidRPr="00D62991">
              <w:rPr>
                <w:webHidden/>
              </w:rPr>
              <w:fldChar w:fldCharType="begin"/>
            </w:r>
            <w:r w:rsidR="00CC78F4" w:rsidRPr="00D62991">
              <w:rPr>
                <w:webHidden/>
              </w:rPr>
              <w:instrText xml:space="preserve"> PAGEREF _Toc150939463 \h </w:instrText>
            </w:r>
            <w:r w:rsidR="00CC78F4" w:rsidRPr="00D62991">
              <w:rPr>
                <w:webHidden/>
              </w:rPr>
            </w:r>
            <w:r w:rsidR="00CC78F4" w:rsidRPr="00D62991">
              <w:rPr>
                <w:webHidden/>
              </w:rPr>
              <w:fldChar w:fldCharType="separate"/>
            </w:r>
            <w:r w:rsidR="00CC78F4" w:rsidRPr="00D62991">
              <w:rPr>
                <w:webHidden/>
              </w:rPr>
              <w:t>92</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64" w:history="1">
            <w:r w:rsidR="00CC78F4" w:rsidRPr="00D62991">
              <w:rPr>
                <w:rStyle w:val="aa"/>
                <w:i/>
                <w:color w:val="auto"/>
              </w:rPr>
              <w:t>2.10.5.</w:t>
            </w:r>
            <w:r w:rsidR="00CC78F4" w:rsidRPr="00D62991">
              <w:rPr>
                <w:rFonts w:asciiTheme="minorHAnsi" w:eastAsiaTheme="minorEastAsia" w:hAnsiTheme="minorHAnsi"/>
                <w:sz w:val="22"/>
                <w:szCs w:val="22"/>
                <w:lang w:eastAsia="ru-RU"/>
              </w:rPr>
              <w:tab/>
            </w:r>
            <w:r w:rsidR="00CC78F4" w:rsidRPr="00D62991">
              <w:rPr>
                <w:rStyle w:val="aa"/>
                <w:i/>
                <w:color w:val="auto"/>
              </w:rPr>
              <w:t>Объекты массового отдыха жителей поселения, благоустройство и озеленение территории поселения</w:t>
            </w:r>
            <w:r w:rsidR="00CC78F4" w:rsidRPr="00D62991">
              <w:rPr>
                <w:webHidden/>
              </w:rPr>
              <w:tab/>
            </w:r>
            <w:r w:rsidR="00CC78F4" w:rsidRPr="00D62991">
              <w:rPr>
                <w:webHidden/>
              </w:rPr>
              <w:fldChar w:fldCharType="begin"/>
            </w:r>
            <w:r w:rsidR="00CC78F4" w:rsidRPr="00D62991">
              <w:rPr>
                <w:webHidden/>
              </w:rPr>
              <w:instrText xml:space="preserve"> PAGEREF _Toc150939464 \h </w:instrText>
            </w:r>
            <w:r w:rsidR="00CC78F4" w:rsidRPr="00D62991">
              <w:rPr>
                <w:webHidden/>
              </w:rPr>
            </w:r>
            <w:r w:rsidR="00CC78F4" w:rsidRPr="00D62991">
              <w:rPr>
                <w:webHidden/>
              </w:rPr>
              <w:fldChar w:fldCharType="separate"/>
            </w:r>
            <w:r w:rsidR="00CC78F4" w:rsidRPr="00D62991">
              <w:rPr>
                <w:webHidden/>
              </w:rPr>
              <w:t>93</w:t>
            </w:r>
            <w:r w:rsidR="00CC78F4" w:rsidRPr="00D62991">
              <w:rPr>
                <w:webHidden/>
              </w:rPr>
              <w:fldChar w:fldCharType="end"/>
            </w:r>
          </w:hyperlink>
        </w:p>
        <w:p w:rsidR="00CC78F4" w:rsidRPr="00D62991" w:rsidRDefault="00B93C7B">
          <w:pPr>
            <w:pStyle w:val="33"/>
            <w:rPr>
              <w:rFonts w:asciiTheme="minorHAnsi" w:eastAsiaTheme="minorEastAsia" w:hAnsiTheme="minorHAnsi"/>
              <w:sz w:val="22"/>
              <w:szCs w:val="22"/>
              <w:lang w:eastAsia="ru-RU"/>
            </w:rPr>
          </w:pPr>
          <w:hyperlink w:anchor="_Toc150939466" w:history="1">
            <w:r w:rsidR="00CC78F4" w:rsidRPr="00D62991">
              <w:rPr>
                <w:rStyle w:val="aa"/>
                <w:i/>
                <w:color w:val="auto"/>
              </w:rPr>
              <w:t>2.10.6.</w:t>
            </w:r>
            <w:r w:rsidR="00CC78F4" w:rsidRPr="00D62991">
              <w:rPr>
                <w:rFonts w:asciiTheme="minorHAnsi" w:eastAsiaTheme="minorEastAsia" w:hAnsiTheme="minorHAnsi"/>
                <w:sz w:val="22"/>
                <w:szCs w:val="22"/>
                <w:lang w:eastAsia="ru-RU"/>
              </w:rPr>
              <w:tab/>
            </w:r>
            <w:r w:rsidR="00CC78F4" w:rsidRPr="00D62991">
              <w:rPr>
                <w:rStyle w:val="aa"/>
                <w:i/>
                <w:color w:val="auto"/>
              </w:rPr>
              <w:t>Объекты специального назначения. Обеспечение территории городского поселения местами накопления твердых коммунальных отходов и местами захоронения</w:t>
            </w:r>
            <w:r w:rsidR="00CC78F4" w:rsidRPr="00D62991">
              <w:rPr>
                <w:webHidden/>
              </w:rPr>
              <w:tab/>
            </w:r>
            <w:r w:rsidR="00CC78F4" w:rsidRPr="00D62991">
              <w:rPr>
                <w:webHidden/>
              </w:rPr>
              <w:fldChar w:fldCharType="begin"/>
            </w:r>
            <w:r w:rsidR="00CC78F4" w:rsidRPr="00D62991">
              <w:rPr>
                <w:webHidden/>
              </w:rPr>
              <w:instrText xml:space="preserve"> PAGEREF _Toc150939466 \h </w:instrText>
            </w:r>
            <w:r w:rsidR="00CC78F4" w:rsidRPr="00D62991">
              <w:rPr>
                <w:webHidden/>
              </w:rPr>
            </w:r>
            <w:r w:rsidR="00CC78F4" w:rsidRPr="00D62991">
              <w:rPr>
                <w:webHidden/>
              </w:rPr>
              <w:fldChar w:fldCharType="separate"/>
            </w:r>
            <w:r w:rsidR="00CC78F4" w:rsidRPr="00D62991">
              <w:rPr>
                <w:webHidden/>
              </w:rPr>
              <w:t>95</w:t>
            </w:r>
            <w:r w:rsidR="00CC78F4" w:rsidRPr="00D62991">
              <w:rPr>
                <w:webHidden/>
              </w:rPr>
              <w:fldChar w:fldCharType="end"/>
            </w:r>
          </w:hyperlink>
        </w:p>
        <w:p w:rsidR="00CC78F4" w:rsidRPr="00D62991" w:rsidRDefault="00B93C7B">
          <w:pPr>
            <w:pStyle w:val="18"/>
            <w:rPr>
              <w:rFonts w:asciiTheme="minorHAnsi" w:eastAsiaTheme="minorEastAsia" w:hAnsiTheme="minorHAnsi"/>
              <w:b w:val="0"/>
              <w:sz w:val="22"/>
              <w:szCs w:val="22"/>
              <w:lang w:eastAsia="ru-RU"/>
            </w:rPr>
          </w:pPr>
          <w:hyperlink w:anchor="_Toc150939467" w:history="1">
            <w:r w:rsidR="00CC78F4" w:rsidRPr="00D62991">
              <w:rPr>
                <w:rStyle w:val="aa"/>
                <w:rFonts w:eastAsia="Calibri"/>
                <w:bCs/>
                <w:color w:val="auto"/>
                <w:kern w:val="2"/>
                <w:lang w:eastAsia="ru-RU"/>
              </w:rPr>
              <w:t>3.</w:t>
            </w:r>
            <w:r w:rsidR="00CC78F4" w:rsidRPr="00D62991">
              <w:rPr>
                <w:rFonts w:asciiTheme="minorHAnsi" w:eastAsiaTheme="minorEastAsia" w:hAnsiTheme="minorHAnsi"/>
                <w:b w:val="0"/>
                <w:sz w:val="22"/>
                <w:szCs w:val="22"/>
                <w:lang w:eastAsia="ru-RU"/>
              </w:rPr>
              <w:tab/>
            </w:r>
            <w:r w:rsidR="00CC78F4" w:rsidRPr="00D62991">
              <w:rPr>
                <w:rStyle w:val="aa"/>
                <w:rFonts w:eastAsia="Calibri"/>
                <w:bCs/>
                <w:color w:val="auto"/>
                <w:kern w:val="2"/>
                <w:lang w:eastAsia="ru-RU"/>
              </w:rPr>
              <w:t>ОЦЕНКА ВОЗМОЖНОГО ВЛИЯНИЯ ПЛАНИРУЕМЫХ ДЛЯ РАЗМЕЩЕНИЯ ОБЪЕКТОВ МЕСТНОГО ЗНАЧЕНИЯ ПОСЕЛЕНИЯ НА КОМПЛЕКСНОЕ РАЗВИТИЕ ТЕРРИТОРИЙ</w:t>
            </w:r>
            <w:r w:rsidR="00CC78F4" w:rsidRPr="00D62991">
              <w:rPr>
                <w:webHidden/>
              </w:rPr>
              <w:tab/>
            </w:r>
            <w:r w:rsidR="00CC78F4" w:rsidRPr="00D62991">
              <w:rPr>
                <w:webHidden/>
              </w:rPr>
              <w:fldChar w:fldCharType="begin"/>
            </w:r>
            <w:r w:rsidR="00CC78F4" w:rsidRPr="00D62991">
              <w:rPr>
                <w:webHidden/>
              </w:rPr>
              <w:instrText xml:space="preserve"> PAGEREF _Toc150939467 \h </w:instrText>
            </w:r>
            <w:r w:rsidR="00CC78F4" w:rsidRPr="00D62991">
              <w:rPr>
                <w:webHidden/>
              </w:rPr>
            </w:r>
            <w:r w:rsidR="00CC78F4" w:rsidRPr="00D62991">
              <w:rPr>
                <w:webHidden/>
              </w:rPr>
              <w:fldChar w:fldCharType="separate"/>
            </w:r>
            <w:r w:rsidR="00CC78F4" w:rsidRPr="00D62991">
              <w:rPr>
                <w:webHidden/>
              </w:rPr>
              <w:t>97</w:t>
            </w:r>
            <w:r w:rsidR="00CC78F4" w:rsidRPr="00D62991">
              <w:rPr>
                <w:webHidden/>
              </w:rPr>
              <w:fldChar w:fldCharType="end"/>
            </w:r>
          </w:hyperlink>
        </w:p>
        <w:p w:rsidR="00CC78F4" w:rsidRPr="00D62991" w:rsidRDefault="00CC78F4">
          <w:pPr>
            <w:pStyle w:val="18"/>
            <w:rPr>
              <w:rFonts w:asciiTheme="minorHAnsi" w:eastAsiaTheme="minorEastAsia" w:hAnsiTheme="minorHAnsi"/>
              <w:b w:val="0"/>
              <w:sz w:val="22"/>
              <w:szCs w:val="22"/>
              <w:lang w:eastAsia="ru-RU"/>
            </w:rPr>
          </w:pPr>
          <w:r w:rsidRPr="00D62991">
            <w:rPr>
              <w:rStyle w:val="aa"/>
              <w:color w:val="auto"/>
              <w:u w:val="none"/>
            </w:rPr>
            <w:t xml:space="preserve">4. </w:t>
          </w:r>
          <w:hyperlink w:anchor="_Toc150939471" w:history="1">
            <w:r w:rsidRPr="00D62991">
              <w:rPr>
                <w:rStyle w:val="aa"/>
                <w:rFonts w:eastAsia="Times New Roman"/>
                <w:color w:val="auto"/>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Pr="00D62991">
              <w:rPr>
                <w:webHidden/>
              </w:rPr>
              <w:tab/>
            </w:r>
            <w:r w:rsidRPr="00D62991">
              <w:rPr>
                <w:webHidden/>
              </w:rPr>
              <w:fldChar w:fldCharType="begin"/>
            </w:r>
            <w:r w:rsidRPr="00D62991">
              <w:rPr>
                <w:webHidden/>
              </w:rPr>
              <w:instrText xml:space="preserve"> PAGEREF _Toc150939471 \h </w:instrText>
            </w:r>
            <w:r w:rsidRPr="00D62991">
              <w:rPr>
                <w:webHidden/>
              </w:rPr>
            </w:r>
            <w:r w:rsidRPr="00D62991">
              <w:rPr>
                <w:webHidden/>
              </w:rPr>
              <w:fldChar w:fldCharType="separate"/>
            </w:r>
            <w:r w:rsidRPr="00D62991">
              <w:rPr>
                <w:webHidden/>
              </w:rPr>
              <w:t>113</w:t>
            </w:r>
            <w:r w:rsidRPr="00D62991">
              <w:rPr>
                <w:webHidden/>
              </w:rPr>
              <w:fldChar w:fldCharType="end"/>
            </w:r>
          </w:hyperlink>
        </w:p>
        <w:p w:rsidR="00CC78F4" w:rsidRPr="00D62991" w:rsidRDefault="00B93C7B">
          <w:pPr>
            <w:pStyle w:val="18"/>
            <w:rPr>
              <w:rFonts w:asciiTheme="minorHAnsi" w:eastAsiaTheme="minorEastAsia" w:hAnsiTheme="minorHAnsi"/>
              <w:b w:val="0"/>
              <w:sz w:val="22"/>
              <w:szCs w:val="22"/>
              <w:lang w:eastAsia="ru-RU"/>
            </w:rPr>
          </w:pPr>
          <w:hyperlink w:anchor="_Toc150939472" w:history="1">
            <w:r w:rsidR="00CC78F4" w:rsidRPr="00D62991">
              <w:rPr>
                <w:rStyle w:val="aa"/>
                <w:rFonts w:eastAsia="Times New Roman"/>
                <w:color w:val="auto"/>
              </w:rPr>
              <w:t>5.</w:t>
            </w:r>
            <w:r w:rsidR="00CC78F4" w:rsidRPr="00D62991">
              <w:rPr>
                <w:rFonts w:asciiTheme="minorHAnsi" w:eastAsiaTheme="minorEastAsia" w:hAnsiTheme="minorHAnsi"/>
                <w:b w:val="0"/>
                <w:sz w:val="22"/>
                <w:szCs w:val="22"/>
                <w:lang w:eastAsia="ru-RU"/>
              </w:rPr>
              <w:tab/>
            </w:r>
            <w:r w:rsidR="00CC78F4" w:rsidRPr="00D62991">
              <w:rPr>
                <w:rStyle w:val="aa"/>
                <w:rFonts w:eastAsia="Times New Roman"/>
                <w:color w:val="auto"/>
              </w:rPr>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00CC78F4" w:rsidRPr="00D62991">
              <w:rPr>
                <w:webHidden/>
              </w:rPr>
              <w:tab/>
            </w:r>
            <w:r w:rsidR="00CC78F4" w:rsidRPr="00D62991">
              <w:rPr>
                <w:webHidden/>
              </w:rPr>
              <w:fldChar w:fldCharType="begin"/>
            </w:r>
            <w:r w:rsidR="00CC78F4" w:rsidRPr="00D62991">
              <w:rPr>
                <w:webHidden/>
              </w:rPr>
              <w:instrText xml:space="preserve"> PAGEREF _Toc150939472 \h </w:instrText>
            </w:r>
            <w:r w:rsidR="00CC78F4" w:rsidRPr="00D62991">
              <w:rPr>
                <w:webHidden/>
              </w:rPr>
            </w:r>
            <w:r w:rsidR="00CC78F4" w:rsidRPr="00D62991">
              <w:rPr>
                <w:webHidden/>
              </w:rPr>
              <w:fldChar w:fldCharType="separate"/>
            </w:r>
            <w:r w:rsidR="00CC78F4" w:rsidRPr="00D62991">
              <w:rPr>
                <w:webHidden/>
              </w:rPr>
              <w:t>116</w:t>
            </w:r>
            <w:r w:rsidR="00CC78F4" w:rsidRPr="00D62991">
              <w:rPr>
                <w:webHidden/>
              </w:rPr>
              <w:fldChar w:fldCharType="end"/>
            </w:r>
          </w:hyperlink>
        </w:p>
        <w:p w:rsidR="00CC78F4" w:rsidRPr="00D62991" w:rsidRDefault="00B93C7B">
          <w:pPr>
            <w:pStyle w:val="18"/>
            <w:rPr>
              <w:rFonts w:asciiTheme="minorHAnsi" w:eastAsiaTheme="minorEastAsia" w:hAnsiTheme="minorHAnsi"/>
              <w:b w:val="0"/>
              <w:sz w:val="22"/>
              <w:szCs w:val="22"/>
              <w:lang w:eastAsia="ru-RU"/>
            </w:rPr>
          </w:pPr>
          <w:hyperlink w:anchor="_Toc150939473" w:history="1">
            <w:r w:rsidR="00CC78F4" w:rsidRPr="00D62991">
              <w:rPr>
                <w:rStyle w:val="aa"/>
                <w:rFonts w:ascii="Symbol" w:hAnsi="Symbol"/>
                <w:color w:val="auto"/>
                <w:u w:val="none"/>
              </w:rPr>
              <w:t>6.</w:t>
            </w:r>
            <w:r w:rsidR="00CC78F4" w:rsidRPr="00D62991">
              <w:rPr>
                <w:rStyle w:val="aa"/>
                <w:color w:val="auto"/>
                <w:u w:val="none"/>
              </w:rPr>
              <w:t xml:space="preserve"> ЭКОЛОГИЧ</w:t>
            </w:r>
            <w:r w:rsidR="00CC78F4" w:rsidRPr="00D62991">
              <w:rPr>
                <w:rStyle w:val="aa"/>
                <w:color w:val="auto"/>
              </w:rPr>
              <w:t>ЕСКИЕ ПРОБЛЕМЫ И ПУТИ ИХ РЕШЕНИЯ. ПРИРОДООХРАННЫЕ МЕРОПРИЯТИЯ</w:t>
            </w:r>
            <w:r w:rsidR="00CC78F4" w:rsidRPr="00D62991">
              <w:rPr>
                <w:webHidden/>
              </w:rPr>
              <w:tab/>
            </w:r>
            <w:r w:rsidR="00CC78F4" w:rsidRPr="00D62991">
              <w:rPr>
                <w:webHidden/>
              </w:rPr>
              <w:fldChar w:fldCharType="begin"/>
            </w:r>
            <w:r w:rsidR="00CC78F4" w:rsidRPr="00D62991">
              <w:rPr>
                <w:webHidden/>
              </w:rPr>
              <w:instrText xml:space="preserve"> PAGEREF _Toc150939473 \h </w:instrText>
            </w:r>
            <w:r w:rsidR="00CC78F4" w:rsidRPr="00D62991">
              <w:rPr>
                <w:webHidden/>
              </w:rPr>
            </w:r>
            <w:r w:rsidR="00CC78F4" w:rsidRPr="00D62991">
              <w:rPr>
                <w:webHidden/>
              </w:rPr>
              <w:fldChar w:fldCharType="separate"/>
            </w:r>
            <w:r w:rsidR="00CC78F4" w:rsidRPr="00D62991">
              <w:rPr>
                <w:webHidden/>
              </w:rPr>
              <w:t>117</w:t>
            </w:r>
            <w:r w:rsidR="00CC78F4" w:rsidRPr="00D62991">
              <w:rPr>
                <w:webHidden/>
              </w:rPr>
              <w:fldChar w:fldCharType="end"/>
            </w:r>
          </w:hyperlink>
        </w:p>
        <w:p w:rsidR="00CC78F4" w:rsidRPr="00D62991" w:rsidRDefault="00B93C7B">
          <w:pPr>
            <w:pStyle w:val="18"/>
            <w:rPr>
              <w:rFonts w:asciiTheme="minorHAnsi" w:eastAsiaTheme="minorEastAsia" w:hAnsiTheme="minorHAnsi"/>
              <w:b w:val="0"/>
              <w:sz w:val="22"/>
              <w:szCs w:val="22"/>
              <w:lang w:eastAsia="ru-RU"/>
            </w:rPr>
          </w:pPr>
          <w:hyperlink w:anchor="_Toc150939474" w:history="1">
            <w:r w:rsidR="00CC78F4" w:rsidRPr="00D62991">
              <w:rPr>
                <w:rStyle w:val="aa"/>
                <w:rFonts w:eastAsia="Times New Roman"/>
                <w:color w:val="auto"/>
              </w:rPr>
              <w:t>7.</w:t>
            </w:r>
            <w:r w:rsidR="00CC78F4" w:rsidRPr="00D62991">
              <w:rPr>
                <w:rFonts w:asciiTheme="minorHAnsi" w:eastAsiaTheme="minorEastAsia" w:hAnsiTheme="minorHAnsi"/>
                <w:b w:val="0"/>
                <w:sz w:val="22"/>
                <w:szCs w:val="22"/>
                <w:lang w:eastAsia="ru-RU"/>
              </w:rPr>
              <w:tab/>
            </w:r>
            <w:r w:rsidR="00CC78F4" w:rsidRPr="00D62991">
              <w:rPr>
                <w:rStyle w:val="aa"/>
                <w:rFonts w:eastAsia="Times New Roman"/>
                <w:color w:val="auto"/>
              </w:rPr>
              <w:t>ПЕРЕЧЕНЬ ОСНОВНЫХ ФАКТОРОВ РИСКА ВОЗНИКНОВЕНИЯ ЧРЕЗВЫЧАЙНЫХ СИТУАЦИЙ ПРИРОДНОГО И ТЕХНОГЕННОГО ХАРАКТЕРА</w:t>
            </w:r>
            <w:r w:rsidR="00CC78F4" w:rsidRPr="00D62991">
              <w:rPr>
                <w:webHidden/>
              </w:rPr>
              <w:tab/>
            </w:r>
            <w:r w:rsidR="00CC78F4" w:rsidRPr="00D62991">
              <w:rPr>
                <w:webHidden/>
              </w:rPr>
              <w:fldChar w:fldCharType="begin"/>
            </w:r>
            <w:r w:rsidR="00CC78F4" w:rsidRPr="00D62991">
              <w:rPr>
                <w:webHidden/>
              </w:rPr>
              <w:instrText xml:space="preserve"> PAGEREF _Toc150939474 \h </w:instrText>
            </w:r>
            <w:r w:rsidR="00CC78F4" w:rsidRPr="00D62991">
              <w:rPr>
                <w:webHidden/>
              </w:rPr>
            </w:r>
            <w:r w:rsidR="00CC78F4" w:rsidRPr="00D62991">
              <w:rPr>
                <w:webHidden/>
              </w:rPr>
              <w:fldChar w:fldCharType="separate"/>
            </w:r>
            <w:r w:rsidR="00CC78F4" w:rsidRPr="00D62991">
              <w:rPr>
                <w:webHidden/>
              </w:rPr>
              <w:t>124</w:t>
            </w:r>
            <w:r w:rsidR="00CC78F4" w:rsidRPr="00D62991">
              <w:rPr>
                <w:webHidden/>
              </w:rPr>
              <w:fldChar w:fldCharType="end"/>
            </w:r>
          </w:hyperlink>
        </w:p>
        <w:p w:rsidR="00CC78F4" w:rsidRPr="00D62991" w:rsidRDefault="00B93C7B">
          <w:pPr>
            <w:pStyle w:val="18"/>
            <w:rPr>
              <w:rFonts w:asciiTheme="minorHAnsi" w:eastAsiaTheme="minorEastAsia" w:hAnsiTheme="minorHAnsi"/>
              <w:b w:val="0"/>
              <w:sz w:val="22"/>
              <w:szCs w:val="22"/>
              <w:lang w:eastAsia="ru-RU"/>
            </w:rPr>
          </w:pPr>
          <w:hyperlink w:anchor="_Toc150939479" w:history="1">
            <w:r w:rsidR="00CC78F4" w:rsidRPr="00D62991">
              <w:rPr>
                <w:rStyle w:val="aa"/>
                <w:rFonts w:eastAsia="Times New Roman"/>
                <w:color w:val="auto"/>
              </w:rPr>
              <w:t>8. 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sidR="00CC78F4" w:rsidRPr="00D62991">
              <w:rPr>
                <w:webHidden/>
              </w:rPr>
              <w:tab/>
            </w:r>
            <w:r w:rsidR="00CC78F4" w:rsidRPr="00D62991">
              <w:rPr>
                <w:webHidden/>
              </w:rPr>
              <w:fldChar w:fldCharType="begin"/>
            </w:r>
            <w:r w:rsidR="00CC78F4" w:rsidRPr="00D62991">
              <w:rPr>
                <w:webHidden/>
              </w:rPr>
              <w:instrText xml:space="preserve"> PAGEREF _Toc150939479 \h </w:instrText>
            </w:r>
            <w:r w:rsidR="00CC78F4" w:rsidRPr="00D62991">
              <w:rPr>
                <w:webHidden/>
              </w:rPr>
            </w:r>
            <w:r w:rsidR="00CC78F4" w:rsidRPr="00D62991">
              <w:rPr>
                <w:webHidden/>
              </w:rPr>
              <w:fldChar w:fldCharType="separate"/>
            </w:r>
            <w:r w:rsidR="00CC78F4" w:rsidRPr="00D62991">
              <w:rPr>
                <w:webHidden/>
              </w:rPr>
              <w:t>137</w:t>
            </w:r>
            <w:r w:rsidR="00CC78F4" w:rsidRPr="00D62991">
              <w:rPr>
                <w:webHidden/>
              </w:rPr>
              <w:fldChar w:fldCharType="end"/>
            </w:r>
          </w:hyperlink>
        </w:p>
        <w:p w:rsidR="00CC78F4" w:rsidRPr="00D62991" w:rsidRDefault="00B93C7B">
          <w:pPr>
            <w:pStyle w:val="18"/>
            <w:rPr>
              <w:rFonts w:asciiTheme="minorHAnsi" w:eastAsiaTheme="minorEastAsia" w:hAnsiTheme="minorHAnsi"/>
              <w:b w:val="0"/>
              <w:sz w:val="22"/>
              <w:szCs w:val="22"/>
              <w:lang w:eastAsia="ru-RU"/>
            </w:rPr>
          </w:pPr>
          <w:hyperlink w:anchor="_Toc150939480" w:history="1">
            <w:r w:rsidR="00CC78F4" w:rsidRPr="00D62991">
              <w:rPr>
                <w:rStyle w:val="aa"/>
                <w:rFonts w:eastAsia="Calibri"/>
                <w:color w:val="auto"/>
              </w:rPr>
              <w:t>9.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00CC78F4" w:rsidRPr="00D62991">
              <w:rPr>
                <w:webHidden/>
              </w:rPr>
              <w:tab/>
            </w:r>
            <w:r w:rsidR="00CC78F4" w:rsidRPr="00D62991">
              <w:rPr>
                <w:webHidden/>
              </w:rPr>
              <w:fldChar w:fldCharType="begin"/>
            </w:r>
            <w:r w:rsidR="00CC78F4" w:rsidRPr="00D62991">
              <w:rPr>
                <w:webHidden/>
              </w:rPr>
              <w:instrText xml:space="preserve"> PAGEREF _Toc150939480 \h </w:instrText>
            </w:r>
            <w:r w:rsidR="00CC78F4" w:rsidRPr="00D62991">
              <w:rPr>
                <w:webHidden/>
              </w:rPr>
            </w:r>
            <w:r w:rsidR="00CC78F4" w:rsidRPr="00D62991">
              <w:rPr>
                <w:webHidden/>
              </w:rPr>
              <w:fldChar w:fldCharType="separate"/>
            </w:r>
            <w:r w:rsidR="00CC78F4" w:rsidRPr="00D62991">
              <w:rPr>
                <w:webHidden/>
              </w:rPr>
              <w:t>139</w:t>
            </w:r>
            <w:r w:rsidR="00CC78F4" w:rsidRPr="00D62991">
              <w:rPr>
                <w:webHidden/>
              </w:rPr>
              <w:fldChar w:fldCharType="end"/>
            </w:r>
          </w:hyperlink>
        </w:p>
        <w:p w:rsidR="00CC78F4" w:rsidRPr="00D62991" w:rsidRDefault="00B93C7B">
          <w:pPr>
            <w:pStyle w:val="23"/>
            <w:rPr>
              <w:rFonts w:asciiTheme="minorHAnsi" w:eastAsiaTheme="minorEastAsia" w:hAnsiTheme="minorHAnsi"/>
              <w:b w:val="0"/>
              <w:iCs w:val="0"/>
              <w:sz w:val="22"/>
              <w:szCs w:val="22"/>
              <w:lang w:eastAsia="ru-RU"/>
            </w:rPr>
          </w:pPr>
          <w:hyperlink w:anchor="_Toc150939481" w:history="1">
            <w:r w:rsidR="00CC78F4" w:rsidRPr="00D62991">
              <w:rPr>
                <w:rStyle w:val="aa"/>
                <w:color w:val="auto"/>
              </w:rPr>
              <w:t>ТЕХНИКО-ЭКОНОМИЧЕСКИЕ ПОКАЗАТЕЛИ</w:t>
            </w:r>
            <w:r w:rsidR="00CC78F4" w:rsidRPr="00D62991">
              <w:rPr>
                <w:webHidden/>
              </w:rPr>
              <w:tab/>
            </w:r>
            <w:r w:rsidR="00CC78F4" w:rsidRPr="00D62991">
              <w:rPr>
                <w:webHidden/>
              </w:rPr>
              <w:fldChar w:fldCharType="begin"/>
            </w:r>
            <w:r w:rsidR="00CC78F4" w:rsidRPr="00D62991">
              <w:rPr>
                <w:webHidden/>
              </w:rPr>
              <w:instrText xml:space="preserve"> PAGEREF _Toc150939481 \h </w:instrText>
            </w:r>
            <w:r w:rsidR="00CC78F4" w:rsidRPr="00D62991">
              <w:rPr>
                <w:webHidden/>
              </w:rPr>
            </w:r>
            <w:r w:rsidR="00CC78F4" w:rsidRPr="00D62991">
              <w:rPr>
                <w:webHidden/>
              </w:rPr>
              <w:fldChar w:fldCharType="separate"/>
            </w:r>
            <w:r w:rsidR="00CC78F4" w:rsidRPr="00D62991">
              <w:rPr>
                <w:webHidden/>
              </w:rPr>
              <w:t>140</w:t>
            </w:r>
            <w:r w:rsidR="00CC78F4" w:rsidRPr="00D62991">
              <w:rPr>
                <w:webHidden/>
              </w:rPr>
              <w:fldChar w:fldCharType="end"/>
            </w:r>
          </w:hyperlink>
        </w:p>
        <w:p w:rsidR="00442526" w:rsidRPr="00D62991" w:rsidRDefault="007549E3" w:rsidP="00FC4B02">
          <w:pPr>
            <w:spacing w:after="0" w:line="240" w:lineRule="auto"/>
          </w:pPr>
          <w:r w:rsidRPr="00D62991">
            <w:rPr>
              <w:rFonts w:cs="Times New Roman"/>
              <w:noProof/>
              <w:sz w:val="24"/>
              <w:szCs w:val="24"/>
            </w:rPr>
            <w:fldChar w:fldCharType="end"/>
          </w:r>
        </w:p>
      </w:sdtContent>
    </w:sdt>
    <w:p w:rsidR="008776A1" w:rsidRPr="00D62991" w:rsidRDefault="008776A1" w:rsidP="00B05CE1">
      <w:pPr>
        <w:pStyle w:val="a3"/>
        <w:outlineLvl w:val="9"/>
      </w:pPr>
    </w:p>
    <w:p w:rsidR="00FC275F" w:rsidRPr="00D62991" w:rsidRDefault="008776A1" w:rsidP="00565358">
      <w:pPr>
        <w:spacing w:after="0"/>
        <w:jc w:val="center"/>
        <w:rPr>
          <w:sz w:val="24"/>
          <w:szCs w:val="24"/>
        </w:rPr>
      </w:pPr>
      <w:r w:rsidRPr="00D62991">
        <w:rPr>
          <w:sz w:val="28"/>
          <w:szCs w:val="28"/>
        </w:rPr>
        <w:br w:type="page"/>
      </w:r>
      <w:r w:rsidR="00207F24" w:rsidRPr="00D62991">
        <w:rPr>
          <w:sz w:val="24"/>
          <w:szCs w:val="24"/>
        </w:rPr>
        <w:lastRenderedPageBreak/>
        <w:t>СОСТАВ ГЕНЕРАЛЬНОГО ПЛАНА</w:t>
      </w:r>
      <w:bookmarkEnd w:id="4"/>
      <w:bookmarkEnd w:id="3"/>
      <w:bookmarkEnd w:id="2"/>
    </w:p>
    <w:p w:rsidR="00446E70" w:rsidRPr="00D62991" w:rsidRDefault="00D62991" w:rsidP="00446E70">
      <w:pPr>
        <w:pStyle w:val="a5"/>
        <w:jc w:val="center"/>
        <w:rPr>
          <w:bCs/>
          <w:sz w:val="24"/>
          <w:szCs w:val="24"/>
        </w:rPr>
      </w:pPr>
      <w:r w:rsidRPr="00D62991">
        <w:rPr>
          <w:bCs/>
          <w:sz w:val="24"/>
          <w:szCs w:val="24"/>
        </w:rPr>
        <w:t xml:space="preserve">БОРЩЕВО-ПЕСКОВСКОГО </w:t>
      </w:r>
      <w:r w:rsidR="00446E70" w:rsidRPr="00D62991">
        <w:rPr>
          <w:bCs/>
          <w:sz w:val="24"/>
          <w:szCs w:val="24"/>
        </w:rPr>
        <w:t>СЕЛЬСКОГО ПОСЕЛЕНИЯ</w:t>
      </w:r>
    </w:p>
    <w:p w:rsidR="00446E70" w:rsidRPr="00D62991" w:rsidRDefault="00772933" w:rsidP="00446E70">
      <w:pPr>
        <w:pStyle w:val="a5"/>
        <w:jc w:val="center"/>
        <w:rPr>
          <w:bCs/>
          <w:sz w:val="24"/>
          <w:szCs w:val="24"/>
        </w:rPr>
      </w:pPr>
      <w:r w:rsidRPr="00D62991">
        <w:rPr>
          <w:bCs/>
          <w:sz w:val="24"/>
          <w:szCs w:val="24"/>
        </w:rPr>
        <w:t>ЭРТИЛЬСКОГО</w:t>
      </w:r>
      <w:r w:rsidR="00446E70" w:rsidRPr="00D62991">
        <w:rPr>
          <w:bCs/>
          <w:sz w:val="24"/>
          <w:szCs w:val="24"/>
        </w:rPr>
        <w:t xml:space="preserve"> МУНИЦИПАЛЬНОГО РАЙОНА</w:t>
      </w:r>
    </w:p>
    <w:p w:rsidR="00207F24" w:rsidRPr="00D62991" w:rsidRDefault="003D365C" w:rsidP="00565358">
      <w:pPr>
        <w:pStyle w:val="a5"/>
        <w:jc w:val="center"/>
        <w:rPr>
          <w:sz w:val="24"/>
          <w:szCs w:val="24"/>
        </w:rPr>
      </w:pPr>
      <w:r w:rsidRPr="00D62991">
        <w:rPr>
          <w:sz w:val="24"/>
          <w:szCs w:val="24"/>
        </w:rPr>
        <w:t>ВОРОНЕЖСКОЙ</w:t>
      </w:r>
      <w:r w:rsidR="00207F24" w:rsidRPr="00D62991">
        <w:rPr>
          <w:sz w:val="24"/>
          <w:szCs w:val="24"/>
        </w:rPr>
        <w:t xml:space="preserve"> ОБЛАСТИ</w:t>
      </w:r>
    </w:p>
    <w:p w:rsidR="00207F24" w:rsidRPr="00D62991" w:rsidRDefault="00207F24" w:rsidP="00207F24">
      <w:pPr>
        <w:pStyle w:val="a5"/>
        <w:jc w:val="center"/>
      </w:pPr>
    </w:p>
    <w:p w:rsidR="00455C33" w:rsidRPr="00D62991" w:rsidRDefault="00455C33" w:rsidP="00207F24">
      <w:pPr>
        <w:pStyle w:val="a5"/>
        <w:jc w:val="center"/>
        <w:rPr>
          <w:b/>
          <w:sz w:val="24"/>
          <w:szCs w:val="24"/>
        </w:rPr>
      </w:pPr>
      <w:r w:rsidRPr="00D62991">
        <w:rPr>
          <w:b/>
          <w:sz w:val="24"/>
          <w:szCs w:val="24"/>
        </w:rPr>
        <w:t xml:space="preserve">ТОМ </w:t>
      </w:r>
      <w:r w:rsidRPr="00D62991">
        <w:rPr>
          <w:b/>
          <w:sz w:val="24"/>
          <w:szCs w:val="24"/>
          <w:lang w:val="en-US"/>
        </w:rPr>
        <w:t>I</w:t>
      </w:r>
    </w:p>
    <w:tbl>
      <w:tblPr>
        <w:tblW w:w="9356" w:type="dxa"/>
        <w:tblLayout w:type="fixed"/>
        <w:tblCellMar>
          <w:left w:w="0" w:type="dxa"/>
          <w:right w:w="0" w:type="dxa"/>
        </w:tblCellMar>
        <w:tblLook w:val="04A0" w:firstRow="1" w:lastRow="0" w:firstColumn="1" w:lastColumn="0" w:noHBand="0" w:noVBand="1"/>
      </w:tblPr>
      <w:tblGrid>
        <w:gridCol w:w="709"/>
        <w:gridCol w:w="8647"/>
      </w:tblGrid>
      <w:tr w:rsidR="008E4B06" w:rsidRPr="00D62991" w:rsidTr="00AC7D04">
        <w:trPr>
          <w:trHeight w:val="360"/>
        </w:trPr>
        <w:tc>
          <w:tcPr>
            <w:tcW w:w="709" w:type="dxa"/>
            <w:hideMark/>
          </w:tcPr>
          <w:p w:rsidR="00207F24" w:rsidRPr="00D62991" w:rsidRDefault="00207F24" w:rsidP="00396894">
            <w:pPr>
              <w:pStyle w:val="a7"/>
              <w:snapToGrid w:val="0"/>
              <w:spacing w:before="40" w:after="40" w:line="256" w:lineRule="auto"/>
              <w:jc w:val="both"/>
              <w:rPr>
                <w:b/>
              </w:rPr>
            </w:pPr>
            <w:r w:rsidRPr="00D62991">
              <w:rPr>
                <w:b/>
              </w:rPr>
              <w:t>1.</w:t>
            </w:r>
          </w:p>
        </w:tc>
        <w:tc>
          <w:tcPr>
            <w:tcW w:w="8647" w:type="dxa"/>
            <w:hideMark/>
          </w:tcPr>
          <w:p w:rsidR="00207F24" w:rsidRPr="00D62991" w:rsidRDefault="00207F24" w:rsidP="00396894">
            <w:pPr>
              <w:pStyle w:val="a7"/>
              <w:snapToGrid w:val="0"/>
              <w:spacing w:before="40" w:after="40" w:line="256" w:lineRule="auto"/>
              <w:jc w:val="both"/>
              <w:rPr>
                <w:b/>
              </w:rPr>
            </w:pPr>
            <w:r w:rsidRPr="00D62991">
              <w:rPr>
                <w:b/>
              </w:rPr>
              <w:t>УТВЕРЖДАЕМАЯ ЧАСТЬ</w:t>
            </w:r>
          </w:p>
        </w:tc>
      </w:tr>
      <w:tr w:rsidR="008E4B06" w:rsidRPr="00D62991" w:rsidTr="00AC7D04">
        <w:tc>
          <w:tcPr>
            <w:tcW w:w="9356" w:type="dxa"/>
            <w:gridSpan w:val="2"/>
            <w:hideMark/>
          </w:tcPr>
          <w:p w:rsidR="00207F24" w:rsidRPr="00D62991" w:rsidRDefault="00207F24" w:rsidP="00396894">
            <w:pPr>
              <w:pStyle w:val="a7"/>
              <w:snapToGrid w:val="0"/>
              <w:spacing w:before="40" w:after="40" w:line="256" w:lineRule="auto"/>
              <w:jc w:val="center"/>
              <w:rPr>
                <w:i/>
              </w:rPr>
            </w:pPr>
            <w:r w:rsidRPr="00D62991">
              <w:rPr>
                <w:i/>
              </w:rPr>
              <w:t>Текстовая часть</w:t>
            </w:r>
          </w:p>
        </w:tc>
      </w:tr>
      <w:tr w:rsidR="008E4B06" w:rsidRPr="00D62991" w:rsidTr="00AC7D04">
        <w:tc>
          <w:tcPr>
            <w:tcW w:w="709" w:type="dxa"/>
            <w:hideMark/>
          </w:tcPr>
          <w:p w:rsidR="00207F24" w:rsidRPr="00D62991" w:rsidRDefault="00207F24" w:rsidP="00F72A5B">
            <w:pPr>
              <w:pStyle w:val="a7"/>
              <w:snapToGrid w:val="0"/>
              <w:spacing w:before="40" w:after="40" w:line="256" w:lineRule="auto"/>
              <w:jc w:val="center"/>
              <w:rPr>
                <w:b/>
              </w:rPr>
            </w:pPr>
            <w:r w:rsidRPr="00D62991">
              <w:rPr>
                <w:b/>
              </w:rPr>
              <w:t>1.1.</w:t>
            </w:r>
          </w:p>
        </w:tc>
        <w:tc>
          <w:tcPr>
            <w:tcW w:w="8647" w:type="dxa"/>
            <w:hideMark/>
          </w:tcPr>
          <w:p w:rsidR="00207F24" w:rsidRPr="00D62991" w:rsidRDefault="00E079B0" w:rsidP="00A57E5E">
            <w:pPr>
              <w:pStyle w:val="a7"/>
              <w:snapToGrid w:val="0"/>
              <w:spacing w:before="40" w:after="40" w:line="256" w:lineRule="auto"/>
              <w:ind w:right="137"/>
              <w:jc w:val="both"/>
              <w:rPr>
                <w:b/>
                <w:bCs/>
              </w:rPr>
            </w:pPr>
            <w:r w:rsidRPr="00D62991">
              <w:rPr>
                <w:b/>
              </w:rPr>
              <w:t xml:space="preserve">Том </w:t>
            </w:r>
            <w:r w:rsidRPr="00D62991">
              <w:rPr>
                <w:b/>
                <w:lang w:val="en-US"/>
              </w:rPr>
              <w:t>I</w:t>
            </w:r>
            <w:r w:rsidRPr="00D62991">
              <w:t xml:space="preserve"> «Положение о территориальном планировании </w:t>
            </w:r>
            <w:r w:rsidR="00D62991" w:rsidRPr="00D62991">
              <w:rPr>
                <w:bCs/>
              </w:rPr>
              <w:t>Борщево-</w:t>
            </w:r>
            <w:proofErr w:type="spellStart"/>
            <w:r w:rsidR="00D62991" w:rsidRPr="00D62991">
              <w:rPr>
                <w:bCs/>
              </w:rPr>
              <w:t>Песковского</w:t>
            </w:r>
            <w:proofErr w:type="spellEnd"/>
            <w:r w:rsidR="0094076C" w:rsidRPr="00D62991">
              <w:rPr>
                <w:bCs/>
              </w:rPr>
              <w:t xml:space="preserve"> сельского поселения </w:t>
            </w:r>
            <w:proofErr w:type="spellStart"/>
            <w:r w:rsidR="00772933" w:rsidRPr="00D62991">
              <w:rPr>
                <w:bCs/>
              </w:rPr>
              <w:t>Эртильского</w:t>
            </w:r>
            <w:proofErr w:type="spellEnd"/>
            <w:r w:rsidR="0094076C" w:rsidRPr="00D62991">
              <w:rPr>
                <w:bCs/>
              </w:rPr>
              <w:t xml:space="preserve"> муниципального района </w:t>
            </w:r>
            <w:r w:rsidRPr="00D62991">
              <w:t>Воронежской области</w:t>
            </w:r>
            <w:r w:rsidR="00207F24" w:rsidRPr="00D62991">
              <w:t>»</w:t>
            </w:r>
          </w:p>
        </w:tc>
      </w:tr>
      <w:tr w:rsidR="008E4B06" w:rsidRPr="007D6FC8" w:rsidTr="00AC7D04">
        <w:tc>
          <w:tcPr>
            <w:tcW w:w="709" w:type="dxa"/>
          </w:tcPr>
          <w:p w:rsidR="0087554D" w:rsidRPr="00286B69" w:rsidRDefault="0087554D" w:rsidP="00F72A5B">
            <w:pPr>
              <w:pStyle w:val="a7"/>
              <w:snapToGrid w:val="0"/>
              <w:spacing w:before="40" w:after="40" w:line="256" w:lineRule="auto"/>
              <w:jc w:val="center"/>
              <w:rPr>
                <w:b/>
              </w:rPr>
            </w:pPr>
            <w:r w:rsidRPr="00286B69">
              <w:rPr>
                <w:b/>
              </w:rPr>
              <w:t>1.2.</w:t>
            </w:r>
          </w:p>
        </w:tc>
        <w:tc>
          <w:tcPr>
            <w:tcW w:w="8647" w:type="dxa"/>
          </w:tcPr>
          <w:p w:rsidR="0087554D" w:rsidRPr="00286B69" w:rsidRDefault="00E03105" w:rsidP="00431223">
            <w:pPr>
              <w:autoSpaceDE w:val="0"/>
              <w:autoSpaceDN w:val="0"/>
              <w:adjustRightInd w:val="0"/>
              <w:spacing w:after="0" w:line="240" w:lineRule="auto"/>
              <w:ind w:right="146"/>
              <w:jc w:val="both"/>
              <w:rPr>
                <w:rFonts w:cs="Times New Roman"/>
                <w:sz w:val="24"/>
                <w:szCs w:val="24"/>
              </w:rPr>
            </w:pPr>
            <w:r w:rsidRPr="00286B69">
              <w:rPr>
                <w:rFonts w:cs="Times New Roman"/>
                <w:b/>
                <w:sz w:val="24"/>
                <w:szCs w:val="24"/>
              </w:rPr>
              <w:t>Приложение к Тому I</w:t>
            </w:r>
            <w:r w:rsidRPr="00286B69">
              <w:rPr>
                <w:rFonts w:cs="Times New Roman"/>
                <w:sz w:val="24"/>
                <w:szCs w:val="24"/>
              </w:rPr>
              <w:t xml:space="preserve"> «Графическое описание местоположения границ населенного пункта села </w:t>
            </w:r>
            <w:r w:rsidR="00286B69" w:rsidRPr="00286B69">
              <w:rPr>
                <w:rFonts w:cs="Times New Roman"/>
                <w:sz w:val="24"/>
                <w:szCs w:val="24"/>
              </w:rPr>
              <w:t xml:space="preserve">Борщевские Пески, села Малые </w:t>
            </w:r>
            <w:proofErr w:type="spellStart"/>
            <w:r w:rsidR="00286B69" w:rsidRPr="00286B69">
              <w:rPr>
                <w:rFonts w:cs="Times New Roman"/>
                <w:sz w:val="24"/>
                <w:szCs w:val="24"/>
              </w:rPr>
              <w:t>Ясырки</w:t>
            </w:r>
            <w:proofErr w:type="spellEnd"/>
            <w:r w:rsidRPr="00286B69">
              <w:rPr>
                <w:rFonts w:cs="Times New Roman"/>
                <w:sz w:val="24"/>
                <w:szCs w:val="24"/>
              </w:rPr>
              <w:t>»</w:t>
            </w:r>
          </w:p>
        </w:tc>
      </w:tr>
      <w:tr w:rsidR="008E4B06" w:rsidRPr="007D6FC8" w:rsidTr="00AC7D04">
        <w:tc>
          <w:tcPr>
            <w:tcW w:w="9356" w:type="dxa"/>
            <w:gridSpan w:val="2"/>
            <w:hideMark/>
          </w:tcPr>
          <w:p w:rsidR="0087554D" w:rsidRPr="00D62991" w:rsidRDefault="0087554D" w:rsidP="0087554D">
            <w:pPr>
              <w:pStyle w:val="a7"/>
              <w:snapToGrid w:val="0"/>
              <w:spacing w:before="40" w:after="40" w:line="256" w:lineRule="auto"/>
              <w:jc w:val="center"/>
              <w:rPr>
                <w:i/>
                <w:strike/>
              </w:rPr>
            </w:pPr>
            <w:r w:rsidRPr="00D62991">
              <w:rPr>
                <w:i/>
              </w:rPr>
              <w:t>Графическая часть</w:t>
            </w:r>
          </w:p>
        </w:tc>
      </w:tr>
      <w:tr w:rsidR="008E4B06" w:rsidRPr="007D6FC8" w:rsidTr="00AC7D04">
        <w:tc>
          <w:tcPr>
            <w:tcW w:w="709" w:type="dxa"/>
            <w:hideMark/>
          </w:tcPr>
          <w:p w:rsidR="0087554D" w:rsidRPr="00D62991" w:rsidRDefault="0087554D" w:rsidP="00F72A5B">
            <w:pPr>
              <w:pStyle w:val="a5"/>
              <w:snapToGrid w:val="0"/>
              <w:spacing w:before="40" w:after="40" w:line="256" w:lineRule="auto"/>
              <w:jc w:val="center"/>
              <w:rPr>
                <w:b/>
                <w:sz w:val="24"/>
                <w:szCs w:val="24"/>
              </w:rPr>
            </w:pPr>
            <w:r w:rsidRPr="00D62991">
              <w:rPr>
                <w:b/>
                <w:sz w:val="24"/>
                <w:szCs w:val="24"/>
              </w:rPr>
              <w:t>1.</w:t>
            </w:r>
            <w:r w:rsidR="003228BB" w:rsidRPr="00D62991">
              <w:rPr>
                <w:b/>
                <w:sz w:val="24"/>
                <w:szCs w:val="24"/>
                <w:lang w:val="en-US"/>
              </w:rPr>
              <w:t>3</w:t>
            </w:r>
            <w:r w:rsidRPr="00D62991">
              <w:rPr>
                <w:b/>
                <w:sz w:val="24"/>
                <w:szCs w:val="24"/>
              </w:rPr>
              <w:t>.</w:t>
            </w:r>
          </w:p>
        </w:tc>
        <w:tc>
          <w:tcPr>
            <w:tcW w:w="8647" w:type="dxa"/>
            <w:hideMark/>
          </w:tcPr>
          <w:p w:rsidR="0087554D" w:rsidRPr="00D62991" w:rsidRDefault="0087554D" w:rsidP="0087554D">
            <w:pPr>
              <w:pStyle w:val="a5"/>
              <w:snapToGrid w:val="0"/>
              <w:spacing w:before="40" w:after="40" w:line="256" w:lineRule="auto"/>
              <w:jc w:val="both"/>
              <w:rPr>
                <w:sz w:val="24"/>
                <w:szCs w:val="24"/>
              </w:rPr>
            </w:pPr>
            <w:r w:rsidRPr="00D62991">
              <w:rPr>
                <w:rFonts w:eastAsia="Lucida Sans Unicode"/>
                <w:kern w:val="1"/>
                <w:sz w:val="24"/>
                <w:szCs w:val="24"/>
                <w:lang w:eastAsia="en-US"/>
              </w:rPr>
              <w:t>Карта границ населенных пунктов, входящих в состав поселения</w:t>
            </w:r>
            <w:r w:rsidR="008F084D" w:rsidRPr="00D62991">
              <w:rPr>
                <w:rFonts w:eastAsia="Lucida Sans Unicode"/>
                <w:kern w:val="1"/>
                <w:sz w:val="24"/>
                <w:szCs w:val="24"/>
                <w:lang w:eastAsia="en-US"/>
              </w:rPr>
              <w:t>.</w:t>
            </w:r>
          </w:p>
        </w:tc>
      </w:tr>
      <w:tr w:rsidR="008E4B06" w:rsidRPr="007D6FC8" w:rsidTr="00AC7D04">
        <w:tc>
          <w:tcPr>
            <w:tcW w:w="709" w:type="dxa"/>
            <w:hideMark/>
          </w:tcPr>
          <w:p w:rsidR="0087554D" w:rsidRPr="00D62991" w:rsidRDefault="0087554D" w:rsidP="00F72A5B">
            <w:pPr>
              <w:pStyle w:val="a5"/>
              <w:snapToGrid w:val="0"/>
              <w:spacing w:before="40" w:after="40" w:line="256" w:lineRule="auto"/>
              <w:jc w:val="center"/>
              <w:rPr>
                <w:b/>
                <w:sz w:val="24"/>
                <w:szCs w:val="24"/>
              </w:rPr>
            </w:pPr>
            <w:r w:rsidRPr="00D62991">
              <w:rPr>
                <w:b/>
                <w:sz w:val="24"/>
                <w:szCs w:val="24"/>
              </w:rPr>
              <w:t>1.</w:t>
            </w:r>
            <w:r w:rsidR="003228BB" w:rsidRPr="00D62991">
              <w:rPr>
                <w:b/>
                <w:sz w:val="24"/>
                <w:szCs w:val="24"/>
                <w:lang w:val="en-US"/>
              </w:rPr>
              <w:t>4</w:t>
            </w:r>
            <w:r w:rsidRPr="00D62991">
              <w:rPr>
                <w:b/>
                <w:sz w:val="24"/>
                <w:szCs w:val="24"/>
              </w:rPr>
              <w:t>.</w:t>
            </w:r>
          </w:p>
        </w:tc>
        <w:tc>
          <w:tcPr>
            <w:tcW w:w="8647" w:type="dxa"/>
            <w:hideMark/>
          </w:tcPr>
          <w:p w:rsidR="0087554D" w:rsidRPr="00D62991" w:rsidRDefault="0087554D" w:rsidP="0087554D">
            <w:pPr>
              <w:pStyle w:val="a5"/>
              <w:snapToGrid w:val="0"/>
              <w:spacing w:before="40" w:after="40" w:line="256" w:lineRule="auto"/>
              <w:jc w:val="both"/>
              <w:rPr>
                <w:sz w:val="24"/>
                <w:szCs w:val="24"/>
              </w:rPr>
            </w:pPr>
            <w:r w:rsidRPr="00D62991">
              <w:rPr>
                <w:sz w:val="24"/>
                <w:szCs w:val="24"/>
              </w:rPr>
              <w:t>Карта функциональных зон территории поселения</w:t>
            </w:r>
            <w:r w:rsidR="008F084D" w:rsidRPr="00D62991">
              <w:rPr>
                <w:sz w:val="24"/>
                <w:szCs w:val="24"/>
              </w:rPr>
              <w:t>.</w:t>
            </w:r>
          </w:p>
        </w:tc>
      </w:tr>
      <w:tr w:rsidR="008E4B06" w:rsidRPr="007D6FC8" w:rsidTr="00AC7D04">
        <w:tc>
          <w:tcPr>
            <w:tcW w:w="709" w:type="dxa"/>
            <w:hideMark/>
          </w:tcPr>
          <w:p w:rsidR="0087554D" w:rsidRPr="00D62991" w:rsidRDefault="0087554D" w:rsidP="00F72A5B">
            <w:pPr>
              <w:pStyle w:val="a5"/>
              <w:snapToGrid w:val="0"/>
              <w:spacing w:before="40" w:after="40" w:line="256" w:lineRule="auto"/>
              <w:jc w:val="center"/>
              <w:rPr>
                <w:b/>
                <w:sz w:val="24"/>
                <w:szCs w:val="24"/>
              </w:rPr>
            </w:pPr>
            <w:r w:rsidRPr="00D62991">
              <w:rPr>
                <w:b/>
                <w:sz w:val="24"/>
                <w:szCs w:val="24"/>
              </w:rPr>
              <w:t>1.</w:t>
            </w:r>
            <w:r w:rsidR="003228BB" w:rsidRPr="00D62991">
              <w:rPr>
                <w:b/>
                <w:sz w:val="24"/>
                <w:szCs w:val="24"/>
                <w:lang w:val="en-US"/>
              </w:rPr>
              <w:t>5</w:t>
            </w:r>
            <w:r w:rsidRPr="00D62991">
              <w:rPr>
                <w:b/>
                <w:sz w:val="24"/>
                <w:szCs w:val="24"/>
              </w:rPr>
              <w:t>.</w:t>
            </w:r>
          </w:p>
        </w:tc>
        <w:tc>
          <w:tcPr>
            <w:tcW w:w="8647" w:type="dxa"/>
            <w:hideMark/>
          </w:tcPr>
          <w:p w:rsidR="0087554D" w:rsidRPr="00D62991" w:rsidRDefault="0087554D" w:rsidP="0087554D">
            <w:pPr>
              <w:pStyle w:val="a5"/>
              <w:snapToGrid w:val="0"/>
              <w:spacing w:before="40" w:after="40" w:line="256" w:lineRule="auto"/>
              <w:jc w:val="both"/>
              <w:rPr>
                <w:sz w:val="24"/>
                <w:szCs w:val="24"/>
              </w:rPr>
            </w:pPr>
            <w:r w:rsidRPr="00D62991">
              <w:rPr>
                <w:sz w:val="24"/>
                <w:szCs w:val="24"/>
              </w:rPr>
              <w:t xml:space="preserve">Карта планируемого размещения объектов капитального строительства </w:t>
            </w:r>
            <w:r w:rsidR="001E0D73" w:rsidRPr="00D62991">
              <w:rPr>
                <w:sz w:val="24"/>
                <w:szCs w:val="24"/>
              </w:rPr>
              <w:t>местного значения</w:t>
            </w:r>
            <w:r w:rsidR="008F084D" w:rsidRPr="00D62991">
              <w:rPr>
                <w:sz w:val="24"/>
                <w:szCs w:val="24"/>
              </w:rPr>
              <w:t>.</w:t>
            </w:r>
          </w:p>
        </w:tc>
      </w:tr>
      <w:tr w:rsidR="008E4B06" w:rsidRPr="007D6FC8" w:rsidTr="00AC7D04">
        <w:tc>
          <w:tcPr>
            <w:tcW w:w="709" w:type="dxa"/>
          </w:tcPr>
          <w:p w:rsidR="00DF227C" w:rsidRPr="007D6FC8" w:rsidRDefault="00DF227C" w:rsidP="00DF227C">
            <w:pPr>
              <w:pStyle w:val="a5"/>
              <w:snapToGrid w:val="0"/>
              <w:spacing w:before="40" w:after="40" w:line="256" w:lineRule="auto"/>
              <w:jc w:val="both"/>
              <w:rPr>
                <w:b/>
                <w:sz w:val="24"/>
                <w:szCs w:val="24"/>
                <w:highlight w:val="yellow"/>
              </w:rPr>
            </w:pPr>
          </w:p>
        </w:tc>
        <w:tc>
          <w:tcPr>
            <w:tcW w:w="8647" w:type="dxa"/>
          </w:tcPr>
          <w:p w:rsidR="00DF227C" w:rsidRPr="007D6FC8" w:rsidRDefault="00DF227C" w:rsidP="005B1DAB">
            <w:pPr>
              <w:pStyle w:val="a5"/>
              <w:snapToGrid w:val="0"/>
              <w:spacing w:before="40" w:after="40" w:line="256" w:lineRule="auto"/>
              <w:jc w:val="both"/>
              <w:rPr>
                <w:sz w:val="24"/>
                <w:szCs w:val="24"/>
                <w:highlight w:val="yellow"/>
              </w:rPr>
            </w:pPr>
          </w:p>
        </w:tc>
      </w:tr>
      <w:tr w:rsidR="008E4B06" w:rsidRPr="007D6FC8" w:rsidTr="00AC7D04">
        <w:tc>
          <w:tcPr>
            <w:tcW w:w="709" w:type="dxa"/>
          </w:tcPr>
          <w:p w:rsidR="0087554D" w:rsidRPr="007D6FC8" w:rsidRDefault="0087554D" w:rsidP="0087554D">
            <w:pPr>
              <w:pStyle w:val="a5"/>
              <w:snapToGrid w:val="0"/>
              <w:spacing w:before="40" w:after="40" w:line="256" w:lineRule="auto"/>
              <w:jc w:val="both"/>
              <w:rPr>
                <w:b/>
                <w:sz w:val="24"/>
                <w:szCs w:val="24"/>
                <w:highlight w:val="yellow"/>
              </w:rPr>
            </w:pPr>
          </w:p>
        </w:tc>
        <w:tc>
          <w:tcPr>
            <w:tcW w:w="8647" w:type="dxa"/>
          </w:tcPr>
          <w:p w:rsidR="0087554D" w:rsidRPr="00D62991" w:rsidRDefault="008233A0" w:rsidP="008233A0">
            <w:pPr>
              <w:pStyle w:val="a5"/>
              <w:jc w:val="center"/>
              <w:rPr>
                <w:b/>
                <w:sz w:val="24"/>
                <w:szCs w:val="24"/>
              </w:rPr>
            </w:pPr>
            <w:r w:rsidRPr="00D62991">
              <w:rPr>
                <w:b/>
                <w:sz w:val="24"/>
                <w:szCs w:val="24"/>
              </w:rPr>
              <w:t xml:space="preserve">ТОМ </w:t>
            </w:r>
            <w:r w:rsidRPr="00D62991">
              <w:rPr>
                <w:b/>
                <w:sz w:val="24"/>
                <w:szCs w:val="24"/>
                <w:lang w:val="en-US"/>
              </w:rPr>
              <w:t>II</w:t>
            </w:r>
          </w:p>
        </w:tc>
      </w:tr>
      <w:tr w:rsidR="008E4B06" w:rsidRPr="007D6FC8" w:rsidTr="00AC7D04">
        <w:tc>
          <w:tcPr>
            <w:tcW w:w="709" w:type="dxa"/>
            <w:hideMark/>
          </w:tcPr>
          <w:p w:rsidR="0087554D" w:rsidRPr="00D62991" w:rsidRDefault="0087554D" w:rsidP="00F72A5B">
            <w:pPr>
              <w:pStyle w:val="a5"/>
              <w:snapToGrid w:val="0"/>
              <w:spacing w:before="40" w:after="40" w:line="256" w:lineRule="auto"/>
              <w:jc w:val="center"/>
              <w:rPr>
                <w:b/>
                <w:sz w:val="24"/>
                <w:szCs w:val="24"/>
              </w:rPr>
            </w:pPr>
            <w:r w:rsidRPr="00D62991">
              <w:rPr>
                <w:b/>
                <w:sz w:val="24"/>
                <w:szCs w:val="24"/>
              </w:rPr>
              <w:t>2.</w:t>
            </w:r>
          </w:p>
        </w:tc>
        <w:tc>
          <w:tcPr>
            <w:tcW w:w="8647" w:type="dxa"/>
            <w:hideMark/>
          </w:tcPr>
          <w:p w:rsidR="0087554D" w:rsidRPr="00D62991" w:rsidRDefault="0087554D" w:rsidP="0087554D">
            <w:pPr>
              <w:pStyle w:val="a5"/>
              <w:snapToGrid w:val="0"/>
              <w:spacing w:before="40" w:after="40" w:line="256" w:lineRule="auto"/>
              <w:jc w:val="both"/>
              <w:rPr>
                <w:b/>
                <w:sz w:val="24"/>
                <w:szCs w:val="24"/>
              </w:rPr>
            </w:pPr>
            <w:r w:rsidRPr="00D62991">
              <w:rPr>
                <w:b/>
                <w:sz w:val="24"/>
                <w:szCs w:val="24"/>
              </w:rPr>
              <w:t>МАТЕРИАЛЫ ПО ОБОСНОВАНИЮ</w:t>
            </w:r>
          </w:p>
        </w:tc>
      </w:tr>
      <w:tr w:rsidR="008E4B06" w:rsidRPr="007D6FC8" w:rsidTr="00AC7D04">
        <w:tc>
          <w:tcPr>
            <w:tcW w:w="9356" w:type="dxa"/>
            <w:gridSpan w:val="2"/>
            <w:hideMark/>
          </w:tcPr>
          <w:p w:rsidR="0087554D" w:rsidRPr="00D62991" w:rsidRDefault="0087554D" w:rsidP="0087554D">
            <w:pPr>
              <w:pStyle w:val="a7"/>
              <w:snapToGrid w:val="0"/>
              <w:spacing w:before="40" w:after="40" w:line="256" w:lineRule="auto"/>
              <w:jc w:val="center"/>
            </w:pPr>
            <w:r w:rsidRPr="00D62991">
              <w:rPr>
                <w:i/>
              </w:rPr>
              <w:t>Текстовая часть</w:t>
            </w:r>
          </w:p>
        </w:tc>
      </w:tr>
      <w:tr w:rsidR="008E4B06" w:rsidRPr="007D6FC8" w:rsidTr="00AC7D04">
        <w:tc>
          <w:tcPr>
            <w:tcW w:w="709" w:type="dxa"/>
            <w:hideMark/>
          </w:tcPr>
          <w:p w:rsidR="0087554D" w:rsidRPr="00D62991" w:rsidRDefault="0087554D" w:rsidP="00F72A5B">
            <w:pPr>
              <w:pStyle w:val="a7"/>
              <w:snapToGrid w:val="0"/>
              <w:spacing w:before="40" w:after="40" w:line="256" w:lineRule="auto"/>
              <w:jc w:val="center"/>
              <w:rPr>
                <w:b/>
              </w:rPr>
            </w:pPr>
            <w:r w:rsidRPr="00D62991">
              <w:rPr>
                <w:b/>
              </w:rPr>
              <w:t>2.1.</w:t>
            </w:r>
          </w:p>
        </w:tc>
        <w:tc>
          <w:tcPr>
            <w:tcW w:w="8647" w:type="dxa"/>
            <w:hideMark/>
          </w:tcPr>
          <w:p w:rsidR="0087554D" w:rsidRPr="00D62991" w:rsidRDefault="0087554D" w:rsidP="00565358">
            <w:pPr>
              <w:pStyle w:val="a7"/>
              <w:snapToGrid w:val="0"/>
              <w:spacing w:before="40" w:after="40" w:line="256" w:lineRule="auto"/>
              <w:jc w:val="both"/>
            </w:pPr>
            <w:r w:rsidRPr="00D62991">
              <w:rPr>
                <w:b/>
              </w:rPr>
              <w:t xml:space="preserve">Том </w:t>
            </w:r>
            <w:r w:rsidRPr="00D62991">
              <w:rPr>
                <w:b/>
                <w:lang w:val="en-US"/>
              </w:rPr>
              <w:t>II</w:t>
            </w:r>
            <w:r w:rsidRPr="00D62991">
              <w:t xml:space="preserve"> «Материалы по обоснованию генерального плана </w:t>
            </w:r>
            <w:bookmarkStart w:id="6" w:name="_Hlk124239973"/>
            <w:r w:rsidR="00D62991" w:rsidRPr="00D62991">
              <w:rPr>
                <w:bCs/>
              </w:rPr>
              <w:t>Борщево-</w:t>
            </w:r>
            <w:proofErr w:type="spellStart"/>
            <w:r w:rsidR="00D62991" w:rsidRPr="00D62991">
              <w:rPr>
                <w:bCs/>
              </w:rPr>
              <w:t>Песковского</w:t>
            </w:r>
            <w:proofErr w:type="spellEnd"/>
            <w:r w:rsidR="0094076C" w:rsidRPr="00D62991">
              <w:rPr>
                <w:bCs/>
              </w:rPr>
              <w:t xml:space="preserve"> сельского поселения </w:t>
            </w:r>
            <w:proofErr w:type="spellStart"/>
            <w:r w:rsidR="00772933" w:rsidRPr="00D62991">
              <w:rPr>
                <w:bCs/>
              </w:rPr>
              <w:t>Эртильского</w:t>
            </w:r>
            <w:proofErr w:type="spellEnd"/>
            <w:r w:rsidR="0094076C" w:rsidRPr="00D62991">
              <w:rPr>
                <w:bCs/>
              </w:rPr>
              <w:t xml:space="preserve"> муниципального района </w:t>
            </w:r>
            <w:bookmarkEnd w:id="6"/>
            <w:r w:rsidRPr="00D62991">
              <w:t>Воронежской области»</w:t>
            </w:r>
          </w:p>
        </w:tc>
      </w:tr>
      <w:tr w:rsidR="008E4B06" w:rsidRPr="007D6FC8" w:rsidTr="00AC7D04">
        <w:tc>
          <w:tcPr>
            <w:tcW w:w="9356" w:type="dxa"/>
            <w:gridSpan w:val="2"/>
            <w:hideMark/>
          </w:tcPr>
          <w:p w:rsidR="0087554D" w:rsidRPr="00D62991" w:rsidRDefault="0087554D" w:rsidP="0087554D">
            <w:pPr>
              <w:pStyle w:val="a5"/>
              <w:snapToGrid w:val="0"/>
              <w:spacing w:before="40" w:after="40" w:line="256" w:lineRule="auto"/>
              <w:jc w:val="center"/>
              <w:rPr>
                <w:i/>
                <w:sz w:val="24"/>
                <w:szCs w:val="24"/>
              </w:rPr>
            </w:pPr>
            <w:r w:rsidRPr="00D62991">
              <w:rPr>
                <w:i/>
                <w:sz w:val="24"/>
                <w:szCs w:val="24"/>
              </w:rPr>
              <w:t>Графическая часть</w:t>
            </w:r>
          </w:p>
        </w:tc>
      </w:tr>
      <w:tr w:rsidR="00286B69" w:rsidRPr="007D6FC8" w:rsidTr="00AC7D04">
        <w:tc>
          <w:tcPr>
            <w:tcW w:w="709" w:type="dxa"/>
          </w:tcPr>
          <w:p w:rsidR="00286B69" w:rsidRPr="00D62991" w:rsidRDefault="00286B69" w:rsidP="00F72A5B">
            <w:pPr>
              <w:pStyle w:val="a5"/>
              <w:snapToGrid w:val="0"/>
              <w:spacing w:before="40" w:after="40" w:line="256" w:lineRule="auto"/>
              <w:jc w:val="center"/>
              <w:rPr>
                <w:b/>
                <w:sz w:val="24"/>
                <w:szCs w:val="24"/>
              </w:rPr>
            </w:pPr>
            <w:r>
              <w:rPr>
                <w:b/>
                <w:sz w:val="24"/>
                <w:szCs w:val="24"/>
              </w:rPr>
              <w:t>2.2.</w:t>
            </w:r>
          </w:p>
        </w:tc>
        <w:tc>
          <w:tcPr>
            <w:tcW w:w="8647" w:type="dxa"/>
          </w:tcPr>
          <w:p w:rsidR="00286B69" w:rsidRPr="00D62991" w:rsidRDefault="00286B69" w:rsidP="007933AD">
            <w:pPr>
              <w:pStyle w:val="a5"/>
              <w:snapToGrid w:val="0"/>
              <w:spacing w:before="40" w:after="40" w:line="256" w:lineRule="auto"/>
              <w:jc w:val="both"/>
              <w:rPr>
                <w:sz w:val="24"/>
                <w:szCs w:val="24"/>
              </w:rPr>
            </w:pPr>
            <w:r w:rsidRPr="00286B69">
              <w:rPr>
                <w:sz w:val="24"/>
                <w:szCs w:val="24"/>
              </w:rPr>
              <w:t>Карта планируемого размещения объектов капитального строительства федерального, регионального и местного значения.</w:t>
            </w:r>
          </w:p>
        </w:tc>
      </w:tr>
      <w:tr w:rsidR="00286B69" w:rsidRPr="007D6FC8" w:rsidTr="00AC7D04">
        <w:tc>
          <w:tcPr>
            <w:tcW w:w="709" w:type="dxa"/>
          </w:tcPr>
          <w:p w:rsidR="00286B69" w:rsidRDefault="00286B69" w:rsidP="00F72A5B">
            <w:pPr>
              <w:pStyle w:val="a5"/>
              <w:snapToGrid w:val="0"/>
              <w:spacing w:before="40" w:after="40" w:line="256" w:lineRule="auto"/>
              <w:jc w:val="center"/>
              <w:rPr>
                <w:b/>
                <w:sz w:val="24"/>
                <w:szCs w:val="24"/>
              </w:rPr>
            </w:pPr>
            <w:r>
              <w:rPr>
                <w:b/>
                <w:sz w:val="24"/>
                <w:szCs w:val="24"/>
              </w:rPr>
              <w:t>2.3.</w:t>
            </w:r>
          </w:p>
        </w:tc>
        <w:tc>
          <w:tcPr>
            <w:tcW w:w="8647" w:type="dxa"/>
          </w:tcPr>
          <w:p w:rsidR="00286B69" w:rsidRPr="00286B69" w:rsidRDefault="00286B69" w:rsidP="007933AD">
            <w:pPr>
              <w:pStyle w:val="a5"/>
              <w:snapToGrid w:val="0"/>
              <w:spacing w:before="40" w:after="40" w:line="256" w:lineRule="auto"/>
              <w:jc w:val="both"/>
              <w:rPr>
                <w:sz w:val="24"/>
                <w:szCs w:val="24"/>
              </w:rPr>
            </w:pPr>
            <w:r w:rsidRPr="00286B69">
              <w:rPr>
                <w:sz w:val="24"/>
                <w:szCs w:val="24"/>
              </w:rPr>
              <w:t>Карта развития инженерной и транспортной инфраструктуры.</w:t>
            </w:r>
          </w:p>
        </w:tc>
      </w:tr>
      <w:tr w:rsidR="008E4B06" w:rsidRPr="007D6FC8" w:rsidTr="00AC7D04">
        <w:tc>
          <w:tcPr>
            <w:tcW w:w="709" w:type="dxa"/>
            <w:hideMark/>
          </w:tcPr>
          <w:p w:rsidR="0087554D" w:rsidRPr="00D62991" w:rsidRDefault="0087554D" w:rsidP="00F72A5B">
            <w:pPr>
              <w:pStyle w:val="a5"/>
              <w:snapToGrid w:val="0"/>
              <w:spacing w:before="40" w:after="40" w:line="256" w:lineRule="auto"/>
              <w:jc w:val="center"/>
              <w:rPr>
                <w:b/>
                <w:sz w:val="24"/>
                <w:szCs w:val="24"/>
              </w:rPr>
            </w:pPr>
            <w:r w:rsidRPr="00D62991">
              <w:rPr>
                <w:b/>
                <w:sz w:val="24"/>
                <w:szCs w:val="24"/>
              </w:rPr>
              <w:t>2.</w:t>
            </w:r>
            <w:r w:rsidR="00286B69">
              <w:rPr>
                <w:b/>
                <w:sz w:val="24"/>
                <w:szCs w:val="24"/>
              </w:rPr>
              <w:t>4</w:t>
            </w:r>
            <w:r w:rsidRPr="00D62991">
              <w:rPr>
                <w:b/>
                <w:sz w:val="24"/>
                <w:szCs w:val="24"/>
              </w:rPr>
              <w:t>.</w:t>
            </w:r>
          </w:p>
        </w:tc>
        <w:tc>
          <w:tcPr>
            <w:tcW w:w="8647" w:type="dxa"/>
            <w:hideMark/>
          </w:tcPr>
          <w:p w:rsidR="0087554D" w:rsidRPr="00D62991" w:rsidRDefault="0087554D" w:rsidP="007933AD">
            <w:pPr>
              <w:pStyle w:val="a5"/>
              <w:snapToGrid w:val="0"/>
              <w:spacing w:before="40" w:after="40" w:line="256" w:lineRule="auto"/>
              <w:jc w:val="both"/>
              <w:rPr>
                <w:sz w:val="24"/>
                <w:szCs w:val="24"/>
              </w:rPr>
            </w:pPr>
            <w:r w:rsidRPr="00D62991">
              <w:rPr>
                <w:sz w:val="24"/>
                <w:szCs w:val="24"/>
              </w:rPr>
              <w:t xml:space="preserve">Карта современного состояния территории с отображением зон с </w:t>
            </w:r>
            <w:r w:rsidR="00DF227C" w:rsidRPr="00D62991">
              <w:rPr>
                <w:sz w:val="24"/>
                <w:szCs w:val="24"/>
              </w:rPr>
              <w:t>о</w:t>
            </w:r>
            <w:r w:rsidR="006B7838" w:rsidRPr="00D62991">
              <w:rPr>
                <w:sz w:val="24"/>
                <w:szCs w:val="24"/>
              </w:rPr>
              <w:t>собыми условиями использования,</w:t>
            </w:r>
            <w:r w:rsidRPr="00D62991">
              <w:rPr>
                <w:sz w:val="24"/>
                <w:szCs w:val="24"/>
              </w:rPr>
              <w:t xml:space="preserve"> территорий</w:t>
            </w:r>
            <w:r w:rsidR="00DF227C" w:rsidRPr="00D62991">
              <w:rPr>
                <w:sz w:val="24"/>
                <w:szCs w:val="24"/>
              </w:rPr>
              <w:t xml:space="preserve"> объектов культурного наследия</w:t>
            </w:r>
            <w:r w:rsidR="006B7838" w:rsidRPr="00D62991">
              <w:rPr>
                <w:sz w:val="24"/>
                <w:szCs w:val="24"/>
              </w:rPr>
              <w:t xml:space="preserve"> и объектов капитального строительства федерального, регионального и местного значения</w:t>
            </w:r>
            <w:r w:rsidR="00DF227C" w:rsidRPr="00D62991">
              <w:rPr>
                <w:sz w:val="24"/>
                <w:szCs w:val="24"/>
              </w:rPr>
              <w:t>.</w:t>
            </w:r>
          </w:p>
        </w:tc>
      </w:tr>
      <w:tr w:rsidR="008E4B06" w:rsidRPr="007D6FC8" w:rsidTr="00AC7D04">
        <w:tc>
          <w:tcPr>
            <w:tcW w:w="709" w:type="dxa"/>
          </w:tcPr>
          <w:p w:rsidR="0061677E" w:rsidRPr="00D62991" w:rsidRDefault="0061677E" w:rsidP="00F72A5B">
            <w:pPr>
              <w:pStyle w:val="a5"/>
              <w:snapToGrid w:val="0"/>
              <w:spacing w:before="40" w:after="40" w:line="256" w:lineRule="auto"/>
              <w:jc w:val="center"/>
              <w:rPr>
                <w:b/>
                <w:sz w:val="24"/>
                <w:szCs w:val="24"/>
              </w:rPr>
            </w:pPr>
            <w:r w:rsidRPr="00D62991">
              <w:rPr>
                <w:b/>
                <w:sz w:val="24"/>
                <w:szCs w:val="24"/>
              </w:rPr>
              <w:t>2.</w:t>
            </w:r>
            <w:r w:rsidR="00286B69">
              <w:rPr>
                <w:b/>
                <w:sz w:val="24"/>
                <w:szCs w:val="24"/>
              </w:rPr>
              <w:t>5</w:t>
            </w:r>
            <w:r w:rsidRPr="00D62991">
              <w:rPr>
                <w:b/>
                <w:sz w:val="24"/>
                <w:szCs w:val="24"/>
              </w:rPr>
              <w:t>.</w:t>
            </w:r>
          </w:p>
        </w:tc>
        <w:tc>
          <w:tcPr>
            <w:tcW w:w="8647" w:type="dxa"/>
          </w:tcPr>
          <w:p w:rsidR="0061677E" w:rsidRPr="00D62991" w:rsidRDefault="0061677E" w:rsidP="007933AD">
            <w:pPr>
              <w:pStyle w:val="a5"/>
              <w:snapToGrid w:val="0"/>
              <w:spacing w:before="40" w:after="40" w:line="256" w:lineRule="auto"/>
              <w:jc w:val="both"/>
              <w:rPr>
                <w:sz w:val="24"/>
                <w:szCs w:val="24"/>
              </w:rPr>
            </w:pPr>
            <w:r w:rsidRPr="00D62991">
              <w:rPr>
                <w:rFonts w:eastAsia="Calibri"/>
                <w:sz w:val="24"/>
                <w:szCs w:val="24"/>
                <w:lang w:eastAsia="en-US"/>
              </w:rPr>
              <w:t>Карта границ территорий, подверженных риску возникновения чрезвычайных ситуаций природного и техногенного характера</w:t>
            </w:r>
          </w:p>
        </w:tc>
      </w:tr>
      <w:tr w:rsidR="008E4B06" w:rsidRPr="007D6FC8" w:rsidTr="00AC7D04">
        <w:tc>
          <w:tcPr>
            <w:tcW w:w="709" w:type="dxa"/>
          </w:tcPr>
          <w:p w:rsidR="0061677E" w:rsidRPr="00A73C8F" w:rsidRDefault="0061677E" w:rsidP="00F72A5B">
            <w:pPr>
              <w:pStyle w:val="a5"/>
              <w:snapToGrid w:val="0"/>
              <w:spacing w:before="40" w:after="40" w:line="256" w:lineRule="auto"/>
              <w:jc w:val="center"/>
              <w:rPr>
                <w:b/>
                <w:sz w:val="24"/>
                <w:szCs w:val="24"/>
              </w:rPr>
            </w:pPr>
            <w:r w:rsidRPr="00A73C8F">
              <w:rPr>
                <w:b/>
                <w:sz w:val="24"/>
                <w:szCs w:val="24"/>
              </w:rPr>
              <w:t>2.</w:t>
            </w:r>
            <w:r w:rsidR="00286B69">
              <w:rPr>
                <w:b/>
                <w:sz w:val="24"/>
                <w:szCs w:val="24"/>
              </w:rPr>
              <w:t>6</w:t>
            </w:r>
            <w:r w:rsidRPr="00A73C8F">
              <w:rPr>
                <w:b/>
                <w:sz w:val="24"/>
                <w:szCs w:val="24"/>
              </w:rPr>
              <w:t>.</w:t>
            </w:r>
          </w:p>
        </w:tc>
        <w:tc>
          <w:tcPr>
            <w:tcW w:w="8647" w:type="dxa"/>
          </w:tcPr>
          <w:p w:rsidR="0061677E" w:rsidRPr="00A73C8F" w:rsidRDefault="0061677E" w:rsidP="007933AD">
            <w:pPr>
              <w:pStyle w:val="a5"/>
              <w:snapToGrid w:val="0"/>
              <w:spacing w:before="40" w:after="40" w:line="256" w:lineRule="auto"/>
              <w:jc w:val="both"/>
              <w:rPr>
                <w:rFonts w:eastAsia="Calibri"/>
                <w:sz w:val="24"/>
                <w:szCs w:val="24"/>
                <w:lang w:eastAsia="en-US"/>
              </w:rPr>
            </w:pPr>
            <w:r w:rsidRPr="00A73C8F">
              <w:rPr>
                <w:rFonts w:eastAsia="Calibri"/>
                <w:sz w:val="24"/>
                <w:szCs w:val="24"/>
                <w:lang w:eastAsia="en-US"/>
              </w:rPr>
              <w:t xml:space="preserve">Фрагмент карты границ населенных пунктов. Границы населенного пункта с. </w:t>
            </w:r>
            <w:r w:rsidR="00A73C8F" w:rsidRPr="00A73C8F">
              <w:rPr>
                <w:rFonts w:eastAsia="Calibri"/>
                <w:sz w:val="24"/>
                <w:szCs w:val="24"/>
                <w:lang w:eastAsia="en-US"/>
              </w:rPr>
              <w:t xml:space="preserve">Борщевские Пески, с. Малые </w:t>
            </w:r>
            <w:proofErr w:type="spellStart"/>
            <w:r w:rsidR="00A73C8F" w:rsidRPr="00A73C8F">
              <w:rPr>
                <w:rFonts w:eastAsia="Calibri"/>
                <w:sz w:val="24"/>
                <w:szCs w:val="24"/>
                <w:lang w:eastAsia="en-US"/>
              </w:rPr>
              <w:t>Ясырки</w:t>
            </w:r>
            <w:proofErr w:type="spellEnd"/>
            <w:r w:rsidR="00A73C8F" w:rsidRPr="00A73C8F">
              <w:rPr>
                <w:rFonts w:eastAsia="Calibri"/>
                <w:sz w:val="24"/>
                <w:szCs w:val="24"/>
                <w:lang w:eastAsia="en-US"/>
              </w:rPr>
              <w:t>.</w:t>
            </w:r>
          </w:p>
        </w:tc>
      </w:tr>
    </w:tbl>
    <w:p w:rsidR="008776A1" w:rsidRPr="007D6FC8" w:rsidRDefault="008776A1">
      <w:pPr>
        <w:rPr>
          <w:rFonts w:eastAsiaTheme="majorEastAsia" w:cstheme="majorBidi"/>
          <w:sz w:val="28"/>
          <w:szCs w:val="32"/>
          <w:highlight w:val="yellow"/>
        </w:rPr>
      </w:pPr>
      <w:r w:rsidRPr="007D6FC8">
        <w:rPr>
          <w:highlight w:val="yellow"/>
        </w:rPr>
        <w:br w:type="page"/>
      </w:r>
    </w:p>
    <w:p w:rsidR="008776A1" w:rsidRPr="00D62991" w:rsidRDefault="008776A1" w:rsidP="00AE746C">
      <w:pPr>
        <w:pStyle w:val="1"/>
        <w:pageBreakBefore/>
        <w:spacing w:before="0"/>
        <w:jc w:val="center"/>
        <w:rPr>
          <w:rFonts w:ascii="Times New Roman" w:hAnsi="Times New Roman" w:cs="Times New Roman"/>
          <w:b/>
          <w:color w:val="auto"/>
          <w:sz w:val="24"/>
          <w:szCs w:val="24"/>
        </w:rPr>
      </w:pPr>
      <w:bookmarkStart w:id="7" w:name="_Toc495916854"/>
      <w:bookmarkStart w:id="8" w:name="_Toc150939415"/>
      <w:r w:rsidRPr="00D62991">
        <w:rPr>
          <w:rFonts w:ascii="Times New Roman" w:hAnsi="Times New Roman" w:cs="Times New Roman"/>
          <w:b/>
          <w:color w:val="auto"/>
          <w:sz w:val="24"/>
          <w:szCs w:val="24"/>
        </w:rPr>
        <w:lastRenderedPageBreak/>
        <w:t>ВВЕДЕНИЕ</w:t>
      </w:r>
      <w:bookmarkEnd w:id="7"/>
      <w:bookmarkEnd w:id="8"/>
    </w:p>
    <w:p w:rsidR="008776A1" w:rsidRPr="00D62991" w:rsidRDefault="008776A1" w:rsidP="00AE746C">
      <w:pPr>
        <w:spacing w:after="0" w:line="240" w:lineRule="auto"/>
        <w:ind w:firstLine="567"/>
        <w:jc w:val="both"/>
        <w:rPr>
          <w:rFonts w:cs="Times New Roman"/>
          <w:b/>
          <w:iCs/>
          <w:sz w:val="24"/>
          <w:szCs w:val="24"/>
        </w:rPr>
      </w:pPr>
    </w:p>
    <w:p w:rsidR="001E13A8" w:rsidRPr="00D62991" w:rsidRDefault="009C0BB6" w:rsidP="009C0BB6">
      <w:pPr>
        <w:pStyle w:val="ConsPlusTitle"/>
        <w:ind w:firstLine="567"/>
        <w:jc w:val="both"/>
        <w:rPr>
          <w:rFonts w:ascii="Times New Roman" w:eastAsia="Calibri" w:hAnsi="Times New Roman" w:cs="Times New Roman"/>
          <w:b w:val="0"/>
          <w:sz w:val="24"/>
          <w:szCs w:val="24"/>
        </w:rPr>
      </w:pPr>
      <w:r w:rsidRPr="00D62991">
        <w:rPr>
          <w:rFonts w:ascii="Times New Roman" w:hAnsi="Times New Roman" w:cs="Times New Roman"/>
          <w:b w:val="0"/>
          <w:sz w:val="24"/>
          <w:szCs w:val="24"/>
        </w:rPr>
        <w:t xml:space="preserve">Генеральный план </w:t>
      </w:r>
      <w:r w:rsidR="00653235" w:rsidRPr="00D62991">
        <w:rPr>
          <w:rFonts w:ascii="Times New Roman" w:hAnsi="Times New Roman" w:cs="Times New Roman"/>
          <w:b w:val="0"/>
          <w:sz w:val="24"/>
          <w:szCs w:val="24"/>
          <w:lang w:bidi="en-US"/>
        </w:rPr>
        <w:t xml:space="preserve">разработан </w:t>
      </w:r>
      <w:r w:rsidRPr="00D62991">
        <w:rPr>
          <w:rFonts w:ascii="Times New Roman" w:hAnsi="Times New Roman" w:cs="Times New Roman"/>
          <w:b w:val="0"/>
          <w:bCs/>
          <w:sz w:val="24"/>
          <w:szCs w:val="24"/>
        </w:rPr>
        <w:t xml:space="preserve">на основании постановления администрации </w:t>
      </w:r>
      <w:r w:rsidR="00D62991" w:rsidRPr="00D62991">
        <w:rPr>
          <w:rFonts w:ascii="Times New Roman" w:hAnsi="Times New Roman" w:cs="Times New Roman"/>
          <w:b w:val="0"/>
          <w:bCs/>
          <w:sz w:val="24"/>
          <w:szCs w:val="24"/>
        </w:rPr>
        <w:t>Борщево-</w:t>
      </w:r>
      <w:proofErr w:type="spellStart"/>
      <w:r w:rsidR="00D62991" w:rsidRPr="00D62991">
        <w:rPr>
          <w:rFonts w:ascii="Times New Roman" w:hAnsi="Times New Roman" w:cs="Times New Roman"/>
          <w:b w:val="0"/>
          <w:bCs/>
          <w:sz w:val="24"/>
          <w:szCs w:val="24"/>
        </w:rPr>
        <w:t>Песковского</w:t>
      </w:r>
      <w:proofErr w:type="spellEnd"/>
      <w:r w:rsidR="006F3298" w:rsidRPr="00D62991">
        <w:rPr>
          <w:rFonts w:ascii="Times New Roman" w:hAnsi="Times New Roman" w:cs="Times New Roman"/>
          <w:b w:val="0"/>
          <w:bCs/>
          <w:sz w:val="24"/>
          <w:szCs w:val="24"/>
        </w:rPr>
        <w:t xml:space="preserve"> сельского поселения </w:t>
      </w:r>
      <w:proofErr w:type="spellStart"/>
      <w:r w:rsidR="00772933" w:rsidRPr="00D62991">
        <w:rPr>
          <w:rFonts w:ascii="Times New Roman" w:hAnsi="Times New Roman" w:cs="Times New Roman"/>
          <w:b w:val="0"/>
          <w:bCs/>
          <w:sz w:val="24"/>
          <w:szCs w:val="24"/>
        </w:rPr>
        <w:t>Эртильского</w:t>
      </w:r>
      <w:proofErr w:type="spellEnd"/>
      <w:r w:rsidR="006F3298" w:rsidRPr="00D62991">
        <w:rPr>
          <w:rFonts w:ascii="Times New Roman" w:hAnsi="Times New Roman" w:cs="Times New Roman"/>
          <w:b w:val="0"/>
          <w:bCs/>
          <w:sz w:val="24"/>
          <w:szCs w:val="24"/>
        </w:rPr>
        <w:t xml:space="preserve"> муниципального района</w:t>
      </w:r>
      <w:r w:rsidRPr="00D62991">
        <w:rPr>
          <w:rFonts w:ascii="Times New Roman" w:hAnsi="Times New Roman" w:cs="Times New Roman"/>
          <w:b w:val="0"/>
          <w:bCs/>
          <w:sz w:val="24"/>
          <w:szCs w:val="24"/>
        </w:rPr>
        <w:t xml:space="preserve"> </w:t>
      </w:r>
      <w:r w:rsidRPr="00D62991">
        <w:rPr>
          <w:rFonts w:ascii="Times New Roman" w:hAnsi="Times New Roman" w:cs="Times New Roman"/>
          <w:b w:val="0"/>
          <w:sz w:val="24"/>
          <w:szCs w:val="24"/>
        </w:rPr>
        <w:t xml:space="preserve">от </w:t>
      </w:r>
      <w:r w:rsidR="00DF7A0E" w:rsidRPr="00D62991">
        <w:rPr>
          <w:rFonts w:ascii="Times New Roman" w:hAnsi="Times New Roman" w:cs="Times New Roman"/>
          <w:b w:val="0"/>
          <w:sz w:val="24"/>
          <w:szCs w:val="24"/>
        </w:rPr>
        <w:t>1</w:t>
      </w:r>
      <w:r w:rsidR="00D62991" w:rsidRPr="00D62991">
        <w:rPr>
          <w:rFonts w:ascii="Times New Roman" w:hAnsi="Times New Roman" w:cs="Times New Roman"/>
          <w:b w:val="0"/>
          <w:sz w:val="24"/>
          <w:szCs w:val="24"/>
        </w:rPr>
        <w:t>7</w:t>
      </w:r>
      <w:r w:rsidR="00C82F07" w:rsidRPr="00D62991">
        <w:rPr>
          <w:rFonts w:ascii="Times New Roman" w:hAnsi="Times New Roman" w:cs="Times New Roman"/>
          <w:b w:val="0"/>
          <w:sz w:val="24"/>
          <w:szCs w:val="24"/>
        </w:rPr>
        <w:t>.</w:t>
      </w:r>
      <w:r w:rsidR="001933C7" w:rsidRPr="00D62991">
        <w:rPr>
          <w:rFonts w:ascii="Times New Roman" w:hAnsi="Times New Roman" w:cs="Times New Roman"/>
          <w:b w:val="0"/>
          <w:sz w:val="24"/>
          <w:szCs w:val="24"/>
        </w:rPr>
        <w:t>0</w:t>
      </w:r>
      <w:r w:rsidR="00F47EBC" w:rsidRPr="00D62991">
        <w:rPr>
          <w:rFonts w:ascii="Times New Roman" w:hAnsi="Times New Roman" w:cs="Times New Roman"/>
          <w:b w:val="0"/>
          <w:sz w:val="24"/>
          <w:szCs w:val="24"/>
        </w:rPr>
        <w:t>1</w:t>
      </w:r>
      <w:r w:rsidRPr="00D62991">
        <w:rPr>
          <w:rFonts w:ascii="Times New Roman" w:hAnsi="Times New Roman" w:cs="Times New Roman"/>
          <w:b w:val="0"/>
          <w:sz w:val="24"/>
          <w:szCs w:val="24"/>
        </w:rPr>
        <w:t>.20</w:t>
      </w:r>
      <w:r w:rsidR="001933C7" w:rsidRPr="00D62991">
        <w:rPr>
          <w:rFonts w:ascii="Times New Roman" w:hAnsi="Times New Roman" w:cs="Times New Roman"/>
          <w:b w:val="0"/>
          <w:sz w:val="24"/>
          <w:szCs w:val="24"/>
        </w:rPr>
        <w:t>2</w:t>
      </w:r>
      <w:r w:rsidR="00DF7A0E" w:rsidRPr="00D62991">
        <w:rPr>
          <w:rFonts w:ascii="Times New Roman" w:hAnsi="Times New Roman" w:cs="Times New Roman"/>
          <w:b w:val="0"/>
          <w:sz w:val="24"/>
          <w:szCs w:val="24"/>
        </w:rPr>
        <w:t>4</w:t>
      </w:r>
      <w:r w:rsidRPr="00D62991">
        <w:rPr>
          <w:rFonts w:ascii="Times New Roman" w:hAnsi="Times New Roman" w:cs="Times New Roman"/>
          <w:b w:val="0"/>
          <w:sz w:val="24"/>
          <w:szCs w:val="24"/>
        </w:rPr>
        <w:t xml:space="preserve"> №</w:t>
      </w:r>
      <w:r w:rsidR="00F47EBC" w:rsidRPr="00D62991">
        <w:rPr>
          <w:rFonts w:ascii="Times New Roman" w:hAnsi="Times New Roman" w:cs="Times New Roman"/>
          <w:b w:val="0"/>
          <w:sz w:val="24"/>
          <w:szCs w:val="24"/>
        </w:rPr>
        <w:t xml:space="preserve"> </w:t>
      </w:r>
      <w:r w:rsidR="00D62991" w:rsidRPr="00D62991">
        <w:rPr>
          <w:rFonts w:ascii="Times New Roman" w:hAnsi="Times New Roman" w:cs="Times New Roman"/>
          <w:b w:val="0"/>
          <w:sz w:val="24"/>
          <w:szCs w:val="24"/>
        </w:rPr>
        <w:t>1</w:t>
      </w:r>
      <w:r w:rsidRPr="00D62991">
        <w:rPr>
          <w:rFonts w:ascii="Times New Roman" w:hAnsi="Times New Roman" w:cs="Times New Roman"/>
          <w:b w:val="0"/>
          <w:sz w:val="24"/>
          <w:szCs w:val="24"/>
        </w:rPr>
        <w:t>, в соответствии с требованиями Градостроительного кодекса Российской Федерации к составу, содержанию указанного документа территориального планирования, а также цифровому описанию местоположения границ населенн</w:t>
      </w:r>
      <w:r w:rsidR="00A22373" w:rsidRPr="00D62991">
        <w:rPr>
          <w:rFonts w:ascii="Times New Roman" w:hAnsi="Times New Roman" w:cs="Times New Roman"/>
          <w:b w:val="0"/>
          <w:sz w:val="24"/>
          <w:szCs w:val="24"/>
        </w:rPr>
        <w:t>ых</w:t>
      </w:r>
      <w:r w:rsidRPr="00D62991">
        <w:rPr>
          <w:rFonts w:ascii="Times New Roman" w:hAnsi="Times New Roman" w:cs="Times New Roman"/>
          <w:b w:val="0"/>
          <w:sz w:val="24"/>
          <w:szCs w:val="24"/>
        </w:rPr>
        <w:t xml:space="preserve"> пункт</w:t>
      </w:r>
      <w:r w:rsidR="00A22373" w:rsidRPr="00D62991">
        <w:rPr>
          <w:rFonts w:ascii="Times New Roman" w:hAnsi="Times New Roman" w:cs="Times New Roman"/>
          <w:b w:val="0"/>
          <w:sz w:val="24"/>
          <w:szCs w:val="24"/>
        </w:rPr>
        <w:t>ов</w:t>
      </w:r>
      <w:r w:rsidRPr="00D62991">
        <w:rPr>
          <w:rFonts w:ascii="Times New Roman" w:hAnsi="Times New Roman" w:cs="Times New Roman"/>
          <w:b w:val="0"/>
          <w:sz w:val="24"/>
          <w:szCs w:val="24"/>
        </w:rPr>
        <w:t>.</w:t>
      </w:r>
    </w:p>
    <w:p w:rsidR="00DD1C34" w:rsidRPr="00D62991" w:rsidRDefault="00503C53" w:rsidP="00DD1C34">
      <w:pPr>
        <w:pStyle w:val="ConsPlusTitle"/>
        <w:ind w:firstLine="567"/>
        <w:jc w:val="both"/>
        <w:rPr>
          <w:rFonts w:ascii="Times New Roman" w:hAnsi="Times New Roman" w:cs="Times New Roman"/>
          <w:b w:val="0"/>
          <w:sz w:val="24"/>
          <w:szCs w:val="24"/>
        </w:rPr>
      </w:pPr>
      <w:bookmarkStart w:id="9" w:name="_Hlk81818470"/>
      <w:r w:rsidRPr="00D62991">
        <w:rPr>
          <w:rFonts w:ascii="Times New Roman" w:hAnsi="Times New Roman" w:cs="Times New Roman"/>
          <w:b w:val="0"/>
          <w:sz w:val="24"/>
          <w:szCs w:val="24"/>
        </w:rPr>
        <w:t>Генеральн</w:t>
      </w:r>
      <w:r w:rsidR="00653235" w:rsidRPr="00D62991">
        <w:rPr>
          <w:rFonts w:ascii="Times New Roman" w:hAnsi="Times New Roman" w:cs="Times New Roman"/>
          <w:b w:val="0"/>
          <w:sz w:val="24"/>
          <w:szCs w:val="24"/>
        </w:rPr>
        <w:t>ый</w:t>
      </w:r>
      <w:r w:rsidRPr="00D62991">
        <w:rPr>
          <w:rFonts w:ascii="Times New Roman" w:hAnsi="Times New Roman" w:cs="Times New Roman"/>
          <w:b w:val="0"/>
          <w:sz w:val="24"/>
          <w:szCs w:val="24"/>
        </w:rPr>
        <w:t xml:space="preserve"> план </w:t>
      </w:r>
      <w:r w:rsidR="00361269" w:rsidRPr="00D62991">
        <w:rPr>
          <w:rFonts w:ascii="Times New Roman" w:hAnsi="Times New Roman" w:cs="Times New Roman"/>
          <w:b w:val="0"/>
          <w:sz w:val="24"/>
          <w:szCs w:val="24"/>
        </w:rPr>
        <w:t>выполн</w:t>
      </w:r>
      <w:r w:rsidR="00653235" w:rsidRPr="00D62991">
        <w:rPr>
          <w:rFonts w:ascii="Times New Roman" w:hAnsi="Times New Roman" w:cs="Times New Roman"/>
          <w:b w:val="0"/>
          <w:sz w:val="24"/>
          <w:szCs w:val="24"/>
        </w:rPr>
        <w:t>яется</w:t>
      </w:r>
      <w:r w:rsidR="00361269" w:rsidRPr="00D62991">
        <w:rPr>
          <w:rFonts w:ascii="Times New Roman" w:hAnsi="Times New Roman" w:cs="Times New Roman"/>
          <w:b w:val="0"/>
          <w:sz w:val="24"/>
          <w:szCs w:val="24"/>
        </w:rPr>
        <w:t xml:space="preserve"> с целью обоснования и формирования решений, направленных на обеспечение комплексного социально-экономического и пространственного развития территории муниципального образования </w:t>
      </w:r>
      <w:r w:rsidR="00D62991" w:rsidRPr="00D62991">
        <w:rPr>
          <w:rFonts w:ascii="Times New Roman" w:eastAsia="Calibri" w:hAnsi="Times New Roman" w:cs="Times New Roman"/>
          <w:b w:val="0"/>
          <w:bCs/>
          <w:sz w:val="24"/>
          <w:szCs w:val="24"/>
        </w:rPr>
        <w:t>Борщево-</w:t>
      </w:r>
      <w:proofErr w:type="spellStart"/>
      <w:r w:rsidR="00D62991" w:rsidRPr="00D62991">
        <w:rPr>
          <w:rFonts w:ascii="Times New Roman" w:eastAsia="Calibri" w:hAnsi="Times New Roman" w:cs="Times New Roman"/>
          <w:b w:val="0"/>
          <w:bCs/>
          <w:sz w:val="24"/>
          <w:szCs w:val="24"/>
        </w:rPr>
        <w:t>Песковского</w:t>
      </w:r>
      <w:proofErr w:type="spellEnd"/>
      <w:r w:rsidR="006F3298" w:rsidRPr="00D62991">
        <w:rPr>
          <w:rFonts w:ascii="Times New Roman" w:eastAsia="Calibri" w:hAnsi="Times New Roman" w:cs="Times New Roman"/>
          <w:b w:val="0"/>
          <w:bCs/>
          <w:sz w:val="24"/>
          <w:szCs w:val="24"/>
        </w:rPr>
        <w:t xml:space="preserve"> сельского поселения </w:t>
      </w:r>
      <w:proofErr w:type="spellStart"/>
      <w:r w:rsidR="00772933" w:rsidRPr="00D62991">
        <w:rPr>
          <w:rFonts w:ascii="Times New Roman" w:eastAsia="Calibri" w:hAnsi="Times New Roman" w:cs="Times New Roman"/>
          <w:b w:val="0"/>
          <w:bCs/>
          <w:sz w:val="24"/>
          <w:szCs w:val="24"/>
        </w:rPr>
        <w:t>Эртильского</w:t>
      </w:r>
      <w:proofErr w:type="spellEnd"/>
      <w:r w:rsidR="006F3298" w:rsidRPr="00D62991">
        <w:rPr>
          <w:rFonts w:ascii="Times New Roman" w:eastAsia="Calibri" w:hAnsi="Times New Roman" w:cs="Times New Roman"/>
          <w:b w:val="0"/>
          <w:bCs/>
          <w:sz w:val="24"/>
          <w:szCs w:val="24"/>
        </w:rPr>
        <w:t xml:space="preserve"> муниципального района </w:t>
      </w:r>
      <w:r w:rsidR="00361269" w:rsidRPr="00D62991">
        <w:rPr>
          <w:rFonts w:ascii="Times New Roman" w:eastAsia="Calibri" w:hAnsi="Times New Roman" w:cs="Times New Roman"/>
          <w:b w:val="0"/>
          <w:sz w:val="24"/>
          <w:szCs w:val="24"/>
        </w:rPr>
        <w:t xml:space="preserve">Воронежской области </w:t>
      </w:r>
      <w:r w:rsidR="00361269" w:rsidRPr="00D62991">
        <w:rPr>
          <w:rFonts w:ascii="Times New Roman" w:hAnsi="Times New Roman" w:cs="Times New Roman"/>
          <w:b w:val="0"/>
          <w:sz w:val="24"/>
          <w:szCs w:val="24"/>
        </w:rPr>
        <w:t>(далее также – МО, поселение), создани</w:t>
      </w:r>
      <w:r w:rsidR="006F3298" w:rsidRPr="00D62991">
        <w:rPr>
          <w:rFonts w:ascii="Times New Roman" w:hAnsi="Times New Roman" w:cs="Times New Roman"/>
          <w:b w:val="0"/>
          <w:sz w:val="24"/>
          <w:szCs w:val="24"/>
        </w:rPr>
        <w:t>я</w:t>
      </w:r>
      <w:r w:rsidR="00361269" w:rsidRPr="00D62991">
        <w:rPr>
          <w:rFonts w:ascii="Times New Roman" w:hAnsi="Times New Roman" w:cs="Times New Roman"/>
          <w:b w:val="0"/>
          <w:sz w:val="24"/>
          <w:szCs w:val="24"/>
        </w:rPr>
        <w:t xml:space="preserve"> комфортных условий для проживания населения, развити</w:t>
      </w:r>
      <w:r w:rsidR="006F3298" w:rsidRPr="00D62991">
        <w:rPr>
          <w:rFonts w:ascii="Times New Roman" w:hAnsi="Times New Roman" w:cs="Times New Roman"/>
          <w:b w:val="0"/>
          <w:sz w:val="24"/>
          <w:szCs w:val="24"/>
        </w:rPr>
        <w:t>я</w:t>
      </w:r>
      <w:r w:rsidR="00361269" w:rsidRPr="00D62991">
        <w:rPr>
          <w:rFonts w:ascii="Times New Roman" w:hAnsi="Times New Roman" w:cs="Times New Roman"/>
          <w:b w:val="0"/>
          <w:sz w:val="24"/>
          <w:szCs w:val="24"/>
        </w:rPr>
        <w:t xml:space="preserve"> инженерной, транспортной и социальной инфраструктур, обеспечени</w:t>
      </w:r>
      <w:r w:rsidR="006F3298" w:rsidRPr="00D62991">
        <w:rPr>
          <w:rFonts w:ascii="Times New Roman" w:hAnsi="Times New Roman" w:cs="Times New Roman"/>
          <w:b w:val="0"/>
          <w:sz w:val="24"/>
          <w:szCs w:val="24"/>
        </w:rPr>
        <w:t>я</w:t>
      </w:r>
      <w:r w:rsidR="00361269" w:rsidRPr="00D62991">
        <w:rPr>
          <w:rFonts w:ascii="Times New Roman" w:hAnsi="Times New Roman" w:cs="Times New Roman"/>
          <w:b w:val="0"/>
          <w:sz w:val="24"/>
          <w:szCs w:val="24"/>
        </w:rPr>
        <w:t xml:space="preserve"> экологического равновесия, санитарного благополучия, а также улучшени</w:t>
      </w:r>
      <w:r w:rsidR="006F3298" w:rsidRPr="00D62991">
        <w:rPr>
          <w:rFonts w:ascii="Times New Roman" w:hAnsi="Times New Roman" w:cs="Times New Roman"/>
          <w:b w:val="0"/>
          <w:sz w:val="24"/>
          <w:szCs w:val="24"/>
        </w:rPr>
        <w:t>я</w:t>
      </w:r>
      <w:r w:rsidR="00361269" w:rsidRPr="00D62991">
        <w:rPr>
          <w:rFonts w:ascii="Times New Roman" w:hAnsi="Times New Roman" w:cs="Times New Roman"/>
          <w:b w:val="0"/>
          <w:sz w:val="24"/>
          <w:szCs w:val="24"/>
        </w:rPr>
        <w:t xml:space="preserve"> инвестиционного климата.</w:t>
      </w:r>
    </w:p>
    <w:p w:rsidR="00DD1C34" w:rsidRPr="00D62991" w:rsidRDefault="00DD1C34" w:rsidP="00DD1C34">
      <w:pPr>
        <w:pStyle w:val="ConsPlusTitle"/>
        <w:ind w:firstLine="567"/>
        <w:jc w:val="both"/>
        <w:rPr>
          <w:rFonts w:ascii="Times New Roman" w:hAnsi="Times New Roman" w:cs="Times New Roman"/>
          <w:b w:val="0"/>
          <w:sz w:val="24"/>
          <w:szCs w:val="24"/>
        </w:rPr>
      </w:pPr>
      <w:r w:rsidRPr="00D62991">
        <w:rPr>
          <w:rFonts w:ascii="Times New Roman" w:hAnsi="Times New Roman" w:cs="Times New Roman"/>
          <w:b w:val="0"/>
          <w:sz w:val="24"/>
          <w:szCs w:val="24"/>
        </w:rPr>
        <w:t>Основными задачами Генерального плана являются:</w:t>
      </w:r>
    </w:p>
    <w:p w:rsidR="00DD1C34" w:rsidRPr="00D62991" w:rsidRDefault="00DD1C34" w:rsidP="00245BAB">
      <w:pPr>
        <w:pStyle w:val="ConsPlusTitle"/>
        <w:numPr>
          <w:ilvl w:val="0"/>
          <w:numId w:val="42"/>
        </w:numPr>
        <w:tabs>
          <w:tab w:val="left" w:pos="851"/>
        </w:tabs>
        <w:ind w:left="0" w:firstLine="567"/>
        <w:jc w:val="both"/>
        <w:rPr>
          <w:rFonts w:ascii="Times New Roman" w:hAnsi="Times New Roman" w:cs="Times New Roman"/>
          <w:b w:val="0"/>
          <w:sz w:val="24"/>
          <w:szCs w:val="24"/>
        </w:rPr>
      </w:pPr>
      <w:r w:rsidRPr="00D62991">
        <w:rPr>
          <w:rFonts w:ascii="Times New Roman" w:hAnsi="Times New Roman" w:cs="Times New Roman"/>
          <w:b w:val="0"/>
          <w:sz w:val="24"/>
          <w:szCs w:val="24"/>
        </w:rPr>
        <w:t xml:space="preserve">учет положений утвержденных документов стратегического планирования, в том числе стратегий социально-экономического развития Воронежской области и </w:t>
      </w:r>
      <w:proofErr w:type="spellStart"/>
      <w:r w:rsidR="00772933" w:rsidRPr="00D62991">
        <w:rPr>
          <w:rFonts w:ascii="Times New Roman" w:hAnsi="Times New Roman" w:cs="Times New Roman"/>
          <w:b w:val="0"/>
          <w:sz w:val="24"/>
          <w:szCs w:val="24"/>
        </w:rPr>
        <w:t>Эртильского</w:t>
      </w:r>
      <w:proofErr w:type="spellEnd"/>
      <w:r w:rsidR="00D860AC" w:rsidRPr="00D62991">
        <w:rPr>
          <w:rFonts w:ascii="Times New Roman" w:hAnsi="Times New Roman" w:cs="Times New Roman"/>
          <w:b w:val="0"/>
          <w:sz w:val="24"/>
          <w:szCs w:val="24"/>
        </w:rPr>
        <w:t xml:space="preserve"> муниципального района</w:t>
      </w:r>
      <w:r w:rsidRPr="00D62991">
        <w:rPr>
          <w:rFonts w:ascii="Times New Roman" w:hAnsi="Times New Roman" w:cs="Times New Roman"/>
          <w:b w:val="0"/>
          <w:sz w:val="24"/>
          <w:szCs w:val="24"/>
        </w:rPr>
        <w:t>, программ и решений, предусматривающих создание объектов федерального значения, объектов регионального значения, объектов местного значения, национальных проектов, инвестиционных программ субъектов естественных монополий, организаций коммунального комплекса;</w:t>
      </w:r>
    </w:p>
    <w:p w:rsidR="00DD1C34" w:rsidRPr="00D62991" w:rsidRDefault="00DD1C34" w:rsidP="00245BAB">
      <w:pPr>
        <w:pStyle w:val="ConsPlusTitle"/>
        <w:numPr>
          <w:ilvl w:val="0"/>
          <w:numId w:val="42"/>
        </w:numPr>
        <w:tabs>
          <w:tab w:val="left" w:pos="851"/>
        </w:tabs>
        <w:ind w:left="0" w:firstLine="567"/>
        <w:jc w:val="both"/>
        <w:rPr>
          <w:rFonts w:ascii="Times New Roman" w:hAnsi="Times New Roman" w:cs="Times New Roman"/>
          <w:b w:val="0"/>
          <w:sz w:val="24"/>
          <w:szCs w:val="24"/>
        </w:rPr>
      </w:pPr>
      <w:r w:rsidRPr="00D62991">
        <w:rPr>
          <w:rFonts w:ascii="Times New Roman" w:hAnsi="Times New Roman" w:cs="Times New Roman"/>
          <w:b w:val="0"/>
          <w:sz w:val="24"/>
          <w:szCs w:val="24"/>
        </w:rPr>
        <w:t xml:space="preserve">учет утвержденных документов территориального планирования Российской Федерации, Воронежской области, </w:t>
      </w:r>
      <w:proofErr w:type="spellStart"/>
      <w:r w:rsidR="00772933" w:rsidRPr="00D62991">
        <w:rPr>
          <w:rFonts w:ascii="Times New Roman" w:hAnsi="Times New Roman" w:cs="Times New Roman"/>
          <w:b w:val="0"/>
          <w:sz w:val="24"/>
          <w:szCs w:val="24"/>
        </w:rPr>
        <w:t>Эртильского</w:t>
      </w:r>
      <w:proofErr w:type="spellEnd"/>
      <w:r w:rsidR="00D860AC" w:rsidRPr="00D62991">
        <w:rPr>
          <w:rFonts w:ascii="Times New Roman" w:hAnsi="Times New Roman" w:cs="Times New Roman"/>
          <w:b w:val="0"/>
          <w:sz w:val="24"/>
          <w:szCs w:val="24"/>
        </w:rPr>
        <w:t xml:space="preserve"> муниципального района</w:t>
      </w:r>
      <w:r w:rsidRPr="00D62991">
        <w:rPr>
          <w:rFonts w:ascii="Times New Roman" w:hAnsi="Times New Roman" w:cs="Times New Roman"/>
          <w:b w:val="0"/>
          <w:sz w:val="24"/>
          <w:szCs w:val="24"/>
        </w:rPr>
        <w:t>, в том числе планируемых для размещения объектов федерального значения, объектов регионального значения и объектов местного значения;</w:t>
      </w:r>
    </w:p>
    <w:p w:rsidR="00DD1C34" w:rsidRPr="00D62991" w:rsidRDefault="00DD1C34" w:rsidP="00245BAB">
      <w:pPr>
        <w:pStyle w:val="ConsPlusTitle"/>
        <w:numPr>
          <w:ilvl w:val="0"/>
          <w:numId w:val="42"/>
        </w:numPr>
        <w:tabs>
          <w:tab w:val="left" w:pos="851"/>
        </w:tabs>
        <w:ind w:left="0" w:firstLine="567"/>
        <w:jc w:val="both"/>
        <w:rPr>
          <w:rFonts w:ascii="Times New Roman" w:hAnsi="Times New Roman" w:cs="Times New Roman"/>
          <w:b w:val="0"/>
          <w:sz w:val="24"/>
          <w:szCs w:val="24"/>
        </w:rPr>
      </w:pPr>
      <w:r w:rsidRPr="00D62991">
        <w:rPr>
          <w:rFonts w:ascii="Times New Roman" w:hAnsi="Times New Roman" w:cs="Times New Roman"/>
          <w:b w:val="0"/>
          <w:sz w:val="24"/>
          <w:szCs w:val="24"/>
        </w:rPr>
        <w:t xml:space="preserve">обеспечение согласованности положений Генерального плана и Правил землепользования и застройки </w:t>
      </w:r>
      <w:r w:rsidR="00D62991" w:rsidRPr="00D62991">
        <w:rPr>
          <w:rFonts w:ascii="Times New Roman" w:hAnsi="Times New Roman" w:cs="Times New Roman"/>
          <w:b w:val="0"/>
          <w:sz w:val="24"/>
          <w:szCs w:val="24"/>
        </w:rPr>
        <w:t>Борщево-</w:t>
      </w:r>
      <w:proofErr w:type="spellStart"/>
      <w:r w:rsidR="00D62991" w:rsidRPr="00D62991">
        <w:rPr>
          <w:rFonts w:ascii="Times New Roman" w:hAnsi="Times New Roman" w:cs="Times New Roman"/>
          <w:b w:val="0"/>
          <w:sz w:val="24"/>
          <w:szCs w:val="24"/>
        </w:rPr>
        <w:t>Песковского</w:t>
      </w:r>
      <w:proofErr w:type="spellEnd"/>
      <w:r w:rsidR="00010B58" w:rsidRPr="00D62991">
        <w:rPr>
          <w:rFonts w:ascii="Times New Roman" w:hAnsi="Times New Roman" w:cs="Times New Roman"/>
          <w:b w:val="0"/>
          <w:sz w:val="24"/>
          <w:szCs w:val="24"/>
        </w:rPr>
        <w:t xml:space="preserve"> сельского поселения </w:t>
      </w:r>
      <w:proofErr w:type="spellStart"/>
      <w:r w:rsidR="00772933" w:rsidRPr="00D62991">
        <w:rPr>
          <w:rFonts w:ascii="Times New Roman" w:hAnsi="Times New Roman" w:cs="Times New Roman"/>
          <w:b w:val="0"/>
          <w:sz w:val="24"/>
          <w:szCs w:val="24"/>
        </w:rPr>
        <w:t>Эртильского</w:t>
      </w:r>
      <w:proofErr w:type="spellEnd"/>
      <w:r w:rsidR="00D860AC" w:rsidRPr="00D62991">
        <w:rPr>
          <w:rFonts w:ascii="Times New Roman" w:hAnsi="Times New Roman" w:cs="Times New Roman"/>
          <w:b w:val="0"/>
          <w:sz w:val="24"/>
          <w:szCs w:val="24"/>
        </w:rPr>
        <w:t xml:space="preserve"> муниципального района</w:t>
      </w:r>
      <w:r w:rsidRPr="00D62991">
        <w:rPr>
          <w:rFonts w:ascii="Times New Roman" w:hAnsi="Times New Roman" w:cs="Times New Roman"/>
          <w:b w:val="0"/>
          <w:sz w:val="24"/>
          <w:szCs w:val="24"/>
        </w:rPr>
        <w:t xml:space="preserve"> Воронежской области;</w:t>
      </w:r>
    </w:p>
    <w:p w:rsidR="00DD1C34" w:rsidRPr="00D62991" w:rsidRDefault="00DD1C34" w:rsidP="00245BAB">
      <w:pPr>
        <w:pStyle w:val="ConsPlusTitle"/>
        <w:numPr>
          <w:ilvl w:val="0"/>
          <w:numId w:val="42"/>
        </w:numPr>
        <w:tabs>
          <w:tab w:val="left" w:pos="851"/>
        </w:tabs>
        <w:ind w:left="0" w:firstLine="567"/>
        <w:jc w:val="both"/>
        <w:rPr>
          <w:rFonts w:ascii="Times New Roman" w:hAnsi="Times New Roman" w:cs="Times New Roman"/>
          <w:b w:val="0"/>
          <w:sz w:val="24"/>
          <w:szCs w:val="24"/>
        </w:rPr>
      </w:pPr>
      <w:r w:rsidRPr="00D62991">
        <w:rPr>
          <w:rFonts w:ascii="Times New Roman" w:hAnsi="Times New Roman" w:cs="Times New Roman"/>
          <w:b w:val="0"/>
          <w:sz w:val="24"/>
          <w:szCs w:val="24"/>
        </w:rPr>
        <w:t>учет градостроительных ограничений;</w:t>
      </w:r>
    </w:p>
    <w:p w:rsidR="00DD1C34" w:rsidRPr="00D62991" w:rsidRDefault="00DD1C34" w:rsidP="00245BAB">
      <w:pPr>
        <w:pStyle w:val="ConsPlusTitle"/>
        <w:numPr>
          <w:ilvl w:val="0"/>
          <w:numId w:val="42"/>
        </w:numPr>
        <w:tabs>
          <w:tab w:val="left" w:pos="851"/>
        </w:tabs>
        <w:ind w:left="0" w:firstLine="567"/>
        <w:jc w:val="both"/>
        <w:rPr>
          <w:rFonts w:ascii="Times New Roman" w:hAnsi="Times New Roman" w:cs="Times New Roman"/>
          <w:b w:val="0"/>
          <w:sz w:val="24"/>
          <w:szCs w:val="24"/>
        </w:rPr>
      </w:pPr>
      <w:r w:rsidRPr="00D62991">
        <w:rPr>
          <w:rFonts w:ascii="Times New Roman" w:hAnsi="Times New Roman" w:cs="Times New Roman"/>
          <w:b w:val="0"/>
          <w:sz w:val="24"/>
          <w:szCs w:val="24"/>
        </w:rPr>
        <w:t>уточнение и изменение функционального назначения территорий с учетом: сведений Единого государственного реестра недвижимости (далее – ЕГРН), планируемых к размещению объектов федерального значения, объектов регионального значения и объектов местного значения, предложений физических и юридических лиц, органов местного самоуправления, органов исполнительной власти Воронежской области;</w:t>
      </w:r>
    </w:p>
    <w:p w:rsidR="00DD1C34" w:rsidRPr="00D62991" w:rsidRDefault="00DD1C34" w:rsidP="00245BAB">
      <w:pPr>
        <w:pStyle w:val="ConsPlusTitle"/>
        <w:numPr>
          <w:ilvl w:val="0"/>
          <w:numId w:val="42"/>
        </w:numPr>
        <w:tabs>
          <w:tab w:val="left" w:pos="851"/>
        </w:tabs>
        <w:ind w:left="0" w:firstLine="567"/>
        <w:jc w:val="both"/>
        <w:rPr>
          <w:rFonts w:ascii="Times New Roman" w:hAnsi="Times New Roman" w:cs="Times New Roman"/>
          <w:b w:val="0"/>
          <w:sz w:val="24"/>
          <w:szCs w:val="24"/>
        </w:rPr>
      </w:pPr>
      <w:r w:rsidRPr="00D62991">
        <w:rPr>
          <w:rFonts w:ascii="Times New Roman" w:hAnsi="Times New Roman" w:cs="Times New Roman"/>
          <w:b w:val="0"/>
          <w:sz w:val="24"/>
          <w:szCs w:val="24"/>
        </w:rPr>
        <w:t xml:space="preserve">установление (уточнение) границ </w:t>
      </w:r>
      <w:r w:rsidR="00154F7A" w:rsidRPr="00D62991">
        <w:rPr>
          <w:rFonts w:ascii="Times New Roman" w:hAnsi="Times New Roman" w:cs="Times New Roman"/>
          <w:b w:val="0"/>
          <w:sz w:val="24"/>
          <w:szCs w:val="24"/>
        </w:rPr>
        <w:t>населенн</w:t>
      </w:r>
      <w:r w:rsidR="00772933" w:rsidRPr="00D62991">
        <w:rPr>
          <w:rFonts w:ascii="Times New Roman" w:hAnsi="Times New Roman" w:cs="Times New Roman"/>
          <w:b w:val="0"/>
          <w:sz w:val="24"/>
          <w:szCs w:val="24"/>
        </w:rPr>
        <w:t>ых</w:t>
      </w:r>
      <w:r w:rsidR="00154F7A" w:rsidRPr="00D62991">
        <w:rPr>
          <w:rFonts w:ascii="Times New Roman" w:hAnsi="Times New Roman" w:cs="Times New Roman"/>
          <w:b w:val="0"/>
          <w:sz w:val="24"/>
          <w:szCs w:val="24"/>
        </w:rPr>
        <w:t xml:space="preserve"> пункт</w:t>
      </w:r>
      <w:r w:rsidR="00772933" w:rsidRPr="00D62991">
        <w:rPr>
          <w:rFonts w:ascii="Times New Roman" w:hAnsi="Times New Roman" w:cs="Times New Roman"/>
          <w:b w:val="0"/>
          <w:sz w:val="24"/>
          <w:szCs w:val="24"/>
        </w:rPr>
        <w:t>ов</w:t>
      </w:r>
      <w:r w:rsidR="00154F7A" w:rsidRPr="00D62991">
        <w:rPr>
          <w:rFonts w:ascii="Times New Roman" w:hAnsi="Times New Roman" w:cs="Times New Roman"/>
          <w:b w:val="0"/>
          <w:sz w:val="24"/>
          <w:szCs w:val="24"/>
        </w:rPr>
        <w:t xml:space="preserve"> </w:t>
      </w:r>
      <w:bookmarkStart w:id="10" w:name="_Hlk124259973"/>
      <w:r w:rsidR="00D62991" w:rsidRPr="00D62991">
        <w:rPr>
          <w:rFonts w:ascii="Times New Roman" w:hAnsi="Times New Roman" w:cs="Times New Roman"/>
          <w:b w:val="0"/>
          <w:sz w:val="24"/>
          <w:szCs w:val="24"/>
        </w:rPr>
        <w:t>Борщево-</w:t>
      </w:r>
      <w:proofErr w:type="spellStart"/>
      <w:r w:rsidR="00D62991" w:rsidRPr="00D62991">
        <w:rPr>
          <w:rFonts w:ascii="Times New Roman" w:hAnsi="Times New Roman" w:cs="Times New Roman"/>
          <w:b w:val="0"/>
          <w:sz w:val="24"/>
          <w:szCs w:val="24"/>
        </w:rPr>
        <w:t>Песковского</w:t>
      </w:r>
      <w:proofErr w:type="spellEnd"/>
      <w:r w:rsidR="00010B58" w:rsidRPr="00D62991">
        <w:rPr>
          <w:rFonts w:ascii="Times New Roman" w:hAnsi="Times New Roman" w:cs="Times New Roman"/>
          <w:b w:val="0"/>
          <w:sz w:val="24"/>
          <w:szCs w:val="24"/>
        </w:rPr>
        <w:t xml:space="preserve"> сельского поселения</w:t>
      </w:r>
      <w:bookmarkEnd w:id="10"/>
      <w:r w:rsidRPr="00D62991">
        <w:rPr>
          <w:rFonts w:ascii="Times New Roman" w:hAnsi="Times New Roman" w:cs="Times New Roman"/>
          <w:b w:val="0"/>
          <w:sz w:val="24"/>
          <w:szCs w:val="24"/>
        </w:rPr>
        <w:t xml:space="preserve">. </w:t>
      </w:r>
    </w:p>
    <w:p w:rsidR="00DD1C34" w:rsidRPr="007D6FC8" w:rsidRDefault="00DD1C34" w:rsidP="00DD1C34">
      <w:pPr>
        <w:spacing w:after="0" w:line="240" w:lineRule="auto"/>
        <w:ind w:firstLine="567"/>
        <w:jc w:val="both"/>
        <w:rPr>
          <w:rFonts w:cs="Times New Roman"/>
          <w:sz w:val="24"/>
          <w:szCs w:val="24"/>
          <w:highlight w:val="yellow"/>
        </w:rPr>
      </w:pPr>
    </w:p>
    <w:p w:rsidR="00DD1C34" w:rsidRPr="00D62991" w:rsidRDefault="00DD1C34" w:rsidP="00DD1C34">
      <w:pPr>
        <w:spacing w:after="0" w:line="240" w:lineRule="auto"/>
        <w:ind w:firstLine="567"/>
        <w:jc w:val="both"/>
        <w:rPr>
          <w:rFonts w:cs="Times New Roman"/>
          <w:sz w:val="24"/>
          <w:szCs w:val="24"/>
        </w:rPr>
      </w:pPr>
      <w:r w:rsidRPr="00D62991">
        <w:rPr>
          <w:rFonts w:cs="Times New Roman"/>
          <w:sz w:val="24"/>
          <w:szCs w:val="24"/>
        </w:rPr>
        <w:t>В настоящем томе представлены материалы по обоснованию Генерального плана в текстовой форме (пояснительная записка), в которых проведен комплексный анализ использования территорий поселения, возможных направлений развития этих территорий и прогнозируемых ограничений их использования с учетом</w:t>
      </w:r>
      <w:r w:rsidRPr="00D62991">
        <w:rPr>
          <w:sz w:val="24"/>
          <w:szCs w:val="24"/>
        </w:rPr>
        <w:t xml:space="preserve"> </w:t>
      </w:r>
      <w:r w:rsidRPr="00D62991">
        <w:rPr>
          <w:rFonts w:cs="Times New Roman"/>
          <w:sz w:val="24"/>
          <w:szCs w:val="24"/>
        </w:rPr>
        <w:t>ранее разработанной градостроительной документации.</w:t>
      </w:r>
    </w:p>
    <w:p w:rsidR="00DD1C34" w:rsidRPr="00D62991" w:rsidRDefault="00DD1C34" w:rsidP="00DD1C34">
      <w:pPr>
        <w:spacing w:after="0" w:line="240" w:lineRule="auto"/>
        <w:ind w:firstLine="567"/>
        <w:jc w:val="both"/>
        <w:rPr>
          <w:rFonts w:cs="Times New Roman"/>
          <w:sz w:val="24"/>
          <w:szCs w:val="24"/>
        </w:rPr>
      </w:pPr>
      <w:r w:rsidRPr="00D62991">
        <w:rPr>
          <w:rFonts w:cs="Times New Roman"/>
          <w:sz w:val="24"/>
          <w:szCs w:val="24"/>
        </w:rPr>
        <w:t xml:space="preserve">Специальный </w:t>
      </w:r>
      <w:r w:rsidR="00C56450" w:rsidRPr="00D62991">
        <w:rPr>
          <w:rFonts w:cs="Times New Roman"/>
          <w:sz w:val="24"/>
          <w:szCs w:val="24"/>
        </w:rPr>
        <w:t>раздел</w:t>
      </w:r>
      <w:r w:rsidR="00C87959" w:rsidRPr="00D62991">
        <w:rPr>
          <w:rFonts w:cs="Times New Roman"/>
          <w:sz w:val="24"/>
          <w:szCs w:val="24"/>
        </w:rPr>
        <w:t xml:space="preserve"> </w:t>
      </w:r>
      <w:r w:rsidRPr="00D62991">
        <w:rPr>
          <w:rFonts w:cs="Times New Roman"/>
          <w:sz w:val="24"/>
          <w:szCs w:val="24"/>
        </w:rPr>
        <w:t xml:space="preserve">включает инженерно-технические мероприятия по предупреждению чрезвычайных ситуаций техногенного и природного характера. </w:t>
      </w:r>
    </w:p>
    <w:p w:rsidR="00DD1C34" w:rsidRPr="00D62991" w:rsidRDefault="00DD1C34" w:rsidP="00DD1C34">
      <w:pPr>
        <w:spacing w:after="0" w:line="240" w:lineRule="auto"/>
        <w:ind w:firstLine="567"/>
        <w:jc w:val="both"/>
        <w:rPr>
          <w:rFonts w:eastAsia="Times New Roman" w:cs="Times New Roman"/>
          <w:iCs/>
          <w:sz w:val="24"/>
          <w:szCs w:val="24"/>
        </w:rPr>
      </w:pPr>
      <w:r w:rsidRPr="00D62991">
        <w:rPr>
          <w:rFonts w:eastAsia="Times New Roman" w:cs="Times New Roman"/>
          <w:iCs/>
          <w:sz w:val="24"/>
          <w:szCs w:val="24"/>
        </w:rPr>
        <w:t xml:space="preserve">В Генеральном плане </w:t>
      </w:r>
      <w:r w:rsidR="00D62991" w:rsidRPr="00D62991">
        <w:rPr>
          <w:rFonts w:eastAsia="Times New Roman" w:cs="Times New Roman"/>
          <w:iCs/>
          <w:sz w:val="24"/>
          <w:szCs w:val="24"/>
        </w:rPr>
        <w:t>Борщево-</w:t>
      </w:r>
      <w:proofErr w:type="spellStart"/>
      <w:r w:rsidR="00D62991" w:rsidRPr="00D62991">
        <w:rPr>
          <w:rFonts w:eastAsia="Times New Roman" w:cs="Times New Roman"/>
          <w:iCs/>
          <w:sz w:val="24"/>
          <w:szCs w:val="24"/>
        </w:rPr>
        <w:t>Песковского</w:t>
      </w:r>
      <w:proofErr w:type="spellEnd"/>
      <w:r w:rsidR="0018749D" w:rsidRPr="00D62991">
        <w:rPr>
          <w:rFonts w:eastAsia="Times New Roman" w:cs="Times New Roman"/>
          <w:iCs/>
          <w:sz w:val="24"/>
          <w:szCs w:val="24"/>
        </w:rPr>
        <w:t xml:space="preserve"> сельского поселения</w:t>
      </w:r>
      <w:r w:rsidRPr="00D62991">
        <w:rPr>
          <w:rFonts w:eastAsia="Times New Roman" w:cs="Times New Roman"/>
          <w:iCs/>
          <w:sz w:val="24"/>
          <w:szCs w:val="24"/>
        </w:rPr>
        <w:t xml:space="preserve"> определены следующие сроки реализации проектных решений: </w:t>
      </w:r>
    </w:p>
    <w:p w:rsidR="004C4E43" w:rsidRPr="00D62991" w:rsidRDefault="004C4E43" w:rsidP="006753A0">
      <w:pPr>
        <w:pStyle w:val="ab"/>
        <w:numPr>
          <w:ilvl w:val="0"/>
          <w:numId w:val="22"/>
        </w:numPr>
        <w:tabs>
          <w:tab w:val="left" w:pos="993"/>
        </w:tabs>
        <w:ind w:left="0" w:firstLine="567"/>
        <w:jc w:val="both"/>
        <w:rPr>
          <w:rFonts w:eastAsia="Times New Roman"/>
          <w:iCs/>
        </w:rPr>
      </w:pPr>
      <w:r w:rsidRPr="00D62991">
        <w:rPr>
          <w:rFonts w:eastAsia="Times New Roman"/>
          <w:iCs/>
        </w:rPr>
        <w:t>I очередь – 203</w:t>
      </w:r>
      <w:r w:rsidR="0099548D">
        <w:rPr>
          <w:rFonts w:eastAsia="Times New Roman"/>
          <w:iCs/>
        </w:rPr>
        <w:t>4</w:t>
      </w:r>
      <w:r w:rsidRPr="00D62991">
        <w:rPr>
          <w:rFonts w:eastAsia="Times New Roman"/>
          <w:iCs/>
        </w:rPr>
        <w:t xml:space="preserve"> г.</w:t>
      </w:r>
    </w:p>
    <w:p w:rsidR="004C4E43" w:rsidRPr="00D62991" w:rsidRDefault="004C4E43" w:rsidP="006753A0">
      <w:pPr>
        <w:pStyle w:val="ab"/>
        <w:numPr>
          <w:ilvl w:val="0"/>
          <w:numId w:val="22"/>
        </w:numPr>
        <w:tabs>
          <w:tab w:val="left" w:pos="993"/>
        </w:tabs>
        <w:ind w:left="0" w:firstLine="567"/>
        <w:jc w:val="both"/>
        <w:rPr>
          <w:rFonts w:eastAsia="Times New Roman"/>
          <w:iCs/>
        </w:rPr>
      </w:pPr>
      <w:r w:rsidRPr="00D62991">
        <w:rPr>
          <w:rFonts w:eastAsia="Times New Roman"/>
          <w:iCs/>
          <w:lang w:val="en-US"/>
        </w:rPr>
        <w:t xml:space="preserve">II </w:t>
      </w:r>
      <w:r w:rsidRPr="00D62991">
        <w:rPr>
          <w:rFonts w:eastAsia="Times New Roman"/>
          <w:iCs/>
        </w:rPr>
        <w:t>очередь – 204</w:t>
      </w:r>
      <w:r w:rsidR="0099548D">
        <w:rPr>
          <w:rFonts w:eastAsia="Times New Roman"/>
          <w:iCs/>
        </w:rPr>
        <w:t>4</w:t>
      </w:r>
      <w:r w:rsidRPr="00D62991">
        <w:rPr>
          <w:rFonts w:eastAsia="Times New Roman"/>
          <w:iCs/>
        </w:rPr>
        <w:t xml:space="preserve"> г.</w:t>
      </w:r>
    </w:p>
    <w:p w:rsidR="00776CE1" w:rsidRPr="00F21338" w:rsidRDefault="00776CE1" w:rsidP="0054030E">
      <w:pPr>
        <w:snapToGrid w:val="0"/>
        <w:spacing w:after="0"/>
        <w:ind w:firstLine="567"/>
        <w:rPr>
          <w:rFonts w:cs="Times New Roman"/>
          <w:b/>
          <w:sz w:val="24"/>
          <w:szCs w:val="24"/>
        </w:rPr>
      </w:pPr>
      <w:r w:rsidRPr="00F21338">
        <w:rPr>
          <w:rFonts w:cs="Times New Roman"/>
          <w:b/>
          <w:sz w:val="24"/>
          <w:szCs w:val="24"/>
        </w:rPr>
        <w:lastRenderedPageBreak/>
        <w:t>Нормативная база:</w:t>
      </w:r>
    </w:p>
    <w:p w:rsidR="00776CE1" w:rsidRPr="00F21338" w:rsidRDefault="0054030E" w:rsidP="004B6EB7">
      <w:pPr>
        <w:pStyle w:val="22"/>
        <w:ind w:firstLine="567"/>
        <w:jc w:val="both"/>
        <w:rPr>
          <w:rFonts w:ascii="Times New Roman" w:eastAsia="Times New Roman" w:hAnsi="Times New Roman" w:cs="Times New Roman"/>
          <w:sz w:val="24"/>
          <w:szCs w:val="24"/>
        </w:rPr>
      </w:pPr>
      <w:r w:rsidRPr="00F21338">
        <w:rPr>
          <w:rFonts w:ascii="Times New Roman" w:eastAsia="Times New Roman" w:hAnsi="Times New Roman" w:cs="Times New Roman"/>
          <w:sz w:val="24"/>
          <w:szCs w:val="24"/>
        </w:rPr>
        <w:t>Генеральн</w:t>
      </w:r>
      <w:r w:rsidR="0048782D" w:rsidRPr="00F21338">
        <w:rPr>
          <w:rFonts w:ascii="Times New Roman" w:eastAsia="Times New Roman" w:hAnsi="Times New Roman" w:cs="Times New Roman"/>
          <w:sz w:val="24"/>
          <w:szCs w:val="24"/>
        </w:rPr>
        <w:t>ый</w:t>
      </w:r>
      <w:r w:rsidRPr="00F21338">
        <w:rPr>
          <w:rFonts w:ascii="Times New Roman" w:eastAsia="Times New Roman" w:hAnsi="Times New Roman" w:cs="Times New Roman"/>
          <w:sz w:val="24"/>
          <w:szCs w:val="24"/>
        </w:rPr>
        <w:t xml:space="preserve"> план выполнен в соответствии со следующими основными нормативными правовыми актами Российской Федерации и Воронежской области:</w:t>
      </w:r>
    </w:p>
    <w:p w:rsidR="005D04C6" w:rsidRPr="00F21338" w:rsidRDefault="005D04C6" w:rsidP="005D04C6">
      <w:pPr>
        <w:numPr>
          <w:ilvl w:val="0"/>
          <w:numId w:val="3"/>
        </w:numPr>
        <w:tabs>
          <w:tab w:val="clear" w:pos="720"/>
          <w:tab w:val="left" w:pos="851"/>
        </w:tabs>
        <w:spacing w:after="0" w:line="240" w:lineRule="auto"/>
        <w:ind w:left="0" w:firstLine="567"/>
        <w:jc w:val="both"/>
        <w:rPr>
          <w:rFonts w:cs="Times New Roman"/>
          <w:sz w:val="24"/>
          <w:szCs w:val="24"/>
        </w:rPr>
      </w:pPr>
      <w:r w:rsidRPr="00F21338">
        <w:rPr>
          <w:rFonts w:cs="Times New Roman"/>
          <w:sz w:val="24"/>
          <w:szCs w:val="24"/>
        </w:rPr>
        <w:t xml:space="preserve">Градостроительный кодекс Российской Федерации;  </w:t>
      </w:r>
    </w:p>
    <w:p w:rsidR="005D04C6" w:rsidRPr="00F21338" w:rsidRDefault="005D04C6" w:rsidP="005D04C6">
      <w:pPr>
        <w:numPr>
          <w:ilvl w:val="0"/>
          <w:numId w:val="3"/>
        </w:numPr>
        <w:tabs>
          <w:tab w:val="clear" w:pos="720"/>
          <w:tab w:val="left" w:pos="851"/>
        </w:tabs>
        <w:spacing w:after="0" w:line="240" w:lineRule="auto"/>
        <w:ind w:left="0" w:firstLine="567"/>
        <w:jc w:val="both"/>
        <w:rPr>
          <w:rFonts w:cs="Times New Roman"/>
          <w:sz w:val="24"/>
          <w:szCs w:val="24"/>
        </w:rPr>
      </w:pPr>
      <w:r w:rsidRPr="00F21338">
        <w:rPr>
          <w:rFonts w:cs="Times New Roman"/>
          <w:sz w:val="24"/>
          <w:szCs w:val="24"/>
        </w:rPr>
        <w:t>Земельный кодекс Российской Федерации;</w:t>
      </w:r>
    </w:p>
    <w:p w:rsidR="005D04C6" w:rsidRPr="00F21338" w:rsidRDefault="005D04C6" w:rsidP="005D04C6">
      <w:pPr>
        <w:numPr>
          <w:ilvl w:val="0"/>
          <w:numId w:val="3"/>
        </w:numPr>
        <w:tabs>
          <w:tab w:val="clear" w:pos="720"/>
          <w:tab w:val="left" w:pos="851"/>
        </w:tabs>
        <w:spacing w:after="0" w:line="240" w:lineRule="auto"/>
        <w:ind w:left="0" w:firstLine="567"/>
        <w:jc w:val="both"/>
        <w:rPr>
          <w:rFonts w:cs="Times New Roman"/>
          <w:sz w:val="24"/>
          <w:szCs w:val="24"/>
        </w:rPr>
      </w:pPr>
      <w:r w:rsidRPr="00F21338">
        <w:rPr>
          <w:rFonts w:cs="Times New Roman"/>
          <w:sz w:val="24"/>
          <w:szCs w:val="24"/>
        </w:rPr>
        <w:t xml:space="preserve">Лесной кодекс Российской Федерации; </w:t>
      </w:r>
    </w:p>
    <w:p w:rsidR="005D04C6" w:rsidRPr="00F21338" w:rsidRDefault="005D04C6" w:rsidP="005D04C6">
      <w:pPr>
        <w:numPr>
          <w:ilvl w:val="0"/>
          <w:numId w:val="3"/>
        </w:numPr>
        <w:tabs>
          <w:tab w:val="clear" w:pos="720"/>
          <w:tab w:val="left" w:pos="851"/>
        </w:tabs>
        <w:spacing w:after="0" w:line="240" w:lineRule="auto"/>
        <w:ind w:left="0" w:firstLine="567"/>
        <w:jc w:val="both"/>
        <w:rPr>
          <w:rFonts w:cs="Times New Roman"/>
          <w:sz w:val="24"/>
          <w:szCs w:val="24"/>
        </w:rPr>
      </w:pPr>
      <w:r w:rsidRPr="00F21338">
        <w:rPr>
          <w:rFonts w:cs="Times New Roman"/>
          <w:sz w:val="24"/>
          <w:szCs w:val="24"/>
        </w:rPr>
        <w:t>Водный кодекс Российской Федерации;</w:t>
      </w:r>
    </w:p>
    <w:p w:rsidR="005D04C6" w:rsidRPr="00F21338" w:rsidRDefault="005D04C6" w:rsidP="005D04C6">
      <w:pPr>
        <w:numPr>
          <w:ilvl w:val="0"/>
          <w:numId w:val="3"/>
        </w:numPr>
        <w:tabs>
          <w:tab w:val="clear" w:pos="720"/>
          <w:tab w:val="left" w:pos="851"/>
        </w:tabs>
        <w:spacing w:after="0" w:line="240" w:lineRule="auto"/>
        <w:ind w:left="0" w:firstLine="567"/>
        <w:jc w:val="both"/>
        <w:rPr>
          <w:rFonts w:cs="Times New Roman"/>
          <w:sz w:val="24"/>
          <w:szCs w:val="24"/>
        </w:rPr>
      </w:pPr>
      <w:r w:rsidRPr="00F21338">
        <w:rPr>
          <w:rFonts w:cs="Times New Roman"/>
          <w:sz w:val="24"/>
          <w:szCs w:val="24"/>
        </w:rPr>
        <w:t>Воздушный кодекс Российской Федерации;</w:t>
      </w:r>
    </w:p>
    <w:p w:rsidR="001C3F69" w:rsidRPr="00F21338" w:rsidRDefault="001C3F69" w:rsidP="00BF20ED">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29.12.2004 года № 191 - ФЗ «О введении в действие Градостроительного кодекса Российской Федерации»;</w:t>
      </w:r>
    </w:p>
    <w:p w:rsidR="001C3F69" w:rsidRPr="00F21338" w:rsidRDefault="001C3F69" w:rsidP="00BF20ED">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27.12.2019 года № 472-ФЗ «О внесении изменений в Градостроительный кодекс Российской Федерации и отдельные законодательные акты РФ»;</w:t>
      </w:r>
    </w:p>
    <w:p w:rsidR="001B5569" w:rsidRPr="00F21338" w:rsidRDefault="001B5569" w:rsidP="00BF20ED">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21.12.2004 № 172-ФЗ «О переводе земель или земельных участков из одной категории в другую»;</w:t>
      </w:r>
    </w:p>
    <w:p w:rsidR="00702D48" w:rsidRPr="00F21338" w:rsidRDefault="00702D48" w:rsidP="00BF20ED">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30.03.1999 № 52-ФЗ «О санитарно-эпидемиологическом благополучии населения»;</w:t>
      </w:r>
    </w:p>
    <w:p w:rsidR="00702D48" w:rsidRPr="00F21338" w:rsidRDefault="00702D48" w:rsidP="00BF20ED">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28.06.2014 № 172-ФЗ «О стратегическом планировании в Российской Федерации»;</w:t>
      </w:r>
    </w:p>
    <w:p w:rsidR="00702D48" w:rsidRPr="00F21338" w:rsidRDefault="00702D48" w:rsidP="00BF20ED">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13.07.2015 № 218-ФЗ «О государственной регистрации недвижимости»;</w:t>
      </w:r>
    </w:p>
    <w:p w:rsidR="001D7CCB" w:rsidRPr="00F21338" w:rsidRDefault="001D7CCB" w:rsidP="00BF20ED">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03.08.2018 года № 342-ФЗ «О внесении изменений в Градостроительный кодекс Российской Федерации и отдельные законодательные акты Российской Федерации»;</w:t>
      </w:r>
    </w:p>
    <w:p w:rsidR="001C3F69" w:rsidRPr="00F21338" w:rsidRDefault="001C3F69" w:rsidP="00BF20ED">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06.10.2003 года № 131-ФЗ «Об общих принципах организации местного самоуправления в Российской Федерации»;</w:t>
      </w:r>
    </w:p>
    <w:p w:rsidR="001C3F69" w:rsidRPr="00F21338" w:rsidRDefault="001C3F69" w:rsidP="00BF20ED">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25.06.2002 года № 73-ФЗ «Об объектах культурного наследия (памятниках истории и культуры) народов Российской Федерации»;</w:t>
      </w:r>
    </w:p>
    <w:p w:rsidR="001C3F69" w:rsidRPr="00F21338" w:rsidRDefault="001C3F69" w:rsidP="00BF20ED">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18 октября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1C3F69" w:rsidRPr="00F21338" w:rsidRDefault="001C3F69" w:rsidP="00BF20ED">
      <w:pPr>
        <w:numPr>
          <w:ilvl w:val="0"/>
          <w:numId w:val="3"/>
        </w:numPr>
        <w:tabs>
          <w:tab w:val="clear" w:pos="720"/>
          <w:tab w:val="left" w:pos="-2127"/>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21.12.1994 г. № 68-ФЗ «О защите населения и территорий от чрезвычайных ситуаций природного и техногенного характера»;</w:t>
      </w:r>
    </w:p>
    <w:p w:rsidR="001C3F69" w:rsidRPr="00F21338" w:rsidRDefault="001C3F69" w:rsidP="00BF20ED">
      <w:pPr>
        <w:numPr>
          <w:ilvl w:val="0"/>
          <w:numId w:val="3"/>
        </w:numPr>
        <w:tabs>
          <w:tab w:val="clear" w:pos="720"/>
          <w:tab w:val="left" w:pos="-2127"/>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21.07.1997 г. № 116-ФЗ «О промышленной безопасности опасных производственных объектов»;</w:t>
      </w:r>
    </w:p>
    <w:p w:rsidR="001C3F69" w:rsidRPr="00F21338" w:rsidRDefault="001C3F69" w:rsidP="00BF20ED">
      <w:pPr>
        <w:numPr>
          <w:ilvl w:val="0"/>
          <w:numId w:val="3"/>
        </w:numPr>
        <w:tabs>
          <w:tab w:val="clear" w:pos="720"/>
          <w:tab w:val="left" w:pos="-2410"/>
          <w:tab w:val="left" w:pos="-2127"/>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21.12.1994 г. № 69-ФЗ «О пожарной безопасности»;</w:t>
      </w:r>
    </w:p>
    <w:p w:rsidR="001C3F69" w:rsidRPr="00F21338" w:rsidRDefault="001C3F69" w:rsidP="00BF20ED">
      <w:pPr>
        <w:numPr>
          <w:ilvl w:val="0"/>
          <w:numId w:val="3"/>
        </w:numPr>
        <w:tabs>
          <w:tab w:val="clear" w:pos="720"/>
          <w:tab w:val="left" w:pos="-2410"/>
          <w:tab w:val="left" w:pos="-2127"/>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22.07.2008 № 123-ФЗ «Технический регламент о требованиях пожарной безопасности</w:t>
      </w:r>
      <w:r w:rsidR="00AC7C6A" w:rsidRPr="00F21338">
        <w:rPr>
          <w:rFonts w:cs="Times New Roman"/>
          <w:sz w:val="24"/>
          <w:szCs w:val="24"/>
        </w:rPr>
        <w:t>»</w:t>
      </w:r>
      <w:r w:rsidRPr="00F21338">
        <w:rPr>
          <w:rFonts w:cs="Times New Roman"/>
          <w:sz w:val="24"/>
          <w:szCs w:val="24"/>
        </w:rPr>
        <w:t>;</w:t>
      </w:r>
    </w:p>
    <w:p w:rsidR="00333B39" w:rsidRPr="00F21338" w:rsidRDefault="00333B39" w:rsidP="00BF20ED">
      <w:pPr>
        <w:numPr>
          <w:ilvl w:val="0"/>
          <w:numId w:val="3"/>
        </w:numPr>
        <w:tabs>
          <w:tab w:val="clear" w:pos="720"/>
          <w:tab w:val="left" w:pos="-2410"/>
          <w:tab w:val="left" w:pos="-2127"/>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30.12.2009 № 384-ФЗ «Технический регламент о безопасности зданий и сооружений»;</w:t>
      </w:r>
    </w:p>
    <w:p w:rsidR="00F56D24" w:rsidRPr="00F21338" w:rsidRDefault="00F56D24" w:rsidP="00BF20ED">
      <w:pPr>
        <w:numPr>
          <w:ilvl w:val="0"/>
          <w:numId w:val="3"/>
        </w:numPr>
        <w:tabs>
          <w:tab w:val="clear" w:pos="720"/>
          <w:tab w:val="left" w:pos="-2410"/>
          <w:tab w:val="left" w:pos="-2127"/>
          <w:tab w:val="num" w:pos="851"/>
        </w:tabs>
        <w:spacing w:after="0" w:line="240" w:lineRule="auto"/>
        <w:ind w:left="0" w:firstLine="567"/>
        <w:jc w:val="both"/>
        <w:rPr>
          <w:rFonts w:cs="Times New Roman"/>
          <w:sz w:val="24"/>
          <w:szCs w:val="24"/>
        </w:rPr>
      </w:pPr>
      <w:r w:rsidRPr="00F21338">
        <w:rPr>
          <w:rFonts w:cs="Times New Roman"/>
          <w:sz w:val="24"/>
          <w:szCs w:val="24"/>
        </w:rPr>
        <w:t>Федеральный закон от 10.01.2002 № 7-ФЗ «Об охране окружающей среды»;</w:t>
      </w:r>
    </w:p>
    <w:p w:rsidR="00F56D24" w:rsidRPr="00F21338" w:rsidRDefault="00F56D24" w:rsidP="00BF20ED">
      <w:pPr>
        <w:numPr>
          <w:ilvl w:val="0"/>
          <w:numId w:val="3"/>
        </w:numPr>
        <w:tabs>
          <w:tab w:val="clear" w:pos="720"/>
          <w:tab w:val="left" w:pos="-2410"/>
          <w:tab w:val="left" w:pos="-2127"/>
          <w:tab w:val="num" w:pos="851"/>
        </w:tabs>
        <w:spacing w:after="0" w:line="240" w:lineRule="auto"/>
        <w:ind w:left="0" w:firstLine="567"/>
        <w:jc w:val="both"/>
        <w:rPr>
          <w:rFonts w:cs="Times New Roman"/>
          <w:sz w:val="24"/>
          <w:szCs w:val="24"/>
        </w:rPr>
      </w:pPr>
      <w:r w:rsidRPr="00F21338">
        <w:rPr>
          <w:rFonts w:cs="Times New Roman"/>
          <w:sz w:val="24"/>
          <w:szCs w:val="24"/>
        </w:rPr>
        <w:t>Федерального закона от 24.06.1998 №89-ФЗ «Об отходах производства и потребления»;</w:t>
      </w:r>
    </w:p>
    <w:p w:rsidR="00333B39" w:rsidRPr="00F21338" w:rsidRDefault="00333B39" w:rsidP="00BF20ED">
      <w:pPr>
        <w:numPr>
          <w:ilvl w:val="0"/>
          <w:numId w:val="3"/>
        </w:numPr>
        <w:tabs>
          <w:tab w:val="clear" w:pos="720"/>
          <w:tab w:val="left" w:pos="-2410"/>
          <w:tab w:val="left" w:pos="-2127"/>
          <w:tab w:val="num" w:pos="851"/>
        </w:tabs>
        <w:spacing w:after="0" w:line="240" w:lineRule="auto"/>
        <w:ind w:left="0" w:firstLine="567"/>
        <w:jc w:val="both"/>
        <w:rPr>
          <w:rFonts w:cs="Times New Roman"/>
          <w:sz w:val="24"/>
          <w:szCs w:val="24"/>
        </w:rPr>
      </w:pPr>
      <w:r w:rsidRPr="00F21338">
        <w:rPr>
          <w:rFonts w:cs="Times New Roman"/>
          <w:sz w:val="24"/>
          <w:szCs w:val="24"/>
        </w:rPr>
        <w:t>Указ Президента Российской Федерации от 09.10.2007 № 1351 «Об утверждении Концепции демографической политики Российской Федерации на период до 2025 года»;</w:t>
      </w:r>
    </w:p>
    <w:p w:rsidR="001C3F69" w:rsidRPr="00F21338" w:rsidRDefault="001C3F69" w:rsidP="00BF20ED">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Закон Воронежской области от 07.07.2006 года № 61-ОЗ «О регулировании градостроительной деятельности в Воронежско</w:t>
      </w:r>
      <w:r w:rsidR="00A66AAB" w:rsidRPr="00F21338">
        <w:rPr>
          <w:rFonts w:cs="Times New Roman"/>
          <w:sz w:val="24"/>
          <w:szCs w:val="24"/>
        </w:rPr>
        <w:t>й области»</w:t>
      </w:r>
      <w:r w:rsidR="006D18CF" w:rsidRPr="00F21338">
        <w:rPr>
          <w:rFonts w:cs="Times New Roman"/>
          <w:sz w:val="24"/>
          <w:szCs w:val="24"/>
        </w:rPr>
        <w:t>;</w:t>
      </w:r>
    </w:p>
    <w:p w:rsidR="000A4F7D" w:rsidRPr="00F21338" w:rsidRDefault="000A4F7D" w:rsidP="000A4F7D">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lastRenderedPageBreak/>
        <w:t xml:space="preserve">Закон Воронежской </w:t>
      </w:r>
      <w:r w:rsidR="0040573C" w:rsidRPr="00F21338">
        <w:rPr>
          <w:rFonts w:cs="Times New Roman"/>
          <w:sz w:val="24"/>
          <w:szCs w:val="24"/>
        </w:rPr>
        <w:t>о</w:t>
      </w:r>
      <w:r w:rsidRPr="00F21338">
        <w:rPr>
          <w:rFonts w:cs="Times New Roman"/>
          <w:sz w:val="24"/>
          <w:szCs w:val="24"/>
        </w:rPr>
        <w:t xml:space="preserve">бласти </w:t>
      </w:r>
      <w:bookmarkStart w:id="11" w:name="_Hlk140655558"/>
      <w:r w:rsidR="0040573C" w:rsidRPr="00F21338">
        <w:rPr>
          <w:rFonts w:cs="Times New Roman"/>
          <w:sz w:val="24"/>
          <w:szCs w:val="24"/>
        </w:rPr>
        <w:t xml:space="preserve">от </w:t>
      </w:r>
      <w:bookmarkEnd w:id="11"/>
      <w:r w:rsidR="00F21338" w:rsidRPr="00F21338">
        <w:rPr>
          <w:sz w:val="24"/>
          <w:szCs w:val="24"/>
        </w:rPr>
        <w:t>15.10.2004 № 63-ОЗ «Об установлении границ, наделении соответствующим статусом, определении административных центров отдельных муниципальных образований Воронежской области»</w:t>
      </w:r>
      <w:r w:rsidR="00F21338" w:rsidRPr="00F21338">
        <w:rPr>
          <w:rFonts w:cs="Times New Roman"/>
          <w:sz w:val="24"/>
          <w:szCs w:val="24"/>
        </w:rPr>
        <w:t>;</w:t>
      </w:r>
    </w:p>
    <w:p w:rsidR="00333B39" w:rsidRPr="00F21338" w:rsidRDefault="00333B39" w:rsidP="00333B39">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Закон Воронежской области от 05.05.2015 № 46-ОЗ «Об особенностях правового регулирования отношений, связанных с сохранением, использованием, популяризацией и государственной охраной объектов культурного наследия на территории Воронежской области»;</w:t>
      </w:r>
    </w:p>
    <w:p w:rsidR="00333B39" w:rsidRPr="00F21338" w:rsidRDefault="00333B39" w:rsidP="00333B39">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Закон Воронежской области от 27.10.2006 № 87-ОЗ «Об административно-территориальном устройстве Воронежской области и порядке его изменения»;</w:t>
      </w:r>
    </w:p>
    <w:p w:rsidR="00333B39" w:rsidRPr="00F21338" w:rsidRDefault="00333B39" w:rsidP="00333B39">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Закон Воронежской области от 20.12.2018 № 168-ОЗ «О Стратегии социально-экономического развития Воронежской области на период до 2035 года»</w:t>
      </w:r>
      <w:r w:rsidR="00542F22" w:rsidRPr="00F21338">
        <w:rPr>
          <w:rFonts w:cs="Times New Roman"/>
          <w:sz w:val="24"/>
          <w:szCs w:val="24"/>
        </w:rPr>
        <w:t>;</w:t>
      </w:r>
    </w:p>
    <w:p w:rsidR="00542F22" w:rsidRPr="00F21338" w:rsidRDefault="008C5F02" w:rsidP="00333B39">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Постановление Правительства РФ от 28.05.2021 № 815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 и о признании утратившим силу постановления Правительства Российской Федерации от 4 июля 2020 г. № 985»</w:t>
      </w:r>
      <w:r w:rsidR="00542F22" w:rsidRPr="00F21338">
        <w:rPr>
          <w:rFonts w:cs="Times New Roman"/>
          <w:sz w:val="24"/>
          <w:szCs w:val="24"/>
        </w:rPr>
        <w:t>;</w:t>
      </w:r>
    </w:p>
    <w:p w:rsidR="00542F22" w:rsidRPr="00F21338" w:rsidRDefault="00542F22" w:rsidP="00333B39">
      <w:pPr>
        <w:numPr>
          <w:ilvl w:val="0"/>
          <w:numId w:val="3"/>
        </w:numPr>
        <w:tabs>
          <w:tab w:val="clear" w:pos="720"/>
          <w:tab w:val="num" w:pos="851"/>
        </w:tabs>
        <w:spacing w:after="0" w:line="240" w:lineRule="auto"/>
        <w:ind w:left="0" w:firstLine="567"/>
        <w:jc w:val="both"/>
        <w:rPr>
          <w:rFonts w:cs="Times New Roman"/>
          <w:sz w:val="24"/>
          <w:szCs w:val="24"/>
        </w:rPr>
      </w:pPr>
      <w:r w:rsidRPr="00F21338">
        <w:rPr>
          <w:rFonts w:cs="Times New Roman"/>
          <w:sz w:val="24"/>
          <w:szCs w:val="24"/>
        </w:rPr>
        <w:t>Постановление Правительства Российской Федерации от 12.04.2012 № 289 «О федеральной государственной информационной системе территориального планирования»;</w:t>
      </w:r>
    </w:p>
    <w:p w:rsidR="00542F22" w:rsidRPr="00F21338" w:rsidRDefault="00542F22" w:rsidP="00BF20ED">
      <w:pPr>
        <w:pStyle w:val="ab"/>
        <w:widowControl/>
        <w:numPr>
          <w:ilvl w:val="0"/>
          <w:numId w:val="4"/>
        </w:numPr>
        <w:tabs>
          <w:tab w:val="left" w:pos="851"/>
        </w:tabs>
        <w:suppressAutoHyphens w:val="0"/>
        <w:ind w:left="0" w:firstLine="567"/>
        <w:jc w:val="both"/>
      </w:pPr>
      <w:r w:rsidRPr="00F21338">
        <w:t>Распоряжение Правительства Российской Федерации от 13.02.2019 № 207-р «Об утверждении Стратегии пространственного развития Российской Федерации на период до 2025 года»;</w:t>
      </w:r>
    </w:p>
    <w:p w:rsidR="00CE32BF" w:rsidRPr="00F21338" w:rsidRDefault="00CE32BF" w:rsidP="00BF20ED">
      <w:pPr>
        <w:pStyle w:val="ab"/>
        <w:widowControl/>
        <w:numPr>
          <w:ilvl w:val="0"/>
          <w:numId w:val="4"/>
        </w:numPr>
        <w:tabs>
          <w:tab w:val="left" w:pos="851"/>
        </w:tabs>
        <w:suppressAutoHyphens w:val="0"/>
        <w:ind w:left="0" w:firstLine="567"/>
        <w:jc w:val="both"/>
      </w:pPr>
      <w:r w:rsidRPr="00F21338">
        <w:t xml:space="preserve">Постановление </w:t>
      </w:r>
      <w:r w:rsidR="00FD3B0B" w:rsidRPr="00F21338">
        <w:t xml:space="preserve">Правительства </w:t>
      </w:r>
      <w:r w:rsidR="00CE1E88" w:rsidRPr="00F21338">
        <w:t>Российской Федерации</w:t>
      </w:r>
      <w:r w:rsidR="00FD3B0B" w:rsidRPr="00F21338">
        <w:t xml:space="preserve"> от 18.09.2020 № 1485 «Об утверждении Положения о подготовке граждан Российской Федерации, иностранных граждан и лиц без гражданства в области защиты от чрезвычайных ситуаций природного и техногенного характера»</w:t>
      </w:r>
      <w:r w:rsidRPr="00F21338">
        <w:t>;</w:t>
      </w:r>
    </w:p>
    <w:p w:rsidR="00CE32BF" w:rsidRPr="00F21338" w:rsidRDefault="00CE32BF" w:rsidP="00BF20ED">
      <w:pPr>
        <w:pStyle w:val="ab"/>
        <w:widowControl/>
        <w:numPr>
          <w:ilvl w:val="0"/>
          <w:numId w:val="4"/>
        </w:numPr>
        <w:tabs>
          <w:tab w:val="left" w:pos="851"/>
        </w:tabs>
        <w:suppressAutoHyphens w:val="0"/>
        <w:ind w:left="0" w:firstLine="567"/>
        <w:jc w:val="both"/>
      </w:pPr>
      <w:r w:rsidRPr="00F21338">
        <w:t xml:space="preserve">Постановление Правительства </w:t>
      </w:r>
      <w:r w:rsidR="00CE1E88" w:rsidRPr="00F21338">
        <w:t>Российской Федерации</w:t>
      </w:r>
      <w:r w:rsidRPr="00F21338">
        <w:t xml:space="preserve"> от 30.12.2003 № 794 «О единой государственной системе предупреждения и ликвидации чрезвычайных ситуаций»;</w:t>
      </w:r>
    </w:p>
    <w:p w:rsidR="00CE32BF" w:rsidRPr="00F21338" w:rsidRDefault="00CE32BF" w:rsidP="00BF20ED">
      <w:pPr>
        <w:pStyle w:val="ab"/>
        <w:widowControl/>
        <w:numPr>
          <w:ilvl w:val="0"/>
          <w:numId w:val="4"/>
        </w:numPr>
        <w:tabs>
          <w:tab w:val="left" w:pos="851"/>
        </w:tabs>
        <w:suppressAutoHyphens w:val="0"/>
        <w:ind w:left="0" w:firstLine="567"/>
        <w:jc w:val="both"/>
      </w:pPr>
      <w:r w:rsidRPr="00F21338">
        <w:t xml:space="preserve">Постановление Правительства </w:t>
      </w:r>
      <w:r w:rsidR="00CE1E88" w:rsidRPr="00F21338">
        <w:t>Российской Федерации</w:t>
      </w:r>
      <w:r w:rsidRPr="00F21338">
        <w:t xml:space="preserve"> от 21.05.2007 № 304 «О классификации чрезвычайных ситуаций природного и техногенного характера»;</w:t>
      </w:r>
    </w:p>
    <w:p w:rsidR="00CE32BF" w:rsidRPr="00F21338" w:rsidRDefault="00CE32BF" w:rsidP="00BF20ED">
      <w:pPr>
        <w:pStyle w:val="ab"/>
        <w:widowControl/>
        <w:numPr>
          <w:ilvl w:val="0"/>
          <w:numId w:val="4"/>
        </w:numPr>
        <w:tabs>
          <w:tab w:val="left" w:pos="851"/>
        </w:tabs>
        <w:suppressAutoHyphens w:val="0"/>
        <w:ind w:left="0" w:firstLine="567"/>
        <w:jc w:val="both"/>
      </w:pPr>
      <w:r w:rsidRPr="00F21338">
        <w:t xml:space="preserve">Постановление Правительства </w:t>
      </w:r>
      <w:r w:rsidR="00CE1E88" w:rsidRPr="00F21338">
        <w:t>Российской Федерации</w:t>
      </w:r>
      <w:r w:rsidRPr="00F21338">
        <w:t xml:space="preserve"> от 03.03.2018 № 222 «Об утверждении Правил установления санитарно-защитных зон и использования земельных участков, расположенных в г</w:t>
      </w:r>
      <w:r w:rsidR="00FE0D0E" w:rsidRPr="00F21338">
        <w:t>раницах санитарно-защитных зон»;</w:t>
      </w:r>
    </w:p>
    <w:p w:rsidR="00FE0D0E" w:rsidRPr="00F21338" w:rsidRDefault="00FE0D0E" w:rsidP="00BF20ED">
      <w:pPr>
        <w:pStyle w:val="ab"/>
        <w:widowControl/>
        <w:numPr>
          <w:ilvl w:val="0"/>
          <w:numId w:val="4"/>
        </w:numPr>
        <w:tabs>
          <w:tab w:val="left" w:pos="851"/>
        </w:tabs>
        <w:suppressAutoHyphens w:val="0"/>
        <w:ind w:left="0" w:firstLine="567"/>
        <w:jc w:val="both"/>
      </w:pPr>
      <w:r w:rsidRPr="00F21338">
        <w:t xml:space="preserve">Постановление Правительства </w:t>
      </w:r>
      <w:r w:rsidR="00CE1E88" w:rsidRPr="00F21338">
        <w:t>Российской Федерации</w:t>
      </w:r>
      <w:r w:rsidRPr="00F21338">
        <w:t xml:space="preserve"> от 31.08.2018 № 1039 «Об утверждении правил обустройства мест (площадок) накопления твердых коммунальны</w:t>
      </w:r>
      <w:r w:rsidR="0059367A" w:rsidRPr="00F21338">
        <w:t>х отходов и ведения их реестра».</w:t>
      </w:r>
    </w:p>
    <w:p w:rsidR="00542F22" w:rsidRPr="00F21338" w:rsidRDefault="00542F22" w:rsidP="00BF20ED">
      <w:pPr>
        <w:pStyle w:val="ab"/>
        <w:widowControl/>
        <w:numPr>
          <w:ilvl w:val="0"/>
          <w:numId w:val="4"/>
        </w:numPr>
        <w:tabs>
          <w:tab w:val="left" w:pos="851"/>
        </w:tabs>
        <w:suppressAutoHyphens w:val="0"/>
        <w:ind w:left="0" w:firstLine="567"/>
        <w:jc w:val="both"/>
      </w:pPr>
      <w:r w:rsidRPr="00F21338">
        <w:t>Постановление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w:t>
      </w:r>
      <w:r w:rsidR="00A145F1" w:rsidRPr="00F21338">
        <w:t>х</w:t>
      </w:r>
      <w:r w:rsidRPr="00F21338">
        <w:t xml:space="preserve"> силу отдельных положений нормативных правовых актов Правительства Российской Федерации»;</w:t>
      </w:r>
    </w:p>
    <w:p w:rsidR="00A8416F" w:rsidRPr="00F21338" w:rsidRDefault="00A8416F" w:rsidP="00A8416F">
      <w:pPr>
        <w:pStyle w:val="ab"/>
        <w:widowControl/>
        <w:numPr>
          <w:ilvl w:val="0"/>
          <w:numId w:val="4"/>
        </w:numPr>
        <w:tabs>
          <w:tab w:val="left" w:pos="851"/>
        </w:tabs>
        <w:suppressAutoHyphens w:val="0"/>
        <w:ind w:left="0" w:firstLine="567"/>
        <w:jc w:val="both"/>
      </w:pPr>
      <w:r w:rsidRPr="00F21338">
        <w:t>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D028FC" w:rsidRPr="00F21338" w:rsidRDefault="00A8416F" w:rsidP="00A8416F">
      <w:pPr>
        <w:pStyle w:val="ab"/>
        <w:widowControl/>
        <w:numPr>
          <w:ilvl w:val="0"/>
          <w:numId w:val="4"/>
        </w:numPr>
        <w:tabs>
          <w:tab w:val="left" w:pos="851"/>
        </w:tabs>
        <w:suppressAutoHyphens w:val="0"/>
        <w:ind w:left="0" w:firstLine="567"/>
        <w:jc w:val="both"/>
      </w:pPr>
      <w:r w:rsidRPr="00F21338">
        <w:t>Постановление Правительства Российской Федерации от 20.11.2000 № 878 «Об утверждении Правил охраны газораспределительных сетей»;</w:t>
      </w:r>
    </w:p>
    <w:p w:rsidR="0067436D" w:rsidRPr="00F21338" w:rsidRDefault="0067436D" w:rsidP="00A8416F">
      <w:pPr>
        <w:pStyle w:val="ab"/>
        <w:widowControl/>
        <w:numPr>
          <w:ilvl w:val="0"/>
          <w:numId w:val="4"/>
        </w:numPr>
        <w:tabs>
          <w:tab w:val="left" w:pos="851"/>
        </w:tabs>
        <w:suppressAutoHyphens w:val="0"/>
        <w:ind w:left="0" w:firstLine="567"/>
        <w:jc w:val="both"/>
      </w:pPr>
      <w:r w:rsidRPr="00F21338">
        <w:t>Постановление Правительства Российской Федерации от 18.04.2014 № 360 «Положение о зонах затопления, подтопления»;</w:t>
      </w:r>
    </w:p>
    <w:p w:rsidR="005A4A06" w:rsidRPr="00F21338" w:rsidRDefault="005A4A06" w:rsidP="00A8416F">
      <w:pPr>
        <w:pStyle w:val="ab"/>
        <w:widowControl/>
        <w:numPr>
          <w:ilvl w:val="0"/>
          <w:numId w:val="4"/>
        </w:numPr>
        <w:tabs>
          <w:tab w:val="left" w:pos="851"/>
        </w:tabs>
        <w:suppressAutoHyphens w:val="0"/>
        <w:ind w:left="0" w:firstLine="567"/>
        <w:jc w:val="both"/>
      </w:pPr>
      <w:r w:rsidRPr="00F21338">
        <w:lastRenderedPageBreak/>
        <w:t>Приказ Минсельхоза России от 26.10.2020 № 626 «Об утверждении Ветеринарных правил перемещения, хранения, переработки и утилизации биологических отходов»;</w:t>
      </w:r>
    </w:p>
    <w:p w:rsidR="005A4A06" w:rsidRPr="00F21338" w:rsidRDefault="005A4A06" w:rsidP="00A8416F">
      <w:pPr>
        <w:pStyle w:val="ab"/>
        <w:widowControl/>
        <w:numPr>
          <w:ilvl w:val="0"/>
          <w:numId w:val="4"/>
        </w:numPr>
        <w:tabs>
          <w:tab w:val="left" w:pos="851"/>
        </w:tabs>
        <w:suppressAutoHyphens w:val="0"/>
        <w:ind w:left="0" w:firstLine="567"/>
        <w:jc w:val="both"/>
      </w:pPr>
      <w:r w:rsidRPr="00F21338">
        <w:t>Приказ Министерства экономического развития Российской Федерации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07.12.2016 № 793»;</w:t>
      </w:r>
    </w:p>
    <w:p w:rsidR="00CF6BDE" w:rsidRPr="00F21338" w:rsidRDefault="00CF6BDE" w:rsidP="00CF6BDE">
      <w:pPr>
        <w:pStyle w:val="ab"/>
        <w:widowControl/>
        <w:numPr>
          <w:ilvl w:val="0"/>
          <w:numId w:val="4"/>
        </w:numPr>
        <w:tabs>
          <w:tab w:val="left" w:pos="851"/>
        </w:tabs>
        <w:suppressAutoHyphens w:val="0"/>
        <w:ind w:left="0" w:firstLine="567"/>
        <w:jc w:val="both"/>
      </w:pPr>
      <w:r w:rsidRPr="00F21338">
        <w:t>Приказ Министерства экономического развития Российской Федерации от 21.07.2016 № 460 «Об утверждении порядка согласования проектов документов территориального планирования муниципальных образований, состава и порядка работы согласительной комиссии при согласовании проектов документов территориального планирования»;</w:t>
      </w:r>
    </w:p>
    <w:p w:rsidR="00A83E97" w:rsidRPr="00F21338" w:rsidRDefault="00A83E97" w:rsidP="00A83E97">
      <w:pPr>
        <w:numPr>
          <w:ilvl w:val="0"/>
          <w:numId w:val="4"/>
        </w:numPr>
        <w:tabs>
          <w:tab w:val="left" w:pos="851"/>
        </w:tabs>
        <w:spacing w:after="0" w:line="240" w:lineRule="auto"/>
        <w:ind w:left="0" w:firstLine="567"/>
        <w:contextualSpacing/>
        <w:jc w:val="both"/>
        <w:rPr>
          <w:rFonts w:eastAsia="Lucida Sans Unicode" w:cs="Times New Roman"/>
          <w:kern w:val="2"/>
          <w:sz w:val="24"/>
          <w:szCs w:val="24"/>
        </w:rPr>
      </w:pPr>
      <w:r w:rsidRPr="00F21338">
        <w:rPr>
          <w:rFonts w:eastAsia="Lucida Sans Unicode" w:cs="Times New Roman"/>
          <w:kern w:val="2"/>
          <w:sz w:val="24"/>
          <w:szCs w:val="24"/>
        </w:rPr>
        <w:t>Приказ Росреестра от 26.07.2022 № П/0292 «Об установлении формы графического описания местоположения границ населенных пунктов, территориальных зон, особо охраняемых природных территорий, зон с особыми условиями использования территории, формы текстового описания местоположения границ населенных пунктов, территориальных зон, требований к точности определения координат характерных точек границ населенных пунктов, территориальных зон, особо охраняемых природных территорий, зон с особыми условиями использования территории, формату электронного документа, содержащего сведения о границах населенных пунктов, территориальных зон, особо охраняемых природных территорий, зон с особыми условиями использования территории»;</w:t>
      </w:r>
    </w:p>
    <w:p w:rsidR="00B7250B" w:rsidRPr="00F21338" w:rsidRDefault="008C5F02" w:rsidP="00CF6BDE">
      <w:pPr>
        <w:pStyle w:val="ab"/>
        <w:widowControl/>
        <w:numPr>
          <w:ilvl w:val="0"/>
          <w:numId w:val="4"/>
        </w:numPr>
        <w:tabs>
          <w:tab w:val="left" w:pos="851"/>
        </w:tabs>
        <w:suppressAutoHyphens w:val="0"/>
        <w:ind w:left="0" w:firstLine="567"/>
        <w:jc w:val="both"/>
      </w:pPr>
      <w:r w:rsidRPr="00F21338">
        <w:t>Приказ Министерства экономического развития Российской Федерации от 17.06.2021 № 349 «Об утверждении требований к структуре и форматам информации, предусмотренной частью 2 статьи 57.1 Градостроительного кодекса Российской Федерации, составляющей информационный ресурс федеральной государственной информационной системы территориального планирования»</w:t>
      </w:r>
      <w:r w:rsidR="00B7250B" w:rsidRPr="00F21338">
        <w:t>;</w:t>
      </w:r>
    </w:p>
    <w:p w:rsidR="002658E7" w:rsidRPr="00F21338" w:rsidRDefault="002658E7" w:rsidP="00CF6BDE">
      <w:pPr>
        <w:pStyle w:val="ab"/>
        <w:widowControl/>
        <w:numPr>
          <w:ilvl w:val="0"/>
          <w:numId w:val="4"/>
        </w:numPr>
        <w:tabs>
          <w:tab w:val="left" w:pos="851"/>
        </w:tabs>
        <w:suppressAutoHyphens w:val="0"/>
        <w:ind w:left="0" w:firstLine="567"/>
        <w:jc w:val="both"/>
      </w:pPr>
      <w:r w:rsidRPr="00F21338">
        <w:t>Приказ Министерства спорта Российской Федерации от 21.03.2018 № 244 «Об утверждении Методических рекомендаций о применении нормативов и норм при определении потребности субъектов Российской Федерации в объектах физической культуры и спорта»;</w:t>
      </w:r>
    </w:p>
    <w:p w:rsidR="008C5F02" w:rsidRPr="00F21338" w:rsidRDefault="008C5F02" w:rsidP="00CF6BDE">
      <w:pPr>
        <w:pStyle w:val="ab"/>
        <w:widowControl/>
        <w:numPr>
          <w:ilvl w:val="0"/>
          <w:numId w:val="4"/>
        </w:numPr>
        <w:tabs>
          <w:tab w:val="left" w:pos="851"/>
        </w:tabs>
        <w:suppressAutoHyphens w:val="0"/>
        <w:ind w:left="0" w:firstLine="567"/>
        <w:jc w:val="both"/>
      </w:pPr>
      <w:r w:rsidRPr="00F21338">
        <w:t>Приказ Министерства спорта Российской Федерации от 19.08.2021 № 649 «О рекомендованных нормативах и нормах обеспеченности населения объектами спортивной инфраструктуры»;</w:t>
      </w:r>
    </w:p>
    <w:p w:rsidR="002658E7" w:rsidRPr="00F21338" w:rsidRDefault="002658E7" w:rsidP="00CF6BDE">
      <w:pPr>
        <w:pStyle w:val="ab"/>
        <w:widowControl/>
        <w:numPr>
          <w:ilvl w:val="0"/>
          <w:numId w:val="4"/>
        </w:numPr>
        <w:tabs>
          <w:tab w:val="left" w:pos="851"/>
        </w:tabs>
        <w:suppressAutoHyphens w:val="0"/>
        <w:ind w:left="0" w:firstLine="567"/>
        <w:jc w:val="both"/>
      </w:pPr>
      <w:r w:rsidRPr="00F21338">
        <w:t>Приказ Министерства здравоохранения Российской Федерации от 20.04.2018 № 182 «Об утверждении методических рекомендаций о применении нормативов и норм ресурсной обеспеченности населения в сфере здравоохранения»;</w:t>
      </w:r>
    </w:p>
    <w:p w:rsidR="002658E7" w:rsidRPr="00F21338" w:rsidRDefault="002658E7" w:rsidP="00CF6BDE">
      <w:pPr>
        <w:pStyle w:val="ab"/>
        <w:widowControl/>
        <w:numPr>
          <w:ilvl w:val="0"/>
          <w:numId w:val="4"/>
        </w:numPr>
        <w:tabs>
          <w:tab w:val="left" w:pos="851"/>
        </w:tabs>
        <w:suppressAutoHyphens w:val="0"/>
        <w:ind w:left="0" w:firstLine="567"/>
        <w:jc w:val="both"/>
      </w:pPr>
      <w:r w:rsidRPr="00F21338">
        <w:t>Приказ Министерства здравоохранения и социального развития Российской Федерации от 15.05.2012 № 543н «Об утверждении Положения об организации оказания первичной медико-санитарной помощи взрослому населению»;</w:t>
      </w:r>
    </w:p>
    <w:p w:rsidR="00B2226A" w:rsidRPr="00F21338" w:rsidRDefault="00B2226A" w:rsidP="00CF6BDE">
      <w:pPr>
        <w:pStyle w:val="ab"/>
        <w:widowControl/>
        <w:numPr>
          <w:ilvl w:val="0"/>
          <w:numId w:val="4"/>
        </w:numPr>
        <w:tabs>
          <w:tab w:val="left" w:pos="851"/>
        </w:tabs>
        <w:suppressAutoHyphens w:val="0"/>
        <w:ind w:left="0" w:firstLine="567"/>
        <w:jc w:val="both"/>
      </w:pPr>
      <w:r w:rsidRPr="00F21338">
        <w:t>Распоряжение Министерства культуры Российской Федерации от 02.08.2017 № Р-965 «Об утверждении Методических рекомендаций субъектам Российской Федерации и органам местного самоуправления по развитию сети организаций культуры и обеспеченности населения услугами организаций культуры»;</w:t>
      </w:r>
    </w:p>
    <w:p w:rsidR="00CE1E88" w:rsidRPr="00F21338" w:rsidRDefault="00CE1E88" w:rsidP="00CE1E88">
      <w:pPr>
        <w:pStyle w:val="ab"/>
        <w:widowControl/>
        <w:numPr>
          <w:ilvl w:val="0"/>
          <w:numId w:val="4"/>
        </w:numPr>
        <w:tabs>
          <w:tab w:val="left" w:pos="851"/>
        </w:tabs>
        <w:suppressAutoHyphens w:val="0"/>
        <w:ind w:left="0" w:firstLine="567"/>
        <w:jc w:val="both"/>
      </w:pPr>
      <w:r w:rsidRPr="00F21338">
        <w:t>Постановление Правительства Воронежской области от 22.08.2012 № 731 «Об утверждении перечня особо ценных продуктивных сельскохозяйственных угодий из состава земель сельскохозяйственного назначения, использование которых для других целей не допускается»;</w:t>
      </w:r>
    </w:p>
    <w:p w:rsidR="00C851C3" w:rsidRPr="00F21338" w:rsidRDefault="00C851C3" w:rsidP="00B2226A">
      <w:pPr>
        <w:pStyle w:val="ab"/>
        <w:widowControl/>
        <w:numPr>
          <w:ilvl w:val="0"/>
          <w:numId w:val="4"/>
        </w:numPr>
        <w:tabs>
          <w:tab w:val="left" w:pos="851"/>
        </w:tabs>
        <w:suppressAutoHyphens w:val="0"/>
        <w:ind w:left="0" w:firstLine="567"/>
        <w:jc w:val="both"/>
      </w:pPr>
      <w:r w:rsidRPr="00F21338">
        <w:t xml:space="preserve">Постановление администрации Воронежской области от 30.12.2005 № 1239 «Об утверждении критериев отнесения автомобильных дорог к автомобильным дорогам </w:t>
      </w:r>
      <w:r w:rsidRPr="00F21338">
        <w:lastRenderedPageBreak/>
        <w:t>общего пользования регионального или межмуниципального значения Воронежской области» (вместе с «Перечнем автомобильных дорог общего пользования регионального или межмуниципального значения Воронежской области»);</w:t>
      </w:r>
    </w:p>
    <w:p w:rsidR="00B2226A" w:rsidRPr="00F21338" w:rsidRDefault="00B2226A" w:rsidP="00B2226A">
      <w:pPr>
        <w:numPr>
          <w:ilvl w:val="0"/>
          <w:numId w:val="4"/>
        </w:numPr>
        <w:tabs>
          <w:tab w:val="left" w:pos="-2268"/>
          <w:tab w:val="left" w:pos="851"/>
        </w:tabs>
        <w:spacing w:after="0" w:line="240" w:lineRule="auto"/>
        <w:ind w:left="0" w:firstLine="567"/>
        <w:jc w:val="both"/>
        <w:rPr>
          <w:rFonts w:cs="Times New Roman"/>
          <w:sz w:val="24"/>
          <w:szCs w:val="24"/>
        </w:rPr>
      </w:pPr>
      <w:r w:rsidRPr="00F21338">
        <w:rPr>
          <w:rFonts w:cs="Times New Roman"/>
          <w:sz w:val="24"/>
          <w:szCs w:val="24"/>
        </w:rPr>
        <w:t>РД 34.20.185-94 «Инструкция по проектированию городских электрических сетей» (утверждена: Министерством топлива и энергетики Российской Федерации 07.07.94, Российским акционерным обществом энергетики и электрификации «ЕЭС России» 31.05.94) (с изм. от 29.06.1999)</w:t>
      </w:r>
      <w:r w:rsidRPr="00F21338">
        <w:rPr>
          <w:rFonts w:cs="Times New Roman"/>
          <w:iCs/>
          <w:sz w:val="24"/>
          <w:szCs w:val="24"/>
        </w:rPr>
        <w:t>;</w:t>
      </w:r>
    </w:p>
    <w:p w:rsidR="000926AC" w:rsidRPr="00F21338" w:rsidRDefault="000926AC" w:rsidP="00B2226A">
      <w:pPr>
        <w:numPr>
          <w:ilvl w:val="0"/>
          <w:numId w:val="4"/>
        </w:numPr>
        <w:tabs>
          <w:tab w:val="left" w:pos="-2268"/>
          <w:tab w:val="left" w:pos="851"/>
        </w:tabs>
        <w:spacing w:after="0" w:line="240" w:lineRule="auto"/>
        <w:ind w:left="0" w:firstLine="567"/>
        <w:jc w:val="both"/>
        <w:rPr>
          <w:rFonts w:cs="Times New Roman"/>
          <w:sz w:val="24"/>
          <w:szCs w:val="24"/>
        </w:rPr>
      </w:pPr>
      <w:r w:rsidRPr="00F21338">
        <w:rPr>
          <w:rFonts w:cs="Times New Roman"/>
          <w:sz w:val="24"/>
          <w:szCs w:val="24"/>
        </w:rPr>
        <w:t>Приказ Управления архитектуры и градостроительства Воронежской области от 09.10.2017 № 45-01-04/115 «Об утверждении региональных нормативов градостроительного проектирования Воронежской области»;</w:t>
      </w:r>
    </w:p>
    <w:p w:rsidR="000926AC" w:rsidRPr="00F21338" w:rsidRDefault="000926AC" w:rsidP="000926AC">
      <w:pPr>
        <w:pStyle w:val="13"/>
        <w:ind w:firstLine="567"/>
        <w:jc w:val="both"/>
        <w:rPr>
          <w:rFonts w:ascii="Times New Roman" w:eastAsia="Times New Roman" w:hAnsi="Times New Roman" w:cs="Times New Roman"/>
          <w:sz w:val="24"/>
          <w:szCs w:val="24"/>
        </w:rPr>
      </w:pPr>
      <w:r w:rsidRPr="00F21338">
        <w:rPr>
          <w:rFonts w:ascii="Times New Roman" w:eastAsia="Times New Roman" w:hAnsi="Times New Roman" w:cs="Times New Roman"/>
          <w:sz w:val="24"/>
          <w:szCs w:val="24"/>
        </w:rPr>
        <w:t>а также сводами правил,</w:t>
      </w:r>
      <w:r w:rsidRPr="00F21338">
        <w:rPr>
          <w:rFonts w:ascii="Times New Roman" w:hAnsi="Times New Roman" w:cs="Times New Roman"/>
          <w:sz w:val="24"/>
          <w:szCs w:val="24"/>
        </w:rPr>
        <w:t xml:space="preserve"> </w:t>
      </w:r>
      <w:r w:rsidRPr="00F21338">
        <w:rPr>
          <w:rFonts w:ascii="Times New Roman" w:eastAsia="Times New Roman" w:hAnsi="Times New Roman" w:cs="Times New Roman"/>
          <w:sz w:val="24"/>
          <w:szCs w:val="24"/>
        </w:rPr>
        <w:t>санитарными правилами и нормами:</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4.13130.2013. Свод правил.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8.13130 «Системы противопожарной защиты. Наружное противопожарное водоснабжение. Требования пожарной безопасности»;</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19.13330.2019. Свод правил. Сельскохозяйственные предприятия. Планировочная организация земельного участка;</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30-102-99. Планировка и застройка территорий малоэтажного жилищного строительства;</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31.13330.2012. Свод правил. Водоснабжение. Наружные сети и сооружения. Актуализированная редакция СНиП 2.04.02-84*;</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31-110-2003. Свод правил по проектированию и строительству. Проектирование и монтаж электроустановок жилых и общественных зданий;</w:t>
      </w:r>
    </w:p>
    <w:p w:rsidR="000926AC" w:rsidRPr="00F21338" w:rsidRDefault="00B93C7B" w:rsidP="000926AC">
      <w:pPr>
        <w:pStyle w:val="ab"/>
        <w:widowControl/>
        <w:numPr>
          <w:ilvl w:val="0"/>
          <w:numId w:val="4"/>
        </w:numPr>
        <w:tabs>
          <w:tab w:val="left" w:pos="851"/>
        </w:tabs>
        <w:suppressAutoHyphens w:val="0"/>
        <w:ind w:left="0" w:firstLine="567"/>
        <w:jc w:val="both"/>
      </w:pPr>
      <w:hyperlink r:id="rId8" w:tooltip="Канализация. Наружные сети и сооружения" w:history="1">
        <w:r w:rsidR="000926AC" w:rsidRPr="00F21338">
          <w:t>СП 32.13330.2018</w:t>
        </w:r>
      </w:hyperlink>
      <w:r w:rsidR="000926AC" w:rsidRPr="00F21338">
        <w:t>. Свод правил. Канализация. Наружные сети и сооружения. Актуализированная редакция СНиП 2.04.03-85;</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36.13330.2012. Свод правил. Магистральные трубопроводы;</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42.13330.2016 Свод правил. Градостроительство. Планировка и застройка городских и сельских поселений. Актуализированная редакция СНиП 2.07.01-89*;</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53.13330.2019. Свод правил. Планировка и застройка территории ведения гражданами садоводства. Здания и сооружения (СНиП 30-02-97*. Планировка и застройка территорий садоводческих (дачных) объединений граждан, здания и сооружения);</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58.13330.2019. Свод правил. Гидротехнические сооружения. Основные положения. СНиП 33-01-2003;</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59.13330.20</w:t>
      </w:r>
      <w:r w:rsidR="008C5F02" w:rsidRPr="00F21338">
        <w:t>20</w:t>
      </w:r>
      <w:r w:rsidRPr="00F21338">
        <w:t>. Свод правил. Доступность зданий и сооружений для маломобильных групп населения. Актуализированная редакция СНиП 35-01-2001;</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104.13330.2016. Свод правил. Инженерная защита территории от затопления и подтопления. Актуализированная редакция СНиП 2.06.15-85;</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115.13330.2016. Свод правил. Геофизика опасных природных воздействий. Актуализированная редакция СНиП 22-01-95;</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116.13330.2012. Свод правил. Инженерная защита территорий, </w:t>
      </w:r>
      <w:r w:rsidRPr="00F21338">
        <w:br/>
        <w:t>зданий и сооружений от опасных геологических процессов основные положения. Актуализированная редакция СНиП 22-02-2003;</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131.13330.20</w:t>
      </w:r>
      <w:r w:rsidR="008C5F02" w:rsidRPr="00F21338">
        <w:t>20</w:t>
      </w:r>
      <w:r w:rsidRPr="00F21338">
        <w:t>. Свод правил. Строительная климатология. Актуализированная редакция СНиП 23-01-99*;</w:t>
      </w:r>
    </w:p>
    <w:p w:rsidR="000926AC" w:rsidRPr="00F21338" w:rsidRDefault="000926AC" w:rsidP="000926AC">
      <w:pPr>
        <w:pStyle w:val="ab"/>
        <w:widowControl/>
        <w:numPr>
          <w:ilvl w:val="0"/>
          <w:numId w:val="4"/>
        </w:numPr>
        <w:tabs>
          <w:tab w:val="left" w:pos="851"/>
        </w:tabs>
        <w:suppressAutoHyphens w:val="0"/>
        <w:ind w:left="0" w:firstLine="567"/>
        <w:jc w:val="both"/>
      </w:pPr>
      <w:r w:rsidRPr="00F21338">
        <w:t>СП 396.1325800.2018. Свод правил. Улицы и дороги населенных пунктов. Правила градостроительного проектирования;</w:t>
      </w:r>
    </w:p>
    <w:p w:rsidR="000926AC" w:rsidRPr="00F21338" w:rsidRDefault="000926AC" w:rsidP="000926AC">
      <w:pPr>
        <w:numPr>
          <w:ilvl w:val="0"/>
          <w:numId w:val="6"/>
        </w:numPr>
        <w:tabs>
          <w:tab w:val="left" w:pos="851"/>
        </w:tabs>
        <w:spacing w:after="0" w:line="240" w:lineRule="auto"/>
        <w:ind w:left="0" w:firstLine="567"/>
        <w:jc w:val="both"/>
        <w:rPr>
          <w:rFonts w:cs="Times New Roman"/>
          <w:sz w:val="24"/>
          <w:szCs w:val="24"/>
        </w:rPr>
      </w:pPr>
      <w:r w:rsidRPr="00F21338">
        <w:rPr>
          <w:rFonts w:cs="Times New Roman"/>
          <w:sz w:val="24"/>
          <w:szCs w:val="24"/>
        </w:rPr>
        <w:t>СанПиН 2.2.1/2.1.1.1200-03 «Санитарно-защитные зоны и санитарная классификация предприятий, сооружений и иных объектов»;</w:t>
      </w:r>
    </w:p>
    <w:p w:rsidR="000926AC" w:rsidRPr="00F21338" w:rsidRDefault="000926AC" w:rsidP="000926AC">
      <w:pPr>
        <w:numPr>
          <w:ilvl w:val="0"/>
          <w:numId w:val="6"/>
        </w:numPr>
        <w:tabs>
          <w:tab w:val="left" w:pos="851"/>
        </w:tabs>
        <w:spacing w:after="0" w:line="240" w:lineRule="auto"/>
        <w:ind w:left="0" w:firstLine="567"/>
        <w:jc w:val="both"/>
        <w:rPr>
          <w:rFonts w:cs="Times New Roman"/>
          <w:sz w:val="24"/>
          <w:szCs w:val="24"/>
        </w:rPr>
      </w:pPr>
      <w:r w:rsidRPr="00F21338">
        <w:rPr>
          <w:rFonts w:cs="Times New Roman"/>
          <w:sz w:val="24"/>
          <w:szCs w:val="24"/>
        </w:rPr>
        <w:lastRenderedPageBreak/>
        <w:t>СанПиН 2.1.4.1110-02 «Зоны санитарной охраны источников водоснабжения и водопроводов питьевого назначения»;</w:t>
      </w:r>
    </w:p>
    <w:p w:rsidR="000926AC" w:rsidRPr="00F21338" w:rsidRDefault="00B93C7B" w:rsidP="000926AC">
      <w:pPr>
        <w:pStyle w:val="ab"/>
        <w:widowControl/>
        <w:numPr>
          <w:ilvl w:val="0"/>
          <w:numId w:val="4"/>
        </w:numPr>
        <w:tabs>
          <w:tab w:val="left" w:pos="851"/>
        </w:tabs>
        <w:suppressAutoHyphens w:val="0"/>
        <w:ind w:left="0" w:firstLine="567"/>
        <w:jc w:val="both"/>
      </w:pPr>
      <w:hyperlink r:id="rId9" w:anchor="7DI0K8" w:history="1">
        <w:r w:rsidR="000926AC" w:rsidRPr="00F21338">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hyperlink>
      <w:r w:rsidR="000926AC" w:rsidRPr="00F21338">
        <w:t>.</w:t>
      </w:r>
    </w:p>
    <w:p w:rsidR="00187484" w:rsidRPr="00F21338" w:rsidRDefault="00187484" w:rsidP="004B6EB7">
      <w:pPr>
        <w:tabs>
          <w:tab w:val="num" w:pos="-2410"/>
        </w:tabs>
        <w:spacing w:after="0" w:line="240" w:lineRule="auto"/>
        <w:ind w:firstLine="567"/>
        <w:jc w:val="both"/>
        <w:rPr>
          <w:rFonts w:cs="Times New Roman"/>
          <w:snapToGrid w:val="0"/>
          <w:sz w:val="24"/>
          <w:szCs w:val="24"/>
        </w:rPr>
      </w:pPr>
    </w:p>
    <w:p w:rsidR="00776CE1" w:rsidRPr="00F21338" w:rsidRDefault="00776CE1" w:rsidP="004B6EB7">
      <w:pPr>
        <w:tabs>
          <w:tab w:val="num" w:pos="-2410"/>
        </w:tabs>
        <w:spacing w:after="0" w:line="240" w:lineRule="auto"/>
        <w:ind w:firstLine="567"/>
        <w:jc w:val="both"/>
        <w:rPr>
          <w:rFonts w:cs="Times New Roman"/>
          <w:snapToGrid w:val="0"/>
          <w:sz w:val="24"/>
          <w:szCs w:val="24"/>
        </w:rPr>
      </w:pPr>
      <w:r w:rsidRPr="00F21338">
        <w:rPr>
          <w:rFonts w:cs="Times New Roman"/>
          <w:snapToGrid w:val="0"/>
          <w:sz w:val="24"/>
          <w:szCs w:val="24"/>
        </w:rPr>
        <w:t>Стандарты:</w:t>
      </w:r>
    </w:p>
    <w:p w:rsidR="0004361C" w:rsidRPr="00F21338" w:rsidRDefault="0004361C" w:rsidP="00D92F38">
      <w:pPr>
        <w:numPr>
          <w:ilvl w:val="0"/>
          <w:numId w:val="5"/>
        </w:numPr>
        <w:tabs>
          <w:tab w:val="clear" w:pos="720"/>
          <w:tab w:val="num" w:pos="-6946"/>
          <w:tab w:val="left" w:pos="851"/>
        </w:tabs>
        <w:spacing w:after="0" w:line="240" w:lineRule="auto"/>
        <w:ind w:left="0" w:firstLine="567"/>
        <w:jc w:val="both"/>
        <w:rPr>
          <w:rFonts w:cs="Times New Roman"/>
          <w:sz w:val="24"/>
          <w:szCs w:val="24"/>
        </w:rPr>
      </w:pPr>
      <w:r w:rsidRPr="00F21338">
        <w:rPr>
          <w:rFonts w:cs="Times New Roman"/>
          <w:sz w:val="24"/>
          <w:szCs w:val="24"/>
        </w:rPr>
        <w:t>ГОСТ Р 22.0.02-2016. Национальный стандарт Российской Федерации. «Безопасность в чрезвычайных ситуациях. Термины и определения» (утв</w:t>
      </w:r>
      <w:r w:rsidR="008A76D5" w:rsidRPr="00F21338">
        <w:rPr>
          <w:rFonts w:cs="Times New Roman"/>
          <w:sz w:val="24"/>
          <w:szCs w:val="24"/>
        </w:rPr>
        <w:t>ержден</w:t>
      </w:r>
      <w:r w:rsidRPr="00F21338">
        <w:rPr>
          <w:rFonts w:cs="Times New Roman"/>
          <w:sz w:val="24"/>
          <w:szCs w:val="24"/>
        </w:rPr>
        <w:t xml:space="preserve"> и введен в действие Приказом Росстандарта от 12.09.2016 № 1111-ст)</w:t>
      </w:r>
      <w:r w:rsidR="00D92F38" w:rsidRPr="00F21338">
        <w:rPr>
          <w:rFonts w:cs="Times New Roman"/>
          <w:sz w:val="24"/>
          <w:szCs w:val="24"/>
        </w:rPr>
        <w:t>;</w:t>
      </w:r>
    </w:p>
    <w:p w:rsidR="00D92F38" w:rsidRPr="00F21338" w:rsidRDefault="00D92F38" w:rsidP="00D92F38">
      <w:pPr>
        <w:pStyle w:val="ab"/>
        <w:numPr>
          <w:ilvl w:val="0"/>
          <w:numId w:val="5"/>
        </w:numPr>
        <w:tabs>
          <w:tab w:val="clear" w:pos="720"/>
          <w:tab w:val="left" w:pos="851"/>
        </w:tabs>
        <w:autoSpaceDE w:val="0"/>
        <w:autoSpaceDN w:val="0"/>
        <w:adjustRightInd w:val="0"/>
        <w:ind w:left="0" w:firstLine="567"/>
        <w:jc w:val="both"/>
      </w:pPr>
      <w:r w:rsidRPr="00F21338">
        <w:t>ГОСТ Р 22.0.03-2020 «Безопасность в чрезвычайных ситуациях. Природные чрезвычайные ситуации. Термины и определения»</w:t>
      </w:r>
      <w:r w:rsidR="002032AA" w:rsidRPr="00F21338">
        <w:t xml:space="preserve"> (утвержден и введен в действие Приказом Росстандарта от 11.09.2020 № 641-ст «Об утверждении национального стандарта Российской Федерации»)</w:t>
      </w:r>
      <w:r w:rsidRPr="00F21338">
        <w:t>.</w:t>
      </w:r>
    </w:p>
    <w:p w:rsidR="00C12B1D" w:rsidRPr="00F21338" w:rsidRDefault="00C12B1D" w:rsidP="00D92F38">
      <w:pPr>
        <w:pStyle w:val="ab"/>
        <w:numPr>
          <w:ilvl w:val="0"/>
          <w:numId w:val="5"/>
        </w:numPr>
        <w:tabs>
          <w:tab w:val="clear" w:pos="720"/>
          <w:tab w:val="left" w:pos="851"/>
        </w:tabs>
        <w:autoSpaceDE w:val="0"/>
        <w:autoSpaceDN w:val="0"/>
        <w:adjustRightInd w:val="0"/>
        <w:ind w:left="0" w:firstLine="567"/>
        <w:jc w:val="both"/>
      </w:pPr>
      <w:r w:rsidRPr="00F21338">
        <w:rPr>
          <w:bCs/>
        </w:rPr>
        <w:t>ГОСТ</w:t>
      </w:r>
      <w:r w:rsidRPr="00F21338">
        <w:t xml:space="preserve"> </w:t>
      </w:r>
      <w:r w:rsidRPr="00F21338">
        <w:rPr>
          <w:bCs/>
        </w:rPr>
        <w:t>Р</w:t>
      </w:r>
      <w:r w:rsidRPr="00F21338">
        <w:t xml:space="preserve"> </w:t>
      </w:r>
      <w:r w:rsidRPr="00F21338">
        <w:rPr>
          <w:bCs/>
        </w:rPr>
        <w:t>22</w:t>
      </w:r>
      <w:r w:rsidRPr="00F21338">
        <w:t>.</w:t>
      </w:r>
      <w:r w:rsidRPr="00F21338">
        <w:rPr>
          <w:bCs/>
        </w:rPr>
        <w:t>0</w:t>
      </w:r>
      <w:r w:rsidRPr="00F21338">
        <w:t>.</w:t>
      </w:r>
      <w:r w:rsidRPr="00F21338">
        <w:rPr>
          <w:bCs/>
        </w:rPr>
        <w:t>05</w:t>
      </w:r>
      <w:r w:rsidRPr="00F21338">
        <w:t>-</w:t>
      </w:r>
      <w:r w:rsidRPr="00F21338">
        <w:rPr>
          <w:bCs/>
        </w:rPr>
        <w:t>2020</w:t>
      </w:r>
      <w:r w:rsidRPr="00F21338">
        <w:t xml:space="preserve"> «Безопасность в чрезвычайных ситуациях. Техногенные чрезвычайные ситуации. Термины и определения» </w:t>
      </w:r>
      <w:r w:rsidR="00D444FA" w:rsidRPr="00F21338">
        <w:t xml:space="preserve">(утвержден и введен в действие </w:t>
      </w:r>
      <w:hyperlink r:id="rId10" w:anchor="7D20K3" w:history="1">
        <w:r w:rsidR="00D444FA" w:rsidRPr="00F21338">
          <w:rPr>
            <w:rStyle w:val="aa"/>
            <w:color w:val="auto"/>
            <w:u w:val="none"/>
          </w:rPr>
          <w:t xml:space="preserve">Приказом Федерального агентства по техническому регулированию и метрологии от </w:t>
        </w:r>
        <w:r w:rsidR="00D444FA" w:rsidRPr="00F21338">
          <w:t>11.09.2020</w:t>
        </w:r>
        <w:r w:rsidR="00D444FA" w:rsidRPr="00F21338">
          <w:rPr>
            <w:rStyle w:val="aa"/>
            <w:color w:val="auto"/>
            <w:u w:val="none"/>
          </w:rPr>
          <w:t xml:space="preserve"> № 644-ст</w:t>
        </w:r>
      </w:hyperlink>
      <w:r w:rsidR="00D444FA" w:rsidRPr="00F21338">
        <w:t>)</w:t>
      </w:r>
      <w:r w:rsidR="00F623C7" w:rsidRPr="00F21338">
        <w:t>.</w:t>
      </w:r>
    </w:p>
    <w:p w:rsidR="00C56450" w:rsidRPr="00F21338" w:rsidRDefault="00C56450" w:rsidP="00C56450">
      <w:pPr>
        <w:pStyle w:val="ab"/>
        <w:tabs>
          <w:tab w:val="left" w:pos="851"/>
        </w:tabs>
        <w:autoSpaceDE w:val="0"/>
        <w:autoSpaceDN w:val="0"/>
        <w:adjustRightInd w:val="0"/>
        <w:ind w:left="567"/>
        <w:jc w:val="both"/>
      </w:pPr>
    </w:p>
    <w:p w:rsidR="00776CE1" w:rsidRPr="00D62991" w:rsidRDefault="000926AC" w:rsidP="004B6EB7">
      <w:pPr>
        <w:spacing w:after="0" w:line="240" w:lineRule="auto"/>
        <w:ind w:firstLine="567"/>
        <w:jc w:val="both"/>
        <w:rPr>
          <w:rFonts w:cs="Times New Roman"/>
          <w:sz w:val="24"/>
          <w:szCs w:val="24"/>
        </w:rPr>
      </w:pPr>
      <w:r w:rsidRPr="00D62991">
        <w:rPr>
          <w:rFonts w:cs="Times New Roman"/>
          <w:sz w:val="24"/>
          <w:szCs w:val="24"/>
        </w:rPr>
        <w:t>Генеральн</w:t>
      </w:r>
      <w:r w:rsidR="00C56450" w:rsidRPr="00D62991">
        <w:rPr>
          <w:rFonts w:cs="Times New Roman"/>
          <w:sz w:val="24"/>
          <w:szCs w:val="24"/>
        </w:rPr>
        <w:t>ый</w:t>
      </w:r>
      <w:r w:rsidRPr="00D62991">
        <w:rPr>
          <w:rFonts w:cs="Times New Roman"/>
          <w:sz w:val="24"/>
          <w:szCs w:val="24"/>
        </w:rPr>
        <w:t xml:space="preserve"> план выполнен на основе данных, предоставленных ведомствами и администрацией</w:t>
      </w:r>
      <w:r w:rsidR="00776CE1" w:rsidRPr="00D62991">
        <w:rPr>
          <w:rFonts w:cs="Times New Roman"/>
          <w:sz w:val="24"/>
          <w:szCs w:val="24"/>
        </w:rPr>
        <w:t xml:space="preserve"> </w:t>
      </w:r>
      <w:r w:rsidR="00D62991" w:rsidRPr="00D62991">
        <w:rPr>
          <w:rFonts w:cs="Times New Roman"/>
          <w:sz w:val="24"/>
          <w:szCs w:val="24"/>
        </w:rPr>
        <w:t>Борщево-</w:t>
      </w:r>
      <w:proofErr w:type="spellStart"/>
      <w:r w:rsidR="00D62991" w:rsidRPr="00D62991">
        <w:rPr>
          <w:rFonts w:cs="Times New Roman"/>
          <w:sz w:val="24"/>
          <w:szCs w:val="24"/>
        </w:rPr>
        <w:t>Песковского</w:t>
      </w:r>
      <w:proofErr w:type="spellEnd"/>
      <w:r w:rsidR="00187484" w:rsidRPr="00D62991">
        <w:rPr>
          <w:rFonts w:cs="Times New Roman"/>
          <w:sz w:val="24"/>
          <w:szCs w:val="24"/>
        </w:rPr>
        <w:t xml:space="preserve"> сельского поселения</w:t>
      </w:r>
      <w:r w:rsidR="003852AF" w:rsidRPr="00D62991">
        <w:rPr>
          <w:rFonts w:cs="Times New Roman"/>
          <w:sz w:val="24"/>
          <w:szCs w:val="24"/>
        </w:rPr>
        <w:t xml:space="preserve"> </w:t>
      </w:r>
      <w:r w:rsidR="004B64ED" w:rsidRPr="00D62991">
        <w:rPr>
          <w:rFonts w:cs="Times New Roman"/>
          <w:sz w:val="24"/>
          <w:szCs w:val="24"/>
        </w:rPr>
        <w:t>в</w:t>
      </w:r>
      <w:r w:rsidR="00776CE1" w:rsidRPr="00D62991">
        <w:rPr>
          <w:rFonts w:cs="Times New Roman"/>
          <w:sz w:val="24"/>
          <w:szCs w:val="24"/>
        </w:rPr>
        <w:t xml:space="preserve"> 202</w:t>
      </w:r>
      <w:r w:rsidR="00D62991" w:rsidRPr="00D62991">
        <w:rPr>
          <w:rFonts w:cs="Times New Roman"/>
          <w:sz w:val="24"/>
          <w:szCs w:val="24"/>
        </w:rPr>
        <w:t>4</w:t>
      </w:r>
      <w:r w:rsidR="00776CE1" w:rsidRPr="00D62991">
        <w:rPr>
          <w:rFonts w:cs="Times New Roman"/>
          <w:sz w:val="24"/>
          <w:szCs w:val="24"/>
        </w:rPr>
        <w:t xml:space="preserve"> г</w:t>
      </w:r>
      <w:r w:rsidR="00F21338">
        <w:rPr>
          <w:rFonts w:cs="Times New Roman"/>
          <w:sz w:val="24"/>
          <w:szCs w:val="24"/>
        </w:rPr>
        <w:t>.</w:t>
      </w:r>
      <w:r w:rsidR="00776CE1" w:rsidRPr="00D62991">
        <w:rPr>
          <w:rFonts w:cs="Times New Roman"/>
          <w:sz w:val="24"/>
          <w:szCs w:val="24"/>
        </w:rPr>
        <w:t>:</w:t>
      </w:r>
    </w:p>
    <w:p w:rsidR="001101AF" w:rsidRPr="00D62991" w:rsidRDefault="001101AF" w:rsidP="00BF20ED">
      <w:pPr>
        <w:pStyle w:val="ab"/>
        <w:numPr>
          <w:ilvl w:val="0"/>
          <w:numId w:val="2"/>
        </w:numPr>
        <w:tabs>
          <w:tab w:val="clear" w:pos="7023"/>
          <w:tab w:val="num" w:pos="851"/>
        </w:tabs>
        <w:ind w:left="0" w:firstLine="567"/>
        <w:jc w:val="both"/>
      </w:pPr>
      <w:r w:rsidRPr="00D62991">
        <w:t xml:space="preserve">Паспорт </w:t>
      </w:r>
      <w:r w:rsidR="00D62991" w:rsidRPr="00D62991">
        <w:t>Борщево-</w:t>
      </w:r>
      <w:proofErr w:type="spellStart"/>
      <w:r w:rsidR="00D62991" w:rsidRPr="00D62991">
        <w:t>Песковского</w:t>
      </w:r>
      <w:proofErr w:type="spellEnd"/>
      <w:r w:rsidR="0040573C" w:rsidRPr="00D62991">
        <w:t xml:space="preserve"> </w:t>
      </w:r>
      <w:r w:rsidR="00187484" w:rsidRPr="00D62991">
        <w:t>сельского поселения</w:t>
      </w:r>
      <w:r w:rsidRPr="00D62991">
        <w:t>;</w:t>
      </w:r>
    </w:p>
    <w:p w:rsidR="001101AF" w:rsidRPr="00D62991" w:rsidRDefault="001101AF" w:rsidP="00BF20ED">
      <w:pPr>
        <w:pStyle w:val="ab"/>
        <w:numPr>
          <w:ilvl w:val="0"/>
          <w:numId w:val="2"/>
        </w:numPr>
        <w:tabs>
          <w:tab w:val="clear" w:pos="7023"/>
          <w:tab w:val="num" w:pos="-8080"/>
          <w:tab w:val="num" w:pos="851"/>
        </w:tabs>
        <w:ind w:left="0" w:firstLine="567"/>
        <w:jc w:val="both"/>
      </w:pPr>
      <w:r w:rsidRPr="00D62991">
        <w:t xml:space="preserve">Реестр (справочник) «Административно-территориальное устройство Воронежской области» (по состоянию на 1 </w:t>
      </w:r>
      <w:r w:rsidR="00187484" w:rsidRPr="00D62991">
        <w:t>декабря</w:t>
      </w:r>
      <w:r w:rsidRPr="00D62991">
        <w:t xml:space="preserve"> 20</w:t>
      </w:r>
      <w:r w:rsidR="008F546A" w:rsidRPr="00D62991">
        <w:t>2</w:t>
      </w:r>
      <w:r w:rsidR="00D62991" w:rsidRPr="00D62991">
        <w:t>3</w:t>
      </w:r>
      <w:r w:rsidRPr="00D62991">
        <w:t xml:space="preserve"> года), утвержденный </w:t>
      </w:r>
      <w:hyperlink r:id="rId11" w:history="1">
        <w:r w:rsidRPr="00D62991">
          <w:rPr>
            <w:rStyle w:val="aa"/>
            <w:color w:val="auto"/>
            <w:u w:val="none"/>
          </w:rPr>
          <w:t>Законом Воронежской о</w:t>
        </w:r>
        <w:r w:rsidR="000A237A" w:rsidRPr="00D62991">
          <w:rPr>
            <w:rStyle w:val="aa"/>
            <w:color w:val="auto"/>
            <w:u w:val="none"/>
          </w:rPr>
          <w:t>бласти от 27.10.2006 г. № 87-ОЗ</w:t>
        </w:r>
      </w:hyperlink>
      <w:r w:rsidR="00BF3A2C" w:rsidRPr="00D62991">
        <w:rPr>
          <w:rStyle w:val="aa"/>
          <w:color w:val="auto"/>
          <w:u w:val="none"/>
        </w:rPr>
        <w:t>;</w:t>
      </w:r>
    </w:p>
    <w:p w:rsidR="00776CE1" w:rsidRPr="00D62991" w:rsidRDefault="00776CE1" w:rsidP="00BF20ED">
      <w:pPr>
        <w:pStyle w:val="ab"/>
        <w:numPr>
          <w:ilvl w:val="0"/>
          <w:numId w:val="2"/>
        </w:numPr>
        <w:tabs>
          <w:tab w:val="clear" w:pos="7023"/>
          <w:tab w:val="num" w:pos="-8080"/>
          <w:tab w:val="num" w:pos="851"/>
        </w:tabs>
        <w:ind w:left="0" w:firstLine="567"/>
        <w:jc w:val="both"/>
      </w:pPr>
      <w:r w:rsidRPr="00D62991">
        <w:t xml:space="preserve">Картографические материалы </w:t>
      </w:r>
      <w:r w:rsidR="00D62991" w:rsidRPr="00D62991">
        <w:t>Борщево-</w:t>
      </w:r>
      <w:proofErr w:type="spellStart"/>
      <w:r w:rsidR="00D62991" w:rsidRPr="00D62991">
        <w:t>Песковского</w:t>
      </w:r>
      <w:proofErr w:type="spellEnd"/>
      <w:r w:rsidR="0040573C" w:rsidRPr="00D62991">
        <w:t xml:space="preserve"> </w:t>
      </w:r>
      <w:r w:rsidR="00187484" w:rsidRPr="00D62991">
        <w:t>сельского поселения</w:t>
      </w:r>
      <w:r w:rsidRPr="00D62991">
        <w:t>;</w:t>
      </w:r>
    </w:p>
    <w:p w:rsidR="00776CE1" w:rsidRPr="00D62991" w:rsidRDefault="00776CE1" w:rsidP="00BF20ED">
      <w:pPr>
        <w:pStyle w:val="ab"/>
        <w:numPr>
          <w:ilvl w:val="0"/>
          <w:numId w:val="2"/>
        </w:numPr>
        <w:tabs>
          <w:tab w:val="clear" w:pos="7023"/>
          <w:tab w:val="num" w:pos="-8080"/>
          <w:tab w:val="num" w:pos="851"/>
        </w:tabs>
        <w:ind w:left="0" w:firstLine="567"/>
        <w:jc w:val="both"/>
      </w:pPr>
      <w:r w:rsidRPr="00D62991">
        <w:t>Данные анкетного обследования;</w:t>
      </w:r>
    </w:p>
    <w:p w:rsidR="00776CE1" w:rsidRPr="00D62991" w:rsidRDefault="000926AC" w:rsidP="00BF20ED">
      <w:pPr>
        <w:pStyle w:val="ab"/>
        <w:numPr>
          <w:ilvl w:val="0"/>
          <w:numId w:val="2"/>
        </w:numPr>
        <w:tabs>
          <w:tab w:val="clear" w:pos="7023"/>
          <w:tab w:val="num" w:pos="-8080"/>
          <w:tab w:val="num" w:pos="851"/>
        </w:tabs>
        <w:ind w:left="0" w:firstLine="567"/>
        <w:jc w:val="both"/>
      </w:pPr>
      <w:r w:rsidRPr="00D62991">
        <w:t>Представленные ответы на запросы</w:t>
      </w:r>
      <w:r w:rsidR="00776CE1" w:rsidRPr="00D62991">
        <w:t xml:space="preserve"> от соответствующих служб и организаций, ведущих хозяйственную деятельность на территории </w:t>
      </w:r>
      <w:r w:rsidR="00D62991" w:rsidRPr="00D62991">
        <w:t>Борщево-</w:t>
      </w:r>
      <w:proofErr w:type="spellStart"/>
      <w:r w:rsidR="00D62991" w:rsidRPr="00D62991">
        <w:t>Песковского</w:t>
      </w:r>
      <w:proofErr w:type="spellEnd"/>
      <w:r w:rsidR="00801DC6" w:rsidRPr="00D62991">
        <w:t xml:space="preserve"> </w:t>
      </w:r>
      <w:r w:rsidR="00187484" w:rsidRPr="00D62991">
        <w:t>сельского поселения</w:t>
      </w:r>
      <w:r w:rsidR="00776CE1" w:rsidRPr="00D62991">
        <w:t>.</w:t>
      </w:r>
    </w:p>
    <w:p w:rsidR="00776CE1" w:rsidRPr="00286B69" w:rsidRDefault="00776CE1" w:rsidP="004B6EB7">
      <w:pPr>
        <w:pStyle w:val="ab"/>
        <w:ind w:left="0" w:firstLine="567"/>
        <w:jc w:val="both"/>
      </w:pPr>
      <w:r w:rsidRPr="00286B69">
        <w:t>При разработке проекта были использованы также следующие документы и материалы:</w:t>
      </w:r>
    </w:p>
    <w:p w:rsidR="00776CE1" w:rsidRPr="00020444" w:rsidRDefault="00776CE1" w:rsidP="00BF20ED">
      <w:pPr>
        <w:pStyle w:val="ab"/>
        <w:numPr>
          <w:ilvl w:val="0"/>
          <w:numId w:val="1"/>
        </w:numPr>
        <w:tabs>
          <w:tab w:val="clear" w:pos="720"/>
          <w:tab w:val="num" w:pos="851"/>
        </w:tabs>
        <w:ind w:left="0" w:firstLine="567"/>
        <w:jc w:val="both"/>
      </w:pPr>
      <w:r w:rsidRPr="00020444">
        <w:t xml:space="preserve">Схема территориального планирования Российской </w:t>
      </w:r>
      <w:r w:rsidR="000723AD" w:rsidRPr="00020444">
        <w:t>Ф</w:t>
      </w:r>
      <w:r w:rsidRPr="00020444">
        <w:t>едерации, утвержденная Распоряжением Правительства РФ от 19.03.2013 №</w:t>
      </w:r>
      <w:r w:rsidR="00FB67BB" w:rsidRPr="00020444">
        <w:t xml:space="preserve"> </w:t>
      </w:r>
      <w:r w:rsidRPr="00020444">
        <w:t>384-р;</w:t>
      </w:r>
    </w:p>
    <w:p w:rsidR="00776CE1" w:rsidRPr="00020444" w:rsidRDefault="003C1665" w:rsidP="00BF20ED">
      <w:pPr>
        <w:pStyle w:val="ab"/>
        <w:numPr>
          <w:ilvl w:val="0"/>
          <w:numId w:val="1"/>
        </w:numPr>
        <w:tabs>
          <w:tab w:val="clear" w:pos="720"/>
          <w:tab w:val="num" w:pos="360"/>
          <w:tab w:val="num" w:pos="851"/>
        </w:tabs>
        <w:ind w:left="0" w:firstLine="567"/>
        <w:jc w:val="both"/>
      </w:pPr>
      <w:r w:rsidRPr="00020444">
        <w:t xml:space="preserve">Схема территориального планирования Воронежской области, утвержденная постановлением </w:t>
      </w:r>
      <w:r w:rsidR="000723AD" w:rsidRPr="00020444">
        <w:t>п</w:t>
      </w:r>
      <w:r w:rsidRPr="00020444">
        <w:t>равительства Воронежской области от 05.03.2009 №158</w:t>
      </w:r>
      <w:r w:rsidR="00776CE1" w:rsidRPr="00020444">
        <w:t>;</w:t>
      </w:r>
    </w:p>
    <w:p w:rsidR="003C1665" w:rsidRPr="00020444" w:rsidRDefault="00CA6B05" w:rsidP="00BF20ED">
      <w:pPr>
        <w:pStyle w:val="ab"/>
        <w:numPr>
          <w:ilvl w:val="0"/>
          <w:numId w:val="1"/>
        </w:numPr>
        <w:tabs>
          <w:tab w:val="clear" w:pos="720"/>
          <w:tab w:val="num" w:pos="360"/>
          <w:tab w:val="num" w:pos="851"/>
        </w:tabs>
        <w:ind w:left="0" w:firstLine="567"/>
        <w:jc w:val="both"/>
      </w:pPr>
      <w:bookmarkStart w:id="12" w:name="_Hlk148708366"/>
      <w:bookmarkStart w:id="13" w:name="_Hlk137632564"/>
      <w:r w:rsidRPr="00020444">
        <w:t xml:space="preserve">Схема территориального планирования </w:t>
      </w:r>
      <w:bookmarkStart w:id="14" w:name="_Hlk160525689"/>
      <w:proofErr w:type="spellStart"/>
      <w:r w:rsidR="00D62991" w:rsidRPr="00020444">
        <w:t>Эртильского</w:t>
      </w:r>
      <w:proofErr w:type="spellEnd"/>
      <w:r w:rsidRPr="00020444">
        <w:t xml:space="preserve"> муниципального района Воронежской области, утвержденная решением Совета народных депутатов </w:t>
      </w:r>
      <w:proofErr w:type="spellStart"/>
      <w:r w:rsidR="00D62991" w:rsidRPr="00020444">
        <w:t>Эртильского</w:t>
      </w:r>
      <w:proofErr w:type="spellEnd"/>
      <w:r w:rsidRPr="00020444">
        <w:t xml:space="preserve"> муниципального района </w:t>
      </w:r>
      <w:bookmarkStart w:id="15" w:name="_Hlk140587386"/>
      <w:r w:rsidRPr="00020444">
        <w:t xml:space="preserve">от </w:t>
      </w:r>
      <w:r w:rsidR="00020444" w:rsidRPr="00020444">
        <w:t xml:space="preserve">23.12.2011 </w:t>
      </w:r>
      <w:r w:rsidRPr="00020444">
        <w:t xml:space="preserve">№ </w:t>
      </w:r>
      <w:bookmarkEnd w:id="12"/>
      <w:bookmarkEnd w:id="15"/>
      <w:r w:rsidR="00286B69" w:rsidRPr="00020444">
        <w:t>289</w:t>
      </w:r>
      <w:bookmarkEnd w:id="14"/>
      <w:r w:rsidR="003C1665" w:rsidRPr="00020444">
        <w:t>;</w:t>
      </w:r>
    </w:p>
    <w:bookmarkEnd w:id="13"/>
    <w:p w:rsidR="00B718B1" w:rsidRPr="00020444" w:rsidRDefault="00CA6B05" w:rsidP="00BF20ED">
      <w:pPr>
        <w:pStyle w:val="ab"/>
        <w:numPr>
          <w:ilvl w:val="0"/>
          <w:numId w:val="1"/>
        </w:numPr>
        <w:tabs>
          <w:tab w:val="clear" w:pos="720"/>
          <w:tab w:val="num" w:pos="360"/>
          <w:tab w:val="num" w:pos="851"/>
        </w:tabs>
        <w:ind w:left="0" w:firstLine="567"/>
        <w:jc w:val="both"/>
      </w:pPr>
      <w:r w:rsidRPr="00020444">
        <w:t xml:space="preserve">Генеральный план </w:t>
      </w:r>
      <w:r w:rsidR="00D62991" w:rsidRPr="00020444">
        <w:t>Борщево-</w:t>
      </w:r>
      <w:proofErr w:type="spellStart"/>
      <w:r w:rsidR="00D62991" w:rsidRPr="00020444">
        <w:t>Песковского</w:t>
      </w:r>
      <w:proofErr w:type="spellEnd"/>
      <w:r w:rsidR="00187484" w:rsidRPr="00020444">
        <w:t xml:space="preserve"> сельского поселения</w:t>
      </w:r>
      <w:r w:rsidRPr="00020444">
        <w:t xml:space="preserve">, утвержденный решением Совета народных депутатов </w:t>
      </w:r>
      <w:r w:rsidR="00D62991" w:rsidRPr="00020444">
        <w:t>Борщево-</w:t>
      </w:r>
      <w:proofErr w:type="spellStart"/>
      <w:r w:rsidR="00D62991" w:rsidRPr="00020444">
        <w:t>Песковского</w:t>
      </w:r>
      <w:proofErr w:type="spellEnd"/>
      <w:r w:rsidR="00187484" w:rsidRPr="00020444">
        <w:t xml:space="preserve"> сельского поселения от </w:t>
      </w:r>
      <w:r w:rsidR="00020444" w:rsidRPr="00020444">
        <w:t>29.12.2011</w:t>
      </w:r>
      <w:r w:rsidR="00801DC6" w:rsidRPr="00020444">
        <w:t xml:space="preserve"> № </w:t>
      </w:r>
      <w:r w:rsidR="00020444" w:rsidRPr="00020444">
        <w:t>69;</w:t>
      </w:r>
    </w:p>
    <w:p w:rsidR="004B6EB7" w:rsidRPr="00020444" w:rsidRDefault="00776CE1" w:rsidP="00ED4B8B">
      <w:pPr>
        <w:pStyle w:val="ab"/>
        <w:widowControl/>
        <w:numPr>
          <w:ilvl w:val="0"/>
          <w:numId w:val="1"/>
        </w:numPr>
        <w:tabs>
          <w:tab w:val="clear" w:pos="720"/>
          <w:tab w:val="num" w:pos="360"/>
          <w:tab w:val="num" w:pos="851"/>
          <w:tab w:val="num" w:pos="1134"/>
        </w:tabs>
        <w:suppressAutoHyphens w:val="0"/>
        <w:autoSpaceDE w:val="0"/>
        <w:autoSpaceDN w:val="0"/>
        <w:adjustRightInd w:val="0"/>
        <w:ind w:left="0" w:firstLine="567"/>
        <w:jc w:val="both"/>
      </w:pPr>
      <w:r w:rsidRPr="00020444">
        <w:t>Сведения, содержащиеся в Едином государственном реестре недвижимости</w:t>
      </w:r>
      <w:r w:rsidRPr="00020444">
        <w:rPr>
          <w:rFonts w:eastAsia="Calibri"/>
          <w:bCs/>
          <w:kern w:val="0"/>
        </w:rPr>
        <w:t xml:space="preserve"> (ЕГРН).</w:t>
      </w:r>
      <w:r w:rsidR="004B6EB7" w:rsidRPr="00020444">
        <w:br w:type="page"/>
      </w:r>
    </w:p>
    <w:p w:rsidR="00313D2A" w:rsidRPr="000506E1" w:rsidRDefault="00313D2A" w:rsidP="00CD71BF">
      <w:pPr>
        <w:pStyle w:val="ab"/>
        <w:numPr>
          <w:ilvl w:val="2"/>
          <w:numId w:val="7"/>
        </w:numPr>
        <w:tabs>
          <w:tab w:val="left" w:pos="709"/>
          <w:tab w:val="left" w:pos="851"/>
        </w:tabs>
        <w:autoSpaceDE w:val="0"/>
        <w:autoSpaceDN w:val="0"/>
        <w:adjustRightInd w:val="0"/>
        <w:ind w:left="0" w:firstLine="567"/>
        <w:jc w:val="center"/>
        <w:outlineLvl w:val="0"/>
        <w:rPr>
          <w:b/>
        </w:rPr>
      </w:pPr>
      <w:bookmarkStart w:id="16" w:name="_Toc150939416"/>
      <w:bookmarkStart w:id="17" w:name="_Hlk81819491"/>
      <w:bookmarkEnd w:id="9"/>
      <w:r w:rsidRPr="000506E1">
        <w:rPr>
          <w:b/>
        </w:rPr>
        <w:lastRenderedPageBreak/>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6"/>
    </w:p>
    <w:p w:rsidR="00313D2A" w:rsidRPr="000506E1" w:rsidRDefault="00313D2A" w:rsidP="00313D2A">
      <w:pPr>
        <w:pStyle w:val="ab"/>
        <w:tabs>
          <w:tab w:val="left" w:pos="851"/>
        </w:tabs>
        <w:autoSpaceDE w:val="0"/>
        <w:autoSpaceDN w:val="0"/>
        <w:adjustRightInd w:val="0"/>
        <w:ind w:left="567"/>
        <w:outlineLvl w:val="0"/>
        <w:rPr>
          <w:b/>
        </w:rPr>
      </w:pPr>
    </w:p>
    <w:p w:rsidR="00313D2A" w:rsidRPr="000506E1" w:rsidRDefault="00313D2A" w:rsidP="00313D2A">
      <w:pPr>
        <w:widowControl w:val="0"/>
        <w:suppressAutoHyphens/>
        <w:spacing w:after="0" w:line="240" w:lineRule="auto"/>
        <w:ind w:firstLine="567"/>
        <w:contextualSpacing/>
        <w:jc w:val="both"/>
        <w:rPr>
          <w:rFonts w:eastAsia="Lucida Sans Unicode" w:cs="Times New Roman"/>
          <w:kern w:val="2"/>
          <w:sz w:val="24"/>
          <w:szCs w:val="24"/>
        </w:rPr>
      </w:pPr>
      <w:r w:rsidRPr="000506E1">
        <w:rPr>
          <w:rFonts w:eastAsia="Lucida Sans Unicode" w:cs="Times New Roman"/>
          <w:kern w:val="2"/>
          <w:sz w:val="24"/>
          <w:szCs w:val="24"/>
        </w:rPr>
        <w:t xml:space="preserve">При разработке генерального плана </w:t>
      </w:r>
      <w:r w:rsidR="00D62991" w:rsidRPr="000506E1">
        <w:rPr>
          <w:rFonts w:eastAsia="Lucida Sans Unicode" w:cs="Times New Roman"/>
          <w:kern w:val="2"/>
          <w:sz w:val="24"/>
          <w:szCs w:val="24"/>
        </w:rPr>
        <w:t>Борщево-</w:t>
      </w:r>
      <w:proofErr w:type="spellStart"/>
      <w:r w:rsidR="00D62991" w:rsidRPr="000506E1">
        <w:rPr>
          <w:rFonts w:eastAsia="Lucida Sans Unicode" w:cs="Times New Roman"/>
          <w:kern w:val="2"/>
          <w:sz w:val="24"/>
          <w:szCs w:val="24"/>
        </w:rPr>
        <w:t>Песковского</w:t>
      </w:r>
      <w:proofErr w:type="spellEnd"/>
      <w:r w:rsidRPr="000506E1">
        <w:rPr>
          <w:rFonts w:eastAsia="Lucida Sans Unicode" w:cs="Times New Roman"/>
          <w:kern w:val="2"/>
          <w:sz w:val="24"/>
          <w:szCs w:val="24"/>
        </w:rPr>
        <w:t xml:space="preserve"> сельского поселения учитывались:</w:t>
      </w:r>
    </w:p>
    <w:p w:rsidR="00313D2A" w:rsidRPr="000506E1" w:rsidRDefault="00313D2A" w:rsidP="00245BAB">
      <w:pPr>
        <w:widowControl w:val="0"/>
        <w:numPr>
          <w:ilvl w:val="0"/>
          <w:numId w:val="69"/>
        </w:numPr>
        <w:suppressAutoHyphens/>
        <w:spacing w:after="0" w:line="240" w:lineRule="auto"/>
        <w:ind w:left="0" w:firstLine="567"/>
        <w:contextualSpacing/>
        <w:jc w:val="both"/>
        <w:rPr>
          <w:rFonts w:eastAsia="Lucida Sans Unicode" w:cs="Times New Roman"/>
          <w:kern w:val="2"/>
          <w:sz w:val="24"/>
          <w:szCs w:val="24"/>
        </w:rPr>
      </w:pPr>
      <w:r w:rsidRPr="000506E1">
        <w:rPr>
          <w:rFonts w:eastAsia="Lucida Sans Unicode" w:cs="Times New Roman"/>
          <w:kern w:val="2"/>
          <w:sz w:val="24"/>
          <w:szCs w:val="24"/>
        </w:rPr>
        <w:t xml:space="preserve"> Схема территориального планирования Российской Федерации, утвержденная распоряжением Правительства РФ от 19.03.2013 № 384-р (с последующими изменениями и дополнениями);</w:t>
      </w:r>
    </w:p>
    <w:p w:rsidR="00313D2A" w:rsidRPr="000506E1" w:rsidRDefault="00313D2A" w:rsidP="00245BAB">
      <w:pPr>
        <w:widowControl w:val="0"/>
        <w:numPr>
          <w:ilvl w:val="0"/>
          <w:numId w:val="69"/>
        </w:numPr>
        <w:autoSpaceDN w:val="0"/>
        <w:adjustRightInd w:val="0"/>
        <w:spacing w:after="0" w:line="100" w:lineRule="atLeast"/>
        <w:ind w:left="0" w:firstLine="567"/>
        <w:jc w:val="both"/>
        <w:rPr>
          <w:rFonts w:eastAsia="Times New Roman" w:cs="Tahoma"/>
          <w:iCs/>
          <w:sz w:val="24"/>
          <w:szCs w:val="24"/>
          <w:lang w:eastAsia="ru-RU"/>
        </w:rPr>
      </w:pPr>
      <w:r w:rsidRPr="000506E1">
        <w:rPr>
          <w:rFonts w:eastAsia="Times New Roman" w:cs="Tahoma"/>
          <w:iCs/>
          <w:sz w:val="24"/>
          <w:szCs w:val="24"/>
          <w:lang w:eastAsia="ru-RU"/>
        </w:rPr>
        <w:t>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w:t>
      </w:r>
      <w:r w:rsidR="00581F22" w:rsidRPr="000506E1">
        <w:rPr>
          <w:rFonts w:eastAsia="Times New Roman" w:cs="Tahoma"/>
          <w:iCs/>
          <w:sz w:val="24"/>
          <w:szCs w:val="24"/>
          <w:lang w:eastAsia="ru-RU"/>
        </w:rPr>
        <w:t xml:space="preserve"> </w:t>
      </w:r>
      <w:r w:rsidRPr="000506E1">
        <w:rPr>
          <w:rFonts w:eastAsia="Times New Roman" w:cs="Tahoma"/>
          <w:iCs/>
          <w:sz w:val="24"/>
          <w:szCs w:val="24"/>
          <w:lang w:eastAsia="ru-RU"/>
        </w:rPr>
        <w:t>2607-р (с последующими изменениями и дополнениями);</w:t>
      </w:r>
    </w:p>
    <w:p w:rsidR="00313D2A" w:rsidRPr="000506E1" w:rsidRDefault="00313D2A" w:rsidP="00245BAB">
      <w:pPr>
        <w:widowControl w:val="0"/>
        <w:numPr>
          <w:ilvl w:val="0"/>
          <w:numId w:val="69"/>
        </w:numPr>
        <w:autoSpaceDN w:val="0"/>
        <w:adjustRightInd w:val="0"/>
        <w:spacing w:after="0" w:line="100" w:lineRule="atLeast"/>
        <w:ind w:left="0" w:firstLine="567"/>
        <w:jc w:val="both"/>
        <w:rPr>
          <w:rFonts w:eastAsia="Times New Roman" w:cs="Tahoma"/>
          <w:iCs/>
          <w:sz w:val="24"/>
          <w:szCs w:val="24"/>
          <w:lang w:eastAsia="ru-RU"/>
        </w:rPr>
      </w:pPr>
      <w:r w:rsidRPr="000506E1">
        <w:rPr>
          <w:rFonts w:eastAsia="Times New Roman" w:cs="Tahoma"/>
          <w:iCs/>
          <w:sz w:val="24"/>
          <w:szCs w:val="24"/>
          <w:lang w:eastAsia="ru-RU"/>
        </w:rPr>
        <w:t>Схема территориального планирования Российской Федерации в области высшего профессионального образования, утвержденная распоряжением Правительства Российской Федерации от 26.02.2013 №</w:t>
      </w:r>
      <w:r w:rsidR="00581F22" w:rsidRPr="000506E1">
        <w:rPr>
          <w:rFonts w:eastAsia="Times New Roman" w:cs="Tahoma"/>
          <w:iCs/>
          <w:sz w:val="24"/>
          <w:szCs w:val="24"/>
          <w:lang w:eastAsia="ru-RU"/>
        </w:rPr>
        <w:t xml:space="preserve"> </w:t>
      </w:r>
      <w:r w:rsidRPr="000506E1">
        <w:rPr>
          <w:rFonts w:eastAsia="Times New Roman" w:cs="Tahoma"/>
          <w:iCs/>
          <w:sz w:val="24"/>
          <w:szCs w:val="24"/>
          <w:lang w:eastAsia="ru-RU"/>
        </w:rPr>
        <w:t>247-р;</w:t>
      </w:r>
    </w:p>
    <w:p w:rsidR="00313D2A" w:rsidRPr="000506E1" w:rsidRDefault="00313D2A" w:rsidP="00245BAB">
      <w:pPr>
        <w:widowControl w:val="0"/>
        <w:numPr>
          <w:ilvl w:val="0"/>
          <w:numId w:val="69"/>
        </w:numPr>
        <w:autoSpaceDN w:val="0"/>
        <w:adjustRightInd w:val="0"/>
        <w:spacing w:after="0" w:line="100" w:lineRule="atLeast"/>
        <w:ind w:left="0" w:firstLine="567"/>
        <w:jc w:val="both"/>
        <w:rPr>
          <w:rFonts w:eastAsia="Times New Roman" w:cs="Tahoma"/>
          <w:iCs/>
          <w:sz w:val="24"/>
          <w:szCs w:val="24"/>
          <w:lang w:eastAsia="ru-RU"/>
        </w:rPr>
      </w:pPr>
      <w:r w:rsidRPr="000506E1">
        <w:rPr>
          <w:rFonts w:eastAsia="Times New Roman" w:cs="Tahoma"/>
          <w:iCs/>
          <w:sz w:val="24"/>
          <w:szCs w:val="24"/>
          <w:lang w:eastAsia="ru-RU"/>
        </w:rPr>
        <w:t>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от 19.03.2013 №</w:t>
      </w:r>
      <w:r w:rsidR="00581F22" w:rsidRPr="000506E1">
        <w:rPr>
          <w:rFonts w:eastAsia="Times New Roman" w:cs="Tahoma"/>
          <w:iCs/>
          <w:sz w:val="24"/>
          <w:szCs w:val="24"/>
          <w:lang w:eastAsia="ru-RU"/>
        </w:rPr>
        <w:t xml:space="preserve"> </w:t>
      </w:r>
      <w:r w:rsidRPr="000506E1">
        <w:rPr>
          <w:rFonts w:eastAsia="Times New Roman" w:cs="Tahoma"/>
          <w:iCs/>
          <w:sz w:val="24"/>
          <w:szCs w:val="24"/>
          <w:lang w:eastAsia="ru-RU"/>
        </w:rPr>
        <w:t>384-р (с последующими изменениями и дополнениями);</w:t>
      </w:r>
    </w:p>
    <w:p w:rsidR="00313D2A" w:rsidRPr="000506E1" w:rsidRDefault="00313D2A" w:rsidP="00245BAB">
      <w:pPr>
        <w:widowControl w:val="0"/>
        <w:numPr>
          <w:ilvl w:val="0"/>
          <w:numId w:val="69"/>
        </w:numPr>
        <w:autoSpaceDN w:val="0"/>
        <w:adjustRightInd w:val="0"/>
        <w:spacing w:after="0" w:line="100" w:lineRule="atLeast"/>
        <w:ind w:left="0" w:firstLine="567"/>
        <w:jc w:val="both"/>
        <w:rPr>
          <w:rFonts w:eastAsia="Times New Roman" w:cs="Tahoma"/>
          <w:iCs/>
          <w:sz w:val="24"/>
          <w:szCs w:val="24"/>
          <w:lang w:eastAsia="ru-RU"/>
        </w:rPr>
      </w:pPr>
      <w:r w:rsidRPr="000506E1">
        <w:rPr>
          <w:rFonts w:eastAsia="Times New Roman" w:cs="Tahoma"/>
          <w:iCs/>
          <w:sz w:val="24"/>
          <w:szCs w:val="24"/>
          <w:lang w:eastAsia="ru-RU"/>
        </w:rPr>
        <w:t>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w:t>
      </w:r>
      <w:r w:rsidR="00581F22" w:rsidRPr="000506E1">
        <w:rPr>
          <w:rFonts w:eastAsia="Times New Roman" w:cs="Tahoma"/>
          <w:iCs/>
          <w:sz w:val="24"/>
          <w:szCs w:val="24"/>
          <w:lang w:eastAsia="ru-RU"/>
        </w:rPr>
        <w:t xml:space="preserve"> </w:t>
      </w:r>
      <w:r w:rsidRPr="000506E1">
        <w:rPr>
          <w:rFonts w:eastAsia="Times New Roman" w:cs="Tahoma"/>
          <w:iCs/>
          <w:sz w:val="24"/>
          <w:szCs w:val="24"/>
          <w:lang w:eastAsia="ru-RU"/>
        </w:rPr>
        <w:t>816-р (с последующими изменениями и дополнениями);</w:t>
      </w:r>
    </w:p>
    <w:p w:rsidR="00313D2A" w:rsidRPr="000506E1" w:rsidRDefault="00313D2A" w:rsidP="00245BAB">
      <w:pPr>
        <w:widowControl w:val="0"/>
        <w:numPr>
          <w:ilvl w:val="0"/>
          <w:numId w:val="69"/>
        </w:numPr>
        <w:autoSpaceDN w:val="0"/>
        <w:adjustRightInd w:val="0"/>
        <w:spacing w:after="0" w:line="100" w:lineRule="atLeast"/>
        <w:ind w:left="0" w:firstLine="567"/>
        <w:jc w:val="both"/>
        <w:rPr>
          <w:rFonts w:eastAsia="Times New Roman" w:cs="Tahoma"/>
          <w:iCs/>
          <w:sz w:val="24"/>
          <w:szCs w:val="24"/>
          <w:lang w:eastAsia="ru-RU"/>
        </w:rPr>
      </w:pPr>
      <w:r w:rsidRPr="000506E1">
        <w:rPr>
          <w:rFonts w:eastAsia="Times New Roman" w:cs="Tahoma"/>
          <w:iCs/>
          <w:sz w:val="24"/>
          <w:szCs w:val="24"/>
          <w:lang w:eastAsia="ru-RU"/>
        </w:rPr>
        <w:t>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 615сс;</w:t>
      </w:r>
    </w:p>
    <w:p w:rsidR="00313D2A" w:rsidRPr="000506E1" w:rsidRDefault="00313D2A" w:rsidP="00245BAB">
      <w:pPr>
        <w:widowControl w:val="0"/>
        <w:numPr>
          <w:ilvl w:val="0"/>
          <w:numId w:val="69"/>
        </w:numPr>
        <w:autoSpaceDN w:val="0"/>
        <w:adjustRightInd w:val="0"/>
        <w:spacing w:after="0" w:line="100" w:lineRule="atLeast"/>
        <w:ind w:left="0" w:firstLine="567"/>
        <w:jc w:val="both"/>
        <w:rPr>
          <w:rFonts w:eastAsia="Times New Roman" w:cs="Tahoma"/>
          <w:iCs/>
          <w:sz w:val="24"/>
          <w:szCs w:val="24"/>
          <w:lang w:eastAsia="ru-RU"/>
        </w:rPr>
      </w:pPr>
      <w:r w:rsidRPr="000506E1">
        <w:rPr>
          <w:rFonts w:eastAsia="Times New Roman" w:cs="Tahoma"/>
          <w:iCs/>
          <w:sz w:val="24"/>
          <w:szCs w:val="24"/>
          <w:lang w:eastAsia="ru-RU"/>
        </w:rPr>
        <w:t>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 1634-р (с последующими изменениями и дополнениями);</w:t>
      </w:r>
    </w:p>
    <w:p w:rsidR="00313D2A" w:rsidRPr="000506E1" w:rsidRDefault="00313D2A" w:rsidP="00245BAB">
      <w:pPr>
        <w:widowControl w:val="0"/>
        <w:numPr>
          <w:ilvl w:val="0"/>
          <w:numId w:val="70"/>
        </w:numPr>
        <w:tabs>
          <w:tab w:val="num" w:pos="360"/>
          <w:tab w:val="num" w:pos="851"/>
        </w:tabs>
        <w:suppressAutoHyphens/>
        <w:spacing w:after="0" w:line="240" w:lineRule="auto"/>
        <w:ind w:left="0" w:firstLine="567"/>
        <w:contextualSpacing/>
        <w:jc w:val="both"/>
        <w:rPr>
          <w:rFonts w:eastAsia="Lucida Sans Unicode" w:cs="Times New Roman"/>
          <w:kern w:val="2"/>
          <w:sz w:val="24"/>
          <w:szCs w:val="24"/>
        </w:rPr>
      </w:pPr>
      <w:r w:rsidRPr="000506E1">
        <w:rPr>
          <w:rFonts w:eastAsia="Lucida Sans Unicode" w:cs="Times New Roman"/>
          <w:kern w:val="2"/>
          <w:sz w:val="24"/>
          <w:szCs w:val="24"/>
        </w:rPr>
        <w:t>Схема территориального планирования Воронежской области, утвержденная постановлением правительства Воронежской области от 05.03.2009 №</w:t>
      </w:r>
      <w:r w:rsidR="00581F22" w:rsidRPr="000506E1">
        <w:rPr>
          <w:rFonts w:eastAsia="Lucida Sans Unicode" w:cs="Times New Roman"/>
          <w:kern w:val="2"/>
          <w:sz w:val="24"/>
          <w:szCs w:val="24"/>
        </w:rPr>
        <w:t xml:space="preserve"> </w:t>
      </w:r>
      <w:r w:rsidRPr="000506E1">
        <w:rPr>
          <w:rFonts w:eastAsia="Lucida Sans Unicode" w:cs="Times New Roman"/>
          <w:kern w:val="2"/>
          <w:sz w:val="24"/>
          <w:szCs w:val="24"/>
        </w:rPr>
        <w:t>158 (с последующими изменениями и дополнениями);</w:t>
      </w:r>
    </w:p>
    <w:p w:rsidR="00313D2A" w:rsidRPr="000506E1" w:rsidRDefault="00313D2A" w:rsidP="00245BAB">
      <w:pPr>
        <w:widowControl w:val="0"/>
        <w:numPr>
          <w:ilvl w:val="0"/>
          <w:numId w:val="70"/>
        </w:numPr>
        <w:tabs>
          <w:tab w:val="num" w:pos="360"/>
          <w:tab w:val="num" w:pos="851"/>
        </w:tabs>
        <w:suppressAutoHyphens/>
        <w:spacing w:after="0" w:line="240" w:lineRule="auto"/>
        <w:ind w:left="0" w:firstLine="567"/>
        <w:contextualSpacing/>
        <w:jc w:val="both"/>
        <w:rPr>
          <w:rFonts w:eastAsia="Lucida Sans Unicode" w:cs="Times New Roman"/>
          <w:kern w:val="2"/>
          <w:sz w:val="24"/>
          <w:szCs w:val="24"/>
        </w:rPr>
      </w:pPr>
      <w:r w:rsidRPr="000506E1">
        <w:rPr>
          <w:rFonts w:eastAsia="Lucida Sans Unicode" w:cs="Times New Roman"/>
          <w:kern w:val="2"/>
          <w:sz w:val="24"/>
          <w:szCs w:val="24"/>
        </w:rPr>
        <w:t>Постановление Правительства Воронежской области от 24.01.2023 № 21 «Об утверждении областной адресной инвестиционной программы по объектам государственной (областной) собственности на 2023 год и на плановый период 2024 и 2025 годов»;</w:t>
      </w:r>
    </w:p>
    <w:p w:rsidR="00313D2A" w:rsidRPr="00160F65" w:rsidRDefault="00313D2A" w:rsidP="00245BAB">
      <w:pPr>
        <w:widowControl w:val="0"/>
        <w:numPr>
          <w:ilvl w:val="0"/>
          <w:numId w:val="70"/>
        </w:numPr>
        <w:tabs>
          <w:tab w:val="num" w:pos="851"/>
        </w:tabs>
        <w:suppressAutoHyphens/>
        <w:spacing w:after="0" w:line="240" w:lineRule="auto"/>
        <w:ind w:left="0" w:firstLine="567"/>
        <w:contextualSpacing/>
        <w:jc w:val="both"/>
        <w:rPr>
          <w:rFonts w:eastAsia="Lucida Sans Unicode" w:cs="Times New Roman"/>
          <w:kern w:val="2"/>
          <w:sz w:val="24"/>
          <w:szCs w:val="24"/>
        </w:rPr>
      </w:pPr>
      <w:r w:rsidRPr="000506E1">
        <w:rPr>
          <w:rFonts w:eastAsia="Lucida Sans Unicode" w:cs="Times New Roman"/>
          <w:kern w:val="2"/>
          <w:sz w:val="24"/>
          <w:szCs w:val="24"/>
        </w:rPr>
        <w:t xml:space="preserve">Закон Воронежской области от 20.12.2018 № 168-ОЗ (в редакции закона </w:t>
      </w:r>
      <w:r w:rsidRPr="00160F65">
        <w:rPr>
          <w:rFonts w:eastAsia="Lucida Sans Unicode" w:cs="Times New Roman"/>
          <w:kern w:val="2"/>
          <w:sz w:val="24"/>
          <w:szCs w:val="24"/>
        </w:rPr>
        <w:t>Воронежской области от 23.12.2019 № 165-ОЗ) «О Стратегии социально- экономического развития Воронежской области на период до 2035 года»;</w:t>
      </w:r>
    </w:p>
    <w:p w:rsidR="007F2A4F" w:rsidRPr="00160F65" w:rsidRDefault="00160F65" w:rsidP="00245BAB">
      <w:pPr>
        <w:pStyle w:val="ab"/>
        <w:numPr>
          <w:ilvl w:val="0"/>
          <w:numId w:val="70"/>
        </w:numPr>
        <w:tabs>
          <w:tab w:val="clear" w:pos="720"/>
          <w:tab w:val="num" w:pos="426"/>
        </w:tabs>
        <w:ind w:left="0" w:firstLine="567"/>
        <w:jc w:val="both"/>
        <w:rPr>
          <w:kern w:val="2"/>
        </w:rPr>
      </w:pPr>
      <w:r w:rsidRPr="00160F65">
        <w:rPr>
          <w:kern w:val="2"/>
        </w:rPr>
        <w:t xml:space="preserve">Схема территориального планирования </w:t>
      </w:r>
      <w:proofErr w:type="spellStart"/>
      <w:r w:rsidRPr="00160F65">
        <w:rPr>
          <w:kern w:val="2"/>
        </w:rPr>
        <w:t>Эртильского</w:t>
      </w:r>
      <w:proofErr w:type="spellEnd"/>
      <w:r w:rsidRPr="00160F65">
        <w:rPr>
          <w:kern w:val="2"/>
        </w:rPr>
        <w:t xml:space="preserve"> муниципального района Воронежской области, утвержденная решением Совета народных депутатов </w:t>
      </w:r>
      <w:proofErr w:type="spellStart"/>
      <w:r w:rsidRPr="00160F65">
        <w:rPr>
          <w:kern w:val="2"/>
        </w:rPr>
        <w:t>Эртильского</w:t>
      </w:r>
      <w:proofErr w:type="spellEnd"/>
      <w:r w:rsidRPr="00160F65">
        <w:rPr>
          <w:kern w:val="2"/>
        </w:rPr>
        <w:t xml:space="preserve"> муниципального района от 23.12.2011 № 289</w:t>
      </w:r>
      <w:r w:rsidR="00A248CD" w:rsidRPr="00160F65">
        <w:rPr>
          <w:kern w:val="2"/>
        </w:rPr>
        <w:t>;</w:t>
      </w:r>
    </w:p>
    <w:p w:rsidR="00313D2A" w:rsidRPr="00587384" w:rsidRDefault="00193FB7" w:rsidP="00587384">
      <w:pPr>
        <w:pStyle w:val="ab"/>
        <w:numPr>
          <w:ilvl w:val="0"/>
          <w:numId w:val="70"/>
        </w:numPr>
        <w:tabs>
          <w:tab w:val="clear" w:pos="720"/>
          <w:tab w:val="num" w:pos="360"/>
        </w:tabs>
        <w:ind w:left="0" w:firstLine="567"/>
        <w:jc w:val="both"/>
        <w:rPr>
          <w:kern w:val="2"/>
        </w:rPr>
      </w:pPr>
      <w:r w:rsidRPr="00193FB7">
        <w:rPr>
          <w:kern w:val="2"/>
        </w:rPr>
        <w:t xml:space="preserve">Постановление администрации </w:t>
      </w:r>
      <w:proofErr w:type="spellStart"/>
      <w:r w:rsidRPr="00193FB7">
        <w:rPr>
          <w:kern w:val="2"/>
        </w:rPr>
        <w:t>Эртильского</w:t>
      </w:r>
      <w:proofErr w:type="spellEnd"/>
      <w:r w:rsidRPr="00193FB7">
        <w:rPr>
          <w:kern w:val="2"/>
        </w:rPr>
        <w:t xml:space="preserve"> муниципального района Воронежской области от 21.12.2016 № 802, постановление администрации </w:t>
      </w:r>
      <w:proofErr w:type="spellStart"/>
      <w:r w:rsidRPr="00193FB7">
        <w:rPr>
          <w:kern w:val="2"/>
        </w:rPr>
        <w:t>Эртильского</w:t>
      </w:r>
      <w:proofErr w:type="spellEnd"/>
      <w:r w:rsidRPr="00193FB7">
        <w:rPr>
          <w:kern w:val="2"/>
        </w:rPr>
        <w:t xml:space="preserve"> муниципального района от  29.03.2017 № 231 «О внесении изменений в Постановление администрации </w:t>
      </w:r>
      <w:proofErr w:type="spellStart"/>
      <w:r w:rsidRPr="00193FB7">
        <w:rPr>
          <w:kern w:val="2"/>
        </w:rPr>
        <w:lastRenderedPageBreak/>
        <w:t>Эртильского</w:t>
      </w:r>
      <w:proofErr w:type="spellEnd"/>
      <w:r w:rsidRPr="00193FB7">
        <w:rPr>
          <w:kern w:val="2"/>
        </w:rPr>
        <w:t xml:space="preserve"> муниципального района Воронежской области от 21.12.2016 № 802» (разработка Проекта Стратегии социально-экономического развития района на период до 2035 года);</w:t>
      </w:r>
    </w:p>
    <w:p w:rsidR="00313D2A" w:rsidRPr="00160F65" w:rsidRDefault="00313D2A" w:rsidP="006677AD">
      <w:pPr>
        <w:widowControl w:val="0"/>
        <w:numPr>
          <w:ilvl w:val="0"/>
          <w:numId w:val="71"/>
        </w:numPr>
        <w:tabs>
          <w:tab w:val="left" w:pos="851"/>
        </w:tabs>
        <w:suppressAutoHyphens/>
        <w:autoSpaceDE w:val="0"/>
        <w:autoSpaceDN w:val="0"/>
        <w:spacing w:after="0" w:line="240" w:lineRule="auto"/>
        <w:ind w:left="0" w:firstLine="360"/>
        <w:contextualSpacing/>
        <w:jc w:val="both"/>
        <w:rPr>
          <w:rFonts w:eastAsia="Times New Roman" w:cs="Times New Roman"/>
          <w:bCs/>
          <w:kern w:val="28"/>
          <w:sz w:val="24"/>
          <w:szCs w:val="24"/>
          <w:lang w:eastAsia="ru-RU"/>
        </w:rPr>
      </w:pPr>
      <w:r w:rsidRPr="00160F65">
        <w:rPr>
          <w:rFonts w:eastAsia="Lucida Sans Unicode" w:cs="Times New Roman"/>
          <w:kern w:val="2"/>
          <w:sz w:val="24"/>
          <w:szCs w:val="24"/>
        </w:rPr>
        <w:t xml:space="preserve">Решение Совета народных депутатов </w:t>
      </w:r>
      <w:r w:rsidR="00160F65" w:rsidRPr="00160F65">
        <w:rPr>
          <w:rFonts w:eastAsia="Lucida Sans Unicode" w:cs="Times New Roman"/>
          <w:kern w:val="2"/>
          <w:sz w:val="24"/>
          <w:szCs w:val="24"/>
        </w:rPr>
        <w:t>Борщево-</w:t>
      </w:r>
      <w:proofErr w:type="spellStart"/>
      <w:r w:rsidR="00160F65" w:rsidRPr="00160F65">
        <w:rPr>
          <w:rFonts w:eastAsia="Lucida Sans Unicode" w:cs="Times New Roman"/>
          <w:kern w:val="2"/>
          <w:sz w:val="24"/>
          <w:szCs w:val="24"/>
        </w:rPr>
        <w:t>Песковского</w:t>
      </w:r>
      <w:proofErr w:type="spellEnd"/>
      <w:r w:rsidRPr="00160F65">
        <w:rPr>
          <w:rFonts w:eastAsia="Lucida Sans Unicode" w:cs="Times New Roman"/>
          <w:kern w:val="2"/>
          <w:sz w:val="24"/>
          <w:szCs w:val="24"/>
        </w:rPr>
        <w:t xml:space="preserve"> сельского поселения </w:t>
      </w:r>
      <w:proofErr w:type="spellStart"/>
      <w:r w:rsidR="006677AD" w:rsidRPr="00160F65">
        <w:rPr>
          <w:rFonts w:eastAsia="Lucida Sans Unicode" w:cs="Times New Roman"/>
          <w:kern w:val="2"/>
          <w:sz w:val="24"/>
          <w:szCs w:val="24"/>
        </w:rPr>
        <w:t>Эртильского</w:t>
      </w:r>
      <w:proofErr w:type="spellEnd"/>
      <w:r w:rsidRPr="00160F65">
        <w:rPr>
          <w:rFonts w:eastAsia="Lucida Sans Unicode" w:cs="Times New Roman"/>
          <w:kern w:val="2"/>
          <w:sz w:val="24"/>
          <w:szCs w:val="24"/>
        </w:rPr>
        <w:t xml:space="preserve"> муниципального района от </w:t>
      </w:r>
      <w:r w:rsidR="00160F65" w:rsidRPr="00160F65">
        <w:rPr>
          <w:rFonts w:eastAsia="Lucida Sans Unicode" w:cs="Times New Roman"/>
          <w:kern w:val="2"/>
          <w:sz w:val="24"/>
          <w:szCs w:val="24"/>
        </w:rPr>
        <w:t>15</w:t>
      </w:r>
      <w:r w:rsidR="006677AD" w:rsidRPr="00160F65">
        <w:rPr>
          <w:rFonts w:eastAsia="Lucida Sans Unicode" w:cs="Times New Roman"/>
          <w:kern w:val="2"/>
          <w:sz w:val="24"/>
          <w:szCs w:val="24"/>
        </w:rPr>
        <w:t>.</w:t>
      </w:r>
      <w:r w:rsidR="00160F65" w:rsidRPr="00160F65">
        <w:rPr>
          <w:rFonts w:eastAsia="Lucida Sans Unicode" w:cs="Times New Roman"/>
          <w:kern w:val="2"/>
          <w:sz w:val="24"/>
          <w:szCs w:val="24"/>
        </w:rPr>
        <w:t>09</w:t>
      </w:r>
      <w:r w:rsidR="006677AD" w:rsidRPr="00160F65">
        <w:rPr>
          <w:rFonts w:eastAsia="Lucida Sans Unicode" w:cs="Times New Roman"/>
          <w:kern w:val="2"/>
          <w:sz w:val="24"/>
          <w:szCs w:val="24"/>
        </w:rPr>
        <w:t xml:space="preserve">.2017 </w:t>
      </w:r>
      <w:r w:rsidRPr="00160F65">
        <w:rPr>
          <w:rFonts w:eastAsia="Lucida Sans Unicode" w:cs="Times New Roman"/>
          <w:kern w:val="2"/>
          <w:sz w:val="24"/>
          <w:szCs w:val="24"/>
        </w:rPr>
        <w:t xml:space="preserve">№ </w:t>
      </w:r>
      <w:r w:rsidR="00160F65" w:rsidRPr="00160F65">
        <w:rPr>
          <w:rFonts w:eastAsia="Lucida Sans Unicode" w:cs="Times New Roman"/>
          <w:kern w:val="2"/>
          <w:sz w:val="24"/>
          <w:szCs w:val="24"/>
        </w:rPr>
        <w:t>144</w:t>
      </w:r>
      <w:r w:rsidRPr="00160F65">
        <w:rPr>
          <w:rFonts w:eastAsia="Lucida Sans Unicode" w:cs="Times New Roman"/>
          <w:kern w:val="2"/>
          <w:sz w:val="24"/>
          <w:szCs w:val="24"/>
        </w:rPr>
        <w:t xml:space="preserve"> «</w:t>
      </w:r>
      <w:r w:rsidR="00160F65" w:rsidRPr="00160F65">
        <w:rPr>
          <w:rFonts w:eastAsia="Times New Roman" w:cs="Times New Roman"/>
          <w:bCs/>
          <w:kern w:val="28"/>
          <w:sz w:val="24"/>
          <w:szCs w:val="24"/>
          <w:lang w:eastAsia="ru-RU"/>
        </w:rPr>
        <w:t>О принятии Программы комплексного развития транспортной инфраструктуры Борщево-</w:t>
      </w:r>
      <w:proofErr w:type="spellStart"/>
      <w:r w:rsidR="00160F65" w:rsidRPr="00160F65">
        <w:rPr>
          <w:rFonts w:eastAsia="Times New Roman" w:cs="Times New Roman"/>
          <w:bCs/>
          <w:kern w:val="28"/>
          <w:sz w:val="24"/>
          <w:szCs w:val="24"/>
          <w:lang w:eastAsia="ru-RU"/>
        </w:rPr>
        <w:t>Песковского</w:t>
      </w:r>
      <w:proofErr w:type="spellEnd"/>
      <w:r w:rsidR="00160F65" w:rsidRPr="00160F65">
        <w:rPr>
          <w:rFonts w:eastAsia="Times New Roman" w:cs="Times New Roman"/>
          <w:bCs/>
          <w:kern w:val="28"/>
          <w:sz w:val="24"/>
          <w:szCs w:val="24"/>
          <w:lang w:eastAsia="ru-RU"/>
        </w:rPr>
        <w:t xml:space="preserve"> сельского поселения </w:t>
      </w:r>
      <w:proofErr w:type="spellStart"/>
      <w:r w:rsidR="00160F65" w:rsidRPr="00160F65">
        <w:rPr>
          <w:rFonts w:eastAsia="Times New Roman" w:cs="Times New Roman"/>
          <w:bCs/>
          <w:kern w:val="28"/>
          <w:sz w:val="24"/>
          <w:szCs w:val="24"/>
          <w:lang w:eastAsia="ru-RU"/>
        </w:rPr>
        <w:t>Эртильского</w:t>
      </w:r>
      <w:proofErr w:type="spellEnd"/>
      <w:r w:rsidR="00160F65" w:rsidRPr="00160F65">
        <w:rPr>
          <w:rFonts w:eastAsia="Times New Roman" w:cs="Times New Roman"/>
          <w:bCs/>
          <w:kern w:val="28"/>
          <w:sz w:val="24"/>
          <w:szCs w:val="24"/>
          <w:lang w:eastAsia="ru-RU"/>
        </w:rPr>
        <w:t xml:space="preserve"> муниципального района Воронежской области на 2017-2027 годы</w:t>
      </w:r>
      <w:r w:rsidRPr="00160F65">
        <w:rPr>
          <w:rFonts w:eastAsia="Times New Roman" w:cs="Times New Roman"/>
          <w:bCs/>
          <w:kern w:val="2"/>
          <w:sz w:val="24"/>
          <w:szCs w:val="24"/>
          <w:lang w:eastAsia="ru-RU"/>
        </w:rPr>
        <w:t>»</w:t>
      </w:r>
      <w:r w:rsidRPr="00160F65">
        <w:rPr>
          <w:rFonts w:eastAsia="Lucida Sans Unicode" w:cs="Times New Roman"/>
          <w:kern w:val="2"/>
          <w:sz w:val="24"/>
          <w:szCs w:val="24"/>
        </w:rPr>
        <w:t>;</w:t>
      </w:r>
    </w:p>
    <w:p w:rsidR="004520A0" w:rsidRPr="00160F65" w:rsidRDefault="004520A0" w:rsidP="00160F65">
      <w:pPr>
        <w:widowControl w:val="0"/>
        <w:numPr>
          <w:ilvl w:val="0"/>
          <w:numId w:val="71"/>
        </w:numPr>
        <w:tabs>
          <w:tab w:val="left" w:pos="851"/>
        </w:tabs>
        <w:suppressAutoHyphens/>
        <w:autoSpaceDE w:val="0"/>
        <w:autoSpaceDN w:val="0"/>
        <w:spacing w:after="0" w:line="240" w:lineRule="auto"/>
        <w:ind w:left="0" w:firstLine="360"/>
        <w:contextualSpacing/>
        <w:jc w:val="both"/>
        <w:rPr>
          <w:rFonts w:eastAsia="Times New Roman" w:cs="Times New Roman"/>
          <w:bCs/>
          <w:kern w:val="28"/>
          <w:sz w:val="24"/>
          <w:szCs w:val="24"/>
          <w:lang w:eastAsia="ru-RU"/>
        </w:rPr>
      </w:pPr>
      <w:bookmarkStart w:id="18" w:name="_Hlk137633623"/>
      <w:r w:rsidRPr="00160F65">
        <w:rPr>
          <w:rFonts w:eastAsia="Lucida Sans Unicode" w:cs="Times New Roman"/>
          <w:kern w:val="2"/>
          <w:sz w:val="24"/>
          <w:szCs w:val="24"/>
        </w:rPr>
        <w:t xml:space="preserve">Решение Совета народных депутатов </w:t>
      </w:r>
      <w:r w:rsidR="00160F65" w:rsidRPr="00160F65">
        <w:rPr>
          <w:rFonts w:eastAsia="Lucida Sans Unicode" w:cs="Times New Roman"/>
          <w:kern w:val="2"/>
          <w:sz w:val="24"/>
          <w:szCs w:val="24"/>
        </w:rPr>
        <w:t>Борщево-</w:t>
      </w:r>
      <w:proofErr w:type="spellStart"/>
      <w:r w:rsidR="00160F65" w:rsidRPr="00160F65">
        <w:rPr>
          <w:rFonts w:eastAsia="Lucida Sans Unicode" w:cs="Times New Roman"/>
          <w:kern w:val="2"/>
          <w:sz w:val="24"/>
          <w:szCs w:val="24"/>
        </w:rPr>
        <w:t>Песковского</w:t>
      </w:r>
      <w:proofErr w:type="spellEnd"/>
      <w:r w:rsidR="00160F65" w:rsidRPr="00160F65">
        <w:rPr>
          <w:rFonts w:eastAsia="Lucida Sans Unicode" w:cs="Times New Roman"/>
          <w:kern w:val="2"/>
          <w:sz w:val="24"/>
          <w:szCs w:val="24"/>
        </w:rPr>
        <w:t xml:space="preserve"> </w:t>
      </w:r>
      <w:r w:rsidR="006677AD" w:rsidRPr="00160F65">
        <w:rPr>
          <w:rFonts w:eastAsia="Lucida Sans Unicode" w:cs="Times New Roman"/>
          <w:kern w:val="2"/>
          <w:sz w:val="24"/>
          <w:szCs w:val="24"/>
        </w:rPr>
        <w:t xml:space="preserve">сельского поселения </w:t>
      </w:r>
      <w:proofErr w:type="spellStart"/>
      <w:r w:rsidR="006677AD" w:rsidRPr="00160F65">
        <w:rPr>
          <w:rFonts w:eastAsia="Lucida Sans Unicode" w:cs="Times New Roman"/>
          <w:kern w:val="2"/>
          <w:sz w:val="24"/>
          <w:szCs w:val="24"/>
        </w:rPr>
        <w:t>Эртильского</w:t>
      </w:r>
      <w:proofErr w:type="spellEnd"/>
      <w:r w:rsidR="006677AD" w:rsidRPr="00160F65">
        <w:rPr>
          <w:rFonts w:eastAsia="Lucida Sans Unicode" w:cs="Times New Roman"/>
          <w:kern w:val="2"/>
          <w:sz w:val="24"/>
          <w:szCs w:val="24"/>
        </w:rPr>
        <w:t xml:space="preserve"> муниципального района</w:t>
      </w:r>
      <w:r w:rsidRPr="00160F65">
        <w:rPr>
          <w:rFonts w:eastAsia="Lucida Sans Unicode" w:cs="Times New Roman"/>
          <w:kern w:val="2"/>
          <w:sz w:val="24"/>
          <w:szCs w:val="24"/>
        </w:rPr>
        <w:t xml:space="preserve"> от </w:t>
      </w:r>
      <w:r w:rsidR="00160F65" w:rsidRPr="00160F65">
        <w:rPr>
          <w:rFonts w:eastAsia="Lucida Sans Unicode" w:cs="Times New Roman"/>
          <w:kern w:val="2"/>
          <w:sz w:val="24"/>
          <w:szCs w:val="24"/>
        </w:rPr>
        <w:t>20</w:t>
      </w:r>
      <w:r w:rsidR="006677AD" w:rsidRPr="00160F65">
        <w:rPr>
          <w:rFonts w:eastAsia="Lucida Sans Unicode" w:cs="Times New Roman"/>
          <w:kern w:val="2"/>
          <w:sz w:val="24"/>
          <w:szCs w:val="24"/>
        </w:rPr>
        <w:t xml:space="preserve">.10.2017 </w:t>
      </w:r>
      <w:r w:rsidRPr="00160F65">
        <w:rPr>
          <w:rFonts w:eastAsia="Lucida Sans Unicode" w:cs="Times New Roman"/>
          <w:kern w:val="2"/>
          <w:sz w:val="24"/>
          <w:szCs w:val="24"/>
        </w:rPr>
        <w:t xml:space="preserve">№ </w:t>
      </w:r>
      <w:r w:rsidR="00160F65" w:rsidRPr="00160F65">
        <w:rPr>
          <w:rFonts w:eastAsia="Lucida Sans Unicode" w:cs="Times New Roman"/>
          <w:kern w:val="2"/>
          <w:sz w:val="24"/>
          <w:szCs w:val="24"/>
        </w:rPr>
        <w:t>146</w:t>
      </w:r>
      <w:r w:rsidRPr="00160F65">
        <w:rPr>
          <w:rFonts w:eastAsia="Lucida Sans Unicode" w:cs="Times New Roman"/>
          <w:kern w:val="2"/>
          <w:sz w:val="24"/>
          <w:szCs w:val="24"/>
        </w:rPr>
        <w:t xml:space="preserve"> «</w:t>
      </w:r>
      <w:r w:rsidR="00160F65" w:rsidRPr="00160F65">
        <w:rPr>
          <w:rFonts w:eastAsia="Times New Roman" w:cs="Times New Roman"/>
          <w:bCs/>
          <w:kern w:val="28"/>
          <w:sz w:val="24"/>
          <w:szCs w:val="24"/>
          <w:lang w:eastAsia="ru-RU"/>
        </w:rPr>
        <w:t>О принятии Программы комплексного развития социальной инфраструктуры Борщево-</w:t>
      </w:r>
      <w:proofErr w:type="spellStart"/>
      <w:r w:rsidR="00160F65" w:rsidRPr="00160F65">
        <w:rPr>
          <w:rFonts w:eastAsia="Times New Roman" w:cs="Times New Roman"/>
          <w:bCs/>
          <w:kern w:val="28"/>
          <w:sz w:val="24"/>
          <w:szCs w:val="24"/>
          <w:lang w:eastAsia="ru-RU"/>
        </w:rPr>
        <w:t>Песковского</w:t>
      </w:r>
      <w:proofErr w:type="spellEnd"/>
      <w:r w:rsidR="00160F65" w:rsidRPr="00160F65">
        <w:rPr>
          <w:rFonts w:eastAsia="Times New Roman" w:cs="Times New Roman"/>
          <w:bCs/>
          <w:kern w:val="28"/>
          <w:sz w:val="24"/>
          <w:szCs w:val="24"/>
          <w:lang w:eastAsia="ru-RU"/>
        </w:rPr>
        <w:t xml:space="preserve"> сельского поселения </w:t>
      </w:r>
      <w:proofErr w:type="spellStart"/>
      <w:r w:rsidR="00160F65" w:rsidRPr="00160F65">
        <w:rPr>
          <w:rFonts w:eastAsia="Times New Roman" w:cs="Times New Roman"/>
          <w:bCs/>
          <w:kern w:val="28"/>
          <w:sz w:val="24"/>
          <w:szCs w:val="24"/>
          <w:lang w:eastAsia="ru-RU"/>
        </w:rPr>
        <w:t>Эртильского</w:t>
      </w:r>
      <w:proofErr w:type="spellEnd"/>
      <w:r w:rsidR="00160F65" w:rsidRPr="00160F65">
        <w:rPr>
          <w:rFonts w:eastAsia="Times New Roman" w:cs="Times New Roman"/>
          <w:bCs/>
          <w:kern w:val="28"/>
          <w:sz w:val="24"/>
          <w:szCs w:val="24"/>
          <w:lang w:eastAsia="ru-RU"/>
        </w:rPr>
        <w:t xml:space="preserve"> муниципального района Воронежской области на 2017-2030 годы</w:t>
      </w:r>
      <w:r w:rsidRPr="00160F65">
        <w:rPr>
          <w:rFonts w:eastAsia="Times New Roman" w:cs="Times New Roman"/>
          <w:bCs/>
          <w:kern w:val="2"/>
          <w:sz w:val="24"/>
          <w:szCs w:val="24"/>
          <w:lang w:eastAsia="ru-RU"/>
        </w:rPr>
        <w:t>»</w:t>
      </w:r>
      <w:r w:rsidRPr="00160F65">
        <w:rPr>
          <w:rFonts w:eastAsia="Lucida Sans Unicode" w:cs="Times New Roman"/>
          <w:kern w:val="2"/>
          <w:sz w:val="24"/>
          <w:szCs w:val="24"/>
        </w:rPr>
        <w:t>;</w:t>
      </w:r>
    </w:p>
    <w:bookmarkEnd w:id="18"/>
    <w:p w:rsidR="002B05C6" w:rsidRPr="00160F65" w:rsidRDefault="004520A0" w:rsidP="00245BAB">
      <w:pPr>
        <w:widowControl w:val="0"/>
        <w:numPr>
          <w:ilvl w:val="0"/>
          <w:numId w:val="71"/>
        </w:numPr>
        <w:tabs>
          <w:tab w:val="left" w:pos="851"/>
        </w:tabs>
        <w:suppressAutoHyphens/>
        <w:autoSpaceDE w:val="0"/>
        <w:autoSpaceDN w:val="0"/>
        <w:spacing w:after="0" w:line="240" w:lineRule="auto"/>
        <w:ind w:left="0" w:firstLine="567"/>
        <w:contextualSpacing/>
        <w:jc w:val="both"/>
        <w:rPr>
          <w:rFonts w:eastAsia="Lucida Sans Unicode" w:cs="Times New Roman"/>
          <w:kern w:val="2"/>
          <w:sz w:val="24"/>
          <w:szCs w:val="24"/>
        </w:rPr>
      </w:pPr>
      <w:r w:rsidRPr="00160F65">
        <w:rPr>
          <w:rFonts w:eastAsia="Lucida Sans Unicode" w:cs="Times New Roman"/>
          <w:kern w:val="2"/>
          <w:sz w:val="24"/>
          <w:szCs w:val="24"/>
        </w:rPr>
        <w:t xml:space="preserve">Решение Совета народных депутатов </w:t>
      </w:r>
      <w:r w:rsidR="00160F65" w:rsidRPr="00160F65">
        <w:rPr>
          <w:rFonts w:eastAsia="Lucida Sans Unicode" w:cs="Times New Roman"/>
          <w:kern w:val="2"/>
          <w:sz w:val="24"/>
          <w:szCs w:val="24"/>
        </w:rPr>
        <w:t>Борщево-</w:t>
      </w:r>
      <w:proofErr w:type="spellStart"/>
      <w:r w:rsidR="00160F65" w:rsidRPr="00160F65">
        <w:rPr>
          <w:rFonts w:eastAsia="Lucida Sans Unicode" w:cs="Times New Roman"/>
          <w:kern w:val="2"/>
          <w:sz w:val="24"/>
          <w:szCs w:val="24"/>
        </w:rPr>
        <w:t>Песковского</w:t>
      </w:r>
      <w:proofErr w:type="spellEnd"/>
      <w:r w:rsidR="006677AD" w:rsidRPr="00160F65">
        <w:rPr>
          <w:rFonts w:eastAsia="Lucida Sans Unicode" w:cs="Times New Roman"/>
          <w:kern w:val="2"/>
          <w:sz w:val="24"/>
          <w:szCs w:val="24"/>
        </w:rPr>
        <w:t xml:space="preserve"> сельского поселения </w:t>
      </w:r>
      <w:proofErr w:type="spellStart"/>
      <w:r w:rsidR="006677AD" w:rsidRPr="00160F65">
        <w:rPr>
          <w:rFonts w:eastAsia="Lucida Sans Unicode" w:cs="Times New Roman"/>
          <w:kern w:val="2"/>
          <w:sz w:val="24"/>
          <w:szCs w:val="24"/>
        </w:rPr>
        <w:t>Эртильского</w:t>
      </w:r>
      <w:proofErr w:type="spellEnd"/>
      <w:r w:rsidR="006677AD" w:rsidRPr="00160F65">
        <w:rPr>
          <w:rFonts w:eastAsia="Lucida Sans Unicode" w:cs="Times New Roman"/>
          <w:kern w:val="2"/>
          <w:sz w:val="24"/>
          <w:szCs w:val="24"/>
        </w:rPr>
        <w:t xml:space="preserve"> муниципального района</w:t>
      </w:r>
      <w:r w:rsidRPr="00160F65">
        <w:rPr>
          <w:rFonts w:eastAsia="Lucida Sans Unicode" w:cs="Times New Roman"/>
          <w:kern w:val="2"/>
          <w:sz w:val="24"/>
          <w:szCs w:val="24"/>
        </w:rPr>
        <w:t xml:space="preserve"> от </w:t>
      </w:r>
      <w:r w:rsidR="00160F65" w:rsidRPr="00160F65">
        <w:rPr>
          <w:rFonts w:eastAsia="Lucida Sans Unicode" w:cs="Times New Roman"/>
          <w:kern w:val="2"/>
          <w:sz w:val="24"/>
          <w:szCs w:val="24"/>
        </w:rPr>
        <w:t>14</w:t>
      </w:r>
      <w:r w:rsidR="006677AD" w:rsidRPr="00160F65">
        <w:rPr>
          <w:rFonts w:eastAsia="Lucida Sans Unicode" w:cs="Times New Roman"/>
          <w:kern w:val="2"/>
          <w:sz w:val="24"/>
          <w:szCs w:val="24"/>
        </w:rPr>
        <w:t>.</w:t>
      </w:r>
      <w:r w:rsidR="00160F65" w:rsidRPr="00160F65">
        <w:rPr>
          <w:rFonts w:eastAsia="Lucida Sans Unicode" w:cs="Times New Roman"/>
          <w:kern w:val="2"/>
          <w:sz w:val="24"/>
          <w:szCs w:val="24"/>
        </w:rPr>
        <w:t>09</w:t>
      </w:r>
      <w:r w:rsidR="006677AD" w:rsidRPr="00160F65">
        <w:rPr>
          <w:rFonts w:eastAsia="Lucida Sans Unicode" w:cs="Times New Roman"/>
          <w:kern w:val="2"/>
          <w:sz w:val="24"/>
          <w:szCs w:val="24"/>
        </w:rPr>
        <w:t>.20</w:t>
      </w:r>
      <w:r w:rsidR="00160F65" w:rsidRPr="00160F65">
        <w:rPr>
          <w:rFonts w:eastAsia="Lucida Sans Unicode" w:cs="Times New Roman"/>
          <w:kern w:val="2"/>
          <w:sz w:val="24"/>
          <w:szCs w:val="24"/>
        </w:rPr>
        <w:t>23</w:t>
      </w:r>
      <w:r w:rsidR="006677AD" w:rsidRPr="00160F65">
        <w:rPr>
          <w:rFonts w:eastAsia="Lucida Sans Unicode" w:cs="Times New Roman"/>
          <w:kern w:val="2"/>
          <w:sz w:val="24"/>
          <w:szCs w:val="24"/>
        </w:rPr>
        <w:t xml:space="preserve"> </w:t>
      </w:r>
      <w:r w:rsidRPr="00160F65">
        <w:rPr>
          <w:rFonts w:eastAsia="Lucida Sans Unicode" w:cs="Times New Roman"/>
          <w:kern w:val="2"/>
          <w:sz w:val="24"/>
          <w:szCs w:val="24"/>
        </w:rPr>
        <w:t xml:space="preserve">№ </w:t>
      </w:r>
      <w:r w:rsidR="006677AD" w:rsidRPr="00160F65">
        <w:rPr>
          <w:rFonts w:eastAsia="Lucida Sans Unicode" w:cs="Times New Roman"/>
          <w:kern w:val="2"/>
          <w:sz w:val="24"/>
          <w:szCs w:val="24"/>
        </w:rPr>
        <w:t>1</w:t>
      </w:r>
      <w:r w:rsidR="00160F65" w:rsidRPr="00160F65">
        <w:rPr>
          <w:rFonts w:eastAsia="Lucida Sans Unicode" w:cs="Times New Roman"/>
          <w:kern w:val="2"/>
          <w:sz w:val="24"/>
          <w:szCs w:val="24"/>
        </w:rPr>
        <w:t>1</w:t>
      </w:r>
      <w:r w:rsidRPr="00160F65">
        <w:rPr>
          <w:rFonts w:eastAsia="Lucida Sans Unicode" w:cs="Times New Roman"/>
          <w:kern w:val="2"/>
          <w:sz w:val="24"/>
          <w:szCs w:val="24"/>
        </w:rPr>
        <w:t xml:space="preserve"> «</w:t>
      </w:r>
      <w:r w:rsidR="00160F65" w:rsidRPr="00160F65">
        <w:rPr>
          <w:rFonts w:eastAsia="Times New Roman" w:cs="Times New Roman"/>
          <w:bCs/>
          <w:kern w:val="28"/>
          <w:sz w:val="24"/>
          <w:szCs w:val="24"/>
          <w:lang w:eastAsia="ru-RU"/>
        </w:rPr>
        <w:t>О внесении изменений в решение Совета народных депутатов Борщево-</w:t>
      </w:r>
      <w:proofErr w:type="spellStart"/>
      <w:r w:rsidR="00160F65" w:rsidRPr="00160F65">
        <w:rPr>
          <w:rFonts w:eastAsia="Times New Roman" w:cs="Times New Roman"/>
          <w:bCs/>
          <w:kern w:val="28"/>
          <w:sz w:val="24"/>
          <w:szCs w:val="24"/>
          <w:lang w:eastAsia="ru-RU"/>
        </w:rPr>
        <w:t>Песковского</w:t>
      </w:r>
      <w:proofErr w:type="spellEnd"/>
      <w:r w:rsidR="00160F65" w:rsidRPr="00160F65">
        <w:rPr>
          <w:rFonts w:eastAsia="Times New Roman" w:cs="Times New Roman"/>
          <w:bCs/>
          <w:kern w:val="28"/>
          <w:sz w:val="24"/>
          <w:szCs w:val="24"/>
          <w:lang w:eastAsia="ru-RU"/>
        </w:rPr>
        <w:t xml:space="preserve"> сельского поселения от 23.05.2017 № 138 «Об утверждении  муниципальной комплексной программы развития систем коммунальной инфраструктуры Борщево-</w:t>
      </w:r>
      <w:proofErr w:type="spellStart"/>
      <w:r w:rsidR="00160F65" w:rsidRPr="00160F65">
        <w:rPr>
          <w:rFonts w:eastAsia="Times New Roman" w:cs="Times New Roman"/>
          <w:bCs/>
          <w:kern w:val="28"/>
          <w:sz w:val="24"/>
          <w:szCs w:val="24"/>
          <w:lang w:eastAsia="ru-RU"/>
        </w:rPr>
        <w:t>Песковского</w:t>
      </w:r>
      <w:proofErr w:type="spellEnd"/>
      <w:r w:rsidR="00160F65" w:rsidRPr="00160F65">
        <w:rPr>
          <w:rFonts w:eastAsia="Times New Roman" w:cs="Times New Roman"/>
          <w:bCs/>
          <w:kern w:val="28"/>
          <w:sz w:val="24"/>
          <w:szCs w:val="24"/>
          <w:lang w:eastAsia="ru-RU"/>
        </w:rPr>
        <w:t xml:space="preserve"> сельского поселения </w:t>
      </w:r>
      <w:proofErr w:type="spellStart"/>
      <w:r w:rsidR="00160F65" w:rsidRPr="00160F65">
        <w:rPr>
          <w:rFonts w:eastAsia="Times New Roman" w:cs="Times New Roman"/>
          <w:bCs/>
          <w:kern w:val="28"/>
          <w:sz w:val="24"/>
          <w:szCs w:val="24"/>
          <w:lang w:eastAsia="ru-RU"/>
        </w:rPr>
        <w:t>Эртильского</w:t>
      </w:r>
      <w:proofErr w:type="spellEnd"/>
      <w:r w:rsidR="00160F65" w:rsidRPr="00160F65">
        <w:rPr>
          <w:rFonts w:eastAsia="Times New Roman" w:cs="Times New Roman"/>
          <w:bCs/>
          <w:kern w:val="28"/>
          <w:sz w:val="24"/>
          <w:szCs w:val="24"/>
          <w:lang w:eastAsia="ru-RU"/>
        </w:rPr>
        <w:t xml:space="preserve"> муниципального района Воронежской области на 2017-2019 годы и на период до 2021 года»</w:t>
      </w:r>
      <w:r w:rsidR="002B05C6" w:rsidRPr="00160F65">
        <w:rPr>
          <w:rFonts w:eastAsia="Lucida Sans Unicode" w:cs="Times New Roman"/>
          <w:kern w:val="2"/>
          <w:sz w:val="24"/>
          <w:szCs w:val="24"/>
        </w:rPr>
        <w:t>.</w:t>
      </w:r>
    </w:p>
    <w:p w:rsidR="00313D2A" w:rsidRPr="007D6FC8" w:rsidRDefault="002B05C6" w:rsidP="002B05C6">
      <w:pPr>
        <w:rPr>
          <w:rFonts w:eastAsia="Lucida Sans Unicode" w:cs="Times New Roman"/>
          <w:kern w:val="2"/>
          <w:sz w:val="24"/>
          <w:szCs w:val="24"/>
          <w:highlight w:val="yellow"/>
        </w:rPr>
      </w:pPr>
      <w:r w:rsidRPr="007D6FC8">
        <w:rPr>
          <w:rFonts w:eastAsia="Lucida Sans Unicode" w:cs="Times New Roman"/>
          <w:kern w:val="2"/>
          <w:sz w:val="24"/>
          <w:szCs w:val="24"/>
          <w:highlight w:val="yellow"/>
        </w:rPr>
        <w:br w:type="page"/>
      </w:r>
    </w:p>
    <w:p w:rsidR="003C2BBD" w:rsidRPr="000506E1" w:rsidRDefault="00005CA0" w:rsidP="00CD71BF">
      <w:pPr>
        <w:pStyle w:val="ab"/>
        <w:numPr>
          <w:ilvl w:val="2"/>
          <w:numId w:val="7"/>
        </w:numPr>
        <w:tabs>
          <w:tab w:val="left" w:pos="709"/>
          <w:tab w:val="left" w:pos="851"/>
        </w:tabs>
        <w:autoSpaceDE w:val="0"/>
        <w:autoSpaceDN w:val="0"/>
        <w:adjustRightInd w:val="0"/>
        <w:ind w:left="0" w:firstLine="567"/>
        <w:jc w:val="center"/>
        <w:outlineLvl w:val="0"/>
        <w:rPr>
          <w:b/>
        </w:rPr>
      </w:pPr>
      <w:bookmarkStart w:id="19" w:name="_Toc150939417"/>
      <w:r w:rsidRPr="000506E1">
        <w:rPr>
          <w:b/>
        </w:rPr>
        <w:lastRenderedPageBreak/>
        <w:t>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 ОПРЕДЕЛЯЕМЫХ В ТОМ ЧИСЛЕ НА ОСНОВАНИИ СВЕДЕНИЙ, ДОКУМЕНТОВ, МАТЕРИАЛОВ, СОДЕРЖАЩИХСЯ В ГОСУДАРСТВЕННЫХ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ГОСУДАРСТВЕННЫХ ИНФОРМАЦИОННЫХ СИСТЕМАХ ОБЕСПЕЧЕНИЯ ГРАДОСТРОИТЕЛЬНОЙ ДЕЯТЕЛЬНОСТИ</w:t>
      </w:r>
      <w:bookmarkEnd w:id="19"/>
    </w:p>
    <w:p w:rsidR="00005CA0" w:rsidRPr="000506E1" w:rsidRDefault="00005CA0" w:rsidP="00005CA0">
      <w:pPr>
        <w:pStyle w:val="ab"/>
        <w:tabs>
          <w:tab w:val="left" w:pos="851"/>
        </w:tabs>
        <w:autoSpaceDE w:val="0"/>
        <w:autoSpaceDN w:val="0"/>
        <w:adjustRightInd w:val="0"/>
        <w:ind w:left="567"/>
        <w:outlineLvl w:val="0"/>
        <w:rPr>
          <w:b/>
        </w:rPr>
      </w:pPr>
    </w:p>
    <w:p w:rsidR="003C2BBD" w:rsidRPr="000506E1" w:rsidRDefault="00F7660A" w:rsidP="00245BAB">
      <w:pPr>
        <w:pStyle w:val="ab"/>
        <w:numPr>
          <w:ilvl w:val="1"/>
          <w:numId w:val="72"/>
        </w:numPr>
        <w:tabs>
          <w:tab w:val="left" w:pos="-4536"/>
        </w:tabs>
        <w:autoSpaceDE w:val="0"/>
        <w:autoSpaceDN w:val="0"/>
        <w:adjustRightInd w:val="0"/>
        <w:ind w:left="0" w:firstLine="0"/>
        <w:jc w:val="center"/>
        <w:outlineLvl w:val="1"/>
        <w:rPr>
          <w:b/>
        </w:rPr>
      </w:pPr>
      <w:bookmarkStart w:id="20" w:name="_Toc469398934"/>
      <w:bookmarkStart w:id="21" w:name="_Toc32498595"/>
      <w:bookmarkEnd w:id="17"/>
      <w:r w:rsidRPr="000506E1">
        <w:rPr>
          <w:b/>
        </w:rPr>
        <w:t xml:space="preserve"> </w:t>
      </w:r>
      <w:bookmarkStart w:id="22" w:name="_Toc150939418"/>
      <w:r w:rsidR="00282966" w:rsidRPr="000506E1">
        <w:rPr>
          <w:b/>
        </w:rPr>
        <w:t>Экономико-географическое положение.</w:t>
      </w:r>
      <w:bookmarkEnd w:id="20"/>
      <w:bookmarkEnd w:id="21"/>
      <w:bookmarkEnd w:id="22"/>
    </w:p>
    <w:p w:rsidR="00CB6932" w:rsidRPr="000506E1" w:rsidRDefault="00CB6932" w:rsidP="00FF11D6">
      <w:pPr>
        <w:pStyle w:val="ab"/>
        <w:tabs>
          <w:tab w:val="left" w:pos="0"/>
        </w:tabs>
        <w:autoSpaceDE w:val="0"/>
        <w:autoSpaceDN w:val="0"/>
        <w:adjustRightInd w:val="0"/>
        <w:ind w:left="0" w:firstLine="567"/>
        <w:jc w:val="both"/>
      </w:pPr>
    </w:p>
    <w:p w:rsidR="00C86484" w:rsidRPr="000506E1" w:rsidRDefault="000506E1" w:rsidP="00C86484">
      <w:pPr>
        <w:spacing w:after="0" w:line="240" w:lineRule="auto"/>
        <w:ind w:firstLine="567"/>
        <w:jc w:val="both"/>
        <w:rPr>
          <w:rFonts w:cs="Times New Roman"/>
          <w:sz w:val="24"/>
          <w:szCs w:val="24"/>
        </w:rPr>
      </w:pPr>
      <w:r w:rsidRPr="000506E1">
        <w:rPr>
          <w:rFonts w:cs="Times New Roman"/>
          <w:sz w:val="24"/>
          <w:szCs w:val="24"/>
        </w:rPr>
        <w:t>Борщево-</w:t>
      </w:r>
      <w:proofErr w:type="spellStart"/>
      <w:r w:rsidRPr="000506E1">
        <w:rPr>
          <w:rFonts w:cs="Times New Roman"/>
          <w:sz w:val="24"/>
          <w:szCs w:val="24"/>
        </w:rPr>
        <w:t>Песковско</w:t>
      </w:r>
      <w:r w:rsidR="00801DC6" w:rsidRPr="000506E1">
        <w:rPr>
          <w:rFonts w:cs="Times New Roman"/>
          <w:sz w:val="24"/>
          <w:szCs w:val="24"/>
        </w:rPr>
        <w:t>е</w:t>
      </w:r>
      <w:proofErr w:type="spellEnd"/>
      <w:r w:rsidR="00C86484" w:rsidRPr="000506E1">
        <w:rPr>
          <w:rFonts w:cs="Times New Roman"/>
          <w:sz w:val="24"/>
          <w:szCs w:val="24"/>
        </w:rPr>
        <w:t xml:space="preserve"> сельское поселение</w:t>
      </w:r>
      <w:r w:rsidR="00CA6B05" w:rsidRPr="000506E1">
        <w:rPr>
          <w:rFonts w:cs="Times New Roman"/>
          <w:sz w:val="24"/>
          <w:szCs w:val="24"/>
        </w:rPr>
        <w:t xml:space="preserve"> расположен</w:t>
      </w:r>
      <w:r w:rsidR="00C86484" w:rsidRPr="000506E1">
        <w:rPr>
          <w:rFonts w:cs="Times New Roman"/>
          <w:sz w:val="24"/>
          <w:szCs w:val="24"/>
        </w:rPr>
        <w:t>о</w:t>
      </w:r>
      <w:r w:rsidR="00CA6B05" w:rsidRPr="000506E1">
        <w:rPr>
          <w:rFonts w:cs="Times New Roman"/>
          <w:sz w:val="24"/>
          <w:szCs w:val="24"/>
        </w:rPr>
        <w:t xml:space="preserve"> </w:t>
      </w:r>
      <w:r w:rsidR="00C86484" w:rsidRPr="000506E1">
        <w:rPr>
          <w:rFonts w:cs="Times New Roman"/>
          <w:sz w:val="24"/>
          <w:szCs w:val="24"/>
        </w:rPr>
        <w:t>в</w:t>
      </w:r>
      <w:r w:rsidR="00244FCA" w:rsidRPr="000506E1">
        <w:rPr>
          <w:rFonts w:cs="Times New Roman"/>
          <w:sz w:val="24"/>
          <w:szCs w:val="24"/>
        </w:rPr>
        <w:t xml:space="preserve"> </w:t>
      </w:r>
      <w:r w:rsidRPr="000506E1">
        <w:rPr>
          <w:rFonts w:cs="Times New Roman"/>
          <w:sz w:val="24"/>
          <w:szCs w:val="24"/>
        </w:rPr>
        <w:t xml:space="preserve">юго-западной части </w:t>
      </w:r>
      <w:proofErr w:type="spellStart"/>
      <w:r w:rsidRPr="000506E1">
        <w:rPr>
          <w:rFonts w:cs="Times New Roman"/>
          <w:sz w:val="24"/>
          <w:szCs w:val="24"/>
        </w:rPr>
        <w:t>Эртильского</w:t>
      </w:r>
      <w:proofErr w:type="spellEnd"/>
      <w:r w:rsidR="00C86484" w:rsidRPr="000506E1">
        <w:rPr>
          <w:rFonts w:cs="Times New Roman"/>
          <w:sz w:val="24"/>
          <w:szCs w:val="24"/>
        </w:rPr>
        <w:t xml:space="preserve"> муниципально</w:t>
      </w:r>
      <w:r w:rsidRPr="000506E1">
        <w:rPr>
          <w:rFonts w:cs="Times New Roman"/>
          <w:sz w:val="24"/>
          <w:szCs w:val="24"/>
        </w:rPr>
        <w:t>го</w:t>
      </w:r>
      <w:r w:rsidR="00C86484" w:rsidRPr="000506E1">
        <w:rPr>
          <w:rFonts w:cs="Times New Roman"/>
          <w:sz w:val="24"/>
          <w:szCs w:val="24"/>
        </w:rPr>
        <w:t xml:space="preserve"> район</w:t>
      </w:r>
      <w:r w:rsidRPr="000506E1">
        <w:rPr>
          <w:rFonts w:cs="Times New Roman"/>
          <w:sz w:val="24"/>
          <w:szCs w:val="24"/>
        </w:rPr>
        <w:t>а</w:t>
      </w:r>
      <w:r w:rsidR="00C86484" w:rsidRPr="000506E1">
        <w:rPr>
          <w:rFonts w:cs="Times New Roman"/>
          <w:sz w:val="24"/>
          <w:szCs w:val="24"/>
        </w:rPr>
        <w:t xml:space="preserve"> Воронежской области.</w:t>
      </w:r>
    </w:p>
    <w:p w:rsidR="00E976F4" w:rsidRPr="000506E1" w:rsidRDefault="00E976F4" w:rsidP="00C86484">
      <w:pPr>
        <w:spacing w:after="0" w:line="240" w:lineRule="auto"/>
        <w:ind w:firstLine="567"/>
        <w:jc w:val="both"/>
        <w:rPr>
          <w:bCs/>
          <w:sz w:val="24"/>
        </w:rPr>
      </w:pPr>
      <w:r w:rsidRPr="000506E1">
        <w:rPr>
          <w:sz w:val="24"/>
        </w:rPr>
        <w:t xml:space="preserve">В состав </w:t>
      </w:r>
      <w:r w:rsidR="000506E1" w:rsidRPr="000506E1">
        <w:rPr>
          <w:sz w:val="24"/>
        </w:rPr>
        <w:t>Борщево-</w:t>
      </w:r>
      <w:proofErr w:type="spellStart"/>
      <w:r w:rsidR="000506E1" w:rsidRPr="000506E1">
        <w:rPr>
          <w:sz w:val="24"/>
        </w:rPr>
        <w:t>Песковского</w:t>
      </w:r>
      <w:proofErr w:type="spellEnd"/>
      <w:r w:rsidR="00C86484" w:rsidRPr="000506E1">
        <w:rPr>
          <w:sz w:val="24"/>
        </w:rPr>
        <w:t xml:space="preserve"> сельского поселения </w:t>
      </w:r>
      <w:r w:rsidR="00244FCA" w:rsidRPr="000506E1">
        <w:rPr>
          <w:sz w:val="24"/>
        </w:rPr>
        <w:t xml:space="preserve">входит </w:t>
      </w:r>
      <w:r w:rsidR="000506E1" w:rsidRPr="000506E1">
        <w:rPr>
          <w:sz w:val="24"/>
        </w:rPr>
        <w:t>два</w:t>
      </w:r>
      <w:r w:rsidRPr="000506E1">
        <w:rPr>
          <w:sz w:val="24"/>
        </w:rPr>
        <w:t xml:space="preserve"> населенны</w:t>
      </w:r>
      <w:r w:rsidR="000506E1" w:rsidRPr="000506E1">
        <w:rPr>
          <w:sz w:val="24"/>
        </w:rPr>
        <w:t>х</w:t>
      </w:r>
      <w:r w:rsidRPr="000506E1">
        <w:rPr>
          <w:sz w:val="24"/>
        </w:rPr>
        <w:t xml:space="preserve"> пункт</w:t>
      </w:r>
      <w:r w:rsidR="000506E1" w:rsidRPr="000506E1">
        <w:rPr>
          <w:sz w:val="24"/>
        </w:rPr>
        <w:t>а</w:t>
      </w:r>
      <w:r w:rsidR="00244FCA" w:rsidRPr="000506E1">
        <w:rPr>
          <w:sz w:val="24"/>
        </w:rPr>
        <w:t xml:space="preserve"> -</w:t>
      </w:r>
      <w:r w:rsidRPr="000506E1">
        <w:rPr>
          <w:sz w:val="24"/>
        </w:rPr>
        <w:t xml:space="preserve"> </w:t>
      </w:r>
      <w:r w:rsidR="00C86484" w:rsidRPr="000506E1">
        <w:rPr>
          <w:bCs/>
          <w:sz w:val="24"/>
        </w:rPr>
        <w:t xml:space="preserve">село </w:t>
      </w:r>
      <w:r w:rsidR="000506E1" w:rsidRPr="000506E1">
        <w:rPr>
          <w:bCs/>
          <w:sz w:val="24"/>
        </w:rPr>
        <w:t xml:space="preserve">Борщевские Пески и село Малые </w:t>
      </w:r>
      <w:proofErr w:type="spellStart"/>
      <w:r w:rsidR="000506E1" w:rsidRPr="000506E1">
        <w:rPr>
          <w:bCs/>
          <w:sz w:val="24"/>
        </w:rPr>
        <w:t>Ясырки</w:t>
      </w:r>
      <w:proofErr w:type="spellEnd"/>
      <w:r w:rsidR="00007141" w:rsidRPr="000506E1">
        <w:rPr>
          <w:bCs/>
          <w:sz w:val="24"/>
        </w:rPr>
        <w:t>.</w:t>
      </w:r>
    </w:p>
    <w:p w:rsidR="005137A0" w:rsidRPr="000506E1" w:rsidRDefault="005137A0" w:rsidP="00C86484">
      <w:pPr>
        <w:spacing w:after="0" w:line="240" w:lineRule="auto"/>
        <w:ind w:firstLine="567"/>
        <w:jc w:val="both"/>
        <w:rPr>
          <w:sz w:val="24"/>
        </w:rPr>
      </w:pPr>
      <w:r w:rsidRPr="000506E1">
        <w:rPr>
          <w:sz w:val="24"/>
        </w:rPr>
        <w:t xml:space="preserve">Село </w:t>
      </w:r>
      <w:r w:rsidR="000506E1" w:rsidRPr="000506E1">
        <w:rPr>
          <w:sz w:val="24"/>
        </w:rPr>
        <w:t>Борщевские Пески</w:t>
      </w:r>
      <w:r w:rsidR="00244FCA" w:rsidRPr="000506E1">
        <w:rPr>
          <w:sz w:val="24"/>
        </w:rPr>
        <w:t xml:space="preserve"> </w:t>
      </w:r>
      <w:r w:rsidRPr="000506E1">
        <w:rPr>
          <w:sz w:val="24"/>
        </w:rPr>
        <w:t>является административным центром сельского поселения</w:t>
      </w:r>
      <w:r w:rsidR="00D06FB9" w:rsidRPr="000506E1">
        <w:rPr>
          <w:sz w:val="24"/>
        </w:rPr>
        <w:t xml:space="preserve">, и располагается </w:t>
      </w:r>
      <w:r w:rsidR="000506E1" w:rsidRPr="000506E1">
        <w:rPr>
          <w:sz w:val="24"/>
        </w:rPr>
        <w:t>в 24 км юго-западнее административного, экономического и культурного центра района – города Эртиль и в 94 км от областного центра – г. Воронеж</w:t>
      </w:r>
      <w:r w:rsidR="00D06FB9" w:rsidRPr="000506E1">
        <w:rPr>
          <w:sz w:val="24"/>
        </w:rPr>
        <w:t>.</w:t>
      </w:r>
    </w:p>
    <w:p w:rsidR="00E976F4" w:rsidRPr="000506E1" w:rsidRDefault="00E976F4" w:rsidP="00E976F4">
      <w:pPr>
        <w:pStyle w:val="100"/>
        <w:ind w:firstLine="567"/>
        <w:rPr>
          <w:color w:val="auto"/>
        </w:rPr>
      </w:pPr>
      <w:r w:rsidRPr="000506E1">
        <w:rPr>
          <w:color w:val="auto"/>
        </w:rPr>
        <w:t>Выгодное экономико-географическое положение, накопленный экономико-производственный потенциал, оптимальное сочетание природно-климатических и ландшафтных факторов – создают благоприятные возможности для дальнейшего градостроительного развития поселения.</w:t>
      </w:r>
    </w:p>
    <w:p w:rsidR="000506E1" w:rsidRDefault="00CA6B05" w:rsidP="00CA6B05">
      <w:pPr>
        <w:spacing w:after="0" w:line="240" w:lineRule="auto"/>
        <w:ind w:firstLine="567"/>
        <w:jc w:val="both"/>
        <w:rPr>
          <w:rFonts w:cs="Times New Roman"/>
          <w:sz w:val="24"/>
          <w:szCs w:val="24"/>
        </w:rPr>
      </w:pPr>
      <w:r w:rsidRPr="000506E1">
        <w:rPr>
          <w:rFonts w:cs="Times New Roman"/>
          <w:sz w:val="24"/>
          <w:szCs w:val="24"/>
        </w:rPr>
        <w:t xml:space="preserve">Территория поселения граничит: </w:t>
      </w:r>
      <w:r w:rsidR="000506E1" w:rsidRPr="000506E1">
        <w:rPr>
          <w:rFonts w:cs="Times New Roman"/>
          <w:sz w:val="24"/>
          <w:szCs w:val="24"/>
        </w:rPr>
        <w:t xml:space="preserve">на севере – с </w:t>
      </w:r>
      <w:proofErr w:type="spellStart"/>
      <w:r w:rsidR="000506E1" w:rsidRPr="000506E1">
        <w:rPr>
          <w:rFonts w:cs="Times New Roman"/>
          <w:sz w:val="24"/>
          <w:szCs w:val="24"/>
        </w:rPr>
        <w:t>Щучинско-Песковским</w:t>
      </w:r>
      <w:proofErr w:type="spellEnd"/>
      <w:r w:rsidR="000506E1" w:rsidRPr="000506E1">
        <w:rPr>
          <w:rFonts w:cs="Times New Roman"/>
          <w:sz w:val="24"/>
          <w:szCs w:val="24"/>
        </w:rPr>
        <w:t xml:space="preserve"> сельским поселением, на востоке – с Первомайским сельским поселением, на северо-западе – с </w:t>
      </w:r>
      <w:proofErr w:type="spellStart"/>
      <w:r w:rsidR="000506E1" w:rsidRPr="000506E1">
        <w:rPr>
          <w:rFonts w:cs="Times New Roman"/>
          <w:sz w:val="24"/>
          <w:szCs w:val="24"/>
        </w:rPr>
        <w:t>Щучинским</w:t>
      </w:r>
      <w:proofErr w:type="spellEnd"/>
      <w:r w:rsidR="000506E1" w:rsidRPr="000506E1">
        <w:rPr>
          <w:rFonts w:cs="Times New Roman"/>
          <w:sz w:val="24"/>
          <w:szCs w:val="24"/>
        </w:rPr>
        <w:t xml:space="preserve"> сельским поселением, на юге – с Аннинским муниципальным районом, а на западе с </w:t>
      </w:r>
      <w:proofErr w:type="spellStart"/>
      <w:r w:rsidR="000506E1" w:rsidRPr="000506E1">
        <w:rPr>
          <w:rFonts w:cs="Times New Roman"/>
          <w:sz w:val="24"/>
          <w:szCs w:val="24"/>
        </w:rPr>
        <w:t>Панинским</w:t>
      </w:r>
      <w:proofErr w:type="spellEnd"/>
      <w:r w:rsidR="000506E1" w:rsidRPr="000506E1">
        <w:rPr>
          <w:rFonts w:cs="Times New Roman"/>
          <w:sz w:val="24"/>
          <w:szCs w:val="24"/>
        </w:rPr>
        <w:t xml:space="preserve"> муниципальным районом.</w:t>
      </w:r>
    </w:p>
    <w:p w:rsidR="005137A0" w:rsidRPr="001304BB" w:rsidRDefault="005137A0" w:rsidP="001304BB">
      <w:pPr>
        <w:spacing w:after="0" w:line="240" w:lineRule="auto"/>
        <w:ind w:firstLine="567"/>
        <w:jc w:val="both"/>
        <w:rPr>
          <w:rFonts w:cs="Times New Roman"/>
          <w:sz w:val="24"/>
          <w:szCs w:val="24"/>
        </w:rPr>
      </w:pPr>
      <w:r w:rsidRPr="001304BB">
        <w:rPr>
          <w:rFonts w:cs="Times New Roman"/>
          <w:sz w:val="24"/>
          <w:szCs w:val="24"/>
        </w:rPr>
        <w:t>Поселение имеет достаточно выгодное транспортное положение</w:t>
      </w:r>
      <w:r w:rsidR="000506E1" w:rsidRPr="001304BB">
        <w:rPr>
          <w:rFonts w:cs="Times New Roman"/>
          <w:sz w:val="24"/>
          <w:szCs w:val="24"/>
        </w:rPr>
        <w:t xml:space="preserve">. Связь с райцентром Эртиль осуществляется по автомобильной дороге регионального значения «Панино – Эртиль», проходящей через соседнее </w:t>
      </w:r>
      <w:proofErr w:type="spellStart"/>
      <w:r w:rsidR="000506E1" w:rsidRPr="001304BB">
        <w:rPr>
          <w:rFonts w:cs="Times New Roman"/>
          <w:sz w:val="24"/>
          <w:szCs w:val="24"/>
        </w:rPr>
        <w:t>Щучинско-Песковское</w:t>
      </w:r>
      <w:proofErr w:type="spellEnd"/>
      <w:r w:rsidR="000506E1" w:rsidRPr="001304BB">
        <w:rPr>
          <w:rFonts w:cs="Times New Roman"/>
          <w:sz w:val="24"/>
          <w:szCs w:val="24"/>
        </w:rPr>
        <w:t xml:space="preserve"> сельское поселение. Эта дорога через райцентр Панино на западе примыкает к автодороге Р</w:t>
      </w:r>
      <w:r w:rsidR="00141503">
        <w:rPr>
          <w:rFonts w:cs="Times New Roman"/>
          <w:sz w:val="24"/>
          <w:szCs w:val="24"/>
        </w:rPr>
        <w:t>-</w:t>
      </w:r>
      <w:r w:rsidR="000506E1" w:rsidRPr="001304BB">
        <w:rPr>
          <w:rFonts w:cs="Times New Roman"/>
          <w:sz w:val="24"/>
          <w:szCs w:val="24"/>
        </w:rPr>
        <w:t xml:space="preserve">193 </w:t>
      </w:r>
      <w:r w:rsidR="001304BB" w:rsidRPr="001304BB">
        <w:rPr>
          <w:rFonts w:cs="Times New Roman"/>
          <w:sz w:val="24"/>
          <w:szCs w:val="24"/>
        </w:rPr>
        <w:t>«</w:t>
      </w:r>
      <w:r w:rsidR="000506E1" w:rsidRPr="001304BB">
        <w:rPr>
          <w:rFonts w:cs="Times New Roman"/>
          <w:sz w:val="24"/>
          <w:szCs w:val="24"/>
        </w:rPr>
        <w:t>Воронеж-Тамбов</w:t>
      </w:r>
      <w:r w:rsidR="001304BB" w:rsidRPr="001304BB">
        <w:rPr>
          <w:rFonts w:cs="Times New Roman"/>
          <w:sz w:val="24"/>
          <w:szCs w:val="24"/>
        </w:rPr>
        <w:t>»</w:t>
      </w:r>
      <w:r w:rsidR="000506E1" w:rsidRPr="001304BB">
        <w:rPr>
          <w:rFonts w:cs="Times New Roman"/>
          <w:sz w:val="24"/>
          <w:szCs w:val="24"/>
        </w:rPr>
        <w:t xml:space="preserve"> с соответствующим выходом в сторону Воронежа или Тамбова.</w:t>
      </w:r>
      <w:r w:rsidR="001304BB" w:rsidRPr="001304BB">
        <w:rPr>
          <w:rFonts w:cs="Times New Roman"/>
          <w:sz w:val="24"/>
          <w:szCs w:val="24"/>
        </w:rPr>
        <w:t xml:space="preserve"> </w:t>
      </w:r>
      <w:r w:rsidR="000506E1" w:rsidRPr="001304BB">
        <w:rPr>
          <w:rFonts w:cs="Times New Roman"/>
          <w:sz w:val="24"/>
          <w:szCs w:val="24"/>
        </w:rPr>
        <w:t>В южном направлении автодорога, проходящая по селу Борщ</w:t>
      </w:r>
      <w:r w:rsidR="001304BB" w:rsidRPr="001304BB">
        <w:rPr>
          <w:rFonts w:cs="Times New Roman"/>
          <w:sz w:val="24"/>
          <w:szCs w:val="24"/>
        </w:rPr>
        <w:t>е</w:t>
      </w:r>
      <w:r w:rsidR="000506E1" w:rsidRPr="001304BB">
        <w:rPr>
          <w:rFonts w:cs="Times New Roman"/>
          <w:sz w:val="24"/>
          <w:szCs w:val="24"/>
        </w:rPr>
        <w:t>вские Пески через поселок Садовое, связывает сельское поселение с главной транспортной артерией северо-восточной части Воронежской области – автодорогой общего пользования федерального значения А</w:t>
      </w:r>
      <w:r w:rsidR="00635809">
        <w:rPr>
          <w:rFonts w:cs="Times New Roman"/>
          <w:sz w:val="24"/>
          <w:szCs w:val="24"/>
        </w:rPr>
        <w:t>-</w:t>
      </w:r>
      <w:r w:rsidR="000506E1" w:rsidRPr="001304BB">
        <w:rPr>
          <w:rFonts w:cs="Times New Roman"/>
          <w:sz w:val="24"/>
          <w:szCs w:val="24"/>
        </w:rPr>
        <w:t>144.</w:t>
      </w:r>
      <w:r w:rsidR="001304BB" w:rsidRPr="001304BB">
        <w:rPr>
          <w:rFonts w:cs="Times New Roman"/>
          <w:sz w:val="24"/>
          <w:szCs w:val="24"/>
        </w:rPr>
        <w:t xml:space="preserve"> </w:t>
      </w:r>
      <w:r w:rsidR="000506E1" w:rsidRPr="001304BB">
        <w:rPr>
          <w:rFonts w:cs="Times New Roman"/>
          <w:sz w:val="24"/>
          <w:szCs w:val="24"/>
        </w:rPr>
        <w:t>Автодорога А</w:t>
      </w:r>
      <w:r w:rsidR="00141503">
        <w:rPr>
          <w:rFonts w:cs="Times New Roman"/>
          <w:sz w:val="24"/>
          <w:szCs w:val="24"/>
        </w:rPr>
        <w:t>-</w:t>
      </w:r>
      <w:r w:rsidR="000506E1" w:rsidRPr="001304BB">
        <w:rPr>
          <w:rFonts w:cs="Times New Roman"/>
          <w:sz w:val="24"/>
          <w:szCs w:val="24"/>
        </w:rPr>
        <w:t>144 в западном направлении дает выход на важнейшую автомагистраль области – федеральную трассу М</w:t>
      </w:r>
      <w:r w:rsidR="00141503">
        <w:rPr>
          <w:rFonts w:cs="Times New Roman"/>
          <w:sz w:val="24"/>
          <w:szCs w:val="24"/>
        </w:rPr>
        <w:t>-</w:t>
      </w:r>
      <w:r w:rsidR="000506E1" w:rsidRPr="001304BB">
        <w:rPr>
          <w:rFonts w:cs="Times New Roman"/>
          <w:sz w:val="24"/>
          <w:szCs w:val="24"/>
        </w:rPr>
        <w:t>4 «Дон». В восточном направлении автодорога А</w:t>
      </w:r>
      <w:r w:rsidR="00635809">
        <w:rPr>
          <w:rFonts w:cs="Times New Roman"/>
          <w:sz w:val="24"/>
          <w:szCs w:val="24"/>
        </w:rPr>
        <w:t>-</w:t>
      </w:r>
      <w:r w:rsidR="000506E1" w:rsidRPr="001304BB">
        <w:rPr>
          <w:rFonts w:cs="Times New Roman"/>
          <w:sz w:val="24"/>
          <w:szCs w:val="24"/>
        </w:rPr>
        <w:t>144 проходит до магистрали М</w:t>
      </w:r>
      <w:r w:rsidR="00635809">
        <w:rPr>
          <w:rFonts w:cs="Times New Roman"/>
          <w:sz w:val="24"/>
          <w:szCs w:val="24"/>
        </w:rPr>
        <w:t>-</w:t>
      </w:r>
      <w:r w:rsidR="000506E1" w:rsidRPr="001304BB">
        <w:rPr>
          <w:rFonts w:cs="Times New Roman"/>
          <w:sz w:val="24"/>
          <w:szCs w:val="24"/>
        </w:rPr>
        <w:t>6 «Каспий». Откуда возможен проезд в северном и южном направлениях, а также через г. Борисоглебск в Саратовскую область и далее.</w:t>
      </w:r>
    </w:p>
    <w:p w:rsidR="00C07F60" w:rsidRPr="001304BB" w:rsidRDefault="00C07F60" w:rsidP="00C07F60">
      <w:pPr>
        <w:spacing w:after="0"/>
        <w:ind w:firstLine="567"/>
        <w:jc w:val="both"/>
        <w:rPr>
          <w:rFonts w:eastAsia="Times New Roman" w:cs="Times New Roman"/>
          <w:sz w:val="24"/>
          <w:szCs w:val="24"/>
        </w:rPr>
      </w:pPr>
      <w:r w:rsidRPr="001304BB">
        <w:rPr>
          <w:rFonts w:eastAsia="Times New Roman" w:cs="Times New Roman"/>
          <w:sz w:val="24"/>
          <w:szCs w:val="24"/>
        </w:rPr>
        <w:t xml:space="preserve">По территории </w:t>
      </w:r>
      <w:r w:rsidR="00C86484" w:rsidRPr="001304BB">
        <w:rPr>
          <w:rFonts w:eastAsia="Times New Roman" w:cs="Times New Roman"/>
          <w:sz w:val="24"/>
          <w:szCs w:val="24"/>
        </w:rPr>
        <w:t>сельского</w:t>
      </w:r>
      <w:r w:rsidRPr="001304BB">
        <w:rPr>
          <w:rFonts w:eastAsia="Times New Roman" w:cs="Times New Roman"/>
          <w:sz w:val="24"/>
          <w:szCs w:val="24"/>
        </w:rPr>
        <w:t xml:space="preserve"> поселения </w:t>
      </w:r>
      <w:r w:rsidR="00005CA0" w:rsidRPr="001304BB">
        <w:rPr>
          <w:rFonts w:eastAsia="Times New Roman" w:cs="Times New Roman"/>
          <w:sz w:val="24"/>
          <w:szCs w:val="24"/>
        </w:rPr>
        <w:t>протека</w:t>
      </w:r>
      <w:r w:rsidR="001304BB" w:rsidRPr="001304BB">
        <w:rPr>
          <w:rFonts w:eastAsia="Times New Roman" w:cs="Times New Roman"/>
          <w:sz w:val="24"/>
          <w:szCs w:val="24"/>
        </w:rPr>
        <w:t>ю</w:t>
      </w:r>
      <w:r w:rsidR="00005CA0" w:rsidRPr="001304BB">
        <w:rPr>
          <w:rFonts w:eastAsia="Times New Roman" w:cs="Times New Roman"/>
          <w:sz w:val="24"/>
          <w:szCs w:val="24"/>
        </w:rPr>
        <w:t>т рек</w:t>
      </w:r>
      <w:r w:rsidR="001304BB" w:rsidRPr="001304BB">
        <w:rPr>
          <w:rFonts w:eastAsia="Times New Roman" w:cs="Times New Roman"/>
          <w:sz w:val="24"/>
          <w:szCs w:val="24"/>
        </w:rPr>
        <w:t>и</w:t>
      </w:r>
      <w:r w:rsidR="00005CA0" w:rsidRPr="001304BB">
        <w:rPr>
          <w:rFonts w:eastAsia="Times New Roman" w:cs="Times New Roman"/>
          <w:sz w:val="24"/>
          <w:szCs w:val="24"/>
        </w:rPr>
        <w:t xml:space="preserve"> </w:t>
      </w:r>
      <w:r w:rsidR="001304BB" w:rsidRPr="001304BB">
        <w:rPr>
          <w:rFonts w:eastAsia="Times New Roman" w:cs="Times New Roman"/>
          <w:sz w:val="24"/>
          <w:szCs w:val="24"/>
        </w:rPr>
        <w:t xml:space="preserve">Битюг и </w:t>
      </w:r>
      <w:proofErr w:type="spellStart"/>
      <w:r w:rsidR="001304BB" w:rsidRPr="001304BB">
        <w:rPr>
          <w:rFonts w:eastAsia="Times New Roman" w:cs="Times New Roman"/>
          <w:sz w:val="24"/>
          <w:szCs w:val="24"/>
        </w:rPr>
        <w:t>Паневка</w:t>
      </w:r>
      <w:proofErr w:type="spellEnd"/>
      <w:r w:rsidR="00005CA0" w:rsidRPr="001304BB">
        <w:rPr>
          <w:rFonts w:eastAsia="Times New Roman" w:cs="Times New Roman"/>
          <w:sz w:val="24"/>
          <w:szCs w:val="24"/>
        </w:rPr>
        <w:t>.</w:t>
      </w:r>
    </w:p>
    <w:p w:rsidR="005137A0" w:rsidRPr="001304BB" w:rsidRDefault="00F7660A" w:rsidP="00CA6B05">
      <w:pPr>
        <w:pStyle w:val="ab"/>
        <w:tabs>
          <w:tab w:val="left" w:pos="0"/>
        </w:tabs>
        <w:autoSpaceDE w:val="0"/>
        <w:autoSpaceDN w:val="0"/>
        <w:adjustRightInd w:val="0"/>
        <w:ind w:left="0" w:firstLine="567"/>
        <w:jc w:val="both"/>
        <w:rPr>
          <w:rFonts w:eastAsia="Calibri"/>
          <w:kern w:val="24"/>
        </w:rPr>
      </w:pPr>
      <w:r w:rsidRPr="001304BB">
        <w:rPr>
          <w:rFonts w:eastAsia="Calibri"/>
          <w:kern w:val="24"/>
        </w:rPr>
        <w:t>На территории</w:t>
      </w:r>
      <w:r w:rsidR="005137A0" w:rsidRPr="001304BB">
        <w:rPr>
          <w:rFonts w:eastAsia="Calibri"/>
          <w:kern w:val="24"/>
        </w:rPr>
        <w:t xml:space="preserve"> поселения располага</w:t>
      </w:r>
      <w:r w:rsidRPr="001304BB">
        <w:rPr>
          <w:rFonts w:eastAsia="Calibri"/>
          <w:kern w:val="24"/>
        </w:rPr>
        <w:t>ю</w:t>
      </w:r>
      <w:r w:rsidR="005137A0" w:rsidRPr="001304BB">
        <w:rPr>
          <w:rFonts w:eastAsia="Calibri"/>
          <w:kern w:val="24"/>
        </w:rPr>
        <w:t>тся крупны</w:t>
      </w:r>
      <w:r w:rsidRPr="001304BB">
        <w:rPr>
          <w:rFonts w:eastAsia="Calibri"/>
          <w:kern w:val="24"/>
        </w:rPr>
        <w:t>е</w:t>
      </w:r>
      <w:r w:rsidR="005137A0" w:rsidRPr="001304BB">
        <w:rPr>
          <w:rFonts w:eastAsia="Calibri"/>
          <w:kern w:val="24"/>
        </w:rPr>
        <w:t xml:space="preserve"> лесн</w:t>
      </w:r>
      <w:r w:rsidRPr="001304BB">
        <w:rPr>
          <w:rFonts w:eastAsia="Calibri"/>
          <w:kern w:val="24"/>
        </w:rPr>
        <w:t>ые</w:t>
      </w:r>
      <w:r w:rsidR="005137A0" w:rsidRPr="001304BB">
        <w:rPr>
          <w:rFonts w:eastAsia="Calibri"/>
          <w:kern w:val="24"/>
        </w:rPr>
        <w:t xml:space="preserve"> массив</w:t>
      </w:r>
      <w:r w:rsidRPr="001304BB">
        <w:rPr>
          <w:rFonts w:eastAsia="Calibri"/>
          <w:kern w:val="24"/>
        </w:rPr>
        <w:t>ы</w:t>
      </w:r>
      <w:r w:rsidR="005137A0" w:rsidRPr="001304BB">
        <w:rPr>
          <w:rFonts w:eastAsia="Calibri"/>
          <w:kern w:val="24"/>
        </w:rPr>
        <w:t>, относящи</w:t>
      </w:r>
      <w:r w:rsidRPr="001304BB">
        <w:rPr>
          <w:rFonts w:eastAsia="Calibri"/>
          <w:kern w:val="24"/>
        </w:rPr>
        <w:t>е</w:t>
      </w:r>
      <w:r w:rsidR="005137A0" w:rsidRPr="001304BB">
        <w:rPr>
          <w:rFonts w:eastAsia="Calibri"/>
          <w:kern w:val="24"/>
        </w:rPr>
        <w:t xml:space="preserve">ся к землям лесного фонда. </w:t>
      </w:r>
    </w:p>
    <w:p w:rsidR="00CA6B05" w:rsidRPr="001304BB" w:rsidRDefault="00CA6B05" w:rsidP="00CA6B05">
      <w:pPr>
        <w:pStyle w:val="ab"/>
        <w:tabs>
          <w:tab w:val="left" w:pos="0"/>
        </w:tabs>
        <w:autoSpaceDE w:val="0"/>
        <w:autoSpaceDN w:val="0"/>
        <w:adjustRightInd w:val="0"/>
        <w:ind w:left="0" w:firstLine="567"/>
        <w:jc w:val="both"/>
      </w:pPr>
      <w:r w:rsidRPr="001304BB">
        <w:t xml:space="preserve">Общая площадь территории в границах </w:t>
      </w:r>
      <w:r w:rsidR="005137A0" w:rsidRPr="001304BB">
        <w:t>сельского</w:t>
      </w:r>
      <w:r w:rsidRPr="001304BB">
        <w:t xml:space="preserve"> поселения – </w:t>
      </w:r>
      <w:r w:rsidR="001304BB" w:rsidRPr="001304BB">
        <w:t>8404,87</w:t>
      </w:r>
      <w:r w:rsidR="00181156" w:rsidRPr="001304BB">
        <w:t xml:space="preserve"> </w:t>
      </w:r>
      <w:r w:rsidRPr="001304BB">
        <w:t>га.</w:t>
      </w:r>
    </w:p>
    <w:p w:rsidR="00CB6932" w:rsidRPr="007D6FC8" w:rsidRDefault="00CB6932" w:rsidP="00CA6B05">
      <w:pPr>
        <w:spacing w:after="0"/>
        <w:ind w:firstLine="567"/>
        <w:jc w:val="both"/>
        <w:rPr>
          <w:rFonts w:eastAsia="Times New Roman" w:cs="Times New Roman"/>
          <w:sz w:val="24"/>
          <w:szCs w:val="24"/>
          <w:highlight w:val="yellow"/>
        </w:rPr>
      </w:pPr>
    </w:p>
    <w:p w:rsidR="00E976F4" w:rsidRPr="00F715E5" w:rsidRDefault="00E976F4" w:rsidP="00CA6B05">
      <w:pPr>
        <w:spacing w:after="0"/>
        <w:ind w:firstLine="567"/>
        <w:jc w:val="both"/>
        <w:rPr>
          <w:rFonts w:eastAsia="Times New Roman" w:cs="Times New Roman"/>
          <w:sz w:val="24"/>
          <w:szCs w:val="24"/>
        </w:rPr>
      </w:pPr>
    </w:p>
    <w:p w:rsidR="00CA6B05" w:rsidRPr="00F715E5" w:rsidRDefault="00CA6B05" w:rsidP="00CA6B05">
      <w:pPr>
        <w:spacing w:after="0"/>
        <w:ind w:firstLine="567"/>
        <w:jc w:val="both"/>
        <w:rPr>
          <w:rFonts w:eastAsia="Times New Roman" w:cs="Times New Roman"/>
          <w:sz w:val="24"/>
          <w:szCs w:val="24"/>
        </w:rPr>
      </w:pPr>
    </w:p>
    <w:p w:rsidR="00554B87" w:rsidRPr="00F715E5" w:rsidRDefault="00F715E5" w:rsidP="006256A8">
      <w:pPr>
        <w:pStyle w:val="ab"/>
        <w:tabs>
          <w:tab w:val="left" w:pos="0"/>
        </w:tabs>
        <w:autoSpaceDE w:val="0"/>
        <w:autoSpaceDN w:val="0"/>
        <w:adjustRightInd w:val="0"/>
        <w:ind w:left="0"/>
        <w:jc w:val="center"/>
      </w:pPr>
      <w:r w:rsidRPr="00F715E5">
        <w:rPr>
          <w:noProof/>
          <w:lang w:eastAsia="ru-RU"/>
        </w:rPr>
        <w:lastRenderedPageBreak/>
        <w:drawing>
          <wp:inline distT="0" distB="0" distL="0" distR="0">
            <wp:extent cx="5429250" cy="454035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33313" cy="4543750"/>
                    </a:xfrm>
                    <a:prstGeom prst="rect">
                      <a:avLst/>
                    </a:prstGeom>
                    <a:noFill/>
                    <a:ln>
                      <a:noFill/>
                    </a:ln>
                  </pic:spPr>
                </pic:pic>
              </a:graphicData>
            </a:graphic>
          </wp:inline>
        </w:drawing>
      </w:r>
    </w:p>
    <w:p w:rsidR="00396894" w:rsidRPr="00F715E5" w:rsidRDefault="00CB6932" w:rsidP="009B2F37">
      <w:pPr>
        <w:pStyle w:val="ab"/>
        <w:tabs>
          <w:tab w:val="left" w:pos="851"/>
        </w:tabs>
        <w:autoSpaceDE w:val="0"/>
        <w:autoSpaceDN w:val="0"/>
        <w:adjustRightInd w:val="0"/>
        <w:ind w:left="567"/>
        <w:jc w:val="center"/>
        <w:rPr>
          <w:b/>
          <w:i/>
        </w:rPr>
      </w:pPr>
      <w:r w:rsidRPr="00F715E5">
        <w:rPr>
          <w:bCs/>
          <w:i/>
          <w:iCs/>
          <w:sz w:val="22"/>
          <w:szCs w:val="22"/>
        </w:rPr>
        <w:t xml:space="preserve">Местоположение </w:t>
      </w:r>
      <w:r w:rsidR="00EC3747" w:rsidRPr="00F715E5">
        <w:rPr>
          <w:bCs/>
          <w:i/>
          <w:iCs/>
          <w:sz w:val="22"/>
          <w:szCs w:val="22"/>
        </w:rPr>
        <w:t>Борщево-</w:t>
      </w:r>
      <w:proofErr w:type="spellStart"/>
      <w:r w:rsidR="00EC3747" w:rsidRPr="00F715E5">
        <w:rPr>
          <w:bCs/>
          <w:i/>
          <w:iCs/>
          <w:sz w:val="22"/>
          <w:szCs w:val="22"/>
        </w:rPr>
        <w:t>Песковского</w:t>
      </w:r>
      <w:proofErr w:type="spellEnd"/>
      <w:r w:rsidRPr="00F715E5">
        <w:rPr>
          <w:bCs/>
          <w:i/>
          <w:iCs/>
          <w:sz w:val="22"/>
          <w:szCs w:val="22"/>
        </w:rPr>
        <w:t xml:space="preserve"> </w:t>
      </w:r>
      <w:r w:rsidR="00AC4ED3" w:rsidRPr="00F715E5">
        <w:rPr>
          <w:bCs/>
          <w:i/>
          <w:iCs/>
          <w:sz w:val="22"/>
          <w:szCs w:val="22"/>
        </w:rPr>
        <w:t xml:space="preserve">сельского поселения </w:t>
      </w:r>
      <w:r w:rsidRPr="00F715E5">
        <w:rPr>
          <w:bCs/>
          <w:i/>
          <w:iCs/>
          <w:sz w:val="22"/>
          <w:szCs w:val="22"/>
        </w:rPr>
        <w:t xml:space="preserve">в современном административно-территориальном устройстве </w:t>
      </w:r>
      <w:proofErr w:type="spellStart"/>
      <w:r w:rsidR="00EC3747" w:rsidRPr="00F715E5">
        <w:rPr>
          <w:bCs/>
          <w:i/>
          <w:iCs/>
          <w:sz w:val="22"/>
          <w:szCs w:val="22"/>
        </w:rPr>
        <w:t>Эртильского</w:t>
      </w:r>
      <w:proofErr w:type="spellEnd"/>
      <w:r w:rsidR="00EC3747" w:rsidRPr="00F715E5">
        <w:rPr>
          <w:bCs/>
          <w:i/>
          <w:iCs/>
          <w:sz w:val="22"/>
          <w:szCs w:val="22"/>
        </w:rPr>
        <w:t xml:space="preserve"> </w:t>
      </w:r>
      <w:r w:rsidR="00D860AC" w:rsidRPr="00F715E5">
        <w:rPr>
          <w:bCs/>
          <w:i/>
          <w:iCs/>
          <w:sz w:val="22"/>
          <w:szCs w:val="22"/>
        </w:rPr>
        <w:t>муниципального района</w:t>
      </w:r>
    </w:p>
    <w:p w:rsidR="000E3804" w:rsidRPr="00F715E5" w:rsidRDefault="000E3804" w:rsidP="002F76B0">
      <w:pPr>
        <w:pStyle w:val="ab"/>
        <w:tabs>
          <w:tab w:val="left" w:pos="851"/>
        </w:tabs>
        <w:autoSpaceDE w:val="0"/>
        <w:autoSpaceDN w:val="0"/>
        <w:adjustRightInd w:val="0"/>
        <w:ind w:left="0" w:firstLine="567"/>
        <w:jc w:val="both"/>
      </w:pPr>
    </w:p>
    <w:p w:rsidR="00B4776D" w:rsidRPr="001304BB" w:rsidRDefault="00B4776D" w:rsidP="00B4776D">
      <w:pPr>
        <w:spacing w:after="0"/>
        <w:jc w:val="center"/>
        <w:rPr>
          <w:rFonts w:eastAsia="Times New Roman" w:cs="Times New Roman"/>
          <w:b/>
          <w:bCs/>
          <w:i/>
          <w:iCs/>
          <w:sz w:val="24"/>
          <w:szCs w:val="24"/>
        </w:rPr>
      </w:pPr>
      <w:r w:rsidRPr="00F715E5">
        <w:rPr>
          <w:rFonts w:eastAsia="Times New Roman" w:cs="Times New Roman"/>
          <w:b/>
          <w:bCs/>
          <w:i/>
          <w:iCs/>
          <w:sz w:val="24"/>
          <w:szCs w:val="24"/>
        </w:rPr>
        <w:t>Выписка из реестра административно</w:t>
      </w:r>
      <w:r w:rsidRPr="001304BB">
        <w:rPr>
          <w:rFonts w:eastAsia="Times New Roman" w:cs="Times New Roman"/>
          <w:b/>
          <w:bCs/>
          <w:i/>
          <w:iCs/>
          <w:sz w:val="24"/>
          <w:szCs w:val="24"/>
        </w:rPr>
        <w:t>-территориального устройства</w:t>
      </w:r>
    </w:p>
    <w:p w:rsidR="00B4776D" w:rsidRPr="001304BB" w:rsidRDefault="00B4776D" w:rsidP="00B4776D">
      <w:pPr>
        <w:spacing w:after="0"/>
        <w:jc w:val="center"/>
        <w:rPr>
          <w:rFonts w:eastAsia="Times New Roman" w:cs="Times New Roman"/>
          <w:b/>
          <w:bCs/>
          <w:i/>
          <w:iCs/>
          <w:sz w:val="24"/>
          <w:szCs w:val="24"/>
        </w:rPr>
      </w:pPr>
      <w:r w:rsidRPr="001304BB">
        <w:rPr>
          <w:rFonts w:eastAsia="Times New Roman" w:cs="Times New Roman"/>
          <w:b/>
          <w:bCs/>
          <w:i/>
          <w:iCs/>
          <w:sz w:val="24"/>
          <w:szCs w:val="24"/>
        </w:rPr>
        <w:t xml:space="preserve">Воронежской области (по состоянию на 1 </w:t>
      </w:r>
      <w:r w:rsidR="004A7B08" w:rsidRPr="001304BB">
        <w:rPr>
          <w:rFonts w:eastAsia="Times New Roman" w:cs="Times New Roman"/>
          <w:b/>
          <w:bCs/>
          <w:i/>
          <w:iCs/>
          <w:sz w:val="24"/>
          <w:szCs w:val="24"/>
        </w:rPr>
        <w:t>декабря</w:t>
      </w:r>
      <w:r w:rsidRPr="001304BB">
        <w:rPr>
          <w:rFonts w:eastAsia="Times New Roman" w:cs="Times New Roman"/>
          <w:b/>
          <w:bCs/>
          <w:i/>
          <w:iCs/>
          <w:sz w:val="24"/>
          <w:szCs w:val="24"/>
        </w:rPr>
        <w:t xml:space="preserve"> 202</w:t>
      </w:r>
      <w:r w:rsidR="00935765" w:rsidRPr="001304BB">
        <w:rPr>
          <w:rFonts w:eastAsia="Times New Roman" w:cs="Times New Roman"/>
          <w:b/>
          <w:bCs/>
          <w:i/>
          <w:iCs/>
          <w:sz w:val="24"/>
          <w:szCs w:val="24"/>
        </w:rPr>
        <w:t>3</w:t>
      </w:r>
      <w:r w:rsidRPr="001304BB">
        <w:rPr>
          <w:rFonts w:eastAsia="Times New Roman" w:cs="Times New Roman"/>
          <w:b/>
          <w:bCs/>
          <w:i/>
          <w:iCs/>
          <w:sz w:val="24"/>
          <w:szCs w:val="24"/>
        </w:rPr>
        <w:t xml:space="preserve"> года).</w:t>
      </w:r>
    </w:p>
    <w:tbl>
      <w:tblPr>
        <w:tblW w:w="10904" w:type="dxa"/>
        <w:jc w:val="center"/>
        <w:tblLayout w:type="fixed"/>
        <w:tblLook w:val="04A0" w:firstRow="1" w:lastRow="0" w:firstColumn="1" w:lastColumn="0" w:noHBand="0" w:noVBand="1"/>
      </w:tblPr>
      <w:tblGrid>
        <w:gridCol w:w="2104"/>
        <w:gridCol w:w="2051"/>
        <w:gridCol w:w="1134"/>
        <w:gridCol w:w="1134"/>
        <w:gridCol w:w="1276"/>
        <w:gridCol w:w="992"/>
        <w:gridCol w:w="731"/>
        <w:gridCol w:w="1482"/>
      </w:tblGrid>
      <w:tr w:rsidR="00006841" w:rsidRPr="001304BB" w:rsidTr="00006841">
        <w:trPr>
          <w:jc w:val="center"/>
        </w:trPr>
        <w:tc>
          <w:tcPr>
            <w:tcW w:w="2104" w:type="dxa"/>
            <w:vMerge w:val="restart"/>
            <w:tcBorders>
              <w:top w:val="single" w:sz="4" w:space="0" w:color="000000"/>
              <w:left w:val="single" w:sz="4" w:space="0" w:color="000000"/>
              <w:right w:val="nil"/>
            </w:tcBorders>
            <w:shd w:val="clear" w:color="auto" w:fill="D9D9D9" w:themeFill="background1" w:themeFillShade="D9"/>
          </w:tcPr>
          <w:p w:rsidR="00006841" w:rsidRPr="001304BB" w:rsidRDefault="00006841" w:rsidP="00B4776D">
            <w:pPr>
              <w:pStyle w:val="ad"/>
              <w:tabs>
                <w:tab w:val="left" w:pos="708"/>
              </w:tabs>
              <w:snapToGrid w:val="0"/>
              <w:jc w:val="center"/>
              <w:rPr>
                <w:rFonts w:cs="Times New Roman"/>
                <w:b/>
                <w:sz w:val="20"/>
                <w:szCs w:val="20"/>
                <w:lang w:eastAsia="ar-SA"/>
              </w:rPr>
            </w:pPr>
            <w:bookmarkStart w:id="23" w:name="_Hlk81821567"/>
            <w:r w:rsidRPr="001304BB">
              <w:rPr>
                <w:rFonts w:cs="Times New Roman"/>
                <w:b/>
                <w:sz w:val="20"/>
                <w:szCs w:val="20"/>
              </w:rPr>
              <w:t>Административно –</w:t>
            </w:r>
          </w:p>
          <w:p w:rsidR="00006841" w:rsidRPr="001304BB" w:rsidRDefault="00006841" w:rsidP="00B4776D">
            <w:pPr>
              <w:spacing w:after="0" w:line="240" w:lineRule="auto"/>
              <w:jc w:val="center"/>
              <w:rPr>
                <w:rFonts w:cs="Times New Roman"/>
                <w:b/>
                <w:sz w:val="20"/>
                <w:szCs w:val="20"/>
                <w:lang w:eastAsia="ar-SA"/>
              </w:rPr>
            </w:pPr>
            <w:r w:rsidRPr="001304BB">
              <w:rPr>
                <w:rFonts w:cs="Times New Roman"/>
                <w:b/>
                <w:sz w:val="20"/>
                <w:szCs w:val="20"/>
              </w:rPr>
              <w:t>территориальные единицы</w:t>
            </w:r>
          </w:p>
        </w:tc>
        <w:tc>
          <w:tcPr>
            <w:tcW w:w="2051" w:type="dxa"/>
            <w:vMerge w:val="restart"/>
            <w:tcBorders>
              <w:top w:val="single" w:sz="4" w:space="0" w:color="000000"/>
              <w:left w:val="single" w:sz="4" w:space="0" w:color="000000"/>
              <w:right w:val="nil"/>
            </w:tcBorders>
            <w:shd w:val="clear" w:color="auto" w:fill="D9D9D9" w:themeFill="background1" w:themeFillShade="D9"/>
          </w:tcPr>
          <w:p w:rsidR="00006841" w:rsidRPr="001304BB" w:rsidRDefault="00006841" w:rsidP="00B4776D">
            <w:pPr>
              <w:snapToGrid w:val="0"/>
              <w:spacing w:after="0" w:line="240" w:lineRule="auto"/>
              <w:jc w:val="center"/>
              <w:rPr>
                <w:rFonts w:cs="Times New Roman"/>
                <w:b/>
                <w:sz w:val="20"/>
                <w:szCs w:val="20"/>
                <w:lang w:eastAsia="ar-SA"/>
              </w:rPr>
            </w:pPr>
            <w:r w:rsidRPr="001304BB">
              <w:rPr>
                <w:rFonts w:cs="Times New Roman"/>
                <w:b/>
                <w:sz w:val="20"/>
                <w:szCs w:val="20"/>
              </w:rPr>
              <w:t>Территориальные единицы       (населённые пункты)</w:t>
            </w:r>
          </w:p>
        </w:tc>
        <w:tc>
          <w:tcPr>
            <w:tcW w:w="1134" w:type="dxa"/>
            <w:vMerge w:val="restart"/>
            <w:tcBorders>
              <w:top w:val="single" w:sz="4" w:space="0" w:color="000000"/>
              <w:left w:val="single" w:sz="4" w:space="0" w:color="000000"/>
              <w:right w:val="single" w:sz="4" w:space="0" w:color="000000"/>
            </w:tcBorders>
            <w:shd w:val="clear" w:color="auto" w:fill="D9D9D9" w:themeFill="background1" w:themeFillShade="D9"/>
          </w:tcPr>
          <w:p w:rsidR="00006841" w:rsidRPr="001304BB" w:rsidRDefault="00006841" w:rsidP="00006841">
            <w:pPr>
              <w:snapToGrid w:val="0"/>
              <w:spacing w:after="0" w:line="240" w:lineRule="auto"/>
              <w:jc w:val="center"/>
              <w:rPr>
                <w:rFonts w:cs="Times New Roman"/>
                <w:b/>
                <w:sz w:val="20"/>
                <w:szCs w:val="20"/>
                <w:lang w:eastAsia="ar-SA"/>
              </w:rPr>
            </w:pPr>
            <w:r w:rsidRPr="001304BB">
              <w:rPr>
                <w:rFonts w:cs="Times New Roman"/>
                <w:b/>
                <w:sz w:val="20"/>
                <w:szCs w:val="20"/>
              </w:rPr>
              <w:t>Кол-во</w:t>
            </w:r>
          </w:p>
          <w:p w:rsidR="00006841" w:rsidRPr="001304BB" w:rsidRDefault="00006841" w:rsidP="00006841">
            <w:pPr>
              <w:snapToGrid w:val="0"/>
              <w:spacing w:after="0" w:line="240" w:lineRule="auto"/>
              <w:jc w:val="center"/>
              <w:rPr>
                <w:rFonts w:cs="Times New Roman"/>
                <w:b/>
                <w:sz w:val="20"/>
                <w:szCs w:val="20"/>
              </w:rPr>
            </w:pPr>
            <w:r w:rsidRPr="001304BB">
              <w:rPr>
                <w:rFonts w:cs="Times New Roman"/>
                <w:b/>
                <w:sz w:val="20"/>
                <w:szCs w:val="20"/>
              </w:rPr>
              <w:t>жителей</w:t>
            </w:r>
          </w:p>
          <w:p w:rsidR="00006841" w:rsidRPr="001304BB" w:rsidRDefault="00006841" w:rsidP="00006841">
            <w:pPr>
              <w:snapToGrid w:val="0"/>
              <w:spacing w:after="0" w:line="240" w:lineRule="auto"/>
              <w:jc w:val="center"/>
              <w:rPr>
                <w:rFonts w:cs="Times New Roman"/>
                <w:b/>
                <w:sz w:val="20"/>
                <w:szCs w:val="20"/>
              </w:rPr>
            </w:pPr>
            <w:r w:rsidRPr="001304BB">
              <w:rPr>
                <w:rFonts w:cs="Times New Roman"/>
                <w:b/>
                <w:sz w:val="20"/>
                <w:szCs w:val="20"/>
              </w:rPr>
              <w:t>на</w:t>
            </w:r>
          </w:p>
          <w:p w:rsidR="00006841" w:rsidRPr="001304BB" w:rsidRDefault="00006841" w:rsidP="00006841">
            <w:pPr>
              <w:snapToGrid w:val="0"/>
              <w:spacing w:after="0" w:line="240" w:lineRule="auto"/>
              <w:jc w:val="center"/>
              <w:rPr>
                <w:rFonts w:cs="Times New Roman"/>
                <w:b/>
                <w:sz w:val="20"/>
                <w:szCs w:val="20"/>
              </w:rPr>
            </w:pPr>
            <w:r w:rsidRPr="001304BB">
              <w:rPr>
                <w:rFonts w:cs="Times New Roman"/>
                <w:b/>
                <w:sz w:val="20"/>
                <w:szCs w:val="20"/>
              </w:rPr>
              <w:t>01.01.2023 года</w:t>
            </w:r>
          </w:p>
        </w:tc>
        <w:tc>
          <w:tcPr>
            <w:tcW w:w="1134" w:type="dxa"/>
            <w:vMerge w:val="restart"/>
            <w:tcBorders>
              <w:top w:val="single" w:sz="4" w:space="0" w:color="000000"/>
              <w:left w:val="single" w:sz="4" w:space="0" w:color="000000"/>
              <w:right w:val="single" w:sz="4" w:space="0" w:color="000000"/>
            </w:tcBorders>
            <w:shd w:val="clear" w:color="auto" w:fill="D9D9D9" w:themeFill="background1" w:themeFillShade="D9"/>
          </w:tcPr>
          <w:p w:rsidR="00006841" w:rsidRPr="001304BB" w:rsidRDefault="00006841" w:rsidP="00B4776D">
            <w:pPr>
              <w:snapToGrid w:val="0"/>
              <w:spacing w:after="0" w:line="240" w:lineRule="auto"/>
              <w:jc w:val="center"/>
              <w:rPr>
                <w:rFonts w:cs="Times New Roman"/>
                <w:b/>
                <w:sz w:val="20"/>
                <w:szCs w:val="20"/>
                <w:lang w:eastAsia="ar-SA"/>
              </w:rPr>
            </w:pPr>
            <w:r w:rsidRPr="001304BB">
              <w:rPr>
                <w:rFonts w:cs="Times New Roman"/>
                <w:b/>
                <w:sz w:val="20"/>
                <w:szCs w:val="20"/>
              </w:rPr>
              <w:t>Кол-во</w:t>
            </w:r>
          </w:p>
          <w:p w:rsidR="00006841" w:rsidRPr="001304BB" w:rsidRDefault="00006841" w:rsidP="00B4776D">
            <w:pPr>
              <w:snapToGrid w:val="0"/>
              <w:spacing w:after="0" w:line="240" w:lineRule="auto"/>
              <w:jc w:val="center"/>
              <w:rPr>
                <w:rFonts w:cs="Times New Roman"/>
                <w:b/>
                <w:sz w:val="20"/>
                <w:szCs w:val="20"/>
              </w:rPr>
            </w:pPr>
            <w:r w:rsidRPr="001304BB">
              <w:rPr>
                <w:rFonts w:cs="Times New Roman"/>
                <w:b/>
                <w:sz w:val="20"/>
                <w:szCs w:val="20"/>
              </w:rPr>
              <w:t>жителей</w:t>
            </w:r>
          </w:p>
          <w:p w:rsidR="00006841" w:rsidRPr="001304BB" w:rsidRDefault="00006841" w:rsidP="00B4776D">
            <w:pPr>
              <w:snapToGrid w:val="0"/>
              <w:spacing w:after="0" w:line="240" w:lineRule="auto"/>
              <w:jc w:val="center"/>
              <w:rPr>
                <w:rFonts w:cs="Times New Roman"/>
                <w:b/>
                <w:sz w:val="20"/>
                <w:szCs w:val="20"/>
              </w:rPr>
            </w:pPr>
            <w:r w:rsidRPr="001304BB">
              <w:rPr>
                <w:rFonts w:cs="Times New Roman"/>
                <w:b/>
                <w:sz w:val="20"/>
                <w:szCs w:val="20"/>
              </w:rPr>
              <w:t>на</w:t>
            </w:r>
          </w:p>
          <w:p w:rsidR="00006841" w:rsidRPr="001304BB" w:rsidRDefault="00006841" w:rsidP="00BF73F1">
            <w:pPr>
              <w:snapToGrid w:val="0"/>
              <w:spacing w:after="0" w:line="240" w:lineRule="auto"/>
              <w:ind w:left="-108" w:right="-108"/>
              <w:jc w:val="center"/>
              <w:rPr>
                <w:rFonts w:cs="Times New Roman"/>
                <w:b/>
                <w:sz w:val="20"/>
                <w:szCs w:val="20"/>
                <w:lang w:eastAsia="ar-SA"/>
              </w:rPr>
            </w:pPr>
            <w:r w:rsidRPr="001304BB">
              <w:rPr>
                <w:rFonts w:cs="Times New Roman"/>
                <w:b/>
                <w:sz w:val="20"/>
                <w:szCs w:val="20"/>
              </w:rPr>
              <w:t>01.01.2021 года</w:t>
            </w:r>
          </w:p>
        </w:tc>
        <w:tc>
          <w:tcPr>
            <w:tcW w:w="1276" w:type="dxa"/>
            <w:vMerge w:val="restart"/>
            <w:tcBorders>
              <w:top w:val="single" w:sz="4" w:space="0" w:color="000000"/>
              <w:left w:val="single" w:sz="4" w:space="0" w:color="000000"/>
              <w:right w:val="nil"/>
            </w:tcBorders>
            <w:shd w:val="clear" w:color="auto" w:fill="D9D9D9" w:themeFill="background1" w:themeFillShade="D9"/>
          </w:tcPr>
          <w:p w:rsidR="00006841" w:rsidRPr="001304BB" w:rsidRDefault="00006841" w:rsidP="00B4776D">
            <w:pPr>
              <w:snapToGrid w:val="0"/>
              <w:spacing w:after="0" w:line="240" w:lineRule="auto"/>
              <w:jc w:val="center"/>
              <w:rPr>
                <w:rFonts w:cs="Times New Roman"/>
                <w:b/>
                <w:sz w:val="20"/>
                <w:szCs w:val="20"/>
                <w:lang w:eastAsia="ar-SA"/>
              </w:rPr>
            </w:pPr>
            <w:r w:rsidRPr="001304BB">
              <w:rPr>
                <w:rFonts w:cs="Times New Roman"/>
                <w:b/>
                <w:sz w:val="20"/>
                <w:szCs w:val="20"/>
              </w:rPr>
              <w:t>Кол-во</w:t>
            </w:r>
          </w:p>
          <w:p w:rsidR="00006841" w:rsidRPr="001304BB" w:rsidRDefault="00006841" w:rsidP="00B4776D">
            <w:pPr>
              <w:pStyle w:val="ad"/>
              <w:tabs>
                <w:tab w:val="left" w:pos="708"/>
              </w:tabs>
              <w:jc w:val="center"/>
              <w:rPr>
                <w:rFonts w:cs="Times New Roman"/>
                <w:b/>
                <w:sz w:val="20"/>
                <w:szCs w:val="20"/>
              </w:rPr>
            </w:pPr>
            <w:r w:rsidRPr="001304BB">
              <w:rPr>
                <w:rFonts w:cs="Times New Roman"/>
                <w:b/>
                <w:sz w:val="20"/>
                <w:szCs w:val="20"/>
              </w:rPr>
              <w:t xml:space="preserve">жителей </w:t>
            </w:r>
          </w:p>
          <w:p w:rsidR="00006841" w:rsidRPr="001304BB" w:rsidRDefault="00006841" w:rsidP="00B4776D">
            <w:pPr>
              <w:pStyle w:val="ad"/>
              <w:tabs>
                <w:tab w:val="left" w:pos="708"/>
              </w:tabs>
              <w:ind w:left="-108" w:right="-108"/>
              <w:jc w:val="center"/>
              <w:rPr>
                <w:rFonts w:cs="Times New Roman"/>
                <w:b/>
                <w:sz w:val="20"/>
                <w:szCs w:val="20"/>
                <w:lang w:eastAsia="ar-SA"/>
              </w:rPr>
            </w:pPr>
            <w:r w:rsidRPr="001304BB">
              <w:rPr>
                <w:rFonts w:cs="Times New Roman"/>
                <w:b/>
                <w:sz w:val="20"/>
                <w:szCs w:val="20"/>
              </w:rPr>
              <w:t>на 01.01.2011 года</w:t>
            </w:r>
          </w:p>
        </w:tc>
        <w:tc>
          <w:tcPr>
            <w:tcW w:w="1723"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006841" w:rsidRPr="001304BB" w:rsidRDefault="00006841" w:rsidP="00B4776D">
            <w:pPr>
              <w:snapToGrid w:val="0"/>
              <w:spacing w:after="0" w:line="240" w:lineRule="auto"/>
              <w:jc w:val="center"/>
              <w:rPr>
                <w:rFonts w:cs="Times New Roman"/>
                <w:b/>
                <w:sz w:val="20"/>
                <w:szCs w:val="20"/>
                <w:lang w:eastAsia="ar-SA"/>
              </w:rPr>
            </w:pPr>
            <w:r w:rsidRPr="001304BB">
              <w:rPr>
                <w:rFonts w:cs="Times New Roman"/>
                <w:b/>
                <w:sz w:val="20"/>
                <w:szCs w:val="20"/>
              </w:rPr>
              <w:t>Расстояние (км)</w:t>
            </w:r>
          </w:p>
        </w:tc>
        <w:tc>
          <w:tcPr>
            <w:tcW w:w="1482" w:type="dxa"/>
            <w:vMerge w:val="restart"/>
            <w:tcBorders>
              <w:top w:val="single" w:sz="4" w:space="0" w:color="000000"/>
              <w:left w:val="single" w:sz="4" w:space="0" w:color="000000"/>
              <w:right w:val="single" w:sz="4" w:space="0" w:color="000000"/>
            </w:tcBorders>
            <w:shd w:val="clear" w:color="auto" w:fill="D9D9D9" w:themeFill="background1" w:themeFillShade="D9"/>
          </w:tcPr>
          <w:p w:rsidR="00006841" w:rsidRPr="001304BB" w:rsidRDefault="00006841" w:rsidP="00B4776D">
            <w:pPr>
              <w:snapToGrid w:val="0"/>
              <w:spacing w:after="0" w:line="240" w:lineRule="auto"/>
              <w:jc w:val="center"/>
              <w:rPr>
                <w:rFonts w:cs="Times New Roman"/>
                <w:b/>
                <w:sz w:val="20"/>
                <w:szCs w:val="20"/>
                <w:lang w:eastAsia="ar-SA"/>
              </w:rPr>
            </w:pPr>
            <w:r w:rsidRPr="001304BB">
              <w:rPr>
                <w:rFonts w:cs="Times New Roman"/>
                <w:b/>
                <w:sz w:val="20"/>
                <w:szCs w:val="20"/>
              </w:rPr>
              <w:t xml:space="preserve">Площади </w:t>
            </w:r>
            <w:proofErr w:type="spellStart"/>
            <w:proofErr w:type="gramStart"/>
            <w:r w:rsidRPr="001304BB">
              <w:rPr>
                <w:rFonts w:cs="Times New Roman"/>
                <w:b/>
                <w:sz w:val="20"/>
                <w:szCs w:val="20"/>
              </w:rPr>
              <w:t>админис-тративно</w:t>
            </w:r>
            <w:proofErr w:type="gramEnd"/>
            <w:r w:rsidRPr="001304BB">
              <w:rPr>
                <w:rFonts w:cs="Times New Roman"/>
                <w:b/>
                <w:sz w:val="20"/>
                <w:szCs w:val="20"/>
              </w:rPr>
              <w:t>-террито-риальных</w:t>
            </w:r>
            <w:proofErr w:type="spellEnd"/>
            <w:r w:rsidRPr="001304BB">
              <w:rPr>
                <w:rFonts w:cs="Times New Roman"/>
                <w:b/>
                <w:sz w:val="20"/>
                <w:szCs w:val="20"/>
              </w:rPr>
              <w:t xml:space="preserve"> единиц (га)</w:t>
            </w:r>
          </w:p>
        </w:tc>
      </w:tr>
      <w:tr w:rsidR="00006841" w:rsidRPr="001304BB" w:rsidTr="00006841">
        <w:trPr>
          <w:jc w:val="center"/>
        </w:trPr>
        <w:tc>
          <w:tcPr>
            <w:tcW w:w="2104" w:type="dxa"/>
            <w:vMerge/>
            <w:tcBorders>
              <w:left w:val="single" w:sz="4" w:space="0" w:color="000000"/>
              <w:bottom w:val="single" w:sz="4" w:space="0" w:color="000000"/>
              <w:right w:val="nil"/>
            </w:tcBorders>
            <w:vAlign w:val="center"/>
          </w:tcPr>
          <w:p w:rsidR="00006841" w:rsidRPr="001304BB" w:rsidRDefault="00006841" w:rsidP="00B4776D">
            <w:pPr>
              <w:snapToGrid w:val="0"/>
              <w:spacing w:after="0" w:line="240" w:lineRule="auto"/>
              <w:rPr>
                <w:rFonts w:cs="Times New Roman"/>
                <w:sz w:val="20"/>
                <w:szCs w:val="20"/>
              </w:rPr>
            </w:pPr>
          </w:p>
        </w:tc>
        <w:tc>
          <w:tcPr>
            <w:tcW w:w="2051" w:type="dxa"/>
            <w:vMerge/>
            <w:tcBorders>
              <w:left w:val="single" w:sz="4" w:space="0" w:color="000000"/>
              <w:bottom w:val="single" w:sz="4" w:space="0" w:color="000000"/>
              <w:right w:val="nil"/>
            </w:tcBorders>
            <w:vAlign w:val="center"/>
          </w:tcPr>
          <w:p w:rsidR="00006841" w:rsidRPr="001304BB" w:rsidRDefault="00006841" w:rsidP="00B4776D">
            <w:pPr>
              <w:snapToGrid w:val="0"/>
              <w:spacing w:after="0" w:line="240" w:lineRule="auto"/>
              <w:rPr>
                <w:rFonts w:cs="Times New Roman"/>
                <w:sz w:val="20"/>
                <w:szCs w:val="20"/>
                <w:lang w:eastAsia="ar-SA"/>
              </w:rPr>
            </w:pPr>
          </w:p>
        </w:tc>
        <w:tc>
          <w:tcPr>
            <w:tcW w:w="1134" w:type="dxa"/>
            <w:vMerge/>
            <w:tcBorders>
              <w:left w:val="single" w:sz="4" w:space="0" w:color="000000"/>
              <w:bottom w:val="single" w:sz="4" w:space="0" w:color="000000"/>
              <w:right w:val="single" w:sz="4" w:space="0" w:color="000000"/>
            </w:tcBorders>
          </w:tcPr>
          <w:p w:rsidR="00006841" w:rsidRPr="001304BB" w:rsidRDefault="00006841" w:rsidP="00B4776D">
            <w:pPr>
              <w:snapToGrid w:val="0"/>
              <w:spacing w:after="0" w:line="240" w:lineRule="auto"/>
              <w:jc w:val="center"/>
              <w:rPr>
                <w:rFonts w:cs="Times New Roman"/>
                <w:b/>
                <w:bCs/>
                <w:sz w:val="20"/>
                <w:szCs w:val="20"/>
              </w:rPr>
            </w:pPr>
          </w:p>
        </w:tc>
        <w:tc>
          <w:tcPr>
            <w:tcW w:w="1134" w:type="dxa"/>
            <w:vMerge/>
            <w:tcBorders>
              <w:left w:val="single" w:sz="4" w:space="0" w:color="000000"/>
              <w:bottom w:val="single" w:sz="4" w:space="0" w:color="000000"/>
              <w:right w:val="single" w:sz="4" w:space="0" w:color="000000"/>
            </w:tcBorders>
            <w:vAlign w:val="center"/>
          </w:tcPr>
          <w:p w:rsidR="00006841" w:rsidRPr="001304BB" w:rsidRDefault="00006841" w:rsidP="00B4776D">
            <w:pPr>
              <w:snapToGrid w:val="0"/>
              <w:spacing w:after="0" w:line="240" w:lineRule="auto"/>
              <w:jc w:val="center"/>
              <w:rPr>
                <w:rFonts w:cs="Times New Roman"/>
                <w:b/>
                <w:bCs/>
                <w:sz w:val="20"/>
                <w:szCs w:val="20"/>
              </w:rPr>
            </w:pPr>
          </w:p>
        </w:tc>
        <w:tc>
          <w:tcPr>
            <w:tcW w:w="1276" w:type="dxa"/>
            <w:vMerge/>
            <w:tcBorders>
              <w:left w:val="single" w:sz="4" w:space="0" w:color="000000"/>
              <w:bottom w:val="single" w:sz="4" w:space="0" w:color="000000"/>
              <w:right w:val="nil"/>
            </w:tcBorders>
            <w:vAlign w:val="center"/>
          </w:tcPr>
          <w:p w:rsidR="00006841" w:rsidRPr="001304BB" w:rsidRDefault="00006841" w:rsidP="00B4776D">
            <w:pPr>
              <w:snapToGrid w:val="0"/>
              <w:spacing w:after="0" w:line="240" w:lineRule="auto"/>
              <w:jc w:val="center"/>
              <w:rPr>
                <w:rFonts w:cs="Times New Roman"/>
                <w:b/>
                <w:bCs/>
                <w:sz w:val="20"/>
                <w:szCs w:val="20"/>
              </w:rPr>
            </w:pPr>
          </w:p>
        </w:tc>
        <w:tc>
          <w:tcPr>
            <w:tcW w:w="992" w:type="dxa"/>
            <w:tcBorders>
              <w:top w:val="single" w:sz="4" w:space="0" w:color="000000"/>
              <w:left w:val="single" w:sz="4" w:space="0" w:color="000000"/>
              <w:bottom w:val="single" w:sz="4" w:space="0" w:color="000000"/>
              <w:right w:val="nil"/>
            </w:tcBorders>
            <w:shd w:val="clear" w:color="auto" w:fill="D9D9D9" w:themeFill="background1" w:themeFillShade="D9"/>
          </w:tcPr>
          <w:p w:rsidR="00006841" w:rsidRPr="001304BB" w:rsidRDefault="00006841" w:rsidP="00B4776D">
            <w:pPr>
              <w:pStyle w:val="310"/>
              <w:snapToGrid w:val="0"/>
              <w:spacing w:after="0"/>
              <w:ind w:left="-108" w:right="-136"/>
              <w:jc w:val="center"/>
              <w:rPr>
                <w:b/>
                <w:sz w:val="20"/>
                <w:szCs w:val="20"/>
                <w:lang w:eastAsia="ar-SA"/>
              </w:rPr>
            </w:pPr>
            <w:r w:rsidRPr="001304BB">
              <w:rPr>
                <w:b/>
                <w:sz w:val="20"/>
                <w:szCs w:val="20"/>
              </w:rPr>
              <w:t>до адм.</w:t>
            </w:r>
          </w:p>
          <w:p w:rsidR="00006841" w:rsidRPr="001304BB" w:rsidRDefault="00006841" w:rsidP="00B4776D">
            <w:pPr>
              <w:pStyle w:val="310"/>
              <w:spacing w:after="0"/>
              <w:ind w:left="-108" w:right="-136"/>
              <w:jc w:val="center"/>
              <w:rPr>
                <w:b/>
                <w:sz w:val="20"/>
                <w:szCs w:val="20"/>
              </w:rPr>
            </w:pPr>
            <w:r w:rsidRPr="001304BB">
              <w:rPr>
                <w:b/>
                <w:sz w:val="20"/>
                <w:szCs w:val="20"/>
              </w:rPr>
              <w:t>центра</w:t>
            </w:r>
          </w:p>
          <w:p w:rsidR="00006841" w:rsidRPr="001304BB" w:rsidRDefault="00006841" w:rsidP="00B4776D">
            <w:pPr>
              <w:spacing w:after="0" w:line="240" w:lineRule="auto"/>
              <w:ind w:left="-108" w:right="-136"/>
              <w:jc w:val="center"/>
              <w:rPr>
                <w:rFonts w:cs="Times New Roman"/>
                <w:b/>
                <w:sz w:val="20"/>
                <w:szCs w:val="20"/>
                <w:lang w:eastAsia="ar-SA"/>
              </w:rPr>
            </w:pPr>
            <w:r w:rsidRPr="001304BB">
              <w:rPr>
                <w:rFonts w:cs="Times New Roman"/>
                <w:b/>
                <w:sz w:val="20"/>
                <w:szCs w:val="20"/>
              </w:rPr>
              <w:t>поселения</w:t>
            </w:r>
          </w:p>
        </w:tc>
        <w:tc>
          <w:tcPr>
            <w:tcW w:w="73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006841" w:rsidRPr="001304BB" w:rsidRDefault="00006841" w:rsidP="00B4776D">
            <w:pPr>
              <w:pStyle w:val="a5"/>
              <w:snapToGrid w:val="0"/>
              <w:spacing w:line="240" w:lineRule="auto"/>
              <w:ind w:left="-80" w:right="-136"/>
              <w:jc w:val="center"/>
              <w:rPr>
                <w:b/>
                <w:lang w:eastAsia="ar-SA"/>
              </w:rPr>
            </w:pPr>
            <w:r w:rsidRPr="001304BB">
              <w:rPr>
                <w:b/>
              </w:rPr>
              <w:t>до адм.</w:t>
            </w:r>
          </w:p>
          <w:p w:rsidR="00006841" w:rsidRPr="001304BB" w:rsidRDefault="00006841" w:rsidP="00B4776D">
            <w:pPr>
              <w:pStyle w:val="a5"/>
              <w:spacing w:line="240" w:lineRule="auto"/>
              <w:ind w:left="-80" w:right="-136"/>
              <w:jc w:val="center"/>
              <w:rPr>
                <w:b/>
              </w:rPr>
            </w:pPr>
            <w:r w:rsidRPr="001304BB">
              <w:rPr>
                <w:b/>
              </w:rPr>
              <w:t>центра</w:t>
            </w:r>
          </w:p>
          <w:p w:rsidR="00006841" w:rsidRPr="001304BB" w:rsidRDefault="00006841" w:rsidP="00B4776D">
            <w:pPr>
              <w:spacing w:after="0" w:line="240" w:lineRule="auto"/>
              <w:ind w:left="-80" w:right="-136"/>
              <w:jc w:val="center"/>
              <w:rPr>
                <w:rFonts w:cs="Times New Roman"/>
                <w:b/>
                <w:sz w:val="20"/>
                <w:szCs w:val="20"/>
                <w:lang w:eastAsia="ar-SA"/>
              </w:rPr>
            </w:pPr>
            <w:r w:rsidRPr="001304BB">
              <w:rPr>
                <w:rFonts w:cs="Times New Roman"/>
                <w:b/>
                <w:sz w:val="20"/>
                <w:szCs w:val="20"/>
              </w:rPr>
              <w:t>района</w:t>
            </w:r>
          </w:p>
        </w:tc>
        <w:tc>
          <w:tcPr>
            <w:tcW w:w="1482" w:type="dxa"/>
            <w:vMerge/>
            <w:tcBorders>
              <w:left w:val="single" w:sz="4" w:space="0" w:color="000000"/>
              <w:bottom w:val="single" w:sz="4" w:space="0" w:color="000000"/>
              <w:right w:val="single" w:sz="4" w:space="0" w:color="000000"/>
            </w:tcBorders>
            <w:vAlign w:val="center"/>
          </w:tcPr>
          <w:p w:rsidR="00006841" w:rsidRPr="001304BB" w:rsidRDefault="00006841" w:rsidP="00B4776D">
            <w:pPr>
              <w:spacing w:after="0" w:line="240" w:lineRule="auto"/>
              <w:jc w:val="center"/>
              <w:rPr>
                <w:rFonts w:cs="Times New Roman"/>
                <w:b/>
                <w:bCs/>
                <w:sz w:val="20"/>
                <w:szCs w:val="20"/>
              </w:rPr>
            </w:pPr>
          </w:p>
        </w:tc>
      </w:tr>
      <w:tr w:rsidR="00006841" w:rsidRPr="001304BB" w:rsidTr="00006841">
        <w:trPr>
          <w:jc w:val="center"/>
        </w:trPr>
        <w:tc>
          <w:tcPr>
            <w:tcW w:w="2104" w:type="dxa"/>
            <w:tcBorders>
              <w:top w:val="single" w:sz="4" w:space="0" w:color="000000"/>
              <w:left w:val="single" w:sz="4" w:space="0" w:color="000000"/>
              <w:bottom w:val="single" w:sz="4" w:space="0" w:color="000000"/>
              <w:right w:val="nil"/>
            </w:tcBorders>
            <w:vAlign w:val="center"/>
            <w:hideMark/>
          </w:tcPr>
          <w:p w:rsidR="00006841" w:rsidRPr="001304BB" w:rsidRDefault="00006841" w:rsidP="00BF73F1">
            <w:pPr>
              <w:suppressAutoHyphens/>
              <w:snapToGrid w:val="0"/>
              <w:spacing w:after="0"/>
              <w:rPr>
                <w:sz w:val="20"/>
                <w:szCs w:val="20"/>
                <w:lang w:eastAsia="ar-SA"/>
              </w:rPr>
            </w:pPr>
            <w:r w:rsidRPr="001304BB">
              <w:rPr>
                <w:sz w:val="20"/>
                <w:szCs w:val="20"/>
              </w:rPr>
              <w:t>Бо</w:t>
            </w:r>
            <w:r w:rsidR="001304BB" w:rsidRPr="001304BB">
              <w:rPr>
                <w:sz w:val="20"/>
                <w:szCs w:val="20"/>
              </w:rPr>
              <w:t>рщево-</w:t>
            </w:r>
            <w:proofErr w:type="spellStart"/>
            <w:r w:rsidR="001304BB" w:rsidRPr="001304BB">
              <w:rPr>
                <w:sz w:val="20"/>
                <w:szCs w:val="20"/>
              </w:rPr>
              <w:t>Песковское</w:t>
            </w:r>
            <w:proofErr w:type="spellEnd"/>
            <w:r w:rsidRPr="001304BB">
              <w:rPr>
                <w:sz w:val="20"/>
                <w:szCs w:val="20"/>
              </w:rPr>
              <w:t xml:space="preserve"> сельское поселение</w:t>
            </w:r>
          </w:p>
        </w:tc>
        <w:tc>
          <w:tcPr>
            <w:tcW w:w="2051" w:type="dxa"/>
            <w:tcBorders>
              <w:top w:val="single" w:sz="4" w:space="0" w:color="000000"/>
              <w:left w:val="single" w:sz="4" w:space="0" w:color="000000"/>
              <w:bottom w:val="single" w:sz="4" w:space="0" w:color="000000"/>
              <w:right w:val="nil"/>
            </w:tcBorders>
            <w:vAlign w:val="center"/>
          </w:tcPr>
          <w:p w:rsidR="00006841" w:rsidRPr="001304BB" w:rsidRDefault="00006841" w:rsidP="00BF73F1">
            <w:pPr>
              <w:suppressAutoHyphens/>
              <w:snapToGrid w:val="0"/>
              <w:spacing w:after="0"/>
              <w:rPr>
                <w:sz w:val="20"/>
                <w:szCs w:val="20"/>
                <w:lang w:eastAsia="ar-SA"/>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006841" w:rsidRPr="001304BB" w:rsidRDefault="001304BB" w:rsidP="00006841">
            <w:pPr>
              <w:suppressAutoHyphens/>
              <w:snapToGrid w:val="0"/>
              <w:spacing w:after="0"/>
              <w:jc w:val="center"/>
              <w:rPr>
                <w:b/>
                <w:bCs/>
                <w:sz w:val="20"/>
                <w:szCs w:val="20"/>
              </w:rPr>
            </w:pPr>
            <w:r w:rsidRPr="001304BB">
              <w:rPr>
                <w:b/>
                <w:bCs/>
                <w:sz w:val="20"/>
                <w:szCs w:val="20"/>
              </w:rPr>
              <w:t>529</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006841" w:rsidRPr="001304BB" w:rsidRDefault="001304BB" w:rsidP="00BF73F1">
            <w:pPr>
              <w:suppressAutoHyphens/>
              <w:snapToGrid w:val="0"/>
              <w:spacing w:after="0"/>
              <w:jc w:val="center"/>
              <w:rPr>
                <w:b/>
                <w:bCs/>
                <w:sz w:val="20"/>
                <w:szCs w:val="20"/>
                <w:lang w:val="en-US" w:eastAsia="ar-SA"/>
              </w:rPr>
            </w:pPr>
            <w:r w:rsidRPr="001304BB">
              <w:rPr>
                <w:b/>
                <w:bCs/>
                <w:sz w:val="20"/>
                <w:szCs w:val="20"/>
              </w:rPr>
              <w:t>531</w:t>
            </w:r>
          </w:p>
        </w:tc>
        <w:tc>
          <w:tcPr>
            <w:tcW w:w="1276" w:type="dxa"/>
            <w:tcBorders>
              <w:top w:val="single" w:sz="4" w:space="0" w:color="000000"/>
              <w:left w:val="single" w:sz="4" w:space="0" w:color="000000"/>
              <w:bottom w:val="single" w:sz="4" w:space="0" w:color="000000"/>
              <w:right w:val="nil"/>
            </w:tcBorders>
            <w:vAlign w:val="center"/>
            <w:hideMark/>
          </w:tcPr>
          <w:p w:rsidR="00006841" w:rsidRPr="001304BB" w:rsidRDefault="001304BB" w:rsidP="00BF73F1">
            <w:pPr>
              <w:suppressAutoHyphens/>
              <w:snapToGrid w:val="0"/>
              <w:spacing w:after="0"/>
              <w:jc w:val="center"/>
              <w:rPr>
                <w:b/>
                <w:bCs/>
                <w:sz w:val="20"/>
                <w:szCs w:val="20"/>
                <w:lang w:eastAsia="ar-SA"/>
              </w:rPr>
            </w:pPr>
            <w:r w:rsidRPr="001304BB">
              <w:rPr>
                <w:b/>
                <w:bCs/>
                <w:sz w:val="20"/>
                <w:szCs w:val="20"/>
              </w:rPr>
              <w:t>643</w:t>
            </w:r>
          </w:p>
        </w:tc>
        <w:tc>
          <w:tcPr>
            <w:tcW w:w="992" w:type="dxa"/>
            <w:tcBorders>
              <w:top w:val="single" w:sz="4" w:space="0" w:color="000000"/>
              <w:left w:val="single" w:sz="4" w:space="0" w:color="000000"/>
              <w:bottom w:val="single" w:sz="4" w:space="0" w:color="000000"/>
              <w:right w:val="nil"/>
            </w:tcBorders>
            <w:vAlign w:val="center"/>
          </w:tcPr>
          <w:p w:rsidR="00006841" w:rsidRPr="001304BB" w:rsidRDefault="00006841" w:rsidP="00BF73F1">
            <w:pPr>
              <w:suppressAutoHyphens/>
              <w:snapToGrid w:val="0"/>
              <w:spacing w:after="0"/>
              <w:jc w:val="center"/>
              <w:rPr>
                <w:sz w:val="20"/>
                <w:szCs w:val="20"/>
                <w:lang w:eastAsia="ar-SA"/>
              </w:rPr>
            </w:pPr>
          </w:p>
        </w:tc>
        <w:tc>
          <w:tcPr>
            <w:tcW w:w="731" w:type="dxa"/>
            <w:tcBorders>
              <w:top w:val="single" w:sz="4" w:space="0" w:color="000000"/>
              <w:left w:val="single" w:sz="4" w:space="0" w:color="000000"/>
              <w:bottom w:val="single" w:sz="4" w:space="0" w:color="000000"/>
              <w:right w:val="single" w:sz="4" w:space="0" w:color="000000"/>
            </w:tcBorders>
            <w:vAlign w:val="center"/>
          </w:tcPr>
          <w:p w:rsidR="00006841" w:rsidRPr="001304BB" w:rsidRDefault="00006841" w:rsidP="00BF73F1">
            <w:pPr>
              <w:suppressAutoHyphens/>
              <w:snapToGrid w:val="0"/>
              <w:spacing w:after="0"/>
              <w:jc w:val="center"/>
              <w:rPr>
                <w:sz w:val="20"/>
                <w:szCs w:val="20"/>
                <w:lang w:eastAsia="ar-SA"/>
              </w:rPr>
            </w:pPr>
          </w:p>
        </w:tc>
        <w:tc>
          <w:tcPr>
            <w:tcW w:w="1482" w:type="dxa"/>
            <w:tcBorders>
              <w:top w:val="single" w:sz="4" w:space="0" w:color="000000"/>
              <w:left w:val="single" w:sz="4" w:space="0" w:color="000000"/>
              <w:bottom w:val="single" w:sz="4" w:space="0" w:color="000000"/>
              <w:right w:val="single" w:sz="4" w:space="0" w:color="000000"/>
            </w:tcBorders>
            <w:vAlign w:val="center"/>
            <w:hideMark/>
          </w:tcPr>
          <w:p w:rsidR="00006841" w:rsidRPr="001304BB" w:rsidRDefault="001304BB" w:rsidP="00BF73F1">
            <w:pPr>
              <w:suppressAutoHyphens/>
              <w:spacing w:after="0"/>
              <w:jc w:val="center"/>
              <w:rPr>
                <w:b/>
                <w:bCs/>
                <w:sz w:val="20"/>
                <w:szCs w:val="20"/>
                <w:lang w:eastAsia="ar-SA"/>
              </w:rPr>
            </w:pPr>
            <w:r w:rsidRPr="001304BB">
              <w:rPr>
                <w:b/>
                <w:bCs/>
                <w:sz w:val="20"/>
                <w:szCs w:val="20"/>
              </w:rPr>
              <w:t>8404</w:t>
            </w:r>
            <w:r w:rsidR="00006841" w:rsidRPr="001304BB">
              <w:rPr>
                <w:b/>
                <w:bCs/>
                <w:sz w:val="20"/>
                <w:szCs w:val="20"/>
                <w:lang w:val="en-US"/>
              </w:rPr>
              <w:t>,</w:t>
            </w:r>
            <w:r w:rsidRPr="001304BB">
              <w:rPr>
                <w:b/>
                <w:bCs/>
                <w:sz w:val="20"/>
                <w:szCs w:val="20"/>
              </w:rPr>
              <w:t>87</w:t>
            </w:r>
          </w:p>
        </w:tc>
      </w:tr>
      <w:tr w:rsidR="00006841" w:rsidRPr="001304BB" w:rsidTr="00006841">
        <w:trPr>
          <w:jc w:val="center"/>
        </w:trPr>
        <w:tc>
          <w:tcPr>
            <w:tcW w:w="2104" w:type="dxa"/>
            <w:tcBorders>
              <w:top w:val="single" w:sz="4" w:space="0" w:color="000000"/>
              <w:left w:val="single" w:sz="4" w:space="0" w:color="000000"/>
              <w:bottom w:val="single" w:sz="4" w:space="0" w:color="000000"/>
              <w:right w:val="nil"/>
            </w:tcBorders>
            <w:vAlign w:val="center"/>
          </w:tcPr>
          <w:p w:rsidR="00006841" w:rsidRPr="001304BB" w:rsidRDefault="00006841" w:rsidP="00CD71BF">
            <w:pPr>
              <w:suppressAutoHyphens/>
              <w:snapToGrid w:val="0"/>
              <w:spacing w:after="0"/>
              <w:rPr>
                <w:rFonts w:cs="Times New Roman"/>
                <w:sz w:val="20"/>
                <w:szCs w:val="20"/>
                <w:lang w:eastAsia="ar-SA"/>
              </w:rPr>
            </w:pPr>
            <w:bookmarkStart w:id="24" w:name="_Hlk124413245"/>
          </w:p>
        </w:tc>
        <w:tc>
          <w:tcPr>
            <w:tcW w:w="2051" w:type="dxa"/>
            <w:tcBorders>
              <w:top w:val="single" w:sz="4" w:space="0" w:color="000000"/>
              <w:left w:val="single" w:sz="4" w:space="0" w:color="000000"/>
              <w:bottom w:val="single" w:sz="4" w:space="0" w:color="000000"/>
              <w:right w:val="nil"/>
            </w:tcBorders>
            <w:vAlign w:val="center"/>
            <w:hideMark/>
          </w:tcPr>
          <w:p w:rsidR="00006841" w:rsidRPr="001304BB" w:rsidRDefault="00006841" w:rsidP="00CD71BF">
            <w:pPr>
              <w:suppressAutoHyphens/>
              <w:snapToGrid w:val="0"/>
              <w:spacing w:after="0"/>
              <w:rPr>
                <w:rFonts w:cs="Times New Roman"/>
                <w:bCs/>
                <w:sz w:val="20"/>
                <w:szCs w:val="20"/>
                <w:lang w:eastAsia="ar-SA"/>
              </w:rPr>
            </w:pPr>
            <w:r w:rsidRPr="001304BB">
              <w:rPr>
                <w:rFonts w:cs="Times New Roman"/>
                <w:bCs/>
                <w:sz w:val="20"/>
                <w:szCs w:val="20"/>
              </w:rPr>
              <w:t>село Бо</w:t>
            </w:r>
            <w:r w:rsidR="001304BB" w:rsidRPr="001304BB">
              <w:rPr>
                <w:rFonts w:cs="Times New Roman"/>
                <w:bCs/>
                <w:sz w:val="20"/>
                <w:szCs w:val="20"/>
              </w:rPr>
              <w:t>рщевские Пески</w:t>
            </w:r>
          </w:p>
        </w:tc>
        <w:tc>
          <w:tcPr>
            <w:tcW w:w="1134" w:type="dxa"/>
            <w:tcBorders>
              <w:top w:val="single" w:sz="4" w:space="0" w:color="000000"/>
              <w:left w:val="single" w:sz="4" w:space="0" w:color="000000"/>
              <w:bottom w:val="single" w:sz="4" w:space="0" w:color="000000"/>
              <w:right w:val="single" w:sz="4" w:space="0" w:color="000000"/>
            </w:tcBorders>
          </w:tcPr>
          <w:p w:rsidR="00006841" w:rsidRPr="001304BB" w:rsidRDefault="00006841" w:rsidP="00CD71BF">
            <w:pPr>
              <w:suppressAutoHyphens/>
              <w:snapToGrid w:val="0"/>
              <w:spacing w:after="0"/>
              <w:jc w:val="center"/>
              <w:rPr>
                <w:rFonts w:cs="Times New Roman"/>
                <w:sz w:val="20"/>
                <w:szCs w:val="20"/>
                <w:lang w:val="en-US" w:eastAsia="ar-SA"/>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006841" w:rsidRPr="001304BB" w:rsidRDefault="001304BB" w:rsidP="00CD71BF">
            <w:pPr>
              <w:suppressAutoHyphens/>
              <w:snapToGrid w:val="0"/>
              <w:spacing w:after="0"/>
              <w:jc w:val="center"/>
              <w:rPr>
                <w:rFonts w:cs="Times New Roman"/>
                <w:sz w:val="20"/>
                <w:szCs w:val="20"/>
                <w:lang w:eastAsia="ar-SA"/>
              </w:rPr>
            </w:pPr>
            <w:r w:rsidRPr="001304BB">
              <w:rPr>
                <w:rFonts w:cs="Times New Roman"/>
                <w:sz w:val="20"/>
                <w:szCs w:val="20"/>
                <w:lang w:eastAsia="ar-SA"/>
              </w:rPr>
              <w:t>499</w:t>
            </w:r>
          </w:p>
        </w:tc>
        <w:tc>
          <w:tcPr>
            <w:tcW w:w="1276" w:type="dxa"/>
            <w:tcBorders>
              <w:top w:val="single" w:sz="4" w:space="0" w:color="000000"/>
              <w:left w:val="single" w:sz="4" w:space="0" w:color="000000"/>
              <w:bottom w:val="single" w:sz="4" w:space="0" w:color="000000"/>
              <w:right w:val="nil"/>
            </w:tcBorders>
            <w:vAlign w:val="center"/>
            <w:hideMark/>
          </w:tcPr>
          <w:p w:rsidR="00006841" w:rsidRPr="001304BB" w:rsidRDefault="001304BB" w:rsidP="00CD71BF">
            <w:pPr>
              <w:suppressAutoHyphens/>
              <w:snapToGrid w:val="0"/>
              <w:spacing w:after="0"/>
              <w:jc w:val="center"/>
              <w:rPr>
                <w:rFonts w:cs="Times New Roman"/>
                <w:sz w:val="20"/>
                <w:szCs w:val="20"/>
                <w:lang w:eastAsia="ar-SA"/>
              </w:rPr>
            </w:pPr>
            <w:r w:rsidRPr="001304BB">
              <w:rPr>
                <w:rFonts w:cs="Times New Roman"/>
                <w:sz w:val="20"/>
                <w:szCs w:val="20"/>
              </w:rPr>
              <w:t>601</w:t>
            </w:r>
          </w:p>
        </w:tc>
        <w:tc>
          <w:tcPr>
            <w:tcW w:w="992" w:type="dxa"/>
            <w:tcBorders>
              <w:top w:val="single" w:sz="4" w:space="0" w:color="000000"/>
              <w:left w:val="single" w:sz="4" w:space="0" w:color="000000"/>
              <w:bottom w:val="single" w:sz="4" w:space="0" w:color="000000"/>
              <w:right w:val="nil"/>
            </w:tcBorders>
            <w:vAlign w:val="center"/>
            <w:hideMark/>
          </w:tcPr>
          <w:p w:rsidR="00006841" w:rsidRPr="001304BB" w:rsidRDefault="00006841" w:rsidP="00CD71BF">
            <w:pPr>
              <w:suppressAutoHyphens/>
              <w:snapToGrid w:val="0"/>
              <w:spacing w:after="0"/>
              <w:jc w:val="center"/>
              <w:rPr>
                <w:rFonts w:cs="Times New Roman"/>
                <w:sz w:val="20"/>
                <w:szCs w:val="20"/>
                <w:lang w:eastAsia="ar-SA"/>
              </w:rPr>
            </w:pPr>
            <w:r w:rsidRPr="001304BB">
              <w:rPr>
                <w:rFonts w:cs="Times New Roman"/>
                <w:sz w:val="20"/>
                <w:szCs w:val="20"/>
              </w:rPr>
              <w:t>Центр</w:t>
            </w:r>
          </w:p>
        </w:tc>
        <w:tc>
          <w:tcPr>
            <w:tcW w:w="731" w:type="dxa"/>
            <w:tcBorders>
              <w:top w:val="single" w:sz="4" w:space="0" w:color="000000"/>
              <w:left w:val="single" w:sz="4" w:space="0" w:color="000000"/>
              <w:bottom w:val="single" w:sz="4" w:space="0" w:color="000000"/>
              <w:right w:val="single" w:sz="4" w:space="0" w:color="000000"/>
            </w:tcBorders>
            <w:vAlign w:val="center"/>
            <w:hideMark/>
          </w:tcPr>
          <w:p w:rsidR="00006841" w:rsidRPr="001304BB" w:rsidRDefault="001304BB" w:rsidP="00CD71BF">
            <w:pPr>
              <w:suppressAutoHyphens/>
              <w:snapToGrid w:val="0"/>
              <w:spacing w:after="0"/>
              <w:jc w:val="center"/>
              <w:rPr>
                <w:rFonts w:cs="Times New Roman"/>
                <w:sz w:val="20"/>
                <w:szCs w:val="20"/>
                <w:lang w:eastAsia="ar-SA"/>
              </w:rPr>
            </w:pPr>
            <w:r w:rsidRPr="001304BB">
              <w:rPr>
                <w:rFonts w:cs="Times New Roman"/>
                <w:sz w:val="20"/>
                <w:szCs w:val="20"/>
                <w:lang w:eastAsia="ar-SA"/>
              </w:rPr>
              <w:t>40</w:t>
            </w:r>
          </w:p>
        </w:tc>
        <w:tc>
          <w:tcPr>
            <w:tcW w:w="1482" w:type="dxa"/>
            <w:tcBorders>
              <w:top w:val="single" w:sz="4" w:space="0" w:color="000000"/>
              <w:left w:val="single" w:sz="4" w:space="0" w:color="000000"/>
              <w:bottom w:val="single" w:sz="4" w:space="0" w:color="000000"/>
              <w:right w:val="single" w:sz="4" w:space="0" w:color="000000"/>
            </w:tcBorders>
            <w:vAlign w:val="center"/>
            <w:hideMark/>
          </w:tcPr>
          <w:p w:rsidR="00006841" w:rsidRPr="001304BB" w:rsidRDefault="001304BB" w:rsidP="00CD71BF">
            <w:pPr>
              <w:suppressAutoHyphens/>
              <w:spacing w:after="0"/>
              <w:jc w:val="center"/>
              <w:rPr>
                <w:rFonts w:cs="Times New Roman"/>
                <w:sz w:val="20"/>
                <w:szCs w:val="20"/>
                <w:lang w:eastAsia="ar-SA"/>
              </w:rPr>
            </w:pPr>
            <w:r w:rsidRPr="001304BB">
              <w:rPr>
                <w:rFonts w:cs="Times New Roman"/>
                <w:sz w:val="20"/>
                <w:szCs w:val="20"/>
              </w:rPr>
              <w:t>328</w:t>
            </w:r>
          </w:p>
        </w:tc>
      </w:tr>
      <w:tr w:rsidR="001304BB" w:rsidRPr="001304BB" w:rsidTr="00006841">
        <w:trPr>
          <w:jc w:val="center"/>
        </w:trPr>
        <w:tc>
          <w:tcPr>
            <w:tcW w:w="2104" w:type="dxa"/>
            <w:tcBorders>
              <w:top w:val="single" w:sz="4" w:space="0" w:color="000000"/>
              <w:left w:val="single" w:sz="4" w:space="0" w:color="000000"/>
              <w:bottom w:val="single" w:sz="4" w:space="0" w:color="000000"/>
              <w:right w:val="nil"/>
            </w:tcBorders>
            <w:vAlign w:val="center"/>
          </w:tcPr>
          <w:p w:rsidR="001304BB" w:rsidRPr="001304BB" w:rsidRDefault="001304BB" w:rsidP="00CD71BF">
            <w:pPr>
              <w:suppressAutoHyphens/>
              <w:snapToGrid w:val="0"/>
              <w:spacing w:after="0"/>
              <w:rPr>
                <w:rFonts w:cs="Times New Roman"/>
                <w:sz w:val="20"/>
                <w:szCs w:val="20"/>
                <w:lang w:eastAsia="ar-SA"/>
              </w:rPr>
            </w:pPr>
          </w:p>
        </w:tc>
        <w:tc>
          <w:tcPr>
            <w:tcW w:w="2051" w:type="dxa"/>
            <w:tcBorders>
              <w:top w:val="single" w:sz="4" w:space="0" w:color="000000"/>
              <w:left w:val="single" w:sz="4" w:space="0" w:color="000000"/>
              <w:bottom w:val="single" w:sz="4" w:space="0" w:color="000000"/>
              <w:right w:val="nil"/>
            </w:tcBorders>
            <w:vAlign w:val="center"/>
          </w:tcPr>
          <w:p w:rsidR="001304BB" w:rsidRPr="001304BB" w:rsidRDefault="001304BB" w:rsidP="00CD71BF">
            <w:pPr>
              <w:suppressAutoHyphens/>
              <w:snapToGrid w:val="0"/>
              <w:spacing w:after="0"/>
              <w:rPr>
                <w:rFonts w:cs="Times New Roman"/>
                <w:bCs/>
                <w:sz w:val="20"/>
                <w:szCs w:val="20"/>
              </w:rPr>
            </w:pPr>
            <w:r w:rsidRPr="001304BB">
              <w:rPr>
                <w:rFonts w:cs="Times New Roman"/>
                <w:bCs/>
                <w:sz w:val="20"/>
                <w:szCs w:val="20"/>
              </w:rPr>
              <w:t xml:space="preserve">село Малые </w:t>
            </w:r>
            <w:proofErr w:type="spellStart"/>
            <w:r w:rsidRPr="001304BB">
              <w:rPr>
                <w:rFonts w:cs="Times New Roman"/>
                <w:bCs/>
                <w:sz w:val="20"/>
                <w:szCs w:val="20"/>
              </w:rPr>
              <w:t>Ясырки</w:t>
            </w:r>
            <w:proofErr w:type="spellEnd"/>
          </w:p>
        </w:tc>
        <w:tc>
          <w:tcPr>
            <w:tcW w:w="1134" w:type="dxa"/>
            <w:tcBorders>
              <w:top w:val="single" w:sz="4" w:space="0" w:color="000000"/>
              <w:left w:val="single" w:sz="4" w:space="0" w:color="000000"/>
              <w:bottom w:val="single" w:sz="4" w:space="0" w:color="000000"/>
              <w:right w:val="single" w:sz="4" w:space="0" w:color="000000"/>
            </w:tcBorders>
          </w:tcPr>
          <w:p w:rsidR="001304BB" w:rsidRPr="001304BB" w:rsidRDefault="001304BB" w:rsidP="00CD71BF">
            <w:pPr>
              <w:suppressAutoHyphens/>
              <w:snapToGrid w:val="0"/>
              <w:spacing w:after="0"/>
              <w:jc w:val="center"/>
              <w:rPr>
                <w:rFonts w:cs="Times New Roman"/>
                <w:sz w:val="20"/>
                <w:szCs w:val="20"/>
                <w:lang w:val="en-US" w:eastAsia="ar-SA"/>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1304BB" w:rsidRPr="001304BB" w:rsidRDefault="001304BB" w:rsidP="00CD71BF">
            <w:pPr>
              <w:suppressAutoHyphens/>
              <w:snapToGrid w:val="0"/>
              <w:spacing w:after="0"/>
              <w:jc w:val="center"/>
              <w:rPr>
                <w:rFonts w:cs="Times New Roman"/>
                <w:sz w:val="20"/>
                <w:szCs w:val="20"/>
                <w:lang w:eastAsia="ar-SA"/>
              </w:rPr>
            </w:pPr>
            <w:r w:rsidRPr="001304BB">
              <w:rPr>
                <w:rFonts w:cs="Times New Roman"/>
                <w:sz w:val="20"/>
                <w:szCs w:val="20"/>
                <w:lang w:eastAsia="ar-SA"/>
              </w:rPr>
              <w:t>32</w:t>
            </w:r>
          </w:p>
        </w:tc>
        <w:tc>
          <w:tcPr>
            <w:tcW w:w="1276" w:type="dxa"/>
            <w:tcBorders>
              <w:top w:val="single" w:sz="4" w:space="0" w:color="000000"/>
              <w:left w:val="single" w:sz="4" w:space="0" w:color="000000"/>
              <w:bottom w:val="single" w:sz="4" w:space="0" w:color="000000"/>
              <w:right w:val="nil"/>
            </w:tcBorders>
            <w:vAlign w:val="center"/>
          </w:tcPr>
          <w:p w:rsidR="001304BB" w:rsidRPr="001304BB" w:rsidRDefault="001304BB" w:rsidP="00CD71BF">
            <w:pPr>
              <w:suppressAutoHyphens/>
              <w:snapToGrid w:val="0"/>
              <w:spacing w:after="0"/>
              <w:jc w:val="center"/>
              <w:rPr>
                <w:rFonts w:cs="Times New Roman"/>
                <w:sz w:val="20"/>
                <w:szCs w:val="20"/>
              </w:rPr>
            </w:pPr>
            <w:r w:rsidRPr="001304BB">
              <w:rPr>
                <w:rFonts w:cs="Times New Roman"/>
                <w:sz w:val="20"/>
                <w:szCs w:val="20"/>
              </w:rPr>
              <w:t>42</w:t>
            </w:r>
          </w:p>
        </w:tc>
        <w:tc>
          <w:tcPr>
            <w:tcW w:w="992" w:type="dxa"/>
            <w:tcBorders>
              <w:top w:val="single" w:sz="4" w:space="0" w:color="000000"/>
              <w:left w:val="single" w:sz="4" w:space="0" w:color="000000"/>
              <w:bottom w:val="single" w:sz="4" w:space="0" w:color="000000"/>
              <w:right w:val="nil"/>
            </w:tcBorders>
            <w:vAlign w:val="center"/>
          </w:tcPr>
          <w:p w:rsidR="001304BB" w:rsidRPr="001304BB" w:rsidRDefault="001304BB" w:rsidP="00CD71BF">
            <w:pPr>
              <w:suppressAutoHyphens/>
              <w:snapToGrid w:val="0"/>
              <w:spacing w:after="0"/>
              <w:jc w:val="center"/>
              <w:rPr>
                <w:rFonts w:cs="Times New Roman"/>
                <w:sz w:val="20"/>
                <w:szCs w:val="20"/>
              </w:rPr>
            </w:pPr>
            <w:r w:rsidRPr="001304BB">
              <w:rPr>
                <w:rFonts w:cs="Times New Roman"/>
                <w:sz w:val="20"/>
                <w:szCs w:val="20"/>
              </w:rPr>
              <w:t>5</w:t>
            </w:r>
          </w:p>
        </w:tc>
        <w:tc>
          <w:tcPr>
            <w:tcW w:w="731" w:type="dxa"/>
            <w:tcBorders>
              <w:top w:val="single" w:sz="4" w:space="0" w:color="000000"/>
              <w:left w:val="single" w:sz="4" w:space="0" w:color="000000"/>
              <w:bottom w:val="single" w:sz="4" w:space="0" w:color="000000"/>
              <w:right w:val="single" w:sz="4" w:space="0" w:color="000000"/>
            </w:tcBorders>
            <w:vAlign w:val="center"/>
          </w:tcPr>
          <w:p w:rsidR="001304BB" w:rsidRPr="001304BB" w:rsidRDefault="001304BB" w:rsidP="00CD71BF">
            <w:pPr>
              <w:suppressAutoHyphens/>
              <w:snapToGrid w:val="0"/>
              <w:spacing w:after="0"/>
              <w:jc w:val="center"/>
              <w:rPr>
                <w:rFonts w:cs="Times New Roman"/>
                <w:sz w:val="20"/>
                <w:szCs w:val="20"/>
                <w:lang w:eastAsia="ar-SA"/>
              </w:rPr>
            </w:pPr>
          </w:p>
        </w:tc>
        <w:tc>
          <w:tcPr>
            <w:tcW w:w="1482" w:type="dxa"/>
            <w:tcBorders>
              <w:top w:val="single" w:sz="4" w:space="0" w:color="000000"/>
              <w:left w:val="single" w:sz="4" w:space="0" w:color="000000"/>
              <w:bottom w:val="single" w:sz="4" w:space="0" w:color="000000"/>
              <w:right w:val="single" w:sz="4" w:space="0" w:color="000000"/>
            </w:tcBorders>
            <w:vAlign w:val="center"/>
          </w:tcPr>
          <w:p w:rsidR="001304BB" w:rsidRPr="001304BB" w:rsidRDefault="001304BB" w:rsidP="00CD71BF">
            <w:pPr>
              <w:suppressAutoHyphens/>
              <w:spacing w:after="0"/>
              <w:jc w:val="center"/>
              <w:rPr>
                <w:rFonts w:cs="Times New Roman"/>
                <w:sz w:val="20"/>
                <w:szCs w:val="20"/>
              </w:rPr>
            </w:pPr>
            <w:r w:rsidRPr="001304BB">
              <w:rPr>
                <w:rFonts w:cs="Times New Roman"/>
                <w:sz w:val="20"/>
                <w:szCs w:val="20"/>
              </w:rPr>
              <w:t>145</w:t>
            </w:r>
          </w:p>
        </w:tc>
      </w:tr>
      <w:bookmarkEnd w:id="23"/>
      <w:bookmarkEnd w:id="24"/>
    </w:tbl>
    <w:p w:rsidR="00030C55" w:rsidRPr="001304BB" w:rsidRDefault="00030C55" w:rsidP="00B4776D">
      <w:pPr>
        <w:autoSpaceDE w:val="0"/>
        <w:spacing w:after="0"/>
        <w:ind w:firstLine="567"/>
        <w:jc w:val="both"/>
        <w:rPr>
          <w:rFonts w:eastAsia="TimesNewRomanPSMT" w:cs="Times New Roman"/>
          <w:sz w:val="24"/>
          <w:szCs w:val="24"/>
        </w:rPr>
      </w:pPr>
    </w:p>
    <w:p w:rsidR="00B4776D" w:rsidRPr="009409CD" w:rsidRDefault="00B4776D" w:rsidP="00B4776D">
      <w:pPr>
        <w:autoSpaceDE w:val="0"/>
        <w:spacing w:after="0"/>
        <w:ind w:firstLine="567"/>
        <w:jc w:val="both"/>
        <w:rPr>
          <w:rFonts w:eastAsia="TimesNewRomanPSMT" w:cs="Times New Roman"/>
          <w:sz w:val="24"/>
          <w:szCs w:val="24"/>
        </w:rPr>
      </w:pPr>
      <w:r w:rsidRPr="009409CD">
        <w:rPr>
          <w:rFonts w:eastAsia="TimesNewRomanPSMT" w:cs="Times New Roman"/>
          <w:sz w:val="24"/>
          <w:szCs w:val="24"/>
        </w:rPr>
        <w:t xml:space="preserve">По данным, </w:t>
      </w:r>
      <w:r w:rsidR="009C4F94" w:rsidRPr="009409CD">
        <w:rPr>
          <w:rFonts w:eastAsia="TimesNewRomanPSMT" w:cs="Times New Roman"/>
          <w:sz w:val="24"/>
          <w:szCs w:val="24"/>
        </w:rPr>
        <w:t>предоставленным администрацией городского поселения</w:t>
      </w:r>
      <w:r w:rsidRPr="009409CD">
        <w:rPr>
          <w:rFonts w:eastAsia="TimesNewRomanPSMT" w:cs="Times New Roman"/>
          <w:sz w:val="24"/>
          <w:szCs w:val="24"/>
        </w:rPr>
        <w:t>, по состоянию на 01.01.202</w:t>
      </w:r>
      <w:r w:rsidR="00006841" w:rsidRPr="009409CD">
        <w:rPr>
          <w:rFonts w:eastAsia="TimesNewRomanPSMT" w:cs="Times New Roman"/>
          <w:sz w:val="24"/>
          <w:szCs w:val="24"/>
        </w:rPr>
        <w:t>3</w:t>
      </w:r>
      <w:r w:rsidRPr="009409CD">
        <w:rPr>
          <w:rFonts w:eastAsia="TimesNewRomanPSMT" w:cs="Times New Roman"/>
          <w:sz w:val="24"/>
          <w:szCs w:val="24"/>
        </w:rPr>
        <w:t xml:space="preserve"> года</w:t>
      </w:r>
      <w:r w:rsidR="009C4F94" w:rsidRPr="009409CD">
        <w:rPr>
          <w:rFonts w:eastAsia="TimesNewRomanPSMT" w:cs="Times New Roman"/>
          <w:sz w:val="24"/>
          <w:szCs w:val="24"/>
        </w:rPr>
        <w:t>,</w:t>
      </w:r>
      <w:r w:rsidRPr="009409CD">
        <w:rPr>
          <w:rFonts w:eastAsia="TimesNewRomanPSMT" w:cs="Times New Roman"/>
          <w:sz w:val="24"/>
          <w:szCs w:val="24"/>
        </w:rPr>
        <w:t xml:space="preserve"> на территории</w:t>
      </w:r>
      <w:r w:rsidR="00030C55" w:rsidRPr="009409CD">
        <w:rPr>
          <w:rFonts w:eastAsia="TimesNewRomanPSMT" w:cs="Times New Roman"/>
          <w:sz w:val="24"/>
          <w:szCs w:val="24"/>
        </w:rPr>
        <w:t xml:space="preserve"> </w:t>
      </w:r>
      <w:r w:rsidR="00F7660A" w:rsidRPr="009409CD">
        <w:rPr>
          <w:rFonts w:eastAsia="TimesNewRomanPSMT" w:cs="Times New Roman"/>
          <w:sz w:val="24"/>
          <w:szCs w:val="24"/>
        </w:rPr>
        <w:t>сельского</w:t>
      </w:r>
      <w:r w:rsidR="00542951" w:rsidRPr="009409CD">
        <w:rPr>
          <w:rFonts w:eastAsia="TimesNewRomanPSMT" w:cs="Times New Roman"/>
          <w:sz w:val="24"/>
          <w:szCs w:val="24"/>
        </w:rPr>
        <w:t xml:space="preserve"> </w:t>
      </w:r>
      <w:r w:rsidR="00291B34" w:rsidRPr="009409CD">
        <w:rPr>
          <w:rFonts w:eastAsia="TimesNewRomanPSMT" w:cs="Times New Roman"/>
          <w:sz w:val="24"/>
          <w:szCs w:val="24"/>
        </w:rPr>
        <w:t>поселения</w:t>
      </w:r>
      <w:r w:rsidRPr="009409CD">
        <w:rPr>
          <w:rFonts w:eastAsia="TimesNewRomanPSMT" w:cs="Times New Roman"/>
          <w:sz w:val="24"/>
          <w:szCs w:val="24"/>
        </w:rPr>
        <w:t xml:space="preserve"> проживает </w:t>
      </w:r>
      <w:r w:rsidR="00677C14" w:rsidRPr="009409CD">
        <w:rPr>
          <w:rFonts w:eastAsia="TimesNewRomanPSMT" w:cs="Times New Roman"/>
          <w:sz w:val="24"/>
          <w:szCs w:val="24"/>
        </w:rPr>
        <w:t>529</w:t>
      </w:r>
      <w:r w:rsidR="00006841" w:rsidRPr="009409CD">
        <w:rPr>
          <w:rFonts w:eastAsia="TimesNewRomanPSMT" w:cs="Times New Roman"/>
          <w:sz w:val="24"/>
          <w:szCs w:val="24"/>
        </w:rPr>
        <w:t xml:space="preserve"> </w:t>
      </w:r>
      <w:r w:rsidR="00030C55" w:rsidRPr="009409CD">
        <w:rPr>
          <w:rFonts w:eastAsia="TimesNewRomanPSMT" w:cs="Times New Roman"/>
          <w:sz w:val="24"/>
          <w:szCs w:val="24"/>
        </w:rPr>
        <w:t>человек.</w:t>
      </w:r>
    </w:p>
    <w:p w:rsidR="00B4776D" w:rsidRPr="009409CD" w:rsidRDefault="00652523" w:rsidP="00CF19F7">
      <w:pPr>
        <w:pStyle w:val="Textbody"/>
        <w:ind w:firstLine="567"/>
        <w:jc w:val="both"/>
        <w:rPr>
          <w:sz w:val="24"/>
          <w:szCs w:val="24"/>
        </w:rPr>
      </w:pPr>
      <w:r w:rsidRPr="009409CD">
        <w:rPr>
          <w:sz w:val="24"/>
          <w:szCs w:val="24"/>
        </w:rPr>
        <w:t>Вышеуказанная численность населения будет принята для расчетов технико-экономических показателей генерального плана.</w:t>
      </w:r>
    </w:p>
    <w:p w:rsidR="00E90632" w:rsidRPr="007D6FC8" w:rsidRDefault="00E90632" w:rsidP="00F65E84">
      <w:pPr>
        <w:spacing w:after="0"/>
        <w:ind w:firstLine="567"/>
        <w:jc w:val="both"/>
        <w:rPr>
          <w:highlight w:val="yellow"/>
        </w:rPr>
      </w:pPr>
    </w:p>
    <w:p w:rsidR="009B2F37" w:rsidRPr="00C63237" w:rsidRDefault="004E0369" w:rsidP="00245BAB">
      <w:pPr>
        <w:pStyle w:val="ab"/>
        <w:numPr>
          <w:ilvl w:val="1"/>
          <w:numId w:val="72"/>
        </w:numPr>
        <w:autoSpaceDE w:val="0"/>
        <w:autoSpaceDN w:val="0"/>
        <w:adjustRightInd w:val="0"/>
        <w:ind w:left="0" w:firstLine="0"/>
        <w:jc w:val="center"/>
        <w:outlineLvl w:val="1"/>
        <w:rPr>
          <w:b/>
        </w:rPr>
      </w:pPr>
      <w:bookmarkStart w:id="25" w:name="_Toc150939419"/>
      <w:r w:rsidRPr="00C63237">
        <w:rPr>
          <w:b/>
        </w:rPr>
        <w:t>Административно-территориальное устройство. Границы.</w:t>
      </w:r>
      <w:bookmarkEnd w:id="25"/>
    </w:p>
    <w:p w:rsidR="002D51B7" w:rsidRPr="00C63237" w:rsidRDefault="002D51B7" w:rsidP="00271E76">
      <w:pPr>
        <w:pStyle w:val="ab"/>
        <w:tabs>
          <w:tab w:val="left" w:pos="142"/>
        </w:tabs>
        <w:autoSpaceDE w:val="0"/>
        <w:autoSpaceDN w:val="0"/>
        <w:adjustRightInd w:val="0"/>
        <w:ind w:left="0" w:firstLine="567"/>
        <w:jc w:val="both"/>
        <w:rPr>
          <w:rFonts w:eastAsiaTheme="minorHAnsi"/>
          <w:kern w:val="0"/>
        </w:rPr>
      </w:pPr>
    </w:p>
    <w:p w:rsidR="00AF1597" w:rsidRPr="00C63237" w:rsidRDefault="001F2714" w:rsidP="00AF1597">
      <w:pPr>
        <w:spacing w:after="0"/>
        <w:ind w:firstLine="567"/>
        <w:jc w:val="both"/>
        <w:rPr>
          <w:rFonts w:eastAsia="TimesNewRomanPSMT" w:cs="Times New Roman"/>
          <w:iCs/>
          <w:sz w:val="24"/>
          <w:szCs w:val="24"/>
        </w:rPr>
      </w:pPr>
      <w:r w:rsidRPr="00C63237">
        <w:rPr>
          <w:rFonts w:cs="Times New Roman"/>
          <w:iCs/>
          <w:sz w:val="24"/>
          <w:szCs w:val="24"/>
        </w:rPr>
        <w:t>Границы и статус</w:t>
      </w:r>
      <w:r w:rsidR="00581F22" w:rsidRPr="00C63237">
        <w:rPr>
          <w:rFonts w:cs="Times New Roman"/>
          <w:iCs/>
          <w:sz w:val="24"/>
          <w:szCs w:val="24"/>
        </w:rPr>
        <w:t xml:space="preserve"> </w:t>
      </w:r>
      <w:r w:rsidR="00C7014F" w:rsidRPr="00C63237">
        <w:rPr>
          <w:rFonts w:cs="Times New Roman"/>
          <w:iCs/>
          <w:sz w:val="24"/>
          <w:szCs w:val="24"/>
        </w:rPr>
        <w:t>Борщево-</w:t>
      </w:r>
      <w:proofErr w:type="spellStart"/>
      <w:r w:rsidR="00C7014F" w:rsidRPr="00C63237">
        <w:rPr>
          <w:rFonts w:cs="Times New Roman"/>
          <w:iCs/>
          <w:sz w:val="24"/>
          <w:szCs w:val="24"/>
        </w:rPr>
        <w:t>Песковского</w:t>
      </w:r>
      <w:proofErr w:type="spellEnd"/>
      <w:r w:rsidR="0026393E" w:rsidRPr="00C63237">
        <w:rPr>
          <w:rFonts w:cs="Times New Roman"/>
          <w:iCs/>
          <w:sz w:val="24"/>
          <w:szCs w:val="24"/>
        </w:rPr>
        <w:t xml:space="preserve"> сельского поселения</w:t>
      </w:r>
      <w:r w:rsidRPr="00C63237">
        <w:rPr>
          <w:rFonts w:cs="Times New Roman"/>
          <w:iCs/>
          <w:sz w:val="24"/>
          <w:szCs w:val="24"/>
        </w:rPr>
        <w:t xml:space="preserve"> установлены законом </w:t>
      </w:r>
      <w:r w:rsidRPr="00C63237">
        <w:rPr>
          <w:rFonts w:eastAsia="TimesNewRomanPSMT" w:cs="Times New Roman"/>
          <w:iCs/>
          <w:sz w:val="24"/>
          <w:szCs w:val="24"/>
        </w:rPr>
        <w:t xml:space="preserve">Воронежской области </w:t>
      </w:r>
      <w:r w:rsidR="00B57309" w:rsidRPr="00C63237">
        <w:rPr>
          <w:rFonts w:eastAsia="TimesNewRomanPSMT" w:cs="Times New Roman"/>
          <w:sz w:val="24"/>
          <w:szCs w:val="24"/>
        </w:rPr>
        <w:t xml:space="preserve">от </w:t>
      </w:r>
      <w:r w:rsidR="00392CBF" w:rsidRPr="00C63237">
        <w:rPr>
          <w:rFonts w:eastAsia="TimesNewRomanPSMT" w:cs="Times New Roman"/>
          <w:sz w:val="24"/>
          <w:szCs w:val="24"/>
        </w:rPr>
        <w:t>15</w:t>
      </w:r>
      <w:r w:rsidR="00B57309" w:rsidRPr="00C63237">
        <w:rPr>
          <w:rFonts w:eastAsia="TimesNewRomanPSMT" w:cs="Times New Roman"/>
          <w:sz w:val="24"/>
          <w:szCs w:val="24"/>
        </w:rPr>
        <w:t>.1</w:t>
      </w:r>
      <w:r w:rsidR="00392CBF" w:rsidRPr="00C63237">
        <w:rPr>
          <w:rFonts w:eastAsia="TimesNewRomanPSMT" w:cs="Times New Roman"/>
          <w:sz w:val="24"/>
          <w:szCs w:val="24"/>
        </w:rPr>
        <w:t>0</w:t>
      </w:r>
      <w:r w:rsidR="00B57309" w:rsidRPr="00C63237">
        <w:rPr>
          <w:rFonts w:eastAsia="TimesNewRomanPSMT" w:cs="Times New Roman"/>
          <w:sz w:val="24"/>
          <w:szCs w:val="24"/>
        </w:rPr>
        <w:t>.2004 № 6</w:t>
      </w:r>
      <w:r w:rsidR="00392CBF" w:rsidRPr="00C63237">
        <w:rPr>
          <w:rFonts w:eastAsia="TimesNewRomanPSMT" w:cs="Times New Roman"/>
          <w:sz w:val="24"/>
          <w:szCs w:val="24"/>
        </w:rPr>
        <w:t>3</w:t>
      </w:r>
      <w:r w:rsidR="00B57309" w:rsidRPr="00C63237">
        <w:rPr>
          <w:rFonts w:eastAsia="TimesNewRomanPSMT" w:cs="Times New Roman"/>
          <w:sz w:val="24"/>
          <w:szCs w:val="24"/>
        </w:rPr>
        <w:t>-ОЗ «</w:t>
      </w:r>
      <w:r w:rsidR="00392CBF" w:rsidRPr="00C63237">
        <w:rPr>
          <w:rFonts w:eastAsia="TimesNewRomanPSMT" w:cs="Times New Roman"/>
          <w:sz w:val="24"/>
          <w:szCs w:val="24"/>
        </w:rPr>
        <w:t xml:space="preserve">Об установлении границ, наделении </w:t>
      </w:r>
      <w:r w:rsidR="00392CBF" w:rsidRPr="00C63237">
        <w:rPr>
          <w:rFonts w:eastAsia="TimesNewRomanPSMT" w:cs="Times New Roman"/>
          <w:sz w:val="24"/>
          <w:szCs w:val="24"/>
        </w:rPr>
        <w:lastRenderedPageBreak/>
        <w:t>соответствующим статусом, определении административных центров отдельных муниципальных образований Воронежской области</w:t>
      </w:r>
      <w:r w:rsidR="00B57309" w:rsidRPr="00C63237">
        <w:rPr>
          <w:rFonts w:eastAsia="TimesNewRomanPSMT" w:cs="Times New Roman"/>
          <w:sz w:val="24"/>
          <w:szCs w:val="24"/>
        </w:rPr>
        <w:t xml:space="preserve">» </w:t>
      </w:r>
      <w:r w:rsidRPr="00C63237">
        <w:rPr>
          <w:rFonts w:eastAsia="TimesNewRomanPSMT" w:cs="Times New Roman"/>
          <w:sz w:val="24"/>
          <w:szCs w:val="24"/>
        </w:rPr>
        <w:t xml:space="preserve">(далее – Закон Воронежской области от </w:t>
      </w:r>
      <w:r w:rsidR="00392CBF" w:rsidRPr="00C63237">
        <w:rPr>
          <w:rFonts w:eastAsia="TimesNewRomanPSMT" w:cs="Times New Roman"/>
          <w:sz w:val="24"/>
          <w:szCs w:val="24"/>
        </w:rPr>
        <w:t>15.10.2004 № 63-ОЗ</w:t>
      </w:r>
      <w:r w:rsidRPr="00C63237">
        <w:rPr>
          <w:rFonts w:eastAsia="TimesNewRomanPSMT" w:cs="Times New Roman"/>
          <w:sz w:val="24"/>
          <w:szCs w:val="24"/>
        </w:rPr>
        <w:t>).</w:t>
      </w:r>
      <w:r w:rsidRPr="00C63237">
        <w:rPr>
          <w:rFonts w:eastAsia="TimesNewRomanPSMT" w:cs="Times New Roman"/>
          <w:iCs/>
          <w:sz w:val="24"/>
          <w:szCs w:val="24"/>
        </w:rPr>
        <w:t xml:space="preserve"> </w:t>
      </w:r>
    </w:p>
    <w:p w:rsidR="001F2714" w:rsidRPr="00C63237" w:rsidRDefault="001F2714" w:rsidP="00AF1597">
      <w:pPr>
        <w:spacing w:after="0"/>
        <w:ind w:firstLine="567"/>
        <w:jc w:val="both"/>
        <w:rPr>
          <w:rFonts w:eastAsia="TimesNewRomanPSMT" w:cs="Times New Roman"/>
          <w:iCs/>
          <w:sz w:val="24"/>
          <w:szCs w:val="24"/>
        </w:rPr>
      </w:pPr>
      <w:r w:rsidRPr="00C63237">
        <w:rPr>
          <w:iCs/>
          <w:sz w:val="24"/>
          <w:szCs w:val="24"/>
        </w:rPr>
        <w:t xml:space="preserve">Согласно описанию, представленному в Законе </w:t>
      </w:r>
      <w:r w:rsidRPr="00C63237">
        <w:rPr>
          <w:sz w:val="24"/>
          <w:szCs w:val="24"/>
        </w:rPr>
        <w:t xml:space="preserve">Воронежской области </w:t>
      </w:r>
      <w:r w:rsidRPr="00C63237">
        <w:rPr>
          <w:iCs/>
          <w:sz w:val="24"/>
          <w:szCs w:val="24"/>
        </w:rPr>
        <w:t xml:space="preserve">от </w:t>
      </w:r>
      <w:r w:rsidR="00392CBF" w:rsidRPr="00C63237">
        <w:rPr>
          <w:iCs/>
          <w:sz w:val="24"/>
          <w:szCs w:val="24"/>
        </w:rPr>
        <w:t>15.10.2004 № 63-ОЗ</w:t>
      </w:r>
      <w:r w:rsidRPr="00C63237">
        <w:rPr>
          <w:iCs/>
          <w:sz w:val="24"/>
          <w:szCs w:val="24"/>
        </w:rPr>
        <w:t xml:space="preserve">, общая площадь в границах поселения составляет </w:t>
      </w:r>
      <w:r w:rsidR="00C63237" w:rsidRPr="00C63237">
        <w:rPr>
          <w:sz w:val="24"/>
          <w:szCs w:val="24"/>
        </w:rPr>
        <w:t>8404,86</w:t>
      </w:r>
      <w:r w:rsidRPr="00C63237">
        <w:rPr>
          <w:iCs/>
          <w:sz w:val="24"/>
          <w:szCs w:val="24"/>
        </w:rPr>
        <w:t xml:space="preserve"> га. Общая площадь поселения в</w:t>
      </w:r>
      <w:r w:rsidRPr="00C63237">
        <w:rPr>
          <w:sz w:val="24"/>
          <w:szCs w:val="24"/>
        </w:rPr>
        <w:t xml:space="preserve"> соответствии с данными паспорта муниципального образования, по состоянию на </w:t>
      </w:r>
      <w:r w:rsidR="00DD5B60" w:rsidRPr="00C63237">
        <w:rPr>
          <w:sz w:val="24"/>
          <w:szCs w:val="24"/>
        </w:rPr>
        <w:t>01</w:t>
      </w:r>
      <w:r w:rsidRPr="00C63237">
        <w:rPr>
          <w:sz w:val="24"/>
          <w:szCs w:val="24"/>
        </w:rPr>
        <w:t>.</w:t>
      </w:r>
      <w:r w:rsidR="00DD5B60" w:rsidRPr="00C63237">
        <w:rPr>
          <w:sz w:val="24"/>
          <w:szCs w:val="24"/>
        </w:rPr>
        <w:t>01</w:t>
      </w:r>
      <w:r w:rsidRPr="00C63237">
        <w:rPr>
          <w:sz w:val="24"/>
          <w:szCs w:val="24"/>
        </w:rPr>
        <w:t>.20</w:t>
      </w:r>
      <w:r w:rsidR="00DD5B60" w:rsidRPr="00C63237">
        <w:rPr>
          <w:sz w:val="24"/>
          <w:szCs w:val="24"/>
        </w:rPr>
        <w:t>2</w:t>
      </w:r>
      <w:r w:rsidR="0046071F" w:rsidRPr="00C63237">
        <w:rPr>
          <w:sz w:val="24"/>
          <w:szCs w:val="24"/>
        </w:rPr>
        <w:t>3</w:t>
      </w:r>
      <w:r w:rsidRPr="00C63237">
        <w:rPr>
          <w:sz w:val="24"/>
          <w:szCs w:val="24"/>
        </w:rPr>
        <w:t xml:space="preserve"> г., составляет </w:t>
      </w:r>
      <w:r w:rsidR="00C63237" w:rsidRPr="00C63237">
        <w:rPr>
          <w:bCs/>
          <w:sz w:val="24"/>
          <w:szCs w:val="24"/>
        </w:rPr>
        <w:t>7982</w:t>
      </w:r>
      <w:r w:rsidRPr="00C63237">
        <w:rPr>
          <w:sz w:val="24"/>
          <w:szCs w:val="24"/>
        </w:rPr>
        <w:t xml:space="preserve"> га.</w:t>
      </w:r>
    </w:p>
    <w:p w:rsidR="002D51B7" w:rsidRPr="00C63237" w:rsidRDefault="001F2714" w:rsidP="001F2714">
      <w:pPr>
        <w:pStyle w:val="ab"/>
        <w:tabs>
          <w:tab w:val="left" w:pos="851"/>
        </w:tabs>
        <w:autoSpaceDE w:val="0"/>
        <w:autoSpaceDN w:val="0"/>
        <w:adjustRightInd w:val="0"/>
        <w:ind w:left="0" w:firstLine="567"/>
        <w:jc w:val="both"/>
      </w:pPr>
      <w:r w:rsidRPr="00C63237">
        <w:t xml:space="preserve">В настоящем проекте для расчетов приняты площади и границы поселения, утвержденные Законом Воронежской области </w:t>
      </w:r>
      <w:r w:rsidR="00B57309" w:rsidRPr="00C63237">
        <w:t xml:space="preserve">от </w:t>
      </w:r>
      <w:r w:rsidR="0046071F" w:rsidRPr="00C63237">
        <w:t>15.10.2004 № 63-ОЗ</w:t>
      </w:r>
      <w:r w:rsidRPr="00C63237">
        <w:t>.</w:t>
      </w:r>
    </w:p>
    <w:p w:rsidR="009619FC" w:rsidRPr="00C63237" w:rsidRDefault="009619FC" w:rsidP="001F2714">
      <w:pPr>
        <w:pStyle w:val="ab"/>
        <w:tabs>
          <w:tab w:val="left" w:pos="851"/>
        </w:tabs>
        <w:autoSpaceDE w:val="0"/>
        <w:autoSpaceDN w:val="0"/>
        <w:adjustRightInd w:val="0"/>
        <w:ind w:left="0" w:firstLine="567"/>
        <w:jc w:val="both"/>
      </w:pPr>
      <w:r w:rsidRPr="00C63237">
        <w:t xml:space="preserve">В соответствии с п. 5.1. ст. 23 Градостроительного кодекса Российской Федерации (далее – </w:t>
      </w:r>
      <w:proofErr w:type="spellStart"/>
      <w:r w:rsidRPr="00C63237">
        <w:t>ГрК</w:t>
      </w:r>
      <w:proofErr w:type="spellEnd"/>
      <w:r w:rsidRPr="00C63237">
        <w:t xml:space="preserve"> РФ), обязательным приложением к генеральному плану являются сведения о границах населенных пунктов (в том числе границах образуемых населенных пунктов),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w:t>
      </w:r>
    </w:p>
    <w:p w:rsidR="00CA1628" w:rsidRPr="00C63237" w:rsidRDefault="00CA1628" w:rsidP="00271E76">
      <w:pPr>
        <w:spacing w:after="0"/>
        <w:jc w:val="center"/>
        <w:rPr>
          <w:rFonts w:cs="Times New Roman"/>
          <w:sz w:val="24"/>
          <w:szCs w:val="24"/>
        </w:rPr>
      </w:pPr>
    </w:p>
    <w:p w:rsidR="004F0D1F" w:rsidRPr="00C63237" w:rsidRDefault="00C236D5" w:rsidP="00AA49A4">
      <w:pPr>
        <w:spacing w:after="0"/>
        <w:jc w:val="center"/>
        <w:rPr>
          <w:rFonts w:cs="Times New Roman"/>
          <w:b/>
          <w:sz w:val="24"/>
          <w:szCs w:val="24"/>
        </w:rPr>
      </w:pPr>
      <w:r w:rsidRPr="00C63237">
        <w:rPr>
          <w:rFonts w:cs="Times New Roman"/>
          <w:b/>
          <w:sz w:val="24"/>
          <w:szCs w:val="24"/>
        </w:rPr>
        <w:t xml:space="preserve">Описание границ </w:t>
      </w:r>
      <w:r w:rsidR="0046071F" w:rsidRPr="00C63237">
        <w:rPr>
          <w:rFonts w:cs="Times New Roman"/>
          <w:b/>
          <w:sz w:val="24"/>
          <w:szCs w:val="24"/>
        </w:rPr>
        <w:t>Бо</w:t>
      </w:r>
      <w:r w:rsidR="00C63237" w:rsidRPr="00C63237">
        <w:rPr>
          <w:rFonts w:cs="Times New Roman"/>
          <w:b/>
          <w:sz w:val="24"/>
          <w:szCs w:val="24"/>
        </w:rPr>
        <w:t>рщево-</w:t>
      </w:r>
      <w:proofErr w:type="spellStart"/>
      <w:r w:rsidR="00C63237" w:rsidRPr="00C63237">
        <w:rPr>
          <w:rFonts w:cs="Times New Roman"/>
          <w:b/>
          <w:sz w:val="24"/>
          <w:szCs w:val="24"/>
        </w:rPr>
        <w:t>Песковского</w:t>
      </w:r>
      <w:proofErr w:type="spellEnd"/>
      <w:r w:rsidR="008717AC" w:rsidRPr="00C63237">
        <w:rPr>
          <w:rFonts w:cs="Times New Roman"/>
          <w:b/>
          <w:sz w:val="24"/>
          <w:szCs w:val="24"/>
        </w:rPr>
        <w:t xml:space="preserve"> сельского поселения</w:t>
      </w:r>
      <w:r w:rsidRPr="00C63237">
        <w:rPr>
          <w:rFonts w:cs="Times New Roman"/>
          <w:b/>
          <w:sz w:val="24"/>
          <w:szCs w:val="24"/>
        </w:rPr>
        <w:t xml:space="preserve"> </w:t>
      </w:r>
    </w:p>
    <w:p w:rsidR="004F0D1F" w:rsidRPr="00C63237" w:rsidRDefault="009D5E94" w:rsidP="00AA49A4">
      <w:pPr>
        <w:spacing w:after="0"/>
        <w:jc w:val="center"/>
        <w:rPr>
          <w:rFonts w:cs="Times New Roman"/>
          <w:b/>
          <w:sz w:val="24"/>
          <w:szCs w:val="24"/>
        </w:rPr>
      </w:pPr>
      <w:proofErr w:type="spellStart"/>
      <w:r w:rsidRPr="00C63237">
        <w:rPr>
          <w:rFonts w:cs="Times New Roman"/>
          <w:b/>
          <w:sz w:val="24"/>
          <w:szCs w:val="24"/>
        </w:rPr>
        <w:t>Эртильского</w:t>
      </w:r>
      <w:proofErr w:type="spellEnd"/>
      <w:r w:rsidR="008717AC" w:rsidRPr="00C63237">
        <w:rPr>
          <w:rFonts w:cs="Times New Roman"/>
          <w:b/>
          <w:sz w:val="24"/>
          <w:szCs w:val="24"/>
        </w:rPr>
        <w:t xml:space="preserve"> муниципального</w:t>
      </w:r>
      <w:r w:rsidR="00C236D5" w:rsidRPr="00C63237">
        <w:rPr>
          <w:rFonts w:cs="Times New Roman"/>
          <w:b/>
          <w:sz w:val="24"/>
          <w:szCs w:val="24"/>
        </w:rPr>
        <w:t xml:space="preserve"> района Воронежской области </w:t>
      </w:r>
    </w:p>
    <w:p w:rsidR="004F0D1F" w:rsidRPr="00C63237" w:rsidRDefault="00C236D5" w:rsidP="00AA49A4">
      <w:pPr>
        <w:spacing w:after="0"/>
        <w:jc w:val="center"/>
        <w:rPr>
          <w:rFonts w:cs="Times New Roman"/>
          <w:b/>
          <w:sz w:val="24"/>
          <w:szCs w:val="24"/>
        </w:rPr>
      </w:pPr>
      <w:r w:rsidRPr="00C63237">
        <w:rPr>
          <w:rFonts w:cs="Times New Roman"/>
          <w:b/>
          <w:sz w:val="24"/>
          <w:szCs w:val="24"/>
        </w:rPr>
        <w:t xml:space="preserve">в соответствии с приложением </w:t>
      </w:r>
      <w:r w:rsidR="009D5E94" w:rsidRPr="00C63237">
        <w:rPr>
          <w:rFonts w:cs="Times New Roman"/>
          <w:b/>
          <w:sz w:val="24"/>
          <w:szCs w:val="24"/>
        </w:rPr>
        <w:t>14.</w:t>
      </w:r>
      <w:r w:rsidRPr="00C63237">
        <w:rPr>
          <w:rFonts w:cs="Times New Roman"/>
          <w:b/>
          <w:sz w:val="24"/>
          <w:szCs w:val="24"/>
        </w:rPr>
        <w:t xml:space="preserve">3 к Закону Воронежской области </w:t>
      </w:r>
    </w:p>
    <w:p w:rsidR="004F0D1F" w:rsidRPr="00C63237" w:rsidRDefault="00C236D5" w:rsidP="004F0D1F">
      <w:pPr>
        <w:spacing w:after="0"/>
        <w:jc w:val="center"/>
        <w:rPr>
          <w:rFonts w:cs="Times New Roman"/>
          <w:sz w:val="24"/>
          <w:szCs w:val="24"/>
        </w:rPr>
      </w:pPr>
      <w:r w:rsidRPr="00C63237">
        <w:rPr>
          <w:rFonts w:cs="Times New Roman"/>
          <w:b/>
          <w:sz w:val="24"/>
          <w:szCs w:val="24"/>
        </w:rPr>
        <w:t xml:space="preserve">от </w:t>
      </w:r>
      <w:r w:rsidR="009D5E94" w:rsidRPr="00C63237">
        <w:rPr>
          <w:rFonts w:cs="Times New Roman"/>
          <w:b/>
          <w:sz w:val="24"/>
          <w:szCs w:val="24"/>
        </w:rPr>
        <w:t>15.10.2004 № 63-ОЗ</w:t>
      </w:r>
    </w:p>
    <w:p w:rsidR="008717AC" w:rsidRPr="00C63237" w:rsidRDefault="008717AC" w:rsidP="008717AC">
      <w:pPr>
        <w:autoSpaceDE w:val="0"/>
        <w:autoSpaceDN w:val="0"/>
        <w:adjustRightInd w:val="0"/>
        <w:spacing w:after="0" w:line="240" w:lineRule="auto"/>
        <w:jc w:val="both"/>
        <w:rPr>
          <w:rFonts w:cs="Times New Roman"/>
          <w:sz w:val="24"/>
          <w:szCs w:val="24"/>
          <w:highlight w:val="yellow"/>
        </w:rPr>
      </w:pPr>
    </w:p>
    <w:p w:rsidR="00C63237" w:rsidRPr="00C63237" w:rsidRDefault="00C63237" w:rsidP="00C63237">
      <w:pPr>
        <w:widowControl w:val="0"/>
        <w:autoSpaceDE w:val="0"/>
        <w:autoSpaceDN w:val="0"/>
        <w:spacing w:after="0" w:line="240" w:lineRule="auto"/>
        <w:ind w:firstLine="540"/>
        <w:jc w:val="both"/>
        <w:outlineLvl w:val="2"/>
        <w:rPr>
          <w:rFonts w:eastAsia="Times New Roman" w:cs="Times New Roman"/>
          <w:b/>
          <w:sz w:val="24"/>
          <w:szCs w:val="24"/>
          <w:lang w:eastAsia="ru-RU"/>
        </w:rPr>
      </w:pPr>
      <w:r w:rsidRPr="00C63237">
        <w:rPr>
          <w:rFonts w:eastAsia="Times New Roman" w:cs="Times New Roman"/>
          <w:b/>
          <w:sz w:val="24"/>
          <w:szCs w:val="24"/>
          <w:lang w:eastAsia="ru-RU"/>
        </w:rPr>
        <w:t>I. Линия прохождения границы Борщево-</w:t>
      </w:r>
      <w:proofErr w:type="spellStart"/>
      <w:r w:rsidRPr="00C63237">
        <w:rPr>
          <w:rFonts w:eastAsia="Times New Roman" w:cs="Times New Roman"/>
          <w:b/>
          <w:sz w:val="24"/>
          <w:szCs w:val="24"/>
          <w:lang w:eastAsia="ru-RU"/>
        </w:rPr>
        <w:t>Песковского</w:t>
      </w:r>
      <w:proofErr w:type="spellEnd"/>
      <w:r w:rsidRPr="00C63237">
        <w:rPr>
          <w:rFonts w:eastAsia="Times New Roman" w:cs="Times New Roman"/>
          <w:b/>
          <w:sz w:val="24"/>
          <w:szCs w:val="24"/>
          <w:lang w:eastAsia="ru-RU"/>
        </w:rPr>
        <w:t xml:space="preserve"> сельского поселения по </w:t>
      </w:r>
      <w:proofErr w:type="spellStart"/>
      <w:r w:rsidRPr="00C63237">
        <w:rPr>
          <w:rFonts w:eastAsia="Times New Roman" w:cs="Times New Roman"/>
          <w:b/>
          <w:sz w:val="24"/>
          <w:szCs w:val="24"/>
          <w:lang w:eastAsia="ru-RU"/>
        </w:rPr>
        <w:t>смежеству</w:t>
      </w:r>
      <w:proofErr w:type="spellEnd"/>
      <w:r w:rsidRPr="00C63237">
        <w:rPr>
          <w:rFonts w:eastAsia="Times New Roman" w:cs="Times New Roman"/>
          <w:b/>
          <w:sz w:val="24"/>
          <w:szCs w:val="24"/>
          <w:lang w:eastAsia="ru-RU"/>
        </w:rPr>
        <w:t xml:space="preserve"> со </w:t>
      </w:r>
      <w:proofErr w:type="spellStart"/>
      <w:r w:rsidRPr="00C63237">
        <w:rPr>
          <w:rFonts w:eastAsia="Times New Roman" w:cs="Times New Roman"/>
          <w:b/>
          <w:sz w:val="24"/>
          <w:szCs w:val="24"/>
          <w:lang w:eastAsia="ru-RU"/>
        </w:rPr>
        <w:t>Щучинско-Песковским</w:t>
      </w:r>
      <w:proofErr w:type="spellEnd"/>
      <w:r w:rsidRPr="00C63237">
        <w:rPr>
          <w:rFonts w:eastAsia="Times New Roman" w:cs="Times New Roman"/>
          <w:b/>
          <w:sz w:val="24"/>
          <w:szCs w:val="24"/>
          <w:lang w:eastAsia="ru-RU"/>
        </w:rPr>
        <w:t xml:space="preserve"> сельским поселением</w:t>
      </w:r>
    </w:p>
    <w:p w:rsidR="00C63237" w:rsidRPr="00C63237" w:rsidRDefault="00C63237" w:rsidP="00C63237">
      <w:pPr>
        <w:widowControl w:val="0"/>
        <w:autoSpaceDE w:val="0"/>
        <w:autoSpaceDN w:val="0"/>
        <w:spacing w:after="0" w:line="240" w:lineRule="auto"/>
        <w:jc w:val="both"/>
        <w:rPr>
          <w:rFonts w:eastAsia="Times New Roman" w:cs="Times New Roman"/>
          <w:sz w:val="24"/>
          <w:szCs w:val="24"/>
          <w:lang w:eastAsia="ru-RU"/>
        </w:rPr>
      </w:pP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стыка 32000257 границ Борщево-</w:t>
      </w:r>
      <w:proofErr w:type="spellStart"/>
      <w:r w:rsidRPr="00C63237">
        <w:rPr>
          <w:rFonts w:eastAsia="Times New Roman" w:cs="Times New Roman"/>
          <w:sz w:val="24"/>
          <w:szCs w:val="24"/>
          <w:lang w:eastAsia="ru-RU"/>
        </w:rPr>
        <w:t>Песковского</w:t>
      </w:r>
      <w:proofErr w:type="spellEnd"/>
      <w:r w:rsidRPr="00C63237">
        <w:rPr>
          <w:rFonts w:eastAsia="Times New Roman" w:cs="Times New Roman"/>
          <w:sz w:val="24"/>
          <w:szCs w:val="24"/>
          <w:lang w:eastAsia="ru-RU"/>
        </w:rPr>
        <w:t xml:space="preserve">, </w:t>
      </w:r>
      <w:proofErr w:type="spellStart"/>
      <w:r w:rsidRPr="00C63237">
        <w:rPr>
          <w:rFonts w:eastAsia="Times New Roman" w:cs="Times New Roman"/>
          <w:sz w:val="24"/>
          <w:szCs w:val="24"/>
          <w:lang w:eastAsia="ru-RU"/>
        </w:rPr>
        <w:t>Щучинско-Песковского</w:t>
      </w:r>
      <w:proofErr w:type="spellEnd"/>
      <w:r w:rsidRPr="00C63237">
        <w:rPr>
          <w:rFonts w:eastAsia="Times New Roman" w:cs="Times New Roman"/>
          <w:sz w:val="24"/>
          <w:szCs w:val="24"/>
          <w:lang w:eastAsia="ru-RU"/>
        </w:rPr>
        <w:t xml:space="preserve"> сельских поселений и </w:t>
      </w:r>
      <w:proofErr w:type="spellStart"/>
      <w:r w:rsidRPr="00C63237">
        <w:rPr>
          <w:rFonts w:eastAsia="Times New Roman" w:cs="Times New Roman"/>
          <w:sz w:val="24"/>
          <w:szCs w:val="24"/>
          <w:lang w:eastAsia="ru-RU"/>
        </w:rPr>
        <w:t>Панинского</w:t>
      </w:r>
      <w:proofErr w:type="spellEnd"/>
      <w:r w:rsidRPr="00C63237">
        <w:rPr>
          <w:rFonts w:eastAsia="Times New Roman" w:cs="Times New Roman"/>
          <w:sz w:val="24"/>
          <w:szCs w:val="24"/>
          <w:lang w:eastAsia="ru-RU"/>
        </w:rPr>
        <w:t xml:space="preserve"> муниципального района линия границы идет в северо-восточном направлении по реке Битюг, затем по пойме реки Битюг, далее по заболоченной местности, затем по западной стороне земель лесного фонда (урочище Борщево-Песковское-1) до точки 32000234.</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32000234 линия границы идет в восточном направлении по северной стороне земель лесного фонда (урочище Борщево-Песковское-1), затем по лесному массиву, далее по южной стороне лесной полосы, затем по сельскохозяйственным угодьям, пересекает автомобильную дорогу "Курск - Борисоглебск" - Садовое - </w:t>
      </w:r>
      <w:proofErr w:type="spellStart"/>
      <w:r w:rsidRPr="00C63237">
        <w:rPr>
          <w:rFonts w:eastAsia="Times New Roman" w:cs="Times New Roman"/>
          <w:sz w:val="24"/>
          <w:szCs w:val="24"/>
          <w:lang w:eastAsia="ru-RU"/>
        </w:rPr>
        <w:t>Щученские</w:t>
      </w:r>
      <w:proofErr w:type="spellEnd"/>
      <w:r w:rsidRPr="00C63237">
        <w:rPr>
          <w:rFonts w:eastAsia="Times New Roman" w:cs="Times New Roman"/>
          <w:sz w:val="24"/>
          <w:szCs w:val="24"/>
          <w:lang w:eastAsia="ru-RU"/>
        </w:rPr>
        <w:t xml:space="preserve"> Пески, далее по южной стороне лесной полосы, затем по сельскохозяйственным угодьям, далее по балке </w:t>
      </w:r>
      <w:proofErr w:type="spellStart"/>
      <w:r w:rsidRPr="00C63237">
        <w:rPr>
          <w:rFonts w:eastAsia="Times New Roman" w:cs="Times New Roman"/>
          <w:sz w:val="24"/>
          <w:szCs w:val="24"/>
          <w:lang w:eastAsia="ru-RU"/>
        </w:rPr>
        <w:t>Паневка</w:t>
      </w:r>
      <w:proofErr w:type="spellEnd"/>
      <w:r w:rsidRPr="00C63237">
        <w:rPr>
          <w:rFonts w:eastAsia="Times New Roman" w:cs="Times New Roman"/>
          <w:sz w:val="24"/>
          <w:szCs w:val="24"/>
          <w:lang w:eastAsia="ru-RU"/>
        </w:rPr>
        <w:t xml:space="preserve"> до точки 320571401.</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320571401 линия границы идет в общем юго-западном направлении по балке </w:t>
      </w:r>
      <w:proofErr w:type="spellStart"/>
      <w:r w:rsidRPr="00C63237">
        <w:rPr>
          <w:rFonts w:eastAsia="Times New Roman" w:cs="Times New Roman"/>
          <w:sz w:val="24"/>
          <w:szCs w:val="24"/>
          <w:lang w:eastAsia="ru-RU"/>
        </w:rPr>
        <w:t>Паневка</w:t>
      </w:r>
      <w:proofErr w:type="spellEnd"/>
      <w:r w:rsidRPr="00C63237">
        <w:rPr>
          <w:rFonts w:eastAsia="Times New Roman" w:cs="Times New Roman"/>
          <w:sz w:val="24"/>
          <w:szCs w:val="24"/>
          <w:lang w:eastAsia="ru-RU"/>
        </w:rPr>
        <w:t xml:space="preserve"> вдоль ручья до точки 3205714.</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3205714 линия границы идет в общем юго-восточном направлении по балке </w:t>
      </w:r>
      <w:proofErr w:type="spellStart"/>
      <w:r w:rsidRPr="00C63237">
        <w:rPr>
          <w:rFonts w:eastAsia="Times New Roman" w:cs="Times New Roman"/>
          <w:sz w:val="24"/>
          <w:szCs w:val="24"/>
          <w:lang w:eastAsia="ru-RU"/>
        </w:rPr>
        <w:t>Паневка</w:t>
      </w:r>
      <w:proofErr w:type="spellEnd"/>
      <w:r w:rsidRPr="00C63237">
        <w:rPr>
          <w:rFonts w:eastAsia="Times New Roman" w:cs="Times New Roman"/>
          <w:sz w:val="24"/>
          <w:szCs w:val="24"/>
          <w:lang w:eastAsia="ru-RU"/>
        </w:rPr>
        <w:t xml:space="preserve"> вдоль ручья до точки 3205737008.</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3205737008 линия границы идет в северо-восточном направлении по балке </w:t>
      </w:r>
      <w:proofErr w:type="spellStart"/>
      <w:r w:rsidRPr="00C63237">
        <w:rPr>
          <w:rFonts w:eastAsia="Times New Roman" w:cs="Times New Roman"/>
          <w:sz w:val="24"/>
          <w:szCs w:val="24"/>
          <w:lang w:eastAsia="ru-RU"/>
        </w:rPr>
        <w:t>Паневка</w:t>
      </w:r>
      <w:proofErr w:type="spellEnd"/>
      <w:r w:rsidRPr="00C63237">
        <w:rPr>
          <w:rFonts w:eastAsia="Times New Roman" w:cs="Times New Roman"/>
          <w:sz w:val="24"/>
          <w:szCs w:val="24"/>
          <w:lang w:eastAsia="ru-RU"/>
        </w:rPr>
        <w:t xml:space="preserve"> вдоль ручья до точки 3205705.</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3205705 линия границы идет в общем юго-восточном направлении по балке </w:t>
      </w:r>
      <w:proofErr w:type="spellStart"/>
      <w:r w:rsidRPr="00C63237">
        <w:rPr>
          <w:rFonts w:eastAsia="Times New Roman" w:cs="Times New Roman"/>
          <w:sz w:val="24"/>
          <w:szCs w:val="24"/>
          <w:lang w:eastAsia="ru-RU"/>
        </w:rPr>
        <w:t>Паневка</w:t>
      </w:r>
      <w:proofErr w:type="spellEnd"/>
      <w:r w:rsidRPr="00C63237">
        <w:rPr>
          <w:rFonts w:eastAsia="Times New Roman" w:cs="Times New Roman"/>
          <w:sz w:val="24"/>
          <w:szCs w:val="24"/>
          <w:lang w:eastAsia="ru-RU"/>
        </w:rPr>
        <w:t xml:space="preserve"> вдоль ручья до точки 3205861.</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3205861 линия границы идет в общем северо-восточном направлении по балке </w:t>
      </w:r>
      <w:proofErr w:type="spellStart"/>
      <w:r w:rsidRPr="00C63237">
        <w:rPr>
          <w:rFonts w:eastAsia="Times New Roman" w:cs="Times New Roman"/>
          <w:sz w:val="24"/>
          <w:szCs w:val="24"/>
          <w:lang w:eastAsia="ru-RU"/>
        </w:rPr>
        <w:t>Паневка</w:t>
      </w:r>
      <w:proofErr w:type="spellEnd"/>
      <w:r w:rsidRPr="00C63237">
        <w:rPr>
          <w:rFonts w:eastAsia="Times New Roman" w:cs="Times New Roman"/>
          <w:sz w:val="24"/>
          <w:szCs w:val="24"/>
          <w:lang w:eastAsia="ru-RU"/>
        </w:rPr>
        <w:t xml:space="preserve"> вдоль ручья до точки стыка 3205531 границ Борщево-</w:t>
      </w:r>
      <w:proofErr w:type="spellStart"/>
      <w:r w:rsidRPr="00C63237">
        <w:rPr>
          <w:rFonts w:eastAsia="Times New Roman" w:cs="Times New Roman"/>
          <w:sz w:val="24"/>
          <w:szCs w:val="24"/>
          <w:lang w:eastAsia="ru-RU"/>
        </w:rPr>
        <w:t>Песковского</w:t>
      </w:r>
      <w:proofErr w:type="spellEnd"/>
      <w:r w:rsidRPr="00C63237">
        <w:rPr>
          <w:rFonts w:eastAsia="Times New Roman" w:cs="Times New Roman"/>
          <w:sz w:val="24"/>
          <w:szCs w:val="24"/>
          <w:lang w:eastAsia="ru-RU"/>
        </w:rPr>
        <w:t xml:space="preserve">, </w:t>
      </w:r>
      <w:proofErr w:type="spellStart"/>
      <w:r w:rsidRPr="00C63237">
        <w:rPr>
          <w:rFonts w:eastAsia="Times New Roman" w:cs="Times New Roman"/>
          <w:sz w:val="24"/>
          <w:szCs w:val="24"/>
          <w:lang w:eastAsia="ru-RU"/>
        </w:rPr>
        <w:t>Щучинско-Песковского</w:t>
      </w:r>
      <w:proofErr w:type="spellEnd"/>
      <w:r w:rsidRPr="00C63237">
        <w:rPr>
          <w:rFonts w:eastAsia="Times New Roman" w:cs="Times New Roman"/>
          <w:sz w:val="24"/>
          <w:szCs w:val="24"/>
          <w:lang w:eastAsia="ru-RU"/>
        </w:rPr>
        <w:t xml:space="preserve"> и Первомайского сельских поселений.</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Протяженность границы Борщево-</w:t>
      </w:r>
      <w:proofErr w:type="spellStart"/>
      <w:r w:rsidRPr="00C63237">
        <w:rPr>
          <w:rFonts w:eastAsia="Times New Roman" w:cs="Times New Roman"/>
          <w:sz w:val="24"/>
          <w:szCs w:val="24"/>
          <w:lang w:eastAsia="ru-RU"/>
        </w:rPr>
        <w:t>Песковского</w:t>
      </w:r>
      <w:proofErr w:type="spellEnd"/>
      <w:r w:rsidRPr="00C63237">
        <w:rPr>
          <w:rFonts w:eastAsia="Times New Roman" w:cs="Times New Roman"/>
          <w:sz w:val="24"/>
          <w:szCs w:val="24"/>
          <w:lang w:eastAsia="ru-RU"/>
        </w:rPr>
        <w:t xml:space="preserve"> сельского поселения по </w:t>
      </w:r>
      <w:proofErr w:type="spellStart"/>
      <w:r w:rsidRPr="00C63237">
        <w:rPr>
          <w:rFonts w:eastAsia="Times New Roman" w:cs="Times New Roman"/>
          <w:sz w:val="24"/>
          <w:szCs w:val="24"/>
          <w:lang w:eastAsia="ru-RU"/>
        </w:rPr>
        <w:t>смежеству</w:t>
      </w:r>
      <w:proofErr w:type="spellEnd"/>
      <w:r w:rsidRPr="00C63237">
        <w:rPr>
          <w:rFonts w:eastAsia="Times New Roman" w:cs="Times New Roman"/>
          <w:sz w:val="24"/>
          <w:szCs w:val="24"/>
          <w:lang w:eastAsia="ru-RU"/>
        </w:rPr>
        <w:t xml:space="preserve"> с </w:t>
      </w:r>
      <w:proofErr w:type="spellStart"/>
      <w:r w:rsidRPr="00C63237">
        <w:rPr>
          <w:rFonts w:eastAsia="Times New Roman" w:cs="Times New Roman"/>
          <w:sz w:val="24"/>
          <w:szCs w:val="24"/>
          <w:lang w:eastAsia="ru-RU"/>
        </w:rPr>
        <w:t>Щучинско-Песковским</w:t>
      </w:r>
      <w:proofErr w:type="spellEnd"/>
      <w:r w:rsidRPr="00C63237">
        <w:rPr>
          <w:rFonts w:eastAsia="Times New Roman" w:cs="Times New Roman"/>
          <w:sz w:val="24"/>
          <w:szCs w:val="24"/>
          <w:lang w:eastAsia="ru-RU"/>
        </w:rPr>
        <w:t xml:space="preserve"> сельским поселением составляет 11362,1 м.</w:t>
      </w:r>
    </w:p>
    <w:p w:rsidR="00C63237" w:rsidRPr="00C63237" w:rsidRDefault="00C63237" w:rsidP="00C63237">
      <w:pPr>
        <w:widowControl w:val="0"/>
        <w:autoSpaceDE w:val="0"/>
        <w:autoSpaceDN w:val="0"/>
        <w:spacing w:after="0" w:line="240" w:lineRule="auto"/>
        <w:jc w:val="both"/>
        <w:rPr>
          <w:rFonts w:eastAsia="Times New Roman" w:cs="Times New Roman"/>
          <w:sz w:val="24"/>
          <w:szCs w:val="24"/>
          <w:lang w:eastAsia="ru-RU"/>
        </w:rPr>
      </w:pPr>
    </w:p>
    <w:p w:rsidR="00C63237" w:rsidRPr="00C63237" w:rsidRDefault="00C63237" w:rsidP="00C63237">
      <w:pPr>
        <w:widowControl w:val="0"/>
        <w:autoSpaceDE w:val="0"/>
        <w:autoSpaceDN w:val="0"/>
        <w:spacing w:after="0" w:line="240" w:lineRule="auto"/>
        <w:ind w:firstLine="540"/>
        <w:jc w:val="both"/>
        <w:outlineLvl w:val="2"/>
        <w:rPr>
          <w:rFonts w:eastAsia="Times New Roman" w:cs="Times New Roman"/>
          <w:b/>
          <w:sz w:val="24"/>
          <w:szCs w:val="24"/>
          <w:lang w:eastAsia="ru-RU"/>
        </w:rPr>
      </w:pPr>
      <w:r w:rsidRPr="00C63237">
        <w:rPr>
          <w:rFonts w:eastAsia="Times New Roman" w:cs="Times New Roman"/>
          <w:b/>
          <w:sz w:val="24"/>
          <w:szCs w:val="24"/>
          <w:lang w:eastAsia="ru-RU"/>
        </w:rPr>
        <w:lastRenderedPageBreak/>
        <w:t>II. Линия прохождения границы Борщево-</w:t>
      </w:r>
      <w:proofErr w:type="spellStart"/>
      <w:r w:rsidRPr="00C63237">
        <w:rPr>
          <w:rFonts w:eastAsia="Times New Roman" w:cs="Times New Roman"/>
          <w:b/>
          <w:sz w:val="24"/>
          <w:szCs w:val="24"/>
          <w:lang w:eastAsia="ru-RU"/>
        </w:rPr>
        <w:t>Песковского</w:t>
      </w:r>
      <w:proofErr w:type="spellEnd"/>
      <w:r w:rsidRPr="00C63237">
        <w:rPr>
          <w:rFonts w:eastAsia="Times New Roman" w:cs="Times New Roman"/>
          <w:b/>
          <w:sz w:val="24"/>
          <w:szCs w:val="24"/>
          <w:lang w:eastAsia="ru-RU"/>
        </w:rPr>
        <w:t xml:space="preserve"> сельского поселения по </w:t>
      </w:r>
      <w:proofErr w:type="spellStart"/>
      <w:r w:rsidRPr="00C63237">
        <w:rPr>
          <w:rFonts w:eastAsia="Times New Roman" w:cs="Times New Roman"/>
          <w:b/>
          <w:sz w:val="24"/>
          <w:szCs w:val="24"/>
          <w:lang w:eastAsia="ru-RU"/>
        </w:rPr>
        <w:t>смежеству</w:t>
      </w:r>
      <w:proofErr w:type="spellEnd"/>
      <w:r w:rsidRPr="00C63237">
        <w:rPr>
          <w:rFonts w:eastAsia="Times New Roman" w:cs="Times New Roman"/>
          <w:b/>
          <w:sz w:val="24"/>
          <w:szCs w:val="24"/>
          <w:lang w:eastAsia="ru-RU"/>
        </w:rPr>
        <w:t xml:space="preserve"> с Первомайским сельским поселением</w:t>
      </w:r>
    </w:p>
    <w:p w:rsidR="00C63237" w:rsidRPr="00C63237" w:rsidRDefault="00C63237" w:rsidP="00C63237">
      <w:pPr>
        <w:widowControl w:val="0"/>
        <w:autoSpaceDE w:val="0"/>
        <w:autoSpaceDN w:val="0"/>
        <w:spacing w:after="0" w:line="240" w:lineRule="auto"/>
        <w:jc w:val="both"/>
        <w:rPr>
          <w:rFonts w:eastAsia="Times New Roman" w:cs="Times New Roman"/>
          <w:sz w:val="24"/>
          <w:szCs w:val="24"/>
          <w:lang w:eastAsia="ru-RU"/>
        </w:rPr>
      </w:pP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стыка 3205531 границ Борщево-</w:t>
      </w:r>
      <w:proofErr w:type="spellStart"/>
      <w:r w:rsidRPr="00C63237">
        <w:rPr>
          <w:rFonts w:eastAsia="Times New Roman" w:cs="Times New Roman"/>
          <w:sz w:val="24"/>
          <w:szCs w:val="24"/>
          <w:lang w:eastAsia="ru-RU"/>
        </w:rPr>
        <w:t>Песковского</w:t>
      </w:r>
      <w:proofErr w:type="spellEnd"/>
      <w:r w:rsidRPr="00C63237">
        <w:rPr>
          <w:rFonts w:eastAsia="Times New Roman" w:cs="Times New Roman"/>
          <w:sz w:val="24"/>
          <w:szCs w:val="24"/>
          <w:lang w:eastAsia="ru-RU"/>
        </w:rPr>
        <w:t xml:space="preserve">, Первомайского и </w:t>
      </w:r>
      <w:proofErr w:type="spellStart"/>
      <w:r w:rsidRPr="00C63237">
        <w:rPr>
          <w:rFonts w:eastAsia="Times New Roman" w:cs="Times New Roman"/>
          <w:sz w:val="24"/>
          <w:szCs w:val="24"/>
          <w:lang w:eastAsia="ru-RU"/>
        </w:rPr>
        <w:t>Щучинско-Песковского</w:t>
      </w:r>
      <w:proofErr w:type="spellEnd"/>
      <w:r w:rsidRPr="00C63237">
        <w:rPr>
          <w:rFonts w:eastAsia="Times New Roman" w:cs="Times New Roman"/>
          <w:sz w:val="24"/>
          <w:szCs w:val="24"/>
          <w:lang w:eastAsia="ru-RU"/>
        </w:rPr>
        <w:t xml:space="preserve"> сельских поселений линия границы идет в общем юго-восточном направлении по балке </w:t>
      </w:r>
      <w:proofErr w:type="spellStart"/>
      <w:r w:rsidRPr="00C63237">
        <w:rPr>
          <w:rFonts w:eastAsia="Times New Roman" w:cs="Times New Roman"/>
          <w:sz w:val="24"/>
          <w:szCs w:val="24"/>
          <w:lang w:eastAsia="ru-RU"/>
        </w:rPr>
        <w:t>Паневка</w:t>
      </w:r>
      <w:proofErr w:type="spellEnd"/>
      <w:r w:rsidRPr="00C63237">
        <w:rPr>
          <w:rFonts w:eastAsia="Times New Roman" w:cs="Times New Roman"/>
          <w:sz w:val="24"/>
          <w:szCs w:val="24"/>
          <w:lang w:eastAsia="ru-RU"/>
        </w:rPr>
        <w:t>, затем по сельскохозяйственным угодьям до точки 3205799.</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3205799 линия границы идет в южном направлении по сельскохозяйственным угодьям, затем по лесной полосе, далее по западной стороне лесной полосы, затем по лесной полосе, пересекает полевую дорогу, далее по лесной полосе, затем по восточной стороне лесной полосы, далее по лесной полосе до точки 3206707.</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3206707 линия границы идет в общем юго-западном направлении по лесной полосе, затем по балке лог Холодный Колодезь, далее по сельскохозяйственным угодьям вдоль балки лог Холодный Колодезь, далее по балке лог Холодный Колодезь, затем по сельскохозяйственным угодьям вдоль балки лог Холодный Колодезь до точки 3206798029.</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3206798029 линия границы идет в юго-восточном направлении по сельскохозяйственным угодьям, затем по балке лог Холодный Колодезь до точки 3206798031.</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3206798031 линия границы идет в северо-восточном направлении по балке лог Холодный Колодезь, затем по сельскохозяйственным угодьям до точки 3206798032.</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3206798032 линия границы идет в юго-восточном направлении по сельскохозяйственным угодьям, затем по балке лог Холодный Колодезь до точки 3206798035.</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3206798035 линия границы идет в северо-восточном направлении по балке лог Холодный Колодезь до точки 3206798036.</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3206798036 линия границы идет в юго-восточном направлении по северной стороне балки лог Холодный Колодезь, затем по балке лог Холодный Колодезь до точки 3206798038.</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3206798038 линия границы идет в юго-западном направлении по балке лог Холодный Колодезь до точки 3206798039.</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3206798039 линия границы идет в северо-западном направлении по северной стороне лесной полосы вдоль балки лог Холодный Колодезь до точки 3206798045.</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3206798045 линия границы идет в юго-западном направлении по западной стороне лесной полосы вдоль балки лог Холодный Колодезь, затем по восточной стороне пруда в балке лог Холодный Колодезь, далее по западной стороне лесной полосы вдоль балки лог Холодный Колодезь, затем по восточной стороне пруда в балке лог Холодный Колодезь до точки 3206798056.</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3206798056 линия границы идет в юго-восточном направлении по восточной стороне пруда в балке лог Холодный Колодезь, затем по южной стороне лесной полосы вдоль балки лог Холодный Колодезь до точки 3206798072.</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3206798072 линия границы идет в юго-западном направлении по южной стороне лесной полосы вдоль балки лог Холодный Колодезь до точки 3206798073.</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3206798073 линия границы идет в юго-восточном направлении по южной стороне лесной полосы вдоль балки лог Холодный Колодезь до точки 3206798076.</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3206798076 линия границы идет в северо-восточном направлении по южной стороне лесной полосы вдоль балки лог Холодный Колодезь до точки 3206798078.</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3206798078 линия границы идет в юго-восточном направлении по западной </w:t>
      </w:r>
      <w:r w:rsidRPr="00C63237">
        <w:rPr>
          <w:rFonts w:eastAsia="Times New Roman" w:cs="Times New Roman"/>
          <w:sz w:val="24"/>
          <w:szCs w:val="24"/>
          <w:lang w:eastAsia="ru-RU"/>
        </w:rPr>
        <w:lastRenderedPageBreak/>
        <w:t>стороне лесной полосы вдоль балки лог Холодный Колодезь до точки 3206798079.</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3206798079 линия границы идет в юго-западном направлении по западной стороне лесной полосы вдоль балки лог Холодный Колодезь до точки 3206798088.</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3206798088 линия границы идет в юго-восточном направлении по южной стороне лесной полосы вдоль балки лог Холодный Колодезь, затем по северной стороне балки лог Холодный Колодезь до точки 3206798098.</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3206798098 линия границы идет в юго-западном направлении по западной стороне лесной полосы вдоль балки лог Холодный Колодезь до точки 3206798103.</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3206798103 линия границы идет в южном направлении по западной стороне лесной полосы вдоль балки лог Холодный Колодезь до точки 3206798104.</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3206798104 линия границы идет в общем юго-восточном направлении по южной стороне лесной полосы вдоль балки лог Холодный Колодезь до точки 3206798111.</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3206798111 линия границы идет в юго-западном направлении по балке лог Холодный Колодезь, пересекает ручей, затем по балке лог Холодный Колодезь, далее по сельскохозяйственным угодьям, затем по балке лог Холодный Колодезь, далее по сельскохозяйственным угодьям, затем по краю лесной полосы до точки стыка 32000364 границ Борщево-</w:t>
      </w:r>
      <w:proofErr w:type="spellStart"/>
      <w:r w:rsidRPr="00C63237">
        <w:rPr>
          <w:rFonts w:eastAsia="Times New Roman" w:cs="Times New Roman"/>
          <w:sz w:val="24"/>
          <w:szCs w:val="24"/>
          <w:lang w:eastAsia="ru-RU"/>
        </w:rPr>
        <w:t>Песковского</w:t>
      </w:r>
      <w:proofErr w:type="spellEnd"/>
      <w:r w:rsidRPr="00C63237">
        <w:rPr>
          <w:rFonts w:eastAsia="Times New Roman" w:cs="Times New Roman"/>
          <w:sz w:val="24"/>
          <w:szCs w:val="24"/>
          <w:lang w:eastAsia="ru-RU"/>
        </w:rPr>
        <w:t>, Первомайского сельских поселений и Аннинского муниципального района.</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Протяженность границы Борщево-</w:t>
      </w:r>
      <w:proofErr w:type="spellStart"/>
      <w:r w:rsidRPr="00C63237">
        <w:rPr>
          <w:rFonts w:eastAsia="Times New Roman" w:cs="Times New Roman"/>
          <w:sz w:val="24"/>
          <w:szCs w:val="24"/>
          <w:lang w:eastAsia="ru-RU"/>
        </w:rPr>
        <w:t>Песковского</w:t>
      </w:r>
      <w:proofErr w:type="spellEnd"/>
      <w:r w:rsidRPr="00C63237">
        <w:rPr>
          <w:rFonts w:eastAsia="Times New Roman" w:cs="Times New Roman"/>
          <w:sz w:val="24"/>
          <w:szCs w:val="24"/>
          <w:lang w:eastAsia="ru-RU"/>
        </w:rPr>
        <w:t xml:space="preserve"> сельского поселения по </w:t>
      </w:r>
      <w:proofErr w:type="spellStart"/>
      <w:r w:rsidRPr="00C63237">
        <w:rPr>
          <w:rFonts w:eastAsia="Times New Roman" w:cs="Times New Roman"/>
          <w:sz w:val="24"/>
          <w:szCs w:val="24"/>
          <w:lang w:eastAsia="ru-RU"/>
        </w:rPr>
        <w:t>смежеству</w:t>
      </w:r>
      <w:proofErr w:type="spellEnd"/>
      <w:r w:rsidRPr="00C63237">
        <w:rPr>
          <w:rFonts w:eastAsia="Times New Roman" w:cs="Times New Roman"/>
          <w:sz w:val="24"/>
          <w:szCs w:val="24"/>
          <w:lang w:eastAsia="ru-RU"/>
        </w:rPr>
        <w:t xml:space="preserve"> с Первомайским сельским поселением составляет 17858,9 м.</w:t>
      </w:r>
    </w:p>
    <w:p w:rsidR="00C63237" w:rsidRPr="00C63237" w:rsidRDefault="00C63237" w:rsidP="00C63237">
      <w:pPr>
        <w:widowControl w:val="0"/>
        <w:autoSpaceDE w:val="0"/>
        <w:autoSpaceDN w:val="0"/>
        <w:spacing w:after="0" w:line="240" w:lineRule="auto"/>
        <w:jc w:val="both"/>
        <w:rPr>
          <w:rFonts w:eastAsia="Times New Roman" w:cs="Times New Roman"/>
          <w:sz w:val="24"/>
          <w:szCs w:val="24"/>
          <w:lang w:eastAsia="ru-RU"/>
        </w:rPr>
      </w:pPr>
    </w:p>
    <w:p w:rsidR="00C63237" w:rsidRPr="00C63237" w:rsidRDefault="00C63237" w:rsidP="00C63237">
      <w:pPr>
        <w:widowControl w:val="0"/>
        <w:autoSpaceDE w:val="0"/>
        <w:autoSpaceDN w:val="0"/>
        <w:spacing w:after="0" w:line="240" w:lineRule="auto"/>
        <w:ind w:firstLine="540"/>
        <w:jc w:val="both"/>
        <w:outlineLvl w:val="2"/>
        <w:rPr>
          <w:rFonts w:eastAsia="Times New Roman" w:cs="Times New Roman"/>
          <w:b/>
          <w:sz w:val="24"/>
          <w:szCs w:val="24"/>
          <w:lang w:eastAsia="ru-RU"/>
        </w:rPr>
      </w:pPr>
      <w:r w:rsidRPr="00C63237">
        <w:rPr>
          <w:rFonts w:eastAsia="Times New Roman" w:cs="Times New Roman"/>
          <w:b/>
          <w:sz w:val="24"/>
          <w:szCs w:val="24"/>
          <w:lang w:eastAsia="ru-RU"/>
        </w:rPr>
        <w:t>III. Линия прохождения границы Борщево-</w:t>
      </w:r>
      <w:proofErr w:type="spellStart"/>
      <w:r w:rsidRPr="00C63237">
        <w:rPr>
          <w:rFonts w:eastAsia="Times New Roman" w:cs="Times New Roman"/>
          <w:b/>
          <w:sz w:val="24"/>
          <w:szCs w:val="24"/>
          <w:lang w:eastAsia="ru-RU"/>
        </w:rPr>
        <w:t>Песковского</w:t>
      </w:r>
      <w:proofErr w:type="spellEnd"/>
      <w:r w:rsidRPr="00C63237">
        <w:rPr>
          <w:rFonts w:eastAsia="Times New Roman" w:cs="Times New Roman"/>
          <w:b/>
          <w:sz w:val="24"/>
          <w:szCs w:val="24"/>
          <w:lang w:eastAsia="ru-RU"/>
        </w:rPr>
        <w:t xml:space="preserve"> сельского поселения по </w:t>
      </w:r>
      <w:proofErr w:type="spellStart"/>
      <w:r w:rsidRPr="00C63237">
        <w:rPr>
          <w:rFonts w:eastAsia="Times New Roman" w:cs="Times New Roman"/>
          <w:b/>
          <w:sz w:val="24"/>
          <w:szCs w:val="24"/>
          <w:lang w:eastAsia="ru-RU"/>
        </w:rPr>
        <w:t>смежеству</w:t>
      </w:r>
      <w:proofErr w:type="spellEnd"/>
      <w:r w:rsidRPr="00C63237">
        <w:rPr>
          <w:rFonts w:eastAsia="Times New Roman" w:cs="Times New Roman"/>
          <w:b/>
          <w:sz w:val="24"/>
          <w:szCs w:val="24"/>
          <w:lang w:eastAsia="ru-RU"/>
        </w:rPr>
        <w:t xml:space="preserve"> с Аннинским муниципальным районом</w:t>
      </w:r>
    </w:p>
    <w:p w:rsidR="00C63237" w:rsidRPr="00C63237" w:rsidRDefault="00C63237" w:rsidP="00C63237">
      <w:pPr>
        <w:widowControl w:val="0"/>
        <w:autoSpaceDE w:val="0"/>
        <w:autoSpaceDN w:val="0"/>
        <w:spacing w:after="0" w:line="240" w:lineRule="auto"/>
        <w:jc w:val="both"/>
        <w:rPr>
          <w:rFonts w:eastAsia="Times New Roman" w:cs="Times New Roman"/>
          <w:sz w:val="24"/>
          <w:szCs w:val="24"/>
          <w:lang w:eastAsia="ru-RU"/>
        </w:rPr>
      </w:pP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стыка 32000364 границ Борщево-</w:t>
      </w:r>
      <w:proofErr w:type="spellStart"/>
      <w:r w:rsidRPr="00C63237">
        <w:rPr>
          <w:rFonts w:eastAsia="Times New Roman" w:cs="Times New Roman"/>
          <w:sz w:val="24"/>
          <w:szCs w:val="24"/>
          <w:lang w:eastAsia="ru-RU"/>
        </w:rPr>
        <w:t>Песковского</w:t>
      </w:r>
      <w:proofErr w:type="spellEnd"/>
      <w:r w:rsidRPr="00C63237">
        <w:rPr>
          <w:rFonts w:eastAsia="Times New Roman" w:cs="Times New Roman"/>
          <w:sz w:val="24"/>
          <w:szCs w:val="24"/>
          <w:lang w:eastAsia="ru-RU"/>
        </w:rPr>
        <w:t>, Первомайского сельских поселений и Аннинского муниципального района линия границы идет в северо-западном направлении по южной стороне лесной полосы, пересекает полевую дорогу, затем по сельскохозяйственным угодьям до точки 14068.</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14068 линия границы идет в северо-восточном направлении по полевой дороге вдоль сельскохозяйственных угодий, пересекает полевую дорогу, пересекает балку Лог Медвежий, затем по сельскохозяйственным угодьям до точки 14069.</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14069 линия границы идет в северо-западном направлении по сельскохозяйственным угодьям, пересекает балку Лог Медвежий, затем по южной стороне лесной полосы, далее по сельскохозяйственным угодьям, затем по южной стороне лесной полосы, пересекает балку, далее по южной стороне лесной полосы, затем по сельскохозяйственным угодьям, далее по балке, затем по южной стороне лесной полосы, далее по землям лесного фонда (урочище Барский Лес), пересекает автомобильную дорогу "Курск - Борисоглебск" - Садовое - </w:t>
      </w:r>
      <w:proofErr w:type="spellStart"/>
      <w:r w:rsidRPr="00C63237">
        <w:rPr>
          <w:rFonts w:eastAsia="Times New Roman" w:cs="Times New Roman"/>
          <w:sz w:val="24"/>
          <w:szCs w:val="24"/>
          <w:lang w:eastAsia="ru-RU"/>
        </w:rPr>
        <w:t>Щуч</w:t>
      </w:r>
      <w:r>
        <w:rPr>
          <w:rFonts w:eastAsia="Times New Roman" w:cs="Times New Roman"/>
          <w:sz w:val="24"/>
          <w:szCs w:val="24"/>
          <w:lang w:eastAsia="ru-RU"/>
        </w:rPr>
        <w:t>е</w:t>
      </w:r>
      <w:r w:rsidRPr="00C63237">
        <w:rPr>
          <w:rFonts w:eastAsia="Times New Roman" w:cs="Times New Roman"/>
          <w:sz w:val="24"/>
          <w:szCs w:val="24"/>
          <w:lang w:eastAsia="ru-RU"/>
        </w:rPr>
        <w:t>нские</w:t>
      </w:r>
      <w:proofErr w:type="spellEnd"/>
      <w:r w:rsidRPr="00C63237">
        <w:rPr>
          <w:rFonts w:eastAsia="Times New Roman" w:cs="Times New Roman"/>
          <w:sz w:val="24"/>
          <w:szCs w:val="24"/>
          <w:lang w:eastAsia="ru-RU"/>
        </w:rPr>
        <w:t xml:space="preserve"> Пески, затем по южной стороне земель лесного фонда (урочище Барский Лес) до точки 14083.</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14083 линия границы идет в юго-западном направлении по южной границе земель лесного фонда (урочище Барский Лес) до точки 14084.</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14084 линия границы идет в северо-западном направлении по южной границе земель лесного фонда (урочище Барский Лес) до точки 14086.</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14086 линия границы идет в юго-западном направлении по лесному массиву, затем по восточной стороне земель лесного фонда (урочище Осиновый Куст) до точки 14089.</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14089 линия границы идет в северо-западном направлении по южной стороне земель лесного фонда (урочище Осиновый Куст), затем по сельскохозяйственным угодьям, далее по древесно-кустарниковой растительности, затем по южной границе земель лесного фонда (урочище </w:t>
      </w:r>
      <w:proofErr w:type="spellStart"/>
      <w:r w:rsidRPr="00C63237">
        <w:rPr>
          <w:rFonts w:eastAsia="Times New Roman" w:cs="Times New Roman"/>
          <w:sz w:val="24"/>
          <w:szCs w:val="24"/>
          <w:lang w:eastAsia="ru-RU"/>
        </w:rPr>
        <w:t>Ясырки</w:t>
      </w:r>
      <w:proofErr w:type="spellEnd"/>
      <w:r w:rsidRPr="00C63237">
        <w:rPr>
          <w:rFonts w:eastAsia="Times New Roman" w:cs="Times New Roman"/>
          <w:sz w:val="24"/>
          <w:szCs w:val="24"/>
          <w:lang w:eastAsia="ru-RU"/>
        </w:rPr>
        <w:t>) до точки стыка 15000 границ Борщево-</w:t>
      </w:r>
      <w:proofErr w:type="spellStart"/>
      <w:r w:rsidRPr="00C63237">
        <w:rPr>
          <w:rFonts w:eastAsia="Times New Roman" w:cs="Times New Roman"/>
          <w:sz w:val="24"/>
          <w:szCs w:val="24"/>
          <w:lang w:eastAsia="ru-RU"/>
        </w:rPr>
        <w:lastRenderedPageBreak/>
        <w:t>Песковского</w:t>
      </w:r>
      <w:proofErr w:type="spellEnd"/>
      <w:r w:rsidRPr="00C63237">
        <w:rPr>
          <w:rFonts w:eastAsia="Times New Roman" w:cs="Times New Roman"/>
          <w:sz w:val="24"/>
          <w:szCs w:val="24"/>
          <w:lang w:eastAsia="ru-RU"/>
        </w:rPr>
        <w:t xml:space="preserve"> сельского поселения, Аннинского и </w:t>
      </w:r>
      <w:proofErr w:type="spellStart"/>
      <w:r w:rsidRPr="00C63237">
        <w:rPr>
          <w:rFonts w:eastAsia="Times New Roman" w:cs="Times New Roman"/>
          <w:sz w:val="24"/>
          <w:szCs w:val="24"/>
          <w:lang w:eastAsia="ru-RU"/>
        </w:rPr>
        <w:t>Панинского</w:t>
      </w:r>
      <w:proofErr w:type="spellEnd"/>
      <w:r w:rsidRPr="00C63237">
        <w:rPr>
          <w:rFonts w:eastAsia="Times New Roman" w:cs="Times New Roman"/>
          <w:sz w:val="24"/>
          <w:szCs w:val="24"/>
          <w:lang w:eastAsia="ru-RU"/>
        </w:rPr>
        <w:t xml:space="preserve"> муниципальных районов.</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Протяженность границы Борщево-</w:t>
      </w:r>
      <w:proofErr w:type="spellStart"/>
      <w:r w:rsidRPr="00C63237">
        <w:rPr>
          <w:rFonts w:eastAsia="Times New Roman" w:cs="Times New Roman"/>
          <w:sz w:val="24"/>
          <w:szCs w:val="24"/>
          <w:lang w:eastAsia="ru-RU"/>
        </w:rPr>
        <w:t>Песковского</w:t>
      </w:r>
      <w:proofErr w:type="spellEnd"/>
      <w:r w:rsidRPr="00C63237">
        <w:rPr>
          <w:rFonts w:eastAsia="Times New Roman" w:cs="Times New Roman"/>
          <w:sz w:val="24"/>
          <w:szCs w:val="24"/>
          <w:lang w:eastAsia="ru-RU"/>
        </w:rPr>
        <w:t xml:space="preserve"> сельского поселения по </w:t>
      </w:r>
      <w:proofErr w:type="spellStart"/>
      <w:r w:rsidRPr="00C63237">
        <w:rPr>
          <w:rFonts w:eastAsia="Times New Roman" w:cs="Times New Roman"/>
          <w:sz w:val="24"/>
          <w:szCs w:val="24"/>
          <w:lang w:eastAsia="ru-RU"/>
        </w:rPr>
        <w:t>смежеству</w:t>
      </w:r>
      <w:proofErr w:type="spellEnd"/>
      <w:r w:rsidRPr="00C63237">
        <w:rPr>
          <w:rFonts w:eastAsia="Times New Roman" w:cs="Times New Roman"/>
          <w:sz w:val="24"/>
          <w:szCs w:val="24"/>
          <w:lang w:eastAsia="ru-RU"/>
        </w:rPr>
        <w:t xml:space="preserve"> с Аннинским муниципальным районом составляет 12610,9 м.</w:t>
      </w:r>
    </w:p>
    <w:p w:rsidR="00C63237" w:rsidRPr="00C63237" w:rsidRDefault="00C63237" w:rsidP="00C63237">
      <w:pPr>
        <w:widowControl w:val="0"/>
        <w:autoSpaceDE w:val="0"/>
        <w:autoSpaceDN w:val="0"/>
        <w:spacing w:after="0" w:line="240" w:lineRule="auto"/>
        <w:jc w:val="both"/>
        <w:rPr>
          <w:rFonts w:eastAsia="Times New Roman" w:cs="Times New Roman"/>
          <w:sz w:val="24"/>
          <w:szCs w:val="24"/>
          <w:lang w:eastAsia="ru-RU"/>
        </w:rPr>
      </w:pPr>
    </w:p>
    <w:p w:rsidR="00C63237" w:rsidRPr="00C63237" w:rsidRDefault="00C63237" w:rsidP="00C63237">
      <w:pPr>
        <w:widowControl w:val="0"/>
        <w:autoSpaceDE w:val="0"/>
        <w:autoSpaceDN w:val="0"/>
        <w:spacing w:after="0" w:line="240" w:lineRule="auto"/>
        <w:ind w:firstLine="540"/>
        <w:jc w:val="both"/>
        <w:outlineLvl w:val="2"/>
        <w:rPr>
          <w:rFonts w:eastAsia="Times New Roman" w:cs="Times New Roman"/>
          <w:b/>
          <w:sz w:val="24"/>
          <w:szCs w:val="24"/>
          <w:lang w:eastAsia="ru-RU"/>
        </w:rPr>
      </w:pPr>
      <w:r w:rsidRPr="00C63237">
        <w:rPr>
          <w:rFonts w:eastAsia="Times New Roman" w:cs="Times New Roman"/>
          <w:b/>
          <w:sz w:val="24"/>
          <w:szCs w:val="24"/>
          <w:lang w:eastAsia="ru-RU"/>
        </w:rPr>
        <w:t>IV. Линия прохождения границы Борщево-</w:t>
      </w:r>
      <w:proofErr w:type="spellStart"/>
      <w:r w:rsidRPr="00C63237">
        <w:rPr>
          <w:rFonts w:eastAsia="Times New Roman" w:cs="Times New Roman"/>
          <w:b/>
          <w:sz w:val="24"/>
          <w:szCs w:val="24"/>
          <w:lang w:eastAsia="ru-RU"/>
        </w:rPr>
        <w:t>Песковского</w:t>
      </w:r>
      <w:proofErr w:type="spellEnd"/>
      <w:r w:rsidRPr="00C63237">
        <w:rPr>
          <w:rFonts w:eastAsia="Times New Roman" w:cs="Times New Roman"/>
          <w:b/>
          <w:sz w:val="24"/>
          <w:szCs w:val="24"/>
          <w:lang w:eastAsia="ru-RU"/>
        </w:rPr>
        <w:t xml:space="preserve"> сельского поселения по </w:t>
      </w:r>
      <w:proofErr w:type="spellStart"/>
      <w:r w:rsidRPr="00C63237">
        <w:rPr>
          <w:rFonts w:eastAsia="Times New Roman" w:cs="Times New Roman"/>
          <w:b/>
          <w:sz w:val="24"/>
          <w:szCs w:val="24"/>
          <w:lang w:eastAsia="ru-RU"/>
        </w:rPr>
        <w:t>смежеству</w:t>
      </w:r>
      <w:proofErr w:type="spellEnd"/>
      <w:r w:rsidRPr="00C63237">
        <w:rPr>
          <w:rFonts w:eastAsia="Times New Roman" w:cs="Times New Roman"/>
          <w:b/>
          <w:sz w:val="24"/>
          <w:szCs w:val="24"/>
          <w:lang w:eastAsia="ru-RU"/>
        </w:rPr>
        <w:t xml:space="preserve"> с </w:t>
      </w:r>
      <w:proofErr w:type="spellStart"/>
      <w:r w:rsidRPr="00C63237">
        <w:rPr>
          <w:rFonts w:eastAsia="Times New Roman" w:cs="Times New Roman"/>
          <w:b/>
          <w:sz w:val="24"/>
          <w:szCs w:val="24"/>
          <w:lang w:eastAsia="ru-RU"/>
        </w:rPr>
        <w:t>Панинским</w:t>
      </w:r>
      <w:proofErr w:type="spellEnd"/>
      <w:r w:rsidRPr="00C63237">
        <w:rPr>
          <w:rFonts w:eastAsia="Times New Roman" w:cs="Times New Roman"/>
          <w:b/>
          <w:sz w:val="24"/>
          <w:szCs w:val="24"/>
          <w:lang w:eastAsia="ru-RU"/>
        </w:rPr>
        <w:t xml:space="preserve"> муниципальным районом</w:t>
      </w:r>
    </w:p>
    <w:p w:rsidR="00C63237" w:rsidRPr="00C63237" w:rsidRDefault="00C63237" w:rsidP="00C63237">
      <w:pPr>
        <w:widowControl w:val="0"/>
        <w:autoSpaceDE w:val="0"/>
        <w:autoSpaceDN w:val="0"/>
        <w:spacing w:after="0" w:line="240" w:lineRule="auto"/>
        <w:jc w:val="both"/>
        <w:rPr>
          <w:rFonts w:eastAsia="Times New Roman" w:cs="Times New Roman"/>
          <w:sz w:val="24"/>
          <w:szCs w:val="24"/>
          <w:lang w:eastAsia="ru-RU"/>
        </w:rPr>
      </w:pP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стыка 15000 границ Борщево-</w:t>
      </w:r>
      <w:proofErr w:type="spellStart"/>
      <w:r w:rsidRPr="00C63237">
        <w:rPr>
          <w:rFonts w:eastAsia="Times New Roman" w:cs="Times New Roman"/>
          <w:sz w:val="24"/>
          <w:szCs w:val="24"/>
          <w:lang w:eastAsia="ru-RU"/>
        </w:rPr>
        <w:t>Песковского</w:t>
      </w:r>
      <w:proofErr w:type="spellEnd"/>
      <w:r w:rsidRPr="00C63237">
        <w:rPr>
          <w:rFonts w:eastAsia="Times New Roman" w:cs="Times New Roman"/>
          <w:sz w:val="24"/>
          <w:szCs w:val="24"/>
          <w:lang w:eastAsia="ru-RU"/>
        </w:rPr>
        <w:t xml:space="preserve"> сельского поселения, Аннинского и </w:t>
      </w:r>
      <w:proofErr w:type="spellStart"/>
      <w:r w:rsidRPr="00C63237">
        <w:rPr>
          <w:rFonts w:eastAsia="Times New Roman" w:cs="Times New Roman"/>
          <w:sz w:val="24"/>
          <w:szCs w:val="24"/>
          <w:lang w:eastAsia="ru-RU"/>
        </w:rPr>
        <w:t>Панинского</w:t>
      </w:r>
      <w:proofErr w:type="spellEnd"/>
      <w:r w:rsidRPr="00C63237">
        <w:rPr>
          <w:rFonts w:eastAsia="Times New Roman" w:cs="Times New Roman"/>
          <w:sz w:val="24"/>
          <w:szCs w:val="24"/>
          <w:lang w:eastAsia="ru-RU"/>
        </w:rPr>
        <w:t xml:space="preserve"> муниципальных районов линия границы идет в северо-восточном направлении по реке Битюг вдоль восточной границы земель лесного фонда (урочище </w:t>
      </w:r>
      <w:proofErr w:type="spellStart"/>
      <w:r w:rsidRPr="00C63237">
        <w:rPr>
          <w:rFonts w:eastAsia="Times New Roman" w:cs="Times New Roman"/>
          <w:sz w:val="24"/>
          <w:szCs w:val="24"/>
          <w:lang w:eastAsia="ru-RU"/>
        </w:rPr>
        <w:t>Пады</w:t>
      </w:r>
      <w:proofErr w:type="spellEnd"/>
      <w:r w:rsidRPr="00C63237">
        <w:rPr>
          <w:rFonts w:eastAsia="Times New Roman" w:cs="Times New Roman"/>
          <w:sz w:val="24"/>
          <w:szCs w:val="24"/>
          <w:lang w:eastAsia="ru-RU"/>
        </w:rPr>
        <w:t>) до точки 10560116.</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10560116 линия границы идет в юго-восточном направлении по реке Битюг вдоль восточной границы земель лесного фонда (урочище </w:t>
      </w:r>
      <w:proofErr w:type="spellStart"/>
      <w:r w:rsidRPr="00C63237">
        <w:rPr>
          <w:rFonts w:eastAsia="Times New Roman" w:cs="Times New Roman"/>
          <w:sz w:val="24"/>
          <w:szCs w:val="24"/>
          <w:lang w:eastAsia="ru-RU"/>
        </w:rPr>
        <w:t>Пады</w:t>
      </w:r>
      <w:proofErr w:type="spellEnd"/>
      <w:r w:rsidRPr="00C63237">
        <w:rPr>
          <w:rFonts w:eastAsia="Times New Roman" w:cs="Times New Roman"/>
          <w:sz w:val="24"/>
          <w:szCs w:val="24"/>
          <w:lang w:eastAsia="ru-RU"/>
        </w:rPr>
        <w:t>) до точки 10560114.</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10560114 линия границы идет в юго-западном направлении по реке Битюг вдоль восточной границы земель лесного фонда (урочище </w:t>
      </w:r>
      <w:proofErr w:type="spellStart"/>
      <w:r w:rsidRPr="00C63237">
        <w:rPr>
          <w:rFonts w:eastAsia="Times New Roman" w:cs="Times New Roman"/>
          <w:sz w:val="24"/>
          <w:szCs w:val="24"/>
          <w:lang w:eastAsia="ru-RU"/>
        </w:rPr>
        <w:t>Пады</w:t>
      </w:r>
      <w:proofErr w:type="spellEnd"/>
      <w:r w:rsidRPr="00C63237">
        <w:rPr>
          <w:rFonts w:eastAsia="Times New Roman" w:cs="Times New Roman"/>
          <w:sz w:val="24"/>
          <w:szCs w:val="24"/>
          <w:lang w:eastAsia="ru-RU"/>
        </w:rPr>
        <w:t>) до точки 10560112.</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10560112 линия границы идет в юго-восточном направлении по реке Битюг вдоль восточной границы земель лесного фонда (урочище </w:t>
      </w:r>
      <w:proofErr w:type="spellStart"/>
      <w:r w:rsidRPr="00C63237">
        <w:rPr>
          <w:rFonts w:eastAsia="Times New Roman" w:cs="Times New Roman"/>
          <w:sz w:val="24"/>
          <w:szCs w:val="24"/>
          <w:lang w:eastAsia="ru-RU"/>
        </w:rPr>
        <w:t>Пады</w:t>
      </w:r>
      <w:proofErr w:type="spellEnd"/>
      <w:r w:rsidRPr="00C63237">
        <w:rPr>
          <w:rFonts w:eastAsia="Times New Roman" w:cs="Times New Roman"/>
          <w:sz w:val="24"/>
          <w:szCs w:val="24"/>
          <w:lang w:eastAsia="ru-RU"/>
        </w:rPr>
        <w:t>) до точки 10560105.</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10560105 линия границы идет в северо-восточном направлении по реке Битюг вдоль восточной границы земель лесного фонда (урочище </w:t>
      </w:r>
      <w:proofErr w:type="spellStart"/>
      <w:r w:rsidRPr="00C63237">
        <w:rPr>
          <w:rFonts w:eastAsia="Times New Roman" w:cs="Times New Roman"/>
          <w:sz w:val="24"/>
          <w:szCs w:val="24"/>
          <w:lang w:eastAsia="ru-RU"/>
        </w:rPr>
        <w:t>Пады</w:t>
      </w:r>
      <w:proofErr w:type="spellEnd"/>
      <w:r w:rsidRPr="00C63237">
        <w:rPr>
          <w:rFonts w:eastAsia="Times New Roman" w:cs="Times New Roman"/>
          <w:sz w:val="24"/>
          <w:szCs w:val="24"/>
          <w:lang w:eastAsia="ru-RU"/>
        </w:rPr>
        <w:t>) до точки 10560104.</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 xml:space="preserve">От точки 10560104 линия границы идет в северо-западном направлении по реке Битюг вдоль восточной границы земель лесного фонда (урочище </w:t>
      </w:r>
      <w:proofErr w:type="spellStart"/>
      <w:r w:rsidRPr="00C63237">
        <w:rPr>
          <w:rFonts w:eastAsia="Times New Roman" w:cs="Times New Roman"/>
          <w:sz w:val="24"/>
          <w:szCs w:val="24"/>
          <w:lang w:eastAsia="ru-RU"/>
        </w:rPr>
        <w:t>Пады</w:t>
      </w:r>
      <w:proofErr w:type="spellEnd"/>
      <w:r w:rsidRPr="00C63237">
        <w:rPr>
          <w:rFonts w:eastAsia="Times New Roman" w:cs="Times New Roman"/>
          <w:sz w:val="24"/>
          <w:szCs w:val="24"/>
          <w:lang w:eastAsia="ru-RU"/>
        </w:rPr>
        <w:t>), затем по реке Битюг до точки 10560081.</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10560081 линия границы идет в северо-восточном направлении по реке Битюг, затем по пойме реки Битюг южнее земель лесного фонда (урочище Вечность) и далее по озеру до точки 10560046.</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10560046 линия границы идет в общем юго-восточном направлении по озеру, затем по пойме реки Битюг вдоль ручья и далее по сельскохозяйственным угодьям до точки 10056.</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10056 линия границы идет в северо-восточном направлении по сельскохозяйственным угодьям, затем по пойме реки Битюг до точки 10054.</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10054 линия границы идет в северо-западном направлении по пойме реки Битюг, затем по реке Битюг до точки 10047041.</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10047041 линия границы идет в северо-восточном направлении по реке Битюг до точки 10047017.</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10047017 линия границы идет в юго-восточном направлении по пойме реки Битюг вдоль восточной стороны земель лесного фонда (урочище Лихачев Лес), затем по пойме реки Битюг до точки 10047010.</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10047010 линия границы идет в северо-восточном направлении по пойме реки Битюг, затем по озеру, снова по пойме реки Битюг и далее по пойме реки Битюг вдоль ручья до точки 10044.</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10044 линия границы идет в северо-западном направлении по пойме реки Битюг до точки 10041.</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10041 линия границы идет в юго-западном направлении по пойме реки Битюг, затем по реке Битюг до точки 10040041.</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От точки 10040041 линия границы идет в общем северо-западном направлении по реке Битюг, затем по левому берегу реки Битюг, снова по реке Битюг до точки стыка 32000257 границ Борщево-</w:t>
      </w:r>
      <w:proofErr w:type="spellStart"/>
      <w:r w:rsidRPr="00C63237">
        <w:rPr>
          <w:rFonts w:eastAsia="Times New Roman" w:cs="Times New Roman"/>
          <w:sz w:val="24"/>
          <w:szCs w:val="24"/>
          <w:lang w:eastAsia="ru-RU"/>
        </w:rPr>
        <w:t>Песковского</w:t>
      </w:r>
      <w:proofErr w:type="spellEnd"/>
      <w:r w:rsidRPr="00C63237">
        <w:rPr>
          <w:rFonts w:eastAsia="Times New Roman" w:cs="Times New Roman"/>
          <w:sz w:val="24"/>
          <w:szCs w:val="24"/>
          <w:lang w:eastAsia="ru-RU"/>
        </w:rPr>
        <w:t xml:space="preserve">, </w:t>
      </w:r>
      <w:proofErr w:type="spellStart"/>
      <w:r w:rsidRPr="00C63237">
        <w:rPr>
          <w:rFonts w:eastAsia="Times New Roman" w:cs="Times New Roman"/>
          <w:sz w:val="24"/>
          <w:szCs w:val="24"/>
          <w:lang w:eastAsia="ru-RU"/>
        </w:rPr>
        <w:t>Щучинско-Песковского</w:t>
      </w:r>
      <w:proofErr w:type="spellEnd"/>
      <w:r w:rsidRPr="00C63237">
        <w:rPr>
          <w:rFonts w:eastAsia="Times New Roman" w:cs="Times New Roman"/>
          <w:sz w:val="24"/>
          <w:szCs w:val="24"/>
          <w:lang w:eastAsia="ru-RU"/>
        </w:rPr>
        <w:t xml:space="preserve"> сельских поселений и </w:t>
      </w:r>
      <w:proofErr w:type="spellStart"/>
      <w:r w:rsidRPr="00C63237">
        <w:rPr>
          <w:rFonts w:eastAsia="Times New Roman" w:cs="Times New Roman"/>
          <w:sz w:val="24"/>
          <w:szCs w:val="24"/>
          <w:lang w:eastAsia="ru-RU"/>
        </w:rPr>
        <w:t>Панинского</w:t>
      </w:r>
      <w:proofErr w:type="spellEnd"/>
      <w:r w:rsidRPr="00C63237">
        <w:rPr>
          <w:rFonts w:eastAsia="Times New Roman" w:cs="Times New Roman"/>
          <w:sz w:val="24"/>
          <w:szCs w:val="24"/>
          <w:lang w:eastAsia="ru-RU"/>
        </w:rPr>
        <w:t xml:space="preserve"> муниципального района.</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Протяженность границы Борщево-</w:t>
      </w:r>
      <w:proofErr w:type="spellStart"/>
      <w:r w:rsidRPr="00C63237">
        <w:rPr>
          <w:rFonts w:eastAsia="Times New Roman" w:cs="Times New Roman"/>
          <w:sz w:val="24"/>
          <w:szCs w:val="24"/>
          <w:lang w:eastAsia="ru-RU"/>
        </w:rPr>
        <w:t>Песковского</w:t>
      </w:r>
      <w:proofErr w:type="spellEnd"/>
      <w:r w:rsidRPr="00C63237">
        <w:rPr>
          <w:rFonts w:eastAsia="Times New Roman" w:cs="Times New Roman"/>
          <w:sz w:val="24"/>
          <w:szCs w:val="24"/>
          <w:lang w:eastAsia="ru-RU"/>
        </w:rPr>
        <w:t xml:space="preserve"> сельского поселения по </w:t>
      </w:r>
      <w:proofErr w:type="spellStart"/>
      <w:r w:rsidRPr="00C63237">
        <w:rPr>
          <w:rFonts w:eastAsia="Times New Roman" w:cs="Times New Roman"/>
          <w:sz w:val="24"/>
          <w:szCs w:val="24"/>
          <w:lang w:eastAsia="ru-RU"/>
        </w:rPr>
        <w:t>смежеству</w:t>
      </w:r>
      <w:proofErr w:type="spellEnd"/>
      <w:r w:rsidRPr="00C63237">
        <w:rPr>
          <w:rFonts w:eastAsia="Times New Roman" w:cs="Times New Roman"/>
          <w:sz w:val="24"/>
          <w:szCs w:val="24"/>
          <w:lang w:eastAsia="ru-RU"/>
        </w:rPr>
        <w:t xml:space="preserve"> с </w:t>
      </w:r>
      <w:proofErr w:type="spellStart"/>
      <w:r w:rsidRPr="00C63237">
        <w:rPr>
          <w:rFonts w:eastAsia="Times New Roman" w:cs="Times New Roman"/>
          <w:sz w:val="24"/>
          <w:szCs w:val="24"/>
          <w:lang w:eastAsia="ru-RU"/>
        </w:rPr>
        <w:lastRenderedPageBreak/>
        <w:t>Панинским</w:t>
      </w:r>
      <w:proofErr w:type="spellEnd"/>
      <w:r w:rsidRPr="00C63237">
        <w:rPr>
          <w:rFonts w:eastAsia="Times New Roman" w:cs="Times New Roman"/>
          <w:sz w:val="24"/>
          <w:szCs w:val="24"/>
          <w:lang w:eastAsia="ru-RU"/>
        </w:rPr>
        <w:t xml:space="preserve"> муниципальным районом составляет 17678,2 м.</w:t>
      </w:r>
    </w:p>
    <w:p w:rsidR="00C63237" w:rsidRPr="00C63237" w:rsidRDefault="00C63237" w:rsidP="00C63237">
      <w:pPr>
        <w:widowControl w:val="0"/>
        <w:autoSpaceDE w:val="0"/>
        <w:autoSpaceDN w:val="0"/>
        <w:spacing w:after="0" w:line="240" w:lineRule="auto"/>
        <w:ind w:firstLine="540"/>
        <w:jc w:val="both"/>
        <w:rPr>
          <w:rFonts w:eastAsia="Times New Roman" w:cs="Times New Roman"/>
          <w:sz w:val="24"/>
          <w:szCs w:val="24"/>
          <w:lang w:eastAsia="ru-RU"/>
        </w:rPr>
      </w:pPr>
      <w:r w:rsidRPr="00C63237">
        <w:rPr>
          <w:rFonts w:eastAsia="Times New Roman" w:cs="Times New Roman"/>
          <w:sz w:val="24"/>
          <w:szCs w:val="24"/>
          <w:lang w:eastAsia="ru-RU"/>
        </w:rPr>
        <w:t>Общая протяженность границ Борщево-</w:t>
      </w:r>
      <w:proofErr w:type="spellStart"/>
      <w:r w:rsidRPr="00C63237">
        <w:rPr>
          <w:rFonts w:eastAsia="Times New Roman" w:cs="Times New Roman"/>
          <w:sz w:val="24"/>
          <w:szCs w:val="24"/>
          <w:lang w:eastAsia="ru-RU"/>
        </w:rPr>
        <w:t>Песковского</w:t>
      </w:r>
      <w:proofErr w:type="spellEnd"/>
      <w:r w:rsidRPr="00C63237">
        <w:rPr>
          <w:rFonts w:eastAsia="Times New Roman" w:cs="Times New Roman"/>
          <w:sz w:val="24"/>
          <w:szCs w:val="24"/>
          <w:lang w:eastAsia="ru-RU"/>
        </w:rPr>
        <w:t xml:space="preserve"> сельского поселения составляет 59510,1 м.</w:t>
      </w:r>
    </w:p>
    <w:p w:rsidR="00F71A3A" w:rsidRPr="00C63237" w:rsidRDefault="00F71A3A"/>
    <w:p w:rsidR="001D2241" w:rsidRPr="00C63237" w:rsidRDefault="007C36E5" w:rsidP="00D71A1A">
      <w:pPr>
        <w:spacing w:after="120"/>
        <w:ind w:firstLine="567"/>
        <w:jc w:val="center"/>
        <w:rPr>
          <w:rFonts w:eastAsia="Calibri" w:cs="Times New Roman"/>
          <w:sz w:val="24"/>
          <w:szCs w:val="24"/>
          <w:lang w:eastAsia="ru-RU"/>
        </w:rPr>
      </w:pPr>
      <w:r w:rsidRPr="00C63237">
        <w:rPr>
          <w:rFonts w:eastAsia="Calibri" w:cs="Times New Roman"/>
          <w:sz w:val="24"/>
          <w:szCs w:val="24"/>
          <w:lang w:eastAsia="ru-RU"/>
        </w:rPr>
        <w:t xml:space="preserve">Приложение </w:t>
      </w:r>
      <w:r w:rsidR="00F71A3A" w:rsidRPr="00C63237">
        <w:rPr>
          <w:rFonts w:eastAsia="Calibri" w:cs="Times New Roman"/>
          <w:sz w:val="24"/>
          <w:szCs w:val="24"/>
          <w:lang w:eastAsia="ru-RU"/>
        </w:rPr>
        <w:t>14.</w:t>
      </w:r>
      <w:r w:rsidRPr="00C63237">
        <w:rPr>
          <w:rFonts w:eastAsia="Calibri" w:cs="Times New Roman"/>
          <w:sz w:val="24"/>
          <w:szCs w:val="24"/>
          <w:lang w:eastAsia="ru-RU"/>
        </w:rPr>
        <w:t xml:space="preserve">4 к Закону Воронежской области от </w:t>
      </w:r>
      <w:r w:rsidR="00F64743" w:rsidRPr="00C63237">
        <w:rPr>
          <w:rFonts w:eastAsia="Calibri" w:cs="Times New Roman"/>
          <w:sz w:val="24"/>
          <w:szCs w:val="24"/>
          <w:lang w:eastAsia="ru-RU"/>
        </w:rPr>
        <w:t>1</w:t>
      </w:r>
      <w:r w:rsidR="00F71A3A" w:rsidRPr="00C63237">
        <w:rPr>
          <w:rFonts w:eastAsia="Calibri" w:cs="Times New Roman"/>
          <w:sz w:val="24"/>
          <w:szCs w:val="24"/>
          <w:lang w:eastAsia="ru-RU"/>
        </w:rPr>
        <w:t>5</w:t>
      </w:r>
      <w:r w:rsidRPr="00C63237">
        <w:rPr>
          <w:rFonts w:eastAsia="Calibri" w:cs="Times New Roman"/>
          <w:sz w:val="24"/>
          <w:szCs w:val="24"/>
          <w:lang w:eastAsia="ru-RU"/>
        </w:rPr>
        <w:t>.</w:t>
      </w:r>
      <w:r w:rsidR="00F71A3A" w:rsidRPr="00C63237">
        <w:rPr>
          <w:rFonts w:eastAsia="Calibri" w:cs="Times New Roman"/>
          <w:sz w:val="24"/>
          <w:szCs w:val="24"/>
          <w:lang w:eastAsia="ru-RU"/>
        </w:rPr>
        <w:t>10</w:t>
      </w:r>
      <w:r w:rsidRPr="00C63237">
        <w:rPr>
          <w:rFonts w:eastAsia="Calibri" w:cs="Times New Roman"/>
          <w:sz w:val="24"/>
          <w:szCs w:val="24"/>
          <w:lang w:eastAsia="ru-RU"/>
        </w:rPr>
        <w:t xml:space="preserve">.2004 № </w:t>
      </w:r>
      <w:r w:rsidR="00F64743" w:rsidRPr="00C63237">
        <w:rPr>
          <w:rFonts w:eastAsia="Calibri" w:cs="Times New Roman"/>
          <w:sz w:val="24"/>
          <w:szCs w:val="24"/>
          <w:lang w:eastAsia="ru-RU"/>
        </w:rPr>
        <w:t>6</w:t>
      </w:r>
      <w:r w:rsidR="00F71A3A" w:rsidRPr="00C63237">
        <w:rPr>
          <w:rFonts w:eastAsia="Calibri" w:cs="Times New Roman"/>
          <w:sz w:val="24"/>
          <w:szCs w:val="24"/>
          <w:lang w:eastAsia="ru-RU"/>
        </w:rPr>
        <w:t>3</w:t>
      </w:r>
      <w:r w:rsidRPr="00C63237">
        <w:rPr>
          <w:rFonts w:eastAsia="Calibri" w:cs="Times New Roman"/>
          <w:sz w:val="24"/>
          <w:szCs w:val="24"/>
          <w:lang w:eastAsia="ru-RU"/>
        </w:rPr>
        <w:t>-ОЗ</w:t>
      </w:r>
      <w:r w:rsidR="00A30D0B" w:rsidRPr="00C63237">
        <w:rPr>
          <w:rFonts w:eastAsia="Calibri" w:cs="Times New Roman"/>
          <w:sz w:val="24"/>
          <w:szCs w:val="24"/>
          <w:lang w:eastAsia="ru-RU"/>
        </w:rPr>
        <w:t xml:space="preserve"> </w:t>
      </w:r>
    </w:p>
    <w:p w:rsidR="00F71A3A" w:rsidRPr="00C63237" w:rsidRDefault="007C36E5" w:rsidP="007C36E5">
      <w:pPr>
        <w:pStyle w:val="ab"/>
        <w:autoSpaceDE w:val="0"/>
        <w:autoSpaceDN w:val="0"/>
        <w:adjustRightInd w:val="0"/>
        <w:ind w:left="0" w:firstLine="567"/>
        <w:jc w:val="center"/>
        <w:rPr>
          <w:i/>
          <w:sz w:val="22"/>
          <w:szCs w:val="22"/>
        </w:rPr>
      </w:pPr>
      <w:r w:rsidRPr="00C63237">
        <w:rPr>
          <w:i/>
          <w:sz w:val="22"/>
          <w:szCs w:val="22"/>
        </w:rPr>
        <w:t xml:space="preserve">Карта-схема границ </w:t>
      </w:r>
      <w:r w:rsidR="00F71A3A" w:rsidRPr="00C63237">
        <w:rPr>
          <w:i/>
          <w:sz w:val="22"/>
          <w:szCs w:val="22"/>
        </w:rPr>
        <w:t>Бо</w:t>
      </w:r>
      <w:r w:rsidR="00C63237" w:rsidRPr="00C63237">
        <w:rPr>
          <w:i/>
          <w:sz w:val="22"/>
          <w:szCs w:val="22"/>
        </w:rPr>
        <w:t>рщево-</w:t>
      </w:r>
      <w:proofErr w:type="spellStart"/>
      <w:r w:rsidR="00C63237" w:rsidRPr="00C63237">
        <w:rPr>
          <w:i/>
          <w:sz w:val="22"/>
          <w:szCs w:val="22"/>
        </w:rPr>
        <w:t>Песковского</w:t>
      </w:r>
      <w:proofErr w:type="spellEnd"/>
      <w:r w:rsidR="00A30D0B" w:rsidRPr="00C63237">
        <w:rPr>
          <w:i/>
          <w:sz w:val="22"/>
          <w:szCs w:val="22"/>
        </w:rPr>
        <w:t xml:space="preserve"> сельского поселения</w:t>
      </w:r>
      <w:r w:rsidRPr="00C63237">
        <w:rPr>
          <w:i/>
          <w:sz w:val="22"/>
          <w:szCs w:val="22"/>
        </w:rPr>
        <w:t xml:space="preserve"> </w:t>
      </w:r>
    </w:p>
    <w:p w:rsidR="007C36E5" w:rsidRPr="00C63237" w:rsidRDefault="00F71A3A" w:rsidP="007C36E5">
      <w:pPr>
        <w:pStyle w:val="ab"/>
        <w:autoSpaceDE w:val="0"/>
        <w:autoSpaceDN w:val="0"/>
        <w:adjustRightInd w:val="0"/>
        <w:ind w:left="0" w:firstLine="567"/>
        <w:jc w:val="center"/>
      </w:pPr>
      <w:proofErr w:type="spellStart"/>
      <w:r w:rsidRPr="00C63237">
        <w:rPr>
          <w:i/>
          <w:sz w:val="22"/>
          <w:szCs w:val="22"/>
        </w:rPr>
        <w:t>Эртильского</w:t>
      </w:r>
      <w:proofErr w:type="spellEnd"/>
      <w:r w:rsidR="007C36E5" w:rsidRPr="00C63237">
        <w:rPr>
          <w:i/>
          <w:sz w:val="22"/>
          <w:szCs w:val="22"/>
        </w:rPr>
        <w:t xml:space="preserve"> муниципального района Воронежской области</w:t>
      </w:r>
      <w:r w:rsidR="007C36E5" w:rsidRPr="00C63237">
        <w:t xml:space="preserve"> </w:t>
      </w:r>
    </w:p>
    <w:p w:rsidR="00F12FA1" w:rsidRPr="007D6FC8" w:rsidRDefault="00C63237" w:rsidP="00F71A3A">
      <w:pPr>
        <w:pStyle w:val="ab"/>
        <w:autoSpaceDE w:val="0"/>
        <w:autoSpaceDN w:val="0"/>
        <w:adjustRightInd w:val="0"/>
        <w:ind w:left="0" w:firstLine="567"/>
        <w:jc w:val="center"/>
        <w:rPr>
          <w:rFonts w:eastAsiaTheme="minorHAnsi"/>
          <w:kern w:val="0"/>
          <w:highlight w:val="yellow"/>
        </w:rPr>
      </w:pPr>
      <w:r w:rsidRPr="00C63237">
        <w:rPr>
          <w:rFonts w:ascii="Calibri" w:eastAsia="Times New Roman" w:hAnsi="Calibri"/>
          <w:noProof/>
          <w:kern w:val="0"/>
          <w:position w:val="-313"/>
          <w:sz w:val="22"/>
          <w:szCs w:val="22"/>
          <w:lang w:eastAsia="ru-RU"/>
        </w:rPr>
        <w:drawing>
          <wp:inline distT="0" distB="0" distL="0" distR="0" wp14:anchorId="715A3ADD" wp14:editId="2D911F68">
            <wp:extent cx="5553278" cy="4524375"/>
            <wp:effectExtent l="0" t="0" r="9525" b="0"/>
            <wp:docPr id="19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
                      <a:extLst>
                        <a:ext uri="{28A0092B-C50C-407E-A947-70E740481C1C}">
                          <a14:useLocalDpi xmlns:a14="http://schemas.microsoft.com/office/drawing/2010/main" val="0"/>
                        </a:ext>
                      </a:extLst>
                    </a:blip>
                    <a:srcRect/>
                    <a:stretch>
                      <a:fillRect/>
                    </a:stretch>
                  </pic:blipFill>
                  <pic:spPr bwMode="auto">
                    <a:xfrm>
                      <a:off x="0" y="0"/>
                      <a:ext cx="5560532" cy="4530285"/>
                    </a:xfrm>
                    <a:prstGeom prst="rect">
                      <a:avLst/>
                    </a:prstGeom>
                    <a:noFill/>
                    <a:ln>
                      <a:noFill/>
                    </a:ln>
                  </pic:spPr>
                </pic:pic>
              </a:graphicData>
            </a:graphic>
          </wp:inline>
        </w:drawing>
      </w:r>
    </w:p>
    <w:p w:rsidR="007C36E5" w:rsidRPr="00C63237" w:rsidRDefault="007C36E5" w:rsidP="007C36E5">
      <w:pPr>
        <w:pStyle w:val="ab"/>
        <w:tabs>
          <w:tab w:val="left" w:pos="142"/>
        </w:tabs>
        <w:autoSpaceDE w:val="0"/>
        <w:autoSpaceDN w:val="0"/>
        <w:adjustRightInd w:val="0"/>
        <w:ind w:left="0" w:firstLine="567"/>
        <w:jc w:val="both"/>
        <w:rPr>
          <w:rFonts w:eastAsiaTheme="minorHAnsi"/>
          <w:kern w:val="0"/>
        </w:rPr>
      </w:pPr>
    </w:p>
    <w:p w:rsidR="007C36E5" w:rsidRPr="00C63237" w:rsidRDefault="007C36E5" w:rsidP="007C36E5">
      <w:pPr>
        <w:autoSpaceDE w:val="0"/>
        <w:autoSpaceDN w:val="0"/>
        <w:adjustRightInd w:val="0"/>
        <w:spacing w:after="0" w:line="240" w:lineRule="auto"/>
        <w:ind w:firstLine="567"/>
        <w:jc w:val="both"/>
        <w:rPr>
          <w:rFonts w:cs="Times New Roman"/>
          <w:sz w:val="24"/>
          <w:szCs w:val="24"/>
        </w:rPr>
      </w:pPr>
      <w:r w:rsidRPr="00C63237">
        <w:rPr>
          <w:rFonts w:cs="Times New Roman"/>
          <w:sz w:val="24"/>
          <w:szCs w:val="24"/>
        </w:rPr>
        <w:t xml:space="preserve">На момент разработки генерального плана сведения о границах </w:t>
      </w:r>
      <w:r w:rsidR="00F71A3A" w:rsidRPr="00C63237">
        <w:rPr>
          <w:rFonts w:cs="Times New Roman"/>
          <w:sz w:val="24"/>
          <w:szCs w:val="24"/>
        </w:rPr>
        <w:t>Бо</w:t>
      </w:r>
      <w:r w:rsidR="00C63237" w:rsidRPr="00C63237">
        <w:rPr>
          <w:rFonts w:cs="Times New Roman"/>
          <w:sz w:val="24"/>
          <w:szCs w:val="24"/>
        </w:rPr>
        <w:t>рщево-</w:t>
      </w:r>
      <w:proofErr w:type="spellStart"/>
      <w:r w:rsidR="00C63237" w:rsidRPr="00C63237">
        <w:rPr>
          <w:rFonts w:cs="Times New Roman"/>
          <w:sz w:val="24"/>
          <w:szCs w:val="24"/>
        </w:rPr>
        <w:t>Песковского</w:t>
      </w:r>
      <w:proofErr w:type="spellEnd"/>
      <w:r w:rsidR="00096CAD" w:rsidRPr="00C63237">
        <w:rPr>
          <w:rFonts w:cs="Times New Roman"/>
          <w:sz w:val="24"/>
          <w:szCs w:val="24"/>
        </w:rPr>
        <w:t xml:space="preserve"> сельского поселения</w:t>
      </w:r>
      <w:r w:rsidRPr="00C63237">
        <w:rPr>
          <w:rFonts w:cs="Times New Roman"/>
          <w:sz w:val="24"/>
          <w:szCs w:val="24"/>
        </w:rPr>
        <w:t xml:space="preserve"> внесены в Единый государственный реестр недвижимости (далее – ЕГРН).</w:t>
      </w:r>
    </w:p>
    <w:p w:rsidR="007A17FA" w:rsidRPr="009409CD" w:rsidRDefault="00582B07" w:rsidP="007A17FA">
      <w:pPr>
        <w:autoSpaceDE w:val="0"/>
        <w:autoSpaceDN w:val="0"/>
        <w:adjustRightInd w:val="0"/>
        <w:spacing w:after="0" w:line="240" w:lineRule="auto"/>
        <w:ind w:firstLine="567"/>
        <w:jc w:val="both"/>
        <w:rPr>
          <w:rFonts w:cs="Times New Roman"/>
          <w:sz w:val="24"/>
          <w:szCs w:val="24"/>
        </w:rPr>
      </w:pPr>
      <w:r w:rsidRPr="00C63237">
        <w:rPr>
          <w:rFonts w:cs="Times New Roman"/>
          <w:sz w:val="24"/>
          <w:szCs w:val="24"/>
        </w:rPr>
        <w:t xml:space="preserve">В соответствии с п. 5.1. ст. 23 </w:t>
      </w:r>
      <w:r w:rsidRPr="009409CD">
        <w:rPr>
          <w:rFonts w:cs="Times New Roman"/>
          <w:sz w:val="24"/>
          <w:szCs w:val="24"/>
        </w:rPr>
        <w:t xml:space="preserve">Градостроительного кодекса Российской Федерации (далее – </w:t>
      </w:r>
      <w:proofErr w:type="spellStart"/>
      <w:r w:rsidRPr="009409CD">
        <w:rPr>
          <w:rFonts w:cs="Times New Roman"/>
          <w:sz w:val="24"/>
          <w:szCs w:val="24"/>
        </w:rPr>
        <w:t>ГрК</w:t>
      </w:r>
      <w:proofErr w:type="spellEnd"/>
      <w:r w:rsidRPr="009409CD">
        <w:rPr>
          <w:rFonts w:cs="Times New Roman"/>
          <w:sz w:val="24"/>
          <w:szCs w:val="24"/>
        </w:rPr>
        <w:t xml:space="preserve"> РФ), обязательным приложением к генеральному плану являются сведения о границах населенных пунктов, входящих в состав поселения,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ЕГРН.</w:t>
      </w:r>
    </w:p>
    <w:p w:rsidR="00800907" w:rsidRPr="009409CD" w:rsidRDefault="00800907" w:rsidP="001D2241">
      <w:pPr>
        <w:autoSpaceDE w:val="0"/>
        <w:autoSpaceDN w:val="0"/>
        <w:adjustRightInd w:val="0"/>
        <w:spacing w:after="0" w:line="240" w:lineRule="auto"/>
        <w:ind w:firstLine="567"/>
        <w:jc w:val="both"/>
        <w:rPr>
          <w:rFonts w:cs="Times New Roman"/>
          <w:sz w:val="24"/>
          <w:szCs w:val="24"/>
        </w:rPr>
      </w:pPr>
      <w:bookmarkStart w:id="26" w:name="_Hlk161670536"/>
      <w:bookmarkStart w:id="27" w:name="_Hlk149142624"/>
      <w:r w:rsidRPr="009409CD">
        <w:rPr>
          <w:rFonts w:cs="Times New Roman"/>
          <w:sz w:val="24"/>
          <w:szCs w:val="24"/>
        </w:rPr>
        <w:t>Границы населе</w:t>
      </w:r>
      <w:r w:rsidR="00F12FA1" w:rsidRPr="009409CD">
        <w:rPr>
          <w:rFonts w:cs="Times New Roman"/>
          <w:sz w:val="24"/>
          <w:szCs w:val="24"/>
        </w:rPr>
        <w:t>н</w:t>
      </w:r>
      <w:r w:rsidRPr="009409CD">
        <w:rPr>
          <w:rFonts w:cs="Times New Roman"/>
          <w:sz w:val="24"/>
          <w:szCs w:val="24"/>
        </w:rPr>
        <w:t>н</w:t>
      </w:r>
      <w:r w:rsidR="00F12FA1" w:rsidRPr="009409CD">
        <w:rPr>
          <w:rFonts w:cs="Times New Roman"/>
          <w:sz w:val="24"/>
          <w:szCs w:val="24"/>
        </w:rPr>
        <w:t>ого</w:t>
      </w:r>
      <w:r w:rsidRPr="009409CD">
        <w:rPr>
          <w:rFonts w:cs="Times New Roman"/>
          <w:sz w:val="24"/>
          <w:szCs w:val="24"/>
        </w:rPr>
        <w:t xml:space="preserve"> пункт</w:t>
      </w:r>
      <w:r w:rsidR="00F12FA1" w:rsidRPr="009409CD">
        <w:rPr>
          <w:rFonts w:cs="Times New Roman"/>
          <w:sz w:val="24"/>
          <w:szCs w:val="24"/>
        </w:rPr>
        <w:t>а</w:t>
      </w:r>
      <w:r w:rsidRPr="009409CD">
        <w:rPr>
          <w:rFonts w:cs="Times New Roman"/>
          <w:sz w:val="24"/>
          <w:szCs w:val="24"/>
        </w:rPr>
        <w:t xml:space="preserve"> </w:t>
      </w:r>
      <w:r w:rsidR="00F12FA1" w:rsidRPr="009409CD">
        <w:rPr>
          <w:bCs/>
          <w:sz w:val="24"/>
          <w:szCs w:val="24"/>
        </w:rPr>
        <w:t xml:space="preserve">села </w:t>
      </w:r>
      <w:r w:rsidR="00C63237" w:rsidRPr="009409CD">
        <w:rPr>
          <w:bCs/>
          <w:sz w:val="24"/>
          <w:szCs w:val="24"/>
        </w:rPr>
        <w:t>Борщевские Пески</w:t>
      </w:r>
      <w:r w:rsidRPr="009409CD">
        <w:rPr>
          <w:rFonts w:cs="Times New Roman"/>
          <w:sz w:val="24"/>
          <w:szCs w:val="24"/>
        </w:rPr>
        <w:t xml:space="preserve"> установлены</w:t>
      </w:r>
      <w:r w:rsidR="00AA30E7" w:rsidRPr="009409CD">
        <w:rPr>
          <w:rFonts w:cs="Times New Roman"/>
          <w:sz w:val="24"/>
          <w:szCs w:val="24"/>
        </w:rPr>
        <w:t xml:space="preserve"> </w:t>
      </w:r>
      <w:r w:rsidR="00553239" w:rsidRPr="009409CD">
        <w:rPr>
          <w:rFonts w:cs="Times New Roman"/>
          <w:sz w:val="24"/>
          <w:szCs w:val="24"/>
        </w:rPr>
        <w:t xml:space="preserve">(ред. </w:t>
      </w:r>
      <w:proofErr w:type="spellStart"/>
      <w:r w:rsidR="00553239" w:rsidRPr="009409CD">
        <w:rPr>
          <w:rFonts w:cs="Times New Roman"/>
          <w:sz w:val="24"/>
          <w:szCs w:val="24"/>
        </w:rPr>
        <w:t>реш</w:t>
      </w:r>
      <w:proofErr w:type="spellEnd"/>
      <w:r w:rsidR="00553239" w:rsidRPr="009409CD">
        <w:rPr>
          <w:rFonts w:cs="Times New Roman"/>
          <w:sz w:val="24"/>
          <w:szCs w:val="24"/>
        </w:rPr>
        <w:t>. С</w:t>
      </w:r>
      <w:r w:rsidR="00F12FA1" w:rsidRPr="009409CD">
        <w:rPr>
          <w:rFonts w:cs="Times New Roman"/>
          <w:sz w:val="24"/>
          <w:szCs w:val="24"/>
        </w:rPr>
        <w:t>овета народных депутатов</w:t>
      </w:r>
      <w:r w:rsidR="00553239" w:rsidRPr="009409CD">
        <w:rPr>
          <w:rFonts w:cs="Times New Roman"/>
          <w:sz w:val="24"/>
          <w:szCs w:val="24"/>
        </w:rPr>
        <w:t xml:space="preserve"> </w:t>
      </w:r>
      <w:r w:rsidR="009409CD" w:rsidRPr="009409CD">
        <w:rPr>
          <w:rFonts w:cs="Times New Roman"/>
          <w:sz w:val="24"/>
          <w:szCs w:val="24"/>
        </w:rPr>
        <w:t>Борщево-</w:t>
      </w:r>
      <w:proofErr w:type="spellStart"/>
      <w:r w:rsidR="009409CD" w:rsidRPr="009409CD">
        <w:rPr>
          <w:rFonts w:cs="Times New Roman"/>
          <w:sz w:val="24"/>
          <w:szCs w:val="24"/>
        </w:rPr>
        <w:t>Песковского</w:t>
      </w:r>
      <w:proofErr w:type="spellEnd"/>
      <w:r w:rsidR="00F12FA1" w:rsidRPr="009409CD">
        <w:rPr>
          <w:rFonts w:cs="Times New Roman"/>
          <w:sz w:val="24"/>
          <w:szCs w:val="24"/>
        </w:rPr>
        <w:t xml:space="preserve"> сельского поселения </w:t>
      </w:r>
      <w:proofErr w:type="spellStart"/>
      <w:r w:rsidR="009409CD" w:rsidRPr="009409CD">
        <w:rPr>
          <w:rFonts w:cs="Times New Roman"/>
          <w:sz w:val="24"/>
          <w:szCs w:val="24"/>
        </w:rPr>
        <w:t>Эртильского</w:t>
      </w:r>
      <w:proofErr w:type="spellEnd"/>
      <w:r w:rsidR="00553239" w:rsidRPr="009409CD">
        <w:rPr>
          <w:rFonts w:cs="Times New Roman"/>
          <w:sz w:val="24"/>
          <w:szCs w:val="24"/>
        </w:rPr>
        <w:t xml:space="preserve"> муниципального района Воронежской области </w:t>
      </w:r>
      <w:r w:rsidR="00F12FA1" w:rsidRPr="009409CD">
        <w:rPr>
          <w:rFonts w:cs="Times New Roman"/>
          <w:sz w:val="24"/>
          <w:szCs w:val="24"/>
        </w:rPr>
        <w:t>от 29.</w:t>
      </w:r>
      <w:r w:rsidR="006D2E0B" w:rsidRPr="009409CD">
        <w:rPr>
          <w:rFonts w:cs="Times New Roman"/>
          <w:sz w:val="24"/>
          <w:szCs w:val="24"/>
        </w:rPr>
        <w:t>12</w:t>
      </w:r>
      <w:r w:rsidR="00F12FA1" w:rsidRPr="009409CD">
        <w:rPr>
          <w:rFonts w:cs="Times New Roman"/>
          <w:sz w:val="24"/>
          <w:szCs w:val="24"/>
        </w:rPr>
        <w:t>.201</w:t>
      </w:r>
      <w:r w:rsidR="006D2E0B" w:rsidRPr="009409CD">
        <w:rPr>
          <w:rFonts w:cs="Times New Roman"/>
          <w:sz w:val="24"/>
          <w:szCs w:val="24"/>
        </w:rPr>
        <w:t>1</w:t>
      </w:r>
      <w:r w:rsidR="00F12FA1" w:rsidRPr="009409CD">
        <w:rPr>
          <w:rFonts w:cs="Times New Roman"/>
          <w:sz w:val="24"/>
          <w:szCs w:val="24"/>
        </w:rPr>
        <w:t xml:space="preserve"> № </w:t>
      </w:r>
      <w:r w:rsidR="006D2E0B" w:rsidRPr="009409CD">
        <w:rPr>
          <w:rFonts w:cs="Times New Roman"/>
          <w:sz w:val="24"/>
          <w:szCs w:val="24"/>
        </w:rPr>
        <w:t>69</w:t>
      </w:r>
      <w:r w:rsidR="00F12FA1" w:rsidRPr="009409CD">
        <w:rPr>
          <w:rFonts w:cs="Times New Roman"/>
          <w:sz w:val="24"/>
          <w:szCs w:val="24"/>
        </w:rPr>
        <w:t>)</w:t>
      </w:r>
      <w:r w:rsidRPr="009409CD">
        <w:rPr>
          <w:rFonts w:cs="Times New Roman"/>
          <w:sz w:val="24"/>
          <w:szCs w:val="24"/>
        </w:rPr>
        <w:t>, сведения о них внесены в ЕГРН.</w:t>
      </w:r>
    </w:p>
    <w:p w:rsidR="006D2E0B" w:rsidRPr="009409CD" w:rsidRDefault="006D2E0B" w:rsidP="001D2241">
      <w:pPr>
        <w:autoSpaceDE w:val="0"/>
        <w:autoSpaceDN w:val="0"/>
        <w:adjustRightInd w:val="0"/>
        <w:spacing w:after="0" w:line="240" w:lineRule="auto"/>
        <w:ind w:firstLine="567"/>
        <w:jc w:val="both"/>
        <w:rPr>
          <w:rFonts w:cs="Times New Roman"/>
          <w:sz w:val="24"/>
          <w:szCs w:val="24"/>
        </w:rPr>
      </w:pPr>
      <w:r w:rsidRPr="009409CD">
        <w:rPr>
          <w:rFonts w:cs="Times New Roman"/>
          <w:sz w:val="24"/>
          <w:szCs w:val="24"/>
        </w:rPr>
        <w:t xml:space="preserve">Границы населенного пункта села Малые </w:t>
      </w:r>
      <w:proofErr w:type="spellStart"/>
      <w:r w:rsidRPr="009409CD">
        <w:rPr>
          <w:rFonts w:cs="Times New Roman"/>
          <w:sz w:val="24"/>
          <w:szCs w:val="24"/>
        </w:rPr>
        <w:t>Ясырки</w:t>
      </w:r>
      <w:proofErr w:type="spellEnd"/>
      <w:r w:rsidRPr="009409CD">
        <w:rPr>
          <w:rFonts w:cs="Times New Roman"/>
          <w:sz w:val="24"/>
          <w:szCs w:val="24"/>
        </w:rPr>
        <w:t xml:space="preserve"> установлены (ред. </w:t>
      </w:r>
      <w:proofErr w:type="spellStart"/>
      <w:r w:rsidRPr="009409CD">
        <w:rPr>
          <w:rFonts w:cs="Times New Roman"/>
          <w:sz w:val="24"/>
          <w:szCs w:val="24"/>
        </w:rPr>
        <w:t>реш</w:t>
      </w:r>
      <w:proofErr w:type="spellEnd"/>
      <w:r w:rsidRPr="009409CD">
        <w:rPr>
          <w:rFonts w:cs="Times New Roman"/>
          <w:sz w:val="24"/>
          <w:szCs w:val="24"/>
        </w:rPr>
        <w:t xml:space="preserve">. Совета народных депутатов </w:t>
      </w:r>
      <w:r w:rsidR="009409CD" w:rsidRPr="009409CD">
        <w:rPr>
          <w:rFonts w:cs="Times New Roman"/>
          <w:sz w:val="24"/>
          <w:szCs w:val="24"/>
        </w:rPr>
        <w:t>Борщево-</w:t>
      </w:r>
      <w:proofErr w:type="spellStart"/>
      <w:r w:rsidR="009409CD" w:rsidRPr="009409CD">
        <w:rPr>
          <w:rFonts w:cs="Times New Roman"/>
          <w:sz w:val="24"/>
          <w:szCs w:val="24"/>
        </w:rPr>
        <w:t>Песковского</w:t>
      </w:r>
      <w:proofErr w:type="spellEnd"/>
      <w:r w:rsidR="009409CD" w:rsidRPr="009409CD">
        <w:rPr>
          <w:rFonts w:cs="Times New Roman"/>
          <w:sz w:val="24"/>
          <w:szCs w:val="24"/>
        </w:rPr>
        <w:t xml:space="preserve"> сельского поселения </w:t>
      </w:r>
      <w:proofErr w:type="spellStart"/>
      <w:r w:rsidR="009409CD" w:rsidRPr="009409CD">
        <w:rPr>
          <w:rFonts w:cs="Times New Roman"/>
          <w:sz w:val="24"/>
          <w:szCs w:val="24"/>
        </w:rPr>
        <w:t>Эртильского</w:t>
      </w:r>
      <w:proofErr w:type="spellEnd"/>
      <w:r w:rsidR="009409CD" w:rsidRPr="009409CD">
        <w:rPr>
          <w:rFonts w:cs="Times New Roman"/>
          <w:sz w:val="24"/>
          <w:szCs w:val="24"/>
        </w:rPr>
        <w:t xml:space="preserve"> </w:t>
      </w:r>
      <w:r w:rsidRPr="009409CD">
        <w:rPr>
          <w:rFonts w:cs="Times New Roman"/>
          <w:sz w:val="24"/>
          <w:szCs w:val="24"/>
        </w:rPr>
        <w:t>муниципального района Воронежской области от 04.03.2015 № 76), сведения о них внесены в ЕГРН.</w:t>
      </w:r>
    </w:p>
    <w:p w:rsidR="006D2E0B" w:rsidRPr="006D2E0B" w:rsidRDefault="00B37113" w:rsidP="00556F13">
      <w:pPr>
        <w:autoSpaceDE w:val="0"/>
        <w:autoSpaceDN w:val="0"/>
        <w:adjustRightInd w:val="0"/>
        <w:spacing w:after="0" w:line="240" w:lineRule="auto"/>
        <w:ind w:firstLine="567"/>
        <w:jc w:val="both"/>
        <w:rPr>
          <w:rFonts w:cs="Times New Roman"/>
          <w:sz w:val="24"/>
          <w:szCs w:val="24"/>
        </w:rPr>
      </w:pPr>
      <w:r w:rsidRPr="009409CD">
        <w:rPr>
          <w:rFonts w:cs="Times New Roman"/>
          <w:sz w:val="24"/>
          <w:szCs w:val="24"/>
        </w:rPr>
        <w:lastRenderedPageBreak/>
        <w:t>П</w:t>
      </w:r>
      <w:r w:rsidR="00E806AB" w:rsidRPr="009409CD">
        <w:rPr>
          <w:rFonts w:cs="Times New Roman"/>
          <w:sz w:val="24"/>
          <w:szCs w:val="24"/>
        </w:rPr>
        <w:t>лощадь населенн</w:t>
      </w:r>
      <w:r w:rsidRPr="009409CD">
        <w:rPr>
          <w:rFonts w:cs="Times New Roman"/>
          <w:sz w:val="24"/>
          <w:szCs w:val="24"/>
        </w:rPr>
        <w:t>ого</w:t>
      </w:r>
      <w:r w:rsidR="00E806AB" w:rsidRPr="009409CD">
        <w:rPr>
          <w:rFonts w:cs="Times New Roman"/>
          <w:sz w:val="24"/>
          <w:szCs w:val="24"/>
        </w:rPr>
        <w:t xml:space="preserve"> пункт</w:t>
      </w:r>
      <w:r w:rsidRPr="009409CD">
        <w:rPr>
          <w:rFonts w:cs="Times New Roman"/>
          <w:sz w:val="24"/>
          <w:szCs w:val="24"/>
        </w:rPr>
        <w:t>а</w:t>
      </w:r>
      <w:r w:rsidR="00E806AB" w:rsidRPr="009409CD">
        <w:rPr>
          <w:rFonts w:cs="Times New Roman"/>
          <w:sz w:val="24"/>
          <w:szCs w:val="24"/>
        </w:rPr>
        <w:t xml:space="preserve"> </w:t>
      </w:r>
      <w:r w:rsidR="006D2E0B" w:rsidRPr="009409CD">
        <w:rPr>
          <w:rFonts w:cs="Times New Roman"/>
          <w:sz w:val="24"/>
          <w:szCs w:val="24"/>
        </w:rPr>
        <w:t xml:space="preserve">села Борщевские Пески </w:t>
      </w:r>
      <w:r w:rsidR="00E806AB" w:rsidRPr="009409CD">
        <w:rPr>
          <w:rFonts w:cs="Times New Roman"/>
          <w:sz w:val="24"/>
          <w:szCs w:val="24"/>
        </w:rPr>
        <w:t>в существующих</w:t>
      </w:r>
      <w:r w:rsidR="00E806AB" w:rsidRPr="006D2E0B">
        <w:rPr>
          <w:rFonts w:cs="Times New Roman"/>
          <w:sz w:val="24"/>
          <w:szCs w:val="24"/>
        </w:rPr>
        <w:t xml:space="preserve"> границах составляет </w:t>
      </w:r>
      <w:r w:rsidR="006D2E0B" w:rsidRPr="006D2E0B">
        <w:rPr>
          <w:sz w:val="24"/>
          <w:szCs w:val="24"/>
        </w:rPr>
        <w:t>373</w:t>
      </w:r>
      <w:r w:rsidR="008067C1" w:rsidRPr="006D2E0B">
        <w:rPr>
          <w:sz w:val="24"/>
          <w:szCs w:val="24"/>
        </w:rPr>
        <w:t xml:space="preserve"> </w:t>
      </w:r>
      <w:r w:rsidR="00E806AB" w:rsidRPr="006D2E0B">
        <w:rPr>
          <w:rFonts w:cs="Times New Roman"/>
          <w:sz w:val="24"/>
          <w:szCs w:val="24"/>
        </w:rPr>
        <w:t xml:space="preserve">га. </w:t>
      </w:r>
    </w:p>
    <w:p w:rsidR="006D2E0B" w:rsidRPr="006D2E0B" w:rsidRDefault="006D2E0B" w:rsidP="00556F13">
      <w:pPr>
        <w:autoSpaceDE w:val="0"/>
        <w:autoSpaceDN w:val="0"/>
        <w:adjustRightInd w:val="0"/>
        <w:spacing w:after="0" w:line="240" w:lineRule="auto"/>
        <w:ind w:firstLine="567"/>
        <w:jc w:val="both"/>
        <w:rPr>
          <w:rFonts w:cs="Times New Roman"/>
          <w:sz w:val="24"/>
          <w:szCs w:val="24"/>
        </w:rPr>
      </w:pPr>
      <w:r w:rsidRPr="006D2E0B">
        <w:rPr>
          <w:rFonts w:cs="Times New Roman"/>
          <w:sz w:val="24"/>
          <w:szCs w:val="24"/>
        </w:rPr>
        <w:t xml:space="preserve">Площадь населенного пункта села Малые </w:t>
      </w:r>
      <w:proofErr w:type="spellStart"/>
      <w:r w:rsidRPr="006D2E0B">
        <w:rPr>
          <w:rFonts w:cs="Times New Roman"/>
          <w:sz w:val="24"/>
          <w:szCs w:val="24"/>
        </w:rPr>
        <w:t>Ясырки</w:t>
      </w:r>
      <w:proofErr w:type="spellEnd"/>
      <w:r w:rsidRPr="006D2E0B">
        <w:rPr>
          <w:rFonts w:cs="Times New Roman"/>
          <w:sz w:val="24"/>
          <w:szCs w:val="24"/>
        </w:rPr>
        <w:t xml:space="preserve"> в существующих границах составляет 160,17 га.</w:t>
      </w:r>
    </w:p>
    <w:bookmarkEnd w:id="26"/>
    <w:p w:rsidR="00E806AB" w:rsidRPr="006D2E0B" w:rsidRDefault="00E806AB" w:rsidP="00556F13">
      <w:pPr>
        <w:autoSpaceDE w:val="0"/>
        <w:autoSpaceDN w:val="0"/>
        <w:adjustRightInd w:val="0"/>
        <w:spacing w:after="0" w:line="240" w:lineRule="auto"/>
        <w:ind w:firstLine="567"/>
        <w:jc w:val="both"/>
        <w:rPr>
          <w:rFonts w:cs="Times New Roman"/>
          <w:sz w:val="24"/>
          <w:szCs w:val="24"/>
        </w:rPr>
      </w:pPr>
      <w:r w:rsidRPr="006D2E0B">
        <w:rPr>
          <w:rFonts w:cs="Times New Roman"/>
          <w:sz w:val="24"/>
          <w:szCs w:val="24"/>
        </w:rPr>
        <w:t>Указанн</w:t>
      </w:r>
      <w:r w:rsidR="006D2E0B" w:rsidRPr="006D2E0B">
        <w:rPr>
          <w:rFonts w:cs="Times New Roman"/>
          <w:sz w:val="24"/>
          <w:szCs w:val="24"/>
        </w:rPr>
        <w:t>ые</w:t>
      </w:r>
      <w:r w:rsidRPr="006D2E0B">
        <w:rPr>
          <w:rFonts w:cs="Times New Roman"/>
          <w:sz w:val="24"/>
          <w:szCs w:val="24"/>
        </w:rPr>
        <w:t xml:space="preserve"> площад</w:t>
      </w:r>
      <w:r w:rsidR="006D2E0B" w:rsidRPr="006D2E0B">
        <w:rPr>
          <w:rFonts w:cs="Times New Roman"/>
          <w:sz w:val="24"/>
          <w:szCs w:val="24"/>
        </w:rPr>
        <w:t>и</w:t>
      </w:r>
      <w:r w:rsidRPr="006D2E0B">
        <w:rPr>
          <w:rFonts w:cs="Times New Roman"/>
          <w:sz w:val="24"/>
          <w:szCs w:val="24"/>
        </w:rPr>
        <w:t xml:space="preserve"> взят</w:t>
      </w:r>
      <w:r w:rsidR="006D2E0B" w:rsidRPr="006D2E0B">
        <w:rPr>
          <w:rFonts w:cs="Times New Roman"/>
          <w:sz w:val="24"/>
          <w:szCs w:val="24"/>
        </w:rPr>
        <w:t>ы</w:t>
      </w:r>
      <w:r w:rsidRPr="006D2E0B">
        <w:rPr>
          <w:rFonts w:cs="Times New Roman"/>
          <w:sz w:val="24"/>
          <w:szCs w:val="24"/>
        </w:rPr>
        <w:t xml:space="preserve"> за основу при расчете технико-экономических показателей Генерального плана.</w:t>
      </w:r>
    </w:p>
    <w:bookmarkEnd w:id="27"/>
    <w:p w:rsidR="00C2636D" w:rsidRPr="006D2E0B" w:rsidRDefault="00C2636D" w:rsidP="00CA1628">
      <w:pPr>
        <w:autoSpaceDE w:val="0"/>
        <w:autoSpaceDN w:val="0"/>
        <w:adjustRightInd w:val="0"/>
        <w:spacing w:after="0" w:line="240" w:lineRule="auto"/>
        <w:ind w:firstLine="567"/>
        <w:jc w:val="both"/>
        <w:rPr>
          <w:rFonts w:cs="Times New Roman"/>
          <w:sz w:val="24"/>
          <w:szCs w:val="24"/>
        </w:rPr>
      </w:pPr>
    </w:p>
    <w:p w:rsidR="002A4EA1" w:rsidRPr="006D2E0B" w:rsidRDefault="00B2765F" w:rsidP="006D2E0B">
      <w:pPr>
        <w:pStyle w:val="ab"/>
        <w:numPr>
          <w:ilvl w:val="1"/>
          <w:numId w:val="74"/>
        </w:numPr>
        <w:jc w:val="center"/>
        <w:rPr>
          <w:b/>
        </w:rPr>
      </w:pPr>
      <w:bookmarkStart w:id="28" w:name="_Hlk150939555"/>
      <w:r w:rsidRPr="006D2E0B">
        <w:rPr>
          <w:b/>
        </w:rPr>
        <w:t xml:space="preserve">Историко-градостроительный анализ территории </w:t>
      </w:r>
      <w:r w:rsidR="00F71A3A" w:rsidRPr="006D2E0B">
        <w:rPr>
          <w:b/>
        </w:rPr>
        <w:t>Бо</w:t>
      </w:r>
      <w:r w:rsidR="006D2E0B" w:rsidRPr="006D2E0B">
        <w:rPr>
          <w:b/>
        </w:rPr>
        <w:t>рщево-</w:t>
      </w:r>
      <w:proofErr w:type="spellStart"/>
      <w:r w:rsidR="006D2E0B" w:rsidRPr="006D2E0B">
        <w:rPr>
          <w:b/>
        </w:rPr>
        <w:t>Песковского</w:t>
      </w:r>
      <w:proofErr w:type="spellEnd"/>
      <w:r w:rsidR="006D2E0B" w:rsidRPr="006D2E0B">
        <w:rPr>
          <w:b/>
        </w:rPr>
        <w:t xml:space="preserve"> </w:t>
      </w:r>
      <w:r w:rsidRPr="006D2E0B">
        <w:rPr>
          <w:b/>
        </w:rPr>
        <w:t>сельского поселения</w:t>
      </w:r>
    </w:p>
    <w:p w:rsidR="006D2E0B" w:rsidRPr="006D2E0B" w:rsidRDefault="006D2E0B" w:rsidP="006D2E0B">
      <w:pPr>
        <w:pStyle w:val="ab"/>
        <w:ind w:left="0" w:firstLine="567"/>
        <w:jc w:val="both"/>
        <w:rPr>
          <w:rFonts w:eastAsia="Calibri"/>
        </w:rPr>
      </w:pPr>
      <w:r w:rsidRPr="006D2E0B">
        <w:rPr>
          <w:rFonts w:eastAsia="Calibri"/>
        </w:rPr>
        <w:t>Борщево-</w:t>
      </w:r>
      <w:proofErr w:type="spellStart"/>
      <w:r w:rsidRPr="006D2E0B">
        <w:rPr>
          <w:rFonts w:eastAsia="Calibri"/>
        </w:rPr>
        <w:t>Песковское</w:t>
      </w:r>
      <w:proofErr w:type="spellEnd"/>
      <w:r w:rsidRPr="006D2E0B">
        <w:rPr>
          <w:rFonts w:eastAsia="Calibri"/>
        </w:rPr>
        <w:t xml:space="preserve"> сельское поселение состоит из двух сел: Борщевские Пески и Малые </w:t>
      </w:r>
      <w:proofErr w:type="spellStart"/>
      <w:r w:rsidRPr="006D2E0B">
        <w:rPr>
          <w:rFonts w:eastAsia="Calibri"/>
        </w:rPr>
        <w:t>Ясырки</w:t>
      </w:r>
      <w:proofErr w:type="spellEnd"/>
      <w:r w:rsidRPr="006D2E0B">
        <w:rPr>
          <w:rFonts w:eastAsia="Calibri"/>
        </w:rPr>
        <w:t>.</w:t>
      </w:r>
    </w:p>
    <w:p w:rsidR="006D2E0B" w:rsidRDefault="006D2E0B" w:rsidP="006D2E0B">
      <w:pPr>
        <w:pStyle w:val="ab"/>
        <w:ind w:left="0" w:firstLine="567"/>
        <w:jc w:val="both"/>
        <w:rPr>
          <w:rFonts w:eastAsia="Calibri"/>
        </w:rPr>
      </w:pPr>
      <w:r w:rsidRPr="006D2E0B">
        <w:rPr>
          <w:rFonts w:eastAsia="Calibri"/>
        </w:rPr>
        <w:t>Село Борщ</w:t>
      </w:r>
      <w:r w:rsidR="006A1294">
        <w:rPr>
          <w:rFonts w:eastAsia="Calibri"/>
        </w:rPr>
        <w:t>е</w:t>
      </w:r>
      <w:r w:rsidRPr="006D2E0B">
        <w:rPr>
          <w:rFonts w:eastAsia="Calibri"/>
        </w:rPr>
        <w:t>вские Пески основано в 1760 году в виде хутора Борщ</w:t>
      </w:r>
      <w:r w:rsidR="006A1294">
        <w:rPr>
          <w:rFonts w:eastAsia="Calibri"/>
        </w:rPr>
        <w:t>е</w:t>
      </w:r>
      <w:r w:rsidRPr="006D2E0B">
        <w:rPr>
          <w:rFonts w:eastAsia="Calibri"/>
        </w:rPr>
        <w:t>во – Борщ</w:t>
      </w:r>
      <w:r w:rsidR="006A1294">
        <w:rPr>
          <w:rFonts w:eastAsia="Calibri"/>
        </w:rPr>
        <w:t>е</w:t>
      </w:r>
      <w:r w:rsidRPr="006D2E0B">
        <w:rPr>
          <w:rFonts w:eastAsia="Calibri"/>
        </w:rPr>
        <w:t>в, когда несколько семей из села Борщ</w:t>
      </w:r>
      <w:r w:rsidR="006A1294">
        <w:rPr>
          <w:rFonts w:eastAsia="Calibri"/>
        </w:rPr>
        <w:t>е</w:t>
      </w:r>
      <w:r w:rsidRPr="006D2E0B">
        <w:rPr>
          <w:rFonts w:eastAsia="Calibri"/>
        </w:rPr>
        <w:t xml:space="preserve">во ныне </w:t>
      </w:r>
      <w:proofErr w:type="spellStart"/>
      <w:r w:rsidRPr="006D2E0B">
        <w:rPr>
          <w:rFonts w:eastAsia="Calibri"/>
        </w:rPr>
        <w:t>Панинского</w:t>
      </w:r>
      <w:proofErr w:type="spellEnd"/>
      <w:r w:rsidRPr="006D2E0B">
        <w:rPr>
          <w:rFonts w:eastAsia="Calibri"/>
        </w:rPr>
        <w:t xml:space="preserve"> района перешли р. Битюг и поселились на песках. Возможно, что название села пошло от растения борщевик, который в изобилии произрастал в этих местах на песчаных почвах. Но еще в 70-80 гг. 19 века село именовалось просто Пески.</w:t>
      </w:r>
    </w:p>
    <w:p w:rsidR="006A1294" w:rsidRPr="006D2E0B" w:rsidRDefault="006A1294" w:rsidP="006D2E0B">
      <w:pPr>
        <w:pStyle w:val="ab"/>
        <w:ind w:left="0" w:firstLine="567"/>
        <w:jc w:val="both"/>
        <w:rPr>
          <w:rFonts w:eastAsia="Calibri"/>
        </w:rPr>
      </w:pPr>
      <w:r w:rsidRPr="006A1294">
        <w:rPr>
          <w:noProof/>
        </w:rPr>
        <w:drawing>
          <wp:inline distT="0" distB="0" distL="0" distR="0" wp14:anchorId="735B0137" wp14:editId="19CE7039">
            <wp:extent cx="2743200" cy="20574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769465" cy="2077099"/>
                    </a:xfrm>
                    <a:prstGeom prst="rect">
                      <a:avLst/>
                    </a:prstGeom>
                  </pic:spPr>
                </pic:pic>
              </a:graphicData>
            </a:graphic>
          </wp:inline>
        </w:drawing>
      </w:r>
      <w:r>
        <w:rPr>
          <w:rFonts w:eastAsia="Calibri"/>
        </w:rPr>
        <w:t xml:space="preserve">  </w:t>
      </w:r>
      <w:r w:rsidRPr="006A1294">
        <w:rPr>
          <w:noProof/>
        </w:rPr>
        <w:drawing>
          <wp:inline distT="0" distB="0" distL="0" distR="0" wp14:anchorId="3C94C5A7" wp14:editId="7A288576">
            <wp:extent cx="2743200" cy="20574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43200" cy="2057400"/>
                    </a:xfrm>
                    <a:prstGeom prst="rect">
                      <a:avLst/>
                    </a:prstGeom>
                  </pic:spPr>
                </pic:pic>
              </a:graphicData>
            </a:graphic>
          </wp:inline>
        </w:drawing>
      </w:r>
    </w:p>
    <w:p w:rsidR="006D2E0B" w:rsidRPr="006D2E0B" w:rsidRDefault="006D2E0B" w:rsidP="006D2E0B">
      <w:pPr>
        <w:pStyle w:val="ab"/>
        <w:ind w:left="0" w:firstLine="567"/>
        <w:jc w:val="both"/>
        <w:rPr>
          <w:rFonts w:eastAsia="Calibri"/>
        </w:rPr>
      </w:pPr>
      <w:r w:rsidRPr="006D2E0B">
        <w:rPr>
          <w:rFonts w:eastAsia="Calibri"/>
        </w:rPr>
        <w:t xml:space="preserve">Село Малые </w:t>
      </w:r>
      <w:proofErr w:type="spellStart"/>
      <w:r w:rsidRPr="006D2E0B">
        <w:rPr>
          <w:rFonts w:eastAsia="Calibri"/>
        </w:rPr>
        <w:t>Ясырки</w:t>
      </w:r>
      <w:proofErr w:type="spellEnd"/>
      <w:r w:rsidRPr="006D2E0B">
        <w:rPr>
          <w:rFonts w:eastAsia="Calibri"/>
        </w:rPr>
        <w:t xml:space="preserve"> возникло в первой половине 19 века.</w:t>
      </w:r>
    </w:p>
    <w:p w:rsidR="006D2E0B" w:rsidRPr="006D2E0B" w:rsidRDefault="006D2E0B" w:rsidP="006D2E0B">
      <w:pPr>
        <w:pStyle w:val="ab"/>
        <w:ind w:left="0" w:firstLine="567"/>
        <w:jc w:val="both"/>
        <w:rPr>
          <w:rFonts w:eastAsia="Calibri"/>
        </w:rPr>
      </w:pPr>
      <w:r w:rsidRPr="006D2E0B">
        <w:rPr>
          <w:rFonts w:eastAsia="Calibri"/>
        </w:rPr>
        <w:t>В 1857 году в селе Борщ</w:t>
      </w:r>
      <w:r w:rsidR="006A1294">
        <w:rPr>
          <w:rFonts w:eastAsia="Calibri"/>
        </w:rPr>
        <w:t>е</w:t>
      </w:r>
      <w:r w:rsidRPr="006D2E0B">
        <w:rPr>
          <w:rFonts w:eastAsia="Calibri"/>
        </w:rPr>
        <w:t>вские Пески была построена Михайло-Архангельская церковь, в 1898 году была открыта первая школа учителем Чудиновым К.И.</w:t>
      </w:r>
    </w:p>
    <w:p w:rsidR="006D2E0B" w:rsidRPr="006D2E0B" w:rsidRDefault="006D2E0B" w:rsidP="006D2E0B">
      <w:pPr>
        <w:pStyle w:val="ab"/>
        <w:ind w:left="0" w:firstLine="567"/>
        <w:jc w:val="both"/>
        <w:rPr>
          <w:rFonts w:eastAsia="Calibri"/>
        </w:rPr>
      </w:pPr>
      <w:r w:rsidRPr="006D2E0B">
        <w:rPr>
          <w:rFonts w:eastAsia="Calibri"/>
        </w:rPr>
        <w:t xml:space="preserve">К началу 20 века в селе было 408 дворов и 3193 жителей, имелись: общественное здание, земская школа, 3 овчинных завода, 1 кирпичный, 6 ветряных мельниц, 4 </w:t>
      </w:r>
      <w:proofErr w:type="spellStart"/>
      <w:r w:rsidRPr="006D2E0B">
        <w:rPr>
          <w:rFonts w:eastAsia="Calibri"/>
        </w:rPr>
        <w:t>рушки</w:t>
      </w:r>
      <w:proofErr w:type="spellEnd"/>
      <w:r w:rsidRPr="006D2E0B">
        <w:rPr>
          <w:rFonts w:eastAsia="Calibri"/>
        </w:rPr>
        <w:t>, 6 мелких лавок.</w:t>
      </w:r>
    </w:p>
    <w:p w:rsidR="006D2E0B" w:rsidRPr="006D2E0B" w:rsidRDefault="006D2E0B" w:rsidP="006D2E0B">
      <w:pPr>
        <w:pStyle w:val="ab"/>
        <w:ind w:left="0" w:firstLine="567"/>
        <w:jc w:val="both"/>
        <w:rPr>
          <w:rFonts w:eastAsia="Calibri"/>
        </w:rPr>
      </w:pPr>
      <w:r w:rsidRPr="006D2E0B">
        <w:rPr>
          <w:rFonts w:eastAsia="Calibri"/>
        </w:rPr>
        <w:t>Советская власть была установлена весной 1918 года.</w:t>
      </w:r>
    </w:p>
    <w:p w:rsidR="006D2E0B" w:rsidRPr="006D2E0B" w:rsidRDefault="006D2E0B" w:rsidP="006D2E0B">
      <w:pPr>
        <w:pStyle w:val="ab"/>
        <w:ind w:left="0" w:firstLine="567"/>
        <w:jc w:val="both"/>
        <w:rPr>
          <w:rFonts w:eastAsia="Calibri"/>
        </w:rPr>
      </w:pPr>
      <w:r w:rsidRPr="006D2E0B">
        <w:rPr>
          <w:rFonts w:eastAsia="Calibri"/>
        </w:rPr>
        <w:t>В 1926 году в Борщ</w:t>
      </w:r>
      <w:r w:rsidR="006A1294">
        <w:rPr>
          <w:rFonts w:eastAsia="Calibri"/>
        </w:rPr>
        <w:t>е</w:t>
      </w:r>
      <w:r w:rsidRPr="006D2E0B">
        <w:rPr>
          <w:rFonts w:eastAsia="Calibri"/>
        </w:rPr>
        <w:t>вских Песках было 560 домов и 2888 жителей, школа и изба-читальня.</w:t>
      </w:r>
    </w:p>
    <w:p w:rsidR="006D2E0B" w:rsidRPr="006D2E0B" w:rsidRDefault="006D2E0B" w:rsidP="006D2E0B">
      <w:pPr>
        <w:pStyle w:val="ab"/>
        <w:ind w:left="0" w:firstLine="567"/>
        <w:jc w:val="both"/>
        <w:rPr>
          <w:rFonts w:eastAsia="Calibri"/>
        </w:rPr>
      </w:pPr>
      <w:r w:rsidRPr="006D2E0B">
        <w:rPr>
          <w:rFonts w:eastAsia="Calibri"/>
        </w:rPr>
        <w:t xml:space="preserve">Первый колхоз возник в 1930 году. К 1933 году их было уже три, затем они объединились в один – колхоз </w:t>
      </w:r>
      <w:r w:rsidR="006A1294">
        <w:rPr>
          <w:rFonts w:eastAsia="Calibri"/>
        </w:rPr>
        <w:t>«</w:t>
      </w:r>
      <w:r w:rsidRPr="006D2E0B">
        <w:rPr>
          <w:rFonts w:eastAsia="Calibri"/>
        </w:rPr>
        <w:t>Искра</w:t>
      </w:r>
      <w:r w:rsidR="006A1294">
        <w:rPr>
          <w:rFonts w:eastAsia="Calibri"/>
        </w:rPr>
        <w:t>».</w:t>
      </w:r>
    </w:p>
    <w:p w:rsidR="006D2E0B" w:rsidRPr="006D2E0B" w:rsidRDefault="006D2E0B" w:rsidP="006D2E0B">
      <w:pPr>
        <w:pStyle w:val="ab"/>
        <w:ind w:left="0" w:firstLine="567"/>
        <w:jc w:val="both"/>
        <w:rPr>
          <w:rFonts w:eastAsia="Calibri"/>
        </w:rPr>
      </w:pPr>
      <w:r w:rsidRPr="006D2E0B">
        <w:rPr>
          <w:rFonts w:eastAsia="Calibri"/>
        </w:rPr>
        <w:t xml:space="preserve">В 1989 году в селе было 971 житель, Дом культуры на 450 мест, средняя школа на 200 мест, детсад на 30 коек, почта, 3 магазина, медпункт, библиотека, баня, АТС на 120 телефонных номеров. На территории сельсовета располагается оздоровительный лагерь (в настоящее время - детский оздоровительный лагерь </w:t>
      </w:r>
      <w:r w:rsidR="006A1294">
        <w:rPr>
          <w:rFonts w:eastAsia="Calibri"/>
        </w:rPr>
        <w:t>«</w:t>
      </w:r>
      <w:r w:rsidRPr="006D2E0B">
        <w:rPr>
          <w:rFonts w:eastAsia="Calibri"/>
        </w:rPr>
        <w:t>Ласточка</w:t>
      </w:r>
      <w:r w:rsidR="006A1294">
        <w:rPr>
          <w:rFonts w:eastAsia="Calibri"/>
        </w:rPr>
        <w:t>»</w:t>
      </w:r>
      <w:r w:rsidRPr="006D2E0B">
        <w:rPr>
          <w:rFonts w:eastAsia="Calibri"/>
        </w:rPr>
        <w:t>).</w:t>
      </w:r>
    </w:p>
    <w:p w:rsidR="006D2E0B" w:rsidRDefault="006D2E0B" w:rsidP="006D2E0B">
      <w:pPr>
        <w:pStyle w:val="ab"/>
        <w:ind w:left="0" w:firstLine="567"/>
        <w:jc w:val="both"/>
        <w:rPr>
          <w:rFonts w:eastAsia="Calibri"/>
        </w:rPr>
      </w:pPr>
      <w:r w:rsidRPr="006D2E0B">
        <w:rPr>
          <w:rFonts w:eastAsia="Calibri"/>
        </w:rPr>
        <w:t xml:space="preserve">На территории поселения проживают четыре национальности: русские, украинцы, турки - </w:t>
      </w:r>
      <w:proofErr w:type="spellStart"/>
      <w:r w:rsidRPr="006D2E0B">
        <w:rPr>
          <w:rFonts w:eastAsia="Calibri"/>
        </w:rPr>
        <w:t>месхетинцы</w:t>
      </w:r>
      <w:proofErr w:type="spellEnd"/>
      <w:r w:rsidRPr="006D2E0B">
        <w:rPr>
          <w:rFonts w:eastAsia="Calibri"/>
        </w:rPr>
        <w:t>, азербайджанцы. Общение в быту на русском языке. Удельный вес русского населения составляет 97 %.</w:t>
      </w:r>
    </w:p>
    <w:p w:rsidR="006A1294" w:rsidRPr="006D2E0B" w:rsidRDefault="006A1294" w:rsidP="006D2E0B">
      <w:pPr>
        <w:pStyle w:val="ab"/>
        <w:ind w:left="0" w:firstLine="567"/>
        <w:jc w:val="both"/>
        <w:rPr>
          <w:rFonts w:eastAsia="Calibri"/>
        </w:rPr>
      </w:pPr>
      <w:r w:rsidRPr="006A1294">
        <w:rPr>
          <w:noProof/>
        </w:rPr>
        <w:lastRenderedPageBreak/>
        <w:drawing>
          <wp:inline distT="0" distB="0" distL="0" distR="0" wp14:anchorId="7E54E28A" wp14:editId="6DCF1266">
            <wp:extent cx="2660015" cy="1995011"/>
            <wp:effectExtent l="0" t="0" r="6985" b="571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89638" cy="2017228"/>
                    </a:xfrm>
                    <a:prstGeom prst="rect">
                      <a:avLst/>
                    </a:prstGeom>
                  </pic:spPr>
                </pic:pic>
              </a:graphicData>
            </a:graphic>
          </wp:inline>
        </w:drawing>
      </w:r>
      <w:r>
        <w:rPr>
          <w:rFonts w:eastAsia="Calibri"/>
        </w:rPr>
        <w:t xml:space="preserve">  </w:t>
      </w:r>
      <w:r w:rsidRPr="006A1294">
        <w:rPr>
          <w:noProof/>
        </w:rPr>
        <w:drawing>
          <wp:inline distT="0" distB="0" distL="0" distR="0" wp14:anchorId="163150AD" wp14:editId="3994E738">
            <wp:extent cx="2656840" cy="1992630"/>
            <wp:effectExtent l="0" t="0" r="0" b="762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67217" cy="2000413"/>
                    </a:xfrm>
                    <a:prstGeom prst="rect">
                      <a:avLst/>
                    </a:prstGeom>
                  </pic:spPr>
                </pic:pic>
              </a:graphicData>
            </a:graphic>
          </wp:inline>
        </w:drawing>
      </w:r>
    </w:p>
    <w:p w:rsidR="006D2E0B" w:rsidRDefault="006D2E0B" w:rsidP="006D2E0B">
      <w:pPr>
        <w:pStyle w:val="ab"/>
        <w:ind w:left="0" w:firstLine="567"/>
        <w:jc w:val="both"/>
        <w:rPr>
          <w:rFonts w:eastAsia="Calibri"/>
        </w:rPr>
      </w:pPr>
      <w:r w:rsidRPr="006D2E0B">
        <w:rPr>
          <w:rFonts w:eastAsia="Calibri"/>
        </w:rPr>
        <w:t>Население Борщ</w:t>
      </w:r>
      <w:r w:rsidR="006A1294">
        <w:rPr>
          <w:rFonts w:eastAsia="Calibri"/>
        </w:rPr>
        <w:t>е</w:t>
      </w:r>
      <w:r w:rsidRPr="006D2E0B">
        <w:rPr>
          <w:rFonts w:eastAsia="Calibri"/>
        </w:rPr>
        <w:t>во-</w:t>
      </w:r>
      <w:proofErr w:type="spellStart"/>
      <w:r w:rsidRPr="006D2E0B">
        <w:rPr>
          <w:rFonts w:eastAsia="Calibri"/>
        </w:rPr>
        <w:t>Песковского</w:t>
      </w:r>
      <w:proofErr w:type="spellEnd"/>
      <w:r w:rsidRPr="006D2E0B">
        <w:rPr>
          <w:rFonts w:eastAsia="Calibri"/>
        </w:rPr>
        <w:t xml:space="preserve"> сельского поселения на своих приусадебных участках производят зерно, сахарную свеклу, картофель, овощи и бахчевые культуры, выращивают крупный рогатый скот, свиней и овец.</w:t>
      </w:r>
    </w:p>
    <w:p w:rsidR="006A1294" w:rsidRPr="006A1294" w:rsidRDefault="006A1294" w:rsidP="006D2E0B">
      <w:pPr>
        <w:pStyle w:val="ab"/>
        <w:ind w:left="0" w:firstLine="567"/>
        <w:jc w:val="both"/>
        <w:rPr>
          <w:rFonts w:eastAsia="Calibri"/>
        </w:rPr>
      </w:pPr>
      <w:r w:rsidRPr="006A1294">
        <w:rPr>
          <w:noProof/>
        </w:rPr>
        <w:drawing>
          <wp:inline distT="0" distB="0" distL="0" distR="0" wp14:anchorId="6CF6C8AD" wp14:editId="35A3D2B7">
            <wp:extent cx="2654298" cy="199072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12039" cy="2034031"/>
                    </a:xfrm>
                    <a:prstGeom prst="rect">
                      <a:avLst/>
                    </a:prstGeom>
                  </pic:spPr>
                </pic:pic>
              </a:graphicData>
            </a:graphic>
          </wp:inline>
        </w:drawing>
      </w:r>
      <w:r w:rsidRPr="006A1294">
        <w:rPr>
          <w:rFonts w:eastAsia="Calibri"/>
        </w:rPr>
        <w:t xml:space="preserve">  </w:t>
      </w:r>
      <w:r w:rsidRPr="006A1294">
        <w:rPr>
          <w:noProof/>
        </w:rPr>
        <w:drawing>
          <wp:inline distT="0" distB="0" distL="0" distR="0" wp14:anchorId="7CF23B85" wp14:editId="4D7B3107">
            <wp:extent cx="2647315" cy="1985488"/>
            <wp:effectExtent l="0" t="0" r="63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685750" cy="2014314"/>
                    </a:xfrm>
                    <a:prstGeom prst="rect">
                      <a:avLst/>
                    </a:prstGeom>
                  </pic:spPr>
                </pic:pic>
              </a:graphicData>
            </a:graphic>
          </wp:inline>
        </w:drawing>
      </w:r>
    </w:p>
    <w:p w:rsidR="006D2E0B" w:rsidRPr="006A1294" w:rsidRDefault="006D2E0B" w:rsidP="006D2E0B">
      <w:pPr>
        <w:pStyle w:val="ab"/>
        <w:ind w:left="0" w:firstLine="567"/>
        <w:jc w:val="both"/>
        <w:rPr>
          <w:rFonts w:eastAsia="Calibri"/>
        </w:rPr>
      </w:pPr>
    </w:p>
    <w:p w:rsidR="00847CDE" w:rsidRPr="006A1294" w:rsidRDefault="00CF6A51" w:rsidP="00245BAB">
      <w:pPr>
        <w:pStyle w:val="20"/>
        <w:numPr>
          <w:ilvl w:val="1"/>
          <w:numId w:val="74"/>
        </w:numPr>
        <w:spacing w:before="0" w:line="240" w:lineRule="auto"/>
        <w:ind w:left="0" w:firstLine="0"/>
        <w:jc w:val="center"/>
        <w:rPr>
          <w:rFonts w:ascii="Times New Roman" w:hAnsi="Times New Roman" w:cs="Times New Roman"/>
          <w:b/>
          <w:snapToGrid w:val="0"/>
          <w:color w:val="auto"/>
          <w:sz w:val="24"/>
          <w:szCs w:val="24"/>
        </w:rPr>
      </w:pPr>
      <w:bookmarkStart w:id="29" w:name="_Toc63676513"/>
      <w:bookmarkStart w:id="30" w:name="_Toc65836545"/>
      <w:bookmarkStart w:id="31" w:name="_Toc150939426"/>
      <w:bookmarkEnd w:id="28"/>
      <w:r w:rsidRPr="006A1294">
        <w:rPr>
          <w:rFonts w:ascii="Times New Roman" w:hAnsi="Times New Roman" w:cs="Times New Roman"/>
          <w:b/>
          <w:color w:val="auto"/>
          <w:sz w:val="24"/>
          <w:szCs w:val="24"/>
          <w:lang w:eastAsia="ru-RU"/>
        </w:rPr>
        <w:t>Природно-ресурсный потенциал. Климатический и агроклиматический потенциал</w:t>
      </w:r>
      <w:bookmarkEnd w:id="29"/>
      <w:bookmarkEnd w:id="30"/>
      <w:r w:rsidR="00847CDE" w:rsidRPr="006A1294">
        <w:rPr>
          <w:rFonts w:ascii="Times New Roman" w:hAnsi="Times New Roman" w:cs="Times New Roman"/>
          <w:b/>
          <w:snapToGrid w:val="0"/>
          <w:color w:val="auto"/>
          <w:sz w:val="24"/>
          <w:szCs w:val="24"/>
        </w:rPr>
        <w:t>.</w:t>
      </w:r>
      <w:bookmarkEnd w:id="31"/>
    </w:p>
    <w:p w:rsidR="00B65D7C" w:rsidRPr="006A1294" w:rsidRDefault="00B65D7C" w:rsidP="001C113A">
      <w:pPr>
        <w:spacing w:after="0" w:line="240" w:lineRule="auto"/>
        <w:ind w:firstLine="567"/>
        <w:jc w:val="both"/>
        <w:rPr>
          <w:rFonts w:cs="Times New Roman"/>
          <w:sz w:val="24"/>
          <w:szCs w:val="24"/>
        </w:rPr>
      </w:pPr>
    </w:p>
    <w:p w:rsidR="00BA3117" w:rsidRPr="006A1294" w:rsidRDefault="00BA3117" w:rsidP="00245BAB">
      <w:pPr>
        <w:pStyle w:val="2"/>
        <w:numPr>
          <w:ilvl w:val="2"/>
          <w:numId w:val="74"/>
        </w:numPr>
        <w:ind w:left="0" w:firstLine="567"/>
        <w:rPr>
          <w:color w:val="auto"/>
        </w:rPr>
      </w:pPr>
      <w:bookmarkStart w:id="32" w:name="_Toc150939427"/>
      <w:r w:rsidRPr="006A1294">
        <w:rPr>
          <w:color w:val="auto"/>
        </w:rPr>
        <w:t>Климат</w:t>
      </w:r>
      <w:bookmarkEnd w:id="32"/>
    </w:p>
    <w:p w:rsidR="00F27004" w:rsidRPr="007D6FC8" w:rsidRDefault="00F27004" w:rsidP="00056322">
      <w:pPr>
        <w:spacing w:after="0" w:line="242" w:lineRule="auto"/>
        <w:ind w:firstLine="567"/>
        <w:jc w:val="both"/>
        <w:rPr>
          <w:rFonts w:cs="Times New Roman"/>
          <w:sz w:val="24"/>
          <w:szCs w:val="24"/>
          <w:highlight w:val="yellow"/>
        </w:rPr>
      </w:pPr>
    </w:p>
    <w:p w:rsidR="00EC3747" w:rsidRPr="00EC3747" w:rsidRDefault="006A1294" w:rsidP="00EC3747">
      <w:pPr>
        <w:spacing w:after="0"/>
        <w:ind w:firstLine="567"/>
        <w:jc w:val="both"/>
        <w:rPr>
          <w:rFonts w:eastAsia="Arial Unicode MS" w:cs="Times New Roman"/>
          <w:kern w:val="1"/>
          <w:sz w:val="24"/>
          <w:szCs w:val="24"/>
          <w:lang w:eastAsia="ar-SA"/>
        </w:rPr>
      </w:pPr>
      <w:r w:rsidRPr="00EC3747">
        <w:rPr>
          <w:rFonts w:eastAsia="Arial Unicode MS" w:cs="Times New Roman"/>
          <w:kern w:val="1"/>
          <w:sz w:val="24"/>
          <w:szCs w:val="24"/>
          <w:lang w:eastAsia="ar-SA"/>
        </w:rPr>
        <w:t xml:space="preserve">Климат </w:t>
      </w:r>
      <w:r w:rsidR="00EC3747" w:rsidRPr="00EC3747">
        <w:rPr>
          <w:rFonts w:eastAsia="Arial Unicode MS" w:cs="Times New Roman"/>
          <w:kern w:val="1"/>
          <w:sz w:val="24"/>
          <w:szCs w:val="24"/>
          <w:lang w:eastAsia="ar-SA"/>
        </w:rPr>
        <w:t>на территории Борщево-</w:t>
      </w:r>
      <w:proofErr w:type="spellStart"/>
      <w:r w:rsidR="00EC3747" w:rsidRPr="00EC3747">
        <w:rPr>
          <w:rFonts w:eastAsia="Arial Unicode MS" w:cs="Times New Roman"/>
          <w:kern w:val="1"/>
          <w:sz w:val="24"/>
          <w:szCs w:val="24"/>
          <w:lang w:eastAsia="ar-SA"/>
        </w:rPr>
        <w:t>Песковского</w:t>
      </w:r>
      <w:proofErr w:type="spellEnd"/>
      <w:r w:rsidR="00EC3747" w:rsidRPr="00EC3747">
        <w:rPr>
          <w:rFonts w:eastAsia="Arial Unicode MS" w:cs="Times New Roman"/>
          <w:kern w:val="1"/>
          <w:sz w:val="24"/>
          <w:szCs w:val="24"/>
          <w:lang w:eastAsia="ar-SA"/>
        </w:rPr>
        <w:t xml:space="preserve"> сельского поселения умеренно-континентальный с жарким летом и умеренно холодной зимой с устойчивым снежным покровом и хорошо выраженными переходными сезонами. В климате четко выражены все сезоны года. </w:t>
      </w:r>
    </w:p>
    <w:p w:rsidR="00EC3747" w:rsidRPr="00EC3747" w:rsidRDefault="00EC3747" w:rsidP="00EC3747">
      <w:pPr>
        <w:spacing w:after="0"/>
        <w:ind w:firstLine="567"/>
        <w:jc w:val="both"/>
        <w:rPr>
          <w:rFonts w:eastAsia="Arial Unicode MS" w:cs="Times New Roman"/>
          <w:kern w:val="1"/>
          <w:sz w:val="24"/>
          <w:szCs w:val="24"/>
          <w:lang w:eastAsia="ar-SA"/>
        </w:rPr>
      </w:pPr>
      <w:r w:rsidRPr="00EC3747">
        <w:rPr>
          <w:rFonts w:eastAsia="Arial Unicode MS" w:cs="Times New Roman"/>
          <w:kern w:val="1"/>
          <w:sz w:val="24"/>
          <w:szCs w:val="24"/>
          <w:lang w:eastAsia="ar-SA"/>
        </w:rPr>
        <w:t xml:space="preserve">Среднегодовая температура воздуха составляет 4,6-5,6°С. Минимальные температуры раз в два-три года опускаются до -27°С, -31°С. </w:t>
      </w:r>
    </w:p>
    <w:p w:rsidR="00EC3747" w:rsidRPr="00EC3747" w:rsidRDefault="00EC3747" w:rsidP="00EC3747">
      <w:pPr>
        <w:spacing w:after="0"/>
        <w:ind w:firstLine="567"/>
        <w:jc w:val="both"/>
        <w:rPr>
          <w:rFonts w:eastAsia="Arial Unicode MS" w:cs="Times New Roman"/>
          <w:kern w:val="1"/>
          <w:sz w:val="24"/>
          <w:szCs w:val="24"/>
          <w:lang w:eastAsia="ar-SA"/>
        </w:rPr>
      </w:pPr>
      <w:r w:rsidRPr="00EC3747">
        <w:rPr>
          <w:rFonts w:eastAsia="Arial Unicode MS" w:cs="Times New Roman"/>
          <w:kern w:val="1"/>
          <w:sz w:val="24"/>
          <w:szCs w:val="24"/>
          <w:lang w:eastAsia="ar-SA"/>
        </w:rPr>
        <w:t xml:space="preserve">В течение года преобладают ветры западного и юго-западного направлений. Среднегодовая скорость ветра составляет 3,3-5,2 м/сек. </w:t>
      </w:r>
    </w:p>
    <w:p w:rsidR="00EC3747" w:rsidRPr="00EC3747" w:rsidRDefault="00EC3747" w:rsidP="00EC3747">
      <w:pPr>
        <w:spacing w:after="0"/>
        <w:ind w:firstLine="567"/>
        <w:jc w:val="both"/>
        <w:rPr>
          <w:rFonts w:eastAsia="Arial Unicode MS" w:cs="Times New Roman"/>
          <w:kern w:val="1"/>
          <w:sz w:val="24"/>
          <w:szCs w:val="24"/>
          <w:lang w:eastAsia="ar-SA"/>
        </w:rPr>
      </w:pPr>
      <w:r w:rsidRPr="00EC3747">
        <w:rPr>
          <w:rFonts w:eastAsia="Arial Unicode MS" w:cs="Times New Roman"/>
          <w:kern w:val="1"/>
          <w:sz w:val="24"/>
          <w:szCs w:val="24"/>
          <w:lang w:eastAsia="ar-SA"/>
        </w:rPr>
        <w:t>Среднегодовое количество осадков на территории составляет 450-500 мм. Территория относится к зоне недостаточного увлажнения, что обусловлено достаточно высокой испаряемостью в теплый период.</w:t>
      </w:r>
    </w:p>
    <w:p w:rsidR="00EC3747" w:rsidRPr="00EC3747" w:rsidRDefault="00EC3747" w:rsidP="00EC3747">
      <w:pPr>
        <w:spacing w:after="0"/>
        <w:ind w:firstLine="567"/>
        <w:jc w:val="both"/>
        <w:rPr>
          <w:rFonts w:eastAsia="Arial Unicode MS" w:cs="Times New Roman"/>
          <w:kern w:val="1"/>
          <w:sz w:val="24"/>
          <w:szCs w:val="24"/>
          <w:lang w:eastAsia="ar-SA"/>
        </w:rPr>
      </w:pPr>
      <w:r w:rsidRPr="00EC3747">
        <w:rPr>
          <w:rFonts w:eastAsia="Arial Unicode MS" w:cs="Times New Roman"/>
          <w:kern w:val="1"/>
          <w:sz w:val="24"/>
          <w:szCs w:val="24"/>
          <w:lang w:eastAsia="ar-SA"/>
        </w:rPr>
        <w:t>Суммы средних суточных температур за период активной вегетации растений колеблются в пределах 2400-2800°.</w:t>
      </w:r>
    </w:p>
    <w:p w:rsidR="006A1294" w:rsidRPr="00EC3747" w:rsidRDefault="00EC3747" w:rsidP="00EC3747">
      <w:pPr>
        <w:spacing w:after="0"/>
        <w:ind w:firstLine="567"/>
        <w:jc w:val="both"/>
        <w:rPr>
          <w:rFonts w:cs="Times New Roman"/>
          <w:sz w:val="24"/>
          <w:szCs w:val="24"/>
        </w:rPr>
      </w:pPr>
      <w:r w:rsidRPr="00EC3747">
        <w:rPr>
          <w:rFonts w:eastAsia="Arial Unicode MS" w:cs="Times New Roman"/>
          <w:kern w:val="1"/>
          <w:sz w:val="24"/>
          <w:szCs w:val="24"/>
          <w:lang w:eastAsia="ar-SA"/>
        </w:rPr>
        <w:t>К неблагоприятным метеорологическим явлениям, наносящим значительный ущерб сельскохозяйственному производству, относятся заморозки, засухи, суховеи, сильные ветры, ливни и град. Опасные метеорологические явления, приводящие к ЧС и главным образом на дорогах – метели, ливневые дожди, град, шквал, гололёд.</w:t>
      </w:r>
    </w:p>
    <w:p w:rsidR="00BA3117" w:rsidRPr="00EC3747" w:rsidRDefault="00BA3117" w:rsidP="00245BAB">
      <w:pPr>
        <w:pStyle w:val="2"/>
        <w:numPr>
          <w:ilvl w:val="2"/>
          <w:numId w:val="74"/>
        </w:numPr>
        <w:ind w:left="0" w:firstLine="567"/>
        <w:rPr>
          <w:color w:val="auto"/>
        </w:rPr>
      </w:pPr>
      <w:bookmarkStart w:id="33" w:name="_Toc281247436"/>
      <w:r w:rsidRPr="00EC3747">
        <w:rPr>
          <w:color w:val="auto"/>
        </w:rPr>
        <w:lastRenderedPageBreak/>
        <w:t xml:space="preserve"> </w:t>
      </w:r>
      <w:bookmarkStart w:id="34" w:name="_Toc75419846"/>
      <w:bookmarkStart w:id="35" w:name="_Toc65836547"/>
      <w:bookmarkStart w:id="36" w:name="_Toc63676515"/>
      <w:bookmarkStart w:id="37" w:name="_Toc150939428"/>
      <w:bookmarkEnd w:id="33"/>
      <w:r w:rsidR="00056322" w:rsidRPr="00EC3747">
        <w:rPr>
          <w:color w:val="auto"/>
        </w:rPr>
        <w:t>Геологическое строение и минерально-сырьевые ресурсы</w:t>
      </w:r>
      <w:bookmarkEnd w:id="34"/>
      <w:bookmarkEnd w:id="35"/>
      <w:bookmarkEnd w:id="36"/>
      <w:bookmarkEnd w:id="37"/>
    </w:p>
    <w:p w:rsidR="00891800" w:rsidRPr="00EC3747" w:rsidRDefault="00891800" w:rsidP="00056322">
      <w:pPr>
        <w:spacing w:after="0"/>
        <w:ind w:firstLine="567"/>
        <w:jc w:val="both"/>
        <w:rPr>
          <w:rFonts w:cs="Times New Roman"/>
          <w:b/>
          <w:i/>
          <w:iCs/>
          <w:sz w:val="24"/>
          <w:szCs w:val="24"/>
        </w:rPr>
      </w:pPr>
    </w:p>
    <w:p w:rsidR="00056322" w:rsidRPr="00EC3747" w:rsidRDefault="00056322" w:rsidP="00056322">
      <w:pPr>
        <w:spacing w:after="0"/>
        <w:ind w:firstLine="567"/>
        <w:jc w:val="both"/>
        <w:rPr>
          <w:rFonts w:cs="Times New Roman"/>
          <w:b/>
          <w:i/>
          <w:iCs/>
          <w:sz w:val="24"/>
          <w:szCs w:val="24"/>
        </w:rPr>
      </w:pPr>
      <w:r w:rsidRPr="00EC3747">
        <w:rPr>
          <w:rFonts w:cs="Times New Roman"/>
          <w:b/>
          <w:i/>
          <w:iCs/>
          <w:sz w:val="24"/>
          <w:szCs w:val="24"/>
        </w:rPr>
        <w:t>Геологическое строение</w:t>
      </w:r>
    </w:p>
    <w:p w:rsidR="002C1104" w:rsidRPr="00EC3747" w:rsidRDefault="00EC3747" w:rsidP="00F27004">
      <w:pPr>
        <w:spacing w:after="0"/>
        <w:ind w:firstLine="567"/>
        <w:jc w:val="both"/>
        <w:rPr>
          <w:rFonts w:cs="Times New Roman"/>
          <w:sz w:val="24"/>
          <w:szCs w:val="24"/>
        </w:rPr>
      </w:pPr>
      <w:r w:rsidRPr="00EC3747">
        <w:rPr>
          <w:rFonts w:cs="Times New Roman"/>
          <w:sz w:val="24"/>
          <w:szCs w:val="24"/>
        </w:rPr>
        <w:t xml:space="preserve">Территория поселения располагается на Окско-Донской равнине, в лесостепной зоне. Рельеф волнистый, изрезан сетью оврагов и балок различной глубины и протяженности. В пределах Окско-Донской равнины имеют развитие современные </w:t>
      </w:r>
      <w:proofErr w:type="spellStart"/>
      <w:r w:rsidRPr="00EC3747">
        <w:rPr>
          <w:rFonts w:cs="Times New Roman"/>
          <w:sz w:val="24"/>
          <w:szCs w:val="24"/>
        </w:rPr>
        <w:t>экзодинамические</w:t>
      </w:r>
      <w:proofErr w:type="spellEnd"/>
      <w:r w:rsidRPr="00EC3747">
        <w:rPr>
          <w:rFonts w:cs="Times New Roman"/>
          <w:sz w:val="24"/>
          <w:szCs w:val="24"/>
        </w:rPr>
        <w:t xml:space="preserve"> процессы (овражная и балочная эрозия, оползни, осыпи). Овражная эрозия приурочена к склонам водоразделов и речных террас, сложенных легко размываемыми горными породами. Оползни возникают при условии наличия в геологическом строении склонов увлажненных глинистых слоев.</w:t>
      </w:r>
    </w:p>
    <w:p w:rsidR="00EC3747" w:rsidRPr="00EC3747" w:rsidRDefault="00EC3747" w:rsidP="00F27004">
      <w:pPr>
        <w:spacing w:after="0"/>
        <w:ind w:firstLine="567"/>
        <w:jc w:val="both"/>
        <w:rPr>
          <w:rFonts w:cs="Times New Roman"/>
          <w:b/>
          <w:i/>
          <w:iCs/>
          <w:sz w:val="24"/>
          <w:szCs w:val="24"/>
        </w:rPr>
      </w:pPr>
    </w:p>
    <w:p w:rsidR="00F27004" w:rsidRPr="00EC3747" w:rsidRDefault="00F27004" w:rsidP="00F27004">
      <w:pPr>
        <w:spacing w:after="0"/>
        <w:ind w:firstLine="567"/>
        <w:jc w:val="both"/>
        <w:rPr>
          <w:rFonts w:cs="Times New Roman"/>
          <w:b/>
          <w:i/>
          <w:iCs/>
          <w:sz w:val="24"/>
          <w:szCs w:val="24"/>
        </w:rPr>
      </w:pPr>
      <w:r w:rsidRPr="00EC3747">
        <w:rPr>
          <w:rFonts w:cs="Times New Roman"/>
          <w:b/>
          <w:i/>
          <w:iCs/>
          <w:sz w:val="24"/>
          <w:szCs w:val="24"/>
        </w:rPr>
        <w:t>Минерально-сырьевые ресурсы.</w:t>
      </w:r>
    </w:p>
    <w:p w:rsidR="00643C6B" w:rsidRDefault="00EC3747" w:rsidP="00BA3117">
      <w:pPr>
        <w:pStyle w:val="35"/>
        <w:spacing w:after="0" w:line="252" w:lineRule="auto"/>
        <w:ind w:firstLine="567"/>
        <w:jc w:val="both"/>
        <w:rPr>
          <w:rFonts w:eastAsiaTheme="minorHAnsi"/>
          <w:sz w:val="24"/>
          <w:szCs w:val="24"/>
          <w:lang w:eastAsia="en-US"/>
        </w:rPr>
      </w:pPr>
      <w:r w:rsidRPr="00EC3747">
        <w:rPr>
          <w:rFonts w:eastAsiaTheme="minorHAnsi"/>
          <w:sz w:val="24"/>
          <w:szCs w:val="24"/>
          <w:lang w:eastAsia="en-US"/>
        </w:rPr>
        <w:t>По данным единого фонда геологической информации о недрах и государственного реестра участков недр, предоставленных в пользование, и лицензий на пользование недрами, на территории поселения месторождения полезных ископаемых и подземных вод не выявлены.</w:t>
      </w:r>
    </w:p>
    <w:p w:rsidR="00EC3747" w:rsidRPr="00EC3747" w:rsidRDefault="00EC3747" w:rsidP="00BA3117">
      <w:pPr>
        <w:pStyle w:val="35"/>
        <w:spacing w:after="0" w:line="252" w:lineRule="auto"/>
        <w:ind w:firstLine="567"/>
        <w:jc w:val="both"/>
        <w:rPr>
          <w:rFonts w:eastAsiaTheme="minorHAnsi"/>
          <w:sz w:val="24"/>
          <w:szCs w:val="24"/>
          <w:lang w:eastAsia="en-US"/>
        </w:rPr>
      </w:pPr>
    </w:p>
    <w:p w:rsidR="00BA3117" w:rsidRPr="00EC3747" w:rsidRDefault="004B0E12" w:rsidP="00245BAB">
      <w:pPr>
        <w:pStyle w:val="2"/>
        <w:numPr>
          <w:ilvl w:val="2"/>
          <w:numId w:val="74"/>
        </w:numPr>
        <w:ind w:left="0" w:firstLine="567"/>
        <w:rPr>
          <w:color w:val="auto"/>
        </w:rPr>
      </w:pPr>
      <w:bookmarkStart w:id="38" w:name="_Toc75419847"/>
      <w:bookmarkStart w:id="39" w:name="_Toc65836548"/>
      <w:bookmarkStart w:id="40" w:name="_Toc150939429"/>
      <w:r w:rsidRPr="00EC3747">
        <w:rPr>
          <w:color w:val="auto"/>
        </w:rPr>
        <w:t>Водные ресурсы</w:t>
      </w:r>
      <w:bookmarkEnd w:id="38"/>
      <w:bookmarkEnd w:id="39"/>
      <w:bookmarkEnd w:id="40"/>
    </w:p>
    <w:p w:rsidR="004B0E12" w:rsidRPr="00EC3747" w:rsidRDefault="004B0E12" w:rsidP="004B0E12">
      <w:pPr>
        <w:spacing w:after="0"/>
        <w:ind w:firstLine="567"/>
        <w:jc w:val="both"/>
        <w:rPr>
          <w:rFonts w:cs="Times New Roman"/>
          <w:b/>
          <w:bCs/>
          <w:i/>
          <w:iCs/>
          <w:sz w:val="24"/>
          <w:szCs w:val="24"/>
        </w:rPr>
      </w:pPr>
      <w:r w:rsidRPr="00EC3747">
        <w:rPr>
          <w:rFonts w:cs="Times New Roman"/>
          <w:b/>
          <w:bCs/>
          <w:i/>
          <w:iCs/>
          <w:sz w:val="24"/>
          <w:szCs w:val="24"/>
        </w:rPr>
        <w:t>Подземные воды</w:t>
      </w:r>
    </w:p>
    <w:p w:rsidR="00EC3747" w:rsidRPr="00EC3747" w:rsidRDefault="00EC3747" w:rsidP="00EC3747">
      <w:pPr>
        <w:spacing w:after="0"/>
        <w:ind w:firstLine="567"/>
        <w:jc w:val="both"/>
        <w:rPr>
          <w:rFonts w:cs="Times New Roman"/>
          <w:bCs/>
          <w:sz w:val="24"/>
          <w:szCs w:val="24"/>
        </w:rPr>
      </w:pPr>
      <w:r w:rsidRPr="00EC3747">
        <w:rPr>
          <w:rFonts w:cs="Times New Roman"/>
          <w:sz w:val="24"/>
          <w:szCs w:val="24"/>
        </w:rPr>
        <w:t xml:space="preserve">Территория располагается в зоне </w:t>
      </w:r>
      <w:proofErr w:type="spellStart"/>
      <w:r w:rsidRPr="00EC3747">
        <w:rPr>
          <w:rFonts w:cs="Times New Roman"/>
          <w:sz w:val="24"/>
          <w:szCs w:val="24"/>
        </w:rPr>
        <w:t>Битюго-Хоперского</w:t>
      </w:r>
      <w:proofErr w:type="spellEnd"/>
      <w:r w:rsidRPr="00EC3747">
        <w:rPr>
          <w:rFonts w:cs="Times New Roman"/>
          <w:sz w:val="24"/>
          <w:szCs w:val="24"/>
        </w:rPr>
        <w:t xml:space="preserve"> гидрологического района. </w:t>
      </w:r>
      <w:r w:rsidRPr="00EC3747">
        <w:rPr>
          <w:rFonts w:cs="Times New Roman"/>
          <w:bCs/>
          <w:sz w:val="24"/>
          <w:szCs w:val="24"/>
        </w:rPr>
        <w:t xml:space="preserve">Пресные подземные воды приурочены к основным водоносным комплексам, широко используемым для целей водоснабжения. </w:t>
      </w:r>
    </w:p>
    <w:p w:rsidR="00EC3747" w:rsidRPr="00EC3747" w:rsidRDefault="00EC3747" w:rsidP="00EC3747">
      <w:pPr>
        <w:spacing w:after="0" w:line="100" w:lineRule="atLeast"/>
        <w:ind w:firstLine="567"/>
        <w:jc w:val="both"/>
        <w:rPr>
          <w:rFonts w:cs="Times New Roman"/>
          <w:bCs/>
          <w:iCs/>
          <w:sz w:val="24"/>
          <w:szCs w:val="24"/>
        </w:rPr>
      </w:pPr>
      <w:r w:rsidRPr="00EC3747">
        <w:rPr>
          <w:rFonts w:cs="Times New Roman"/>
          <w:bCs/>
          <w:sz w:val="24"/>
          <w:szCs w:val="24"/>
        </w:rPr>
        <w:t xml:space="preserve">Хозяйственно-питьевое водоснабжение населения практически полностью основано на использовании подземных вод. Значительная часть нужд в технической и технологической воде предприятий, осуществляющих хозяйственную деятельность на территории поселения, обеспечивается за счет подземных вод </w:t>
      </w:r>
      <w:r w:rsidRPr="00EC3747">
        <w:rPr>
          <w:rFonts w:cs="Times New Roman"/>
          <w:sz w:val="24"/>
          <w:szCs w:val="24"/>
        </w:rPr>
        <w:t>и прудов</w:t>
      </w:r>
      <w:r w:rsidRPr="00EC3747">
        <w:rPr>
          <w:rFonts w:cs="Times New Roman"/>
          <w:bCs/>
          <w:sz w:val="24"/>
          <w:szCs w:val="24"/>
        </w:rPr>
        <w:t>. Подземные воды эксплуатируются скважинами, колодцами</w:t>
      </w:r>
      <w:r w:rsidRPr="00EC3747">
        <w:rPr>
          <w:rFonts w:cs="Times New Roman"/>
          <w:bCs/>
          <w:iCs/>
          <w:sz w:val="24"/>
          <w:szCs w:val="24"/>
        </w:rPr>
        <w:t>.</w:t>
      </w:r>
    </w:p>
    <w:p w:rsidR="00AD4175" w:rsidRPr="008D26B0" w:rsidRDefault="00AD4175" w:rsidP="00AD4175">
      <w:pPr>
        <w:spacing w:after="0"/>
        <w:ind w:firstLine="567"/>
        <w:jc w:val="both"/>
        <w:rPr>
          <w:rFonts w:cs="Times New Roman"/>
          <w:b/>
          <w:bCs/>
          <w:i/>
          <w:iCs/>
          <w:sz w:val="24"/>
          <w:szCs w:val="24"/>
        </w:rPr>
      </w:pPr>
    </w:p>
    <w:p w:rsidR="004B0E12" w:rsidRPr="008D26B0" w:rsidRDefault="004B0E12" w:rsidP="004B0E12">
      <w:pPr>
        <w:spacing w:after="0"/>
        <w:ind w:firstLine="567"/>
        <w:jc w:val="both"/>
        <w:rPr>
          <w:rFonts w:cs="Times New Roman"/>
          <w:b/>
          <w:bCs/>
          <w:i/>
          <w:iCs/>
          <w:sz w:val="24"/>
          <w:szCs w:val="24"/>
        </w:rPr>
      </w:pPr>
      <w:r w:rsidRPr="008D26B0">
        <w:rPr>
          <w:rFonts w:cs="Times New Roman"/>
          <w:b/>
          <w:bCs/>
          <w:i/>
          <w:iCs/>
          <w:sz w:val="24"/>
          <w:szCs w:val="24"/>
        </w:rPr>
        <w:t>Поверхностные воды</w:t>
      </w:r>
    </w:p>
    <w:p w:rsidR="00EC3747" w:rsidRPr="00EC3747" w:rsidRDefault="00EC3747" w:rsidP="00EC3747">
      <w:pPr>
        <w:snapToGrid w:val="0"/>
        <w:spacing w:after="0"/>
        <w:ind w:firstLine="567"/>
        <w:jc w:val="both"/>
        <w:rPr>
          <w:rFonts w:cs="Times New Roman"/>
          <w:iCs/>
          <w:spacing w:val="-2"/>
          <w:sz w:val="24"/>
          <w:szCs w:val="24"/>
        </w:rPr>
      </w:pPr>
      <w:r w:rsidRPr="00EC3747">
        <w:rPr>
          <w:rFonts w:cs="Times New Roman"/>
          <w:iCs/>
          <w:spacing w:val="-2"/>
          <w:sz w:val="24"/>
          <w:szCs w:val="24"/>
        </w:rPr>
        <w:t xml:space="preserve">По территории поселения протекают реки Битюг и </w:t>
      </w:r>
      <w:proofErr w:type="spellStart"/>
      <w:r w:rsidRPr="00EC3747">
        <w:rPr>
          <w:rFonts w:cs="Times New Roman"/>
          <w:iCs/>
          <w:spacing w:val="-2"/>
          <w:sz w:val="24"/>
          <w:szCs w:val="24"/>
        </w:rPr>
        <w:t>Паневка</w:t>
      </w:r>
      <w:proofErr w:type="spellEnd"/>
      <w:r w:rsidRPr="00EC3747">
        <w:rPr>
          <w:rFonts w:cs="Times New Roman"/>
          <w:iCs/>
          <w:spacing w:val="-2"/>
          <w:sz w:val="24"/>
          <w:szCs w:val="24"/>
        </w:rPr>
        <w:t xml:space="preserve">, относящиеся к донскому бассейновому округу, </w:t>
      </w:r>
      <w:r w:rsidRPr="00EC3747">
        <w:rPr>
          <w:rFonts w:cs="Times New Roman"/>
          <w:bCs/>
          <w:sz w:val="24"/>
          <w:szCs w:val="24"/>
        </w:rPr>
        <w:t>а также озера и пруды по днищам балок</w:t>
      </w:r>
      <w:r w:rsidRPr="00EC3747">
        <w:rPr>
          <w:rFonts w:cs="Times New Roman"/>
          <w:iCs/>
          <w:spacing w:val="-2"/>
          <w:sz w:val="24"/>
          <w:szCs w:val="24"/>
        </w:rPr>
        <w:t>.</w:t>
      </w:r>
    </w:p>
    <w:p w:rsidR="00EC3747" w:rsidRPr="00EC3747" w:rsidRDefault="00EC3747" w:rsidP="00EC3747">
      <w:pPr>
        <w:snapToGrid w:val="0"/>
        <w:spacing w:after="0"/>
        <w:ind w:firstLine="567"/>
        <w:jc w:val="both"/>
        <w:rPr>
          <w:rFonts w:cs="Times New Roman"/>
          <w:iCs/>
          <w:spacing w:val="-2"/>
          <w:sz w:val="24"/>
          <w:szCs w:val="24"/>
        </w:rPr>
      </w:pPr>
    </w:p>
    <w:p w:rsidR="00EC3747" w:rsidRPr="00EC3747" w:rsidRDefault="00EC3747" w:rsidP="00EC3747">
      <w:pPr>
        <w:spacing w:after="0"/>
        <w:ind w:firstLine="709"/>
        <w:jc w:val="center"/>
        <w:rPr>
          <w:rFonts w:cs="Times New Roman"/>
          <w:b/>
          <w:i/>
          <w:sz w:val="24"/>
          <w:szCs w:val="24"/>
        </w:rPr>
      </w:pPr>
      <w:r w:rsidRPr="00EC3747">
        <w:rPr>
          <w:rFonts w:cs="Times New Roman"/>
          <w:b/>
          <w:i/>
          <w:sz w:val="24"/>
          <w:szCs w:val="24"/>
        </w:rPr>
        <w:t xml:space="preserve">Характеристика водотоков </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1E0" w:firstRow="1" w:lastRow="1" w:firstColumn="1" w:lastColumn="1" w:noHBand="0" w:noVBand="0"/>
      </w:tblPr>
      <w:tblGrid>
        <w:gridCol w:w="473"/>
        <w:gridCol w:w="2246"/>
        <w:gridCol w:w="3649"/>
        <w:gridCol w:w="1731"/>
        <w:gridCol w:w="1312"/>
      </w:tblGrid>
      <w:tr w:rsidR="00EC3747" w:rsidRPr="00EC3747" w:rsidTr="00EC3747">
        <w:trPr>
          <w:cantSplit/>
          <w:trHeight w:val="20"/>
          <w:tblHeader/>
        </w:trPr>
        <w:tc>
          <w:tcPr>
            <w:tcW w:w="474" w:type="dxa"/>
            <w:shd w:val="clear" w:color="auto" w:fill="D9D9D9" w:themeFill="background1" w:themeFillShade="D9"/>
            <w:vAlign w:val="center"/>
          </w:tcPr>
          <w:p w:rsidR="00EC3747" w:rsidRPr="00EC3747" w:rsidRDefault="00EC3747" w:rsidP="00EC3747">
            <w:pPr>
              <w:jc w:val="center"/>
              <w:rPr>
                <w:rFonts w:eastAsia="Times New Roman" w:cs="Times New Roman"/>
                <w:b/>
                <w:bCs/>
                <w:sz w:val="20"/>
                <w:szCs w:val="20"/>
              </w:rPr>
            </w:pPr>
            <w:r w:rsidRPr="00EC3747">
              <w:rPr>
                <w:rFonts w:eastAsia="Lucida Sans Unicode" w:cs="Times New Roman"/>
                <w:b/>
                <w:kern w:val="2"/>
                <w:sz w:val="20"/>
                <w:szCs w:val="20"/>
                <w:lang w:eastAsia="ar-SA"/>
              </w:rPr>
              <w:t>№ п\п</w:t>
            </w:r>
          </w:p>
        </w:tc>
        <w:tc>
          <w:tcPr>
            <w:tcW w:w="2248" w:type="dxa"/>
            <w:shd w:val="clear" w:color="auto" w:fill="D9D9D9" w:themeFill="background1" w:themeFillShade="D9"/>
            <w:vAlign w:val="center"/>
          </w:tcPr>
          <w:p w:rsidR="00EC3747" w:rsidRPr="00EC3747" w:rsidRDefault="00EC3747" w:rsidP="00EC3747">
            <w:pPr>
              <w:jc w:val="center"/>
              <w:rPr>
                <w:rFonts w:eastAsia="Times New Roman" w:cs="Times New Roman"/>
                <w:b/>
                <w:bCs/>
                <w:sz w:val="20"/>
                <w:szCs w:val="20"/>
              </w:rPr>
            </w:pPr>
            <w:proofErr w:type="spellStart"/>
            <w:r w:rsidRPr="00EC3747">
              <w:rPr>
                <w:rFonts w:eastAsia="Lucida Sans Unicode" w:cs="Times New Roman"/>
                <w:b/>
                <w:kern w:val="2"/>
                <w:sz w:val="20"/>
                <w:szCs w:val="20"/>
                <w:lang w:eastAsia="ar-SA"/>
              </w:rPr>
              <w:t>Название</w:t>
            </w:r>
            <w:proofErr w:type="spellEnd"/>
            <w:r w:rsidRPr="00EC3747">
              <w:rPr>
                <w:rFonts w:eastAsia="Lucida Sans Unicode" w:cs="Times New Roman"/>
                <w:b/>
                <w:kern w:val="2"/>
                <w:sz w:val="20"/>
                <w:szCs w:val="20"/>
                <w:lang w:eastAsia="ar-SA"/>
              </w:rPr>
              <w:t xml:space="preserve"> </w:t>
            </w:r>
            <w:proofErr w:type="spellStart"/>
            <w:r w:rsidRPr="00EC3747">
              <w:rPr>
                <w:rFonts w:eastAsia="Lucida Sans Unicode" w:cs="Times New Roman"/>
                <w:b/>
                <w:kern w:val="2"/>
                <w:sz w:val="20"/>
                <w:szCs w:val="20"/>
                <w:lang w:eastAsia="ar-SA"/>
              </w:rPr>
              <w:t>водотока</w:t>
            </w:r>
            <w:proofErr w:type="spellEnd"/>
          </w:p>
        </w:tc>
        <w:tc>
          <w:tcPr>
            <w:tcW w:w="3653" w:type="dxa"/>
            <w:shd w:val="clear" w:color="auto" w:fill="D9D9D9" w:themeFill="background1" w:themeFillShade="D9"/>
            <w:vAlign w:val="center"/>
          </w:tcPr>
          <w:p w:rsidR="00EC3747" w:rsidRPr="00EC3747" w:rsidRDefault="00EC3747" w:rsidP="00EC3747">
            <w:pPr>
              <w:jc w:val="center"/>
              <w:rPr>
                <w:rFonts w:cs="Times New Roman"/>
                <w:b/>
                <w:bCs/>
                <w:sz w:val="20"/>
                <w:szCs w:val="20"/>
              </w:rPr>
            </w:pPr>
            <w:proofErr w:type="spellStart"/>
            <w:r w:rsidRPr="00EC3747">
              <w:rPr>
                <w:rFonts w:eastAsia="Lucida Sans Unicode" w:cs="Times New Roman"/>
                <w:b/>
                <w:kern w:val="2"/>
                <w:sz w:val="20"/>
                <w:szCs w:val="20"/>
                <w:lang w:eastAsia="ar-SA"/>
              </w:rPr>
              <w:t>Исток</w:t>
            </w:r>
            <w:proofErr w:type="spellEnd"/>
          </w:p>
        </w:tc>
        <w:tc>
          <w:tcPr>
            <w:tcW w:w="1733" w:type="dxa"/>
            <w:shd w:val="clear" w:color="auto" w:fill="D9D9D9" w:themeFill="background1" w:themeFillShade="D9"/>
            <w:vAlign w:val="center"/>
          </w:tcPr>
          <w:p w:rsidR="00EC3747" w:rsidRPr="00EC3747" w:rsidRDefault="00EC3747" w:rsidP="00EC3747">
            <w:pPr>
              <w:jc w:val="center"/>
              <w:rPr>
                <w:rFonts w:eastAsia="Times New Roman" w:cs="Times New Roman"/>
                <w:b/>
                <w:bCs/>
                <w:sz w:val="20"/>
                <w:szCs w:val="20"/>
              </w:rPr>
            </w:pPr>
            <w:proofErr w:type="spellStart"/>
            <w:r w:rsidRPr="00EC3747">
              <w:rPr>
                <w:rFonts w:eastAsia="Lucida Sans Unicode" w:cs="Times New Roman"/>
                <w:b/>
                <w:kern w:val="2"/>
                <w:sz w:val="20"/>
                <w:szCs w:val="20"/>
                <w:lang w:eastAsia="ar-SA"/>
              </w:rPr>
              <w:t>Устье</w:t>
            </w:r>
            <w:proofErr w:type="spellEnd"/>
          </w:p>
        </w:tc>
        <w:tc>
          <w:tcPr>
            <w:tcW w:w="1313" w:type="dxa"/>
            <w:shd w:val="clear" w:color="auto" w:fill="D9D9D9" w:themeFill="background1" w:themeFillShade="D9"/>
            <w:vAlign w:val="center"/>
          </w:tcPr>
          <w:p w:rsidR="00EC3747" w:rsidRPr="00EC3747" w:rsidRDefault="00EC3747" w:rsidP="00EC3747">
            <w:pPr>
              <w:suppressAutoHyphens/>
              <w:snapToGrid w:val="0"/>
              <w:jc w:val="center"/>
              <w:rPr>
                <w:rFonts w:cs="Times New Roman"/>
                <w:b/>
                <w:bCs/>
                <w:sz w:val="20"/>
                <w:szCs w:val="20"/>
              </w:rPr>
            </w:pPr>
            <w:proofErr w:type="spellStart"/>
            <w:r w:rsidRPr="00EC3747">
              <w:rPr>
                <w:rFonts w:eastAsia="Lucida Sans Unicode" w:cs="Times New Roman"/>
                <w:b/>
                <w:kern w:val="2"/>
                <w:sz w:val="20"/>
                <w:szCs w:val="20"/>
                <w:lang w:eastAsia="ar-SA"/>
              </w:rPr>
              <w:t>Длина</w:t>
            </w:r>
            <w:proofErr w:type="spellEnd"/>
            <w:r w:rsidRPr="00EC3747">
              <w:rPr>
                <w:rFonts w:eastAsia="Lucida Sans Unicode" w:cs="Times New Roman"/>
                <w:b/>
                <w:kern w:val="2"/>
                <w:sz w:val="20"/>
                <w:szCs w:val="20"/>
                <w:lang w:eastAsia="ar-SA"/>
              </w:rPr>
              <w:t xml:space="preserve"> </w:t>
            </w:r>
            <w:proofErr w:type="spellStart"/>
            <w:r w:rsidRPr="00EC3747">
              <w:rPr>
                <w:rFonts w:eastAsia="Lucida Sans Unicode" w:cs="Times New Roman"/>
                <w:b/>
                <w:kern w:val="2"/>
                <w:sz w:val="20"/>
                <w:szCs w:val="20"/>
                <w:lang w:eastAsia="ar-SA"/>
              </w:rPr>
              <w:t>водотока</w:t>
            </w:r>
            <w:proofErr w:type="spellEnd"/>
            <w:r w:rsidRPr="00EC3747">
              <w:rPr>
                <w:rFonts w:eastAsia="Lucida Sans Unicode" w:cs="Times New Roman"/>
                <w:b/>
                <w:kern w:val="2"/>
                <w:sz w:val="20"/>
                <w:szCs w:val="20"/>
                <w:lang w:eastAsia="ar-SA"/>
              </w:rPr>
              <w:t xml:space="preserve">, </w:t>
            </w:r>
            <w:proofErr w:type="spellStart"/>
            <w:r w:rsidRPr="00EC3747">
              <w:rPr>
                <w:rFonts w:eastAsia="Lucida Sans Unicode" w:cs="Times New Roman"/>
                <w:b/>
                <w:kern w:val="2"/>
                <w:sz w:val="20"/>
                <w:szCs w:val="20"/>
                <w:lang w:eastAsia="ar-SA"/>
              </w:rPr>
              <w:t>км</w:t>
            </w:r>
            <w:proofErr w:type="spellEnd"/>
          </w:p>
        </w:tc>
      </w:tr>
      <w:tr w:rsidR="00EC3747" w:rsidRPr="00EC3747" w:rsidTr="006E7E29">
        <w:trPr>
          <w:cantSplit/>
          <w:trHeight w:val="20"/>
          <w:tblHeader/>
        </w:trPr>
        <w:tc>
          <w:tcPr>
            <w:tcW w:w="474" w:type="dxa"/>
            <w:vAlign w:val="center"/>
          </w:tcPr>
          <w:p w:rsidR="00EC3747" w:rsidRPr="00EC3747" w:rsidRDefault="00EC3747" w:rsidP="00EC3747">
            <w:pPr>
              <w:jc w:val="center"/>
              <w:rPr>
                <w:rFonts w:eastAsia="Times New Roman" w:cs="Times New Roman"/>
                <w:b/>
                <w:bCs/>
                <w:sz w:val="20"/>
                <w:szCs w:val="20"/>
              </w:rPr>
            </w:pPr>
            <w:r w:rsidRPr="00EC3747">
              <w:rPr>
                <w:rFonts w:eastAsia="Times New Roman" w:cs="Times New Roman"/>
                <w:b/>
                <w:bCs/>
                <w:sz w:val="20"/>
                <w:szCs w:val="20"/>
              </w:rPr>
              <w:t>1</w:t>
            </w:r>
          </w:p>
        </w:tc>
        <w:tc>
          <w:tcPr>
            <w:tcW w:w="2248" w:type="dxa"/>
            <w:vAlign w:val="center"/>
          </w:tcPr>
          <w:p w:rsidR="00EC3747" w:rsidRPr="00EC3747" w:rsidRDefault="00EC3747" w:rsidP="00EC3747">
            <w:pPr>
              <w:jc w:val="center"/>
              <w:rPr>
                <w:rFonts w:eastAsia="Times New Roman" w:cs="Times New Roman"/>
                <w:b/>
                <w:bCs/>
                <w:sz w:val="20"/>
                <w:szCs w:val="20"/>
              </w:rPr>
            </w:pPr>
            <w:r w:rsidRPr="00EC3747">
              <w:rPr>
                <w:rFonts w:eastAsia="Times New Roman" w:cs="Times New Roman"/>
                <w:b/>
                <w:bCs/>
                <w:sz w:val="20"/>
                <w:szCs w:val="20"/>
              </w:rPr>
              <w:t>2</w:t>
            </w:r>
          </w:p>
        </w:tc>
        <w:tc>
          <w:tcPr>
            <w:tcW w:w="3653" w:type="dxa"/>
          </w:tcPr>
          <w:p w:rsidR="00EC3747" w:rsidRPr="00EC3747" w:rsidRDefault="00EC3747" w:rsidP="00EC3747">
            <w:pPr>
              <w:jc w:val="center"/>
              <w:rPr>
                <w:rFonts w:cs="Times New Roman"/>
                <w:b/>
                <w:bCs/>
                <w:sz w:val="20"/>
                <w:szCs w:val="20"/>
              </w:rPr>
            </w:pPr>
            <w:r w:rsidRPr="00EC3747">
              <w:rPr>
                <w:rFonts w:cs="Times New Roman"/>
                <w:b/>
                <w:bCs/>
                <w:sz w:val="20"/>
                <w:szCs w:val="20"/>
              </w:rPr>
              <w:t>3</w:t>
            </w:r>
          </w:p>
        </w:tc>
        <w:tc>
          <w:tcPr>
            <w:tcW w:w="1733" w:type="dxa"/>
            <w:vAlign w:val="center"/>
          </w:tcPr>
          <w:p w:rsidR="00EC3747" w:rsidRPr="00EC3747" w:rsidRDefault="00EC3747" w:rsidP="00EC3747">
            <w:pPr>
              <w:jc w:val="center"/>
              <w:rPr>
                <w:rFonts w:eastAsia="Times New Roman" w:cs="Times New Roman"/>
                <w:b/>
                <w:bCs/>
                <w:sz w:val="20"/>
                <w:szCs w:val="20"/>
              </w:rPr>
            </w:pPr>
            <w:r w:rsidRPr="00EC3747">
              <w:rPr>
                <w:rFonts w:eastAsia="Times New Roman" w:cs="Times New Roman"/>
                <w:b/>
                <w:bCs/>
                <w:sz w:val="20"/>
                <w:szCs w:val="20"/>
              </w:rPr>
              <w:t>4</w:t>
            </w:r>
          </w:p>
        </w:tc>
        <w:tc>
          <w:tcPr>
            <w:tcW w:w="1313" w:type="dxa"/>
            <w:vAlign w:val="center"/>
          </w:tcPr>
          <w:p w:rsidR="00EC3747" w:rsidRPr="00EC3747" w:rsidRDefault="00EC3747" w:rsidP="00EC3747">
            <w:pPr>
              <w:jc w:val="center"/>
              <w:rPr>
                <w:rFonts w:eastAsia="Times New Roman" w:cs="Times New Roman"/>
                <w:b/>
                <w:bCs/>
                <w:sz w:val="20"/>
                <w:szCs w:val="20"/>
              </w:rPr>
            </w:pPr>
            <w:r w:rsidRPr="00EC3747">
              <w:rPr>
                <w:rFonts w:eastAsia="Times New Roman" w:cs="Times New Roman"/>
                <w:b/>
                <w:bCs/>
                <w:sz w:val="20"/>
                <w:szCs w:val="20"/>
              </w:rPr>
              <w:t>5</w:t>
            </w:r>
          </w:p>
        </w:tc>
      </w:tr>
      <w:tr w:rsidR="00EC3747" w:rsidRPr="00EC3747" w:rsidTr="006E7E29">
        <w:trPr>
          <w:cantSplit/>
          <w:trHeight w:val="20"/>
        </w:trPr>
        <w:tc>
          <w:tcPr>
            <w:tcW w:w="474" w:type="dxa"/>
            <w:vAlign w:val="center"/>
          </w:tcPr>
          <w:p w:rsidR="00EC3747" w:rsidRPr="00EC3747" w:rsidRDefault="00EC3747" w:rsidP="00EC3747">
            <w:pPr>
              <w:numPr>
                <w:ilvl w:val="0"/>
                <w:numId w:val="100"/>
              </w:numPr>
              <w:ind w:left="113" w:right="-431"/>
              <w:jc w:val="center"/>
              <w:rPr>
                <w:rFonts w:eastAsia="Times New Roman" w:cs="Times New Roman"/>
              </w:rPr>
            </w:pPr>
          </w:p>
        </w:tc>
        <w:tc>
          <w:tcPr>
            <w:tcW w:w="2248" w:type="dxa"/>
          </w:tcPr>
          <w:p w:rsidR="00EC3747" w:rsidRPr="00EC3747" w:rsidRDefault="00EC3747" w:rsidP="00EC3747">
            <w:pPr>
              <w:jc w:val="center"/>
              <w:rPr>
                <w:rFonts w:eastAsia="Times New Roman" w:cs="Times New Roman"/>
              </w:rPr>
            </w:pPr>
            <w:proofErr w:type="spellStart"/>
            <w:r w:rsidRPr="00EC3747">
              <w:rPr>
                <w:rFonts w:eastAsia="Times New Roman" w:cs="Times New Roman"/>
              </w:rPr>
              <w:t>река</w:t>
            </w:r>
            <w:proofErr w:type="spellEnd"/>
            <w:r w:rsidRPr="00EC3747">
              <w:rPr>
                <w:rFonts w:eastAsia="Times New Roman" w:cs="Times New Roman"/>
              </w:rPr>
              <w:t xml:space="preserve"> </w:t>
            </w:r>
            <w:proofErr w:type="spellStart"/>
            <w:r w:rsidRPr="00EC3747">
              <w:rPr>
                <w:rFonts w:eastAsia="Times New Roman" w:cs="Times New Roman"/>
              </w:rPr>
              <w:t>Битюг</w:t>
            </w:r>
            <w:proofErr w:type="spellEnd"/>
          </w:p>
        </w:tc>
        <w:tc>
          <w:tcPr>
            <w:tcW w:w="3653" w:type="dxa"/>
            <w:vAlign w:val="center"/>
          </w:tcPr>
          <w:p w:rsidR="00EC3747" w:rsidRPr="00EC3747" w:rsidRDefault="00EC3747" w:rsidP="00EC3747">
            <w:pPr>
              <w:jc w:val="center"/>
              <w:rPr>
                <w:rFonts w:cs="Times New Roman"/>
              </w:rPr>
            </w:pPr>
            <w:proofErr w:type="spellStart"/>
            <w:r w:rsidRPr="00EC3747">
              <w:rPr>
                <w:rFonts w:cs="Times New Roman"/>
                <w:color w:val="000000"/>
              </w:rPr>
              <w:t>Тамбовская</w:t>
            </w:r>
            <w:proofErr w:type="spellEnd"/>
            <w:r w:rsidRPr="00EC3747">
              <w:rPr>
                <w:rFonts w:cs="Times New Roman"/>
                <w:color w:val="000000"/>
              </w:rPr>
              <w:t xml:space="preserve"> </w:t>
            </w:r>
            <w:proofErr w:type="spellStart"/>
            <w:r w:rsidRPr="00EC3747">
              <w:rPr>
                <w:rFonts w:cs="Times New Roman"/>
                <w:color w:val="000000"/>
              </w:rPr>
              <w:t>область</w:t>
            </w:r>
            <w:proofErr w:type="spellEnd"/>
          </w:p>
        </w:tc>
        <w:tc>
          <w:tcPr>
            <w:tcW w:w="1733" w:type="dxa"/>
            <w:vAlign w:val="center"/>
          </w:tcPr>
          <w:p w:rsidR="00EC3747" w:rsidRPr="00EC3747" w:rsidRDefault="00EC3747" w:rsidP="00EC3747">
            <w:pPr>
              <w:jc w:val="center"/>
              <w:rPr>
                <w:rFonts w:eastAsia="Times New Roman" w:cs="Times New Roman"/>
              </w:rPr>
            </w:pPr>
            <w:proofErr w:type="spellStart"/>
            <w:r w:rsidRPr="00EC3747">
              <w:rPr>
                <w:rFonts w:eastAsia="Times New Roman" w:cs="Times New Roman"/>
                <w:color w:val="000000"/>
              </w:rPr>
              <w:t>река</w:t>
            </w:r>
            <w:proofErr w:type="spellEnd"/>
            <w:r w:rsidRPr="00EC3747">
              <w:rPr>
                <w:rFonts w:eastAsia="Times New Roman" w:cs="Times New Roman"/>
                <w:color w:val="000000"/>
              </w:rPr>
              <w:t xml:space="preserve"> </w:t>
            </w:r>
            <w:proofErr w:type="spellStart"/>
            <w:r w:rsidRPr="00EC3747">
              <w:rPr>
                <w:rFonts w:eastAsia="Times New Roman" w:cs="Times New Roman"/>
                <w:color w:val="000000"/>
              </w:rPr>
              <w:t>Дон</w:t>
            </w:r>
            <w:proofErr w:type="spellEnd"/>
            <w:r w:rsidRPr="00EC3747">
              <w:rPr>
                <w:rFonts w:eastAsia="Times New Roman" w:cs="Times New Roman"/>
                <w:color w:val="000000"/>
              </w:rPr>
              <w:t xml:space="preserve"> (</w:t>
            </w:r>
            <w:proofErr w:type="spellStart"/>
            <w:r w:rsidRPr="00EC3747">
              <w:rPr>
                <w:rFonts w:eastAsia="Times New Roman" w:cs="Times New Roman"/>
                <w:color w:val="000000"/>
              </w:rPr>
              <w:t>лв</w:t>
            </w:r>
            <w:proofErr w:type="spellEnd"/>
            <w:r w:rsidRPr="00EC3747">
              <w:rPr>
                <w:rFonts w:eastAsia="Times New Roman" w:cs="Times New Roman"/>
                <w:color w:val="000000"/>
              </w:rPr>
              <w:t>.)</w:t>
            </w:r>
          </w:p>
        </w:tc>
        <w:tc>
          <w:tcPr>
            <w:tcW w:w="1313" w:type="dxa"/>
            <w:vAlign w:val="center"/>
          </w:tcPr>
          <w:p w:rsidR="00EC3747" w:rsidRPr="00EC3747" w:rsidRDefault="00EC3747" w:rsidP="00EC3747">
            <w:pPr>
              <w:jc w:val="center"/>
              <w:rPr>
                <w:rFonts w:eastAsia="Times New Roman" w:cs="Times New Roman"/>
              </w:rPr>
            </w:pPr>
            <w:r w:rsidRPr="00EC3747">
              <w:rPr>
                <w:rFonts w:eastAsia="Times New Roman" w:cs="Times New Roman"/>
                <w:color w:val="000000"/>
              </w:rPr>
              <w:t>379</w:t>
            </w:r>
          </w:p>
        </w:tc>
      </w:tr>
      <w:tr w:rsidR="00EC3747" w:rsidRPr="00EC3747" w:rsidTr="006E7E29">
        <w:trPr>
          <w:cantSplit/>
          <w:trHeight w:val="20"/>
        </w:trPr>
        <w:tc>
          <w:tcPr>
            <w:tcW w:w="474" w:type="dxa"/>
            <w:vAlign w:val="center"/>
          </w:tcPr>
          <w:p w:rsidR="00EC3747" w:rsidRPr="00EC3747" w:rsidRDefault="00EC3747" w:rsidP="00EC3747">
            <w:pPr>
              <w:numPr>
                <w:ilvl w:val="0"/>
                <w:numId w:val="100"/>
              </w:numPr>
              <w:ind w:left="113" w:right="-431"/>
              <w:jc w:val="center"/>
              <w:rPr>
                <w:rFonts w:eastAsia="Times New Roman" w:cs="Times New Roman"/>
              </w:rPr>
            </w:pPr>
          </w:p>
        </w:tc>
        <w:tc>
          <w:tcPr>
            <w:tcW w:w="2248" w:type="dxa"/>
          </w:tcPr>
          <w:p w:rsidR="00EC3747" w:rsidRPr="00EC3747" w:rsidRDefault="00EC3747" w:rsidP="00EC3747">
            <w:pPr>
              <w:jc w:val="center"/>
              <w:rPr>
                <w:rFonts w:eastAsia="Times New Roman" w:cs="Times New Roman"/>
              </w:rPr>
            </w:pPr>
            <w:proofErr w:type="spellStart"/>
            <w:r w:rsidRPr="00EC3747">
              <w:rPr>
                <w:rFonts w:eastAsia="Times New Roman" w:cs="Times New Roman"/>
              </w:rPr>
              <w:t>река</w:t>
            </w:r>
            <w:proofErr w:type="spellEnd"/>
            <w:r w:rsidRPr="00EC3747">
              <w:rPr>
                <w:rFonts w:eastAsia="Times New Roman" w:cs="Times New Roman"/>
              </w:rPr>
              <w:t xml:space="preserve"> </w:t>
            </w:r>
            <w:proofErr w:type="spellStart"/>
            <w:r w:rsidRPr="00EC3747">
              <w:rPr>
                <w:rFonts w:eastAsia="Times New Roman" w:cs="Times New Roman"/>
              </w:rPr>
              <w:t>Паневка</w:t>
            </w:r>
            <w:proofErr w:type="spellEnd"/>
          </w:p>
        </w:tc>
        <w:tc>
          <w:tcPr>
            <w:tcW w:w="3653" w:type="dxa"/>
            <w:vAlign w:val="center"/>
          </w:tcPr>
          <w:p w:rsidR="00EC3747" w:rsidRPr="00EC3747" w:rsidRDefault="00EC3747" w:rsidP="00EC3747">
            <w:pPr>
              <w:jc w:val="center"/>
              <w:rPr>
                <w:rFonts w:cs="Times New Roman"/>
                <w:color w:val="000000"/>
              </w:rPr>
            </w:pPr>
            <w:proofErr w:type="spellStart"/>
            <w:r w:rsidRPr="00EC3747">
              <w:rPr>
                <w:rFonts w:cs="Times New Roman"/>
                <w:color w:val="000000"/>
              </w:rPr>
              <w:t>Эртильский</w:t>
            </w:r>
            <w:proofErr w:type="spellEnd"/>
            <w:r w:rsidRPr="00EC3747">
              <w:rPr>
                <w:rFonts w:cs="Times New Roman"/>
                <w:color w:val="000000"/>
              </w:rPr>
              <w:t xml:space="preserve"> </w:t>
            </w:r>
            <w:proofErr w:type="spellStart"/>
            <w:r w:rsidRPr="00EC3747">
              <w:rPr>
                <w:rFonts w:cs="Times New Roman"/>
                <w:color w:val="000000"/>
              </w:rPr>
              <w:t>муниципальный</w:t>
            </w:r>
            <w:proofErr w:type="spellEnd"/>
            <w:r w:rsidRPr="00EC3747">
              <w:rPr>
                <w:rFonts w:cs="Times New Roman"/>
                <w:color w:val="000000"/>
              </w:rPr>
              <w:t xml:space="preserve"> </w:t>
            </w:r>
            <w:proofErr w:type="spellStart"/>
            <w:r w:rsidRPr="00EC3747">
              <w:rPr>
                <w:rFonts w:cs="Times New Roman"/>
                <w:color w:val="000000"/>
              </w:rPr>
              <w:t>район</w:t>
            </w:r>
            <w:proofErr w:type="spellEnd"/>
          </w:p>
        </w:tc>
        <w:tc>
          <w:tcPr>
            <w:tcW w:w="1733" w:type="dxa"/>
            <w:vAlign w:val="center"/>
          </w:tcPr>
          <w:p w:rsidR="00EC3747" w:rsidRPr="00EC3747" w:rsidRDefault="00EC3747" w:rsidP="00EC3747">
            <w:pPr>
              <w:jc w:val="center"/>
              <w:rPr>
                <w:rFonts w:eastAsia="Times New Roman" w:cs="Times New Roman"/>
                <w:color w:val="000000"/>
              </w:rPr>
            </w:pPr>
            <w:proofErr w:type="spellStart"/>
            <w:r w:rsidRPr="00EC3747">
              <w:rPr>
                <w:rFonts w:eastAsia="Times New Roman" w:cs="Times New Roman"/>
                <w:color w:val="000000"/>
              </w:rPr>
              <w:t>река</w:t>
            </w:r>
            <w:proofErr w:type="spellEnd"/>
            <w:r w:rsidRPr="00EC3747">
              <w:rPr>
                <w:rFonts w:eastAsia="Times New Roman" w:cs="Times New Roman"/>
                <w:color w:val="000000"/>
              </w:rPr>
              <w:t xml:space="preserve"> </w:t>
            </w:r>
            <w:proofErr w:type="spellStart"/>
            <w:r w:rsidRPr="00EC3747">
              <w:rPr>
                <w:rFonts w:eastAsia="Times New Roman" w:cs="Times New Roman"/>
                <w:color w:val="000000"/>
              </w:rPr>
              <w:t>Би</w:t>
            </w:r>
            <w:r w:rsidRPr="00EC3747">
              <w:rPr>
                <w:rFonts w:cs="Times New Roman"/>
                <w:color w:val="000000"/>
              </w:rPr>
              <w:t>т</w:t>
            </w:r>
            <w:r w:rsidRPr="00EC3747">
              <w:rPr>
                <w:rFonts w:eastAsia="Times New Roman" w:cs="Times New Roman"/>
                <w:color w:val="000000"/>
              </w:rPr>
              <w:t>юг</w:t>
            </w:r>
            <w:proofErr w:type="spellEnd"/>
            <w:r w:rsidRPr="00EC3747">
              <w:rPr>
                <w:rFonts w:eastAsia="Times New Roman" w:cs="Times New Roman"/>
                <w:color w:val="000000"/>
              </w:rPr>
              <w:t xml:space="preserve"> (</w:t>
            </w:r>
            <w:proofErr w:type="spellStart"/>
            <w:r w:rsidRPr="00EC3747">
              <w:rPr>
                <w:rFonts w:eastAsia="Times New Roman" w:cs="Times New Roman"/>
                <w:color w:val="000000"/>
              </w:rPr>
              <w:t>лв</w:t>
            </w:r>
            <w:proofErr w:type="spellEnd"/>
            <w:r w:rsidRPr="00EC3747">
              <w:rPr>
                <w:rFonts w:eastAsia="Times New Roman" w:cs="Times New Roman"/>
                <w:color w:val="000000"/>
              </w:rPr>
              <w:t>.)</w:t>
            </w:r>
          </w:p>
        </w:tc>
        <w:tc>
          <w:tcPr>
            <w:tcW w:w="1313" w:type="dxa"/>
            <w:vAlign w:val="center"/>
          </w:tcPr>
          <w:p w:rsidR="00EC3747" w:rsidRPr="00EC3747" w:rsidRDefault="00EC3747" w:rsidP="00EC3747">
            <w:pPr>
              <w:jc w:val="center"/>
              <w:rPr>
                <w:rFonts w:eastAsia="Times New Roman" w:cs="Times New Roman"/>
                <w:color w:val="000000"/>
              </w:rPr>
            </w:pPr>
            <w:r w:rsidRPr="00EC3747">
              <w:rPr>
                <w:rFonts w:eastAsia="Times New Roman" w:cs="Times New Roman"/>
                <w:color w:val="000000"/>
              </w:rPr>
              <w:t>&lt;10</w:t>
            </w:r>
          </w:p>
        </w:tc>
      </w:tr>
    </w:tbl>
    <w:p w:rsidR="00EC3747" w:rsidRPr="00EC3747" w:rsidRDefault="00EC3747" w:rsidP="00EC3747">
      <w:pPr>
        <w:spacing w:after="0"/>
        <w:ind w:firstLine="567"/>
        <w:jc w:val="both"/>
        <w:rPr>
          <w:rFonts w:cs="Times New Roman"/>
          <w:sz w:val="24"/>
          <w:szCs w:val="24"/>
        </w:rPr>
      </w:pPr>
    </w:p>
    <w:p w:rsidR="00EC3747" w:rsidRPr="00EC3747" w:rsidRDefault="00EC3747" w:rsidP="00EC3747">
      <w:pPr>
        <w:spacing w:after="0"/>
        <w:ind w:firstLine="567"/>
        <w:jc w:val="both"/>
        <w:rPr>
          <w:rFonts w:cs="Times New Roman"/>
          <w:sz w:val="24"/>
          <w:szCs w:val="24"/>
        </w:rPr>
      </w:pPr>
      <w:r w:rsidRPr="00EC3747">
        <w:rPr>
          <w:rFonts w:cs="Times New Roman"/>
          <w:sz w:val="24"/>
          <w:szCs w:val="24"/>
        </w:rPr>
        <w:t>Основным источником питания рек являются талые воды, что определяет характер водного режима водотоков. Основные особенности водного режима рек является высокое весеннее половодье, летне-осенняя межень, прерываемая дождевыми паводками, и низкая зимняя межень.</w:t>
      </w:r>
    </w:p>
    <w:p w:rsidR="00EC3747" w:rsidRPr="00EC3747" w:rsidRDefault="00EC3747" w:rsidP="00EC3747">
      <w:pPr>
        <w:spacing w:after="0"/>
        <w:ind w:firstLine="567"/>
        <w:jc w:val="both"/>
        <w:rPr>
          <w:rFonts w:cs="Times New Roman"/>
          <w:sz w:val="24"/>
          <w:szCs w:val="24"/>
        </w:rPr>
      </w:pPr>
      <w:r w:rsidRPr="00EC3747">
        <w:rPr>
          <w:rFonts w:cs="Times New Roman"/>
          <w:sz w:val="24"/>
          <w:szCs w:val="24"/>
        </w:rPr>
        <w:t xml:space="preserve">В результате хозяйственной деятельности последних десятилетий в условиях относительно высокой антропогенной нагрузки гидрологические и гидрографические характеристики водных объектов испытывают изменения. </w:t>
      </w:r>
      <w:r w:rsidRPr="00EC3747">
        <w:rPr>
          <w:rFonts w:cs="Times New Roman"/>
          <w:iCs/>
          <w:spacing w:val="-2"/>
          <w:sz w:val="24"/>
          <w:szCs w:val="24"/>
        </w:rPr>
        <w:t xml:space="preserve">Снижение количества древесной растительности существенно уменьшает водорегулирующую способность </w:t>
      </w:r>
      <w:r w:rsidRPr="00EC3747">
        <w:rPr>
          <w:rFonts w:cs="Times New Roman"/>
          <w:iCs/>
          <w:spacing w:val="-2"/>
          <w:sz w:val="24"/>
          <w:szCs w:val="24"/>
        </w:rPr>
        <w:lastRenderedPageBreak/>
        <w:t xml:space="preserve">водосборной площади, отчего половодья и ливневые паводки приобретают негативный характер. </w:t>
      </w:r>
    </w:p>
    <w:p w:rsidR="00AD5CEF" w:rsidRPr="006A1294" w:rsidRDefault="00AD5CEF" w:rsidP="004B0E12">
      <w:pPr>
        <w:spacing w:after="0"/>
        <w:ind w:firstLine="567"/>
        <w:jc w:val="both"/>
        <w:rPr>
          <w:rFonts w:cs="Times New Roman"/>
          <w:sz w:val="24"/>
          <w:szCs w:val="24"/>
        </w:rPr>
      </w:pPr>
    </w:p>
    <w:p w:rsidR="005A2E4A" w:rsidRPr="006A1294" w:rsidRDefault="005A2E4A" w:rsidP="00245BAB">
      <w:pPr>
        <w:pStyle w:val="1111"/>
        <w:numPr>
          <w:ilvl w:val="2"/>
          <w:numId w:val="74"/>
        </w:numPr>
        <w:ind w:left="0" w:firstLine="0"/>
        <w:outlineLvl w:val="2"/>
        <w:rPr>
          <w:rFonts w:cs="Times New Roman"/>
          <w:i/>
        </w:rPr>
      </w:pPr>
      <w:bookmarkStart w:id="41" w:name="_Toc63676517"/>
      <w:bookmarkStart w:id="42" w:name="_Toc65836549"/>
      <w:bookmarkStart w:id="43" w:name="_Toc85466888"/>
      <w:bookmarkStart w:id="44" w:name="_Toc150939430"/>
      <w:r w:rsidRPr="006A1294">
        <w:rPr>
          <w:rFonts w:cs="Times New Roman"/>
          <w:i/>
        </w:rPr>
        <w:t>Почвенные ресурсы</w:t>
      </w:r>
      <w:bookmarkEnd w:id="41"/>
      <w:bookmarkEnd w:id="42"/>
      <w:bookmarkEnd w:id="43"/>
      <w:bookmarkEnd w:id="44"/>
    </w:p>
    <w:p w:rsidR="00EC3747" w:rsidRPr="00EC3747" w:rsidRDefault="00EC3747" w:rsidP="00EC3747">
      <w:pPr>
        <w:spacing w:after="0"/>
        <w:ind w:firstLine="567"/>
        <w:jc w:val="both"/>
        <w:rPr>
          <w:rFonts w:cs="Times New Roman"/>
          <w:sz w:val="24"/>
          <w:szCs w:val="24"/>
        </w:rPr>
      </w:pPr>
      <w:r w:rsidRPr="00EC3747">
        <w:rPr>
          <w:rFonts w:cs="Times New Roman"/>
          <w:sz w:val="24"/>
          <w:szCs w:val="24"/>
        </w:rPr>
        <w:t xml:space="preserve">Почвенные ресурсы представлены </w:t>
      </w:r>
      <w:bookmarkStart w:id="45" w:name="_Hlk162530460"/>
      <w:r w:rsidRPr="00EC3747">
        <w:rPr>
          <w:rFonts w:cs="Times New Roman"/>
          <w:sz w:val="24"/>
          <w:szCs w:val="24"/>
        </w:rPr>
        <w:t>черноземами типичными и выщелоченными, а также лугово-черноземными и аллювиальными пойменными почвами</w:t>
      </w:r>
      <w:bookmarkEnd w:id="45"/>
      <w:r w:rsidRPr="00EC3747">
        <w:rPr>
          <w:rFonts w:cs="Times New Roman"/>
          <w:sz w:val="24"/>
          <w:szCs w:val="24"/>
        </w:rPr>
        <w:t xml:space="preserve">. Вследствие неоднородности условий почвообразования среди зональных почв в виде небольших полос и пятен встречаются интразональные почвы: солонцы, солоды, лугово-черноземные, пойменные, лугово-болотные, овражно-балочного комплекса. </w:t>
      </w:r>
    </w:p>
    <w:p w:rsidR="006A1294" w:rsidRDefault="00EC3747" w:rsidP="00EC3747">
      <w:pPr>
        <w:spacing w:after="0"/>
        <w:ind w:firstLine="567"/>
        <w:jc w:val="both"/>
        <w:rPr>
          <w:rFonts w:cs="Times New Roman"/>
          <w:sz w:val="24"/>
          <w:szCs w:val="24"/>
        </w:rPr>
      </w:pPr>
      <w:r w:rsidRPr="00EC3747">
        <w:rPr>
          <w:rFonts w:cs="Times New Roman"/>
          <w:sz w:val="24"/>
          <w:szCs w:val="24"/>
        </w:rPr>
        <w:t>Изменение количественного и качественного состава почв, а также снижение ее плодородности происходит преимущественно в результате природных и антропогенных факторов, приводящих, в частности, к водной и ветровой эрозии, а также загрязнению почв.</w:t>
      </w:r>
    </w:p>
    <w:p w:rsidR="00EC3747" w:rsidRPr="00EC3747" w:rsidRDefault="00EC3747" w:rsidP="00EC3747">
      <w:pPr>
        <w:spacing w:after="0"/>
        <w:ind w:firstLine="567"/>
        <w:jc w:val="both"/>
        <w:rPr>
          <w:rFonts w:cs="Times New Roman"/>
        </w:rPr>
      </w:pPr>
    </w:p>
    <w:p w:rsidR="005A2E4A" w:rsidRPr="00EC3747" w:rsidRDefault="005A2E4A" w:rsidP="00245BAB">
      <w:pPr>
        <w:pStyle w:val="1111"/>
        <w:numPr>
          <w:ilvl w:val="2"/>
          <w:numId w:val="74"/>
        </w:numPr>
        <w:ind w:left="0" w:firstLine="0"/>
        <w:outlineLvl w:val="2"/>
        <w:rPr>
          <w:rFonts w:cs="Times New Roman"/>
          <w:i/>
        </w:rPr>
      </w:pPr>
      <w:bookmarkStart w:id="46" w:name="_Toc63676518"/>
      <w:bookmarkStart w:id="47" w:name="_Toc65836550"/>
      <w:bookmarkStart w:id="48" w:name="_Toc85466889"/>
      <w:bookmarkStart w:id="49" w:name="_Toc150939431"/>
      <w:r w:rsidRPr="00EC3747">
        <w:rPr>
          <w:rFonts w:cs="Times New Roman"/>
          <w:i/>
        </w:rPr>
        <w:t>Лесосырьевые ресурсы</w:t>
      </w:r>
      <w:bookmarkEnd w:id="46"/>
      <w:bookmarkEnd w:id="47"/>
      <w:bookmarkEnd w:id="48"/>
      <w:bookmarkEnd w:id="49"/>
    </w:p>
    <w:p w:rsidR="00EC3747" w:rsidRPr="00EC3747" w:rsidRDefault="00EC3747" w:rsidP="00EC3747">
      <w:pPr>
        <w:pStyle w:val="aff4"/>
        <w:ind w:firstLine="567"/>
        <w:jc w:val="both"/>
        <w:rPr>
          <w:rFonts w:eastAsiaTheme="minorHAnsi"/>
          <w:lang w:eastAsia="en-US"/>
        </w:rPr>
      </w:pPr>
      <w:r w:rsidRPr="00EC3747">
        <w:rPr>
          <w:rFonts w:eastAsiaTheme="minorHAnsi"/>
          <w:lang w:eastAsia="en-US"/>
        </w:rPr>
        <w:t>Территория Борщево-</w:t>
      </w:r>
      <w:proofErr w:type="spellStart"/>
      <w:r w:rsidRPr="00EC3747">
        <w:rPr>
          <w:rFonts w:eastAsiaTheme="minorHAnsi"/>
          <w:lang w:eastAsia="en-US"/>
        </w:rPr>
        <w:t>Песковского</w:t>
      </w:r>
      <w:proofErr w:type="spellEnd"/>
      <w:r w:rsidRPr="00EC3747">
        <w:rPr>
          <w:rFonts w:eastAsiaTheme="minorHAnsi"/>
          <w:lang w:eastAsia="en-US"/>
        </w:rPr>
        <w:t xml:space="preserve"> сельского поселения находится в лесостепной зоне и относится к малолесным территориям. Все леса отнесены к группе защитных лесов, которые выполняют преимущественно защитные и социальные функции. Основными лесообразующими породами являются дуб, ясень, осина и др. </w:t>
      </w:r>
    </w:p>
    <w:p w:rsidR="00B15D9D" w:rsidRDefault="00EC3747" w:rsidP="00EC3747">
      <w:pPr>
        <w:pStyle w:val="aff4"/>
        <w:ind w:firstLine="567"/>
        <w:jc w:val="both"/>
        <w:rPr>
          <w:rFonts w:eastAsiaTheme="minorHAnsi"/>
          <w:lang w:eastAsia="en-US"/>
        </w:rPr>
      </w:pPr>
      <w:r w:rsidRPr="00EC3747">
        <w:rPr>
          <w:rFonts w:eastAsiaTheme="minorHAnsi"/>
          <w:lang w:eastAsia="en-US"/>
        </w:rPr>
        <w:t xml:space="preserve">В соответствии с данными ЕГРН на территории поселения располагается </w:t>
      </w:r>
      <w:proofErr w:type="spellStart"/>
      <w:r w:rsidRPr="00EC3747">
        <w:rPr>
          <w:rFonts w:eastAsiaTheme="minorHAnsi"/>
          <w:lang w:eastAsia="en-US"/>
        </w:rPr>
        <w:t>Эртильское</w:t>
      </w:r>
      <w:proofErr w:type="spellEnd"/>
      <w:r w:rsidRPr="00EC3747">
        <w:rPr>
          <w:rFonts w:eastAsiaTheme="minorHAnsi"/>
          <w:lang w:eastAsia="en-US"/>
        </w:rPr>
        <w:t xml:space="preserve"> лесничество. Основными лесообразующими породами являются сосна, тополь, береза, ольха, дуб и др. Кроме того, имеются </w:t>
      </w:r>
      <w:proofErr w:type="spellStart"/>
      <w:r w:rsidRPr="00EC3747">
        <w:rPr>
          <w:rFonts w:eastAsiaTheme="minorHAnsi"/>
          <w:lang w:eastAsia="en-US"/>
        </w:rPr>
        <w:t>закустаренные</w:t>
      </w:r>
      <w:proofErr w:type="spellEnd"/>
      <w:r w:rsidRPr="00EC3747">
        <w:rPr>
          <w:rFonts w:eastAsiaTheme="minorHAnsi"/>
          <w:lang w:eastAsia="en-US"/>
        </w:rPr>
        <w:t xml:space="preserve"> участки.</w:t>
      </w:r>
    </w:p>
    <w:p w:rsidR="00EC3747" w:rsidRPr="008D26B0" w:rsidRDefault="00EC3747" w:rsidP="00EC3747">
      <w:pPr>
        <w:pStyle w:val="aff4"/>
        <w:ind w:firstLine="567"/>
        <w:jc w:val="both"/>
        <w:rPr>
          <w:rFonts w:eastAsiaTheme="minorHAnsi"/>
          <w:lang w:eastAsia="en-US"/>
        </w:rPr>
      </w:pPr>
    </w:p>
    <w:p w:rsidR="005A2E4A" w:rsidRPr="00EC3747" w:rsidRDefault="005A2E4A" w:rsidP="00B15D9D">
      <w:pPr>
        <w:pStyle w:val="aff4"/>
        <w:ind w:firstLine="567"/>
        <w:jc w:val="center"/>
        <w:rPr>
          <w:b/>
          <w:bCs/>
        </w:rPr>
      </w:pPr>
      <w:r w:rsidRPr="00EC3747">
        <w:rPr>
          <w:b/>
          <w:bCs/>
        </w:rPr>
        <w:t>Система особо охраняемых природных территорий</w:t>
      </w:r>
    </w:p>
    <w:p w:rsidR="005A2E4A" w:rsidRPr="00EC3747" w:rsidRDefault="005A2E4A" w:rsidP="005A2E4A">
      <w:pPr>
        <w:pStyle w:val="14"/>
        <w:ind w:left="0" w:right="0"/>
        <w:rPr>
          <w:rFonts w:eastAsia="Calibri"/>
        </w:rPr>
      </w:pPr>
      <w:r w:rsidRPr="00EC3747">
        <w:rPr>
          <w:rFonts w:eastAsia="Calibri"/>
          <w:sz w:val="24"/>
          <w:szCs w:val="24"/>
        </w:rPr>
        <w:t xml:space="preserve">На территории </w:t>
      </w:r>
      <w:r w:rsidR="006A1294" w:rsidRPr="00EC3747">
        <w:rPr>
          <w:rFonts w:eastAsia="Calibri"/>
          <w:sz w:val="24"/>
          <w:szCs w:val="24"/>
        </w:rPr>
        <w:t>Борщево-</w:t>
      </w:r>
      <w:proofErr w:type="spellStart"/>
      <w:r w:rsidR="006A1294" w:rsidRPr="00EC3747">
        <w:rPr>
          <w:rFonts w:eastAsia="Calibri"/>
          <w:sz w:val="24"/>
          <w:szCs w:val="24"/>
        </w:rPr>
        <w:t>Песковского</w:t>
      </w:r>
      <w:proofErr w:type="spellEnd"/>
      <w:r w:rsidR="00B15D9D" w:rsidRPr="00EC3747">
        <w:rPr>
          <w:rFonts w:eastAsia="Calibri"/>
          <w:sz w:val="24"/>
          <w:szCs w:val="24"/>
        </w:rPr>
        <w:t xml:space="preserve"> сельского поселения</w:t>
      </w:r>
      <w:r w:rsidRPr="00EC3747">
        <w:rPr>
          <w:rFonts w:eastAsia="Calibri"/>
          <w:sz w:val="24"/>
          <w:szCs w:val="24"/>
        </w:rPr>
        <w:t xml:space="preserve"> </w:t>
      </w:r>
      <w:r w:rsidRPr="00EC3747">
        <w:rPr>
          <w:sz w:val="24"/>
          <w:szCs w:val="24"/>
        </w:rPr>
        <w:t>особо охраняемые природные территории отсутствуют.</w:t>
      </w:r>
    </w:p>
    <w:p w:rsidR="005A2E4A" w:rsidRPr="00EC3747" w:rsidRDefault="005A2E4A" w:rsidP="005A2E4A">
      <w:pPr>
        <w:pStyle w:val="aff4"/>
        <w:ind w:firstLine="567"/>
        <w:jc w:val="center"/>
        <w:rPr>
          <w:b/>
          <w:bCs/>
        </w:rPr>
      </w:pPr>
    </w:p>
    <w:p w:rsidR="005A2E4A" w:rsidRPr="00EC3747" w:rsidRDefault="005A2E4A" w:rsidP="00245BAB">
      <w:pPr>
        <w:pStyle w:val="1111"/>
        <w:numPr>
          <w:ilvl w:val="2"/>
          <w:numId w:val="74"/>
        </w:numPr>
        <w:ind w:left="0" w:firstLine="0"/>
        <w:outlineLvl w:val="2"/>
        <w:rPr>
          <w:rFonts w:cs="Times New Roman"/>
          <w:i/>
        </w:rPr>
      </w:pPr>
      <w:bookmarkStart w:id="50" w:name="_Toc63676519"/>
      <w:bookmarkStart w:id="51" w:name="_Toc65836551"/>
      <w:bookmarkStart w:id="52" w:name="_Toc85466890"/>
      <w:bookmarkStart w:id="53" w:name="_Toc150939432"/>
      <w:r w:rsidRPr="00EC3747">
        <w:rPr>
          <w:rFonts w:cs="Times New Roman"/>
          <w:i/>
        </w:rPr>
        <w:t>Ландшафтно-рекреационный потенциал</w:t>
      </w:r>
      <w:bookmarkEnd w:id="50"/>
      <w:bookmarkEnd w:id="51"/>
      <w:bookmarkEnd w:id="52"/>
      <w:bookmarkEnd w:id="53"/>
    </w:p>
    <w:p w:rsidR="00EC3747" w:rsidRPr="00EC3747" w:rsidRDefault="00EC3747" w:rsidP="00EC3747">
      <w:pPr>
        <w:spacing w:after="0"/>
        <w:ind w:firstLine="567"/>
        <w:jc w:val="both"/>
        <w:rPr>
          <w:rFonts w:cs="Times New Roman"/>
          <w:sz w:val="24"/>
          <w:szCs w:val="24"/>
        </w:rPr>
      </w:pPr>
      <w:r w:rsidRPr="00EC3747">
        <w:rPr>
          <w:rFonts w:cs="Times New Roman"/>
          <w:sz w:val="24"/>
          <w:szCs w:val="24"/>
        </w:rPr>
        <w:t>Естественные ландшафты на реках, протекающих по территории поселения, создают предпосылки для развития экологического, познавательного и активного оздоровительного туризма.</w:t>
      </w:r>
    </w:p>
    <w:p w:rsidR="00EC3747" w:rsidRPr="00EC3747" w:rsidRDefault="00EC3747" w:rsidP="00EC3747">
      <w:pPr>
        <w:spacing w:after="0"/>
        <w:ind w:firstLine="567"/>
        <w:jc w:val="both"/>
        <w:rPr>
          <w:rFonts w:cs="Times New Roman"/>
          <w:sz w:val="24"/>
          <w:szCs w:val="24"/>
        </w:rPr>
      </w:pPr>
      <w:r w:rsidRPr="00EC3747">
        <w:rPr>
          <w:rFonts w:cs="Times New Roman"/>
          <w:sz w:val="24"/>
          <w:szCs w:val="24"/>
        </w:rPr>
        <w:t>При перспективном планировании развития рекреации и туризма должны, прежде всего, учитываться природные особенности территории, среди которых основным являются климатические.</w:t>
      </w:r>
    </w:p>
    <w:p w:rsidR="00EC3747" w:rsidRPr="00EC3747" w:rsidRDefault="00EC3747" w:rsidP="00EC3747">
      <w:pPr>
        <w:spacing w:after="0"/>
        <w:ind w:firstLine="567"/>
        <w:jc w:val="both"/>
        <w:rPr>
          <w:rFonts w:cs="Times New Roman"/>
          <w:sz w:val="24"/>
          <w:szCs w:val="24"/>
        </w:rPr>
      </w:pPr>
      <w:r w:rsidRPr="00EC3747">
        <w:rPr>
          <w:rFonts w:cs="Times New Roman"/>
          <w:sz w:val="24"/>
          <w:szCs w:val="24"/>
        </w:rPr>
        <w:t xml:space="preserve">Фактором, способствующим развитию рекреации, является наличие водоемов, пляжей, привлекающих </w:t>
      </w:r>
      <w:proofErr w:type="spellStart"/>
      <w:r w:rsidRPr="00EC3747">
        <w:rPr>
          <w:rFonts w:cs="Times New Roman"/>
          <w:sz w:val="24"/>
          <w:szCs w:val="24"/>
        </w:rPr>
        <w:t>рекреантов</w:t>
      </w:r>
      <w:proofErr w:type="spellEnd"/>
      <w:r w:rsidRPr="00EC3747">
        <w:rPr>
          <w:rFonts w:cs="Times New Roman"/>
          <w:sz w:val="24"/>
          <w:szCs w:val="24"/>
        </w:rPr>
        <w:t xml:space="preserve"> для курортного отдыха, отдыха выходного дня, любительского лова.</w:t>
      </w:r>
    </w:p>
    <w:p w:rsidR="00EC3747" w:rsidRPr="00EC3747" w:rsidRDefault="00EC3747" w:rsidP="00EC3747">
      <w:pPr>
        <w:spacing w:after="0"/>
        <w:ind w:firstLine="567"/>
        <w:jc w:val="both"/>
        <w:rPr>
          <w:rFonts w:cs="Times New Roman"/>
          <w:sz w:val="24"/>
          <w:szCs w:val="24"/>
        </w:rPr>
      </w:pPr>
      <w:r w:rsidRPr="00EC3747">
        <w:rPr>
          <w:rFonts w:cs="Times New Roman"/>
          <w:sz w:val="24"/>
          <w:szCs w:val="24"/>
        </w:rPr>
        <w:t>Основными лимитирующими факторами развития рекреации в поселении являются следующие:</w:t>
      </w:r>
    </w:p>
    <w:p w:rsidR="00EC3747" w:rsidRPr="00EC3747" w:rsidRDefault="00EC3747" w:rsidP="00EC3747">
      <w:pPr>
        <w:spacing w:after="0"/>
        <w:ind w:firstLine="567"/>
        <w:jc w:val="both"/>
        <w:rPr>
          <w:rFonts w:cs="Times New Roman"/>
          <w:sz w:val="24"/>
          <w:szCs w:val="24"/>
        </w:rPr>
      </w:pPr>
      <w:r w:rsidRPr="00EC3747">
        <w:rPr>
          <w:rFonts w:cs="Times New Roman"/>
          <w:sz w:val="24"/>
          <w:szCs w:val="24"/>
        </w:rPr>
        <w:t>- овражно-балочный рельеф;</w:t>
      </w:r>
    </w:p>
    <w:p w:rsidR="00EC3747" w:rsidRPr="00EC3747" w:rsidRDefault="00EC3747" w:rsidP="00EC3747">
      <w:pPr>
        <w:spacing w:after="0"/>
        <w:ind w:firstLine="567"/>
        <w:jc w:val="both"/>
        <w:rPr>
          <w:rFonts w:cs="Times New Roman"/>
          <w:sz w:val="24"/>
          <w:szCs w:val="24"/>
        </w:rPr>
      </w:pPr>
      <w:r w:rsidRPr="00EC3747">
        <w:rPr>
          <w:rFonts w:cs="Times New Roman"/>
          <w:sz w:val="24"/>
          <w:szCs w:val="24"/>
        </w:rPr>
        <w:t>- наличие гнуса в весенне-летний период на водоемах;</w:t>
      </w:r>
    </w:p>
    <w:p w:rsidR="00D745A7" w:rsidRDefault="00EC3747" w:rsidP="00EC3747">
      <w:pPr>
        <w:spacing w:after="0"/>
        <w:ind w:firstLine="567"/>
        <w:jc w:val="both"/>
        <w:rPr>
          <w:rFonts w:cs="Times New Roman"/>
          <w:sz w:val="24"/>
          <w:szCs w:val="24"/>
        </w:rPr>
      </w:pPr>
      <w:r w:rsidRPr="00EC3747">
        <w:rPr>
          <w:rFonts w:cs="Times New Roman"/>
          <w:sz w:val="24"/>
          <w:szCs w:val="24"/>
        </w:rPr>
        <w:t>- процесс заболачивания пойменных территорий.</w:t>
      </w:r>
    </w:p>
    <w:p w:rsidR="00EC3747" w:rsidRPr="00564469" w:rsidRDefault="00EC3747" w:rsidP="00EC3747">
      <w:pPr>
        <w:spacing w:after="0"/>
        <w:ind w:firstLine="567"/>
        <w:jc w:val="both"/>
        <w:rPr>
          <w:rFonts w:cs="Times New Roman"/>
          <w:sz w:val="24"/>
          <w:szCs w:val="24"/>
        </w:rPr>
      </w:pPr>
    </w:p>
    <w:p w:rsidR="006E41C2" w:rsidRPr="00564469" w:rsidRDefault="006E41C2" w:rsidP="00245BAB">
      <w:pPr>
        <w:pStyle w:val="20"/>
        <w:numPr>
          <w:ilvl w:val="1"/>
          <w:numId w:val="74"/>
        </w:numPr>
        <w:tabs>
          <w:tab w:val="left" w:pos="426"/>
        </w:tabs>
        <w:spacing w:line="240" w:lineRule="auto"/>
        <w:ind w:left="0" w:firstLine="0"/>
        <w:jc w:val="center"/>
        <w:rPr>
          <w:rFonts w:ascii="Times New Roman" w:eastAsiaTheme="minorHAnsi" w:hAnsi="Times New Roman" w:cs="Times New Roman"/>
          <w:b/>
          <w:color w:val="auto"/>
          <w:sz w:val="24"/>
          <w:szCs w:val="24"/>
        </w:rPr>
      </w:pPr>
      <w:bookmarkStart w:id="54" w:name="_Toc469398938"/>
      <w:bookmarkStart w:id="55" w:name="_Toc32498599"/>
      <w:bookmarkStart w:id="56" w:name="_Toc150939433"/>
      <w:r w:rsidRPr="00564469">
        <w:rPr>
          <w:rFonts w:ascii="Times New Roman" w:eastAsiaTheme="minorHAnsi" w:hAnsi="Times New Roman" w:cs="Times New Roman"/>
          <w:b/>
          <w:color w:val="auto"/>
          <w:sz w:val="24"/>
          <w:szCs w:val="24"/>
        </w:rPr>
        <w:t xml:space="preserve">Население и демография </w:t>
      </w:r>
      <w:r w:rsidR="00B311BB" w:rsidRPr="00564469">
        <w:rPr>
          <w:rFonts w:ascii="Times New Roman" w:eastAsiaTheme="minorHAnsi" w:hAnsi="Times New Roman" w:cs="Times New Roman"/>
          <w:b/>
          <w:color w:val="auto"/>
          <w:sz w:val="24"/>
          <w:szCs w:val="24"/>
        </w:rPr>
        <w:t>сельского</w:t>
      </w:r>
      <w:r w:rsidRPr="00564469">
        <w:rPr>
          <w:rFonts w:ascii="Times New Roman" w:eastAsiaTheme="minorHAnsi" w:hAnsi="Times New Roman" w:cs="Times New Roman"/>
          <w:b/>
          <w:color w:val="auto"/>
          <w:sz w:val="24"/>
          <w:szCs w:val="24"/>
        </w:rPr>
        <w:t xml:space="preserve"> поселения</w:t>
      </w:r>
      <w:bookmarkEnd w:id="54"/>
      <w:bookmarkEnd w:id="55"/>
      <w:bookmarkEnd w:id="56"/>
    </w:p>
    <w:p w:rsidR="00F0642D" w:rsidRPr="00564469" w:rsidRDefault="00F0642D" w:rsidP="002D08D9">
      <w:pPr>
        <w:pStyle w:val="a8"/>
        <w:ind w:firstLine="567"/>
        <w:jc w:val="both"/>
      </w:pPr>
    </w:p>
    <w:p w:rsidR="006D1391" w:rsidRPr="00564469" w:rsidRDefault="006D1391" w:rsidP="006D1391">
      <w:pPr>
        <w:widowControl w:val="0"/>
        <w:autoSpaceDN w:val="0"/>
        <w:adjustRightInd w:val="0"/>
        <w:spacing w:after="0" w:line="100" w:lineRule="atLeast"/>
        <w:ind w:firstLine="567"/>
        <w:jc w:val="both"/>
        <w:rPr>
          <w:rFonts w:eastAsia="Times New Roman" w:cs="Times New Roman"/>
          <w:sz w:val="24"/>
          <w:szCs w:val="24"/>
          <w:lang w:eastAsia="ru-RU"/>
        </w:rPr>
      </w:pPr>
      <w:r w:rsidRPr="00564469">
        <w:rPr>
          <w:rFonts w:eastAsia="Times New Roman" w:cs="Times New Roman"/>
          <w:sz w:val="24"/>
          <w:szCs w:val="24"/>
          <w:lang w:eastAsia="ru-RU"/>
        </w:rPr>
        <w:t xml:space="preserve">Население, его динамика и возрастная структура являются важнейшими социально-экономическими показателями, влияющими на сбалансированное и устойчивое развитие территории поселения. Демографическая структура и состав населения во многом </w:t>
      </w:r>
      <w:r w:rsidRPr="00564469">
        <w:rPr>
          <w:rFonts w:eastAsia="Times New Roman" w:cs="Times New Roman"/>
          <w:sz w:val="24"/>
          <w:szCs w:val="24"/>
          <w:lang w:eastAsia="ru-RU"/>
        </w:rPr>
        <w:lastRenderedPageBreak/>
        <w:t>определяют перспективы и проблемы рынка труда, а значит, и трудовой потенциал той или иной территории.</w:t>
      </w:r>
    </w:p>
    <w:p w:rsidR="006D1391" w:rsidRPr="00564469" w:rsidRDefault="006D1391" w:rsidP="006D1391">
      <w:pPr>
        <w:widowControl w:val="0"/>
        <w:autoSpaceDN w:val="0"/>
        <w:adjustRightInd w:val="0"/>
        <w:spacing w:after="0" w:line="100" w:lineRule="atLeast"/>
        <w:ind w:firstLine="567"/>
        <w:jc w:val="both"/>
        <w:rPr>
          <w:rFonts w:eastAsia="Times New Roman" w:cs="Times New Roman"/>
          <w:sz w:val="24"/>
          <w:szCs w:val="24"/>
          <w:lang w:eastAsia="ru-RU"/>
        </w:rPr>
      </w:pPr>
      <w:r w:rsidRPr="00564469">
        <w:rPr>
          <w:rFonts w:eastAsia="Times New Roman" w:cs="Times New Roman"/>
          <w:sz w:val="24"/>
          <w:szCs w:val="24"/>
          <w:lang w:eastAsia="ru-RU"/>
        </w:rPr>
        <w:t xml:space="preserve">При разработке данного раздела учтены материалы Паспортов </w:t>
      </w:r>
      <w:bookmarkStart w:id="57" w:name="_Hlk126657041"/>
      <w:r w:rsidR="00564469" w:rsidRPr="00564469">
        <w:rPr>
          <w:rFonts w:eastAsia="Times New Roman" w:cs="Times New Roman"/>
          <w:sz w:val="24"/>
          <w:szCs w:val="24"/>
          <w:lang w:eastAsia="ru-RU"/>
        </w:rPr>
        <w:t>Борщево-</w:t>
      </w:r>
      <w:proofErr w:type="spellStart"/>
      <w:r w:rsidR="00564469" w:rsidRPr="00564469">
        <w:rPr>
          <w:rFonts w:eastAsia="Times New Roman" w:cs="Times New Roman"/>
          <w:sz w:val="24"/>
          <w:szCs w:val="24"/>
          <w:lang w:eastAsia="ru-RU"/>
        </w:rPr>
        <w:t>Песковского</w:t>
      </w:r>
      <w:proofErr w:type="spellEnd"/>
      <w:r w:rsidR="00714671" w:rsidRPr="00564469">
        <w:rPr>
          <w:rFonts w:eastAsia="Times New Roman" w:cs="Times New Roman"/>
          <w:sz w:val="24"/>
          <w:szCs w:val="24"/>
          <w:lang w:eastAsia="ru-RU"/>
        </w:rPr>
        <w:t xml:space="preserve"> сельского поселения</w:t>
      </w:r>
      <w:r w:rsidRPr="00564469">
        <w:rPr>
          <w:rFonts w:eastAsia="Times New Roman" w:cs="Times New Roman"/>
          <w:sz w:val="24"/>
          <w:szCs w:val="24"/>
          <w:lang w:eastAsia="ru-RU"/>
        </w:rPr>
        <w:t xml:space="preserve"> </w:t>
      </w:r>
      <w:bookmarkEnd w:id="57"/>
      <w:proofErr w:type="spellStart"/>
      <w:r w:rsidR="00564469" w:rsidRPr="00564469">
        <w:rPr>
          <w:rFonts w:eastAsia="Times New Roman" w:cs="Times New Roman"/>
          <w:sz w:val="24"/>
          <w:szCs w:val="24"/>
          <w:lang w:eastAsia="ru-RU"/>
        </w:rPr>
        <w:t>Эртильского</w:t>
      </w:r>
      <w:proofErr w:type="spellEnd"/>
      <w:r w:rsidRPr="00564469">
        <w:rPr>
          <w:rFonts w:eastAsia="Times New Roman" w:cs="Times New Roman"/>
          <w:sz w:val="24"/>
          <w:szCs w:val="24"/>
          <w:lang w:eastAsia="ru-RU"/>
        </w:rPr>
        <w:t xml:space="preserve"> муниципального района за 201</w:t>
      </w:r>
      <w:r w:rsidR="00564469" w:rsidRPr="00564469">
        <w:rPr>
          <w:rFonts w:eastAsia="Times New Roman" w:cs="Times New Roman"/>
          <w:sz w:val="24"/>
          <w:szCs w:val="24"/>
          <w:lang w:eastAsia="ru-RU"/>
        </w:rPr>
        <w:t>8</w:t>
      </w:r>
      <w:r w:rsidRPr="00564469">
        <w:rPr>
          <w:rFonts w:eastAsia="Times New Roman" w:cs="Times New Roman"/>
          <w:sz w:val="24"/>
          <w:szCs w:val="24"/>
          <w:lang w:eastAsia="ru-RU"/>
        </w:rPr>
        <w:t xml:space="preserve"> - 202</w:t>
      </w:r>
      <w:r w:rsidR="00564469" w:rsidRPr="00564469">
        <w:rPr>
          <w:rFonts w:eastAsia="Times New Roman" w:cs="Times New Roman"/>
          <w:sz w:val="24"/>
          <w:szCs w:val="24"/>
          <w:lang w:eastAsia="ru-RU"/>
        </w:rPr>
        <w:t>2</w:t>
      </w:r>
      <w:r w:rsidRPr="00564469">
        <w:rPr>
          <w:rFonts w:eastAsia="Times New Roman" w:cs="Times New Roman"/>
          <w:sz w:val="24"/>
          <w:szCs w:val="24"/>
          <w:lang w:eastAsia="ru-RU"/>
        </w:rPr>
        <w:t xml:space="preserve"> гг.</w:t>
      </w:r>
    </w:p>
    <w:p w:rsidR="006D1391" w:rsidRPr="005F7970" w:rsidRDefault="006D1391" w:rsidP="006D1391">
      <w:pPr>
        <w:widowControl w:val="0"/>
        <w:autoSpaceDN w:val="0"/>
        <w:adjustRightInd w:val="0"/>
        <w:spacing w:after="0" w:line="100" w:lineRule="atLeast"/>
        <w:ind w:firstLine="567"/>
        <w:jc w:val="both"/>
        <w:rPr>
          <w:rFonts w:eastAsia="Times New Roman" w:cs="Times New Roman"/>
          <w:sz w:val="24"/>
          <w:szCs w:val="24"/>
          <w:lang w:eastAsia="ru-RU"/>
        </w:rPr>
      </w:pPr>
      <w:bookmarkStart w:id="58" w:name="_Hlk128730757"/>
      <w:r w:rsidRPr="006A5AE3">
        <w:rPr>
          <w:rFonts w:eastAsia="Times New Roman" w:cs="Times New Roman"/>
          <w:sz w:val="24"/>
          <w:szCs w:val="24"/>
          <w:lang w:eastAsia="ru-RU"/>
        </w:rPr>
        <w:t xml:space="preserve">В соответствии с данными, предоставленными администрацией </w:t>
      </w:r>
      <w:proofErr w:type="spellStart"/>
      <w:r w:rsidR="00D745A7" w:rsidRPr="006A5AE3">
        <w:rPr>
          <w:rFonts w:eastAsia="Times New Roman" w:cs="Times New Roman"/>
          <w:sz w:val="24"/>
          <w:szCs w:val="24"/>
          <w:lang w:eastAsia="ru-RU"/>
        </w:rPr>
        <w:t>Верхнетуровского</w:t>
      </w:r>
      <w:proofErr w:type="spellEnd"/>
      <w:r w:rsidR="00915546" w:rsidRPr="006A5AE3">
        <w:rPr>
          <w:rFonts w:eastAsia="Times New Roman" w:cs="Times New Roman"/>
          <w:sz w:val="24"/>
          <w:szCs w:val="24"/>
          <w:lang w:eastAsia="ru-RU"/>
        </w:rPr>
        <w:t xml:space="preserve"> </w:t>
      </w:r>
      <w:r w:rsidR="00915546" w:rsidRPr="005F7970">
        <w:rPr>
          <w:rFonts w:eastAsia="Times New Roman" w:cs="Times New Roman"/>
          <w:sz w:val="24"/>
          <w:szCs w:val="24"/>
          <w:lang w:eastAsia="ru-RU"/>
        </w:rPr>
        <w:t>сельского поселения</w:t>
      </w:r>
      <w:r w:rsidRPr="005F7970">
        <w:rPr>
          <w:rFonts w:eastAsia="Times New Roman" w:cs="Times New Roman"/>
          <w:sz w:val="24"/>
          <w:szCs w:val="24"/>
          <w:lang w:eastAsia="ru-RU"/>
        </w:rPr>
        <w:t>, общая численность населения по состоянию на 01.01.202</w:t>
      </w:r>
      <w:r w:rsidR="00233A2E" w:rsidRPr="005F7970">
        <w:rPr>
          <w:rFonts w:eastAsia="Times New Roman" w:cs="Times New Roman"/>
          <w:sz w:val="24"/>
          <w:szCs w:val="24"/>
          <w:lang w:eastAsia="ru-RU"/>
        </w:rPr>
        <w:t>3</w:t>
      </w:r>
      <w:r w:rsidR="00CE0DD9" w:rsidRPr="005F7970">
        <w:rPr>
          <w:rFonts w:eastAsia="Times New Roman" w:cs="Times New Roman"/>
          <w:sz w:val="24"/>
          <w:szCs w:val="24"/>
          <w:lang w:eastAsia="ru-RU"/>
        </w:rPr>
        <w:t xml:space="preserve"> </w:t>
      </w:r>
      <w:r w:rsidRPr="005F7970">
        <w:rPr>
          <w:rFonts w:eastAsia="Times New Roman" w:cs="Times New Roman"/>
          <w:sz w:val="24"/>
          <w:szCs w:val="24"/>
          <w:lang w:eastAsia="ru-RU"/>
        </w:rPr>
        <w:t xml:space="preserve">г. составляет </w:t>
      </w:r>
      <w:r w:rsidR="006A5AE3" w:rsidRPr="005F7970">
        <w:rPr>
          <w:rFonts w:eastAsia="Times New Roman" w:cs="Times New Roman"/>
          <w:sz w:val="24"/>
          <w:szCs w:val="24"/>
          <w:lang w:eastAsia="ru-RU"/>
        </w:rPr>
        <w:t>529</w:t>
      </w:r>
      <w:r w:rsidRPr="005F7970">
        <w:rPr>
          <w:rFonts w:eastAsia="Times New Roman" w:cs="Times New Roman"/>
          <w:sz w:val="24"/>
          <w:szCs w:val="24"/>
          <w:lang w:eastAsia="ru-RU"/>
        </w:rPr>
        <w:t xml:space="preserve"> человек, в том числе по населенным пунктам:</w:t>
      </w:r>
    </w:p>
    <w:p w:rsidR="006D1391" w:rsidRPr="005F7970" w:rsidRDefault="00E8160E" w:rsidP="00245BAB">
      <w:pPr>
        <w:pStyle w:val="ab"/>
        <w:numPr>
          <w:ilvl w:val="0"/>
          <w:numId w:val="64"/>
        </w:numPr>
        <w:tabs>
          <w:tab w:val="left" w:pos="851"/>
        </w:tabs>
        <w:autoSpaceDE w:val="0"/>
        <w:ind w:left="0" w:firstLine="567"/>
        <w:jc w:val="both"/>
        <w:rPr>
          <w:rFonts w:eastAsia="TimesNewRomanPSMT"/>
        </w:rPr>
      </w:pPr>
      <w:r w:rsidRPr="005F7970">
        <w:rPr>
          <w:rFonts w:eastAsia="TimesNewRomanPSMT"/>
        </w:rPr>
        <w:t xml:space="preserve">село </w:t>
      </w:r>
      <w:r w:rsidR="006A5AE3" w:rsidRPr="005F7970">
        <w:rPr>
          <w:rFonts w:eastAsia="TimesNewRomanPSMT"/>
        </w:rPr>
        <w:t>Борщевские Пески</w:t>
      </w:r>
      <w:r w:rsidR="006D1391" w:rsidRPr="005F7970">
        <w:rPr>
          <w:rFonts w:eastAsia="TimesNewRomanPSMT"/>
        </w:rPr>
        <w:t xml:space="preserve"> – </w:t>
      </w:r>
      <w:r w:rsidR="005F7970" w:rsidRPr="005F7970">
        <w:rPr>
          <w:rFonts w:eastAsia="TimesNewRomanPSMT"/>
        </w:rPr>
        <w:t>507</w:t>
      </w:r>
      <w:r w:rsidR="006D1391" w:rsidRPr="005F7970">
        <w:rPr>
          <w:rFonts w:eastAsia="TimesNewRomanPSMT"/>
        </w:rPr>
        <w:t xml:space="preserve"> человек</w:t>
      </w:r>
      <w:r w:rsidR="006A5AE3" w:rsidRPr="005F7970">
        <w:rPr>
          <w:rFonts w:eastAsia="TimesNewRomanPSMT"/>
        </w:rPr>
        <w:t>;</w:t>
      </w:r>
    </w:p>
    <w:p w:rsidR="006A5AE3" w:rsidRPr="005F7970" w:rsidRDefault="006A5AE3" w:rsidP="00245BAB">
      <w:pPr>
        <w:pStyle w:val="ab"/>
        <w:numPr>
          <w:ilvl w:val="0"/>
          <w:numId w:val="64"/>
        </w:numPr>
        <w:tabs>
          <w:tab w:val="left" w:pos="851"/>
        </w:tabs>
        <w:autoSpaceDE w:val="0"/>
        <w:ind w:left="0" w:firstLine="567"/>
        <w:jc w:val="both"/>
        <w:rPr>
          <w:rFonts w:eastAsia="TimesNewRomanPSMT"/>
        </w:rPr>
      </w:pPr>
      <w:r w:rsidRPr="005F7970">
        <w:rPr>
          <w:rFonts w:eastAsia="TimesNewRomanPSMT"/>
        </w:rPr>
        <w:t xml:space="preserve">село Малые </w:t>
      </w:r>
      <w:proofErr w:type="spellStart"/>
      <w:r w:rsidRPr="005F7970">
        <w:rPr>
          <w:rFonts w:eastAsia="TimesNewRomanPSMT"/>
        </w:rPr>
        <w:t>Ясырки</w:t>
      </w:r>
      <w:proofErr w:type="spellEnd"/>
      <w:r w:rsidRPr="005F7970">
        <w:rPr>
          <w:rFonts w:eastAsia="TimesNewRomanPSMT"/>
        </w:rPr>
        <w:t xml:space="preserve"> – </w:t>
      </w:r>
      <w:r w:rsidR="005F7970" w:rsidRPr="005F7970">
        <w:rPr>
          <w:rFonts w:eastAsia="TimesNewRomanPSMT"/>
        </w:rPr>
        <w:t>22</w:t>
      </w:r>
      <w:r w:rsidRPr="005F7970">
        <w:rPr>
          <w:rFonts w:eastAsia="TimesNewRomanPSMT"/>
        </w:rPr>
        <w:t xml:space="preserve"> человека.</w:t>
      </w:r>
    </w:p>
    <w:bookmarkEnd w:id="58"/>
    <w:p w:rsidR="00E46EA3" w:rsidRPr="00C2357A" w:rsidRDefault="00E46EA3" w:rsidP="006D1391">
      <w:pPr>
        <w:pStyle w:val="ab"/>
        <w:tabs>
          <w:tab w:val="left" w:pos="851"/>
        </w:tabs>
        <w:autoSpaceDE w:val="0"/>
        <w:ind w:left="567"/>
        <w:jc w:val="both"/>
        <w:rPr>
          <w:rFonts w:eastAsia="TimesNewRomanPSMT"/>
        </w:rPr>
      </w:pPr>
    </w:p>
    <w:p w:rsidR="006D1391" w:rsidRPr="00C2357A" w:rsidRDefault="006D1391" w:rsidP="006D1391">
      <w:pPr>
        <w:suppressAutoHyphens/>
        <w:spacing w:after="0" w:line="240" w:lineRule="auto"/>
        <w:jc w:val="center"/>
        <w:rPr>
          <w:rFonts w:eastAsia="Times New Roman" w:cs="Times New Roman"/>
          <w:b/>
          <w:i/>
          <w:kern w:val="1"/>
          <w:sz w:val="24"/>
          <w:szCs w:val="24"/>
          <w:lang w:eastAsia="ar-SA"/>
        </w:rPr>
      </w:pPr>
      <w:r w:rsidRPr="00C2357A">
        <w:rPr>
          <w:rFonts w:eastAsia="Times New Roman" w:cs="Times New Roman"/>
          <w:b/>
          <w:i/>
          <w:kern w:val="1"/>
          <w:sz w:val="24"/>
          <w:szCs w:val="24"/>
          <w:lang w:eastAsia="ar-SA"/>
        </w:rPr>
        <w:t>Динамика возрастной структуры 201</w:t>
      </w:r>
      <w:r w:rsidR="007456A2">
        <w:rPr>
          <w:rFonts w:eastAsia="Times New Roman" w:cs="Times New Roman"/>
          <w:b/>
          <w:i/>
          <w:kern w:val="1"/>
          <w:sz w:val="24"/>
          <w:szCs w:val="24"/>
          <w:lang w:eastAsia="ar-SA"/>
        </w:rPr>
        <w:t>9</w:t>
      </w:r>
      <w:r w:rsidRPr="00C2357A">
        <w:rPr>
          <w:rFonts w:eastAsia="Times New Roman" w:cs="Times New Roman"/>
          <w:b/>
          <w:i/>
          <w:kern w:val="1"/>
          <w:sz w:val="24"/>
          <w:szCs w:val="24"/>
          <w:lang w:eastAsia="ar-SA"/>
        </w:rPr>
        <w:t>-202</w:t>
      </w:r>
      <w:r w:rsidR="007456A2">
        <w:rPr>
          <w:rFonts w:eastAsia="Times New Roman" w:cs="Times New Roman"/>
          <w:b/>
          <w:i/>
          <w:kern w:val="1"/>
          <w:sz w:val="24"/>
          <w:szCs w:val="24"/>
          <w:lang w:eastAsia="ar-SA"/>
        </w:rPr>
        <w:t>3</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1418"/>
        <w:gridCol w:w="1276"/>
        <w:gridCol w:w="1275"/>
        <w:gridCol w:w="1276"/>
        <w:gridCol w:w="1276"/>
      </w:tblGrid>
      <w:tr w:rsidR="00C2357A" w:rsidRPr="00C2357A" w:rsidTr="00C2357A">
        <w:trPr>
          <w:trHeight w:val="254"/>
        </w:trPr>
        <w:tc>
          <w:tcPr>
            <w:tcW w:w="2835" w:type="dxa"/>
            <w:vMerge w:val="restart"/>
            <w:shd w:val="clear" w:color="auto" w:fill="D9D9D9" w:themeFill="background1" w:themeFillShade="D9"/>
            <w:vAlign w:val="center"/>
          </w:tcPr>
          <w:p w:rsidR="00C2357A" w:rsidRPr="00C2357A" w:rsidRDefault="00C2357A" w:rsidP="00C2357A">
            <w:pPr>
              <w:tabs>
                <w:tab w:val="right" w:pos="1077"/>
              </w:tabs>
              <w:spacing w:after="0" w:line="240" w:lineRule="auto"/>
              <w:jc w:val="center"/>
              <w:rPr>
                <w:rFonts w:eastAsia="Calibri" w:cs="Times New Roman"/>
                <w:b/>
                <w:color w:val="000000"/>
                <w:sz w:val="20"/>
                <w:szCs w:val="20"/>
              </w:rPr>
            </w:pPr>
            <w:r w:rsidRPr="00C2357A">
              <w:rPr>
                <w:rFonts w:eastAsia="Calibri" w:cs="Times New Roman"/>
                <w:b/>
                <w:color w:val="000000"/>
                <w:sz w:val="20"/>
                <w:szCs w:val="20"/>
              </w:rPr>
              <w:t>Наименование показателей</w:t>
            </w:r>
          </w:p>
        </w:tc>
        <w:tc>
          <w:tcPr>
            <w:tcW w:w="6521" w:type="dxa"/>
            <w:gridSpan w:val="5"/>
            <w:shd w:val="clear" w:color="auto" w:fill="D9D9D9" w:themeFill="background1" w:themeFillShade="D9"/>
            <w:vAlign w:val="center"/>
          </w:tcPr>
          <w:p w:rsidR="00C2357A" w:rsidRPr="00C2357A" w:rsidRDefault="00C2357A" w:rsidP="00C2357A">
            <w:pPr>
              <w:spacing w:after="200" w:line="276" w:lineRule="auto"/>
              <w:jc w:val="center"/>
              <w:rPr>
                <w:rFonts w:eastAsia="Calibri" w:cs="Times New Roman"/>
                <w:b/>
                <w:color w:val="000000"/>
                <w:sz w:val="20"/>
                <w:szCs w:val="20"/>
              </w:rPr>
            </w:pPr>
            <w:r w:rsidRPr="00C2357A">
              <w:rPr>
                <w:rFonts w:eastAsia="Calibri" w:cs="Times New Roman"/>
                <w:b/>
                <w:color w:val="000000"/>
                <w:sz w:val="20"/>
                <w:szCs w:val="20"/>
              </w:rPr>
              <w:t>Годы</w:t>
            </w:r>
          </w:p>
        </w:tc>
      </w:tr>
      <w:tr w:rsidR="00C2357A" w:rsidRPr="00C2357A" w:rsidTr="00C2357A">
        <w:trPr>
          <w:trHeight w:val="327"/>
        </w:trPr>
        <w:tc>
          <w:tcPr>
            <w:tcW w:w="2835" w:type="dxa"/>
            <w:vMerge/>
            <w:shd w:val="clear" w:color="auto" w:fill="D9D9D9" w:themeFill="background1" w:themeFillShade="D9"/>
          </w:tcPr>
          <w:p w:rsidR="00C2357A" w:rsidRPr="00C2357A" w:rsidRDefault="00C2357A" w:rsidP="00C2357A">
            <w:pPr>
              <w:spacing w:after="0" w:line="240" w:lineRule="auto"/>
              <w:rPr>
                <w:rFonts w:eastAsia="Calibri" w:cs="Times New Roman"/>
                <w:b/>
                <w:color w:val="000000"/>
                <w:sz w:val="20"/>
                <w:szCs w:val="20"/>
              </w:rPr>
            </w:pPr>
          </w:p>
        </w:tc>
        <w:tc>
          <w:tcPr>
            <w:tcW w:w="1418" w:type="dxa"/>
            <w:shd w:val="clear" w:color="auto" w:fill="D9D9D9" w:themeFill="background1" w:themeFillShade="D9"/>
            <w:vAlign w:val="center"/>
          </w:tcPr>
          <w:p w:rsidR="00C2357A" w:rsidRPr="00C2357A" w:rsidRDefault="00C2357A" w:rsidP="00C2357A">
            <w:pPr>
              <w:tabs>
                <w:tab w:val="num" w:pos="0"/>
              </w:tabs>
              <w:spacing w:after="0" w:line="240" w:lineRule="auto"/>
              <w:jc w:val="center"/>
              <w:rPr>
                <w:rFonts w:eastAsia="Calibri" w:cs="Times New Roman"/>
                <w:b/>
                <w:color w:val="000000"/>
                <w:sz w:val="20"/>
                <w:szCs w:val="20"/>
              </w:rPr>
            </w:pPr>
            <w:r w:rsidRPr="00C2357A">
              <w:rPr>
                <w:rFonts w:eastAsia="Calibri" w:cs="Times New Roman"/>
                <w:b/>
                <w:color w:val="000000"/>
                <w:sz w:val="20"/>
                <w:szCs w:val="20"/>
              </w:rPr>
              <w:t>2019</w:t>
            </w:r>
          </w:p>
        </w:tc>
        <w:tc>
          <w:tcPr>
            <w:tcW w:w="1276" w:type="dxa"/>
            <w:shd w:val="clear" w:color="auto" w:fill="D9D9D9" w:themeFill="background1" w:themeFillShade="D9"/>
            <w:vAlign w:val="center"/>
          </w:tcPr>
          <w:p w:rsidR="00C2357A" w:rsidRPr="00C2357A" w:rsidRDefault="00C2357A" w:rsidP="00C2357A">
            <w:pPr>
              <w:tabs>
                <w:tab w:val="num" w:pos="0"/>
              </w:tabs>
              <w:spacing w:after="0" w:line="240" w:lineRule="auto"/>
              <w:jc w:val="center"/>
              <w:rPr>
                <w:rFonts w:eastAsia="Calibri" w:cs="Times New Roman"/>
                <w:b/>
                <w:color w:val="000000"/>
                <w:sz w:val="20"/>
                <w:szCs w:val="20"/>
              </w:rPr>
            </w:pPr>
            <w:r w:rsidRPr="00C2357A">
              <w:rPr>
                <w:rFonts w:eastAsia="Calibri" w:cs="Times New Roman"/>
                <w:b/>
                <w:color w:val="000000"/>
                <w:sz w:val="20"/>
                <w:szCs w:val="20"/>
              </w:rPr>
              <w:t>2020</w:t>
            </w:r>
          </w:p>
        </w:tc>
        <w:tc>
          <w:tcPr>
            <w:tcW w:w="1275" w:type="dxa"/>
            <w:shd w:val="clear" w:color="auto" w:fill="D9D9D9" w:themeFill="background1" w:themeFillShade="D9"/>
          </w:tcPr>
          <w:p w:rsidR="00C2357A" w:rsidRPr="00C2357A" w:rsidRDefault="00C2357A" w:rsidP="00C2357A">
            <w:pPr>
              <w:tabs>
                <w:tab w:val="num" w:pos="0"/>
              </w:tabs>
              <w:spacing w:after="0" w:line="240" w:lineRule="auto"/>
              <w:jc w:val="center"/>
              <w:rPr>
                <w:rFonts w:eastAsia="Calibri" w:cs="Times New Roman"/>
                <w:b/>
                <w:color w:val="000000"/>
                <w:sz w:val="20"/>
                <w:szCs w:val="20"/>
              </w:rPr>
            </w:pPr>
            <w:r w:rsidRPr="00C2357A">
              <w:rPr>
                <w:rFonts w:eastAsia="Calibri" w:cs="Times New Roman"/>
                <w:b/>
                <w:color w:val="000000"/>
                <w:sz w:val="20"/>
                <w:szCs w:val="20"/>
              </w:rPr>
              <w:t>2021</w:t>
            </w:r>
          </w:p>
        </w:tc>
        <w:tc>
          <w:tcPr>
            <w:tcW w:w="1276" w:type="dxa"/>
            <w:shd w:val="clear" w:color="auto" w:fill="D9D9D9" w:themeFill="background1" w:themeFillShade="D9"/>
          </w:tcPr>
          <w:p w:rsidR="00C2357A" w:rsidRPr="00C2357A" w:rsidRDefault="00C2357A" w:rsidP="00C2357A">
            <w:pPr>
              <w:tabs>
                <w:tab w:val="num" w:pos="0"/>
              </w:tabs>
              <w:spacing w:after="0" w:line="240" w:lineRule="auto"/>
              <w:jc w:val="center"/>
              <w:rPr>
                <w:rFonts w:eastAsia="Calibri" w:cs="Times New Roman"/>
                <w:b/>
                <w:color w:val="000000"/>
                <w:sz w:val="20"/>
                <w:szCs w:val="20"/>
                <w:lang w:val="en-US"/>
              </w:rPr>
            </w:pPr>
            <w:r w:rsidRPr="00C2357A">
              <w:rPr>
                <w:rFonts w:eastAsia="Calibri" w:cs="Times New Roman"/>
                <w:b/>
                <w:color w:val="000000"/>
                <w:sz w:val="20"/>
                <w:szCs w:val="20"/>
                <w:lang w:val="en-US"/>
              </w:rPr>
              <w:t>2022</w:t>
            </w:r>
          </w:p>
        </w:tc>
        <w:tc>
          <w:tcPr>
            <w:tcW w:w="1276" w:type="dxa"/>
            <w:shd w:val="clear" w:color="auto" w:fill="D9D9D9" w:themeFill="background1" w:themeFillShade="D9"/>
          </w:tcPr>
          <w:p w:rsidR="00C2357A" w:rsidRPr="00C2357A" w:rsidRDefault="00C2357A" w:rsidP="00C2357A">
            <w:pPr>
              <w:tabs>
                <w:tab w:val="num" w:pos="0"/>
              </w:tabs>
              <w:spacing w:after="0" w:line="240" w:lineRule="auto"/>
              <w:jc w:val="center"/>
              <w:rPr>
                <w:rFonts w:eastAsia="Calibri" w:cs="Times New Roman"/>
                <w:b/>
                <w:color w:val="000000"/>
                <w:sz w:val="20"/>
                <w:szCs w:val="20"/>
              </w:rPr>
            </w:pPr>
            <w:r w:rsidRPr="00C2357A">
              <w:rPr>
                <w:rFonts w:eastAsia="Calibri" w:cs="Times New Roman"/>
                <w:b/>
                <w:color w:val="000000"/>
                <w:sz w:val="20"/>
                <w:szCs w:val="20"/>
              </w:rPr>
              <w:t>2023</w:t>
            </w:r>
          </w:p>
        </w:tc>
      </w:tr>
      <w:tr w:rsidR="00C2357A" w:rsidRPr="00C2357A" w:rsidTr="007456A2">
        <w:tc>
          <w:tcPr>
            <w:tcW w:w="2835" w:type="dxa"/>
          </w:tcPr>
          <w:p w:rsidR="00C2357A" w:rsidRPr="00C2357A" w:rsidRDefault="00C2357A" w:rsidP="00C2357A">
            <w:pPr>
              <w:spacing w:after="0" w:line="240" w:lineRule="auto"/>
              <w:rPr>
                <w:rFonts w:eastAsia="Calibri" w:cs="Times New Roman"/>
                <w:color w:val="000000"/>
                <w:sz w:val="20"/>
                <w:szCs w:val="20"/>
              </w:rPr>
            </w:pPr>
            <w:r w:rsidRPr="00C2357A">
              <w:rPr>
                <w:rFonts w:eastAsia="Calibri" w:cs="Times New Roman"/>
                <w:color w:val="000000"/>
                <w:sz w:val="20"/>
                <w:szCs w:val="20"/>
              </w:rPr>
              <w:t>Численность населения моложе трудоспособного возраста, всего (чел./%)</w:t>
            </w:r>
          </w:p>
        </w:tc>
        <w:tc>
          <w:tcPr>
            <w:tcW w:w="1418" w:type="dxa"/>
            <w:shd w:val="clear" w:color="auto" w:fill="auto"/>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Calibri" w:cs="Times New Roman"/>
                <w:color w:val="000000"/>
                <w:sz w:val="20"/>
                <w:szCs w:val="20"/>
              </w:rPr>
              <w:t>79/14,4</w:t>
            </w:r>
          </w:p>
        </w:tc>
        <w:tc>
          <w:tcPr>
            <w:tcW w:w="1276" w:type="dxa"/>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71/13,7</w:t>
            </w:r>
          </w:p>
        </w:tc>
        <w:tc>
          <w:tcPr>
            <w:tcW w:w="1275" w:type="dxa"/>
            <w:shd w:val="clear" w:color="auto" w:fill="auto"/>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76/14,8</w:t>
            </w:r>
          </w:p>
        </w:tc>
        <w:tc>
          <w:tcPr>
            <w:tcW w:w="1276" w:type="dxa"/>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69/13,0</w:t>
            </w:r>
          </w:p>
        </w:tc>
        <w:tc>
          <w:tcPr>
            <w:tcW w:w="1276" w:type="dxa"/>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69/13,0</w:t>
            </w:r>
          </w:p>
        </w:tc>
      </w:tr>
      <w:tr w:rsidR="00C2357A" w:rsidRPr="00C2357A" w:rsidTr="007456A2">
        <w:trPr>
          <w:trHeight w:val="721"/>
        </w:trPr>
        <w:tc>
          <w:tcPr>
            <w:tcW w:w="2835" w:type="dxa"/>
          </w:tcPr>
          <w:p w:rsidR="00C2357A" w:rsidRPr="00C2357A" w:rsidRDefault="00C2357A" w:rsidP="00C2357A">
            <w:pPr>
              <w:spacing w:after="0" w:line="240" w:lineRule="auto"/>
              <w:rPr>
                <w:rFonts w:eastAsia="Calibri" w:cs="Times New Roman"/>
                <w:color w:val="000000"/>
                <w:sz w:val="20"/>
                <w:szCs w:val="20"/>
              </w:rPr>
            </w:pPr>
            <w:r w:rsidRPr="00C2357A">
              <w:rPr>
                <w:rFonts w:eastAsia="Calibri" w:cs="Times New Roman"/>
                <w:color w:val="000000"/>
                <w:sz w:val="20"/>
                <w:szCs w:val="20"/>
              </w:rPr>
              <w:t>Численность населения трудоспособного возраста, всего (чел./%)</w:t>
            </w:r>
          </w:p>
        </w:tc>
        <w:tc>
          <w:tcPr>
            <w:tcW w:w="1418" w:type="dxa"/>
            <w:shd w:val="clear" w:color="auto" w:fill="auto"/>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301/54,8</w:t>
            </w:r>
          </w:p>
        </w:tc>
        <w:tc>
          <w:tcPr>
            <w:tcW w:w="1276" w:type="dxa"/>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Calibri" w:cs="Times New Roman"/>
                <w:color w:val="000000"/>
                <w:sz w:val="20"/>
                <w:szCs w:val="20"/>
              </w:rPr>
              <w:t>247/47,5</w:t>
            </w:r>
          </w:p>
        </w:tc>
        <w:tc>
          <w:tcPr>
            <w:tcW w:w="1275" w:type="dxa"/>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249/48,5</w:t>
            </w:r>
          </w:p>
        </w:tc>
        <w:tc>
          <w:tcPr>
            <w:tcW w:w="1276" w:type="dxa"/>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285/53,9</w:t>
            </w:r>
          </w:p>
        </w:tc>
        <w:tc>
          <w:tcPr>
            <w:tcW w:w="1276" w:type="dxa"/>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285/53,9</w:t>
            </w:r>
          </w:p>
        </w:tc>
      </w:tr>
      <w:tr w:rsidR="00C2357A" w:rsidRPr="00C2357A" w:rsidTr="007456A2">
        <w:tc>
          <w:tcPr>
            <w:tcW w:w="2835" w:type="dxa"/>
          </w:tcPr>
          <w:p w:rsidR="00C2357A" w:rsidRPr="00C2357A" w:rsidRDefault="00C2357A" w:rsidP="00C2357A">
            <w:pPr>
              <w:spacing w:after="0" w:line="240" w:lineRule="auto"/>
              <w:rPr>
                <w:rFonts w:eastAsia="Calibri" w:cs="Times New Roman"/>
                <w:color w:val="000000"/>
                <w:sz w:val="20"/>
                <w:szCs w:val="20"/>
              </w:rPr>
            </w:pPr>
            <w:r w:rsidRPr="00C2357A">
              <w:rPr>
                <w:rFonts w:eastAsia="Calibri" w:cs="Times New Roman"/>
                <w:color w:val="000000"/>
                <w:sz w:val="20"/>
                <w:szCs w:val="20"/>
              </w:rPr>
              <w:t>Численность населения старше трудоспособного возраста, всего (чел.%)</w:t>
            </w:r>
          </w:p>
        </w:tc>
        <w:tc>
          <w:tcPr>
            <w:tcW w:w="1418" w:type="dxa"/>
            <w:shd w:val="clear" w:color="auto" w:fill="auto"/>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169/30,8</w:t>
            </w:r>
          </w:p>
        </w:tc>
        <w:tc>
          <w:tcPr>
            <w:tcW w:w="1276" w:type="dxa"/>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202/38,8</w:t>
            </w:r>
          </w:p>
        </w:tc>
        <w:tc>
          <w:tcPr>
            <w:tcW w:w="1275" w:type="dxa"/>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188/36,7</w:t>
            </w:r>
          </w:p>
        </w:tc>
        <w:tc>
          <w:tcPr>
            <w:tcW w:w="1276" w:type="dxa"/>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175/33,1</w:t>
            </w:r>
          </w:p>
        </w:tc>
        <w:tc>
          <w:tcPr>
            <w:tcW w:w="1276" w:type="dxa"/>
            <w:vAlign w:val="center"/>
          </w:tcPr>
          <w:p w:rsidR="00C2357A" w:rsidRPr="00C2357A" w:rsidRDefault="00C2357A" w:rsidP="00C2357A">
            <w:pPr>
              <w:widowControl w:val="0"/>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175/33,1</w:t>
            </w:r>
          </w:p>
        </w:tc>
      </w:tr>
      <w:tr w:rsidR="00C2357A" w:rsidRPr="00C2357A" w:rsidTr="007456A2">
        <w:trPr>
          <w:trHeight w:val="313"/>
        </w:trPr>
        <w:tc>
          <w:tcPr>
            <w:tcW w:w="2835" w:type="dxa"/>
            <w:vAlign w:val="center"/>
          </w:tcPr>
          <w:p w:rsidR="00C2357A" w:rsidRPr="00C2357A" w:rsidRDefault="00C2357A" w:rsidP="00C2357A">
            <w:pPr>
              <w:spacing w:after="0" w:line="240" w:lineRule="auto"/>
              <w:jc w:val="center"/>
              <w:rPr>
                <w:rFonts w:eastAsia="Calibri" w:cs="Times New Roman"/>
                <w:color w:val="000000"/>
                <w:sz w:val="20"/>
                <w:szCs w:val="20"/>
              </w:rPr>
            </w:pPr>
            <w:r w:rsidRPr="00C2357A">
              <w:rPr>
                <w:rFonts w:eastAsia="Calibri" w:cs="Times New Roman"/>
                <w:color w:val="000000"/>
                <w:sz w:val="20"/>
                <w:szCs w:val="20"/>
              </w:rPr>
              <w:t>Итого (чел./%):</w:t>
            </w:r>
          </w:p>
        </w:tc>
        <w:tc>
          <w:tcPr>
            <w:tcW w:w="1418" w:type="dxa"/>
            <w:shd w:val="clear" w:color="auto" w:fill="auto"/>
            <w:vAlign w:val="center"/>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549/100</w:t>
            </w:r>
          </w:p>
        </w:tc>
        <w:tc>
          <w:tcPr>
            <w:tcW w:w="1276" w:type="dxa"/>
            <w:vAlign w:val="center"/>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520/100</w:t>
            </w:r>
          </w:p>
        </w:tc>
        <w:tc>
          <w:tcPr>
            <w:tcW w:w="1275" w:type="dxa"/>
            <w:vAlign w:val="center"/>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513/100</w:t>
            </w:r>
          </w:p>
        </w:tc>
        <w:tc>
          <w:tcPr>
            <w:tcW w:w="1276" w:type="dxa"/>
            <w:vAlign w:val="center"/>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529/100</w:t>
            </w:r>
          </w:p>
        </w:tc>
        <w:tc>
          <w:tcPr>
            <w:tcW w:w="1276" w:type="dxa"/>
            <w:vAlign w:val="center"/>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529/100</w:t>
            </w:r>
          </w:p>
        </w:tc>
      </w:tr>
    </w:tbl>
    <w:p w:rsidR="006D1391" w:rsidRPr="007456A2" w:rsidRDefault="006D1391" w:rsidP="006D1391">
      <w:pPr>
        <w:suppressAutoHyphens/>
        <w:spacing w:after="0" w:line="240" w:lineRule="auto"/>
        <w:ind w:firstLine="539"/>
        <w:jc w:val="both"/>
        <w:rPr>
          <w:rFonts w:eastAsia="Calibri" w:cs="Times New Roman"/>
          <w:kern w:val="1"/>
          <w:sz w:val="24"/>
          <w:szCs w:val="24"/>
          <w:lang w:eastAsia="ar-SA"/>
        </w:rPr>
      </w:pPr>
    </w:p>
    <w:p w:rsidR="006D1391" w:rsidRPr="007456A2" w:rsidRDefault="006D1391" w:rsidP="006D1391">
      <w:pPr>
        <w:spacing w:after="0"/>
        <w:ind w:firstLine="567"/>
        <w:jc w:val="center"/>
        <w:rPr>
          <w:rFonts w:eastAsia="Calibri" w:cs="Times New Roman"/>
          <w:b/>
          <w:sz w:val="24"/>
          <w:szCs w:val="24"/>
        </w:rPr>
      </w:pPr>
      <w:r w:rsidRPr="007456A2">
        <w:rPr>
          <w:rFonts w:eastAsia="Calibri" w:cs="Times New Roman"/>
          <w:b/>
          <w:sz w:val="24"/>
          <w:szCs w:val="24"/>
        </w:rPr>
        <w:t xml:space="preserve">Возрастная структура населения </w:t>
      </w:r>
      <w:r w:rsidR="007456A2" w:rsidRPr="007456A2">
        <w:rPr>
          <w:rFonts w:eastAsia="Calibri" w:cs="Times New Roman"/>
          <w:b/>
          <w:sz w:val="24"/>
          <w:szCs w:val="24"/>
        </w:rPr>
        <w:t>Борщево-</w:t>
      </w:r>
      <w:proofErr w:type="spellStart"/>
      <w:r w:rsidR="007456A2" w:rsidRPr="007456A2">
        <w:rPr>
          <w:rFonts w:eastAsia="Calibri" w:cs="Times New Roman"/>
          <w:b/>
          <w:sz w:val="24"/>
          <w:szCs w:val="24"/>
        </w:rPr>
        <w:t>Песковского</w:t>
      </w:r>
      <w:proofErr w:type="spellEnd"/>
      <w:r w:rsidR="007456A2" w:rsidRPr="007456A2">
        <w:rPr>
          <w:rFonts w:eastAsia="Calibri" w:cs="Times New Roman"/>
          <w:b/>
          <w:sz w:val="24"/>
          <w:szCs w:val="24"/>
        </w:rPr>
        <w:t xml:space="preserve"> </w:t>
      </w:r>
      <w:r w:rsidR="003C60BC" w:rsidRPr="007456A2">
        <w:rPr>
          <w:rFonts w:eastAsia="Calibri" w:cs="Times New Roman"/>
          <w:b/>
          <w:sz w:val="24"/>
          <w:szCs w:val="24"/>
        </w:rPr>
        <w:t>сельского</w:t>
      </w:r>
      <w:r w:rsidRPr="007456A2">
        <w:rPr>
          <w:rFonts w:eastAsia="Calibri" w:cs="Times New Roman"/>
          <w:b/>
          <w:sz w:val="24"/>
          <w:szCs w:val="24"/>
        </w:rPr>
        <w:t xml:space="preserve"> поселения</w:t>
      </w:r>
    </w:p>
    <w:p w:rsidR="00527607" w:rsidRPr="007456A2" w:rsidRDefault="007456A2" w:rsidP="006D1391">
      <w:pPr>
        <w:spacing w:after="0"/>
        <w:ind w:firstLine="567"/>
        <w:jc w:val="center"/>
        <w:rPr>
          <w:rFonts w:eastAsia="Calibri" w:cs="Times New Roman"/>
          <w:b/>
          <w:sz w:val="24"/>
          <w:szCs w:val="24"/>
        </w:rPr>
      </w:pPr>
      <w:r w:rsidRPr="007456A2">
        <w:rPr>
          <w:rFonts w:eastAsia="Calibri" w:cs="Times New Roman"/>
          <w:noProof/>
          <w:color w:val="000000" w:themeColor="text1"/>
          <w:kern w:val="1"/>
          <w:sz w:val="24"/>
          <w:szCs w:val="24"/>
          <w:lang w:eastAsia="ru-RU"/>
        </w:rPr>
        <w:drawing>
          <wp:inline distT="0" distB="0" distL="0" distR="0" wp14:anchorId="5579313A" wp14:editId="2562549D">
            <wp:extent cx="4872904" cy="3012498"/>
            <wp:effectExtent l="0" t="0" r="4445" b="16510"/>
            <wp:docPr id="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6D1391" w:rsidRPr="007456A2" w:rsidRDefault="006D1391" w:rsidP="006D1391">
      <w:pPr>
        <w:jc w:val="center"/>
        <w:rPr>
          <w:rFonts w:eastAsia="Calibri" w:cs="Times New Roman"/>
        </w:rPr>
      </w:pPr>
    </w:p>
    <w:p w:rsidR="007456A2" w:rsidRPr="007456A2" w:rsidRDefault="007456A2" w:rsidP="007456A2">
      <w:pPr>
        <w:suppressAutoHyphens/>
        <w:spacing w:after="0" w:line="240" w:lineRule="auto"/>
        <w:ind w:firstLine="539"/>
        <w:jc w:val="both"/>
        <w:rPr>
          <w:rFonts w:eastAsia="Calibri" w:cs="Times New Roman"/>
          <w:color w:val="000000"/>
          <w:kern w:val="1"/>
          <w:sz w:val="24"/>
          <w:szCs w:val="24"/>
          <w:lang w:eastAsia="ar-SA"/>
        </w:rPr>
      </w:pPr>
      <w:r w:rsidRPr="007456A2">
        <w:rPr>
          <w:rFonts w:eastAsia="Calibri" w:cs="Times New Roman"/>
          <w:color w:val="000000"/>
          <w:kern w:val="1"/>
          <w:sz w:val="24"/>
          <w:szCs w:val="24"/>
          <w:lang w:eastAsia="ar-SA"/>
        </w:rPr>
        <w:t xml:space="preserve">Доля детей в общей возрастной структуре на 01.01.2024 год составила 13,0%. </w:t>
      </w:r>
    </w:p>
    <w:p w:rsidR="007456A2" w:rsidRPr="007456A2" w:rsidRDefault="007456A2" w:rsidP="007456A2">
      <w:pPr>
        <w:suppressAutoHyphens/>
        <w:spacing w:after="0" w:line="240" w:lineRule="auto"/>
        <w:ind w:firstLine="539"/>
        <w:jc w:val="both"/>
        <w:rPr>
          <w:rFonts w:eastAsia="Calibri" w:cs="Times New Roman"/>
          <w:color w:val="000000"/>
          <w:kern w:val="1"/>
          <w:sz w:val="24"/>
          <w:szCs w:val="24"/>
          <w:lang w:eastAsia="ar-SA"/>
        </w:rPr>
      </w:pPr>
      <w:r w:rsidRPr="007456A2">
        <w:rPr>
          <w:rFonts w:eastAsia="Calibri" w:cs="Times New Roman"/>
          <w:color w:val="000000"/>
          <w:kern w:val="1"/>
          <w:sz w:val="24"/>
          <w:szCs w:val="24"/>
          <w:lang w:eastAsia="ar-SA"/>
        </w:rPr>
        <w:t>Высока доля населения в возрасте старше трудоспособного – 33,1%.</w:t>
      </w:r>
    </w:p>
    <w:p w:rsidR="007456A2" w:rsidRPr="007456A2" w:rsidRDefault="007456A2" w:rsidP="007456A2">
      <w:pPr>
        <w:suppressAutoHyphens/>
        <w:spacing w:after="0" w:line="240" w:lineRule="auto"/>
        <w:ind w:firstLine="539"/>
        <w:jc w:val="both"/>
        <w:rPr>
          <w:rFonts w:eastAsia="Calibri" w:cs="Times New Roman"/>
          <w:color w:val="000000"/>
          <w:kern w:val="1"/>
          <w:sz w:val="24"/>
          <w:szCs w:val="24"/>
          <w:lang w:eastAsia="ar-SA"/>
        </w:rPr>
      </w:pPr>
      <w:r w:rsidRPr="007456A2">
        <w:rPr>
          <w:rFonts w:eastAsia="Calibri" w:cs="Times New Roman"/>
          <w:color w:val="000000"/>
          <w:kern w:val="1"/>
          <w:sz w:val="24"/>
          <w:szCs w:val="24"/>
          <w:lang w:eastAsia="ar-SA"/>
        </w:rPr>
        <w:t>Возрастная структура населения относится к регрессивному типу, при которой доля лиц старше трудоспособного возраста превышает долю моложе трудоспособного возраста населения.</w:t>
      </w:r>
    </w:p>
    <w:p w:rsidR="007456A2" w:rsidRPr="007456A2" w:rsidRDefault="007456A2" w:rsidP="007456A2">
      <w:pPr>
        <w:suppressAutoHyphens/>
        <w:spacing w:after="0" w:line="240" w:lineRule="auto"/>
        <w:ind w:firstLine="539"/>
        <w:jc w:val="both"/>
        <w:rPr>
          <w:rFonts w:eastAsia="Calibri" w:cs="Times New Roman"/>
          <w:color w:val="000000"/>
          <w:kern w:val="1"/>
          <w:sz w:val="24"/>
          <w:szCs w:val="24"/>
          <w:lang w:eastAsia="ar-SA"/>
        </w:rPr>
      </w:pPr>
      <w:r w:rsidRPr="007456A2">
        <w:rPr>
          <w:rFonts w:eastAsia="Calibri" w:cs="Times New Roman"/>
          <w:color w:val="000000"/>
          <w:kern w:val="1"/>
          <w:sz w:val="24"/>
          <w:szCs w:val="24"/>
          <w:lang w:eastAsia="ar-SA"/>
        </w:rPr>
        <w:t>Численность населения в трудоспособном возрасте составила 53,9%.</w:t>
      </w:r>
    </w:p>
    <w:p w:rsidR="006D1391" w:rsidRPr="00C2357A" w:rsidRDefault="006D1391" w:rsidP="006D1391">
      <w:pPr>
        <w:suppressAutoHyphens/>
        <w:spacing w:after="0" w:line="240" w:lineRule="auto"/>
        <w:jc w:val="center"/>
        <w:rPr>
          <w:rFonts w:eastAsia="Times New Roman" w:cs="Times New Roman"/>
          <w:b/>
          <w:i/>
          <w:kern w:val="1"/>
          <w:sz w:val="24"/>
          <w:szCs w:val="24"/>
          <w:lang w:eastAsia="ar-SA"/>
        </w:rPr>
      </w:pPr>
      <w:r w:rsidRPr="00C2357A">
        <w:rPr>
          <w:rFonts w:eastAsia="Times New Roman" w:cs="Times New Roman"/>
          <w:b/>
          <w:i/>
          <w:kern w:val="1"/>
          <w:sz w:val="24"/>
          <w:szCs w:val="24"/>
          <w:lang w:eastAsia="ar-SA"/>
        </w:rPr>
        <w:lastRenderedPageBreak/>
        <w:t>Основные показатели движения населения</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6"/>
        <w:gridCol w:w="1134"/>
        <w:gridCol w:w="1134"/>
        <w:gridCol w:w="1134"/>
        <w:gridCol w:w="1134"/>
        <w:gridCol w:w="1134"/>
      </w:tblGrid>
      <w:tr w:rsidR="00C2357A" w:rsidRPr="00C2357A" w:rsidTr="00C2357A">
        <w:trPr>
          <w:trHeight w:val="306"/>
        </w:trPr>
        <w:tc>
          <w:tcPr>
            <w:tcW w:w="3686" w:type="dxa"/>
            <w:vMerge w:val="restart"/>
            <w:shd w:val="clear" w:color="auto" w:fill="D9D9D9" w:themeFill="background1" w:themeFillShade="D9"/>
            <w:vAlign w:val="center"/>
          </w:tcPr>
          <w:p w:rsidR="00C2357A" w:rsidRPr="00C2357A" w:rsidRDefault="00C2357A" w:rsidP="00C2357A">
            <w:pPr>
              <w:spacing w:after="0" w:line="240" w:lineRule="auto"/>
              <w:jc w:val="center"/>
              <w:rPr>
                <w:rFonts w:eastAsia="Calibri" w:cs="Times New Roman"/>
                <w:b/>
                <w:color w:val="000000"/>
                <w:sz w:val="20"/>
                <w:szCs w:val="20"/>
              </w:rPr>
            </w:pPr>
            <w:r w:rsidRPr="00C2357A">
              <w:rPr>
                <w:rFonts w:eastAsia="Calibri" w:cs="Times New Roman"/>
                <w:b/>
                <w:color w:val="000000"/>
                <w:sz w:val="20"/>
                <w:szCs w:val="20"/>
              </w:rPr>
              <w:t>Наименование показателей</w:t>
            </w:r>
          </w:p>
        </w:tc>
        <w:tc>
          <w:tcPr>
            <w:tcW w:w="5670" w:type="dxa"/>
            <w:gridSpan w:val="5"/>
            <w:shd w:val="clear" w:color="auto" w:fill="D9D9D9" w:themeFill="background1" w:themeFillShade="D9"/>
          </w:tcPr>
          <w:p w:rsidR="00C2357A" w:rsidRPr="00C2357A" w:rsidRDefault="00C2357A" w:rsidP="00C2357A">
            <w:pPr>
              <w:spacing w:after="200" w:line="276" w:lineRule="auto"/>
              <w:jc w:val="center"/>
              <w:rPr>
                <w:rFonts w:eastAsia="Calibri" w:cs="Times New Roman"/>
                <w:b/>
                <w:color w:val="000000"/>
                <w:sz w:val="20"/>
                <w:szCs w:val="20"/>
              </w:rPr>
            </w:pPr>
            <w:r w:rsidRPr="00C2357A">
              <w:rPr>
                <w:rFonts w:eastAsia="Calibri" w:cs="Times New Roman"/>
                <w:b/>
                <w:color w:val="000000"/>
                <w:sz w:val="20"/>
                <w:szCs w:val="20"/>
              </w:rPr>
              <w:t>Годы</w:t>
            </w:r>
          </w:p>
        </w:tc>
      </w:tr>
      <w:tr w:rsidR="00C2357A" w:rsidRPr="00C2357A" w:rsidTr="00C2357A">
        <w:trPr>
          <w:trHeight w:val="304"/>
        </w:trPr>
        <w:tc>
          <w:tcPr>
            <w:tcW w:w="3686" w:type="dxa"/>
            <w:vMerge/>
            <w:shd w:val="clear" w:color="auto" w:fill="D9D9D9" w:themeFill="background1" w:themeFillShade="D9"/>
          </w:tcPr>
          <w:p w:rsidR="00C2357A" w:rsidRPr="00C2357A" w:rsidRDefault="00C2357A" w:rsidP="00C2357A">
            <w:pPr>
              <w:spacing w:after="0" w:line="240" w:lineRule="auto"/>
              <w:jc w:val="center"/>
              <w:rPr>
                <w:rFonts w:eastAsia="Calibri" w:cs="Times New Roman"/>
                <w:b/>
                <w:color w:val="000000"/>
                <w:sz w:val="20"/>
                <w:szCs w:val="20"/>
              </w:rPr>
            </w:pPr>
          </w:p>
        </w:tc>
        <w:tc>
          <w:tcPr>
            <w:tcW w:w="1134" w:type="dxa"/>
            <w:shd w:val="clear" w:color="auto" w:fill="D9D9D9" w:themeFill="background1" w:themeFillShade="D9"/>
          </w:tcPr>
          <w:p w:rsidR="00C2357A" w:rsidRPr="00C2357A" w:rsidRDefault="00C2357A" w:rsidP="00C2357A">
            <w:pPr>
              <w:tabs>
                <w:tab w:val="num" w:pos="0"/>
              </w:tabs>
              <w:spacing w:after="0" w:line="240" w:lineRule="auto"/>
              <w:jc w:val="center"/>
              <w:rPr>
                <w:rFonts w:eastAsia="Calibri" w:cs="Times New Roman"/>
                <w:b/>
                <w:color w:val="000000"/>
                <w:sz w:val="20"/>
                <w:szCs w:val="20"/>
              </w:rPr>
            </w:pPr>
            <w:r w:rsidRPr="00C2357A">
              <w:rPr>
                <w:rFonts w:eastAsia="Calibri" w:cs="Times New Roman"/>
                <w:b/>
                <w:color w:val="000000"/>
                <w:sz w:val="20"/>
                <w:szCs w:val="20"/>
              </w:rPr>
              <w:t>2019</w:t>
            </w:r>
          </w:p>
        </w:tc>
        <w:tc>
          <w:tcPr>
            <w:tcW w:w="1134" w:type="dxa"/>
            <w:shd w:val="clear" w:color="auto" w:fill="D9D9D9" w:themeFill="background1" w:themeFillShade="D9"/>
          </w:tcPr>
          <w:p w:rsidR="00C2357A" w:rsidRPr="00C2357A" w:rsidRDefault="00C2357A" w:rsidP="00C2357A">
            <w:pPr>
              <w:tabs>
                <w:tab w:val="num" w:pos="0"/>
              </w:tabs>
              <w:spacing w:after="0" w:line="240" w:lineRule="auto"/>
              <w:jc w:val="center"/>
              <w:rPr>
                <w:rFonts w:eastAsia="Calibri" w:cs="Times New Roman"/>
                <w:b/>
                <w:color w:val="000000"/>
                <w:sz w:val="20"/>
                <w:szCs w:val="20"/>
              </w:rPr>
            </w:pPr>
            <w:r w:rsidRPr="00C2357A">
              <w:rPr>
                <w:rFonts w:eastAsia="Calibri" w:cs="Times New Roman"/>
                <w:b/>
                <w:color w:val="000000"/>
                <w:sz w:val="20"/>
                <w:szCs w:val="20"/>
              </w:rPr>
              <w:t>2020</w:t>
            </w:r>
          </w:p>
        </w:tc>
        <w:tc>
          <w:tcPr>
            <w:tcW w:w="1134" w:type="dxa"/>
            <w:shd w:val="clear" w:color="auto" w:fill="D9D9D9" w:themeFill="background1" w:themeFillShade="D9"/>
          </w:tcPr>
          <w:p w:rsidR="00C2357A" w:rsidRPr="00C2357A" w:rsidRDefault="00C2357A" w:rsidP="00C2357A">
            <w:pPr>
              <w:tabs>
                <w:tab w:val="num" w:pos="0"/>
              </w:tabs>
              <w:spacing w:after="0" w:line="240" w:lineRule="auto"/>
              <w:jc w:val="center"/>
              <w:rPr>
                <w:rFonts w:eastAsia="Calibri" w:cs="Times New Roman"/>
                <w:b/>
                <w:color w:val="000000"/>
                <w:sz w:val="20"/>
                <w:szCs w:val="20"/>
              </w:rPr>
            </w:pPr>
            <w:r w:rsidRPr="00C2357A">
              <w:rPr>
                <w:rFonts w:eastAsia="Calibri" w:cs="Times New Roman"/>
                <w:b/>
                <w:color w:val="000000"/>
                <w:sz w:val="20"/>
                <w:szCs w:val="20"/>
              </w:rPr>
              <w:t>2021</w:t>
            </w:r>
          </w:p>
        </w:tc>
        <w:tc>
          <w:tcPr>
            <w:tcW w:w="1134" w:type="dxa"/>
            <w:shd w:val="clear" w:color="auto" w:fill="D9D9D9" w:themeFill="background1" w:themeFillShade="D9"/>
          </w:tcPr>
          <w:p w:rsidR="00C2357A" w:rsidRPr="00C2357A" w:rsidRDefault="00C2357A" w:rsidP="00C2357A">
            <w:pPr>
              <w:tabs>
                <w:tab w:val="num" w:pos="0"/>
              </w:tabs>
              <w:spacing w:after="0" w:line="240" w:lineRule="auto"/>
              <w:jc w:val="center"/>
              <w:rPr>
                <w:rFonts w:eastAsia="Calibri" w:cs="Times New Roman"/>
                <w:b/>
                <w:color w:val="000000"/>
                <w:sz w:val="20"/>
                <w:szCs w:val="20"/>
              </w:rPr>
            </w:pPr>
            <w:r w:rsidRPr="00C2357A">
              <w:rPr>
                <w:rFonts w:eastAsia="Calibri" w:cs="Times New Roman"/>
                <w:b/>
                <w:color w:val="000000"/>
                <w:sz w:val="20"/>
                <w:szCs w:val="20"/>
              </w:rPr>
              <w:t>2022</w:t>
            </w:r>
          </w:p>
        </w:tc>
        <w:tc>
          <w:tcPr>
            <w:tcW w:w="1134" w:type="dxa"/>
            <w:shd w:val="clear" w:color="auto" w:fill="D9D9D9" w:themeFill="background1" w:themeFillShade="D9"/>
          </w:tcPr>
          <w:p w:rsidR="00C2357A" w:rsidRPr="00C2357A" w:rsidRDefault="00C2357A" w:rsidP="00C2357A">
            <w:pPr>
              <w:tabs>
                <w:tab w:val="num" w:pos="0"/>
              </w:tabs>
              <w:spacing w:after="0" w:line="240" w:lineRule="auto"/>
              <w:jc w:val="center"/>
              <w:rPr>
                <w:rFonts w:eastAsia="Calibri" w:cs="Times New Roman"/>
                <w:b/>
                <w:color w:val="000000"/>
                <w:sz w:val="20"/>
                <w:szCs w:val="20"/>
              </w:rPr>
            </w:pPr>
            <w:r w:rsidRPr="00C2357A">
              <w:rPr>
                <w:rFonts w:eastAsia="Calibri" w:cs="Times New Roman"/>
                <w:b/>
                <w:color w:val="000000"/>
                <w:sz w:val="20"/>
                <w:szCs w:val="20"/>
              </w:rPr>
              <w:t>2023</w:t>
            </w:r>
          </w:p>
        </w:tc>
      </w:tr>
      <w:tr w:rsidR="00C2357A" w:rsidRPr="00C2357A" w:rsidTr="007456A2">
        <w:trPr>
          <w:trHeight w:val="502"/>
        </w:trPr>
        <w:tc>
          <w:tcPr>
            <w:tcW w:w="3686" w:type="dxa"/>
          </w:tcPr>
          <w:p w:rsidR="00C2357A" w:rsidRPr="00C2357A" w:rsidRDefault="00C2357A" w:rsidP="00C2357A">
            <w:pPr>
              <w:spacing w:after="0" w:line="240" w:lineRule="auto"/>
              <w:rPr>
                <w:rFonts w:eastAsia="Calibri" w:cs="Times New Roman"/>
                <w:color w:val="000000"/>
                <w:sz w:val="20"/>
                <w:szCs w:val="20"/>
              </w:rPr>
            </w:pPr>
            <w:r w:rsidRPr="00C2357A">
              <w:rPr>
                <w:rFonts w:eastAsia="Times New Roman" w:cs="Times New Roman"/>
                <w:color w:val="000000"/>
                <w:sz w:val="20"/>
                <w:szCs w:val="20"/>
              </w:rPr>
              <w:t>Численность постоянного населения, всего, чел.</w:t>
            </w:r>
          </w:p>
        </w:tc>
        <w:tc>
          <w:tcPr>
            <w:tcW w:w="1134" w:type="dxa"/>
            <w:vAlign w:val="center"/>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549</w:t>
            </w:r>
          </w:p>
        </w:tc>
        <w:tc>
          <w:tcPr>
            <w:tcW w:w="1134" w:type="dxa"/>
            <w:vAlign w:val="center"/>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520</w:t>
            </w:r>
          </w:p>
        </w:tc>
        <w:tc>
          <w:tcPr>
            <w:tcW w:w="1134" w:type="dxa"/>
            <w:vAlign w:val="center"/>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513</w:t>
            </w:r>
          </w:p>
        </w:tc>
        <w:tc>
          <w:tcPr>
            <w:tcW w:w="1134" w:type="dxa"/>
            <w:vAlign w:val="center"/>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529</w:t>
            </w:r>
          </w:p>
        </w:tc>
        <w:tc>
          <w:tcPr>
            <w:tcW w:w="1134" w:type="dxa"/>
            <w:vAlign w:val="center"/>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529</w:t>
            </w:r>
          </w:p>
        </w:tc>
      </w:tr>
      <w:tr w:rsidR="00C2357A" w:rsidRPr="00C2357A" w:rsidTr="007456A2">
        <w:trPr>
          <w:trHeight w:val="242"/>
        </w:trPr>
        <w:tc>
          <w:tcPr>
            <w:tcW w:w="3686" w:type="dxa"/>
          </w:tcPr>
          <w:p w:rsidR="00C2357A" w:rsidRPr="00C2357A" w:rsidRDefault="00C2357A" w:rsidP="00C2357A">
            <w:pPr>
              <w:spacing w:after="0" w:line="240" w:lineRule="auto"/>
              <w:rPr>
                <w:rFonts w:eastAsia="Calibri" w:cs="Times New Roman"/>
                <w:color w:val="000000"/>
                <w:sz w:val="20"/>
                <w:szCs w:val="20"/>
              </w:rPr>
            </w:pPr>
            <w:r w:rsidRPr="00C2357A">
              <w:rPr>
                <w:rFonts w:eastAsia="Calibri" w:cs="Times New Roman"/>
                <w:color w:val="000000"/>
                <w:sz w:val="20"/>
                <w:szCs w:val="20"/>
              </w:rPr>
              <w:t>Число родившихся, чел.</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3</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6</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2</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5</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2</w:t>
            </w:r>
          </w:p>
        </w:tc>
      </w:tr>
      <w:tr w:rsidR="00C2357A" w:rsidRPr="00C2357A" w:rsidTr="007456A2">
        <w:trPr>
          <w:trHeight w:val="242"/>
        </w:trPr>
        <w:tc>
          <w:tcPr>
            <w:tcW w:w="3686" w:type="dxa"/>
          </w:tcPr>
          <w:p w:rsidR="00C2357A" w:rsidRPr="00C2357A" w:rsidRDefault="00C2357A" w:rsidP="00C2357A">
            <w:pPr>
              <w:spacing w:after="0" w:line="240" w:lineRule="auto"/>
              <w:rPr>
                <w:rFonts w:eastAsia="Calibri" w:cs="Times New Roman"/>
                <w:color w:val="000000"/>
                <w:sz w:val="20"/>
                <w:szCs w:val="20"/>
              </w:rPr>
            </w:pPr>
            <w:r w:rsidRPr="00C2357A">
              <w:rPr>
                <w:rFonts w:eastAsia="Calibri" w:cs="Times New Roman"/>
                <w:color w:val="000000"/>
                <w:sz w:val="20"/>
                <w:szCs w:val="20"/>
              </w:rPr>
              <w:t>Число умерших, чел.</w:t>
            </w:r>
          </w:p>
        </w:tc>
        <w:tc>
          <w:tcPr>
            <w:tcW w:w="1134" w:type="dxa"/>
            <w:shd w:val="clear" w:color="auto" w:fill="auto"/>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7</w:t>
            </w:r>
          </w:p>
        </w:tc>
        <w:tc>
          <w:tcPr>
            <w:tcW w:w="1134" w:type="dxa"/>
            <w:shd w:val="clear" w:color="auto" w:fill="auto"/>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12</w:t>
            </w:r>
          </w:p>
        </w:tc>
        <w:tc>
          <w:tcPr>
            <w:tcW w:w="1134" w:type="dxa"/>
            <w:shd w:val="clear" w:color="auto" w:fill="auto"/>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14</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12</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12</w:t>
            </w:r>
          </w:p>
        </w:tc>
      </w:tr>
      <w:tr w:rsidR="00C2357A" w:rsidRPr="00C2357A" w:rsidTr="007456A2">
        <w:trPr>
          <w:trHeight w:val="484"/>
        </w:trPr>
        <w:tc>
          <w:tcPr>
            <w:tcW w:w="3686" w:type="dxa"/>
          </w:tcPr>
          <w:p w:rsidR="00C2357A" w:rsidRPr="00C2357A" w:rsidRDefault="00C2357A" w:rsidP="00C2357A">
            <w:pPr>
              <w:spacing w:after="0" w:line="240" w:lineRule="auto"/>
              <w:rPr>
                <w:rFonts w:eastAsia="Calibri" w:cs="Times New Roman"/>
                <w:color w:val="000000"/>
                <w:sz w:val="20"/>
                <w:szCs w:val="20"/>
              </w:rPr>
            </w:pPr>
            <w:r w:rsidRPr="00C2357A">
              <w:rPr>
                <w:rFonts w:eastAsia="Calibri" w:cs="Times New Roman"/>
                <w:color w:val="000000"/>
                <w:sz w:val="20"/>
                <w:szCs w:val="20"/>
              </w:rPr>
              <w:t xml:space="preserve">Естественный </w:t>
            </w:r>
            <w:proofErr w:type="gramStart"/>
            <w:r w:rsidRPr="00C2357A">
              <w:rPr>
                <w:rFonts w:eastAsia="Calibri" w:cs="Times New Roman"/>
                <w:color w:val="000000"/>
                <w:sz w:val="20"/>
                <w:szCs w:val="20"/>
              </w:rPr>
              <w:t>прирост  (</w:t>
            </w:r>
            <w:proofErr w:type="gramEnd"/>
            <w:r w:rsidRPr="00C2357A">
              <w:rPr>
                <w:rFonts w:eastAsia="Calibri" w:cs="Times New Roman"/>
                <w:color w:val="000000"/>
                <w:sz w:val="20"/>
                <w:szCs w:val="20"/>
              </w:rPr>
              <w:t>убыль) населения (+, -), чел.</w:t>
            </w: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-4</w:t>
            </w:r>
          </w:p>
        </w:tc>
        <w:tc>
          <w:tcPr>
            <w:tcW w:w="1134" w:type="dxa"/>
            <w:shd w:val="clear" w:color="auto" w:fill="auto"/>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-6</w:t>
            </w: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-12</w:t>
            </w: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-7</w:t>
            </w: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-10</w:t>
            </w:r>
          </w:p>
        </w:tc>
      </w:tr>
      <w:tr w:rsidR="00C2357A" w:rsidRPr="00C2357A" w:rsidTr="007456A2">
        <w:trPr>
          <w:trHeight w:val="242"/>
        </w:trPr>
        <w:tc>
          <w:tcPr>
            <w:tcW w:w="3686" w:type="dxa"/>
          </w:tcPr>
          <w:p w:rsidR="00C2357A" w:rsidRPr="00C2357A" w:rsidRDefault="00C2357A" w:rsidP="00C2357A">
            <w:pPr>
              <w:spacing w:after="0" w:line="240" w:lineRule="auto"/>
              <w:rPr>
                <w:rFonts w:eastAsia="Calibri" w:cs="Times New Roman"/>
                <w:color w:val="000000"/>
                <w:sz w:val="20"/>
                <w:szCs w:val="20"/>
              </w:rPr>
            </w:pPr>
            <w:r w:rsidRPr="00C2357A">
              <w:rPr>
                <w:rFonts w:eastAsia="Calibri" w:cs="Times New Roman"/>
                <w:color w:val="000000"/>
                <w:sz w:val="20"/>
                <w:szCs w:val="20"/>
              </w:rPr>
              <w:t>Миграция:</w:t>
            </w: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p>
        </w:tc>
        <w:tc>
          <w:tcPr>
            <w:tcW w:w="1134" w:type="dxa"/>
            <w:shd w:val="clear" w:color="auto" w:fill="auto"/>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p>
        </w:tc>
      </w:tr>
      <w:tr w:rsidR="00C2357A" w:rsidRPr="00C2357A" w:rsidTr="007456A2">
        <w:trPr>
          <w:trHeight w:val="242"/>
        </w:trPr>
        <w:tc>
          <w:tcPr>
            <w:tcW w:w="3686" w:type="dxa"/>
          </w:tcPr>
          <w:p w:rsidR="00C2357A" w:rsidRPr="00C2357A" w:rsidRDefault="00C2357A" w:rsidP="00C2357A">
            <w:pPr>
              <w:spacing w:after="0" w:line="240" w:lineRule="auto"/>
              <w:rPr>
                <w:rFonts w:eastAsia="Calibri" w:cs="Times New Roman"/>
                <w:color w:val="000000"/>
                <w:sz w:val="20"/>
                <w:szCs w:val="20"/>
              </w:rPr>
            </w:pPr>
            <w:r w:rsidRPr="00C2357A">
              <w:rPr>
                <w:rFonts w:eastAsia="Calibri" w:cs="Times New Roman"/>
                <w:color w:val="000000"/>
                <w:sz w:val="20"/>
                <w:szCs w:val="20"/>
              </w:rPr>
              <w:t>Число прибывших, чел.</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8</w:t>
            </w:r>
          </w:p>
        </w:tc>
        <w:tc>
          <w:tcPr>
            <w:tcW w:w="1134" w:type="dxa"/>
            <w:shd w:val="clear" w:color="auto" w:fill="auto"/>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2</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7</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20</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11</w:t>
            </w:r>
          </w:p>
        </w:tc>
      </w:tr>
      <w:tr w:rsidR="00C2357A" w:rsidRPr="00C2357A" w:rsidTr="007456A2">
        <w:trPr>
          <w:trHeight w:val="242"/>
        </w:trPr>
        <w:tc>
          <w:tcPr>
            <w:tcW w:w="3686" w:type="dxa"/>
          </w:tcPr>
          <w:p w:rsidR="00C2357A" w:rsidRPr="00C2357A" w:rsidRDefault="00C2357A" w:rsidP="00C2357A">
            <w:pPr>
              <w:spacing w:after="0" w:line="240" w:lineRule="auto"/>
              <w:rPr>
                <w:rFonts w:eastAsia="Calibri" w:cs="Times New Roman"/>
                <w:color w:val="000000"/>
                <w:sz w:val="20"/>
                <w:szCs w:val="20"/>
              </w:rPr>
            </w:pPr>
            <w:r w:rsidRPr="00C2357A">
              <w:rPr>
                <w:rFonts w:eastAsia="Calibri" w:cs="Times New Roman"/>
                <w:color w:val="000000"/>
                <w:sz w:val="20"/>
                <w:szCs w:val="20"/>
              </w:rPr>
              <w:t>Число выбывших, чел.</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2</w:t>
            </w:r>
          </w:p>
        </w:tc>
        <w:tc>
          <w:tcPr>
            <w:tcW w:w="1134" w:type="dxa"/>
            <w:shd w:val="clear" w:color="auto" w:fill="auto"/>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11</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2</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3</w:t>
            </w:r>
          </w:p>
        </w:tc>
        <w:tc>
          <w:tcPr>
            <w:tcW w:w="1134" w:type="dxa"/>
          </w:tcPr>
          <w:p w:rsidR="00C2357A" w:rsidRPr="00C2357A" w:rsidRDefault="00C2357A" w:rsidP="00C2357A">
            <w:pPr>
              <w:widowControl w:val="0"/>
              <w:suppressLineNumbers/>
              <w:spacing w:after="0" w:line="240" w:lineRule="auto"/>
              <w:jc w:val="center"/>
              <w:rPr>
                <w:rFonts w:eastAsia="Calibri" w:cs="Times New Roman"/>
                <w:color w:val="000000"/>
                <w:sz w:val="20"/>
                <w:szCs w:val="20"/>
              </w:rPr>
            </w:pPr>
            <w:r w:rsidRPr="00C2357A">
              <w:rPr>
                <w:rFonts w:eastAsia="Calibri" w:cs="Times New Roman"/>
                <w:color w:val="000000"/>
                <w:sz w:val="20"/>
                <w:szCs w:val="20"/>
              </w:rPr>
              <w:t>2</w:t>
            </w:r>
          </w:p>
        </w:tc>
      </w:tr>
      <w:tr w:rsidR="00C2357A" w:rsidRPr="00C2357A" w:rsidTr="007456A2">
        <w:trPr>
          <w:trHeight w:val="502"/>
        </w:trPr>
        <w:tc>
          <w:tcPr>
            <w:tcW w:w="3686" w:type="dxa"/>
          </w:tcPr>
          <w:p w:rsidR="00C2357A" w:rsidRPr="00C2357A" w:rsidRDefault="00C2357A" w:rsidP="00C2357A">
            <w:pPr>
              <w:spacing w:after="0" w:line="240" w:lineRule="auto"/>
              <w:rPr>
                <w:rFonts w:eastAsia="Calibri" w:cs="Times New Roman"/>
                <w:color w:val="000000"/>
                <w:sz w:val="20"/>
                <w:szCs w:val="20"/>
              </w:rPr>
            </w:pPr>
            <w:r w:rsidRPr="00C2357A">
              <w:rPr>
                <w:rFonts w:eastAsia="Calibri" w:cs="Times New Roman"/>
                <w:color w:val="000000"/>
                <w:sz w:val="20"/>
                <w:szCs w:val="20"/>
              </w:rPr>
              <w:t>Миграционный прирост (убыль) населения (+, -), чел.</w:t>
            </w: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+6</w:t>
            </w:r>
          </w:p>
        </w:tc>
        <w:tc>
          <w:tcPr>
            <w:tcW w:w="1134" w:type="dxa"/>
            <w:shd w:val="clear" w:color="auto" w:fill="auto"/>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-9</w:t>
            </w: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+5</w:t>
            </w: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+17</w:t>
            </w: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+9</w:t>
            </w:r>
          </w:p>
        </w:tc>
      </w:tr>
      <w:tr w:rsidR="00C2357A" w:rsidRPr="00C2357A" w:rsidTr="007456A2">
        <w:trPr>
          <w:trHeight w:val="502"/>
        </w:trPr>
        <w:tc>
          <w:tcPr>
            <w:tcW w:w="3686" w:type="dxa"/>
          </w:tcPr>
          <w:p w:rsidR="00C2357A" w:rsidRPr="00C2357A" w:rsidRDefault="00C2357A" w:rsidP="00C2357A">
            <w:pPr>
              <w:spacing w:after="0" w:line="240" w:lineRule="auto"/>
              <w:rPr>
                <w:rFonts w:eastAsia="Calibri" w:cs="Times New Roman"/>
                <w:color w:val="000000"/>
                <w:sz w:val="20"/>
                <w:szCs w:val="20"/>
              </w:rPr>
            </w:pPr>
            <w:r w:rsidRPr="00C2357A">
              <w:rPr>
                <w:rFonts w:eastAsia="Calibri" w:cs="Times New Roman"/>
                <w:color w:val="000000"/>
                <w:sz w:val="20"/>
                <w:szCs w:val="20"/>
              </w:rPr>
              <w:t>Общий прирост (убыль) населения (+, -), чел.</w:t>
            </w: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+2</w:t>
            </w:r>
          </w:p>
        </w:tc>
        <w:tc>
          <w:tcPr>
            <w:tcW w:w="1134" w:type="dxa"/>
            <w:shd w:val="clear" w:color="auto" w:fill="auto"/>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-15</w:t>
            </w: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-7</w:t>
            </w: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+10</w:t>
            </w:r>
          </w:p>
        </w:tc>
        <w:tc>
          <w:tcPr>
            <w:tcW w:w="1134" w:type="dxa"/>
            <w:vAlign w:val="center"/>
          </w:tcPr>
          <w:p w:rsidR="00C2357A" w:rsidRPr="00C2357A" w:rsidRDefault="00C2357A" w:rsidP="00C2357A">
            <w:pPr>
              <w:widowControl w:val="0"/>
              <w:suppressAutoHyphens/>
              <w:autoSpaceDN w:val="0"/>
              <w:spacing w:after="0" w:line="240" w:lineRule="auto"/>
              <w:jc w:val="center"/>
              <w:rPr>
                <w:rFonts w:eastAsia="Arial Unicode MS" w:cs="Times New Roman"/>
                <w:color w:val="000000"/>
                <w:kern w:val="3"/>
                <w:sz w:val="20"/>
                <w:szCs w:val="20"/>
              </w:rPr>
            </w:pPr>
            <w:r w:rsidRPr="00C2357A">
              <w:rPr>
                <w:rFonts w:eastAsia="Arial Unicode MS" w:cs="Times New Roman"/>
                <w:color w:val="000000"/>
                <w:kern w:val="3"/>
                <w:sz w:val="20"/>
                <w:szCs w:val="20"/>
              </w:rPr>
              <w:t>-1</w:t>
            </w:r>
          </w:p>
        </w:tc>
      </w:tr>
    </w:tbl>
    <w:p w:rsidR="00527607" w:rsidRPr="00C2357A" w:rsidRDefault="00527607" w:rsidP="006D1391">
      <w:pPr>
        <w:spacing w:after="0" w:line="240" w:lineRule="auto"/>
        <w:jc w:val="both"/>
        <w:rPr>
          <w:rFonts w:eastAsia="Calibri" w:cs="Times New Roman"/>
          <w:kern w:val="24"/>
          <w:sz w:val="24"/>
          <w:szCs w:val="24"/>
          <w:lang w:eastAsia="ru-RU"/>
        </w:rPr>
      </w:pPr>
    </w:p>
    <w:p w:rsidR="006D1391" w:rsidRPr="00C2357A" w:rsidRDefault="006D1391" w:rsidP="006D1391">
      <w:pPr>
        <w:ind w:firstLine="567"/>
        <w:jc w:val="center"/>
        <w:rPr>
          <w:rFonts w:eastAsia="Calibri" w:cs="Times New Roman"/>
          <w:b/>
          <w:sz w:val="24"/>
          <w:szCs w:val="24"/>
        </w:rPr>
      </w:pPr>
      <w:r w:rsidRPr="00C2357A">
        <w:rPr>
          <w:rFonts w:eastAsia="Calibri" w:cs="Times New Roman"/>
          <w:b/>
          <w:sz w:val="24"/>
          <w:szCs w:val="24"/>
        </w:rPr>
        <w:t xml:space="preserve">Естественное движение населения </w:t>
      </w:r>
      <w:r w:rsidR="00C2357A" w:rsidRPr="00C2357A">
        <w:rPr>
          <w:rFonts w:eastAsia="Calibri" w:cs="Times New Roman"/>
          <w:b/>
          <w:sz w:val="24"/>
          <w:szCs w:val="24"/>
        </w:rPr>
        <w:t>Борщево-</w:t>
      </w:r>
      <w:proofErr w:type="spellStart"/>
      <w:r w:rsidR="00C2357A" w:rsidRPr="00C2357A">
        <w:rPr>
          <w:rFonts w:eastAsia="Calibri" w:cs="Times New Roman"/>
          <w:b/>
          <w:sz w:val="24"/>
          <w:szCs w:val="24"/>
        </w:rPr>
        <w:t>Песковского</w:t>
      </w:r>
      <w:proofErr w:type="spellEnd"/>
      <w:r w:rsidRPr="00C2357A">
        <w:rPr>
          <w:rFonts w:eastAsia="Calibri" w:cs="Times New Roman"/>
          <w:b/>
          <w:sz w:val="24"/>
          <w:szCs w:val="24"/>
        </w:rPr>
        <w:t xml:space="preserve"> сельского поселения</w:t>
      </w:r>
    </w:p>
    <w:p w:rsidR="006D1391" w:rsidRPr="00C2357A" w:rsidRDefault="00C2357A" w:rsidP="006D1391">
      <w:pPr>
        <w:jc w:val="center"/>
        <w:rPr>
          <w:rFonts w:eastAsia="Calibri" w:cs="Times New Roman"/>
          <w:b/>
          <w:sz w:val="24"/>
          <w:szCs w:val="24"/>
        </w:rPr>
      </w:pPr>
      <w:r w:rsidRPr="00C2357A">
        <w:rPr>
          <w:noProof/>
          <w:color w:val="000000" w:themeColor="text1"/>
        </w:rPr>
        <w:drawing>
          <wp:inline distT="0" distB="0" distL="0" distR="0" wp14:anchorId="4481F43F" wp14:editId="4883F432">
            <wp:extent cx="4595379" cy="2726747"/>
            <wp:effectExtent l="19050" t="0" r="14721"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C2357A" w:rsidRPr="00C2357A" w:rsidRDefault="00C2357A" w:rsidP="00C2357A">
      <w:pPr>
        <w:suppressAutoHyphens/>
        <w:spacing w:after="0" w:line="240" w:lineRule="auto"/>
        <w:ind w:firstLine="539"/>
        <w:jc w:val="both"/>
        <w:rPr>
          <w:rFonts w:eastAsia="Calibri" w:cs="Times New Roman"/>
          <w:color w:val="000000"/>
          <w:kern w:val="1"/>
          <w:sz w:val="24"/>
          <w:szCs w:val="24"/>
          <w:lang w:eastAsia="ar-SA"/>
        </w:rPr>
      </w:pPr>
      <w:r w:rsidRPr="00C2357A">
        <w:rPr>
          <w:rFonts w:eastAsia="Calibri" w:cs="Times New Roman"/>
          <w:color w:val="000000"/>
          <w:kern w:val="1"/>
          <w:sz w:val="24"/>
          <w:szCs w:val="24"/>
          <w:lang w:eastAsia="ar-SA"/>
        </w:rPr>
        <w:t>Для динамики численности населения последних лет (2019-2023 гг.) Борщево-</w:t>
      </w:r>
      <w:proofErr w:type="spellStart"/>
      <w:r w:rsidRPr="00C2357A">
        <w:rPr>
          <w:rFonts w:eastAsia="Calibri" w:cs="Times New Roman"/>
          <w:color w:val="000000"/>
          <w:kern w:val="1"/>
          <w:sz w:val="24"/>
          <w:szCs w:val="24"/>
          <w:lang w:eastAsia="ar-SA"/>
        </w:rPr>
        <w:t>Песковского</w:t>
      </w:r>
      <w:proofErr w:type="spellEnd"/>
      <w:r w:rsidRPr="00C2357A">
        <w:rPr>
          <w:rFonts w:eastAsia="Calibri" w:cs="Times New Roman"/>
          <w:color w:val="000000"/>
          <w:kern w:val="1"/>
          <w:sz w:val="24"/>
          <w:szCs w:val="24"/>
          <w:lang w:eastAsia="ar-SA"/>
        </w:rPr>
        <w:t xml:space="preserve"> сельского поселения характерны отрицательные показатели. За анализируемый период численность постоянного населения уменьшилась на 3,6%. </w:t>
      </w:r>
    </w:p>
    <w:p w:rsidR="00C2357A" w:rsidRPr="00C2357A" w:rsidRDefault="00C2357A" w:rsidP="00C2357A">
      <w:pPr>
        <w:suppressAutoHyphens/>
        <w:spacing w:after="0" w:line="240" w:lineRule="auto"/>
        <w:ind w:firstLine="539"/>
        <w:jc w:val="both"/>
        <w:rPr>
          <w:rFonts w:eastAsia="Calibri" w:cs="Times New Roman"/>
          <w:color w:val="000000"/>
          <w:kern w:val="1"/>
          <w:sz w:val="24"/>
          <w:szCs w:val="24"/>
          <w:lang w:eastAsia="ru-RU"/>
        </w:rPr>
      </w:pPr>
      <w:r w:rsidRPr="00C2357A">
        <w:rPr>
          <w:rFonts w:eastAsia="Calibri" w:cs="Times New Roman"/>
          <w:color w:val="000000"/>
          <w:kern w:val="1"/>
          <w:sz w:val="24"/>
          <w:szCs w:val="24"/>
          <w:lang w:eastAsia="ar-SA"/>
        </w:rPr>
        <w:t>Коэффициент рождаемости колеблется в пределах 3,8-11,5‰, а коэффициент смертности – 12,8-27,3‰.</w:t>
      </w:r>
      <w:r w:rsidRPr="00C2357A">
        <w:rPr>
          <w:rFonts w:eastAsia="Times New Roman" w:cs="Times New Roman"/>
          <w:color w:val="000000"/>
          <w:kern w:val="1"/>
          <w:sz w:val="24"/>
          <w:szCs w:val="24"/>
          <w:lang w:eastAsia="ar-SA"/>
        </w:rPr>
        <w:t xml:space="preserve"> </w:t>
      </w:r>
      <w:r w:rsidRPr="00C2357A">
        <w:rPr>
          <w:rFonts w:eastAsia="Calibri" w:cs="Times New Roman"/>
          <w:color w:val="000000"/>
          <w:kern w:val="1"/>
          <w:sz w:val="24"/>
          <w:szCs w:val="24"/>
          <w:lang w:eastAsia="ru-RU"/>
        </w:rPr>
        <w:t>Таким образом, показатели смертности в Борщево-</w:t>
      </w:r>
      <w:proofErr w:type="spellStart"/>
      <w:r w:rsidRPr="00C2357A">
        <w:rPr>
          <w:rFonts w:eastAsia="Calibri" w:cs="Times New Roman"/>
          <w:color w:val="000000"/>
          <w:kern w:val="1"/>
          <w:sz w:val="24"/>
          <w:szCs w:val="24"/>
          <w:lang w:eastAsia="ru-RU"/>
        </w:rPr>
        <w:t>Песковском</w:t>
      </w:r>
      <w:proofErr w:type="spellEnd"/>
      <w:r w:rsidRPr="00C2357A">
        <w:rPr>
          <w:rFonts w:eastAsia="Calibri" w:cs="Times New Roman"/>
          <w:color w:val="000000"/>
          <w:kern w:val="1"/>
          <w:sz w:val="24"/>
          <w:szCs w:val="24"/>
          <w:lang w:eastAsia="ru-RU"/>
        </w:rPr>
        <w:t xml:space="preserve"> сельском поселении превышают показатели рождаемости. </w:t>
      </w:r>
    </w:p>
    <w:p w:rsidR="00465B4A" w:rsidRPr="007D6FC8" w:rsidRDefault="00465B4A">
      <w:pPr>
        <w:rPr>
          <w:rFonts w:eastAsia="Calibri" w:cs="Times New Roman"/>
          <w:kern w:val="24"/>
          <w:sz w:val="24"/>
          <w:szCs w:val="24"/>
          <w:highlight w:val="yellow"/>
        </w:rPr>
      </w:pPr>
      <w:r w:rsidRPr="007D6FC8">
        <w:rPr>
          <w:rFonts w:eastAsia="Calibri" w:cs="Times New Roman"/>
          <w:kern w:val="24"/>
          <w:sz w:val="24"/>
          <w:szCs w:val="24"/>
          <w:highlight w:val="yellow"/>
        </w:rPr>
        <w:br w:type="page"/>
      </w:r>
    </w:p>
    <w:p w:rsidR="006D1391" w:rsidRPr="007D6FC8" w:rsidRDefault="00C2357A" w:rsidP="006D1391">
      <w:pPr>
        <w:jc w:val="center"/>
        <w:rPr>
          <w:rFonts w:eastAsia="Calibri" w:cs="Times New Roman"/>
          <w:highlight w:val="yellow"/>
        </w:rPr>
      </w:pPr>
      <w:r w:rsidRPr="00FC63DB">
        <w:rPr>
          <w:noProof/>
          <w:color w:val="000000" w:themeColor="text1"/>
        </w:rPr>
        <w:lastRenderedPageBreak/>
        <w:drawing>
          <wp:inline distT="0" distB="0" distL="0" distR="0" wp14:anchorId="57A6A243" wp14:editId="2EABD5A2">
            <wp:extent cx="4587154" cy="2869623"/>
            <wp:effectExtent l="19050" t="0" r="22946" b="6927"/>
            <wp:docPr id="13"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C2357A" w:rsidRPr="00C2357A" w:rsidRDefault="00C2357A" w:rsidP="00C2357A">
      <w:pPr>
        <w:spacing w:after="0" w:line="240" w:lineRule="auto"/>
        <w:ind w:firstLine="567"/>
        <w:jc w:val="both"/>
        <w:rPr>
          <w:rFonts w:eastAsia="Calibri" w:cs="Times New Roman"/>
          <w:noProof/>
          <w:color w:val="000000"/>
          <w:kern w:val="24"/>
          <w:sz w:val="24"/>
          <w:szCs w:val="24"/>
          <w:lang w:eastAsia="ru-RU"/>
        </w:rPr>
      </w:pPr>
      <w:r w:rsidRPr="00C2357A">
        <w:rPr>
          <w:rFonts w:eastAsia="Calibri" w:cs="Times New Roman"/>
          <w:color w:val="000000"/>
          <w:kern w:val="24"/>
          <w:sz w:val="24"/>
          <w:szCs w:val="24"/>
        </w:rPr>
        <w:t>В современных условиях миграция играет важную роль в формировании численности населения. По сути, она является единственно возможным источником, компенсирующим естественную убыль населения, а также оказывает весомое влияние на формирование половозрастной структуры.</w:t>
      </w:r>
      <w:r w:rsidRPr="00C2357A">
        <w:rPr>
          <w:rFonts w:eastAsia="Calibri" w:cs="Times New Roman"/>
          <w:noProof/>
          <w:color w:val="000000"/>
          <w:kern w:val="24"/>
          <w:sz w:val="24"/>
          <w:szCs w:val="24"/>
          <w:lang w:eastAsia="ru-RU"/>
        </w:rPr>
        <w:t xml:space="preserve"> </w:t>
      </w:r>
    </w:p>
    <w:p w:rsidR="00C2357A" w:rsidRPr="00C2357A" w:rsidRDefault="00C2357A" w:rsidP="00C2357A">
      <w:pPr>
        <w:spacing w:after="0" w:line="240" w:lineRule="auto"/>
        <w:ind w:firstLine="567"/>
        <w:jc w:val="both"/>
        <w:rPr>
          <w:rFonts w:eastAsia="Calibri" w:cs="Times New Roman"/>
          <w:noProof/>
          <w:color w:val="000000"/>
          <w:kern w:val="24"/>
          <w:sz w:val="24"/>
          <w:szCs w:val="24"/>
          <w:lang w:eastAsia="ru-RU"/>
        </w:rPr>
      </w:pPr>
      <w:r w:rsidRPr="00C2357A">
        <w:rPr>
          <w:rFonts w:eastAsia="Calibri" w:cs="Times New Roman"/>
          <w:noProof/>
          <w:color w:val="000000"/>
          <w:kern w:val="24"/>
          <w:sz w:val="24"/>
          <w:szCs w:val="24"/>
          <w:lang w:eastAsia="ru-RU"/>
        </w:rPr>
        <w:t xml:space="preserve">Коэффициент миграционного прироста населения имеет нестабильный характер и колеблется в пределах (-17,3)-32,1‰. </w:t>
      </w:r>
    </w:p>
    <w:p w:rsidR="00C2357A" w:rsidRPr="00C2357A" w:rsidRDefault="00C2357A" w:rsidP="00C2357A">
      <w:pPr>
        <w:spacing w:after="0" w:line="240" w:lineRule="auto"/>
        <w:ind w:firstLine="567"/>
        <w:jc w:val="both"/>
        <w:rPr>
          <w:rFonts w:eastAsia="Calibri" w:cs="Times New Roman"/>
          <w:noProof/>
          <w:color w:val="000000"/>
          <w:kern w:val="24"/>
          <w:sz w:val="24"/>
          <w:szCs w:val="24"/>
          <w:lang w:eastAsia="ru-RU"/>
        </w:rPr>
      </w:pPr>
      <w:r w:rsidRPr="00C2357A">
        <w:rPr>
          <w:rFonts w:eastAsia="Calibri" w:cs="Times New Roman"/>
          <w:noProof/>
          <w:color w:val="000000"/>
          <w:kern w:val="24"/>
          <w:sz w:val="24"/>
          <w:szCs w:val="24"/>
          <w:lang w:eastAsia="ru-RU"/>
        </w:rPr>
        <w:t>Таким образом, для механического движения населения характерны, в основном, положительные показатели.</w:t>
      </w:r>
    </w:p>
    <w:p w:rsidR="006D1391" w:rsidRPr="0099548D" w:rsidRDefault="006D1391" w:rsidP="00AE3744">
      <w:pPr>
        <w:autoSpaceDN w:val="0"/>
        <w:adjustRightInd w:val="0"/>
        <w:spacing w:after="0" w:line="100" w:lineRule="atLeast"/>
        <w:ind w:firstLine="567"/>
        <w:jc w:val="both"/>
        <w:rPr>
          <w:sz w:val="24"/>
          <w:szCs w:val="24"/>
        </w:rPr>
      </w:pPr>
    </w:p>
    <w:p w:rsidR="006D1391" w:rsidRPr="0099548D" w:rsidRDefault="006D1391" w:rsidP="006D1391">
      <w:pPr>
        <w:pStyle w:val="a8"/>
        <w:spacing w:line="240" w:lineRule="auto"/>
        <w:jc w:val="center"/>
        <w:rPr>
          <w:b/>
          <w:bCs/>
        </w:rPr>
      </w:pPr>
      <w:r w:rsidRPr="0099548D">
        <w:rPr>
          <w:b/>
          <w:bCs/>
        </w:rPr>
        <w:t>Трудовые ресурсы и занятость населения</w:t>
      </w:r>
    </w:p>
    <w:p w:rsidR="006D1391" w:rsidRPr="0099548D" w:rsidRDefault="006D1391" w:rsidP="006D1391">
      <w:pPr>
        <w:spacing w:after="0" w:line="240" w:lineRule="auto"/>
        <w:ind w:firstLine="708"/>
        <w:jc w:val="both"/>
        <w:rPr>
          <w:rFonts w:cs="Times New Roman"/>
          <w:sz w:val="24"/>
          <w:szCs w:val="24"/>
        </w:rPr>
      </w:pPr>
    </w:p>
    <w:p w:rsidR="006D1391" w:rsidRPr="0099548D" w:rsidRDefault="006D1391" w:rsidP="006D1391">
      <w:pPr>
        <w:pStyle w:val="Default"/>
        <w:ind w:left="928"/>
        <w:jc w:val="center"/>
        <w:rPr>
          <w:b/>
          <w:color w:val="auto"/>
        </w:rPr>
      </w:pPr>
      <w:r w:rsidRPr="0099548D">
        <w:rPr>
          <w:rFonts w:eastAsia="Times New Roman"/>
          <w:b/>
          <w:i/>
          <w:color w:val="auto"/>
        </w:rPr>
        <w:t>Занятость трудоспособного населения по видам экономической деятельности</w:t>
      </w:r>
    </w:p>
    <w:tbl>
      <w:tblPr>
        <w:tblW w:w="9356" w:type="dxa"/>
        <w:tblInd w:w="108" w:type="dxa"/>
        <w:tblLayout w:type="fixed"/>
        <w:tblLook w:val="04A0" w:firstRow="1" w:lastRow="0" w:firstColumn="1" w:lastColumn="0" w:noHBand="0" w:noVBand="1"/>
      </w:tblPr>
      <w:tblGrid>
        <w:gridCol w:w="560"/>
        <w:gridCol w:w="5961"/>
        <w:gridCol w:w="992"/>
        <w:gridCol w:w="1843"/>
      </w:tblGrid>
      <w:tr w:rsidR="007456A2" w:rsidRPr="007456A2" w:rsidTr="007456A2">
        <w:trPr>
          <w:trHeight w:val="764"/>
        </w:trPr>
        <w:tc>
          <w:tcPr>
            <w:tcW w:w="560" w:type="dxa"/>
            <w:tcBorders>
              <w:top w:val="single" w:sz="8" w:space="0" w:color="000000"/>
              <w:left w:val="single" w:sz="8" w:space="0" w:color="000000"/>
              <w:right w:val="single" w:sz="4" w:space="0" w:color="auto"/>
            </w:tcBorders>
            <w:shd w:val="clear" w:color="auto" w:fill="D9D9D9" w:themeFill="background1" w:themeFillShade="D9"/>
            <w:vAlign w:val="center"/>
            <w:hideMark/>
          </w:tcPr>
          <w:p w:rsidR="007456A2" w:rsidRPr="0099548D" w:rsidRDefault="007456A2" w:rsidP="007456A2">
            <w:pPr>
              <w:widowControl w:val="0"/>
              <w:suppressAutoHyphens/>
              <w:spacing w:after="0" w:line="240" w:lineRule="auto"/>
              <w:jc w:val="center"/>
              <w:rPr>
                <w:rFonts w:eastAsia="Calibri" w:cs="Times New Roman"/>
                <w:b/>
                <w:color w:val="000000"/>
                <w:kern w:val="1"/>
                <w:sz w:val="20"/>
                <w:szCs w:val="20"/>
              </w:rPr>
            </w:pPr>
            <w:r w:rsidRPr="0099548D">
              <w:rPr>
                <w:rFonts w:eastAsia="Calibri" w:cs="Times New Roman"/>
                <w:b/>
                <w:color w:val="000000"/>
                <w:kern w:val="1"/>
                <w:sz w:val="20"/>
                <w:szCs w:val="20"/>
              </w:rPr>
              <w:t>№ п/п</w:t>
            </w:r>
          </w:p>
        </w:tc>
        <w:tc>
          <w:tcPr>
            <w:tcW w:w="5961" w:type="dxa"/>
            <w:tcBorders>
              <w:top w:val="single" w:sz="8" w:space="0" w:color="000000"/>
              <w:left w:val="single" w:sz="4" w:space="0" w:color="auto"/>
              <w:right w:val="single" w:sz="4" w:space="0" w:color="auto"/>
            </w:tcBorders>
            <w:shd w:val="clear" w:color="auto" w:fill="D9D9D9" w:themeFill="background1" w:themeFillShade="D9"/>
            <w:vAlign w:val="center"/>
          </w:tcPr>
          <w:p w:rsidR="007456A2" w:rsidRPr="0099548D" w:rsidRDefault="007456A2" w:rsidP="007456A2">
            <w:pPr>
              <w:widowControl w:val="0"/>
              <w:suppressAutoHyphens/>
              <w:spacing w:after="0" w:line="240" w:lineRule="auto"/>
              <w:jc w:val="center"/>
              <w:rPr>
                <w:rFonts w:eastAsia="Calibri" w:cs="Times New Roman"/>
                <w:b/>
                <w:color w:val="000000"/>
                <w:kern w:val="1"/>
                <w:sz w:val="20"/>
                <w:szCs w:val="20"/>
              </w:rPr>
            </w:pPr>
            <w:r w:rsidRPr="0099548D">
              <w:rPr>
                <w:rFonts w:eastAsia="Times New Roman" w:cs="Times New Roman"/>
                <w:b/>
                <w:color w:val="000000"/>
                <w:sz w:val="20"/>
                <w:szCs w:val="20"/>
              </w:rPr>
              <w:t>Наименование показателей</w:t>
            </w:r>
          </w:p>
        </w:tc>
        <w:tc>
          <w:tcPr>
            <w:tcW w:w="992" w:type="dxa"/>
            <w:tcBorders>
              <w:top w:val="single" w:sz="4" w:space="0" w:color="auto"/>
              <w:right w:val="single" w:sz="4" w:space="0" w:color="auto"/>
            </w:tcBorders>
            <w:shd w:val="clear" w:color="auto" w:fill="D9D9D9" w:themeFill="background1" w:themeFillShade="D9"/>
            <w:vAlign w:val="center"/>
          </w:tcPr>
          <w:p w:rsidR="007456A2" w:rsidRPr="0099548D" w:rsidRDefault="007456A2" w:rsidP="007456A2">
            <w:pPr>
              <w:spacing w:after="200" w:line="276" w:lineRule="auto"/>
              <w:jc w:val="center"/>
              <w:rPr>
                <w:rFonts w:eastAsia="Calibri" w:cs="Times New Roman"/>
                <w:b/>
                <w:color w:val="000000"/>
                <w:sz w:val="20"/>
                <w:szCs w:val="20"/>
              </w:rPr>
            </w:pPr>
            <w:r w:rsidRPr="0099548D">
              <w:rPr>
                <w:rFonts w:eastAsia="Calibri" w:cs="Times New Roman"/>
                <w:b/>
                <w:color w:val="000000"/>
                <w:sz w:val="20"/>
                <w:szCs w:val="20"/>
              </w:rPr>
              <w:t xml:space="preserve">Един. </w:t>
            </w:r>
            <w:proofErr w:type="spellStart"/>
            <w:r w:rsidRPr="0099548D">
              <w:rPr>
                <w:rFonts w:eastAsia="Calibri" w:cs="Times New Roman"/>
                <w:b/>
                <w:color w:val="000000"/>
                <w:sz w:val="20"/>
                <w:szCs w:val="20"/>
              </w:rPr>
              <w:t>измер</w:t>
            </w:r>
            <w:proofErr w:type="spellEnd"/>
            <w:r w:rsidRPr="0099548D">
              <w:rPr>
                <w:rFonts w:eastAsia="Calibri" w:cs="Times New Roman"/>
                <w:b/>
                <w:color w:val="000000"/>
                <w:sz w:val="20"/>
                <w:szCs w:val="20"/>
              </w:rPr>
              <w:t>.</w:t>
            </w:r>
          </w:p>
        </w:tc>
        <w:tc>
          <w:tcPr>
            <w:tcW w:w="1843" w:type="dxa"/>
            <w:tcBorders>
              <w:top w:val="single" w:sz="4" w:space="0" w:color="auto"/>
              <w:right w:val="single" w:sz="4" w:space="0" w:color="auto"/>
            </w:tcBorders>
            <w:shd w:val="clear" w:color="auto" w:fill="D9D9D9" w:themeFill="background1" w:themeFillShade="D9"/>
            <w:vAlign w:val="center"/>
          </w:tcPr>
          <w:p w:rsidR="007456A2" w:rsidRPr="007456A2" w:rsidRDefault="007456A2" w:rsidP="007456A2">
            <w:pPr>
              <w:spacing w:after="200" w:line="276" w:lineRule="auto"/>
              <w:jc w:val="center"/>
              <w:rPr>
                <w:rFonts w:eastAsia="Calibri" w:cs="Times New Roman"/>
                <w:b/>
                <w:color w:val="000000"/>
                <w:sz w:val="20"/>
                <w:szCs w:val="20"/>
              </w:rPr>
            </w:pPr>
            <w:r w:rsidRPr="0099548D">
              <w:rPr>
                <w:rFonts w:eastAsia="Calibri" w:cs="Times New Roman"/>
                <w:b/>
                <w:color w:val="000000"/>
                <w:sz w:val="20"/>
                <w:szCs w:val="20"/>
              </w:rPr>
              <w:t>На 01.01.2024 г.</w:t>
            </w:r>
          </w:p>
        </w:tc>
      </w:tr>
      <w:tr w:rsidR="007456A2" w:rsidRPr="007456A2" w:rsidTr="007456A2">
        <w:trPr>
          <w:trHeight w:val="70"/>
        </w:trPr>
        <w:tc>
          <w:tcPr>
            <w:tcW w:w="560" w:type="dxa"/>
            <w:vMerge w:val="restart"/>
            <w:tcBorders>
              <w:top w:val="single" w:sz="4" w:space="0" w:color="auto"/>
              <w:left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rPr>
                <w:rFonts w:eastAsia="Calibri" w:cs="Times New Roman"/>
                <w:color w:val="000000"/>
                <w:kern w:val="1"/>
                <w:sz w:val="20"/>
                <w:szCs w:val="20"/>
              </w:rPr>
            </w:pPr>
          </w:p>
        </w:tc>
        <w:tc>
          <w:tcPr>
            <w:tcW w:w="5961" w:type="dxa"/>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rPr>
                <w:rFonts w:eastAsia="Calibri" w:cs="Times New Roman"/>
                <w:color w:val="000000"/>
                <w:kern w:val="1"/>
                <w:sz w:val="20"/>
                <w:szCs w:val="20"/>
              </w:rPr>
            </w:pPr>
            <w:r w:rsidRPr="007456A2">
              <w:rPr>
                <w:rFonts w:eastAsia="Calibri" w:cs="Times New Roman"/>
                <w:color w:val="000000"/>
                <w:kern w:val="1"/>
                <w:sz w:val="20"/>
                <w:szCs w:val="20"/>
              </w:rPr>
              <w:t>Численность работников – всего, чел.</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7456A2" w:rsidRPr="007456A2" w:rsidRDefault="007456A2" w:rsidP="007456A2">
            <w:pPr>
              <w:widowControl w:val="0"/>
              <w:suppressAutoHyphens/>
              <w:autoSpaceDN w:val="0"/>
              <w:spacing w:after="0" w:line="240" w:lineRule="auto"/>
              <w:jc w:val="center"/>
              <w:rPr>
                <w:rFonts w:eastAsia="Arial Unicode MS" w:cs="Times New Roman"/>
                <w:color w:val="000000"/>
                <w:kern w:val="3"/>
                <w:sz w:val="20"/>
                <w:szCs w:val="20"/>
              </w:rPr>
            </w:pPr>
            <w:r w:rsidRPr="007456A2">
              <w:rPr>
                <w:rFonts w:eastAsia="Arial Unicode MS" w:cs="Times New Roman"/>
                <w:color w:val="000000"/>
                <w:kern w:val="3"/>
                <w:sz w:val="20"/>
                <w:szCs w:val="20"/>
              </w:rPr>
              <w:t>чел.</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7456A2" w:rsidRPr="007456A2" w:rsidRDefault="007456A2" w:rsidP="007456A2">
            <w:pPr>
              <w:widowControl w:val="0"/>
              <w:suppressAutoHyphens/>
              <w:autoSpaceDN w:val="0"/>
              <w:spacing w:after="0" w:line="240" w:lineRule="auto"/>
              <w:jc w:val="center"/>
              <w:rPr>
                <w:rFonts w:eastAsia="Arial Unicode MS" w:cs="Times New Roman"/>
                <w:color w:val="000000"/>
                <w:kern w:val="3"/>
                <w:sz w:val="20"/>
                <w:szCs w:val="20"/>
              </w:rPr>
            </w:pPr>
            <w:r w:rsidRPr="007456A2">
              <w:rPr>
                <w:rFonts w:eastAsia="Times New Roman" w:cs="Times New Roman"/>
                <w:color w:val="000000"/>
                <w:sz w:val="20"/>
                <w:szCs w:val="20"/>
              </w:rPr>
              <w:t>239</w:t>
            </w:r>
          </w:p>
        </w:tc>
      </w:tr>
      <w:tr w:rsidR="007456A2" w:rsidRPr="007456A2" w:rsidTr="007456A2">
        <w:trPr>
          <w:trHeight w:val="70"/>
        </w:trPr>
        <w:tc>
          <w:tcPr>
            <w:tcW w:w="560" w:type="dxa"/>
            <w:vMerge/>
            <w:tcBorders>
              <w:top w:val="single" w:sz="4" w:space="0" w:color="auto"/>
              <w:left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rPr>
                <w:rFonts w:eastAsia="Calibri" w:cs="Times New Roman"/>
                <w:color w:val="000000"/>
                <w:kern w:val="1"/>
                <w:sz w:val="20"/>
                <w:szCs w:val="20"/>
              </w:rPr>
            </w:pPr>
          </w:p>
        </w:tc>
        <w:tc>
          <w:tcPr>
            <w:tcW w:w="8796" w:type="dxa"/>
            <w:gridSpan w:val="3"/>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autoSpaceDN w:val="0"/>
              <w:spacing w:after="0" w:line="240" w:lineRule="auto"/>
              <w:rPr>
                <w:rFonts w:eastAsia="Arial Unicode MS" w:cs="Times New Roman"/>
                <w:color w:val="000000"/>
                <w:kern w:val="3"/>
                <w:sz w:val="20"/>
                <w:szCs w:val="20"/>
              </w:rPr>
            </w:pPr>
            <w:r w:rsidRPr="007456A2">
              <w:rPr>
                <w:rFonts w:eastAsia="Calibri" w:cs="Times New Roman"/>
                <w:color w:val="000000"/>
                <w:kern w:val="1"/>
                <w:sz w:val="20"/>
                <w:szCs w:val="20"/>
              </w:rPr>
              <w:t>в том числе:</w:t>
            </w:r>
          </w:p>
        </w:tc>
      </w:tr>
      <w:tr w:rsidR="007456A2" w:rsidRPr="007456A2" w:rsidTr="007456A2">
        <w:trPr>
          <w:trHeight w:val="70"/>
        </w:trPr>
        <w:tc>
          <w:tcPr>
            <w:tcW w:w="560" w:type="dxa"/>
            <w:vMerge/>
            <w:tcBorders>
              <w:top w:val="single" w:sz="4" w:space="0" w:color="auto"/>
              <w:left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rPr>
                <w:rFonts w:eastAsia="Calibri" w:cs="Times New Roman"/>
                <w:color w:val="000000"/>
                <w:kern w:val="1"/>
                <w:sz w:val="20"/>
                <w:szCs w:val="20"/>
              </w:rPr>
            </w:pPr>
          </w:p>
        </w:tc>
        <w:tc>
          <w:tcPr>
            <w:tcW w:w="5961" w:type="dxa"/>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rPr>
                <w:rFonts w:eastAsia="Calibri" w:cs="Times New Roman"/>
                <w:color w:val="000000"/>
                <w:kern w:val="1"/>
                <w:sz w:val="20"/>
                <w:szCs w:val="20"/>
              </w:rPr>
            </w:pPr>
            <w:r w:rsidRPr="007456A2">
              <w:rPr>
                <w:rFonts w:eastAsia="Calibri" w:cs="Times New Roman"/>
                <w:color w:val="000000"/>
                <w:kern w:val="1"/>
                <w:sz w:val="20"/>
                <w:szCs w:val="20"/>
              </w:rPr>
              <w:t xml:space="preserve">на предприятиях (организациях) населенного пункта,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7456A2" w:rsidRPr="007456A2" w:rsidRDefault="007456A2" w:rsidP="007456A2">
            <w:pPr>
              <w:widowControl w:val="0"/>
              <w:suppressAutoHyphens/>
              <w:autoSpaceDN w:val="0"/>
              <w:spacing w:after="0" w:line="240" w:lineRule="auto"/>
              <w:jc w:val="center"/>
              <w:rPr>
                <w:rFonts w:eastAsia="Arial Unicode MS" w:cs="Times New Roman"/>
                <w:color w:val="000000"/>
                <w:kern w:val="3"/>
                <w:sz w:val="20"/>
                <w:szCs w:val="20"/>
              </w:rPr>
            </w:pPr>
            <w:r w:rsidRPr="007456A2">
              <w:rPr>
                <w:rFonts w:eastAsia="Times New Roman" w:cs="Times New Roman"/>
                <w:color w:val="000000"/>
                <w:sz w:val="20"/>
                <w:szCs w:val="20"/>
              </w:rPr>
              <w:t>-//-</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7456A2" w:rsidRPr="007456A2" w:rsidRDefault="007456A2" w:rsidP="007456A2">
            <w:pPr>
              <w:widowControl w:val="0"/>
              <w:suppressAutoHyphens/>
              <w:autoSpaceDN w:val="0"/>
              <w:spacing w:after="0" w:line="240" w:lineRule="auto"/>
              <w:jc w:val="center"/>
              <w:rPr>
                <w:rFonts w:eastAsia="Arial Unicode MS" w:cs="Times New Roman"/>
                <w:color w:val="000000"/>
                <w:kern w:val="3"/>
                <w:sz w:val="20"/>
                <w:szCs w:val="20"/>
              </w:rPr>
            </w:pPr>
            <w:r w:rsidRPr="007456A2">
              <w:rPr>
                <w:rFonts w:eastAsia="Times New Roman" w:cs="Times New Roman"/>
                <w:color w:val="000000"/>
                <w:sz w:val="20"/>
                <w:szCs w:val="20"/>
              </w:rPr>
              <w:t>12</w:t>
            </w:r>
          </w:p>
        </w:tc>
      </w:tr>
      <w:tr w:rsidR="007456A2" w:rsidRPr="007456A2" w:rsidTr="007456A2">
        <w:trPr>
          <w:trHeight w:val="70"/>
        </w:trPr>
        <w:tc>
          <w:tcPr>
            <w:tcW w:w="560" w:type="dxa"/>
            <w:vMerge/>
            <w:tcBorders>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rPr>
                <w:rFonts w:eastAsia="Calibri" w:cs="Times New Roman"/>
                <w:color w:val="000000"/>
                <w:kern w:val="1"/>
                <w:sz w:val="20"/>
                <w:szCs w:val="20"/>
              </w:rPr>
            </w:pPr>
          </w:p>
        </w:tc>
        <w:tc>
          <w:tcPr>
            <w:tcW w:w="8796" w:type="dxa"/>
            <w:gridSpan w:val="3"/>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autoSpaceDN w:val="0"/>
              <w:spacing w:after="0" w:line="240" w:lineRule="auto"/>
              <w:rPr>
                <w:rFonts w:eastAsia="Calibri" w:cs="Times New Roman"/>
                <w:color w:val="000000"/>
                <w:kern w:val="1"/>
                <w:sz w:val="20"/>
                <w:szCs w:val="20"/>
              </w:rPr>
            </w:pPr>
            <w:r w:rsidRPr="007456A2">
              <w:rPr>
                <w:rFonts w:eastAsia="Calibri" w:cs="Times New Roman"/>
                <w:color w:val="000000"/>
                <w:kern w:val="1"/>
                <w:sz w:val="20"/>
                <w:szCs w:val="20"/>
              </w:rPr>
              <w:t>из них:</w:t>
            </w:r>
          </w:p>
        </w:tc>
      </w:tr>
      <w:tr w:rsidR="007456A2" w:rsidRPr="007456A2" w:rsidTr="007456A2">
        <w:trPr>
          <w:trHeight w:val="70"/>
        </w:trPr>
        <w:tc>
          <w:tcPr>
            <w:tcW w:w="560" w:type="dxa"/>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jc w:val="center"/>
              <w:rPr>
                <w:rFonts w:eastAsia="Calibri" w:cs="Times New Roman"/>
                <w:color w:val="000000"/>
                <w:kern w:val="1"/>
                <w:sz w:val="20"/>
                <w:szCs w:val="20"/>
              </w:rPr>
            </w:pPr>
            <w:r w:rsidRPr="007456A2">
              <w:rPr>
                <w:rFonts w:eastAsia="Calibri" w:cs="Times New Roman"/>
                <w:color w:val="000000"/>
                <w:kern w:val="1"/>
                <w:sz w:val="20"/>
                <w:szCs w:val="20"/>
              </w:rPr>
              <w:t>1.</w:t>
            </w:r>
          </w:p>
        </w:tc>
        <w:tc>
          <w:tcPr>
            <w:tcW w:w="5961" w:type="dxa"/>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rPr>
                <w:rFonts w:eastAsia="Calibri" w:cs="Times New Roman"/>
                <w:color w:val="000000"/>
                <w:kern w:val="1"/>
                <w:sz w:val="20"/>
                <w:szCs w:val="20"/>
              </w:rPr>
            </w:pPr>
            <w:r w:rsidRPr="007456A2">
              <w:rPr>
                <w:rFonts w:eastAsia="Calibri" w:cs="Times New Roman"/>
                <w:color w:val="000000"/>
                <w:kern w:val="1"/>
                <w:sz w:val="20"/>
                <w:szCs w:val="20"/>
              </w:rPr>
              <w:t>сельское хозяйство</w:t>
            </w:r>
          </w:p>
        </w:tc>
        <w:tc>
          <w:tcPr>
            <w:tcW w:w="992" w:type="dxa"/>
            <w:tcBorders>
              <w:top w:val="single" w:sz="4" w:space="0" w:color="auto"/>
              <w:left w:val="single" w:sz="4" w:space="0" w:color="auto"/>
              <w:bottom w:val="single" w:sz="4" w:space="0" w:color="auto"/>
              <w:right w:val="single" w:sz="4" w:space="0" w:color="auto"/>
            </w:tcBorders>
            <w:vAlign w:val="center"/>
          </w:tcPr>
          <w:p w:rsidR="007456A2" w:rsidRPr="007456A2" w:rsidRDefault="007456A2" w:rsidP="007456A2">
            <w:pPr>
              <w:widowControl w:val="0"/>
              <w:suppressAutoHyphens/>
              <w:autoSpaceDN w:val="0"/>
              <w:spacing w:after="0" w:line="240" w:lineRule="auto"/>
              <w:jc w:val="center"/>
              <w:rPr>
                <w:rFonts w:eastAsia="Arial Unicode MS" w:cs="Times New Roman"/>
                <w:color w:val="000000"/>
                <w:kern w:val="3"/>
                <w:sz w:val="20"/>
                <w:szCs w:val="20"/>
              </w:rPr>
            </w:pPr>
            <w:r w:rsidRPr="007456A2">
              <w:rPr>
                <w:rFonts w:eastAsia="Times New Roman" w:cs="Times New Roman"/>
                <w:color w:val="000000"/>
                <w:sz w:val="20"/>
                <w:szCs w:val="20"/>
              </w:rPr>
              <w:t>-//-</w:t>
            </w:r>
          </w:p>
        </w:tc>
        <w:tc>
          <w:tcPr>
            <w:tcW w:w="1843" w:type="dxa"/>
            <w:tcBorders>
              <w:top w:val="single" w:sz="4" w:space="0" w:color="auto"/>
              <w:left w:val="single" w:sz="4" w:space="0" w:color="auto"/>
              <w:bottom w:val="single" w:sz="4" w:space="0" w:color="auto"/>
              <w:right w:val="single" w:sz="4" w:space="0" w:color="auto"/>
            </w:tcBorders>
            <w:vAlign w:val="center"/>
          </w:tcPr>
          <w:p w:rsidR="007456A2" w:rsidRPr="007456A2" w:rsidRDefault="007456A2" w:rsidP="007456A2">
            <w:pPr>
              <w:widowControl w:val="0"/>
              <w:suppressAutoHyphens/>
              <w:autoSpaceDN w:val="0"/>
              <w:spacing w:after="0" w:line="240" w:lineRule="auto"/>
              <w:jc w:val="center"/>
              <w:rPr>
                <w:rFonts w:eastAsia="Arial Unicode MS" w:cs="Times New Roman"/>
                <w:color w:val="000000"/>
                <w:kern w:val="3"/>
                <w:sz w:val="20"/>
                <w:szCs w:val="20"/>
              </w:rPr>
            </w:pPr>
            <w:r w:rsidRPr="007456A2">
              <w:rPr>
                <w:rFonts w:eastAsia="Times New Roman" w:cs="Times New Roman"/>
                <w:color w:val="000000"/>
                <w:sz w:val="20"/>
                <w:szCs w:val="20"/>
              </w:rPr>
              <w:t>227</w:t>
            </w:r>
          </w:p>
        </w:tc>
      </w:tr>
      <w:tr w:rsidR="007456A2" w:rsidRPr="007456A2" w:rsidTr="007456A2">
        <w:trPr>
          <w:trHeight w:val="371"/>
        </w:trPr>
        <w:tc>
          <w:tcPr>
            <w:tcW w:w="560" w:type="dxa"/>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jc w:val="center"/>
              <w:rPr>
                <w:rFonts w:eastAsia="Calibri" w:cs="Times New Roman"/>
                <w:color w:val="000000"/>
                <w:kern w:val="1"/>
                <w:sz w:val="20"/>
                <w:szCs w:val="20"/>
              </w:rPr>
            </w:pPr>
            <w:r w:rsidRPr="007456A2">
              <w:rPr>
                <w:rFonts w:eastAsia="Calibri" w:cs="Times New Roman"/>
                <w:color w:val="000000"/>
                <w:kern w:val="1"/>
                <w:sz w:val="20"/>
                <w:szCs w:val="20"/>
              </w:rPr>
              <w:t>2.</w:t>
            </w:r>
          </w:p>
        </w:tc>
        <w:tc>
          <w:tcPr>
            <w:tcW w:w="5961" w:type="dxa"/>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rPr>
                <w:rFonts w:eastAsia="Calibri" w:cs="Times New Roman"/>
                <w:color w:val="000000"/>
                <w:kern w:val="1"/>
                <w:sz w:val="20"/>
                <w:szCs w:val="20"/>
              </w:rPr>
            </w:pPr>
            <w:r w:rsidRPr="007456A2">
              <w:rPr>
                <w:rFonts w:eastAsia="Calibri" w:cs="Times New Roman"/>
                <w:iCs/>
                <w:color w:val="000000"/>
                <w:kern w:val="1"/>
                <w:sz w:val="20"/>
                <w:szCs w:val="20"/>
              </w:rPr>
              <w:t>государственное управление и обеспечение военной безопасности; социальное страхование</w:t>
            </w:r>
          </w:p>
        </w:tc>
        <w:tc>
          <w:tcPr>
            <w:tcW w:w="992" w:type="dxa"/>
            <w:tcBorders>
              <w:top w:val="single" w:sz="4" w:space="0" w:color="auto"/>
              <w:left w:val="single" w:sz="4" w:space="0" w:color="auto"/>
              <w:bottom w:val="single" w:sz="4" w:space="0" w:color="auto"/>
              <w:right w:val="single" w:sz="4" w:space="0" w:color="auto"/>
            </w:tcBorders>
            <w:vAlign w:val="center"/>
          </w:tcPr>
          <w:p w:rsidR="007456A2" w:rsidRPr="007456A2" w:rsidRDefault="007456A2" w:rsidP="007456A2">
            <w:pPr>
              <w:widowControl w:val="0"/>
              <w:suppressAutoHyphens/>
              <w:autoSpaceDN w:val="0"/>
              <w:spacing w:after="0" w:line="240" w:lineRule="auto"/>
              <w:jc w:val="center"/>
              <w:rPr>
                <w:rFonts w:eastAsia="Arial Unicode MS" w:cs="Times New Roman"/>
                <w:color w:val="000000"/>
                <w:kern w:val="3"/>
                <w:sz w:val="20"/>
                <w:szCs w:val="20"/>
              </w:rPr>
            </w:pPr>
            <w:r w:rsidRPr="007456A2">
              <w:rPr>
                <w:rFonts w:eastAsia="Times New Roman" w:cs="Times New Roman"/>
                <w:color w:val="000000"/>
                <w:sz w:val="20"/>
                <w:szCs w:val="20"/>
              </w:rPr>
              <w:t>-//-</w:t>
            </w:r>
          </w:p>
        </w:tc>
        <w:tc>
          <w:tcPr>
            <w:tcW w:w="1843" w:type="dxa"/>
            <w:tcBorders>
              <w:top w:val="single" w:sz="4" w:space="0" w:color="auto"/>
              <w:left w:val="single" w:sz="4" w:space="0" w:color="auto"/>
              <w:bottom w:val="single" w:sz="4" w:space="0" w:color="auto"/>
              <w:right w:val="single" w:sz="4" w:space="0" w:color="auto"/>
            </w:tcBorders>
            <w:vAlign w:val="center"/>
          </w:tcPr>
          <w:p w:rsidR="007456A2" w:rsidRPr="007456A2" w:rsidRDefault="007456A2" w:rsidP="007456A2">
            <w:pPr>
              <w:snapToGrid w:val="0"/>
              <w:spacing w:after="0" w:line="240" w:lineRule="auto"/>
              <w:jc w:val="center"/>
              <w:rPr>
                <w:rFonts w:eastAsia="Times New Roman" w:cs="Times New Roman"/>
                <w:color w:val="000000"/>
                <w:sz w:val="20"/>
                <w:szCs w:val="20"/>
              </w:rPr>
            </w:pPr>
            <w:r w:rsidRPr="007456A2">
              <w:rPr>
                <w:rFonts w:eastAsia="Times New Roman" w:cs="Times New Roman"/>
                <w:color w:val="000000"/>
                <w:sz w:val="20"/>
                <w:szCs w:val="20"/>
              </w:rPr>
              <w:t>2</w:t>
            </w:r>
          </w:p>
        </w:tc>
      </w:tr>
      <w:tr w:rsidR="007456A2" w:rsidRPr="007456A2" w:rsidTr="007456A2">
        <w:trPr>
          <w:trHeight w:val="70"/>
        </w:trPr>
        <w:tc>
          <w:tcPr>
            <w:tcW w:w="560" w:type="dxa"/>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jc w:val="center"/>
              <w:rPr>
                <w:rFonts w:eastAsia="Calibri" w:cs="Times New Roman"/>
                <w:iCs/>
                <w:color w:val="000000"/>
                <w:kern w:val="1"/>
                <w:sz w:val="20"/>
                <w:szCs w:val="20"/>
              </w:rPr>
            </w:pPr>
            <w:r w:rsidRPr="007456A2">
              <w:rPr>
                <w:rFonts w:eastAsia="Calibri" w:cs="Times New Roman"/>
                <w:iCs/>
                <w:color w:val="000000"/>
                <w:kern w:val="1"/>
                <w:sz w:val="20"/>
                <w:szCs w:val="20"/>
              </w:rPr>
              <w:t>3.</w:t>
            </w:r>
          </w:p>
        </w:tc>
        <w:tc>
          <w:tcPr>
            <w:tcW w:w="5961" w:type="dxa"/>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rPr>
                <w:rFonts w:eastAsia="Calibri" w:cs="Times New Roman"/>
                <w:iCs/>
                <w:color w:val="000000"/>
                <w:kern w:val="1"/>
                <w:sz w:val="20"/>
                <w:szCs w:val="20"/>
              </w:rPr>
            </w:pPr>
            <w:r w:rsidRPr="007456A2">
              <w:rPr>
                <w:rFonts w:eastAsia="Calibri" w:cs="Times New Roman"/>
                <w:iCs/>
                <w:color w:val="000000"/>
                <w:kern w:val="1"/>
                <w:sz w:val="20"/>
                <w:szCs w:val="20"/>
              </w:rPr>
              <w:t>образование</w:t>
            </w:r>
          </w:p>
        </w:tc>
        <w:tc>
          <w:tcPr>
            <w:tcW w:w="992" w:type="dxa"/>
            <w:tcBorders>
              <w:top w:val="single" w:sz="4" w:space="0" w:color="auto"/>
              <w:left w:val="single" w:sz="4" w:space="0" w:color="auto"/>
              <w:bottom w:val="single" w:sz="4" w:space="0" w:color="auto"/>
              <w:right w:val="single" w:sz="4" w:space="0" w:color="auto"/>
            </w:tcBorders>
            <w:vAlign w:val="center"/>
          </w:tcPr>
          <w:p w:rsidR="007456A2" w:rsidRPr="007456A2" w:rsidRDefault="007456A2" w:rsidP="007456A2">
            <w:pPr>
              <w:widowControl w:val="0"/>
              <w:suppressAutoHyphens/>
              <w:autoSpaceDN w:val="0"/>
              <w:spacing w:after="0" w:line="240" w:lineRule="auto"/>
              <w:jc w:val="center"/>
              <w:rPr>
                <w:rFonts w:eastAsia="Arial Unicode MS" w:cs="Times New Roman"/>
                <w:color w:val="000000"/>
                <w:kern w:val="3"/>
                <w:sz w:val="20"/>
                <w:szCs w:val="20"/>
              </w:rPr>
            </w:pPr>
            <w:r w:rsidRPr="007456A2">
              <w:rPr>
                <w:rFonts w:eastAsia="Times New Roman" w:cs="Times New Roman"/>
                <w:color w:val="000000"/>
                <w:sz w:val="20"/>
                <w:szCs w:val="20"/>
              </w:rPr>
              <w:t>-//-</w:t>
            </w:r>
          </w:p>
        </w:tc>
        <w:tc>
          <w:tcPr>
            <w:tcW w:w="1843" w:type="dxa"/>
            <w:tcBorders>
              <w:top w:val="single" w:sz="4" w:space="0" w:color="auto"/>
              <w:left w:val="single" w:sz="4" w:space="0" w:color="auto"/>
              <w:bottom w:val="single" w:sz="4" w:space="0" w:color="auto"/>
              <w:right w:val="single" w:sz="4" w:space="0" w:color="auto"/>
            </w:tcBorders>
            <w:vAlign w:val="center"/>
          </w:tcPr>
          <w:p w:rsidR="007456A2" w:rsidRPr="007456A2" w:rsidRDefault="007456A2" w:rsidP="007456A2">
            <w:pPr>
              <w:snapToGrid w:val="0"/>
              <w:spacing w:after="0" w:line="240" w:lineRule="auto"/>
              <w:jc w:val="center"/>
              <w:rPr>
                <w:rFonts w:eastAsia="Times New Roman" w:cs="Times New Roman"/>
                <w:color w:val="000000"/>
                <w:sz w:val="20"/>
                <w:szCs w:val="20"/>
              </w:rPr>
            </w:pPr>
            <w:r w:rsidRPr="007456A2">
              <w:rPr>
                <w:rFonts w:eastAsia="Times New Roman" w:cs="Times New Roman"/>
                <w:color w:val="000000"/>
                <w:sz w:val="20"/>
                <w:szCs w:val="20"/>
              </w:rPr>
              <w:t>6</w:t>
            </w:r>
          </w:p>
        </w:tc>
      </w:tr>
      <w:tr w:rsidR="007456A2" w:rsidRPr="007456A2" w:rsidTr="007456A2">
        <w:trPr>
          <w:trHeight w:val="70"/>
        </w:trPr>
        <w:tc>
          <w:tcPr>
            <w:tcW w:w="560" w:type="dxa"/>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jc w:val="center"/>
              <w:rPr>
                <w:rFonts w:eastAsia="Calibri" w:cs="Times New Roman"/>
                <w:iCs/>
                <w:color w:val="000000"/>
                <w:kern w:val="1"/>
                <w:sz w:val="20"/>
                <w:szCs w:val="20"/>
              </w:rPr>
            </w:pPr>
            <w:r w:rsidRPr="007456A2">
              <w:rPr>
                <w:rFonts w:eastAsia="Calibri" w:cs="Times New Roman"/>
                <w:iCs/>
                <w:color w:val="000000"/>
                <w:kern w:val="1"/>
                <w:sz w:val="20"/>
                <w:szCs w:val="20"/>
              </w:rPr>
              <w:t>4.</w:t>
            </w:r>
          </w:p>
        </w:tc>
        <w:tc>
          <w:tcPr>
            <w:tcW w:w="5961" w:type="dxa"/>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rPr>
                <w:rFonts w:eastAsia="Calibri" w:cs="Times New Roman"/>
                <w:iCs/>
                <w:color w:val="000000"/>
                <w:kern w:val="1"/>
                <w:sz w:val="20"/>
                <w:szCs w:val="20"/>
              </w:rPr>
            </w:pPr>
            <w:r w:rsidRPr="007456A2">
              <w:rPr>
                <w:rFonts w:eastAsia="Calibri" w:cs="Times New Roman"/>
                <w:iCs/>
                <w:color w:val="000000"/>
                <w:sz w:val="20"/>
                <w:szCs w:val="20"/>
              </w:rPr>
              <w:t>здравоохранение и предоставление социальных услуг</w:t>
            </w:r>
          </w:p>
        </w:tc>
        <w:tc>
          <w:tcPr>
            <w:tcW w:w="992" w:type="dxa"/>
            <w:tcBorders>
              <w:top w:val="single" w:sz="4" w:space="0" w:color="auto"/>
              <w:left w:val="single" w:sz="4" w:space="0" w:color="auto"/>
              <w:bottom w:val="single" w:sz="4" w:space="0" w:color="auto"/>
              <w:right w:val="single" w:sz="4" w:space="0" w:color="auto"/>
            </w:tcBorders>
            <w:vAlign w:val="center"/>
          </w:tcPr>
          <w:p w:rsidR="007456A2" w:rsidRPr="007456A2" w:rsidRDefault="007456A2" w:rsidP="007456A2">
            <w:pPr>
              <w:widowControl w:val="0"/>
              <w:suppressAutoHyphens/>
              <w:autoSpaceDN w:val="0"/>
              <w:spacing w:after="0" w:line="240" w:lineRule="auto"/>
              <w:jc w:val="center"/>
              <w:rPr>
                <w:rFonts w:eastAsia="Times New Roman" w:cs="Times New Roman"/>
                <w:color w:val="000000"/>
                <w:sz w:val="20"/>
                <w:szCs w:val="20"/>
              </w:rPr>
            </w:pPr>
            <w:r w:rsidRPr="007456A2">
              <w:rPr>
                <w:rFonts w:eastAsia="Times New Roman" w:cs="Times New Roman"/>
                <w:color w:val="000000"/>
                <w:sz w:val="20"/>
                <w:szCs w:val="20"/>
              </w:rPr>
              <w:t>-//-</w:t>
            </w:r>
          </w:p>
        </w:tc>
        <w:tc>
          <w:tcPr>
            <w:tcW w:w="1843" w:type="dxa"/>
            <w:tcBorders>
              <w:top w:val="single" w:sz="4" w:space="0" w:color="auto"/>
              <w:left w:val="single" w:sz="4" w:space="0" w:color="auto"/>
              <w:bottom w:val="single" w:sz="4" w:space="0" w:color="auto"/>
              <w:right w:val="single" w:sz="4" w:space="0" w:color="auto"/>
            </w:tcBorders>
            <w:vAlign w:val="center"/>
          </w:tcPr>
          <w:p w:rsidR="007456A2" w:rsidRPr="007456A2" w:rsidRDefault="007456A2" w:rsidP="007456A2">
            <w:pPr>
              <w:widowControl w:val="0"/>
              <w:suppressAutoHyphens/>
              <w:autoSpaceDN w:val="0"/>
              <w:spacing w:after="0" w:line="240" w:lineRule="auto"/>
              <w:jc w:val="center"/>
              <w:rPr>
                <w:rFonts w:eastAsia="Arial Unicode MS" w:cs="Times New Roman"/>
                <w:color w:val="000000"/>
                <w:kern w:val="3"/>
                <w:sz w:val="20"/>
                <w:szCs w:val="20"/>
              </w:rPr>
            </w:pPr>
            <w:r w:rsidRPr="007456A2">
              <w:rPr>
                <w:rFonts w:eastAsia="Times New Roman" w:cs="Times New Roman"/>
                <w:color w:val="000000"/>
                <w:sz w:val="20"/>
                <w:szCs w:val="20"/>
              </w:rPr>
              <w:t>2</w:t>
            </w:r>
          </w:p>
        </w:tc>
      </w:tr>
      <w:tr w:rsidR="007456A2" w:rsidRPr="007456A2" w:rsidTr="007456A2">
        <w:trPr>
          <w:trHeight w:val="371"/>
        </w:trPr>
        <w:tc>
          <w:tcPr>
            <w:tcW w:w="560" w:type="dxa"/>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jc w:val="center"/>
              <w:rPr>
                <w:rFonts w:eastAsia="Calibri" w:cs="Times New Roman"/>
                <w:iCs/>
                <w:color w:val="000000"/>
                <w:kern w:val="1"/>
                <w:sz w:val="20"/>
                <w:szCs w:val="20"/>
              </w:rPr>
            </w:pPr>
            <w:r w:rsidRPr="007456A2">
              <w:rPr>
                <w:rFonts w:eastAsia="Calibri" w:cs="Times New Roman"/>
                <w:iCs/>
                <w:color w:val="000000"/>
                <w:kern w:val="1"/>
                <w:sz w:val="20"/>
                <w:szCs w:val="20"/>
              </w:rPr>
              <w:t>5.</w:t>
            </w:r>
          </w:p>
        </w:tc>
        <w:tc>
          <w:tcPr>
            <w:tcW w:w="5961" w:type="dxa"/>
            <w:tcBorders>
              <w:top w:val="single" w:sz="4" w:space="0" w:color="auto"/>
              <w:left w:val="single" w:sz="4" w:space="0" w:color="auto"/>
              <w:bottom w:val="single" w:sz="4" w:space="0" w:color="auto"/>
              <w:right w:val="single" w:sz="4" w:space="0" w:color="auto"/>
            </w:tcBorders>
            <w:shd w:val="clear" w:color="auto" w:fill="auto"/>
          </w:tcPr>
          <w:p w:rsidR="007456A2" w:rsidRPr="007456A2" w:rsidRDefault="007456A2" w:rsidP="007456A2">
            <w:pPr>
              <w:widowControl w:val="0"/>
              <w:suppressAutoHyphens/>
              <w:spacing w:after="0" w:line="240" w:lineRule="auto"/>
              <w:rPr>
                <w:rFonts w:eastAsia="Calibri" w:cs="Times New Roman"/>
                <w:iCs/>
                <w:color w:val="000000"/>
                <w:kern w:val="1"/>
                <w:sz w:val="20"/>
                <w:szCs w:val="20"/>
              </w:rPr>
            </w:pPr>
            <w:r w:rsidRPr="007456A2">
              <w:rPr>
                <w:rFonts w:eastAsia="Calibri" w:cs="Times New Roman"/>
                <w:iCs/>
                <w:color w:val="000000"/>
                <w:kern w:val="1"/>
                <w:sz w:val="20"/>
                <w:szCs w:val="20"/>
              </w:rPr>
              <w:t>оптовая и розничная торговля; ремонт автотранспортных средств, мотоциклов, бытовых изделий и предметов личного пользования</w:t>
            </w:r>
          </w:p>
        </w:tc>
        <w:tc>
          <w:tcPr>
            <w:tcW w:w="992" w:type="dxa"/>
            <w:tcBorders>
              <w:top w:val="single" w:sz="4" w:space="0" w:color="auto"/>
              <w:left w:val="single" w:sz="4" w:space="0" w:color="auto"/>
              <w:bottom w:val="single" w:sz="4" w:space="0" w:color="auto"/>
              <w:right w:val="single" w:sz="4" w:space="0" w:color="auto"/>
            </w:tcBorders>
            <w:vAlign w:val="center"/>
          </w:tcPr>
          <w:p w:rsidR="007456A2" w:rsidRPr="007456A2" w:rsidRDefault="007456A2" w:rsidP="007456A2">
            <w:pPr>
              <w:widowControl w:val="0"/>
              <w:suppressAutoHyphens/>
              <w:autoSpaceDN w:val="0"/>
              <w:spacing w:after="0" w:line="240" w:lineRule="auto"/>
              <w:jc w:val="center"/>
              <w:rPr>
                <w:rFonts w:eastAsia="Arial Unicode MS" w:cs="Times New Roman"/>
                <w:color w:val="000000"/>
                <w:kern w:val="3"/>
                <w:sz w:val="20"/>
                <w:szCs w:val="20"/>
              </w:rPr>
            </w:pPr>
            <w:r w:rsidRPr="007456A2">
              <w:rPr>
                <w:rFonts w:eastAsia="Times New Roman" w:cs="Times New Roman"/>
                <w:color w:val="000000"/>
                <w:sz w:val="20"/>
                <w:szCs w:val="20"/>
              </w:rPr>
              <w:t>-//-</w:t>
            </w:r>
          </w:p>
        </w:tc>
        <w:tc>
          <w:tcPr>
            <w:tcW w:w="1843" w:type="dxa"/>
            <w:tcBorders>
              <w:top w:val="single" w:sz="4" w:space="0" w:color="auto"/>
              <w:left w:val="single" w:sz="4" w:space="0" w:color="auto"/>
              <w:bottom w:val="single" w:sz="4" w:space="0" w:color="auto"/>
              <w:right w:val="single" w:sz="4" w:space="0" w:color="auto"/>
            </w:tcBorders>
            <w:vAlign w:val="center"/>
          </w:tcPr>
          <w:p w:rsidR="007456A2" w:rsidRPr="007456A2" w:rsidRDefault="007456A2" w:rsidP="007456A2">
            <w:pPr>
              <w:widowControl w:val="0"/>
              <w:suppressAutoHyphens/>
              <w:autoSpaceDN w:val="0"/>
              <w:spacing w:after="0" w:line="240" w:lineRule="auto"/>
              <w:jc w:val="center"/>
              <w:rPr>
                <w:rFonts w:eastAsia="Arial Unicode MS" w:cs="Times New Roman"/>
                <w:color w:val="000000"/>
                <w:kern w:val="3"/>
                <w:sz w:val="20"/>
                <w:szCs w:val="20"/>
              </w:rPr>
            </w:pPr>
            <w:r w:rsidRPr="007456A2">
              <w:rPr>
                <w:rFonts w:eastAsia="Times New Roman" w:cs="Times New Roman"/>
                <w:color w:val="000000"/>
                <w:sz w:val="20"/>
                <w:szCs w:val="20"/>
              </w:rPr>
              <w:t>2</w:t>
            </w:r>
          </w:p>
        </w:tc>
      </w:tr>
    </w:tbl>
    <w:p w:rsidR="006D1391" w:rsidRPr="007456A2" w:rsidRDefault="006D1391" w:rsidP="006D1391">
      <w:pPr>
        <w:pStyle w:val="afc"/>
        <w:ind w:firstLine="708"/>
        <w:rPr>
          <w:rFonts w:ascii="Times New Roman" w:hAnsi="Times New Roman"/>
        </w:rPr>
      </w:pPr>
    </w:p>
    <w:p w:rsidR="006D1391" w:rsidRPr="007456A2" w:rsidRDefault="00527607" w:rsidP="00B13468">
      <w:pPr>
        <w:pStyle w:val="afc"/>
        <w:ind w:firstLine="567"/>
        <w:jc w:val="both"/>
        <w:rPr>
          <w:rFonts w:ascii="Times New Roman" w:hAnsi="Times New Roman"/>
        </w:rPr>
      </w:pPr>
      <w:r w:rsidRPr="007456A2">
        <w:rPr>
          <w:rFonts w:ascii="Times New Roman" w:hAnsi="Times New Roman"/>
        </w:rPr>
        <w:t>Наибольший удельный вес всех занятых в экономике поселения составляют занятые в сфере сельского хозяйства.</w:t>
      </w:r>
    </w:p>
    <w:p w:rsidR="00527607" w:rsidRPr="0099548D" w:rsidRDefault="00527607" w:rsidP="00527607">
      <w:pPr>
        <w:pStyle w:val="100"/>
        <w:jc w:val="center"/>
        <w:rPr>
          <w:bCs/>
          <w:color w:val="auto"/>
          <w:u w:val="single"/>
        </w:rPr>
      </w:pPr>
      <w:r w:rsidRPr="0099548D">
        <w:rPr>
          <w:bCs/>
          <w:color w:val="auto"/>
          <w:u w:val="single"/>
        </w:rPr>
        <w:t>Занятость и безработица</w:t>
      </w:r>
    </w:p>
    <w:tbl>
      <w:tblPr>
        <w:tblW w:w="9370" w:type="dxa"/>
        <w:tblInd w:w="94" w:type="dxa"/>
        <w:tblLayout w:type="fixed"/>
        <w:tblLook w:val="0000" w:firstRow="0" w:lastRow="0" w:firstColumn="0" w:lastColumn="0" w:noHBand="0" w:noVBand="0"/>
      </w:tblPr>
      <w:tblGrid>
        <w:gridCol w:w="581"/>
        <w:gridCol w:w="3828"/>
        <w:gridCol w:w="992"/>
        <w:gridCol w:w="992"/>
        <w:gridCol w:w="992"/>
        <w:gridCol w:w="993"/>
        <w:gridCol w:w="992"/>
      </w:tblGrid>
      <w:tr w:rsidR="007456A2" w:rsidRPr="0099548D" w:rsidTr="007456A2">
        <w:trPr>
          <w:trHeight w:val="244"/>
        </w:trPr>
        <w:tc>
          <w:tcPr>
            <w:tcW w:w="581" w:type="dxa"/>
            <w:vMerge w:val="restart"/>
            <w:tcBorders>
              <w:top w:val="single" w:sz="4" w:space="0" w:color="000000"/>
              <w:left w:val="single" w:sz="4" w:space="0" w:color="000000"/>
            </w:tcBorders>
            <w:shd w:val="clear" w:color="auto" w:fill="D9D9D9" w:themeFill="background1" w:themeFillShade="D9"/>
            <w:vAlign w:val="center"/>
          </w:tcPr>
          <w:p w:rsidR="007456A2" w:rsidRPr="0099548D" w:rsidRDefault="007456A2" w:rsidP="007456A2">
            <w:pPr>
              <w:widowControl w:val="0"/>
              <w:suppressAutoHyphens/>
              <w:snapToGrid w:val="0"/>
              <w:spacing w:after="0" w:line="240" w:lineRule="auto"/>
              <w:ind w:right="-28"/>
              <w:jc w:val="center"/>
              <w:rPr>
                <w:rFonts w:eastAsia="Times New Roman" w:cs="Times New Roman"/>
                <w:b/>
                <w:color w:val="000000"/>
                <w:sz w:val="20"/>
                <w:szCs w:val="20"/>
              </w:rPr>
            </w:pPr>
            <w:r w:rsidRPr="0099548D">
              <w:rPr>
                <w:rFonts w:eastAsia="Times New Roman" w:cs="Times New Roman"/>
                <w:b/>
                <w:color w:val="000000"/>
                <w:sz w:val="20"/>
                <w:szCs w:val="20"/>
              </w:rPr>
              <w:t>№ п/п</w:t>
            </w:r>
          </w:p>
        </w:tc>
        <w:tc>
          <w:tcPr>
            <w:tcW w:w="3828" w:type="dxa"/>
            <w:vMerge w:val="restart"/>
            <w:tcBorders>
              <w:top w:val="single" w:sz="4" w:space="0" w:color="auto"/>
              <w:left w:val="single" w:sz="4" w:space="0" w:color="000000"/>
              <w:right w:val="single" w:sz="4" w:space="0" w:color="auto"/>
            </w:tcBorders>
            <w:shd w:val="clear" w:color="auto" w:fill="D9D9D9" w:themeFill="background1" w:themeFillShade="D9"/>
            <w:vAlign w:val="center"/>
          </w:tcPr>
          <w:p w:rsidR="007456A2" w:rsidRPr="0099548D" w:rsidRDefault="007456A2" w:rsidP="007456A2">
            <w:pPr>
              <w:widowControl w:val="0"/>
              <w:suppressAutoHyphens/>
              <w:snapToGrid w:val="0"/>
              <w:spacing w:after="0" w:line="240" w:lineRule="auto"/>
              <w:jc w:val="center"/>
              <w:rPr>
                <w:rFonts w:eastAsia="Times New Roman" w:cs="Times New Roman"/>
                <w:b/>
                <w:color w:val="000000"/>
                <w:sz w:val="20"/>
                <w:szCs w:val="20"/>
              </w:rPr>
            </w:pPr>
            <w:r w:rsidRPr="0099548D">
              <w:rPr>
                <w:rFonts w:eastAsia="Times New Roman" w:cs="Times New Roman"/>
                <w:b/>
                <w:color w:val="000000"/>
                <w:sz w:val="20"/>
                <w:szCs w:val="20"/>
              </w:rPr>
              <w:t>Наименование показателей</w:t>
            </w:r>
          </w:p>
        </w:tc>
        <w:tc>
          <w:tcPr>
            <w:tcW w:w="4961" w:type="dxa"/>
            <w:gridSpan w:val="5"/>
            <w:tcBorders>
              <w:top w:val="single" w:sz="4" w:space="0" w:color="auto"/>
              <w:left w:val="single" w:sz="4" w:space="0" w:color="auto"/>
              <w:bottom w:val="single" w:sz="4" w:space="0" w:color="auto"/>
              <w:right w:val="single" w:sz="4" w:space="0" w:color="000000"/>
            </w:tcBorders>
            <w:shd w:val="clear" w:color="auto" w:fill="D9D9D9" w:themeFill="background1" w:themeFillShade="D9"/>
            <w:vAlign w:val="center"/>
          </w:tcPr>
          <w:p w:rsidR="007456A2" w:rsidRPr="0099548D" w:rsidRDefault="007456A2" w:rsidP="007456A2">
            <w:pPr>
              <w:spacing w:after="200" w:line="276" w:lineRule="auto"/>
              <w:jc w:val="center"/>
              <w:rPr>
                <w:rFonts w:eastAsia="Calibri" w:cs="Times New Roman"/>
                <w:b/>
                <w:color w:val="000000"/>
                <w:sz w:val="20"/>
                <w:szCs w:val="20"/>
              </w:rPr>
            </w:pPr>
            <w:r w:rsidRPr="0099548D">
              <w:rPr>
                <w:rFonts w:eastAsia="Calibri" w:cs="Times New Roman"/>
                <w:b/>
                <w:color w:val="000000"/>
                <w:sz w:val="20"/>
                <w:szCs w:val="20"/>
              </w:rPr>
              <w:t>Годы</w:t>
            </w:r>
          </w:p>
        </w:tc>
      </w:tr>
      <w:tr w:rsidR="007456A2" w:rsidRPr="007456A2" w:rsidTr="007456A2">
        <w:trPr>
          <w:trHeight w:val="342"/>
        </w:trPr>
        <w:tc>
          <w:tcPr>
            <w:tcW w:w="581" w:type="dxa"/>
            <w:vMerge/>
            <w:tcBorders>
              <w:left w:val="single" w:sz="4" w:space="0" w:color="000000"/>
            </w:tcBorders>
            <w:shd w:val="clear" w:color="auto" w:fill="D9D9D9" w:themeFill="background1" w:themeFillShade="D9"/>
            <w:vAlign w:val="center"/>
          </w:tcPr>
          <w:p w:rsidR="007456A2" w:rsidRPr="0099548D" w:rsidRDefault="007456A2" w:rsidP="007456A2">
            <w:pPr>
              <w:widowControl w:val="0"/>
              <w:suppressAutoHyphens/>
              <w:snapToGrid w:val="0"/>
              <w:spacing w:after="0" w:line="240" w:lineRule="auto"/>
              <w:ind w:right="-28"/>
              <w:jc w:val="center"/>
              <w:rPr>
                <w:rFonts w:eastAsia="Times New Roman" w:cs="Times New Roman"/>
                <w:b/>
                <w:color w:val="000000"/>
                <w:sz w:val="20"/>
                <w:szCs w:val="20"/>
              </w:rPr>
            </w:pPr>
          </w:p>
        </w:tc>
        <w:tc>
          <w:tcPr>
            <w:tcW w:w="3828" w:type="dxa"/>
            <w:vMerge/>
            <w:tcBorders>
              <w:left w:val="single" w:sz="4" w:space="0" w:color="000000"/>
              <w:right w:val="single" w:sz="4" w:space="0" w:color="auto"/>
            </w:tcBorders>
            <w:shd w:val="clear" w:color="auto" w:fill="D9D9D9" w:themeFill="background1" w:themeFillShade="D9"/>
            <w:vAlign w:val="center"/>
          </w:tcPr>
          <w:p w:rsidR="007456A2" w:rsidRPr="0099548D" w:rsidRDefault="007456A2" w:rsidP="007456A2">
            <w:pPr>
              <w:widowControl w:val="0"/>
              <w:suppressAutoHyphens/>
              <w:snapToGrid w:val="0"/>
              <w:spacing w:after="0" w:line="240" w:lineRule="auto"/>
              <w:jc w:val="center"/>
              <w:rPr>
                <w:rFonts w:eastAsia="Times New Roman" w:cs="Times New Roman"/>
                <w:b/>
                <w:color w:val="000000"/>
                <w:sz w:val="20"/>
                <w:szCs w:val="20"/>
              </w:rPr>
            </w:pPr>
          </w:p>
        </w:tc>
        <w:tc>
          <w:tcPr>
            <w:tcW w:w="992" w:type="dxa"/>
            <w:tcBorders>
              <w:top w:val="single" w:sz="4" w:space="0" w:color="auto"/>
              <w:left w:val="single" w:sz="4" w:space="0" w:color="auto"/>
            </w:tcBorders>
            <w:shd w:val="clear" w:color="auto" w:fill="D9D9D9" w:themeFill="background1" w:themeFillShade="D9"/>
            <w:vAlign w:val="center"/>
          </w:tcPr>
          <w:p w:rsidR="007456A2" w:rsidRPr="0099548D" w:rsidRDefault="007456A2" w:rsidP="007456A2">
            <w:pPr>
              <w:spacing w:after="200" w:line="276" w:lineRule="auto"/>
              <w:jc w:val="center"/>
              <w:rPr>
                <w:rFonts w:eastAsia="Calibri" w:cs="Times New Roman"/>
                <w:b/>
                <w:color w:val="000000"/>
                <w:sz w:val="20"/>
                <w:szCs w:val="20"/>
              </w:rPr>
            </w:pPr>
            <w:r w:rsidRPr="0099548D">
              <w:rPr>
                <w:rFonts w:eastAsia="Calibri" w:cs="Times New Roman"/>
                <w:b/>
                <w:color w:val="000000"/>
                <w:sz w:val="20"/>
                <w:szCs w:val="20"/>
              </w:rPr>
              <w:t>2019</w:t>
            </w:r>
          </w:p>
        </w:tc>
        <w:tc>
          <w:tcPr>
            <w:tcW w:w="992" w:type="dxa"/>
            <w:tcBorders>
              <w:top w:val="single" w:sz="4" w:space="0" w:color="auto"/>
              <w:left w:val="single" w:sz="4" w:space="0" w:color="000000"/>
              <w:right w:val="single" w:sz="4" w:space="0" w:color="000000"/>
            </w:tcBorders>
            <w:shd w:val="clear" w:color="auto" w:fill="D9D9D9" w:themeFill="background1" w:themeFillShade="D9"/>
            <w:vAlign w:val="center"/>
          </w:tcPr>
          <w:p w:rsidR="007456A2" w:rsidRPr="0099548D" w:rsidRDefault="007456A2" w:rsidP="007456A2">
            <w:pPr>
              <w:spacing w:after="200" w:line="276" w:lineRule="auto"/>
              <w:jc w:val="center"/>
              <w:rPr>
                <w:rFonts w:eastAsia="Calibri" w:cs="Times New Roman"/>
                <w:b/>
                <w:color w:val="000000"/>
                <w:sz w:val="20"/>
                <w:szCs w:val="20"/>
              </w:rPr>
            </w:pPr>
            <w:r w:rsidRPr="0099548D">
              <w:rPr>
                <w:rFonts w:eastAsia="Calibri" w:cs="Times New Roman"/>
                <w:b/>
                <w:color w:val="000000"/>
                <w:sz w:val="20"/>
                <w:szCs w:val="20"/>
              </w:rPr>
              <w:t>2020</w:t>
            </w:r>
          </w:p>
        </w:tc>
        <w:tc>
          <w:tcPr>
            <w:tcW w:w="992" w:type="dxa"/>
            <w:tcBorders>
              <w:top w:val="single" w:sz="4" w:space="0" w:color="auto"/>
              <w:left w:val="single" w:sz="4" w:space="0" w:color="000000"/>
              <w:right w:val="single" w:sz="4" w:space="0" w:color="000000"/>
            </w:tcBorders>
            <w:shd w:val="clear" w:color="auto" w:fill="D9D9D9" w:themeFill="background1" w:themeFillShade="D9"/>
            <w:vAlign w:val="center"/>
          </w:tcPr>
          <w:p w:rsidR="007456A2" w:rsidRPr="0099548D" w:rsidRDefault="007456A2" w:rsidP="007456A2">
            <w:pPr>
              <w:spacing w:after="200" w:line="276" w:lineRule="auto"/>
              <w:jc w:val="center"/>
              <w:rPr>
                <w:rFonts w:eastAsia="Calibri" w:cs="Times New Roman"/>
                <w:b/>
                <w:color w:val="000000"/>
                <w:sz w:val="20"/>
                <w:szCs w:val="20"/>
              </w:rPr>
            </w:pPr>
            <w:r w:rsidRPr="0099548D">
              <w:rPr>
                <w:rFonts w:eastAsia="Calibri" w:cs="Times New Roman"/>
                <w:b/>
                <w:color w:val="000000"/>
                <w:sz w:val="20"/>
                <w:szCs w:val="20"/>
              </w:rPr>
              <w:t>2021</w:t>
            </w:r>
          </w:p>
        </w:tc>
        <w:tc>
          <w:tcPr>
            <w:tcW w:w="993" w:type="dxa"/>
            <w:tcBorders>
              <w:top w:val="single" w:sz="4" w:space="0" w:color="auto"/>
              <w:left w:val="single" w:sz="4" w:space="0" w:color="000000"/>
              <w:right w:val="single" w:sz="4" w:space="0" w:color="000000"/>
            </w:tcBorders>
            <w:shd w:val="clear" w:color="auto" w:fill="D9D9D9" w:themeFill="background1" w:themeFillShade="D9"/>
            <w:vAlign w:val="center"/>
          </w:tcPr>
          <w:p w:rsidR="007456A2" w:rsidRPr="0099548D" w:rsidRDefault="007456A2" w:rsidP="007456A2">
            <w:pPr>
              <w:spacing w:after="200" w:line="276" w:lineRule="auto"/>
              <w:jc w:val="center"/>
              <w:rPr>
                <w:rFonts w:eastAsia="Calibri" w:cs="Times New Roman"/>
                <w:b/>
                <w:color w:val="000000"/>
                <w:sz w:val="20"/>
                <w:szCs w:val="20"/>
              </w:rPr>
            </w:pPr>
            <w:r w:rsidRPr="0099548D">
              <w:rPr>
                <w:rFonts w:eastAsia="Calibri" w:cs="Times New Roman"/>
                <w:b/>
                <w:color w:val="000000"/>
                <w:sz w:val="20"/>
                <w:szCs w:val="20"/>
              </w:rPr>
              <w:t>2022</w:t>
            </w:r>
          </w:p>
        </w:tc>
        <w:tc>
          <w:tcPr>
            <w:tcW w:w="992" w:type="dxa"/>
            <w:tcBorders>
              <w:top w:val="single" w:sz="4" w:space="0" w:color="auto"/>
              <w:left w:val="single" w:sz="4" w:space="0" w:color="000000"/>
              <w:right w:val="single" w:sz="4" w:space="0" w:color="000000"/>
            </w:tcBorders>
            <w:shd w:val="clear" w:color="auto" w:fill="D9D9D9" w:themeFill="background1" w:themeFillShade="D9"/>
            <w:vAlign w:val="center"/>
          </w:tcPr>
          <w:p w:rsidR="007456A2" w:rsidRPr="007456A2" w:rsidRDefault="007456A2" w:rsidP="007456A2">
            <w:pPr>
              <w:spacing w:after="200" w:line="276" w:lineRule="auto"/>
              <w:jc w:val="center"/>
              <w:rPr>
                <w:rFonts w:eastAsia="Calibri" w:cs="Times New Roman"/>
                <w:b/>
                <w:color w:val="000000"/>
                <w:sz w:val="20"/>
                <w:szCs w:val="20"/>
              </w:rPr>
            </w:pPr>
            <w:r w:rsidRPr="0099548D">
              <w:rPr>
                <w:rFonts w:eastAsia="Calibri" w:cs="Times New Roman"/>
                <w:b/>
                <w:color w:val="000000"/>
                <w:sz w:val="20"/>
                <w:szCs w:val="20"/>
              </w:rPr>
              <w:t>2023</w:t>
            </w:r>
          </w:p>
        </w:tc>
      </w:tr>
      <w:tr w:rsidR="007456A2" w:rsidRPr="007456A2" w:rsidTr="007456A2">
        <w:tc>
          <w:tcPr>
            <w:tcW w:w="581" w:type="dxa"/>
            <w:tcBorders>
              <w:top w:val="single" w:sz="4" w:space="0" w:color="000000"/>
              <w:left w:val="single" w:sz="4" w:space="0" w:color="000000"/>
              <w:bottom w:val="single" w:sz="4" w:space="0" w:color="000000"/>
            </w:tcBorders>
            <w:vAlign w:val="center"/>
          </w:tcPr>
          <w:p w:rsidR="007456A2" w:rsidRPr="007456A2" w:rsidRDefault="007456A2" w:rsidP="007456A2">
            <w:pPr>
              <w:widowControl w:val="0"/>
              <w:suppressAutoHyphens/>
              <w:snapToGrid w:val="0"/>
              <w:spacing w:after="0" w:line="240" w:lineRule="auto"/>
              <w:ind w:right="-28"/>
              <w:jc w:val="center"/>
              <w:rPr>
                <w:rFonts w:eastAsia="Times New Roman" w:cs="Times New Roman"/>
                <w:color w:val="000000"/>
                <w:sz w:val="20"/>
                <w:szCs w:val="20"/>
              </w:rPr>
            </w:pPr>
            <w:r w:rsidRPr="007456A2">
              <w:rPr>
                <w:rFonts w:eastAsia="Times New Roman" w:cs="Times New Roman"/>
                <w:color w:val="000000"/>
                <w:sz w:val="20"/>
                <w:szCs w:val="20"/>
              </w:rPr>
              <w:t>1.</w:t>
            </w:r>
          </w:p>
        </w:tc>
        <w:tc>
          <w:tcPr>
            <w:tcW w:w="3828"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widowControl w:val="0"/>
              <w:suppressAutoHyphens/>
              <w:snapToGrid w:val="0"/>
              <w:spacing w:after="0" w:line="240" w:lineRule="auto"/>
              <w:rPr>
                <w:rFonts w:eastAsia="Times New Roman" w:cs="Times New Roman"/>
                <w:color w:val="000000"/>
                <w:sz w:val="20"/>
                <w:szCs w:val="20"/>
              </w:rPr>
            </w:pPr>
            <w:r w:rsidRPr="007456A2">
              <w:rPr>
                <w:rFonts w:eastAsia="Times New Roman" w:cs="Times New Roman"/>
                <w:color w:val="000000"/>
                <w:sz w:val="20"/>
                <w:szCs w:val="20"/>
              </w:rPr>
              <w:t xml:space="preserve">Численность населения в </w:t>
            </w:r>
            <w:r w:rsidRPr="007456A2">
              <w:rPr>
                <w:rFonts w:eastAsia="Times New Roman" w:cs="Times New Roman"/>
                <w:color w:val="000000"/>
                <w:sz w:val="20"/>
                <w:szCs w:val="20"/>
              </w:rPr>
              <w:lastRenderedPageBreak/>
              <w:t>трудоспособном возрасте, чел.</w:t>
            </w:r>
          </w:p>
        </w:tc>
        <w:tc>
          <w:tcPr>
            <w:tcW w:w="992" w:type="dxa"/>
            <w:tcBorders>
              <w:top w:val="single" w:sz="4" w:space="0" w:color="000000"/>
              <w:left w:val="single" w:sz="4" w:space="0" w:color="auto"/>
              <w:bottom w:val="single" w:sz="4" w:space="0" w:color="000000"/>
            </w:tcBorders>
            <w:vAlign w:val="center"/>
          </w:tcPr>
          <w:p w:rsidR="007456A2" w:rsidRPr="007456A2" w:rsidRDefault="007456A2" w:rsidP="007456A2">
            <w:pPr>
              <w:widowControl w:val="0"/>
              <w:autoSpaceDN w:val="0"/>
              <w:spacing w:after="0" w:line="240" w:lineRule="auto"/>
              <w:jc w:val="center"/>
              <w:rPr>
                <w:rFonts w:eastAsia="Arial Unicode MS" w:cs="Times New Roman"/>
                <w:color w:val="000000"/>
                <w:kern w:val="3"/>
                <w:sz w:val="20"/>
                <w:szCs w:val="20"/>
              </w:rPr>
            </w:pPr>
            <w:r w:rsidRPr="007456A2">
              <w:rPr>
                <w:rFonts w:eastAsia="Arial Unicode MS" w:cs="Times New Roman"/>
                <w:color w:val="000000"/>
                <w:kern w:val="3"/>
                <w:sz w:val="20"/>
                <w:szCs w:val="20"/>
              </w:rPr>
              <w:lastRenderedPageBreak/>
              <w:t>301</w:t>
            </w:r>
          </w:p>
        </w:tc>
        <w:tc>
          <w:tcPr>
            <w:tcW w:w="992"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widowControl w:val="0"/>
              <w:autoSpaceDN w:val="0"/>
              <w:spacing w:after="0" w:line="240" w:lineRule="auto"/>
              <w:jc w:val="center"/>
              <w:rPr>
                <w:rFonts w:eastAsia="Arial Unicode MS" w:cs="Times New Roman"/>
                <w:color w:val="000000"/>
                <w:kern w:val="3"/>
                <w:sz w:val="20"/>
                <w:szCs w:val="20"/>
              </w:rPr>
            </w:pPr>
            <w:r w:rsidRPr="007456A2">
              <w:rPr>
                <w:rFonts w:eastAsia="Calibri" w:cs="Times New Roman"/>
                <w:color w:val="000000"/>
                <w:sz w:val="20"/>
                <w:szCs w:val="20"/>
              </w:rPr>
              <w:t>247</w:t>
            </w:r>
          </w:p>
        </w:tc>
        <w:tc>
          <w:tcPr>
            <w:tcW w:w="992"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widowControl w:val="0"/>
              <w:autoSpaceDN w:val="0"/>
              <w:spacing w:after="0" w:line="240" w:lineRule="auto"/>
              <w:jc w:val="center"/>
              <w:rPr>
                <w:rFonts w:eastAsia="Arial Unicode MS" w:cs="Times New Roman"/>
                <w:color w:val="000000"/>
                <w:kern w:val="3"/>
                <w:sz w:val="20"/>
                <w:szCs w:val="20"/>
              </w:rPr>
            </w:pPr>
            <w:r w:rsidRPr="007456A2">
              <w:rPr>
                <w:rFonts w:eastAsia="Arial Unicode MS" w:cs="Times New Roman"/>
                <w:color w:val="000000"/>
                <w:kern w:val="3"/>
                <w:sz w:val="20"/>
                <w:szCs w:val="20"/>
              </w:rPr>
              <w:t>249</w:t>
            </w:r>
          </w:p>
        </w:tc>
        <w:tc>
          <w:tcPr>
            <w:tcW w:w="993"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widowControl w:val="0"/>
              <w:autoSpaceDN w:val="0"/>
              <w:spacing w:after="0" w:line="240" w:lineRule="auto"/>
              <w:jc w:val="center"/>
              <w:rPr>
                <w:rFonts w:eastAsia="Arial Unicode MS" w:cs="Times New Roman"/>
                <w:color w:val="000000"/>
                <w:kern w:val="3"/>
                <w:sz w:val="20"/>
                <w:szCs w:val="20"/>
              </w:rPr>
            </w:pPr>
            <w:r w:rsidRPr="007456A2">
              <w:rPr>
                <w:rFonts w:eastAsia="Arial Unicode MS" w:cs="Times New Roman"/>
                <w:color w:val="000000"/>
                <w:kern w:val="3"/>
                <w:sz w:val="20"/>
                <w:szCs w:val="20"/>
              </w:rPr>
              <w:t>285</w:t>
            </w:r>
          </w:p>
        </w:tc>
        <w:tc>
          <w:tcPr>
            <w:tcW w:w="992"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widowControl w:val="0"/>
              <w:autoSpaceDN w:val="0"/>
              <w:spacing w:after="0" w:line="240" w:lineRule="auto"/>
              <w:jc w:val="center"/>
              <w:rPr>
                <w:rFonts w:eastAsia="Arial Unicode MS" w:cs="Times New Roman"/>
                <w:color w:val="000000"/>
                <w:kern w:val="3"/>
                <w:sz w:val="20"/>
                <w:szCs w:val="20"/>
              </w:rPr>
            </w:pPr>
            <w:r w:rsidRPr="007456A2">
              <w:rPr>
                <w:rFonts w:eastAsia="Arial Unicode MS" w:cs="Times New Roman"/>
                <w:color w:val="000000"/>
                <w:kern w:val="3"/>
                <w:sz w:val="20"/>
                <w:szCs w:val="20"/>
              </w:rPr>
              <w:t>285</w:t>
            </w:r>
          </w:p>
        </w:tc>
      </w:tr>
      <w:tr w:rsidR="007456A2" w:rsidRPr="007456A2" w:rsidTr="007456A2">
        <w:tc>
          <w:tcPr>
            <w:tcW w:w="581" w:type="dxa"/>
            <w:tcBorders>
              <w:top w:val="single" w:sz="4" w:space="0" w:color="000000"/>
              <w:left w:val="single" w:sz="4" w:space="0" w:color="000000"/>
              <w:bottom w:val="single" w:sz="4" w:space="0" w:color="000000"/>
            </w:tcBorders>
            <w:vAlign w:val="center"/>
          </w:tcPr>
          <w:p w:rsidR="007456A2" w:rsidRPr="007456A2" w:rsidRDefault="007456A2" w:rsidP="007456A2">
            <w:pPr>
              <w:widowControl w:val="0"/>
              <w:suppressAutoHyphens/>
              <w:snapToGrid w:val="0"/>
              <w:spacing w:after="0" w:line="240" w:lineRule="auto"/>
              <w:ind w:right="-28"/>
              <w:jc w:val="center"/>
              <w:rPr>
                <w:rFonts w:eastAsia="Times New Roman" w:cs="Times New Roman"/>
                <w:color w:val="000000"/>
                <w:sz w:val="20"/>
                <w:szCs w:val="20"/>
              </w:rPr>
            </w:pPr>
            <w:r w:rsidRPr="007456A2">
              <w:rPr>
                <w:rFonts w:eastAsia="Times New Roman" w:cs="Times New Roman"/>
                <w:color w:val="000000"/>
                <w:sz w:val="20"/>
                <w:szCs w:val="20"/>
              </w:rPr>
              <w:t>2.</w:t>
            </w:r>
          </w:p>
        </w:tc>
        <w:tc>
          <w:tcPr>
            <w:tcW w:w="3828"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widowControl w:val="0"/>
              <w:suppressAutoHyphens/>
              <w:snapToGrid w:val="0"/>
              <w:spacing w:after="0" w:line="240" w:lineRule="auto"/>
              <w:rPr>
                <w:rFonts w:eastAsia="Times New Roman" w:cs="Times New Roman"/>
                <w:color w:val="000000"/>
                <w:sz w:val="20"/>
                <w:szCs w:val="20"/>
              </w:rPr>
            </w:pPr>
            <w:r w:rsidRPr="007456A2">
              <w:rPr>
                <w:rFonts w:eastAsia="Times New Roman" w:cs="Times New Roman"/>
                <w:color w:val="000000"/>
                <w:sz w:val="20"/>
                <w:szCs w:val="20"/>
              </w:rPr>
              <w:t>Численность работающих, чел.</w:t>
            </w:r>
          </w:p>
        </w:tc>
        <w:tc>
          <w:tcPr>
            <w:tcW w:w="992" w:type="dxa"/>
            <w:tcBorders>
              <w:top w:val="single" w:sz="4" w:space="0" w:color="000000"/>
              <w:left w:val="single" w:sz="4" w:space="0" w:color="auto"/>
              <w:bottom w:val="single" w:sz="4" w:space="0" w:color="000000"/>
            </w:tcBorders>
            <w:vAlign w:val="center"/>
          </w:tcPr>
          <w:p w:rsidR="007456A2" w:rsidRPr="007456A2" w:rsidRDefault="007456A2" w:rsidP="007456A2">
            <w:pPr>
              <w:widowControl w:val="0"/>
              <w:autoSpaceDN w:val="0"/>
              <w:spacing w:after="0" w:line="240" w:lineRule="auto"/>
              <w:jc w:val="center"/>
              <w:rPr>
                <w:rFonts w:eastAsia="Arial Unicode MS" w:cs="Times New Roman"/>
                <w:color w:val="000000"/>
                <w:kern w:val="3"/>
                <w:sz w:val="20"/>
                <w:szCs w:val="20"/>
              </w:rPr>
            </w:pPr>
            <w:r w:rsidRPr="007456A2">
              <w:rPr>
                <w:rFonts w:eastAsia="Arial Unicode MS" w:cs="Times New Roman"/>
                <w:color w:val="000000"/>
                <w:kern w:val="3"/>
                <w:sz w:val="20"/>
                <w:szCs w:val="20"/>
              </w:rPr>
              <w:t>261</w:t>
            </w:r>
          </w:p>
        </w:tc>
        <w:tc>
          <w:tcPr>
            <w:tcW w:w="992"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widowControl w:val="0"/>
              <w:autoSpaceDN w:val="0"/>
              <w:spacing w:after="0" w:line="240" w:lineRule="auto"/>
              <w:jc w:val="center"/>
              <w:rPr>
                <w:rFonts w:eastAsia="Arial Unicode MS" w:cs="Times New Roman"/>
                <w:color w:val="000000"/>
                <w:kern w:val="3"/>
                <w:sz w:val="20"/>
                <w:szCs w:val="20"/>
              </w:rPr>
            </w:pPr>
            <w:r w:rsidRPr="007456A2">
              <w:rPr>
                <w:rFonts w:eastAsia="Arial Unicode MS" w:cs="Times New Roman"/>
                <w:color w:val="000000"/>
                <w:kern w:val="3"/>
                <w:sz w:val="20"/>
                <w:szCs w:val="20"/>
              </w:rPr>
              <w:t>261</w:t>
            </w:r>
          </w:p>
        </w:tc>
        <w:tc>
          <w:tcPr>
            <w:tcW w:w="992"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widowControl w:val="0"/>
              <w:autoSpaceDN w:val="0"/>
              <w:spacing w:after="0" w:line="240" w:lineRule="auto"/>
              <w:jc w:val="center"/>
              <w:rPr>
                <w:rFonts w:eastAsia="Arial Unicode MS" w:cs="Times New Roman"/>
                <w:color w:val="000000"/>
                <w:kern w:val="3"/>
                <w:sz w:val="20"/>
                <w:szCs w:val="20"/>
              </w:rPr>
            </w:pPr>
            <w:r w:rsidRPr="007456A2">
              <w:rPr>
                <w:rFonts w:eastAsia="Arial Unicode MS" w:cs="Times New Roman"/>
                <w:color w:val="000000"/>
                <w:kern w:val="3"/>
                <w:sz w:val="20"/>
                <w:szCs w:val="20"/>
              </w:rPr>
              <w:t>261</w:t>
            </w:r>
          </w:p>
        </w:tc>
        <w:tc>
          <w:tcPr>
            <w:tcW w:w="993"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widowControl w:val="0"/>
              <w:autoSpaceDN w:val="0"/>
              <w:spacing w:after="0" w:line="240" w:lineRule="auto"/>
              <w:jc w:val="center"/>
              <w:rPr>
                <w:rFonts w:eastAsia="Arial Unicode MS" w:cs="Times New Roman"/>
                <w:color w:val="000000"/>
                <w:kern w:val="3"/>
                <w:sz w:val="20"/>
                <w:szCs w:val="20"/>
              </w:rPr>
            </w:pPr>
            <w:r w:rsidRPr="007456A2">
              <w:rPr>
                <w:rFonts w:eastAsia="Arial Unicode MS" w:cs="Times New Roman"/>
                <w:color w:val="000000"/>
                <w:kern w:val="3"/>
                <w:sz w:val="20"/>
                <w:szCs w:val="20"/>
              </w:rPr>
              <w:t>239</w:t>
            </w:r>
          </w:p>
        </w:tc>
        <w:tc>
          <w:tcPr>
            <w:tcW w:w="992"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widowControl w:val="0"/>
              <w:autoSpaceDN w:val="0"/>
              <w:spacing w:after="0" w:line="240" w:lineRule="auto"/>
              <w:jc w:val="center"/>
              <w:rPr>
                <w:rFonts w:eastAsia="Arial Unicode MS" w:cs="Times New Roman"/>
                <w:color w:val="000000"/>
                <w:kern w:val="3"/>
                <w:sz w:val="20"/>
                <w:szCs w:val="20"/>
              </w:rPr>
            </w:pPr>
            <w:r w:rsidRPr="007456A2">
              <w:rPr>
                <w:rFonts w:eastAsia="Arial Unicode MS" w:cs="Times New Roman"/>
                <w:color w:val="000000"/>
                <w:kern w:val="3"/>
                <w:sz w:val="20"/>
                <w:szCs w:val="20"/>
              </w:rPr>
              <w:t>239</w:t>
            </w:r>
          </w:p>
        </w:tc>
      </w:tr>
      <w:tr w:rsidR="007456A2" w:rsidRPr="007456A2" w:rsidTr="007456A2">
        <w:tc>
          <w:tcPr>
            <w:tcW w:w="581" w:type="dxa"/>
            <w:tcBorders>
              <w:top w:val="single" w:sz="4" w:space="0" w:color="000000"/>
              <w:left w:val="single" w:sz="4" w:space="0" w:color="000000"/>
              <w:bottom w:val="single" w:sz="4" w:space="0" w:color="000000"/>
            </w:tcBorders>
            <w:vAlign w:val="center"/>
          </w:tcPr>
          <w:p w:rsidR="007456A2" w:rsidRPr="007456A2" w:rsidRDefault="007456A2" w:rsidP="007456A2">
            <w:pPr>
              <w:widowControl w:val="0"/>
              <w:suppressAutoHyphens/>
              <w:snapToGrid w:val="0"/>
              <w:spacing w:after="0" w:line="240" w:lineRule="auto"/>
              <w:ind w:right="-28"/>
              <w:jc w:val="center"/>
              <w:rPr>
                <w:rFonts w:eastAsia="Times New Roman" w:cs="Times New Roman"/>
                <w:color w:val="000000"/>
                <w:sz w:val="20"/>
                <w:szCs w:val="20"/>
              </w:rPr>
            </w:pPr>
            <w:r w:rsidRPr="007456A2">
              <w:rPr>
                <w:rFonts w:eastAsia="Times New Roman" w:cs="Times New Roman"/>
                <w:color w:val="000000"/>
                <w:sz w:val="20"/>
                <w:szCs w:val="20"/>
              </w:rPr>
              <w:t>3.</w:t>
            </w:r>
          </w:p>
        </w:tc>
        <w:tc>
          <w:tcPr>
            <w:tcW w:w="3828"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widowControl w:val="0"/>
              <w:suppressAutoHyphens/>
              <w:snapToGrid w:val="0"/>
              <w:spacing w:after="0" w:line="240" w:lineRule="auto"/>
              <w:rPr>
                <w:rFonts w:eastAsia="Times New Roman" w:cs="Times New Roman"/>
                <w:color w:val="000000"/>
                <w:sz w:val="20"/>
                <w:szCs w:val="20"/>
              </w:rPr>
            </w:pPr>
            <w:r w:rsidRPr="007456A2">
              <w:rPr>
                <w:rFonts w:eastAsia="Times New Roman" w:cs="Times New Roman"/>
                <w:color w:val="000000"/>
                <w:sz w:val="20"/>
                <w:szCs w:val="20"/>
              </w:rPr>
              <w:t>Численность зарегистрированных безработных, чел.</w:t>
            </w:r>
          </w:p>
        </w:tc>
        <w:tc>
          <w:tcPr>
            <w:tcW w:w="992" w:type="dxa"/>
            <w:tcBorders>
              <w:top w:val="single" w:sz="4" w:space="0" w:color="000000"/>
              <w:left w:val="single" w:sz="4" w:space="0" w:color="auto"/>
              <w:bottom w:val="single" w:sz="4" w:space="0" w:color="000000"/>
            </w:tcBorders>
            <w:vAlign w:val="center"/>
          </w:tcPr>
          <w:p w:rsidR="007456A2" w:rsidRPr="007456A2" w:rsidRDefault="007456A2" w:rsidP="007456A2">
            <w:pPr>
              <w:snapToGrid w:val="0"/>
              <w:spacing w:after="0" w:line="240" w:lineRule="auto"/>
              <w:jc w:val="center"/>
              <w:rPr>
                <w:rFonts w:eastAsia="Times New Roman" w:cs="Times New Roman"/>
                <w:color w:val="000000"/>
                <w:sz w:val="20"/>
                <w:szCs w:val="20"/>
              </w:rPr>
            </w:pPr>
            <w:r w:rsidRPr="007456A2">
              <w:rPr>
                <w:rFonts w:eastAsia="Times New Roman" w:cs="Times New Roman"/>
                <w:color w:val="000000"/>
                <w:sz w:val="20"/>
                <w:szCs w:val="20"/>
              </w:rPr>
              <w:t>2</w:t>
            </w:r>
          </w:p>
        </w:tc>
        <w:tc>
          <w:tcPr>
            <w:tcW w:w="992"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napToGrid w:val="0"/>
              <w:spacing w:after="0" w:line="240" w:lineRule="auto"/>
              <w:jc w:val="center"/>
              <w:rPr>
                <w:rFonts w:eastAsia="Times New Roman" w:cs="Times New Roman"/>
                <w:color w:val="000000"/>
                <w:sz w:val="20"/>
                <w:szCs w:val="20"/>
              </w:rPr>
            </w:pPr>
            <w:r w:rsidRPr="007456A2">
              <w:rPr>
                <w:rFonts w:eastAsia="Times New Roman" w:cs="Times New Roman"/>
                <w:color w:val="000000"/>
                <w:sz w:val="20"/>
                <w:szCs w:val="20"/>
              </w:rPr>
              <w:t>2</w:t>
            </w:r>
          </w:p>
        </w:tc>
        <w:tc>
          <w:tcPr>
            <w:tcW w:w="992"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napToGrid w:val="0"/>
              <w:spacing w:after="0" w:line="240" w:lineRule="auto"/>
              <w:jc w:val="center"/>
              <w:rPr>
                <w:rFonts w:eastAsia="Times New Roman" w:cs="Times New Roman"/>
                <w:color w:val="000000"/>
                <w:sz w:val="20"/>
                <w:szCs w:val="20"/>
              </w:rPr>
            </w:pPr>
            <w:r w:rsidRPr="007456A2">
              <w:rPr>
                <w:rFonts w:eastAsia="Times New Roman" w:cs="Times New Roman"/>
                <w:color w:val="000000"/>
                <w:sz w:val="20"/>
                <w:szCs w:val="20"/>
              </w:rPr>
              <w:t>2</w:t>
            </w:r>
          </w:p>
        </w:tc>
        <w:tc>
          <w:tcPr>
            <w:tcW w:w="993"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napToGrid w:val="0"/>
              <w:spacing w:after="0" w:line="240" w:lineRule="auto"/>
              <w:jc w:val="center"/>
              <w:rPr>
                <w:rFonts w:eastAsia="Times New Roman" w:cs="Times New Roman"/>
                <w:color w:val="000000"/>
                <w:sz w:val="20"/>
                <w:szCs w:val="20"/>
              </w:rPr>
            </w:pPr>
            <w:r w:rsidRPr="007456A2">
              <w:rPr>
                <w:rFonts w:eastAsia="Times New Roman" w:cs="Times New Roman"/>
                <w:color w:val="000000"/>
                <w:sz w:val="20"/>
                <w:szCs w:val="20"/>
              </w:rPr>
              <w:t>4</w:t>
            </w:r>
          </w:p>
        </w:tc>
        <w:tc>
          <w:tcPr>
            <w:tcW w:w="992"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napToGrid w:val="0"/>
              <w:spacing w:after="0" w:line="240" w:lineRule="auto"/>
              <w:jc w:val="center"/>
              <w:rPr>
                <w:rFonts w:eastAsia="Times New Roman" w:cs="Times New Roman"/>
                <w:color w:val="000000"/>
                <w:sz w:val="20"/>
                <w:szCs w:val="20"/>
              </w:rPr>
            </w:pPr>
            <w:r w:rsidRPr="007456A2">
              <w:rPr>
                <w:rFonts w:eastAsia="Times New Roman" w:cs="Times New Roman"/>
                <w:color w:val="000000"/>
                <w:sz w:val="20"/>
                <w:szCs w:val="20"/>
              </w:rPr>
              <w:t>4</w:t>
            </w:r>
          </w:p>
        </w:tc>
      </w:tr>
    </w:tbl>
    <w:p w:rsidR="00527607" w:rsidRPr="007D6FC8" w:rsidRDefault="00527607" w:rsidP="00B13468">
      <w:pPr>
        <w:pStyle w:val="afc"/>
        <w:ind w:firstLine="567"/>
        <w:jc w:val="both"/>
        <w:rPr>
          <w:rFonts w:ascii="Times New Roman" w:hAnsi="Times New Roman"/>
          <w:highlight w:val="yellow"/>
        </w:rPr>
      </w:pPr>
    </w:p>
    <w:p w:rsidR="007456A2" w:rsidRPr="007456A2" w:rsidRDefault="007456A2" w:rsidP="007456A2">
      <w:pPr>
        <w:tabs>
          <w:tab w:val="left" w:pos="-6663"/>
        </w:tabs>
        <w:spacing w:after="0" w:line="240" w:lineRule="auto"/>
        <w:ind w:firstLine="567"/>
        <w:jc w:val="both"/>
        <w:rPr>
          <w:rFonts w:eastAsia="Calibri" w:cs="Times New Roman"/>
          <w:color w:val="000000"/>
          <w:kern w:val="24"/>
          <w:sz w:val="24"/>
          <w:szCs w:val="24"/>
        </w:rPr>
      </w:pPr>
      <w:r w:rsidRPr="007456A2">
        <w:rPr>
          <w:rFonts w:eastAsia="Calibri" w:cs="Times New Roman"/>
          <w:color w:val="000000"/>
          <w:kern w:val="24"/>
          <w:sz w:val="24"/>
          <w:szCs w:val="24"/>
        </w:rPr>
        <w:t>Доля безработных граждан, официально зарегистрированных в службе занятости по состоянию на 01.01.2024 г. составила - 0,3%.</w:t>
      </w:r>
    </w:p>
    <w:p w:rsidR="007456A2" w:rsidRPr="007456A2" w:rsidRDefault="007456A2" w:rsidP="007456A2">
      <w:pPr>
        <w:tabs>
          <w:tab w:val="left" w:pos="-6663"/>
        </w:tabs>
        <w:spacing w:after="0" w:line="240" w:lineRule="auto"/>
        <w:ind w:firstLine="567"/>
        <w:jc w:val="both"/>
        <w:rPr>
          <w:rFonts w:eastAsia="Calibri" w:cs="Times New Roman"/>
          <w:color w:val="000000"/>
          <w:kern w:val="24"/>
          <w:sz w:val="24"/>
          <w:szCs w:val="24"/>
        </w:rPr>
      </w:pPr>
      <w:r w:rsidRPr="007456A2">
        <w:rPr>
          <w:rFonts w:eastAsia="Calibri" w:cs="Times New Roman"/>
          <w:color w:val="000000"/>
          <w:kern w:val="24"/>
          <w:sz w:val="24"/>
          <w:szCs w:val="24"/>
        </w:rPr>
        <w:t>Для сдерживания в перспективе показателя безработицы по поселению необходимо дальнейшее развитие экономической и социальной сфер.</w:t>
      </w:r>
    </w:p>
    <w:p w:rsidR="006D1391" w:rsidRPr="007456A2" w:rsidRDefault="006D1391" w:rsidP="00AE3744">
      <w:pPr>
        <w:autoSpaceDN w:val="0"/>
        <w:adjustRightInd w:val="0"/>
        <w:spacing w:after="0" w:line="100" w:lineRule="atLeast"/>
        <w:ind w:firstLine="567"/>
        <w:jc w:val="both"/>
        <w:rPr>
          <w:rFonts w:eastAsia="Times New Roman"/>
          <w:sz w:val="24"/>
          <w:szCs w:val="24"/>
          <w:lang w:eastAsia="ru-RU"/>
        </w:rPr>
      </w:pPr>
    </w:p>
    <w:p w:rsidR="006E41C2" w:rsidRPr="007456A2" w:rsidRDefault="006E41C2" w:rsidP="00245BAB">
      <w:pPr>
        <w:pStyle w:val="20"/>
        <w:numPr>
          <w:ilvl w:val="1"/>
          <w:numId w:val="74"/>
        </w:numPr>
        <w:tabs>
          <w:tab w:val="left" w:pos="426"/>
        </w:tabs>
        <w:spacing w:line="240" w:lineRule="auto"/>
        <w:ind w:left="0" w:firstLine="0"/>
        <w:jc w:val="center"/>
        <w:rPr>
          <w:rFonts w:ascii="Times New Roman" w:eastAsiaTheme="minorHAnsi" w:hAnsi="Times New Roman" w:cs="Times New Roman"/>
          <w:b/>
          <w:color w:val="auto"/>
          <w:sz w:val="24"/>
          <w:szCs w:val="24"/>
        </w:rPr>
      </w:pPr>
      <w:bookmarkStart w:id="59" w:name="_Toc469398939"/>
      <w:bookmarkStart w:id="60" w:name="_Toc32498600"/>
      <w:bookmarkStart w:id="61" w:name="_Toc150939434"/>
      <w:r w:rsidRPr="007456A2">
        <w:rPr>
          <w:rFonts w:ascii="Times New Roman" w:eastAsiaTheme="minorHAnsi" w:hAnsi="Times New Roman" w:cs="Times New Roman"/>
          <w:b/>
          <w:color w:val="auto"/>
          <w:sz w:val="24"/>
          <w:szCs w:val="24"/>
        </w:rPr>
        <w:t>Экономическая база и анализ бюджета</w:t>
      </w:r>
      <w:bookmarkEnd w:id="59"/>
      <w:bookmarkEnd w:id="60"/>
      <w:r w:rsidR="00527FC0" w:rsidRPr="007456A2">
        <w:rPr>
          <w:rFonts w:ascii="Times New Roman" w:eastAsiaTheme="minorHAnsi" w:hAnsi="Times New Roman" w:cs="Times New Roman"/>
          <w:b/>
          <w:color w:val="auto"/>
          <w:sz w:val="24"/>
          <w:szCs w:val="24"/>
        </w:rPr>
        <w:t>.</w:t>
      </w:r>
      <w:bookmarkEnd w:id="61"/>
    </w:p>
    <w:p w:rsidR="00635B48" w:rsidRPr="007456A2" w:rsidRDefault="00635B48" w:rsidP="005F2FBE">
      <w:pPr>
        <w:pStyle w:val="a8"/>
        <w:ind w:firstLine="567"/>
        <w:jc w:val="both"/>
      </w:pPr>
    </w:p>
    <w:p w:rsidR="007456A2" w:rsidRPr="007456A2" w:rsidRDefault="007456A2" w:rsidP="007456A2">
      <w:pPr>
        <w:suppressAutoHyphens/>
        <w:spacing w:after="0" w:line="240" w:lineRule="auto"/>
        <w:ind w:firstLine="539"/>
        <w:jc w:val="both"/>
        <w:rPr>
          <w:rFonts w:eastAsia="Calibri" w:cs="Times New Roman"/>
          <w:color w:val="000000"/>
          <w:kern w:val="1"/>
          <w:sz w:val="24"/>
          <w:szCs w:val="24"/>
          <w:lang w:eastAsia="ar-SA"/>
        </w:rPr>
      </w:pPr>
      <w:r w:rsidRPr="007456A2">
        <w:rPr>
          <w:rFonts w:eastAsia="Calibri" w:cs="Times New Roman"/>
          <w:color w:val="000000"/>
          <w:kern w:val="1"/>
          <w:sz w:val="24"/>
          <w:szCs w:val="24"/>
          <w:lang w:eastAsia="ar-SA"/>
        </w:rPr>
        <w:t>Эффективность производства является ключевым фактором жизнеспособности предприятий, необходимым условием расширенного воспроизводства в сельских поселениях в целях сбалансированного территориального развития.</w:t>
      </w:r>
    </w:p>
    <w:p w:rsidR="007456A2" w:rsidRPr="007456A2" w:rsidRDefault="007456A2" w:rsidP="007456A2">
      <w:pPr>
        <w:suppressAutoHyphens/>
        <w:spacing w:after="0" w:line="240" w:lineRule="auto"/>
        <w:ind w:firstLine="539"/>
        <w:jc w:val="both"/>
        <w:rPr>
          <w:rFonts w:eastAsia="Calibri" w:cs="Times New Roman"/>
          <w:color w:val="000000"/>
          <w:kern w:val="1"/>
          <w:sz w:val="24"/>
          <w:szCs w:val="24"/>
          <w:lang w:eastAsia="ar-SA"/>
        </w:rPr>
      </w:pPr>
      <w:r w:rsidRPr="007456A2">
        <w:rPr>
          <w:rFonts w:eastAsia="Calibri" w:cs="Times New Roman"/>
          <w:color w:val="000000"/>
          <w:kern w:val="1"/>
          <w:sz w:val="24"/>
          <w:szCs w:val="24"/>
          <w:lang w:eastAsia="ar-SA"/>
        </w:rPr>
        <w:t>Создание экономического механизма саморазвития сельского поселения, формирование бюджетов органов местного самоуправления на основе надёжных источников финансирования являются целью успешного функционирования сельского поселения как административно-территориальной единицы.</w:t>
      </w:r>
    </w:p>
    <w:p w:rsidR="007456A2" w:rsidRPr="007456A2" w:rsidRDefault="007456A2" w:rsidP="007456A2">
      <w:pPr>
        <w:suppressAutoHyphens/>
        <w:spacing w:after="0" w:line="240" w:lineRule="auto"/>
        <w:ind w:firstLine="539"/>
        <w:jc w:val="both"/>
        <w:rPr>
          <w:rFonts w:eastAsia="Times New Roman" w:cs="Times New Roman"/>
          <w:bCs/>
          <w:color w:val="000000"/>
          <w:kern w:val="1"/>
          <w:sz w:val="24"/>
          <w:szCs w:val="24"/>
          <w:lang w:eastAsia="ar-SA"/>
        </w:rPr>
      </w:pPr>
      <w:r w:rsidRPr="007456A2">
        <w:rPr>
          <w:rFonts w:eastAsia="Times New Roman" w:cs="Times New Roman"/>
          <w:bCs/>
          <w:color w:val="000000"/>
          <w:kern w:val="1"/>
          <w:sz w:val="24"/>
          <w:szCs w:val="24"/>
          <w:lang w:eastAsia="ar-SA"/>
        </w:rPr>
        <w:t xml:space="preserve">Рассматривая экономический потенциал сельского поселения, следует отметить его аграрную и рекреационную направленность. Основа сельского хозяйства – выращивание зерновых культур, развитию которого способствуют благоприятные агроклиматические условия и высокое плодородие почв, и животноводство. </w:t>
      </w:r>
    </w:p>
    <w:p w:rsidR="007456A2" w:rsidRPr="007456A2" w:rsidRDefault="007456A2" w:rsidP="007456A2">
      <w:pPr>
        <w:suppressAutoHyphens/>
        <w:spacing w:after="0" w:line="240" w:lineRule="auto"/>
        <w:ind w:firstLine="539"/>
        <w:jc w:val="both"/>
        <w:rPr>
          <w:rFonts w:eastAsia="Times New Roman" w:cs="Arial"/>
          <w:bCs/>
          <w:color w:val="000000"/>
          <w:kern w:val="2"/>
          <w:sz w:val="24"/>
          <w:szCs w:val="24"/>
          <w:lang w:eastAsia="ar-SA"/>
        </w:rPr>
      </w:pPr>
      <w:r w:rsidRPr="007456A2">
        <w:rPr>
          <w:rFonts w:eastAsia="Times New Roman" w:cs="Times New Roman"/>
          <w:bCs/>
          <w:color w:val="000000"/>
          <w:kern w:val="2"/>
          <w:sz w:val="24"/>
          <w:szCs w:val="24"/>
          <w:lang w:eastAsia="ar-SA"/>
        </w:rPr>
        <w:t>На территории Борщево-</w:t>
      </w:r>
      <w:proofErr w:type="spellStart"/>
      <w:r w:rsidRPr="007456A2">
        <w:rPr>
          <w:rFonts w:eastAsia="Times New Roman" w:cs="Times New Roman"/>
          <w:bCs/>
          <w:color w:val="000000"/>
          <w:kern w:val="2"/>
          <w:sz w:val="24"/>
          <w:szCs w:val="24"/>
          <w:lang w:eastAsia="ar-SA"/>
        </w:rPr>
        <w:t>Песковского</w:t>
      </w:r>
      <w:proofErr w:type="spellEnd"/>
      <w:r w:rsidRPr="007456A2">
        <w:rPr>
          <w:rFonts w:eastAsia="Times New Roman" w:cs="Times New Roman"/>
          <w:bCs/>
          <w:color w:val="000000"/>
          <w:kern w:val="2"/>
          <w:sz w:val="24"/>
          <w:szCs w:val="24"/>
          <w:lang w:eastAsia="ar-SA"/>
        </w:rPr>
        <w:t xml:space="preserve"> сельского поселения действует 2 ед. </w:t>
      </w:r>
      <w:r w:rsidRPr="007456A2">
        <w:rPr>
          <w:rFonts w:eastAsia="Times New Roman" w:cs="Arial"/>
          <w:bCs/>
          <w:color w:val="000000"/>
          <w:kern w:val="2"/>
          <w:sz w:val="24"/>
          <w:szCs w:val="24"/>
          <w:lang w:eastAsia="ar-SA"/>
        </w:rPr>
        <w:t xml:space="preserve">КФХ с посевными площадями сельскохозяйственных культур – 193 га. Количество ЛПХ, действующих на территории поселения, составило 162 ед. Их поголовье скота включает: КРС – 41 гол., овцы и козы – 160 гол., свиньи – 51 гол.,  птица – 2500 гол, а также посевные площади сельскохозяйственных культур – 432 га. </w:t>
      </w:r>
    </w:p>
    <w:p w:rsidR="00C800A4" w:rsidRPr="007D6FC8" w:rsidRDefault="00C800A4">
      <w:pPr>
        <w:rPr>
          <w:rFonts w:eastAsia="Times New Roman" w:cs="Times New Roman"/>
          <w:sz w:val="24"/>
          <w:szCs w:val="24"/>
          <w:highlight w:val="yellow"/>
          <w:lang w:eastAsia="ru-RU"/>
        </w:rPr>
      </w:pPr>
      <w:r w:rsidRPr="007D6FC8">
        <w:rPr>
          <w:highlight w:val="yellow"/>
        </w:rPr>
        <w:br w:type="page"/>
      </w:r>
    </w:p>
    <w:p w:rsidR="00853F5C" w:rsidRPr="006A5AE3" w:rsidRDefault="00853F5C" w:rsidP="00853F5C">
      <w:pPr>
        <w:spacing w:after="0"/>
        <w:jc w:val="center"/>
        <w:rPr>
          <w:rFonts w:cs="Times New Roman"/>
          <w:b/>
          <w:i/>
          <w:sz w:val="24"/>
          <w:szCs w:val="24"/>
        </w:rPr>
      </w:pPr>
      <w:r w:rsidRPr="006A5AE3">
        <w:rPr>
          <w:rFonts w:cs="Times New Roman"/>
          <w:b/>
          <w:i/>
          <w:sz w:val="24"/>
          <w:szCs w:val="24"/>
        </w:rPr>
        <w:lastRenderedPageBreak/>
        <w:t xml:space="preserve">На территории </w:t>
      </w:r>
      <w:bookmarkStart w:id="62" w:name="_Hlk129940534"/>
      <w:r w:rsidR="00A55D1A" w:rsidRPr="006A5AE3">
        <w:rPr>
          <w:rFonts w:cs="Times New Roman"/>
          <w:b/>
          <w:i/>
          <w:sz w:val="24"/>
          <w:szCs w:val="24"/>
        </w:rPr>
        <w:t>Бо</w:t>
      </w:r>
      <w:r w:rsidR="006A5AE3" w:rsidRPr="006A5AE3">
        <w:rPr>
          <w:rFonts w:cs="Times New Roman"/>
          <w:b/>
          <w:i/>
          <w:sz w:val="24"/>
          <w:szCs w:val="24"/>
        </w:rPr>
        <w:t>рщево-</w:t>
      </w:r>
      <w:proofErr w:type="spellStart"/>
      <w:r w:rsidR="006A5AE3" w:rsidRPr="006A5AE3">
        <w:rPr>
          <w:rFonts w:cs="Times New Roman"/>
          <w:b/>
          <w:i/>
          <w:sz w:val="24"/>
          <w:szCs w:val="24"/>
        </w:rPr>
        <w:t>Песковског</w:t>
      </w:r>
      <w:r w:rsidR="00A55D1A" w:rsidRPr="006A5AE3">
        <w:rPr>
          <w:rFonts w:cs="Times New Roman"/>
          <w:b/>
          <w:i/>
          <w:sz w:val="24"/>
          <w:szCs w:val="24"/>
        </w:rPr>
        <w:t>о</w:t>
      </w:r>
      <w:proofErr w:type="spellEnd"/>
      <w:r w:rsidR="006C0923" w:rsidRPr="006A5AE3">
        <w:rPr>
          <w:rFonts w:cs="Times New Roman"/>
          <w:b/>
          <w:i/>
          <w:sz w:val="24"/>
          <w:szCs w:val="24"/>
        </w:rPr>
        <w:t xml:space="preserve"> </w:t>
      </w:r>
      <w:r w:rsidR="001F1639" w:rsidRPr="006A5AE3">
        <w:rPr>
          <w:rFonts w:cs="Times New Roman"/>
          <w:b/>
          <w:i/>
          <w:sz w:val="24"/>
          <w:szCs w:val="24"/>
        </w:rPr>
        <w:t>сельского поселения</w:t>
      </w:r>
      <w:r w:rsidRPr="006A5AE3">
        <w:rPr>
          <w:rFonts w:cs="Times New Roman"/>
          <w:b/>
          <w:i/>
          <w:sz w:val="24"/>
          <w:szCs w:val="24"/>
        </w:rPr>
        <w:t xml:space="preserve"> </w:t>
      </w:r>
      <w:bookmarkEnd w:id="62"/>
      <w:r w:rsidRPr="006A5AE3">
        <w:rPr>
          <w:rFonts w:cs="Times New Roman"/>
          <w:b/>
          <w:i/>
          <w:sz w:val="24"/>
          <w:szCs w:val="24"/>
        </w:rPr>
        <w:t xml:space="preserve">(в соответствии с данными, предоставленными администрацией </w:t>
      </w:r>
      <w:r w:rsidR="006A5AE3" w:rsidRPr="006A5AE3">
        <w:rPr>
          <w:rFonts w:cs="Times New Roman"/>
          <w:b/>
          <w:bCs/>
          <w:i/>
          <w:sz w:val="24"/>
          <w:szCs w:val="24"/>
        </w:rPr>
        <w:t>Борщево-</w:t>
      </w:r>
      <w:proofErr w:type="spellStart"/>
      <w:r w:rsidR="006A5AE3" w:rsidRPr="006A5AE3">
        <w:rPr>
          <w:rFonts w:cs="Times New Roman"/>
          <w:b/>
          <w:bCs/>
          <w:i/>
          <w:sz w:val="24"/>
          <w:szCs w:val="24"/>
        </w:rPr>
        <w:t>Песковского</w:t>
      </w:r>
      <w:proofErr w:type="spellEnd"/>
      <w:r w:rsidR="006C0923" w:rsidRPr="006A5AE3">
        <w:rPr>
          <w:rFonts w:cs="Times New Roman"/>
          <w:b/>
          <w:i/>
          <w:sz w:val="24"/>
          <w:szCs w:val="24"/>
        </w:rPr>
        <w:t xml:space="preserve"> </w:t>
      </w:r>
      <w:r w:rsidR="001F1639" w:rsidRPr="006A5AE3">
        <w:rPr>
          <w:rFonts w:cs="Times New Roman"/>
          <w:b/>
          <w:i/>
          <w:sz w:val="24"/>
          <w:szCs w:val="24"/>
        </w:rPr>
        <w:t xml:space="preserve">сельского поселения </w:t>
      </w:r>
      <w:r w:rsidRPr="006A5AE3">
        <w:rPr>
          <w:rFonts w:cs="Times New Roman"/>
          <w:b/>
          <w:i/>
          <w:sz w:val="24"/>
          <w:szCs w:val="24"/>
        </w:rPr>
        <w:t>на 01.01.202</w:t>
      </w:r>
      <w:r w:rsidR="00907E25" w:rsidRPr="006A5AE3">
        <w:rPr>
          <w:rFonts w:cs="Times New Roman"/>
          <w:b/>
          <w:i/>
          <w:sz w:val="24"/>
          <w:szCs w:val="24"/>
        </w:rPr>
        <w:t>3</w:t>
      </w:r>
      <w:r w:rsidR="001F1639" w:rsidRPr="006A5AE3">
        <w:rPr>
          <w:rFonts w:cs="Times New Roman"/>
          <w:b/>
          <w:i/>
          <w:sz w:val="24"/>
          <w:szCs w:val="24"/>
        </w:rPr>
        <w:t xml:space="preserve"> </w:t>
      </w:r>
      <w:r w:rsidRPr="006A5AE3">
        <w:rPr>
          <w:rFonts w:cs="Times New Roman"/>
          <w:b/>
          <w:i/>
          <w:sz w:val="24"/>
          <w:szCs w:val="24"/>
        </w:rPr>
        <w:t>г.) функционируют:</w:t>
      </w:r>
    </w:p>
    <w:tbl>
      <w:tblPr>
        <w:tblW w:w="49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2692"/>
        <w:gridCol w:w="2835"/>
        <w:gridCol w:w="3424"/>
      </w:tblGrid>
      <w:tr w:rsidR="006A5AE3" w:rsidRPr="006A5AE3" w:rsidTr="006A5AE3">
        <w:trPr>
          <w:trHeight w:val="675"/>
          <w:jc w:val="center"/>
        </w:trPr>
        <w:tc>
          <w:tcPr>
            <w:tcW w:w="239" w:type="pct"/>
            <w:shd w:val="clear" w:color="auto" w:fill="D9D9D9"/>
            <w:vAlign w:val="center"/>
          </w:tcPr>
          <w:p w:rsidR="006A5AE3" w:rsidRPr="006A5AE3" w:rsidRDefault="006A5AE3" w:rsidP="006A5AE3">
            <w:pPr>
              <w:autoSpaceDE w:val="0"/>
              <w:snapToGrid w:val="0"/>
              <w:spacing w:after="0" w:line="240" w:lineRule="auto"/>
              <w:ind w:left="-63" w:right="-155"/>
              <w:jc w:val="center"/>
              <w:rPr>
                <w:rFonts w:eastAsia="Calibri" w:cs="Times New Roman"/>
                <w:b/>
                <w:bCs/>
                <w:sz w:val="20"/>
                <w:szCs w:val="20"/>
              </w:rPr>
            </w:pPr>
            <w:bookmarkStart w:id="63" w:name="_Hlk98240738"/>
            <w:r w:rsidRPr="006A5AE3">
              <w:rPr>
                <w:rFonts w:eastAsia="Calibri" w:cs="Times New Roman"/>
                <w:b/>
                <w:bCs/>
                <w:sz w:val="20"/>
                <w:szCs w:val="20"/>
              </w:rPr>
              <w:t>№</w:t>
            </w:r>
          </w:p>
          <w:p w:rsidR="006A5AE3" w:rsidRPr="006A5AE3" w:rsidRDefault="006A5AE3" w:rsidP="006A5AE3">
            <w:pPr>
              <w:autoSpaceDE w:val="0"/>
              <w:snapToGrid w:val="0"/>
              <w:spacing w:after="0" w:line="240" w:lineRule="auto"/>
              <w:ind w:left="-63" w:right="-155"/>
              <w:jc w:val="center"/>
              <w:rPr>
                <w:rFonts w:eastAsia="Calibri" w:cs="Times New Roman"/>
                <w:b/>
                <w:bCs/>
                <w:sz w:val="20"/>
                <w:szCs w:val="20"/>
              </w:rPr>
            </w:pPr>
            <w:r w:rsidRPr="006A5AE3">
              <w:rPr>
                <w:rFonts w:eastAsia="Calibri" w:cs="Times New Roman"/>
                <w:b/>
                <w:bCs/>
                <w:sz w:val="20"/>
                <w:szCs w:val="20"/>
              </w:rPr>
              <w:t>п/п</w:t>
            </w:r>
          </w:p>
        </w:tc>
        <w:tc>
          <w:tcPr>
            <w:tcW w:w="1432" w:type="pct"/>
            <w:shd w:val="clear" w:color="auto" w:fill="D9D9D9"/>
            <w:vAlign w:val="center"/>
            <w:hideMark/>
          </w:tcPr>
          <w:p w:rsidR="006A5AE3" w:rsidRPr="006A5AE3" w:rsidRDefault="006A5AE3" w:rsidP="006A5AE3">
            <w:pPr>
              <w:autoSpaceDE w:val="0"/>
              <w:snapToGrid w:val="0"/>
              <w:spacing w:after="0" w:line="240" w:lineRule="auto"/>
              <w:jc w:val="center"/>
              <w:rPr>
                <w:rFonts w:eastAsia="Calibri" w:cs="Times New Roman"/>
                <w:b/>
                <w:bCs/>
                <w:sz w:val="20"/>
                <w:szCs w:val="20"/>
              </w:rPr>
            </w:pPr>
            <w:r w:rsidRPr="006A5AE3">
              <w:rPr>
                <w:rFonts w:eastAsia="Calibri" w:cs="Times New Roman"/>
                <w:b/>
                <w:bCs/>
                <w:sz w:val="20"/>
                <w:szCs w:val="20"/>
              </w:rPr>
              <w:t>Наименование объекта</w:t>
            </w:r>
          </w:p>
        </w:tc>
        <w:tc>
          <w:tcPr>
            <w:tcW w:w="1508" w:type="pct"/>
            <w:shd w:val="clear" w:color="auto" w:fill="D9D9D9"/>
            <w:vAlign w:val="center"/>
            <w:hideMark/>
          </w:tcPr>
          <w:p w:rsidR="006A5AE3" w:rsidRPr="006A5AE3" w:rsidRDefault="006A5AE3" w:rsidP="006A5AE3">
            <w:pPr>
              <w:autoSpaceDE w:val="0"/>
              <w:snapToGrid w:val="0"/>
              <w:spacing w:after="0" w:line="240" w:lineRule="auto"/>
              <w:jc w:val="center"/>
              <w:rPr>
                <w:rFonts w:eastAsia="Calibri" w:cs="Times New Roman"/>
                <w:b/>
                <w:bCs/>
                <w:sz w:val="20"/>
                <w:szCs w:val="20"/>
              </w:rPr>
            </w:pPr>
            <w:r w:rsidRPr="006A5AE3">
              <w:rPr>
                <w:rFonts w:eastAsia="Calibri" w:cs="Times New Roman"/>
                <w:b/>
                <w:bCs/>
                <w:sz w:val="20"/>
                <w:szCs w:val="20"/>
              </w:rPr>
              <w:t>Местоположение (адрес)</w:t>
            </w:r>
          </w:p>
        </w:tc>
        <w:tc>
          <w:tcPr>
            <w:tcW w:w="1821" w:type="pct"/>
            <w:shd w:val="clear" w:color="auto" w:fill="D9D9D9"/>
            <w:vAlign w:val="center"/>
            <w:hideMark/>
          </w:tcPr>
          <w:p w:rsidR="006A5AE3" w:rsidRPr="006A5AE3" w:rsidRDefault="006A5AE3" w:rsidP="006A5AE3">
            <w:pPr>
              <w:autoSpaceDE w:val="0"/>
              <w:snapToGrid w:val="0"/>
              <w:spacing w:after="0" w:line="240" w:lineRule="auto"/>
              <w:jc w:val="center"/>
              <w:rPr>
                <w:rFonts w:eastAsia="Calibri" w:cs="Times New Roman"/>
                <w:b/>
                <w:bCs/>
                <w:sz w:val="20"/>
                <w:szCs w:val="20"/>
              </w:rPr>
            </w:pPr>
            <w:r w:rsidRPr="006A5AE3">
              <w:rPr>
                <w:rFonts w:eastAsia="Calibri" w:cs="Times New Roman"/>
                <w:b/>
                <w:bCs/>
                <w:sz w:val="20"/>
                <w:szCs w:val="20"/>
              </w:rPr>
              <w:t>Вид деятельности (включая поголовье скота для животноводческих и птицеводческих комплексов)</w:t>
            </w:r>
          </w:p>
        </w:tc>
      </w:tr>
      <w:tr w:rsidR="006A5AE3" w:rsidRPr="006A5AE3" w:rsidTr="006A5AE3">
        <w:trPr>
          <w:trHeight w:val="569"/>
          <w:jc w:val="center"/>
        </w:trPr>
        <w:tc>
          <w:tcPr>
            <w:tcW w:w="239" w:type="pct"/>
            <w:shd w:val="clear" w:color="auto" w:fill="auto"/>
            <w:vAlign w:val="center"/>
          </w:tcPr>
          <w:p w:rsidR="006A5AE3" w:rsidRPr="006A5AE3" w:rsidRDefault="006A5AE3" w:rsidP="006A5AE3">
            <w:pPr>
              <w:widowControl w:val="0"/>
              <w:spacing w:after="0" w:line="240" w:lineRule="auto"/>
              <w:ind w:right="-155"/>
              <w:rPr>
                <w:rFonts w:eastAsia="Times New Roman" w:cs="Times New Roman"/>
                <w:b/>
                <w:bCs/>
                <w:color w:val="5B9BD5"/>
                <w:kern w:val="28"/>
                <w:sz w:val="20"/>
                <w:szCs w:val="20"/>
              </w:rPr>
            </w:pPr>
            <w:r w:rsidRPr="006A5AE3">
              <w:rPr>
                <w:rFonts w:eastAsia="Times New Roman" w:cs="Times New Roman"/>
                <w:b/>
                <w:bCs/>
                <w:color w:val="5B9BD5"/>
                <w:kern w:val="28"/>
                <w:sz w:val="20"/>
                <w:szCs w:val="20"/>
              </w:rPr>
              <w:t>1</w:t>
            </w:r>
          </w:p>
        </w:tc>
        <w:tc>
          <w:tcPr>
            <w:tcW w:w="1432" w:type="pct"/>
            <w:shd w:val="clear" w:color="auto" w:fill="auto"/>
            <w:vAlign w:val="center"/>
          </w:tcPr>
          <w:p w:rsidR="006A5AE3" w:rsidRPr="006A5AE3" w:rsidRDefault="006A5AE3" w:rsidP="006A5AE3">
            <w:pPr>
              <w:spacing w:after="0" w:line="240" w:lineRule="auto"/>
              <w:jc w:val="center"/>
              <w:rPr>
                <w:rFonts w:eastAsia="Calibri" w:cs="Times New Roman"/>
                <w:sz w:val="20"/>
                <w:szCs w:val="20"/>
              </w:rPr>
            </w:pPr>
            <w:r w:rsidRPr="006A5AE3">
              <w:rPr>
                <w:rFonts w:eastAsia="Calibri" w:cs="Times New Roman"/>
                <w:sz w:val="20"/>
                <w:szCs w:val="20"/>
              </w:rPr>
              <w:t>ООО «</w:t>
            </w:r>
            <w:proofErr w:type="spellStart"/>
            <w:r w:rsidRPr="006A5AE3">
              <w:rPr>
                <w:rFonts w:eastAsia="Calibri" w:cs="Times New Roman"/>
                <w:sz w:val="20"/>
                <w:szCs w:val="20"/>
              </w:rPr>
              <w:t>Агролидер</w:t>
            </w:r>
            <w:proofErr w:type="spellEnd"/>
            <w:r w:rsidRPr="006A5AE3">
              <w:rPr>
                <w:rFonts w:eastAsia="Calibri" w:cs="Times New Roman"/>
                <w:sz w:val="20"/>
                <w:szCs w:val="20"/>
              </w:rPr>
              <w:t>»</w:t>
            </w:r>
          </w:p>
        </w:tc>
        <w:tc>
          <w:tcPr>
            <w:tcW w:w="1508" w:type="pct"/>
            <w:shd w:val="clear" w:color="auto" w:fill="auto"/>
            <w:vAlign w:val="center"/>
          </w:tcPr>
          <w:p w:rsidR="006A5AE3" w:rsidRPr="006A5AE3" w:rsidRDefault="006A5AE3" w:rsidP="006A5AE3">
            <w:pPr>
              <w:spacing w:after="0" w:line="240" w:lineRule="auto"/>
              <w:jc w:val="center"/>
              <w:rPr>
                <w:rFonts w:eastAsia="Calibri" w:cs="Times New Roman"/>
                <w:sz w:val="20"/>
                <w:szCs w:val="20"/>
              </w:rPr>
            </w:pPr>
            <w:r w:rsidRPr="006A5AE3">
              <w:rPr>
                <w:rFonts w:eastAsia="Calibri" w:cs="Times New Roman"/>
                <w:sz w:val="20"/>
                <w:szCs w:val="20"/>
              </w:rPr>
              <w:t xml:space="preserve">с. Малые </w:t>
            </w:r>
            <w:proofErr w:type="spellStart"/>
            <w:r w:rsidRPr="006A5AE3">
              <w:rPr>
                <w:rFonts w:eastAsia="Calibri" w:cs="Times New Roman"/>
                <w:sz w:val="20"/>
                <w:szCs w:val="20"/>
              </w:rPr>
              <w:t>Ясырки</w:t>
            </w:r>
            <w:proofErr w:type="spellEnd"/>
            <w:r w:rsidRPr="006A5AE3">
              <w:rPr>
                <w:rFonts w:eastAsia="Calibri" w:cs="Times New Roman"/>
                <w:sz w:val="20"/>
                <w:szCs w:val="20"/>
              </w:rPr>
              <w:t xml:space="preserve">, </w:t>
            </w:r>
          </w:p>
          <w:p w:rsidR="006A5AE3" w:rsidRPr="006A5AE3" w:rsidRDefault="006A5AE3" w:rsidP="006A5AE3">
            <w:pPr>
              <w:spacing w:after="0" w:line="240" w:lineRule="auto"/>
              <w:jc w:val="center"/>
              <w:rPr>
                <w:rFonts w:eastAsia="Calibri" w:cs="Times New Roman"/>
                <w:sz w:val="20"/>
                <w:szCs w:val="20"/>
              </w:rPr>
            </w:pPr>
            <w:r w:rsidRPr="006A5AE3">
              <w:rPr>
                <w:rFonts w:eastAsia="Calibri" w:cs="Times New Roman"/>
                <w:sz w:val="20"/>
                <w:szCs w:val="20"/>
              </w:rPr>
              <w:t>ул. Лесная, 19А</w:t>
            </w:r>
          </w:p>
        </w:tc>
        <w:tc>
          <w:tcPr>
            <w:tcW w:w="1821" w:type="pct"/>
            <w:shd w:val="clear" w:color="auto" w:fill="auto"/>
            <w:vAlign w:val="center"/>
          </w:tcPr>
          <w:p w:rsidR="006A5AE3" w:rsidRPr="006A5AE3" w:rsidRDefault="0099548D" w:rsidP="006A5AE3">
            <w:pPr>
              <w:spacing w:after="0" w:line="240" w:lineRule="auto"/>
              <w:jc w:val="center"/>
              <w:rPr>
                <w:rFonts w:eastAsia="Calibri" w:cs="Times New Roman"/>
                <w:sz w:val="20"/>
                <w:szCs w:val="20"/>
              </w:rPr>
            </w:pPr>
            <w:r>
              <w:rPr>
                <w:rFonts w:eastAsia="Calibri" w:cs="Times New Roman"/>
                <w:sz w:val="20"/>
                <w:szCs w:val="20"/>
              </w:rPr>
              <w:t>Хранение и обработка зерна</w:t>
            </w:r>
          </w:p>
        </w:tc>
      </w:tr>
      <w:tr w:rsidR="006A5AE3" w:rsidRPr="006A5AE3" w:rsidTr="006A5AE3">
        <w:trPr>
          <w:trHeight w:val="1185"/>
          <w:jc w:val="center"/>
        </w:trPr>
        <w:tc>
          <w:tcPr>
            <w:tcW w:w="239" w:type="pct"/>
            <w:shd w:val="clear" w:color="auto" w:fill="auto"/>
            <w:vAlign w:val="center"/>
          </w:tcPr>
          <w:p w:rsidR="006A5AE3" w:rsidRPr="006A5AE3" w:rsidRDefault="006A5AE3" w:rsidP="006A5AE3">
            <w:pPr>
              <w:widowControl w:val="0"/>
              <w:spacing w:after="0" w:line="240" w:lineRule="auto"/>
              <w:ind w:right="-155"/>
              <w:rPr>
                <w:rFonts w:eastAsia="Times New Roman" w:cs="Times New Roman"/>
                <w:b/>
                <w:bCs/>
                <w:color w:val="5B9BD5"/>
                <w:kern w:val="28"/>
                <w:sz w:val="20"/>
                <w:szCs w:val="20"/>
              </w:rPr>
            </w:pPr>
            <w:r w:rsidRPr="006A5AE3">
              <w:rPr>
                <w:rFonts w:eastAsia="Times New Roman" w:cs="Times New Roman"/>
                <w:b/>
                <w:bCs/>
                <w:color w:val="5B9BD5"/>
                <w:kern w:val="28"/>
                <w:sz w:val="20"/>
                <w:szCs w:val="20"/>
              </w:rPr>
              <w:t>2</w:t>
            </w:r>
          </w:p>
        </w:tc>
        <w:tc>
          <w:tcPr>
            <w:tcW w:w="1432" w:type="pct"/>
            <w:shd w:val="clear" w:color="auto" w:fill="auto"/>
            <w:vAlign w:val="center"/>
          </w:tcPr>
          <w:p w:rsidR="006A5AE3" w:rsidRPr="006A5AE3" w:rsidRDefault="006A5AE3" w:rsidP="006A5AE3">
            <w:pPr>
              <w:spacing w:after="0" w:line="240" w:lineRule="auto"/>
              <w:jc w:val="center"/>
              <w:rPr>
                <w:rFonts w:eastAsia="Calibri" w:cs="Times New Roman"/>
                <w:sz w:val="20"/>
                <w:szCs w:val="20"/>
              </w:rPr>
            </w:pPr>
            <w:r w:rsidRPr="006A5AE3">
              <w:rPr>
                <w:rFonts w:eastAsia="Calibri" w:cs="Times New Roman"/>
                <w:sz w:val="20"/>
                <w:szCs w:val="20"/>
              </w:rPr>
              <w:t>ООО «Агрокультура «Воронеж»</w:t>
            </w:r>
          </w:p>
          <w:p w:rsidR="006A5AE3" w:rsidRPr="006A5AE3" w:rsidRDefault="006A5AE3" w:rsidP="006A5AE3">
            <w:pPr>
              <w:spacing w:after="0" w:line="240" w:lineRule="auto"/>
              <w:jc w:val="center"/>
              <w:rPr>
                <w:rFonts w:eastAsia="Calibri" w:cs="Times New Roman"/>
                <w:sz w:val="20"/>
                <w:szCs w:val="20"/>
              </w:rPr>
            </w:pPr>
            <w:proofErr w:type="spellStart"/>
            <w:r w:rsidRPr="006A5AE3">
              <w:rPr>
                <w:rFonts w:eastAsia="Calibri" w:cs="Times New Roman"/>
                <w:sz w:val="20"/>
                <w:szCs w:val="20"/>
              </w:rPr>
              <w:t>Эртильский</w:t>
            </w:r>
            <w:proofErr w:type="spellEnd"/>
            <w:r w:rsidRPr="006A5AE3">
              <w:rPr>
                <w:rFonts w:eastAsia="Calibri" w:cs="Times New Roman"/>
                <w:sz w:val="20"/>
                <w:szCs w:val="20"/>
              </w:rPr>
              <w:t xml:space="preserve"> филиал</w:t>
            </w:r>
          </w:p>
        </w:tc>
        <w:tc>
          <w:tcPr>
            <w:tcW w:w="1508" w:type="pct"/>
            <w:shd w:val="clear" w:color="auto" w:fill="auto"/>
            <w:vAlign w:val="center"/>
          </w:tcPr>
          <w:p w:rsidR="006A5AE3" w:rsidRPr="006A5AE3" w:rsidRDefault="006A5AE3" w:rsidP="006A5AE3">
            <w:pPr>
              <w:spacing w:after="0" w:line="240" w:lineRule="auto"/>
              <w:jc w:val="center"/>
              <w:rPr>
                <w:rFonts w:eastAsia="Calibri" w:cs="Times New Roman"/>
                <w:sz w:val="20"/>
                <w:szCs w:val="20"/>
              </w:rPr>
            </w:pPr>
            <w:r w:rsidRPr="006A5AE3">
              <w:rPr>
                <w:rFonts w:eastAsia="Calibri" w:cs="Times New Roman"/>
                <w:sz w:val="20"/>
                <w:szCs w:val="20"/>
              </w:rPr>
              <w:t>с. Борщевские Пески, участок расположен в юго-восточной части кадастрового квартала 36:32:1700004</w:t>
            </w:r>
          </w:p>
        </w:tc>
        <w:tc>
          <w:tcPr>
            <w:tcW w:w="1821" w:type="pct"/>
            <w:shd w:val="clear" w:color="auto" w:fill="auto"/>
            <w:vAlign w:val="center"/>
          </w:tcPr>
          <w:p w:rsidR="006A5AE3" w:rsidRDefault="0099548D" w:rsidP="006A5AE3">
            <w:pPr>
              <w:spacing w:after="0" w:line="240" w:lineRule="auto"/>
              <w:jc w:val="center"/>
              <w:rPr>
                <w:rFonts w:eastAsia="Calibri" w:cs="Times New Roman"/>
                <w:sz w:val="20"/>
                <w:szCs w:val="20"/>
              </w:rPr>
            </w:pPr>
            <w:r>
              <w:rPr>
                <w:rFonts w:eastAsia="Calibri" w:cs="Times New Roman"/>
                <w:sz w:val="20"/>
                <w:szCs w:val="20"/>
              </w:rPr>
              <w:t>Хранение и ремонт транспорта,</w:t>
            </w:r>
          </w:p>
          <w:p w:rsidR="0099548D" w:rsidRPr="006A5AE3" w:rsidRDefault="0099548D" w:rsidP="006A5AE3">
            <w:pPr>
              <w:spacing w:after="0" w:line="240" w:lineRule="auto"/>
              <w:jc w:val="center"/>
              <w:rPr>
                <w:rFonts w:eastAsia="Calibri" w:cs="Times New Roman"/>
                <w:sz w:val="20"/>
                <w:szCs w:val="20"/>
              </w:rPr>
            </w:pPr>
            <w:r>
              <w:rPr>
                <w:rFonts w:eastAsia="Calibri" w:cs="Times New Roman"/>
                <w:sz w:val="20"/>
                <w:szCs w:val="20"/>
              </w:rPr>
              <w:t>хранение и обработка зерна</w:t>
            </w:r>
          </w:p>
        </w:tc>
      </w:tr>
      <w:tr w:rsidR="006A5AE3" w:rsidRPr="006A5AE3" w:rsidTr="006A5AE3">
        <w:trPr>
          <w:trHeight w:val="1185"/>
          <w:jc w:val="center"/>
        </w:trPr>
        <w:tc>
          <w:tcPr>
            <w:tcW w:w="239" w:type="pct"/>
            <w:shd w:val="clear" w:color="auto" w:fill="auto"/>
            <w:vAlign w:val="center"/>
          </w:tcPr>
          <w:p w:rsidR="006A5AE3" w:rsidRPr="006A5AE3" w:rsidRDefault="006A5AE3" w:rsidP="006A5AE3">
            <w:pPr>
              <w:widowControl w:val="0"/>
              <w:spacing w:after="0" w:line="240" w:lineRule="auto"/>
              <w:ind w:right="-155"/>
              <w:rPr>
                <w:rFonts w:eastAsia="Times New Roman" w:cs="Times New Roman"/>
                <w:b/>
                <w:bCs/>
                <w:color w:val="5B9BD5"/>
                <w:kern w:val="28"/>
                <w:sz w:val="20"/>
                <w:szCs w:val="20"/>
              </w:rPr>
            </w:pPr>
            <w:r w:rsidRPr="006A5AE3">
              <w:rPr>
                <w:rFonts w:eastAsia="Times New Roman" w:cs="Times New Roman"/>
                <w:b/>
                <w:bCs/>
                <w:color w:val="5B9BD5"/>
                <w:kern w:val="28"/>
                <w:sz w:val="20"/>
                <w:szCs w:val="20"/>
              </w:rPr>
              <w:t>3</w:t>
            </w:r>
          </w:p>
        </w:tc>
        <w:tc>
          <w:tcPr>
            <w:tcW w:w="1432" w:type="pct"/>
            <w:shd w:val="clear" w:color="auto" w:fill="auto"/>
            <w:vAlign w:val="center"/>
          </w:tcPr>
          <w:p w:rsidR="006A5AE3" w:rsidRPr="006A5AE3" w:rsidRDefault="006A5AE3" w:rsidP="006A5AE3">
            <w:pPr>
              <w:spacing w:after="0" w:line="240" w:lineRule="auto"/>
              <w:jc w:val="center"/>
              <w:rPr>
                <w:rFonts w:eastAsia="Calibri" w:cs="Times New Roman"/>
                <w:sz w:val="20"/>
                <w:szCs w:val="20"/>
              </w:rPr>
            </w:pPr>
            <w:r w:rsidRPr="006A5AE3">
              <w:rPr>
                <w:rFonts w:eastAsia="Calibri" w:cs="Times New Roman"/>
                <w:sz w:val="20"/>
                <w:szCs w:val="20"/>
              </w:rPr>
              <w:t>ЛПХ</w:t>
            </w:r>
          </w:p>
        </w:tc>
        <w:tc>
          <w:tcPr>
            <w:tcW w:w="1508" w:type="pct"/>
            <w:shd w:val="clear" w:color="auto" w:fill="auto"/>
            <w:vAlign w:val="center"/>
          </w:tcPr>
          <w:p w:rsidR="006A5AE3" w:rsidRPr="006A5AE3" w:rsidRDefault="006A5AE3" w:rsidP="006A5AE3">
            <w:pPr>
              <w:spacing w:after="0" w:line="240" w:lineRule="auto"/>
              <w:jc w:val="center"/>
              <w:rPr>
                <w:rFonts w:eastAsia="Calibri" w:cs="Times New Roman"/>
                <w:sz w:val="20"/>
                <w:szCs w:val="20"/>
              </w:rPr>
            </w:pPr>
            <w:r w:rsidRPr="006A5AE3">
              <w:rPr>
                <w:rFonts w:eastAsia="Calibri" w:cs="Times New Roman"/>
                <w:sz w:val="20"/>
                <w:szCs w:val="20"/>
              </w:rPr>
              <w:t>Борщево-</w:t>
            </w:r>
            <w:proofErr w:type="spellStart"/>
            <w:r w:rsidRPr="006A5AE3">
              <w:rPr>
                <w:rFonts w:eastAsia="Calibri" w:cs="Times New Roman"/>
                <w:sz w:val="20"/>
                <w:szCs w:val="20"/>
              </w:rPr>
              <w:t>Песковское</w:t>
            </w:r>
            <w:proofErr w:type="spellEnd"/>
            <w:r w:rsidRPr="006A5AE3">
              <w:rPr>
                <w:rFonts w:eastAsia="Calibri" w:cs="Times New Roman"/>
                <w:sz w:val="20"/>
                <w:szCs w:val="20"/>
              </w:rPr>
              <w:t xml:space="preserve"> сельское поселение, участок расположен в северной части кадастрового квартала 36:32:6500007</w:t>
            </w:r>
          </w:p>
        </w:tc>
        <w:tc>
          <w:tcPr>
            <w:tcW w:w="1821" w:type="pct"/>
            <w:shd w:val="clear" w:color="auto" w:fill="auto"/>
            <w:vAlign w:val="center"/>
          </w:tcPr>
          <w:p w:rsidR="006A5AE3" w:rsidRPr="006A5AE3" w:rsidRDefault="006A5AE3" w:rsidP="006A5AE3">
            <w:pPr>
              <w:spacing w:after="0" w:line="240" w:lineRule="auto"/>
              <w:jc w:val="center"/>
              <w:rPr>
                <w:rFonts w:eastAsia="Calibri" w:cs="Times New Roman"/>
                <w:sz w:val="20"/>
                <w:szCs w:val="20"/>
              </w:rPr>
            </w:pPr>
            <w:r w:rsidRPr="006A5AE3">
              <w:rPr>
                <w:rFonts w:eastAsia="Calibri" w:cs="Times New Roman"/>
                <w:sz w:val="20"/>
                <w:szCs w:val="20"/>
              </w:rPr>
              <w:t>Животноводство</w:t>
            </w:r>
          </w:p>
          <w:p w:rsidR="006A5AE3" w:rsidRPr="006A5AE3" w:rsidRDefault="006A5AE3" w:rsidP="006A5AE3">
            <w:pPr>
              <w:spacing w:after="0" w:line="240" w:lineRule="auto"/>
              <w:jc w:val="center"/>
              <w:rPr>
                <w:rFonts w:eastAsia="Calibri" w:cs="Times New Roman"/>
                <w:sz w:val="20"/>
                <w:szCs w:val="20"/>
              </w:rPr>
            </w:pPr>
            <w:r w:rsidRPr="006A5AE3">
              <w:rPr>
                <w:rFonts w:eastAsia="Calibri" w:cs="Times New Roman"/>
                <w:sz w:val="20"/>
                <w:szCs w:val="20"/>
              </w:rPr>
              <w:t>(поголовье свиней – 20 голов;</w:t>
            </w:r>
          </w:p>
          <w:p w:rsidR="006A5AE3" w:rsidRPr="006A5AE3" w:rsidRDefault="006A5AE3" w:rsidP="006A5AE3">
            <w:pPr>
              <w:spacing w:after="0" w:line="240" w:lineRule="auto"/>
              <w:jc w:val="center"/>
              <w:rPr>
                <w:rFonts w:eastAsia="Calibri" w:cs="Times New Roman"/>
                <w:sz w:val="20"/>
                <w:szCs w:val="20"/>
              </w:rPr>
            </w:pPr>
            <w:r w:rsidRPr="006A5AE3">
              <w:rPr>
                <w:rFonts w:eastAsia="Calibri" w:cs="Times New Roman"/>
                <w:sz w:val="20"/>
                <w:szCs w:val="20"/>
              </w:rPr>
              <w:t xml:space="preserve">поголовье овец – 150 голов) </w:t>
            </w:r>
          </w:p>
        </w:tc>
      </w:tr>
      <w:bookmarkEnd w:id="63"/>
    </w:tbl>
    <w:p w:rsidR="00B311BB" w:rsidRPr="009409CD" w:rsidRDefault="00B311BB" w:rsidP="00AC6817">
      <w:pPr>
        <w:pStyle w:val="a8"/>
        <w:widowControl/>
        <w:rPr>
          <w:rFonts w:eastAsia="Calibri"/>
          <w:b/>
          <w:kern w:val="24"/>
        </w:rPr>
      </w:pPr>
    </w:p>
    <w:p w:rsidR="00DE1171" w:rsidRPr="009409CD" w:rsidRDefault="00DE1171" w:rsidP="00907E25">
      <w:pPr>
        <w:pStyle w:val="a8"/>
        <w:widowControl/>
        <w:ind w:left="360"/>
        <w:jc w:val="center"/>
        <w:rPr>
          <w:rFonts w:eastAsia="Calibri"/>
          <w:b/>
          <w:kern w:val="24"/>
        </w:rPr>
      </w:pPr>
      <w:r w:rsidRPr="009409CD">
        <w:rPr>
          <w:rFonts w:eastAsia="Calibri"/>
          <w:b/>
          <w:kern w:val="24"/>
        </w:rPr>
        <w:t xml:space="preserve">Анализ бюджета </w:t>
      </w:r>
      <w:r w:rsidR="009409CD" w:rsidRPr="009409CD">
        <w:rPr>
          <w:rFonts w:eastAsia="Calibri"/>
          <w:b/>
          <w:kern w:val="24"/>
        </w:rPr>
        <w:t>Борщево-</w:t>
      </w:r>
      <w:proofErr w:type="spellStart"/>
      <w:r w:rsidR="009409CD" w:rsidRPr="009409CD">
        <w:rPr>
          <w:rFonts w:eastAsia="Calibri"/>
          <w:b/>
          <w:kern w:val="24"/>
        </w:rPr>
        <w:t>Песковского</w:t>
      </w:r>
      <w:proofErr w:type="spellEnd"/>
      <w:r w:rsidR="00AC6817" w:rsidRPr="009409CD">
        <w:rPr>
          <w:rFonts w:eastAsia="Calibri"/>
          <w:b/>
          <w:kern w:val="24"/>
        </w:rPr>
        <w:t xml:space="preserve"> сельского поселения</w:t>
      </w:r>
    </w:p>
    <w:p w:rsidR="00DE1171" w:rsidRPr="009409CD" w:rsidRDefault="00DE1171" w:rsidP="00907E25">
      <w:pPr>
        <w:pStyle w:val="a8"/>
        <w:widowControl/>
        <w:ind w:left="360"/>
        <w:jc w:val="center"/>
        <w:rPr>
          <w:rFonts w:eastAsia="Calibri"/>
          <w:b/>
          <w:kern w:val="24"/>
        </w:rPr>
      </w:pPr>
    </w:p>
    <w:p w:rsidR="007347C9" w:rsidRPr="009409CD" w:rsidRDefault="007347C9" w:rsidP="00907E25">
      <w:pPr>
        <w:suppressAutoHyphens/>
        <w:spacing w:after="0" w:line="240" w:lineRule="auto"/>
        <w:ind w:firstLine="567"/>
        <w:jc w:val="both"/>
        <w:rPr>
          <w:rFonts w:eastAsia="Times New Roman" w:cs="Times New Roman"/>
          <w:sz w:val="24"/>
          <w:szCs w:val="24"/>
          <w:lang w:eastAsia="ar-SA"/>
        </w:rPr>
      </w:pPr>
      <w:r w:rsidRPr="009409CD">
        <w:rPr>
          <w:rFonts w:eastAsia="Times New Roman" w:cs="Times New Roman"/>
          <w:sz w:val="24"/>
          <w:szCs w:val="24"/>
          <w:lang w:eastAsia="ar-SA"/>
        </w:rPr>
        <w:t>Одной из основных задач экономического развития поселения является выполнение доходной части бюджета, без которой невозможно развитие территории муниципального образования.</w:t>
      </w:r>
    </w:p>
    <w:p w:rsidR="00AC6817" w:rsidRPr="006E7E29" w:rsidRDefault="00AC6817" w:rsidP="00907E25">
      <w:pPr>
        <w:suppressAutoHyphens/>
        <w:spacing w:after="0" w:line="240" w:lineRule="auto"/>
        <w:jc w:val="center"/>
        <w:rPr>
          <w:rFonts w:eastAsia="Times New Roman" w:cs="Times New Roman"/>
          <w:b/>
          <w:i/>
          <w:kern w:val="1"/>
          <w:sz w:val="24"/>
          <w:szCs w:val="24"/>
          <w:lang w:eastAsia="ar-SA"/>
        </w:rPr>
      </w:pPr>
    </w:p>
    <w:p w:rsidR="007347C9" w:rsidRPr="006E7E29" w:rsidRDefault="007347C9" w:rsidP="00907E25">
      <w:pPr>
        <w:suppressAutoHyphens/>
        <w:spacing w:after="0" w:line="240" w:lineRule="auto"/>
        <w:jc w:val="center"/>
        <w:rPr>
          <w:rFonts w:eastAsia="Times New Roman" w:cs="Times New Roman"/>
          <w:b/>
          <w:i/>
          <w:kern w:val="1"/>
          <w:sz w:val="24"/>
          <w:szCs w:val="24"/>
          <w:lang w:eastAsia="ar-SA"/>
        </w:rPr>
      </w:pPr>
      <w:r w:rsidRPr="006E7E29">
        <w:rPr>
          <w:rFonts w:eastAsia="Times New Roman" w:cs="Times New Roman"/>
          <w:b/>
          <w:i/>
          <w:kern w:val="1"/>
          <w:sz w:val="24"/>
          <w:szCs w:val="24"/>
          <w:lang w:eastAsia="ar-SA"/>
        </w:rPr>
        <w:t>Бюджет муниципального образования</w:t>
      </w:r>
    </w:p>
    <w:tbl>
      <w:tblPr>
        <w:tblW w:w="9356" w:type="dxa"/>
        <w:tblInd w:w="108" w:type="dxa"/>
        <w:tblLayout w:type="fixed"/>
        <w:tblLook w:val="04A0" w:firstRow="1" w:lastRow="0" w:firstColumn="1" w:lastColumn="0" w:noHBand="0" w:noVBand="1"/>
      </w:tblPr>
      <w:tblGrid>
        <w:gridCol w:w="567"/>
        <w:gridCol w:w="5387"/>
        <w:gridCol w:w="1134"/>
        <w:gridCol w:w="1134"/>
        <w:gridCol w:w="1134"/>
      </w:tblGrid>
      <w:tr w:rsidR="007456A2" w:rsidRPr="007456A2" w:rsidTr="007456A2">
        <w:tc>
          <w:tcPr>
            <w:tcW w:w="567" w:type="dxa"/>
            <w:tcBorders>
              <w:top w:val="single" w:sz="4" w:space="0" w:color="000000"/>
              <w:left w:val="single" w:sz="4" w:space="0" w:color="000000"/>
              <w:bottom w:val="single" w:sz="4" w:space="0" w:color="000000"/>
              <w:right w:val="single" w:sz="4" w:space="0" w:color="auto"/>
            </w:tcBorders>
            <w:shd w:val="clear" w:color="auto" w:fill="D9D9D9" w:themeFill="background1" w:themeFillShade="D9"/>
            <w:vAlign w:val="center"/>
            <w:hideMark/>
          </w:tcPr>
          <w:p w:rsidR="007456A2" w:rsidRPr="007456A2" w:rsidRDefault="007456A2" w:rsidP="007456A2">
            <w:pPr>
              <w:suppressAutoHyphens/>
              <w:snapToGrid w:val="0"/>
              <w:spacing w:after="0" w:line="240" w:lineRule="auto"/>
              <w:ind w:left="-78" w:right="-102"/>
              <w:jc w:val="center"/>
              <w:rPr>
                <w:rFonts w:eastAsia="Times New Roman" w:cs="Times New Roman"/>
                <w:b/>
                <w:color w:val="000000"/>
                <w:sz w:val="20"/>
                <w:szCs w:val="20"/>
                <w:lang w:eastAsia="ar-SA"/>
              </w:rPr>
            </w:pPr>
            <w:r w:rsidRPr="007456A2">
              <w:rPr>
                <w:rFonts w:eastAsia="Times New Roman" w:cs="Times New Roman"/>
                <w:b/>
                <w:color w:val="000000"/>
                <w:sz w:val="20"/>
                <w:szCs w:val="20"/>
                <w:lang w:eastAsia="ar-SA"/>
              </w:rPr>
              <w:t>№ п/п</w:t>
            </w:r>
          </w:p>
        </w:tc>
        <w:tc>
          <w:tcPr>
            <w:tcW w:w="5387" w:type="dxa"/>
            <w:tcBorders>
              <w:top w:val="single" w:sz="4" w:space="0" w:color="000000"/>
              <w:left w:val="single" w:sz="4" w:space="0" w:color="auto"/>
              <w:bottom w:val="single" w:sz="4" w:space="0" w:color="000000"/>
              <w:right w:val="nil"/>
            </w:tcBorders>
            <w:shd w:val="clear" w:color="auto" w:fill="D9D9D9" w:themeFill="background1" w:themeFillShade="D9"/>
            <w:vAlign w:val="center"/>
            <w:hideMark/>
          </w:tcPr>
          <w:p w:rsidR="007456A2" w:rsidRPr="007456A2" w:rsidRDefault="007456A2" w:rsidP="007456A2">
            <w:pPr>
              <w:suppressAutoHyphens/>
              <w:snapToGrid w:val="0"/>
              <w:spacing w:after="0" w:line="240" w:lineRule="auto"/>
              <w:jc w:val="center"/>
              <w:rPr>
                <w:rFonts w:eastAsia="Times New Roman" w:cs="Times New Roman"/>
                <w:b/>
                <w:color w:val="000000"/>
                <w:sz w:val="20"/>
                <w:szCs w:val="20"/>
                <w:lang w:eastAsia="ar-SA"/>
              </w:rPr>
            </w:pPr>
            <w:r w:rsidRPr="007456A2">
              <w:rPr>
                <w:rFonts w:eastAsia="Times New Roman" w:cs="Times New Roman"/>
                <w:b/>
                <w:color w:val="000000"/>
                <w:sz w:val="20"/>
                <w:szCs w:val="20"/>
                <w:lang w:eastAsia="ar-SA"/>
              </w:rPr>
              <w:t>Наименование показателей</w:t>
            </w:r>
          </w:p>
        </w:tc>
        <w:tc>
          <w:tcPr>
            <w:tcW w:w="1134" w:type="dxa"/>
            <w:tcBorders>
              <w:top w:val="single" w:sz="4" w:space="0" w:color="000000"/>
              <w:left w:val="single" w:sz="4" w:space="0" w:color="000000"/>
              <w:bottom w:val="single" w:sz="4" w:space="0" w:color="000000"/>
              <w:right w:val="nil"/>
            </w:tcBorders>
            <w:shd w:val="clear" w:color="auto" w:fill="D9D9D9" w:themeFill="background1" w:themeFillShade="D9"/>
            <w:vAlign w:val="center"/>
            <w:hideMark/>
          </w:tcPr>
          <w:p w:rsidR="007456A2" w:rsidRPr="007456A2" w:rsidRDefault="007456A2" w:rsidP="007456A2">
            <w:pPr>
              <w:suppressAutoHyphens/>
              <w:snapToGrid w:val="0"/>
              <w:spacing w:after="0" w:line="240" w:lineRule="auto"/>
              <w:jc w:val="center"/>
              <w:rPr>
                <w:rFonts w:eastAsia="Times New Roman" w:cs="Times New Roman"/>
                <w:b/>
                <w:color w:val="000000"/>
                <w:sz w:val="20"/>
                <w:szCs w:val="20"/>
                <w:lang w:eastAsia="ar-SA"/>
              </w:rPr>
            </w:pPr>
            <w:r w:rsidRPr="007456A2">
              <w:rPr>
                <w:rFonts w:eastAsia="Times New Roman" w:cs="Times New Roman"/>
                <w:b/>
                <w:color w:val="000000"/>
                <w:sz w:val="20"/>
                <w:szCs w:val="20"/>
                <w:lang w:eastAsia="ar-SA"/>
              </w:rPr>
              <w:t>Един.</w:t>
            </w:r>
          </w:p>
          <w:p w:rsidR="007456A2" w:rsidRPr="007456A2" w:rsidRDefault="007456A2" w:rsidP="007456A2">
            <w:pPr>
              <w:suppressAutoHyphens/>
              <w:spacing w:after="0" w:line="240" w:lineRule="auto"/>
              <w:jc w:val="center"/>
              <w:rPr>
                <w:rFonts w:eastAsia="Times New Roman" w:cs="Times New Roman"/>
                <w:b/>
                <w:color w:val="000000"/>
                <w:sz w:val="20"/>
                <w:szCs w:val="20"/>
                <w:lang w:eastAsia="ar-SA"/>
              </w:rPr>
            </w:pPr>
            <w:r w:rsidRPr="007456A2">
              <w:rPr>
                <w:rFonts w:eastAsia="Times New Roman" w:cs="Times New Roman"/>
                <w:b/>
                <w:color w:val="000000"/>
                <w:sz w:val="20"/>
                <w:szCs w:val="20"/>
                <w:lang w:eastAsia="ar-SA"/>
              </w:rPr>
              <w:t>измерен.</w:t>
            </w:r>
          </w:p>
        </w:tc>
        <w:tc>
          <w:tcPr>
            <w:tcW w:w="11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7456A2" w:rsidRPr="007456A2" w:rsidRDefault="007456A2" w:rsidP="007456A2">
            <w:pPr>
              <w:suppressAutoHyphens/>
              <w:spacing w:after="0" w:line="240" w:lineRule="auto"/>
              <w:jc w:val="center"/>
              <w:rPr>
                <w:rFonts w:eastAsia="Times New Roman" w:cs="Times New Roman"/>
                <w:b/>
                <w:color w:val="000000"/>
                <w:sz w:val="20"/>
                <w:szCs w:val="20"/>
                <w:lang w:eastAsia="ar-SA"/>
              </w:rPr>
            </w:pPr>
            <w:r w:rsidRPr="007456A2">
              <w:rPr>
                <w:rFonts w:eastAsia="Times New Roman" w:cs="Times New Roman"/>
                <w:b/>
                <w:color w:val="000000"/>
                <w:sz w:val="20"/>
                <w:szCs w:val="20"/>
                <w:lang w:eastAsia="ar-SA"/>
              </w:rPr>
              <w:t>2022 год</w:t>
            </w:r>
          </w:p>
        </w:tc>
        <w:tc>
          <w:tcPr>
            <w:tcW w:w="11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7456A2" w:rsidRPr="007456A2" w:rsidRDefault="007456A2" w:rsidP="007456A2">
            <w:pPr>
              <w:suppressAutoHyphens/>
              <w:spacing w:after="0" w:line="240" w:lineRule="auto"/>
              <w:jc w:val="center"/>
              <w:rPr>
                <w:rFonts w:eastAsia="Times New Roman" w:cs="Times New Roman"/>
                <w:b/>
                <w:color w:val="000000"/>
                <w:sz w:val="20"/>
                <w:szCs w:val="20"/>
                <w:lang w:eastAsia="ar-SA"/>
              </w:rPr>
            </w:pPr>
            <w:r w:rsidRPr="007456A2">
              <w:rPr>
                <w:rFonts w:eastAsia="Times New Roman" w:cs="Times New Roman"/>
                <w:b/>
                <w:color w:val="000000"/>
                <w:sz w:val="20"/>
                <w:szCs w:val="20"/>
                <w:lang w:eastAsia="ar-SA"/>
              </w:rPr>
              <w:t>2023 год</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hideMark/>
          </w:tcPr>
          <w:p w:rsidR="007456A2" w:rsidRPr="007456A2" w:rsidRDefault="007456A2" w:rsidP="007456A2">
            <w:pPr>
              <w:suppressAutoHyphens/>
              <w:snapToGrid w:val="0"/>
              <w:spacing w:after="0" w:line="240" w:lineRule="auto"/>
              <w:ind w:left="-78" w:right="-102"/>
              <w:jc w:val="center"/>
              <w:rPr>
                <w:rFonts w:eastAsia="Times New Roman" w:cs="Times New Roman"/>
                <w:b/>
                <w:color w:val="000000"/>
                <w:sz w:val="20"/>
                <w:szCs w:val="20"/>
                <w:lang w:eastAsia="ar-SA"/>
              </w:rPr>
            </w:pPr>
            <w:r w:rsidRPr="007456A2">
              <w:rPr>
                <w:rFonts w:eastAsia="Times New Roman" w:cs="Times New Roman"/>
                <w:b/>
                <w:color w:val="000000"/>
                <w:sz w:val="20"/>
                <w:szCs w:val="20"/>
                <w:lang w:eastAsia="ar-SA"/>
              </w:rPr>
              <w:t>1</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b/>
                <w:color w:val="000000"/>
                <w:sz w:val="20"/>
                <w:szCs w:val="20"/>
                <w:lang w:eastAsia="ar-SA"/>
              </w:rPr>
            </w:pPr>
            <w:r w:rsidRPr="007456A2">
              <w:rPr>
                <w:rFonts w:eastAsia="Times New Roman" w:cs="Times New Roman"/>
                <w:b/>
                <w:color w:val="000000"/>
                <w:sz w:val="20"/>
                <w:szCs w:val="20"/>
                <w:lang w:eastAsia="ar-SA"/>
              </w:rPr>
              <w:t>Доходы местного бюджета (включая безвозмездные поступления и доходы от предпринимательской деятельности и иной, приносящей доход, деятельности) - всего</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b/>
                <w:color w:val="000000"/>
                <w:sz w:val="20"/>
                <w:szCs w:val="20"/>
                <w:lang w:eastAsia="ar-SA"/>
              </w:rPr>
            </w:pPr>
            <w:proofErr w:type="spellStart"/>
            <w:r w:rsidRPr="007456A2">
              <w:rPr>
                <w:rFonts w:eastAsia="Times New Roman" w:cs="Times New Roman"/>
                <w:b/>
                <w:color w:val="000000"/>
                <w:sz w:val="20"/>
                <w:szCs w:val="20"/>
                <w:lang w:eastAsia="ar-SA"/>
              </w:rPr>
              <w:t>тыс.руб</w:t>
            </w:r>
            <w:proofErr w:type="spellEnd"/>
            <w:r w:rsidRPr="007456A2">
              <w:rPr>
                <w:rFonts w:eastAsia="Times New Roman" w:cs="Times New Roman"/>
                <w:b/>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b/>
                <w:color w:val="000000"/>
                <w:sz w:val="20"/>
                <w:szCs w:val="20"/>
                <w:lang w:eastAsia="ar-SA"/>
              </w:rPr>
            </w:pPr>
            <w:r w:rsidRPr="007456A2">
              <w:rPr>
                <w:rFonts w:eastAsia="Calibri" w:cs="Times New Roman"/>
                <w:color w:val="000000"/>
                <w:sz w:val="20"/>
                <w:szCs w:val="20"/>
              </w:rPr>
              <w:t>4579,9</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b/>
                <w:color w:val="000000"/>
                <w:sz w:val="20"/>
                <w:szCs w:val="20"/>
                <w:lang w:eastAsia="ar-SA"/>
              </w:rPr>
            </w:pPr>
            <w:r w:rsidRPr="007456A2">
              <w:rPr>
                <w:rFonts w:eastAsia="Calibri" w:cs="Times New Roman"/>
                <w:color w:val="000000"/>
                <w:sz w:val="20"/>
                <w:szCs w:val="20"/>
              </w:rPr>
              <w:t>2989,1</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hideMark/>
          </w:tcPr>
          <w:p w:rsidR="007456A2" w:rsidRPr="007456A2" w:rsidRDefault="007456A2" w:rsidP="007456A2">
            <w:pPr>
              <w:suppressAutoHyphens/>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1.1</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Налог на доходы физических лиц</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25,0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33,0</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1.2</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Налоги на имущество</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1091,2</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1520,0</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1.2.1</w:t>
            </w:r>
          </w:p>
        </w:tc>
        <w:tc>
          <w:tcPr>
            <w:tcW w:w="5387" w:type="dxa"/>
            <w:tcBorders>
              <w:top w:val="single" w:sz="4" w:space="0" w:color="000000"/>
              <w:left w:val="single" w:sz="4" w:space="0" w:color="auto"/>
              <w:bottom w:val="single" w:sz="4" w:space="0" w:color="000000"/>
              <w:right w:val="nil"/>
            </w:tcBorders>
            <w:vAlign w:val="center"/>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 налог на имущество физических лиц</w:t>
            </w:r>
          </w:p>
        </w:tc>
        <w:tc>
          <w:tcPr>
            <w:tcW w:w="1134" w:type="dxa"/>
            <w:tcBorders>
              <w:top w:val="single" w:sz="4" w:space="0" w:color="000000"/>
              <w:left w:val="single" w:sz="4" w:space="0" w:color="000000"/>
              <w:bottom w:val="single" w:sz="4" w:space="0" w:color="000000"/>
              <w:right w:val="nil"/>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7,2</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70,0</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1.2.2</w:t>
            </w:r>
          </w:p>
        </w:tc>
        <w:tc>
          <w:tcPr>
            <w:tcW w:w="5387" w:type="dxa"/>
            <w:tcBorders>
              <w:top w:val="single" w:sz="4" w:space="0" w:color="000000"/>
              <w:left w:val="single" w:sz="4" w:space="0" w:color="auto"/>
              <w:bottom w:val="single" w:sz="4" w:space="0" w:color="000000"/>
              <w:right w:val="nil"/>
            </w:tcBorders>
            <w:vAlign w:val="center"/>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 земельный налог</w:t>
            </w:r>
          </w:p>
        </w:tc>
        <w:tc>
          <w:tcPr>
            <w:tcW w:w="1134" w:type="dxa"/>
            <w:tcBorders>
              <w:top w:val="single" w:sz="4" w:space="0" w:color="000000"/>
              <w:left w:val="single" w:sz="4" w:space="0" w:color="000000"/>
              <w:bottom w:val="single" w:sz="4" w:space="0" w:color="000000"/>
              <w:right w:val="nil"/>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1084,0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1450,0</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1.3</w:t>
            </w:r>
          </w:p>
        </w:tc>
        <w:tc>
          <w:tcPr>
            <w:tcW w:w="5387" w:type="dxa"/>
            <w:tcBorders>
              <w:top w:val="single" w:sz="4" w:space="0" w:color="000000"/>
              <w:left w:val="single" w:sz="4" w:space="0" w:color="auto"/>
              <w:bottom w:val="single" w:sz="4" w:space="0" w:color="000000"/>
              <w:right w:val="nil"/>
            </w:tcBorders>
            <w:vAlign w:val="center"/>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 xml:space="preserve"> Государственная пошлина</w:t>
            </w:r>
          </w:p>
        </w:tc>
        <w:tc>
          <w:tcPr>
            <w:tcW w:w="1134" w:type="dxa"/>
            <w:tcBorders>
              <w:top w:val="single" w:sz="4" w:space="0" w:color="000000"/>
              <w:left w:val="single" w:sz="4" w:space="0" w:color="000000"/>
              <w:bottom w:val="single" w:sz="4" w:space="0" w:color="000000"/>
              <w:right w:val="nil"/>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0,9</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1.4</w:t>
            </w:r>
          </w:p>
        </w:tc>
        <w:tc>
          <w:tcPr>
            <w:tcW w:w="5387" w:type="dxa"/>
            <w:tcBorders>
              <w:top w:val="single" w:sz="4" w:space="0" w:color="000000"/>
              <w:left w:val="single" w:sz="4" w:space="0" w:color="auto"/>
              <w:bottom w:val="single" w:sz="4" w:space="0" w:color="000000"/>
              <w:right w:val="nil"/>
            </w:tcBorders>
            <w:vAlign w:val="center"/>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Доходы от использования имущества, находящегося в государственной и муниципальной собственности</w:t>
            </w:r>
          </w:p>
        </w:tc>
        <w:tc>
          <w:tcPr>
            <w:tcW w:w="1134" w:type="dxa"/>
            <w:tcBorders>
              <w:top w:val="single" w:sz="4" w:space="0" w:color="000000"/>
              <w:left w:val="single" w:sz="4" w:space="0" w:color="000000"/>
              <w:bottom w:val="single" w:sz="4" w:space="0" w:color="000000"/>
              <w:right w:val="nil"/>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3,3</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1.5</w:t>
            </w:r>
          </w:p>
        </w:tc>
        <w:tc>
          <w:tcPr>
            <w:tcW w:w="5387" w:type="dxa"/>
            <w:tcBorders>
              <w:top w:val="single" w:sz="4" w:space="0" w:color="000000"/>
              <w:left w:val="single" w:sz="4" w:space="0" w:color="auto"/>
              <w:bottom w:val="single" w:sz="4" w:space="0" w:color="000000"/>
              <w:right w:val="nil"/>
            </w:tcBorders>
            <w:vAlign w:val="center"/>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Доходы от продажи материальных и нематериальных активов</w:t>
            </w:r>
          </w:p>
        </w:tc>
        <w:tc>
          <w:tcPr>
            <w:tcW w:w="1134" w:type="dxa"/>
            <w:tcBorders>
              <w:top w:val="single" w:sz="4" w:space="0" w:color="000000"/>
              <w:left w:val="single" w:sz="4" w:space="0" w:color="000000"/>
              <w:bottom w:val="single" w:sz="4" w:space="0" w:color="000000"/>
              <w:right w:val="nil"/>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2135,0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1.6</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Безвозмездные поступления</w:t>
            </w:r>
          </w:p>
        </w:tc>
        <w:tc>
          <w:tcPr>
            <w:tcW w:w="1134" w:type="dxa"/>
            <w:tcBorders>
              <w:top w:val="single" w:sz="4" w:space="0" w:color="000000"/>
              <w:left w:val="single" w:sz="4" w:space="0" w:color="000000"/>
              <w:bottom w:val="single" w:sz="4" w:space="0" w:color="000000"/>
              <w:right w:val="nil"/>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1324,5</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1436,1</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1.6.1</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 xml:space="preserve"> Безвозмездные поступления от других бюджетов бюджетной системы Российской Федерации</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1309,5</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1416,1</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ind w:left="39"/>
              <w:rPr>
                <w:rFonts w:eastAsia="Times New Roman" w:cs="Times New Roman"/>
                <w:color w:val="000000"/>
                <w:sz w:val="20"/>
                <w:szCs w:val="20"/>
                <w:lang w:eastAsia="ar-SA"/>
              </w:rPr>
            </w:pPr>
            <w:r w:rsidRPr="007456A2">
              <w:rPr>
                <w:rFonts w:eastAsia="Times New Roman" w:cs="Times New Roman"/>
                <w:color w:val="000000"/>
                <w:sz w:val="20"/>
                <w:szCs w:val="20"/>
                <w:lang w:eastAsia="ar-SA"/>
              </w:rPr>
              <w:t>- Дотации бюджетам субъектов Российской Федерации и муниципальных образований</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627,0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590,0</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ind w:left="39"/>
              <w:rPr>
                <w:rFonts w:eastAsia="Times New Roman" w:cs="Times New Roman"/>
                <w:color w:val="000000"/>
                <w:sz w:val="20"/>
                <w:szCs w:val="20"/>
                <w:lang w:eastAsia="ar-SA"/>
              </w:rPr>
            </w:pPr>
            <w:r w:rsidRPr="007456A2">
              <w:rPr>
                <w:rFonts w:eastAsia="Times New Roman" w:cs="Times New Roman"/>
                <w:color w:val="000000"/>
                <w:sz w:val="20"/>
                <w:szCs w:val="20"/>
                <w:lang w:eastAsia="ar-SA"/>
              </w:rPr>
              <w:t>- Субвенции бюджетам субъектов Российской Федерации и муниципальных образований</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99,0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113,3</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p>
        </w:tc>
        <w:tc>
          <w:tcPr>
            <w:tcW w:w="5387" w:type="dxa"/>
            <w:tcBorders>
              <w:top w:val="single" w:sz="4" w:space="0" w:color="000000"/>
              <w:left w:val="single" w:sz="4" w:space="0" w:color="auto"/>
              <w:bottom w:val="single" w:sz="4" w:space="0" w:color="000000"/>
              <w:right w:val="nil"/>
            </w:tcBorders>
            <w:vAlign w:val="center"/>
          </w:tcPr>
          <w:p w:rsidR="007456A2" w:rsidRPr="007456A2" w:rsidRDefault="007456A2" w:rsidP="007456A2">
            <w:pPr>
              <w:suppressAutoHyphens/>
              <w:spacing w:after="0" w:line="240" w:lineRule="auto"/>
              <w:ind w:left="39"/>
              <w:rPr>
                <w:rFonts w:eastAsia="Times New Roman" w:cs="Times New Roman"/>
                <w:color w:val="000000"/>
                <w:sz w:val="20"/>
                <w:szCs w:val="20"/>
                <w:lang w:eastAsia="ar-SA"/>
              </w:rPr>
            </w:pPr>
            <w:r w:rsidRPr="007456A2">
              <w:rPr>
                <w:rFonts w:eastAsia="Times New Roman" w:cs="Times New Roman"/>
                <w:color w:val="000000"/>
                <w:sz w:val="20"/>
                <w:szCs w:val="20"/>
                <w:lang w:eastAsia="ar-SA"/>
              </w:rPr>
              <w:t>- Иные межбюджетные трансферты</w:t>
            </w:r>
          </w:p>
        </w:tc>
        <w:tc>
          <w:tcPr>
            <w:tcW w:w="1134" w:type="dxa"/>
            <w:tcBorders>
              <w:top w:val="single" w:sz="4" w:space="0" w:color="000000"/>
              <w:left w:val="single" w:sz="4" w:space="0" w:color="000000"/>
              <w:bottom w:val="single" w:sz="4" w:space="0" w:color="000000"/>
              <w:right w:val="nil"/>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583,5</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712,8</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1.6.2</w:t>
            </w:r>
          </w:p>
        </w:tc>
        <w:tc>
          <w:tcPr>
            <w:tcW w:w="5387" w:type="dxa"/>
            <w:tcBorders>
              <w:top w:val="single" w:sz="4" w:space="0" w:color="000000"/>
              <w:left w:val="single" w:sz="4" w:space="0" w:color="auto"/>
              <w:bottom w:val="single" w:sz="4" w:space="0" w:color="000000"/>
              <w:right w:val="nil"/>
            </w:tcBorders>
            <w:vAlign w:val="center"/>
          </w:tcPr>
          <w:p w:rsidR="007456A2" w:rsidRPr="007456A2" w:rsidRDefault="007456A2" w:rsidP="007456A2">
            <w:pPr>
              <w:suppressAutoHyphens/>
              <w:spacing w:after="0" w:line="240" w:lineRule="auto"/>
              <w:ind w:left="39"/>
              <w:rPr>
                <w:rFonts w:eastAsia="Times New Roman" w:cs="Times New Roman"/>
                <w:color w:val="000000"/>
                <w:sz w:val="20"/>
                <w:szCs w:val="20"/>
                <w:lang w:eastAsia="ar-SA"/>
              </w:rPr>
            </w:pPr>
            <w:r w:rsidRPr="007456A2">
              <w:rPr>
                <w:rFonts w:eastAsia="Times New Roman" w:cs="Times New Roman"/>
                <w:color w:val="000000"/>
                <w:sz w:val="20"/>
                <w:szCs w:val="20"/>
                <w:lang w:eastAsia="ar-SA"/>
              </w:rPr>
              <w:t xml:space="preserve"> Прочие безвозмездные поступления</w:t>
            </w:r>
          </w:p>
        </w:tc>
        <w:tc>
          <w:tcPr>
            <w:tcW w:w="1134" w:type="dxa"/>
            <w:tcBorders>
              <w:top w:val="single" w:sz="4" w:space="0" w:color="000000"/>
              <w:left w:val="single" w:sz="4" w:space="0" w:color="000000"/>
              <w:bottom w:val="single" w:sz="4" w:space="0" w:color="000000"/>
              <w:right w:val="nil"/>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15,0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20,0</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val="en-US" w:eastAsia="ar-SA"/>
              </w:rPr>
            </w:pPr>
          </w:p>
        </w:tc>
        <w:tc>
          <w:tcPr>
            <w:tcW w:w="5387" w:type="dxa"/>
            <w:tcBorders>
              <w:top w:val="single" w:sz="4" w:space="0" w:color="000000"/>
              <w:left w:val="single" w:sz="4" w:space="0" w:color="auto"/>
              <w:bottom w:val="single" w:sz="4" w:space="0" w:color="000000"/>
              <w:right w:val="nil"/>
            </w:tcBorders>
            <w:vAlign w:val="center"/>
          </w:tcPr>
          <w:p w:rsidR="007456A2" w:rsidRPr="007456A2" w:rsidRDefault="007456A2" w:rsidP="007456A2">
            <w:pPr>
              <w:suppressAutoHyphens/>
              <w:spacing w:after="0" w:line="240" w:lineRule="auto"/>
              <w:ind w:left="39"/>
              <w:rPr>
                <w:rFonts w:eastAsia="Times New Roman" w:cs="Times New Roman"/>
                <w:color w:val="000000"/>
                <w:sz w:val="20"/>
                <w:szCs w:val="20"/>
                <w:lang w:eastAsia="ar-SA"/>
              </w:rPr>
            </w:pPr>
            <w:r w:rsidRPr="007456A2">
              <w:rPr>
                <w:rFonts w:eastAsia="Times New Roman" w:cs="Times New Roman"/>
                <w:color w:val="000000"/>
                <w:sz w:val="20"/>
                <w:szCs w:val="20"/>
                <w:lang w:eastAsia="ar-SA"/>
              </w:rPr>
              <w:t>Из общей величины доходов – собственные доходы</w:t>
            </w:r>
          </w:p>
        </w:tc>
        <w:tc>
          <w:tcPr>
            <w:tcW w:w="1134" w:type="dxa"/>
            <w:tcBorders>
              <w:top w:val="single" w:sz="4" w:space="0" w:color="000000"/>
              <w:left w:val="single" w:sz="4" w:space="0" w:color="000000"/>
              <w:bottom w:val="single" w:sz="4" w:space="0" w:color="000000"/>
              <w:right w:val="nil"/>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3255,4</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1553,0</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hideMark/>
          </w:tcPr>
          <w:p w:rsidR="007456A2" w:rsidRPr="007456A2" w:rsidRDefault="007456A2" w:rsidP="007456A2">
            <w:pPr>
              <w:suppressAutoHyphens/>
              <w:snapToGrid w:val="0"/>
              <w:spacing w:after="0" w:line="240" w:lineRule="auto"/>
              <w:ind w:left="-78" w:right="-102"/>
              <w:jc w:val="center"/>
              <w:rPr>
                <w:rFonts w:eastAsia="Times New Roman" w:cs="Times New Roman"/>
                <w:b/>
                <w:color w:val="000000"/>
                <w:sz w:val="20"/>
                <w:szCs w:val="20"/>
                <w:lang w:eastAsia="ar-SA"/>
              </w:rPr>
            </w:pPr>
            <w:r w:rsidRPr="007456A2">
              <w:rPr>
                <w:rFonts w:eastAsia="Times New Roman" w:cs="Times New Roman"/>
                <w:b/>
                <w:color w:val="000000"/>
                <w:sz w:val="20"/>
                <w:szCs w:val="20"/>
                <w:lang w:eastAsia="ar-SA"/>
              </w:rPr>
              <w:t>2</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b/>
                <w:color w:val="000000"/>
                <w:sz w:val="20"/>
                <w:szCs w:val="20"/>
                <w:lang w:eastAsia="ar-SA"/>
              </w:rPr>
            </w:pPr>
            <w:r w:rsidRPr="007456A2">
              <w:rPr>
                <w:rFonts w:eastAsia="Times New Roman" w:cs="Times New Roman"/>
                <w:b/>
                <w:color w:val="000000"/>
                <w:sz w:val="20"/>
                <w:szCs w:val="20"/>
                <w:lang w:eastAsia="ar-SA"/>
              </w:rPr>
              <w:t>Расходы местного бюджета - всего</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b/>
                <w:color w:val="000000"/>
                <w:sz w:val="20"/>
                <w:szCs w:val="20"/>
                <w:lang w:eastAsia="ar-SA"/>
              </w:rPr>
            </w:pPr>
            <w:proofErr w:type="spellStart"/>
            <w:r w:rsidRPr="007456A2">
              <w:rPr>
                <w:rFonts w:eastAsia="Times New Roman" w:cs="Times New Roman"/>
                <w:b/>
                <w:color w:val="000000"/>
                <w:sz w:val="20"/>
                <w:szCs w:val="20"/>
                <w:lang w:eastAsia="ar-SA"/>
              </w:rPr>
              <w:t>тыс.руб</w:t>
            </w:r>
            <w:proofErr w:type="spellEnd"/>
            <w:r w:rsidRPr="007456A2">
              <w:rPr>
                <w:rFonts w:eastAsia="Times New Roman" w:cs="Times New Roman"/>
                <w:b/>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3445,6</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b/>
                <w:color w:val="000000"/>
                <w:sz w:val="20"/>
                <w:szCs w:val="20"/>
                <w:lang w:eastAsia="ar-SA"/>
              </w:rPr>
            </w:pPr>
            <w:r w:rsidRPr="007456A2">
              <w:rPr>
                <w:rFonts w:eastAsia="Calibri" w:cs="Times New Roman"/>
                <w:bCs/>
                <w:color w:val="000000"/>
                <w:sz w:val="20"/>
                <w:szCs w:val="20"/>
              </w:rPr>
              <w:t>3342,3</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hideMark/>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2.1</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Общегосударственные вопросы</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bCs/>
                <w:color w:val="000000"/>
                <w:sz w:val="20"/>
                <w:szCs w:val="20"/>
              </w:rPr>
              <w:t>2587,7</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bCs/>
                <w:color w:val="000000"/>
                <w:sz w:val="20"/>
                <w:szCs w:val="20"/>
              </w:rPr>
              <w:t>2124,2</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hideMark/>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2.2</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Национальная оборона</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99,0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113,3</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hideMark/>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2.3</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Национальная экономика</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19,6</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356,6</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hideMark/>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lastRenderedPageBreak/>
              <w:t>2.4</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Жилищно-коммунальное хозяйство</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155,4</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196,6</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hideMark/>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2.5</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Охрана окружающей среды</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Calibri" w:cs="Times New Roman"/>
                <w:color w:val="000000"/>
                <w:sz w:val="20"/>
                <w:szCs w:val="20"/>
              </w:rPr>
            </w:pPr>
            <w:r w:rsidRPr="007456A2">
              <w:rPr>
                <w:rFonts w:eastAsia="Calibri" w:cs="Times New Roman"/>
                <w:color w:val="000000"/>
                <w:sz w:val="20"/>
                <w:szCs w:val="20"/>
              </w:rPr>
              <w:t>29,0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Calibri" w:cs="Times New Roman"/>
                <w:color w:val="000000"/>
                <w:sz w:val="20"/>
                <w:szCs w:val="20"/>
              </w:rPr>
            </w:pPr>
            <w:r w:rsidRPr="007456A2">
              <w:rPr>
                <w:rFonts w:eastAsia="Calibri" w:cs="Times New Roman"/>
                <w:color w:val="000000"/>
                <w:sz w:val="20"/>
                <w:szCs w:val="20"/>
              </w:rPr>
              <w:t>-</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hideMark/>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2.6</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Культура, кинематография и средства массовой информации</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396,1</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355,5</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hideMark/>
          </w:tcPr>
          <w:p w:rsidR="007456A2" w:rsidRPr="007456A2" w:rsidRDefault="007456A2" w:rsidP="007456A2">
            <w:pPr>
              <w:suppressAutoHyphens/>
              <w:snapToGrid w:val="0"/>
              <w:spacing w:after="0" w:line="240" w:lineRule="auto"/>
              <w:ind w:left="-78" w:right="-102"/>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2.7</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color w:val="000000"/>
                <w:sz w:val="20"/>
                <w:szCs w:val="20"/>
                <w:lang w:eastAsia="ar-SA"/>
              </w:rPr>
            </w:pPr>
            <w:r w:rsidRPr="007456A2">
              <w:rPr>
                <w:rFonts w:eastAsia="Times New Roman" w:cs="Times New Roman"/>
                <w:color w:val="000000"/>
                <w:sz w:val="20"/>
                <w:szCs w:val="20"/>
                <w:lang w:eastAsia="ar-SA"/>
              </w:rPr>
              <w:t>Социальная политика</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158,8</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Calibri" w:cs="Times New Roman"/>
                <w:color w:val="000000"/>
                <w:sz w:val="20"/>
                <w:szCs w:val="20"/>
              </w:rPr>
              <w:t>196,1</w:t>
            </w:r>
          </w:p>
        </w:tc>
      </w:tr>
      <w:tr w:rsidR="007456A2" w:rsidRPr="007456A2" w:rsidTr="007456A2">
        <w:tc>
          <w:tcPr>
            <w:tcW w:w="567" w:type="dxa"/>
            <w:tcBorders>
              <w:top w:val="single" w:sz="4" w:space="0" w:color="000000"/>
              <w:left w:val="single" w:sz="4" w:space="0" w:color="000000"/>
              <w:bottom w:val="single" w:sz="4" w:space="0" w:color="000000"/>
              <w:right w:val="single" w:sz="4" w:space="0" w:color="auto"/>
            </w:tcBorders>
            <w:vAlign w:val="center"/>
            <w:hideMark/>
          </w:tcPr>
          <w:p w:rsidR="007456A2" w:rsidRPr="007456A2" w:rsidRDefault="007456A2" w:rsidP="007456A2">
            <w:pPr>
              <w:suppressAutoHyphens/>
              <w:snapToGrid w:val="0"/>
              <w:spacing w:after="0" w:line="240" w:lineRule="auto"/>
              <w:ind w:left="-78" w:right="-102"/>
              <w:jc w:val="center"/>
              <w:rPr>
                <w:rFonts w:eastAsia="Times New Roman" w:cs="Times New Roman"/>
                <w:b/>
                <w:color w:val="000000"/>
                <w:sz w:val="20"/>
                <w:szCs w:val="20"/>
                <w:lang w:eastAsia="ar-SA"/>
              </w:rPr>
            </w:pPr>
            <w:r w:rsidRPr="007456A2">
              <w:rPr>
                <w:rFonts w:eastAsia="Times New Roman" w:cs="Times New Roman"/>
                <w:b/>
                <w:color w:val="000000"/>
                <w:sz w:val="20"/>
                <w:szCs w:val="20"/>
                <w:lang w:eastAsia="ar-SA"/>
              </w:rPr>
              <w:t>3</w:t>
            </w:r>
          </w:p>
        </w:tc>
        <w:tc>
          <w:tcPr>
            <w:tcW w:w="5387" w:type="dxa"/>
            <w:tcBorders>
              <w:top w:val="single" w:sz="4" w:space="0" w:color="000000"/>
              <w:left w:val="single" w:sz="4" w:space="0" w:color="auto"/>
              <w:bottom w:val="single" w:sz="4" w:space="0" w:color="000000"/>
              <w:right w:val="nil"/>
            </w:tcBorders>
            <w:vAlign w:val="center"/>
            <w:hideMark/>
          </w:tcPr>
          <w:p w:rsidR="007456A2" w:rsidRPr="007456A2" w:rsidRDefault="007456A2" w:rsidP="007456A2">
            <w:pPr>
              <w:suppressAutoHyphens/>
              <w:spacing w:after="0" w:line="240" w:lineRule="auto"/>
              <w:rPr>
                <w:rFonts w:eastAsia="Times New Roman" w:cs="Times New Roman"/>
                <w:b/>
                <w:color w:val="000000"/>
                <w:sz w:val="20"/>
                <w:szCs w:val="20"/>
                <w:lang w:eastAsia="ar-SA"/>
              </w:rPr>
            </w:pPr>
            <w:r w:rsidRPr="007456A2">
              <w:rPr>
                <w:rFonts w:eastAsia="Times New Roman" w:cs="Times New Roman"/>
                <w:b/>
                <w:color w:val="000000"/>
                <w:sz w:val="20"/>
                <w:szCs w:val="20"/>
                <w:lang w:eastAsia="ar-SA"/>
              </w:rPr>
              <w:t>Профицит (+), дефицит (-)</w:t>
            </w:r>
          </w:p>
        </w:tc>
        <w:tc>
          <w:tcPr>
            <w:tcW w:w="1134" w:type="dxa"/>
            <w:tcBorders>
              <w:top w:val="single" w:sz="4" w:space="0" w:color="000000"/>
              <w:left w:val="single" w:sz="4" w:space="0" w:color="000000"/>
              <w:bottom w:val="single" w:sz="4" w:space="0" w:color="000000"/>
              <w:right w:val="nil"/>
            </w:tcBorders>
            <w:vAlign w:val="center"/>
            <w:hideMark/>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proofErr w:type="spellStart"/>
            <w:r w:rsidRPr="007456A2">
              <w:rPr>
                <w:rFonts w:eastAsia="Times New Roman" w:cs="Times New Roman"/>
                <w:color w:val="000000"/>
                <w:sz w:val="20"/>
                <w:szCs w:val="20"/>
                <w:lang w:eastAsia="ar-SA"/>
              </w:rPr>
              <w:t>тыс.руб</w:t>
            </w:r>
            <w:proofErr w:type="spellEnd"/>
            <w:r w:rsidRPr="007456A2">
              <w:rPr>
                <w:rFonts w:eastAsia="Times New Roman" w:cs="Times New Roman"/>
                <w:color w:val="000000"/>
                <w:sz w:val="20"/>
                <w:szCs w:val="20"/>
                <w:lang w:eastAsia="ar-SA"/>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w:t>
            </w:r>
            <w:r w:rsidRPr="007456A2">
              <w:rPr>
                <w:rFonts w:eastAsia="Calibri" w:cs="Times New Roman"/>
                <w:color w:val="000000"/>
                <w:sz w:val="20"/>
                <w:szCs w:val="20"/>
              </w:rPr>
              <w:t>1134,3</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56A2" w:rsidRPr="007456A2" w:rsidRDefault="007456A2" w:rsidP="007456A2">
            <w:pPr>
              <w:suppressAutoHyphens/>
              <w:spacing w:after="0" w:line="240" w:lineRule="auto"/>
              <w:jc w:val="center"/>
              <w:rPr>
                <w:rFonts w:eastAsia="Times New Roman" w:cs="Times New Roman"/>
                <w:color w:val="000000"/>
                <w:sz w:val="20"/>
                <w:szCs w:val="20"/>
                <w:lang w:eastAsia="ar-SA"/>
              </w:rPr>
            </w:pPr>
            <w:r w:rsidRPr="007456A2">
              <w:rPr>
                <w:rFonts w:eastAsia="Times New Roman" w:cs="Times New Roman"/>
                <w:color w:val="000000"/>
                <w:sz w:val="20"/>
                <w:szCs w:val="20"/>
                <w:lang w:eastAsia="ar-SA"/>
              </w:rPr>
              <w:t xml:space="preserve">- </w:t>
            </w:r>
            <w:r w:rsidRPr="007456A2">
              <w:rPr>
                <w:rFonts w:eastAsia="Calibri" w:cs="Times New Roman"/>
                <w:color w:val="000000"/>
                <w:sz w:val="20"/>
                <w:szCs w:val="20"/>
              </w:rPr>
              <w:t>353,2</w:t>
            </w:r>
          </w:p>
        </w:tc>
      </w:tr>
    </w:tbl>
    <w:p w:rsidR="00AC6817" w:rsidRPr="007D6FC8" w:rsidRDefault="00AC6817" w:rsidP="00AC6817">
      <w:pPr>
        <w:widowControl w:val="0"/>
        <w:autoSpaceDN w:val="0"/>
        <w:adjustRightInd w:val="0"/>
        <w:spacing w:after="0" w:line="100" w:lineRule="atLeast"/>
        <w:ind w:firstLine="567"/>
        <w:jc w:val="both"/>
        <w:rPr>
          <w:rFonts w:eastAsia="Times New Roman" w:cs="Times New Roman"/>
          <w:sz w:val="24"/>
          <w:szCs w:val="24"/>
          <w:highlight w:val="yellow"/>
          <w:lang w:eastAsia="ru-RU"/>
        </w:rPr>
      </w:pPr>
    </w:p>
    <w:p w:rsidR="007456A2" w:rsidRPr="007456A2" w:rsidRDefault="007456A2" w:rsidP="007456A2">
      <w:pPr>
        <w:widowControl w:val="0"/>
        <w:autoSpaceDN w:val="0"/>
        <w:adjustRightInd w:val="0"/>
        <w:spacing w:after="0" w:line="100" w:lineRule="atLeast"/>
        <w:ind w:firstLine="567"/>
        <w:jc w:val="both"/>
        <w:rPr>
          <w:rFonts w:eastAsia="Times New Roman" w:cs="Times New Roman"/>
          <w:color w:val="000000"/>
          <w:sz w:val="24"/>
          <w:szCs w:val="24"/>
          <w:lang w:eastAsia="ru-RU"/>
        </w:rPr>
      </w:pPr>
      <w:r w:rsidRPr="007456A2">
        <w:rPr>
          <w:rFonts w:eastAsia="Times New Roman" w:cs="Times New Roman"/>
          <w:color w:val="000000"/>
          <w:sz w:val="24"/>
          <w:szCs w:val="24"/>
          <w:lang w:eastAsia="ru-RU"/>
        </w:rPr>
        <w:t>Собственные доходы бюджета Борщево-</w:t>
      </w:r>
      <w:proofErr w:type="spellStart"/>
      <w:r w:rsidRPr="007456A2">
        <w:rPr>
          <w:rFonts w:eastAsia="Times New Roman" w:cs="Times New Roman"/>
          <w:color w:val="000000"/>
          <w:sz w:val="24"/>
          <w:szCs w:val="24"/>
          <w:lang w:eastAsia="ru-RU"/>
        </w:rPr>
        <w:t>Песковского</w:t>
      </w:r>
      <w:proofErr w:type="spellEnd"/>
      <w:r w:rsidRPr="007456A2">
        <w:rPr>
          <w:rFonts w:eastAsia="Times New Roman" w:cs="Times New Roman"/>
          <w:color w:val="000000"/>
          <w:sz w:val="24"/>
          <w:szCs w:val="24"/>
          <w:lang w:eastAsia="ru-RU"/>
        </w:rPr>
        <w:t xml:space="preserve"> сельского поселения составляют 71,1% в 2022г. и 52,0% в 2023г. его доходной части. Эти данные говорят о </w:t>
      </w:r>
      <w:proofErr w:type="spellStart"/>
      <w:r w:rsidRPr="007456A2">
        <w:rPr>
          <w:rFonts w:eastAsia="Times New Roman" w:cs="Times New Roman"/>
          <w:color w:val="000000"/>
          <w:sz w:val="24"/>
          <w:szCs w:val="24"/>
          <w:lang w:eastAsia="ru-RU"/>
        </w:rPr>
        <w:t>дотационности</w:t>
      </w:r>
      <w:proofErr w:type="spellEnd"/>
      <w:r w:rsidRPr="007456A2">
        <w:rPr>
          <w:rFonts w:eastAsia="Times New Roman" w:cs="Times New Roman"/>
          <w:color w:val="000000"/>
          <w:sz w:val="24"/>
          <w:szCs w:val="24"/>
          <w:lang w:eastAsia="ru-RU"/>
        </w:rPr>
        <w:t xml:space="preserve"> бюджета. Основную часть собственных доходов составляет земельный налог: 33,3% в 2022г. и 93,4% в 2023г.</w:t>
      </w:r>
    </w:p>
    <w:p w:rsidR="007456A2" w:rsidRPr="007456A2" w:rsidRDefault="007456A2" w:rsidP="007456A2">
      <w:pPr>
        <w:widowControl w:val="0"/>
        <w:autoSpaceDN w:val="0"/>
        <w:adjustRightInd w:val="0"/>
        <w:spacing w:after="0" w:line="100" w:lineRule="atLeast"/>
        <w:ind w:firstLine="567"/>
        <w:jc w:val="both"/>
        <w:rPr>
          <w:rFonts w:eastAsia="Times New Roman" w:cs="Times New Roman"/>
          <w:color w:val="000000"/>
          <w:sz w:val="24"/>
          <w:szCs w:val="24"/>
          <w:lang w:eastAsia="ru-RU"/>
        </w:rPr>
      </w:pPr>
      <w:r w:rsidRPr="007456A2">
        <w:rPr>
          <w:rFonts w:eastAsia="Times New Roman" w:cs="Times New Roman"/>
          <w:color w:val="000000"/>
          <w:sz w:val="24"/>
          <w:szCs w:val="24"/>
          <w:lang w:eastAsia="ru-RU"/>
        </w:rPr>
        <w:t xml:space="preserve">Стоит указать, что регулирование процесса формирования доходов с помощью межбюджетных трансфертов приводит к снижению бюджетной активности органов власти. Увеличение стабильности и предсказуемости доходов местных бюджетов зависит от повышения уровня финансового обеспечения полномочий органов местного самоуправления, за счет собственных доходов. </w:t>
      </w:r>
    </w:p>
    <w:p w:rsidR="007456A2" w:rsidRPr="007456A2" w:rsidRDefault="007456A2" w:rsidP="007456A2">
      <w:pPr>
        <w:widowControl w:val="0"/>
        <w:autoSpaceDN w:val="0"/>
        <w:adjustRightInd w:val="0"/>
        <w:spacing w:after="0" w:line="100" w:lineRule="atLeast"/>
        <w:ind w:firstLine="567"/>
        <w:jc w:val="both"/>
        <w:rPr>
          <w:rFonts w:eastAsia="Times New Roman" w:cs="Times New Roman"/>
          <w:color w:val="000000"/>
          <w:sz w:val="24"/>
          <w:szCs w:val="24"/>
          <w:lang w:eastAsia="ru-RU"/>
        </w:rPr>
      </w:pPr>
      <w:r w:rsidRPr="007456A2">
        <w:rPr>
          <w:rFonts w:eastAsia="Times New Roman" w:cs="Times New Roman"/>
          <w:color w:val="000000"/>
          <w:sz w:val="24"/>
          <w:szCs w:val="24"/>
          <w:lang w:eastAsia="ru-RU"/>
        </w:rPr>
        <w:t>На сегодняшний день главным источником привлечения доходов в бюджет остаются поступления от местных налогов и сборов. Для повышения самостоятельности и расширения возможностей развития сельского поселения необходим поиск внутренних ресурсов, сосредоточенных в области налоговых и неналоговых доходов бюджета.</w:t>
      </w:r>
    </w:p>
    <w:p w:rsidR="007456A2" w:rsidRPr="007456A2" w:rsidRDefault="007456A2" w:rsidP="007456A2">
      <w:pPr>
        <w:widowControl w:val="0"/>
        <w:autoSpaceDN w:val="0"/>
        <w:adjustRightInd w:val="0"/>
        <w:spacing w:after="0" w:line="100" w:lineRule="atLeast"/>
        <w:ind w:firstLine="567"/>
        <w:jc w:val="both"/>
        <w:rPr>
          <w:rFonts w:eastAsia="Times New Roman" w:cs="Times New Roman"/>
          <w:color w:val="000000"/>
          <w:sz w:val="24"/>
          <w:szCs w:val="24"/>
          <w:lang w:eastAsia="ru-RU"/>
        </w:rPr>
      </w:pPr>
      <w:r w:rsidRPr="007456A2">
        <w:rPr>
          <w:rFonts w:eastAsia="Times New Roman" w:cs="Times New Roman"/>
          <w:color w:val="000000"/>
          <w:sz w:val="24"/>
          <w:szCs w:val="24"/>
          <w:lang w:eastAsia="ru-RU"/>
        </w:rPr>
        <w:t>В связи с этим необходимо: повышать социально-экономическое развитие территории; осуществлять контроль над оформлением земельных участков в собственность; регулярно и своевременно обновлять сведения, необходимые для начисления местных налогов, активизировать работу по легализации заработной платы; принимать меры административного воздействия в отношении недоимщиков по местным налогам.</w:t>
      </w:r>
    </w:p>
    <w:p w:rsidR="007456A2" w:rsidRPr="007456A2" w:rsidRDefault="007456A2" w:rsidP="007456A2">
      <w:pPr>
        <w:suppressAutoHyphens/>
        <w:spacing w:after="0" w:line="240" w:lineRule="auto"/>
        <w:ind w:firstLine="539"/>
        <w:jc w:val="both"/>
        <w:rPr>
          <w:rFonts w:eastAsia="Times New Roman" w:cs="Times New Roman"/>
          <w:bCs/>
          <w:iCs/>
          <w:color w:val="000000"/>
          <w:kern w:val="1"/>
          <w:sz w:val="24"/>
          <w:szCs w:val="24"/>
          <w:lang w:eastAsia="ar-SA"/>
        </w:rPr>
      </w:pPr>
      <w:r w:rsidRPr="007456A2">
        <w:rPr>
          <w:rFonts w:eastAsia="Times New Roman" w:cs="Times New Roman"/>
          <w:bCs/>
          <w:iCs/>
          <w:color w:val="000000"/>
          <w:kern w:val="1"/>
          <w:sz w:val="24"/>
          <w:szCs w:val="24"/>
          <w:lang w:eastAsia="ar-SA"/>
        </w:rPr>
        <w:t xml:space="preserve">По результатам анализа, проведенного в пункте </w:t>
      </w:r>
      <w:r w:rsidR="007E76EA">
        <w:rPr>
          <w:rFonts w:eastAsia="Times New Roman" w:cs="Times New Roman"/>
          <w:bCs/>
          <w:iCs/>
          <w:color w:val="000000"/>
          <w:kern w:val="1"/>
          <w:sz w:val="24"/>
          <w:szCs w:val="24"/>
          <w:lang w:eastAsia="ar-SA"/>
        </w:rPr>
        <w:t>2</w:t>
      </w:r>
      <w:r w:rsidRPr="007456A2">
        <w:rPr>
          <w:rFonts w:eastAsia="Times New Roman" w:cs="Times New Roman"/>
          <w:bCs/>
          <w:iCs/>
          <w:color w:val="000000"/>
          <w:kern w:val="1"/>
          <w:sz w:val="24"/>
          <w:szCs w:val="24"/>
          <w:lang w:eastAsia="ar-SA"/>
        </w:rPr>
        <w:t>.6, выявлено следующее:</w:t>
      </w:r>
    </w:p>
    <w:p w:rsidR="007456A2" w:rsidRPr="007456A2" w:rsidRDefault="007456A2" w:rsidP="007456A2">
      <w:pPr>
        <w:numPr>
          <w:ilvl w:val="0"/>
          <w:numId w:val="45"/>
        </w:numPr>
        <w:suppressAutoHyphens/>
        <w:spacing w:after="0" w:line="240" w:lineRule="auto"/>
        <w:jc w:val="both"/>
        <w:rPr>
          <w:rFonts w:eastAsia="Times New Roman" w:cs="Times New Roman"/>
          <w:bCs/>
          <w:color w:val="000000"/>
          <w:kern w:val="1"/>
          <w:sz w:val="24"/>
          <w:szCs w:val="24"/>
          <w:lang w:eastAsia="ar-SA"/>
        </w:rPr>
      </w:pPr>
      <w:r w:rsidRPr="007456A2">
        <w:rPr>
          <w:rFonts w:eastAsia="Times New Roman" w:cs="Times New Roman"/>
          <w:bCs/>
          <w:color w:val="000000"/>
          <w:kern w:val="1"/>
          <w:sz w:val="24"/>
          <w:szCs w:val="24"/>
          <w:lang w:eastAsia="ar-SA"/>
        </w:rPr>
        <w:t>на действующих предприятиях недостаточное количество рабочих мест для сдерживания уровня безработицы;</w:t>
      </w:r>
    </w:p>
    <w:p w:rsidR="007456A2" w:rsidRPr="007456A2" w:rsidRDefault="007456A2" w:rsidP="007456A2">
      <w:pPr>
        <w:numPr>
          <w:ilvl w:val="0"/>
          <w:numId w:val="45"/>
        </w:numPr>
        <w:suppressAutoHyphens/>
        <w:spacing w:after="0" w:line="240" w:lineRule="auto"/>
        <w:jc w:val="both"/>
        <w:rPr>
          <w:rFonts w:eastAsia="Times New Roman" w:cs="Times New Roman"/>
          <w:bCs/>
          <w:iCs/>
          <w:color w:val="000000"/>
          <w:kern w:val="1"/>
          <w:sz w:val="24"/>
          <w:szCs w:val="24"/>
          <w:lang w:eastAsia="ar-SA"/>
        </w:rPr>
      </w:pPr>
      <w:r w:rsidRPr="007456A2">
        <w:rPr>
          <w:rFonts w:eastAsia="Times New Roman" w:cs="Times New Roman"/>
          <w:bCs/>
          <w:iCs/>
          <w:color w:val="000000"/>
          <w:kern w:val="1"/>
          <w:sz w:val="24"/>
          <w:szCs w:val="24"/>
          <w:lang w:eastAsia="ar-SA"/>
        </w:rPr>
        <w:t>необходимы увеличение и оптимизация предприятий по переработке производимой сельскохозяйственной продукции;</w:t>
      </w:r>
    </w:p>
    <w:p w:rsidR="007456A2" w:rsidRPr="007456A2" w:rsidRDefault="007456A2" w:rsidP="007456A2">
      <w:pPr>
        <w:numPr>
          <w:ilvl w:val="0"/>
          <w:numId w:val="45"/>
        </w:numPr>
        <w:suppressAutoHyphens/>
        <w:spacing w:after="0" w:line="240" w:lineRule="auto"/>
        <w:jc w:val="both"/>
        <w:rPr>
          <w:rFonts w:eastAsia="Times New Roman" w:cs="Times New Roman"/>
          <w:bCs/>
          <w:iCs/>
          <w:color w:val="000000"/>
          <w:kern w:val="1"/>
          <w:sz w:val="24"/>
          <w:szCs w:val="24"/>
          <w:lang w:eastAsia="ar-SA"/>
        </w:rPr>
      </w:pPr>
      <w:r w:rsidRPr="007456A2">
        <w:rPr>
          <w:rFonts w:eastAsia="Times New Roman" w:cs="Times New Roman"/>
          <w:bCs/>
          <w:iCs/>
          <w:color w:val="000000"/>
          <w:kern w:val="1"/>
          <w:sz w:val="24"/>
          <w:szCs w:val="24"/>
          <w:lang w:eastAsia="ar-SA"/>
        </w:rPr>
        <w:t>не созданы благоприятные условия для развития предприятий малого бизнеса;</w:t>
      </w:r>
    </w:p>
    <w:p w:rsidR="007456A2" w:rsidRPr="007456A2" w:rsidRDefault="007456A2" w:rsidP="007456A2">
      <w:pPr>
        <w:numPr>
          <w:ilvl w:val="0"/>
          <w:numId w:val="45"/>
        </w:numPr>
        <w:suppressAutoHyphens/>
        <w:spacing w:after="0" w:line="240" w:lineRule="auto"/>
        <w:jc w:val="both"/>
        <w:rPr>
          <w:rFonts w:eastAsia="Calibri" w:cs="Times New Roman"/>
          <w:color w:val="000000"/>
          <w:kern w:val="1"/>
          <w:sz w:val="24"/>
          <w:szCs w:val="24"/>
          <w:lang w:eastAsia="ar-SA"/>
        </w:rPr>
      </w:pPr>
      <w:r w:rsidRPr="007456A2">
        <w:rPr>
          <w:rFonts w:eastAsia="Calibri" w:cs="Times New Roman"/>
          <w:color w:val="000000"/>
          <w:kern w:val="1"/>
          <w:sz w:val="24"/>
          <w:szCs w:val="24"/>
          <w:lang w:eastAsia="ar-SA"/>
        </w:rPr>
        <w:t xml:space="preserve">значительной проблемой является высокая </w:t>
      </w:r>
      <w:proofErr w:type="spellStart"/>
      <w:r w:rsidRPr="007456A2">
        <w:rPr>
          <w:rFonts w:eastAsia="Calibri" w:cs="Times New Roman"/>
          <w:color w:val="000000"/>
          <w:kern w:val="1"/>
          <w:sz w:val="24"/>
          <w:szCs w:val="24"/>
          <w:lang w:eastAsia="ar-SA"/>
        </w:rPr>
        <w:t>дотационность</w:t>
      </w:r>
      <w:proofErr w:type="spellEnd"/>
      <w:r w:rsidRPr="007456A2">
        <w:rPr>
          <w:rFonts w:eastAsia="Calibri" w:cs="Times New Roman"/>
          <w:color w:val="000000"/>
          <w:kern w:val="1"/>
          <w:sz w:val="24"/>
          <w:szCs w:val="24"/>
          <w:lang w:eastAsia="ar-SA"/>
        </w:rPr>
        <w:t xml:space="preserve"> бюджета Борщево-</w:t>
      </w:r>
      <w:proofErr w:type="spellStart"/>
      <w:r w:rsidRPr="007456A2">
        <w:rPr>
          <w:rFonts w:eastAsia="Calibri" w:cs="Times New Roman"/>
          <w:color w:val="000000"/>
          <w:kern w:val="1"/>
          <w:sz w:val="24"/>
          <w:szCs w:val="24"/>
          <w:lang w:eastAsia="ar-SA"/>
        </w:rPr>
        <w:t>Песковского</w:t>
      </w:r>
      <w:proofErr w:type="spellEnd"/>
      <w:r w:rsidRPr="007456A2">
        <w:rPr>
          <w:rFonts w:eastAsia="Calibri" w:cs="Times New Roman"/>
          <w:color w:val="000000"/>
          <w:kern w:val="1"/>
          <w:sz w:val="24"/>
          <w:szCs w:val="24"/>
          <w:lang w:eastAsia="ar-SA"/>
        </w:rPr>
        <w:t xml:space="preserve"> сельского поселения. </w:t>
      </w:r>
    </w:p>
    <w:p w:rsidR="007347C9" w:rsidRPr="006A5AE3" w:rsidRDefault="007347C9" w:rsidP="007347C9">
      <w:pPr>
        <w:pStyle w:val="a8"/>
        <w:ind w:firstLine="567"/>
        <w:jc w:val="both"/>
        <w:rPr>
          <w:bCs/>
        </w:rPr>
      </w:pPr>
    </w:p>
    <w:p w:rsidR="006E41C2" w:rsidRPr="006A5AE3" w:rsidRDefault="006E41C2" w:rsidP="00245BAB">
      <w:pPr>
        <w:pStyle w:val="20"/>
        <w:numPr>
          <w:ilvl w:val="1"/>
          <w:numId w:val="74"/>
        </w:numPr>
        <w:tabs>
          <w:tab w:val="left" w:pos="426"/>
        </w:tabs>
        <w:spacing w:line="240" w:lineRule="auto"/>
        <w:ind w:left="0" w:firstLine="0"/>
        <w:jc w:val="center"/>
        <w:rPr>
          <w:rFonts w:ascii="Times New Roman" w:eastAsiaTheme="minorHAnsi" w:hAnsi="Times New Roman" w:cs="Times New Roman"/>
          <w:b/>
          <w:color w:val="auto"/>
          <w:sz w:val="24"/>
          <w:szCs w:val="24"/>
        </w:rPr>
      </w:pPr>
      <w:bookmarkStart w:id="64" w:name="_Toc469398940"/>
      <w:bookmarkStart w:id="65" w:name="_Toc32498601"/>
      <w:bookmarkStart w:id="66" w:name="_Toc150939435"/>
      <w:r w:rsidRPr="006A5AE3">
        <w:rPr>
          <w:rFonts w:ascii="Times New Roman" w:eastAsiaTheme="minorHAnsi" w:hAnsi="Times New Roman" w:cs="Times New Roman"/>
          <w:b/>
          <w:color w:val="auto"/>
          <w:sz w:val="24"/>
          <w:szCs w:val="24"/>
        </w:rPr>
        <w:t xml:space="preserve">Земельный фонд </w:t>
      </w:r>
      <w:r w:rsidR="0090623A" w:rsidRPr="006A5AE3">
        <w:rPr>
          <w:rFonts w:ascii="Times New Roman" w:eastAsiaTheme="minorHAnsi" w:hAnsi="Times New Roman" w:cs="Times New Roman"/>
          <w:b/>
          <w:color w:val="auto"/>
          <w:sz w:val="24"/>
          <w:szCs w:val="24"/>
        </w:rPr>
        <w:t>городского</w:t>
      </w:r>
      <w:r w:rsidRPr="006A5AE3">
        <w:rPr>
          <w:rFonts w:ascii="Times New Roman" w:eastAsiaTheme="minorHAnsi" w:hAnsi="Times New Roman" w:cs="Times New Roman"/>
          <w:b/>
          <w:color w:val="auto"/>
          <w:sz w:val="24"/>
          <w:szCs w:val="24"/>
        </w:rPr>
        <w:t xml:space="preserve"> поселения и категории земель.</w:t>
      </w:r>
      <w:bookmarkEnd w:id="64"/>
      <w:bookmarkEnd w:id="65"/>
      <w:bookmarkEnd w:id="66"/>
    </w:p>
    <w:p w:rsidR="00A35E56" w:rsidRPr="006A5AE3" w:rsidRDefault="00A35E56" w:rsidP="007E7578">
      <w:pPr>
        <w:pStyle w:val="14"/>
        <w:tabs>
          <w:tab w:val="left" w:pos="9211"/>
        </w:tabs>
        <w:ind w:left="0" w:right="0" w:firstLine="851"/>
        <w:rPr>
          <w:sz w:val="24"/>
          <w:szCs w:val="24"/>
        </w:rPr>
      </w:pPr>
    </w:p>
    <w:p w:rsidR="00A35E56" w:rsidRPr="006A5AE3" w:rsidRDefault="00540040" w:rsidP="00A35E56">
      <w:pPr>
        <w:pStyle w:val="14"/>
        <w:tabs>
          <w:tab w:val="left" w:pos="9211"/>
        </w:tabs>
        <w:ind w:left="0" w:right="0"/>
        <w:rPr>
          <w:sz w:val="24"/>
          <w:szCs w:val="24"/>
        </w:rPr>
      </w:pPr>
      <w:r w:rsidRPr="006A5AE3">
        <w:rPr>
          <w:sz w:val="24"/>
          <w:szCs w:val="24"/>
        </w:rPr>
        <w:t xml:space="preserve">Структура земельного фонда </w:t>
      </w:r>
      <w:r w:rsidR="006A5AE3" w:rsidRPr="006A5AE3">
        <w:rPr>
          <w:sz w:val="24"/>
          <w:szCs w:val="24"/>
        </w:rPr>
        <w:t>Борщево-</w:t>
      </w:r>
      <w:proofErr w:type="spellStart"/>
      <w:r w:rsidR="006A5AE3" w:rsidRPr="006A5AE3">
        <w:rPr>
          <w:sz w:val="24"/>
          <w:szCs w:val="24"/>
        </w:rPr>
        <w:t>Песковского</w:t>
      </w:r>
      <w:proofErr w:type="spellEnd"/>
      <w:r w:rsidR="00671D5A" w:rsidRPr="006A5AE3">
        <w:rPr>
          <w:sz w:val="24"/>
          <w:szCs w:val="24"/>
        </w:rPr>
        <w:t xml:space="preserve"> сельского поселения</w:t>
      </w:r>
      <w:r w:rsidRPr="006A5AE3">
        <w:rPr>
          <w:sz w:val="24"/>
          <w:szCs w:val="24"/>
        </w:rPr>
        <w:t xml:space="preserve"> характеризуется высоким удельным весом земель </w:t>
      </w:r>
      <w:r w:rsidR="00C8226A" w:rsidRPr="006A5AE3">
        <w:rPr>
          <w:sz w:val="24"/>
          <w:szCs w:val="24"/>
        </w:rPr>
        <w:t xml:space="preserve">сельскохозяйственного назначения </w:t>
      </w:r>
      <w:r w:rsidRPr="006A5AE3">
        <w:rPr>
          <w:sz w:val="24"/>
          <w:szCs w:val="24"/>
        </w:rPr>
        <w:t xml:space="preserve">(порядка </w:t>
      </w:r>
      <w:r w:rsidR="00292DFF" w:rsidRPr="006A5AE3">
        <w:rPr>
          <w:sz w:val="24"/>
          <w:szCs w:val="24"/>
        </w:rPr>
        <w:t>83</w:t>
      </w:r>
      <w:r w:rsidR="00546B29" w:rsidRPr="006A5AE3">
        <w:rPr>
          <w:sz w:val="24"/>
          <w:szCs w:val="24"/>
        </w:rPr>
        <w:t xml:space="preserve"> </w:t>
      </w:r>
      <w:r w:rsidRPr="006A5AE3">
        <w:rPr>
          <w:sz w:val="24"/>
          <w:szCs w:val="24"/>
        </w:rPr>
        <w:t xml:space="preserve">% от общей площади земель в границах </w:t>
      </w:r>
      <w:r w:rsidR="00292DFF" w:rsidRPr="006A5AE3">
        <w:rPr>
          <w:sz w:val="24"/>
          <w:szCs w:val="24"/>
        </w:rPr>
        <w:t>сельского</w:t>
      </w:r>
      <w:r w:rsidR="006A03AA" w:rsidRPr="006A5AE3">
        <w:rPr>
          <w:sz w:val="24"/>
          <w:szCs w:val="24"/>
        </w:rPr>
        <w:t xml:space="preserve"> поселения</w:t>
      </w:r>
      <w:r w:rsidRPr="006A5AE3">
        <w:rPr>
          <w:sz w:val="24"/>
          <w:szCs w:val="24"/>
        </w:rPr>
        <w:t>).</w:t>
      </w:r>
    </w:p>
    <w:p w:rsidR="00ED1B27" w:rsidRPr="006A5AE3" w:rsidRDefault="00ED1B27" w:rsidP="00A35E56">
      <w:pPr>
        <w:pStyle w:val="14"/>
        <w:tabs>
          <w:tab w:val="left" w:pos="9211"/>
        </w:tabs>
        <w:ind w:left="0" w:right="0"/>
        <w:rPr>
          <w:sz w:val="24"/>
          <w:szCs w:val="24"/>
        </w:rPr>
      </w:pPr>
      <w:r w:rsidRPr="006A5AE3">
        <w:rPr>
          <w:sz w:val="24"/>
          <w:szCs w:val="24"/>
        </w:rPr>
        <w:t xml:space="preserve">Общая площадь земель в границах </w:t>
      </w:r>
      <w:r w:rsidR="006F2C5A" w:rsidRPr="006A5AE3">
        <w:rPr>
          <w:sz w:val="24"/>
          <w:szCs w:val="24"/>
        </w:rPr>
        <w:t>Б</w:t>
      </w:r>
      <w:r w:rsidR="006A5AE3" w:rsidRPr="006A5AE3">
        <w:rPr>
          <w:sz w:val="24"/>
          <w:szCs w:val="24"/>
        </w:rPr>
        <w:t>орщево-</w:t>
      </w:r>
      <w:proofErr w:type="spellStart"/>
      <w:r w:rsidR="006A5AE3" w:rsidRPr="006A5AE3">
        <w:rPr>
          <w:sz w:val="24"/>
          <w:szCs w:val="24"/>
        </w:rPr>
        <w:t>Песковского</w:t>
      </w:r>
      <w:proofErr w:type="spellEnd"/>
      <w:r w:rsidR="006A5AE3" w:rsidRPr="006A5AE3">
        <w:rPr>
          <w:sz w:val="24"/>
          <w:szCs w:val="24"/>
        </w:rPr>
        <w:t xml:space="preserve"> </w:t>
      </w:r>
      <w:r w:rsidR="0078046A" w:rsidRPr="006A5AE3">
        <w:rPr>
          <w:sz w:val="24"/>
          <w:szCs w:val="24"/>
        </w:rPr>
        <w:t xml:space="preserve">сельского поселения </w:t>
      </w:r>
      <w:r w:rsidRPr="006A5AE3">
        <w:rPr>
          <w:sz w:val="24"/>
          <w:szCs w:val="24"/>
        </w:rPr>
        <w:t xml:space="preserve">в соответствии со сведениями ЕГРН составляет </w:t>
      </w:r>
      <w:r w:rsidR="006A5AE3" w:rsidRPr="006A5AE3">
        <w:rPr>
          <w:b/>
          <w:bCs/>
          <w:sz w:val="24"/>
          <w:szCs w:val="24"/>
        </w:rPr>
        <w:t>8404,8</w:t>
      </w:r>
      <w:r w:rsidR="00277EA5">
        <w:rPr>
          <w:b/>
          <w:bCs/>
          <w:sz w:val="24"/>
          <w:szCs w:val="24"/>
        </w:rPr>
        <w:t>7</w:t>
      </w:r>
      <w:r w:rsidRPr="006A5AE3">
        <w:rPr>
          <w:sz w:val="24"/>
          <w:szCs w:val="24"/>
        </w:rPr>
        <w:t xml:space="preserve"> га.</w:t>
      </w:r>
    </w:p>
    <w:p w:rsidR="006A5AE3" w:rsidRPr="007D6FC8" w:rsidRDefault="006A5AE3" w:rsidP="007E7578">
      <w:pPr>
        <w:pStyle w:val="14"/>
        <w:tabs>
          <w:tab w:val="left" w:pos="9211"/>
        </w:tabs>
        <w:ind w:left="0" w:right="0" w:firstLine="851"/>
        <w:rPr>
          <w:sz w:val="24"/>
          <w:szCs w:val="24"/>
          <w:highlight w:val="yellow"/>
        </w:rPr>
      </w:pPr>
    </w:p>
    <w:p w:rsidR="00271E76" w:rsidRPr="006A5AE3" w:rsidRDefault="00271E76" w:rsidP="00B14070">
      <w:pPr>
        <w:pStyle w:val="af6"/>
        <w:keepNext/>
        <w:spacing w:before="0" w:line="240" w:lineRule="auto"/>
        <w:jc w:val="center"/>
      </w:pPr>
      <w:r w:rsidRPr="006A5AE3">
        <w:t xml:space="preserve">Структура земель различных категорий в соответствии </w:t>
      </w:r>
      <w:r w:rsidR="00A35E56" w:rsidRPr="006A5AE3">
        <w:t>с данными паспорта муниципального образования по состоянию на 1 января 202</w:t>
      </w:r>
      <w:r w:rsidR="006A5AE3" w:rsidRPr="006A5AE3">
        <w:t>3</w:t>
      </w:r>
      <w:r w:rsidR="006F2C5A" w:rsidRPr="006A5AE3">
        <w:t xml:space="preserve"> </w:t>
      </w:r>
      <w:r w:rsidR="00A35E56" w:rsidRPr="006A5AE3">
        <w:t>года:</w:t>
      </w:r>
      <w:r w:rsidRPr="006A5AE3">
        <w:t xml:space="preserve"> </w:t>
      </w:r>
    </w:p>
    <w:tbl>
      <w:tblPr>
        <w:tblW w:w="9214" w:type="dxa"/>
        <w:tblCellSpacing w:w="5" w:type="nil"/>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5" w:type="dxa"/>
          <w:left w:w="40" w:type="dxa"/>
          <w:bottom w:w="75" w:type="dxa"/>
          <w:right w:w="40" w:type="dxa"/>
        </w:tblCellMar>
        <w:tblLook w:val="0000" w:firstRow="0" w:lastRow="0" w:firstColumn="0" w:lastColumn="0" w:noHBand="0" w:noVBand="0"/>
      </w:tblPr>
      <w:tblGrid>
        <w:gridCol w:w="851"/>
        <w:gridCol w:w="5103"/>
        <w:gridCol w:w="1701"/>
        <w:gridCol w:w="1559"/>
      </w:tblGrid>
      <w:tr w:rsidR="008E4B06" w:rsidRPr="006A5AE3" w:rsidTr="00EC6ADC">
        <w:trPr>
          <w:tblCellSpacing w:w="5" w:type="nil"/>
        </w:trPr>
        <w:tc>
          <w:tcPr>
            <w:tcW w:w="851" w:type="dxa"/>
            <w:shd w:val="clear" w:color="auto" w:fill="D9D9D9" w:themeFill="background1" w:themeFillShade="D9"/>
            <w:vAlign w:val="center"/>
          </w:tcPr>
          <w:p w:rsidR="00271E76" w:rsidRPr="006A5AE3" w:rsidRDefault="00271E76" w:rsidP="00EC6ADC">
            <w:pPr>
              <w:autoSpaceDE w:val="0"/>
              <w:spacing w:after="0" w:line="240" w:lineRule="auto"/>
              <w:jc w:val="center"/>
              <w:rPr>
                <w:rFonts w:cs="Times New Roman"/>
                <w:b/>
                <w:sz w:val="20"/>
                <w:szCs w:val="20"/>
              </w:rPr>
            </w:pPr>
            <w:r w:rsidRPr="006A5AE3">
              <w:rPr>
                <w:rFonts w:cs="Times New Roman"/>
                <w:b/>
                <w:sz w:val="20"/>
                <w:szCs w:val="20"/>
              </w:rPr>
              <w:t>№</w:t>
            </w:r>
          </w:p>
          <w:p w:rsidR="00271E76" w:rsidRPr="006A5AE3" w:rsidRDefault="00271E76" w:rsidP="00EC6ADC">
            <w:pPr>
              <w:autoSpaceDE w:val="0"/>
              <w:spacing w:after="0" w:line="240" w:lineRule="auto"/>
              <w:jc w:val="center"/>
              <w:rPr>
                <w:rFonts w:cs="Times New Roman"/>
                <w:b/>
                <w:sz w:val="20"/>
                <w:szCs w:val="20"/>
              </w:rPr>
            </w:pPr>
            <w:r w:rsidRPr="006A5AE3">
              <w:rPr>
                <w:rFonts w:cs="Times New Roman"/>
                <w:b/>
                <w:sz w:val="20"/>
                <w:szCs w:val="20"/>
              </w:rPr>
              <w:t>п/п</w:t>
            </w:r>
          </w:p>
        </w:tc>
        <w:tc>
          <w:tcPr>
            <w:tcW w:w="5103" w:type="dxa"/>
            <w:shd w:val="clear" w:color="auto" w:fill="D9D9D9" w:themeFill="background1" w:themeFillShade="D9"/>
            <w:vAlign w:val="center"/>
          </w:tcPr>
          <w:p w:rsidR="00271E76" w:rsidRPr="006A5AE3" w:rsidRDefault="00271E76" w:rsidP="00EC6ADC">
            <w:pPr>
              <w:autoSpaceDE w:val="0"/>
              <w:spacing w:after="0" w:line="240" w:lineRule="auto"/>
              <w:jc w:val="center"/>
              <w:rPr>
                <w:rFonts w:cs="Times New Roman"/>
                <w:b/>
                <w:sz w:val="20"/>
                <w:szCs w:val="20"/>
              </w:rPr>
            </w:pPr>
            <w:r w:rsidRPr="006A5AE3">
              <w:rPr>
                <w:rFonts w:cs="Times New Roman"/>
                <w:b/>
                <w:sz w:val="20"/>
                <w:szCs w:val="20"/>
              </w:rPr>
              <w:t>Наименование показателя</w:t>
            </w:r>
          </w:p>
        </w:tc>
        <w:tc>
          <w:tcPr>
            <w:tcW w:w="1701" w:type="dxa"/>
            <w:shd w:val="clear" w:color="auto" w:fill="D9D9D9" w:themeFill="background1" w:themeFillShade="D9"/>
            <w:vAlign w:val="center"/>
          </w:tcPr>
          <w:p w:rsidR="00271E76" w:rsidRPr="006A5AE3" w:rsidRDefault="00271E76" w:rsidP="00EC6ADC">
            <w:pPr>
              <w:spacing w:after="0" w:line="240" w:lineRule="auto"/>
              <w:jc w:val="center"/>
              <w:rPr>
                <w:rFonts w:cs="Times New Roman"/>
                <w:b/>
                <w:sz w:val="20"/>
                <w:szCs w:val="20"/>
              </w:rPr>
            </w:pPr>
            <w:r w:rsidRPr="006A5AE3">
              <w:rPr>
                <w:rFonts w:cs="Times New Roman"/>
                <w:b/>
                <w:sz w:val="20"/>
                <w:szCs w:val="20"/>
              </w:rPr>
              <w:t>Единица</w:t>
            </w:r>
          </w:p>
          <w:p w:rsidR="00271E76" w:rsidRPr="006A5AE3" w:rsidRDefault="00271E76" w:rsidP="00EC6ADC">
            <w:pPr>
              <w:spacing w:after="0" w:line="240" w:lineRule="auto"/>
              <w:jc w:val="center"/>
              <w:rPr>
                <w:rFonts w:cs="Times New Roman"/>
                <w:b/>
                <w:sz w:val="20"/>
                <w:szCs w:val="20"/>
              </w:rPr>
            </w:pPr>
            <w:r w:rsidRPr="006A5AE3">
              <w:rPr>
                <w:rFonts w:cs="Times New Roman"/>
                <w:b/>
                <w:sz w:val="20"/>
                <w:szCs w:val="20"/>
              </w:rPr>
              <w:t>измерения</w:t>
            </w:r>
          </w:p>
        </w:tc>
        <w:tc>
          <w:tcPr>
            <w:tcW w:w="1559" w:type="dxa"/>
            <w:shd w:val="clear" w:color="auto" w:fill="D9D9D9" w:themeFill="background1" w:themeFillShade="D9"/>
            <w:vAlign w:val="center"/>
          </w:tcPr>
          <w:p w:rsidR="00271E76" w:rsidRPr="006A5AE3" w:rsidRDefault="00271E76" w:rsidP="00EC6ADC">
            <w:pPr>
              <w:spacing w:after="0" w:line="240" w:lineRule="auto"/>
              <w:jc w:val="center"/>
              <w:rPr>
                <w:rFonts w:cs="Times New Roman"/>
                <w:b/>
                <w:sz w:val="20"/>
                <w:szCs w:val="20"/>
              </w:rPr>
            </w:pPr>
            <w:r w:rsidRPr="006A5AE3">
              <w:rPr>
                <w:rFonts w:cs="Times New Roman"/>
                <w:b/>
                <w:sz w:val="20"/>
                <w:szCs w:val="20"/>
              </w:rPr>
              <w:t>Количество</w:t>
            </w:r>
          </w:p>
        </w:tc>
      </w:tr>
      <w:tr w:rsidR="008E4B06" w:rsidRPr="006A5AE3" w:rsidTr="006F2C5A">
        <w:trPr>
          <w:trHeight w:val="337"/>
          <w:tblCellSpacing w:w="5" w:type="nil"/>
        </w:trPr>
        <w:tc>
          <w:tcPr>
            <w:tcW w:w="851" w:type="dxa"/>
            <w:vAlign w:val="center"/>
          </w:tcPr>
          <w:p w:rsidR="00271E76" w:rsidRPr="006A5AE3" w:rsidRDefault="00271E76" w:rsidP="006F2C5A">
            <w:pPr>
              <w:autoSpaceDE w:val="0"/>
              <w:spacing w:after="0" w:line="240" w:lineRule="auto"/>
              <w:jc w:val="center"/>
              <w:rPr>
                <w:rFonts w:cs="Times New Roman"/>
                <w:sz w:val="20"/>
                <w:szCs w:val="20"/>
              </w:rPr>
            </w:pPr>
            <w:r w:rsidRPr="006A5AE3">
              <w:rPr>
                <w:rFonts w:cs="Times New Roman"/>
                <w:sz w:val="20"/>
                <w:szCs w:val="20"/>
              </w:rPr>
              <w:t>1</w:t>
            </w:r>
          </w:p>
        </w:tc>
        <w:tc>
          <w:tcPr>
            <w:tcW w:w="5103" w:type="dxa"/>
            <w:vAlign w:val="center"/>
          </w:tcPr>
          <w:p w:rsidR="00271E76" w:rsidRPr="006A5AE3" w:rsidRDefault="00271E76" w:rsidP="006F2C5A">
            <w:pPr>
              <w:autoSpaceDE w:val="0"/>
              <w:spacing w:after="0" w:line="240" w:lineRule="auto"/>
              <w:rPr>
                <w:rFonts w:cs="Times New Roman"/>
                <w:sz w:val="20"/>
                <w:szCs w:val="20"/>
              </w:rPr>
            </w:pPr>
            <w:r w:rsidRPr="006A5AE3">
              <w:rPr>
                <w:rFonts w:cs="Times New Roman"/>
                <w:sz w:val="20"/>
                <w:szCs w:val="20"/>
              </w:rPr>
              <w:t>Общая площадь земель в границах сельского (городского) поселения - всего</w:t>
            </w:r>
          </w:p>
        </w:tc>
        <w:tc>
          <w:tcPr>
            <w:tcW w:w="1701" w:type="dxa"/>
            <w:vAlign w:val="center"/>
          </w:tcPr>
          <w:p w:rsidR="00271E76" w:rsidRPr="006A5AE3" w:rsidRDefault="00271E76" w:rsidP="00AA250A">
            <w:pPr>
              <w:spacing w:after="0" w:line="240" w:lineRule="auto"/>
              <w:jc w:val="center"/>
              <w:rPr>
                <w:rFonts w:cs="Times New Roman"/>
                <w:sz w:val="20"/>
                <w:szCs w:val="20"/>
              </w:rPr>
            </w:pPr>
            <w:r w:rsidRPr="006A5AE3">
              <w:rPr>
                <w:rFonts w:cs="Times New Roman"/>
                <w:sz w:val="20"/>
                <w:szCs w:val="20"/>
              </w:rPr>
              <w:t>тыс. га</w:t>
            </w:r>
          </w:p>
        </w:tc>
        <w:tc>
          <w:tcPr>
            <w:tcW w:w="1559" w:type="dxa"/>
            <w:vAlign w:val="center"/>
          </w:tcPr>
          <w:p w:rsidR="00271E76" w:rsidRPr="006A5AE3" w:rsidRDefault="006A5AE3" w:rsidP="00AA250A">
            <w:pPr>
              <w:spacing w:after="0" w:line="240" w:lineRule="auto"/>
              <w:jc w:val="center"/>
              <w:rPr>
                <w:rFonts w:cs="Times New Roman"/>
                <w:sz w:val="20"/>
                <w:szCs w:val="20"/>
              </w:rPr>
            </w:pPr>
            <w:r w:rsidRPr="006A5AE3">
              <w:rPr>
                <w:rFonts w:cs="Times New Roman"/>
                <w:sz w:val="20"/>
                <w:szCs w:val="20"/>
              </w:rPr>
              <w:t>7</w:t>
            </w:r>
            <w:r w:rsidR="00546B29" w:rsidRPr="006A5AE3">
              <w:rPr>
                <w:rFonts w:cs="Times New Roman"/>
                <w:sz w:val="20"/>
                <w:szCs w:val="20"/>
              </w:rPr>
              <w:t>,</w:t>
            </w:r>
            <w:r w:rsidRPr="006A5AE3">
              <w:rPr>
                <w:rFonts w:cs="Times New Roman"/>
                <w:sz w:val="20"/>
                <w:szCs w:val="20"/>
              </w:rPr>
              <w:t>982</w:t>
            </w:r>
          </w:p>
        </w:tc>
      </w:tr>
      <w:tr w:rsidR="008E4B06" w:rsidRPr="006A5AE3" w:rsidTr="006F2C5A">
        <w:trPr>
          <w:trHeight w:val="324"/>
          <w:tblCellSpacing w:w="5" w:type="nil"/>
        </w:trPr>
        <w:tc>
          <w:tcPr>
            <w:tcW w:w="851" w:type="dxa"/>
            <w:vAlign w:val="center"/>
          </w:tcPr>
          <w:p w:rsidR="00271E76" w:rsidRPr="006A5AE3" w:rsidRDefault="00271E76" w:rsidP="006F2C5A">
            <w:pPr>
              <w:autoSpaceDE w:val="0"/>
              <w:spacing w:after="0" w:line="240" w:lineRule="auto"/>
              <w:jc w:val="center"/>
              <w:rPr>
                <w:rFonts w:cs="Times New Roman"/>
                <w:sz w:val="20"/>
                <w:szCs w:val="20"/>
              </w:rPr>
            </w:pPr>
            <w:r w:rsidRPr="006A5AE3">
              <w:rPr>
                <w:rFonts w:cs="Times New Roman"/>
                <w:sz w:val="20"/>
                <w:szCs w:val="20"/>
              </w:rPr>
              <w:lastRenderedPageBreak/>
              <w:t>2</w:t>
            </w:r>
          </w:p>
        </w:tc>
        <w:tc>
          <w:tcPr>
            <w:tcW w:w="5103" w:type="dxa"/>
            <w:vAlign w:val="center"/>
          </w:tcPr>
          <w:p w:rsidR="00271E76" w:rsidRPr="006A5AE3" w:rsidRDefault="00271E76" w:rsidP="006F2C5A">
            <w:pPr>
              <w:autoSpaceDE w:val="0"/>
              <w:spacing w:after="0" w:line="240" w:lineRule="auto"/>
              <w:contextualSpacing/>
              <w:rPr>
                <w:rFonts w:cs="Times New Roman"/>
                <w:sz w:val="20"/>
                <w:szCs w:val="20"/>
              </w:rPr>
            </w:pPr>
            <w:r w:rsidRPr="006A5AE3">
              <w:rPr>
                <w:rFonts w:cs="Times New Roman"/>
                <w:sz w:val="20"/>
                <w:szCs w:val="20"/>
              </w:rPr>
              <w:t>Общая площадь населенных пунктов – всего</w:t>
            </w:r>
          </w:p>
        </w:tc>
        <w:tc>
          <w:tcPr>
            <w:tcW w:w="1701" w:type="dxa"/>
            <w:vAlign w:val="center"/>
          </w:tcPr>
          <w:p w:rsidR="00271E76" w:rsidRPr="006A5AE3" w:rsidRDefault="00271E76" w:rsidP="00AA250A">
            <w:pPr>
              <w:autoSpaceDE w:val="0"/>
              <w:spacing w:after="0" w:line="240" w:lineRule="auto"/>
              <w:contextualSpacing/>
              <w:jc w:val="center"/>
              <w:rPr>
                <w:rFonts w:cs="Times New Roman"/>
                <w:sz w:val="20"/>
                <w:szCs w:val="20"/>
              </w:rPr>
            </w:pPr>
            <w:r w:rsidRPr="006A5AE3">
              <w:rPr>
                <w:rFonts w:cs="Times New Roman"/>
                <w:sz w:val="20"/>
                <w:szCs w:val="20"/>
              </w:rPr>
              <w:t>тыс. га</w:t>
            </w:r>
          </w:p>
        </w:tc>
        <w:tc>
          <w:tcPr>
            <w:tcW w:w="1559" w:type="dxa"/>
            <w:vAlign w:val="center"/>
          </w:tcPr>
          <w:p w:rsidR="00271E76" w:rsidRPr="006A5AE3" w:rsidRDefault="006F2C5A" w:rsidP="00AA250A">
            <w:pPr>
              <w:spacing w:after="0" w:line="240" w:lineRule="auto"/>
              <w:jc w:val="center"/>
              <w:rPr>
                <w:rFonts w:cs="Times New Roman"/>
                <w:sz w:val="20"/>
                <w:szCs w:val="20"/>
              </w:rPr>
            </w:pPr>
            <w:r w:rsidRPr="006A5AE3">
              <w:rPr>
                <w:rFonts w:cs="Times New Roman"/>
                <w:sz w:val="20"/>
                <w:szCs w:val="20"/>
              </w:rPr>
              <w:t>0</w:t>
            </w:r>
            <w:r w:rsidR="00546B29" w:rsidRPr="006A5AE3">
              <w:rPr>
                <w:rFonts w:cs="Times New Roman"/>
                <w:sz w:val="20"/>
                <w:szCs w:val="20"/>
              </w:rPr>
              <w:t>,</w:t>
            </w:r>
            <w:r w:rsidR="006A5AE3" w:rsidRPr="006A5AE3">
              <w:rPr>
                <w:rFonts w:cs="Times New Roman"/>
                <w:sz w:val="20"/>
                <w:szCs w:val="20"/>
              </w:rPr>
              <w:t>473</w:t>
            </w:r>
          </w:p>
        </w:tc>
      </w:tr>
      <w:tr w:rsidR="008E4B06" w:rsidRPr="006A5AE3" w:rsidTr="006F2C5A">
        <w:trPr>
          <w:trHeight w:val="82"/>
          <w:tblCellSpacing w:w="5" w:type="nil"/>
        </w:trPr>
        <w:tc>
          <w:tcPr>
            <w:tcW w:w="851" w:type="dxa"/>
            <w:vAlign w:val="center"/>
          </w:tcPr>
          <w:p w:rsidR="00271E76" w:rsidRPr="006A5AE3" w:rsidRDefault="00271E76" w:rsidP="006F2C5A">
            <w:pPr>
              <w:autoSpaceDE w:val="0"/>
              <w:spacing w:after="0" w:line="240" w:lineRule="auto"/>
              <w:jc w:val="center"/>
              <w:rPr>
                <w:rFonts w:cs="Times New Roman"/>
                <w:sz w:val="20"/>
                <w:szCs w:val="20"/>
              </w:rPr>
            </w:pPr>
            <w:r w:rsidRPr="006A5AE3">
              <w:rPr>
                <w:rFonts w:cs="Times New Roman"/>
                <w:sz w:val="20"/>
                <w:szCs w:val="20"/>
              </w:rPr>
              <w:t>3</w:t>
            </w:r>
          </w:p>
        </w:tc>
        <w:tc>
          <w:tcPr>
            <w:tcW w:w="5103" w:type="dxa"/>
            <w:vAlign w:val="center"/>
          </w:tcPr>
          <w:p w:rsidR="00271E76" w:rsidRPr="006A5AE3" w:rsidRDefault="00271E76" w:rsidP="006F2C5A">
            <w:pPr>
              <w:autoSpaceDE w:val="0"/>
              <w:spacing w:after="0" w:line="240" w:lineRule="auto"/>
              <w:rPr>
                <w:rFonts w:cs="Times New Roman"/>
                <w:sz w:val="20"/>
                <w:szCs w:val="20"/>
              </w:rPr>
            </w:pPr>
            <w:r w:rsidRPr="006A5AE3">
              <w:rPr>
                <w:rFonts w:cs="Times New Roman"/>
                <w:sz w:val="20"/>
                <w:szCs w:val="20"/>
              </w:rPr>
              <w:t>Земли сельскохозяйственного назначения - всего</w:t>
            </w:r>
          </w:p>
        </w:tc>
        <w:tc>
          <w:tcPr>
            <w:tcW w:w="1701" w:type="dxa"/>
            <w:vAlign w:val="center"/>
          </w:tcPr>
          <w:p w:rsidR="00271E76" w:rsidRPr="006A5AE3" w:rsidRDefault="00271E76" w:rsidP="00AA250A">
            <w:pPr>
              <w:spacing w:after="0" w:line="240" w:lineRule="auto"/>
              <w:jc w:val="center"/>
              <w:rPr>
                <w:rFonts w:cs="Times New Roman"/>
                <w:sz w:val="20"/>
                <w:szCs w:val="20"/>
              </w:rPr>
            </w:pPr>
            <w:r w:rsidRPr="006A5AE3">
              <w:rPr>
                <w:rFonts w:cs="Times New Roman"/>
                <w:sz w:val="20"/>
                <w:szCs w:val="20"/>
              </w:rPr>
              <w:t>тыс. га</w:t>
            </w:r>
          </w:p>
        </w:tc>
        <w:tc>
          <w:tcPr>
            <w:tcW w:w="1559" w:type="dxa"/>
            <w:vAlign w:val="center"/>
          </w:tcPr>
          <w:p w:rsidR="00271E76" w:rsidRPr="006A5AE3" w:rsidRDefault="006A5AE3" w:rsidP="00AA250A">
            <w:pPr>
              <w:spacing w:after="0" w:line="240" w:lineRule="auto"/>
              <w:jc w:val="center"/>
              <w:rPr>
                <w:rFonts w:cs="Times New Roman"/>
                <w:sz w:val="20"/>
                <w:szCs w:val="20"/>
              </w:rPr>
            </w:pPr>
            <w:r w:rsidRPr="006A5AE3">
              <w:rPr>
                <w:rFonts w:cs="Times New Roman"/>
                <w:sz w:val="20"/>
                <w:szCs w:val="20"/>
              </w:rPr>
              <w:t>6</w:t>
            </w:r>
            <w:r w:rsidR="00546B29" w:rsidRPr="006A5AE3">
              <w:rPr>
                <w:rFonts w:cs="Times New Roman"/>
                <w:sz w:val="20"/>
                <w:szCs w:val="20"/>
              </w:rPr>
              <w:t>,</w:t>
            </w:r>
            <w:r w:rsidRPr="006A5AE3">
              <w:rPr>
                <w:rFonts w:cs="Times New Roman"/>
                <w:sz w:val="20"/>
                <w:szCs w:val="20"/>
              </w:rPr>
              <w:t>925</w:t>
            </w:r>
          </w:p>
        </w:tc>
      </w:tr>
      <w:tr w:rsidR="008E4B06" w:rsidRPr="006A5AE3" w:rsidTr="006F2C5A">
        <w:trPr>
          <w:trHeight w:val="258"/>
          <w:tblCellSpacing w:w="5" w:type="nil"/>
        </w:trPr>
        <w:tc>
          <w:tcPr>
            <w:tcW w:w="851" w:type="dxa"/>
            <w:vAlign w:val="center"/>
          </w:tcPr>
          <w:p w:rsidR="00271E76" w:rsidRPr="006A5AE3" w:rsidRDefault="00271E76" w:rsidP="006F2C5A">
            <w:pPr>
              <w:autoSpaceDE w:val="0"/>
              <w:spacing w:after="0" w:line="240" w:lineRule="auto"/>
              <w:contextualSpacing/>
              <w:jc w:val="center"/>
              <w:rPr>
                <w:rFonts w:cs="Times New Roman"/>
                <w:sz w:val="20"/>
                <w:szCs w:val="20"/>
              </w:rPr>
            </w:pPr>
            <w:r w:rsidRPr="006A5AE3">
              <w:rPr>
                <w:rFonts w:cs="Times New Roman"/>
                <w:sz w:val="20"/>
                <w:szCs w:val="20"/>
              </w:rPr>
              <w:t>4</w:t>
            </w:r>
          </w:p>
        </w:tc>
        <w:tc>
          <w:tcPr>
            <w:tcW w:w="5103" w:type="dxa"/>
            <w:vAlign w:val="center"/>
          </w:tcPr>
          <w:p w:rsidR="00271E76" w:rsidRPr="006A5AE3" w:rsidRDefault="00271E76" w:rsidP="006F2C5A">
            <w:pPr>
              <w:autoSpaceDE w:val="0"/>
              <w:spacing w:after="0" w:line="240" w:lineRule="auto"/>
              <w:contextualSpacing/>
              <w:rPr>
                <w:rFonts w:cs="Times New Roman"/>
                <w:sz w:val="20"/>
                <w:szCs w:val="20"/>
              </w:rPr>
            </w:pPr>
            <w:r w:rsidRPr="006A5AE3">
              <w:rPr>
                <w:rFonts w:cs="Times New Roman"/>
                <w:sz w:val="20"/>
                <w:szCs w:val="20"/>
              </w:rPr>
              <w:t>Земли промышленности,</w:t>
            </w:r>
            <w:r w:rsidR="001E1D25" w:rsidRPr="006A5AE3">
              <w:rPr>
                <w:rFonts w:cs="Times New Roman"/>
                <w:sz w:val="20"/>
                <w:szCs w:val="20"/>
              </w:rPr>
              <w:t xml:space="preserve"> транспорта, связи, энергетики, обороны - всего</w:t>
            </w:r>
          </w:p>
        </w:tc>
        <w:tc>
          <w:tcPr>
            <w:tcW w:w="1701" w:type="dxa"/>
            <w:vAlign w:val="center"/>
          </w:tcPr>
          <w:p w:rsidR="00271E76" w:rsidRPr="006A5AE3" w:rsidRDefault="00271E76" w:rsidP="00AA250A">
            <w:pPr>
              <w:autoSpaceDE w:val="0"/>
              <w:spacing w:after="0" w:line="240" w:lineRule="auto"/>
              <w:jc w:val="center"/>
              <w:rPr>
                <w:rFonts w:cs="Times New Roman"/>
                <w:sz w:val="20"/>
                <w:szCs w:val="20"/>
              </w:rPr>
            </w:pPr>
            <w:r w:rsidRPr="006A5AE3">
              <w:rPr>
                <w:rFonts w:cs="Times New Roman"/>
                <w:sz w:val="20"/>
                <w:szCs w:val="20"/>
              </w:rPr>
              <w:t>тыс. га</w:t>
            </w:r>
          </w:p>
        </w:tc>
        <w:tc>
          <w:tcPr>
            <w:tcW w:w="1559" w:type="dxa"/>
            <w:vAlign w:val="center"/>
          </w:tcPr>
          <w:p w:rsidR="00271E76" w:rsidRPr="006A5AE3" w:rsidRDefault="006F2C5A" w:rsidP="00AA250A">
            <w:pPr>
              <w:autoSpaceDE w:val="0"/>
              <w:spacing w:after="0" w:line="240" w:lineRule="auto"/>
              <w:contextualSpacing/>
              <w:jc w:val="center"/>
              <w:rPr>
                <w:rFonts w:cs="Times New Roman"/>
                <w:sz w:val="20"/>
                <w:szCs w:val="20"/>
              </w:rPr>
            </w:pPr>
            <w:r w:rsidRPr="006A5AE3">
              <w:rPr>
                <w:rFonts w:cs="Times New Roman"/>
                <w:sz w:val="20"/>
                <w:szCs w:val="20"/>
              </w:rPr>
              <w:t>-</w:t>
            </w:r>
          </w:p>
        </w:tc>
      </w:tr>
      <w:tr w:rsidR="008E4B06" w:rsidRPr="006A5AE3" w:rsidTr="006F2C5A">
        <w:trPr>
          <w:trHeight w:val="229"/>
          <w:tblCellSpacing w:w="5" w:type="nil"/>
        </w:trPr>
        <w:tc>
          <w:tcPr>
            <w:tcW w:w="851" w:type="dxa"/>
            <w:vAlign w:val="center"/>
          </w:tcPr>
          <w:p w:rsidR="00682AA5" w:rsidRPr="006A5AE3" w:rsidRDefault="00682AA5" w:rsidP="006F2C5A">
            <w:pPr>
              <w:autoSpaceDE w:val="0"/>
              <w:spacing w:after="0" w:line="240" w:lineRule="auto"/>
              <w:contextualSpacing/>
              <w:jc w:val="center"/>
              <w:rPr>
                <w:rFonts w:cs="Times New Roman"/>
                <w:sz w:val="20"/>
                <w:szCs w:val="20"/>
              </w:rPr>
            </w:pPr>
            <w:r w:rsidRPr="006A5AE3">
              <w:rPr>
                <w:rFonts w:cs="Times New Roman"/>
                <w:sz w:val="20"/>
                <w:szCs w:val="20"/>
              </w:rPr>
              <w:t>5</w:t>
            </w:r>
          </w:p>
        </w:tc>
        <w:tc>
          <w:tcPr>
            <w:tcW w:w="5103" w:type="dxa"/>
            <w:vAlign w:val="center"/>
          </w:tcPr>
          <w:p w:rsidR="00682AA5" w:rsidRPr="006A5AE3" w:rsidRDefault="00682AA5" w:rsidP="006F2C5A">
            <w:pPr>
              <w:autoSpaceDE w:val="0"/>
              <w:spacing w:after="0" w:line="240" w:lineRule="auto"/>
              <w:contextualSpacing/>
              <w:rPr>
                <w:rFonts w:cs="Times New Roman"/>
                <w:sz w:val="20"/>
                <w:szCs w:val="20"/>
              </w:rPr>
            </w:pPr>
            <w:r w:rsidRPr="006A5AE3">
              <w:rPr>
                <w:rFonts w:cs="Times New Roman"/>
                <w:sz w:val="20"/>
                <w:szCs w:val="20"/>
              </w:rPr>
              <w:t>Земли рекреации</w:t>
            </w:r>
          </w:p>
        </w:tc>
        <w:tc>
          <w:tcPr>
            <w:tcW w:w="1701" w:type="dxa"/>
            <w:vAlign w:val="center"/>
          </w:tcPr>
          <w:p w:rsidR="00682AA5" w:rsidRPr="006A5AE3" w:rsidRDefault="00682AA5" w:rsidP="00AA250A">
            <w:pPr>
              <w:autoSpaceDE w:val="0"/>
              <w:spacing w:after="0" w:line="240" w:lineRule="auto"/>
              <w:contextualSpacing/>
              <w:jc w:val="center"/>
              <w:rPr>
                <w:rFonts w:cs="Times New Roman"/>
                <w:sz w:val="20"/>
                <w:szCs w:val="20"/>
              </w:rPr>
            </w:pPr>
            <w:r w:rsidRPr="006A5AE3">
              <w:rPr>
                <w:rFonts w:cs="Times New Roman"/>
                <w:sz w:val="20"/>
                <w:szCs w:val="20"/>
              </w:rPr>
              <w:t>тыс. га</w:t>
            </w:r>
          </w:p>
        </w:tc>
        <w:tc>
          <w:tcPr>
            <w:tcW w:w="1559" w:type="dxa"/>
            <w:vAlign w:val="center"/>
          </w:tcPr>
          <w:p w:rsidR="00682AA5" w:rsidRPr="006A5AE3" w:rsidRDefault="00546B29" w:rsidP="00682AA5">
            <w:pPr>
              <w:widowControl w:val="0"/>
              <w:autoSpaceDE w:val="0"/>
              <w:snapToGrid w:val="0"/>
              <w:contextualSpacing/>
              <w:jc w:val="center"/>
              <w:rPr>
                <w:sz w:val="20"/>
                <w:szCs w:val="20"/>
                <w:lang w:eastAsia="ru-RU"/>
              </w:rPr>
            </w:pPr>
            <w:r w:rsidRPr="006A5AE3">
              <w:rPr>
                <w:sz w:val="20"/>
                <w:szCs w:val="20"/>
                <w:lang w:eastAsia="ru-RU"/>
              </w:rPr>
              <w:t>-</w:t>
            </w:r>
          </w:p>
        </w:tc>
      </w:tr>
      <w:tr w:rsidR="008E4B06" w:rsidRPr="006A5AE3" w:rsidTr="006F2C5A">
        <w:trPr>
          <w:trHeight w:val="229"/>
          <w:tblCellSpacing w:w="5" w:type="nil"/>
        </w:trPr>
        <w:tc>
          <w:tcPr>
            <w:tcW w:w="851" w:type="dxa"/>
            <w:vAlign w:val="center"/>
          </w:tcPr>
          <w:p w:rsidR="00682AA5" w:rsidRPr="006A5AE3" w:rsidRDefault="00682AA5" w:rsidP="006F2C5A">
            <w:pPr>
              <w:autoSpaceDE w:val="0"/>
              <w:spacing w:after="0" w:line="240" w:lineRule="auto"/>
              <w:contextualSpacing/>
              <w:jc w:val="center"/>
              <w:rPr>
                <w:rFonts w:cs="Times New Roman"/>
                <w:sz w:val="20"/>
                <w:szCs w:val="20"/>
              </w:rPr>
            </w:pPr>
            <w:r w:rsidRPr="006A5AE3">
              <w:rPr>
                <w:rFonts w:cs="Times New Roman"/>
                <w:sz w:val="20"/>
                <w:szCs w:val="20"/>
              </w:rPr>
              <w:t>6</w:t>
            </w:r>
          </w:p>
        </w:tc>
        <w:tc>
          <w:tcPr>
            <w:tcW w:w="5103" w:type="dxa"/>
            <w:vAlign w:val="center"/>
          </w:tcPr>
          <w:p w:rsidR="00682AA5" w:rsidRPr="006A5AE3" w:rsidRDefault="00682AA5" w:rsidP="006F2C5A">
            <w:pPr>
              <w:autoSpaceDE w:val="0"/>
              <w:spacing w:after="0" w:line="240" w:lineRule="auto"/>
              <w:contextualSpacing/>
              <w:rPr>
                <w:rFonts w:cs="Times New Roman"/>
                <w:sz w:val="20"/>
                <w:szCs w:val="20"/>
              </w:rPr>
            </w:pPr>
            <w:r w:rsidRPr="006A5AE3">
              <w:rPr>
                <w:rFonts w:cs="Times New Roman"/>
                <w:sz w:val="20"/>
                <w:szCs w:val="20"/>
              </w:rPr>
              <w:t>Земли лесного фонда</w:t>
            </w:r>
          </w:p>
        </w:tc>
        <w:tc>
          <w:tcPr>
            <w:tcW w:w="1701" w:type="dxa"/>
            <w:vAlign w:val="center"/>
          </w:tcPr>
          <w:p w:rsidR="00682AA5" w:rsidRPr="006A5AE3" w:rsidRDefault="00682AA5" w:rsidP="00AA250A">
            <w:pPr>
              <w:autoSpaceDE w:val="0"/>
              <w:spacing w:after="0" w:line="240" w:lineRule="auto"/>
              <w:contextualSpacing/>
              <w:jc w:val="center"/>
              <w:rPr>
                <w:rFonts w:cs="Times New Roman"/>
                <w:sz w:val="20"/>
                <w:szCs w:val="20"/>
              </w:rPr>
            </w:pPr>
            <w:r w:rsidRPr="006A5AE3">
              <w:rPr>
                <w:rFonts w:cs="Times New Roman"/>
                <w:sz w:val="20"/>
                <w:szCs w:val="20"/>
              </w:rPr>
              <w:t>тыс. га</w:t>
            </w:r>
          </w:p>
        </w:tc>
        <w:tc>
          <w:tcPr>
            <w:tcW w:w="1559" w:type="dxa"/>
            <w:vAlign w:val="center"/>
          </w:tcPr>
          <w:p w:rsidR="00682AA5" w:rsidRPr="006A5AE3" w:rsidRDefault="006A5AE3" w:rsidP="00682AA5">
            <w:pPr>
              <w:widowControl w:val="0"/>
              <w:autoSpaceDE w:val="0"/>
              <w:snapToGrid w:val="0"/>
              <w:contextualSpacing/>
              <w:jc w:val="center"/>
              <w:rPr>
                <w:sz w:val="20"/>
                <w:szCs w:val="20"/>
                <w:lang w:eastAsia="ru-RU"/>
              </w:rPr>
            </w:pPr>
            <w:r w:rsidRPr="006A5AE3">
              <w:rPr>
                <w:sz w:val="20"/>
                <w:szCs w:val="20"/>
                <w:lang w:eastAsia="ru-RU"/>
              </w:rPr>
              <w:t>0,584</w:t>
            </w:r>
          </w:p>
        </w:tc>
      </w:tr>
      <w:tr w:rsidR="008E4B06" w:rsidRPr="006A5AE3" w:rsidTr="006F2C5A">
        <w:trPr>
          <w:trHeight w:val="229"/>
          <w:tblCellSpacing w:w="5" w:type="nil"/>
        </w:trPr>
        <w:tc>
          <w:tcPr>
            <w:tcW w:w="851" w:type="dxa"/>
            <w:vAlign w:val="center"/>
          </w:tcPr>
          <w:p w:rsidR="00682AA5" w:rsidRPr="006A5AE3" w:rsidRDefault="00682AA5" w:rsidP="006F2C5A">
            <w:pPr>
              <w:autoSpaceDE w:val="0"/>
              <w:spacing w:after="0" w:line="240" w:lineRule="auto"/>
              <w:contextualSpacing/>
              <w:jc w:val="center"/>
              <w:rPr>
                <w:rFonts w:cs="Times New Roman"/>
                <w:sz w:val="20"/>
                <w:szCs w:val="20"/>
              </w:rPr>
            </w:pPr>
            <w:r w:rsidRPr="006A5AE3">
              <w:rPr>
                <w:rFonts w:cs="Times New Roman"/>
                <w:sz w:val="20"/>
                <w:szCs w:val="20"/>
              </w:rPr>
              <w:t>7</w:t>
            </w:r>
          </w:p>
        </w:tc>
        <w:tc>
          <w:tcPr>
            <w:tcW w:w="5103" w:type="dxa"/>
            <w:vAlign w:val="center"/>
          </w:tcPr>
          <w:p w:rsidR="00682AA5" w:rsidRPr="006A5AE3" w:rsidRDefault="00682AA5" w:rsidP="006F2C5A">
            <w:pPr>
              <w:autoSpaceDE w:val="0"/>
              <w:spacing w:after="0" w:line="240" w:lineRule="auto"/>
              <w:contextualSpacing/>
              <w:rPr>
                <w:rFonts w:cs="Times New Roman"/>
                <w:sz w:val="20"/>
                <w:szCs w:val="20"/>
              </w:rPr>
            </w:pPr>
            <w:r w:rsidRPr="006A5AE3">
              <w:rPr>
                <w:rFonts w:cs="Times New Roman"/>
                <w:sz w:val="20"/>
                <w:szCs w:val="20"/>
              </w:rPr>
              <w:t>Земли водного фонда</w:t>
            </w:r>
          </w:p>
        </w:tc>
        <w:tc>
          <w:tcPr>
            <w:tcW w:w="1701" w:type="dxa"/>
            <w:vAlign w:val="center"/>
          </w:tcPr>
          <w:p w:rsidR="00682AA5" w:rsidRPr="006A5AE3" w:rsidRDefault="00682AA5" w:rsidP="00AA250A">
            <w:pPr>
              <w:autoSpaceDE w:val="0"/>
              <w:spacing w:after="0" w:line="240" w:lineRule="auto"/>
              <w:contextualSpacing/>
              <w:jc w:val="center"/>
              <w:rPr>
                <w:rFonts w:cs="Times New Roman"/>
                <w:sz w:val="20"/>
                <w:szCs w:val="20"/>
              </w:rPr>
            </w:pPr>
            <w:r w:rsidRPr="006A5AE3">
              <w:rPr>
                <w:rFonts w:cs="Times New Roman"/>
                <w:sz w:val="20"/>
                <w:szCs w:val="20"/>
              </w:rPr>
              <w:t>тыс. га</w:t>
            </w:r>
          </w:p>
        </w:tc>
        <w:tc>
          <w:tcPr>
            <w:tcW w:w="1559" w:type="dxa"/>
            <w:vAlign w:val="center"/>
          </w:tcPr>
          <w:p w:rsidR="00682AA5" w:rsidRPr="006A5AE3" w:rsidRDefault="006A5AE3" w:rsidP="00682AA5">
            <w:pPr>
              <w:widowControl w:val="0"/>
              <w:autoSpaceDE w:val="0"/>
              <w:snapToGrid w:val="0"/>
              <w:contextualSpacing/>
              <w:jc w:val="center"/>
              <w:rPr>
                <w:sz w:val="20"/>
                <w:szCs w:val="20"/>
                <w:lang w:eastAsia="ru-RU"/>
              </w:rPr>
            </w:pPr>
            <w:r w:rsidRPr="006A5AE3">
              <w:rPr>
                <w:sz w:val="20"/>
                <w:szCs w:val="20"/>
                <w:lang w:eastAsia="ru-RU"/>
              </w:rPr>
              <w:t>0,074</w:t>
            </w:r>
          </w:p>
        </w:tc>
      </w:tr>
      <w:tr w:rsidR="00682AA5" w:rsidRPr="006A5AE3" w:rsidTr="006F2C5A">
        <w:trPr>
          <w:trHeight w:val="229"/>
          <w:tblCellSpacing w:w="5" w:type="nil"/>
        </w:trPr>
        <w:tc>
          <w:tcPr>
            <w:tcW w:w="851" w:type="dxa"/>
            <w:vAlign w:val="center"/>
          </w:tcPr>
          <w:p w:rsidR="00682AA5" w:rsidRPr="006A5AE3" w:rsidRDefault="00682AA5" w:rsidP="006F2C5A">
            <w:pPr>
              <w:autoSpaceDE w:val="0"/>
              <w:spacing w:after="0" w:line="240" w:lineRule="auto"/>
              <w:contextualSpacing/>
              <w:jc w:val="center"/>
              <w:rPr>
                <w:rFonts w:cs="Times New Roman"/>
                <w:sz w:val="20"/>
                <w:szCs w:val="20"/>
              </w:rPr>
            </w:pPr>
            <w:r w:rsidRPr="006A5AE3">
              <w:rPr>
                <w:rFonts w:cs="Times New Roman"/>
                <w:sz w:val="20"/>
                <w:szCs w:val="20"/>
              </w:rPr>
              <w:t>8</w:t>
            </w:r>
          </w:p>
        </w:tc>
        <w:tc>
          <w:tcPr>
            <w:tcW w:w="5103" w:type="dxa"/>
            <w:vAlign w:val="center"/>
          </w:tcPr>
          <w:p w:rsidR="00682AA5" w:rsidRPr="006A5AE3" w:rsidRDefault="00682AA5" w:rsidP="006F2C5A">
            <w:pPr>
              <w:autoSpaceDE w:val="0"/>
              <w:spacing w:after="0" w:line="240" w:lineRule="auto"/>
              <w:contextualSpacing/>
              <w:rPr>
                <w:rFonts w:cs="Times New Roman"/>
                <w:sz w:val="20"/>
                <w:szCs w:val="20"/>
              </w:rPr>
            </w:pPr>
            <w:r w:rsidRPr="006A5AE3">
              <w:rPr>
                <w:rFonts w:cs="Times New Roman"/>
                <w:sz w:val="20"/>
                <w:szCs w:val="20"/>
              </w:rPr>
              <w:t>Земли запаса</w:t>
            </w:r>
          </w:p>
        </w:tc>
        <w:tc>
          <w:tcPr>
            <w:tcW w:w="1701" w:type="dxa"/>
            <w:vAlign w:val="center"/>
          </w:tcPr>
          <w:p w:rsidR="00682AA5" w:rsidRPr="006A5AE3" w:rsidRDefault="00682AA5" w:rsidP="00AA250A">
            <w:pPr>
              <w:autoSpaceDE w:val="0"/>
              <w:spacing w:after="0" w:line="240" w:lineRule="auto"/>
              <w:contextualSpacing/>
              <w:jc w:val="center"/>
              <w:rPr>
                <w:rFonts w:cs="Times New Roman"/>
                <w:sz w:val="20"/>
                <w:szCs w:val="20"/>
              </w:rPr>
            </w:pPr>
            <w:r w:rsidRPr="006A5AE3">
              <w:rPr>
                <w:rFonts w:cs="Times New Roman"/>
                <w:sz w:val="20"/>
                <w:szCs w:val="20"/>
              </w:rPr>
              <w:t>тыс. га</w:t>
            </w:r>
          </w:p>
        </w:tc>
        <w:tc>
          <w:tcPr>
            <w:tcW w:w="1559" w:type="dxa"/>
            <w:vAlign w:val="center"/>
          </w:tcPr>
          <w:p w:rsidR="00682AA5" w:rsidRPr="006A5AE3" w:rsidRDefault="006A5AE3" w:rsidP="00682AA5">
            <w:pPr>
              <w:widowControl w:val="0"/>
              <w:autoSpaceDE w:val="0"/>
              <w:snapToGrid w:val="0"/>
              <w:contextualSpacing/>
              <w:jc w:val="center"/>
              <w:rPr>
                <w:sz w:val="20"/>
                <w:szCs w:val="20"/>
                <w:lang w:eastAsia="ru-RU"/>
              </w:rPr>
            </w:pPr>
            <w:r w:rsidRPr="006A5AE3">
              <w:rPr>
                <w:sz w:val="20"/>
                <w:szCs w:val="20"/>
                <w:lang w:eastAsia="ru-RU"/>
              </w:rPr>
              <w:t>0,41</w:t>
            </w:r>
          </w:p>
        </w:tc>
      </w:tr>
    </w:tbl>
    <w:p w:rsidR="009742D9" w:rsidRPr="006A5AE3" w:rsidRDefault="009742D9" w:rsidP="007E7578">
      <w:pPr>
        <w:spacing w:after="0"/>
        <w:ind w:firstLine="567"/>
        <w:jc w:val="both"/>
        <w:rPr>
          <w:rFonts w:eastAsia="Times New Roman" w:cs="Times New Roman"/>
          <w:bCs/>
          <w:sz w:val="24"/>
          <w:szCs w:val="24"/>
        </w:rPr>
      </w:pPr>
    </w:p>
    <w:p w:rsidR="004862D9" w:rsidRPr="006A5AE3" w:rsidRDefault="00271E76" w:rsidP="004862D9">
      <w:pPr>
        <w:spacing w:after="0"/>
        <w:ind w:firstLine="567"/>
        <w:jc w:val="both"/>
        <w:rPr>
          <w:rFonts w:eastAsia="Times New Roman" w:cs="Times New Roman"/>
          <w:bCs/>
          <w:sz w:val="24"/>
          <w:szCs w:val="24"/>
        </w:rPr>
      </w:pPr>
      <w:r w:rsidRPr="006A5AE3">
        <w:rPr>
          <w:rFonts w:eastAsia="Times New Roman" w:cs="Times New Roman"/>
          <w:bCs/>
          <w:sz w:val="24"/>
          <w:szCs w:val="24"/>
        </w:rPr>
        <w:t>Как видно из приведенных данных, общая площадь в границах муниципального образования</w:t>
      </w:r>
      <w:r w:rsidR="00DC1C3E" w:rsidRPr="006A5AE3">
        <w:rPr>
          <w:rFonts w:eastAsia="Times New Roman" w:cs="Times New Roman"/>
          <w:bCs/>
          <w:sz w:val="24"/>
          <w:szCs w:val="24"/>
        </w:rPr>
        <w:t xml:space="preserve"> (</w:t>
      </w:r>
      <w:r w:rsidR="006A5AE3" w:rsidRPr="006A5AE3">
        <w:rPr>
          <w:rFonts w:eastAsia="Times New Roman" w:cs="Times New Roman"/>
          <w:bCs/>
          <w:sz w:val="24"/>
          <w:szCs w:val="24"/>
        </w:rPr>
        <w:t>7</w:t>
      </w:r>
      <w:r w:rsidR="00546B29" w:rsidRPr="006A5AE3">
        <w:rPr>
          <w:rFonts w:eastAsia="Times New Roman" w:cs="Times New Roman"/>
          <w:bCs/>
          <w:sz w:val="24"/>
          <w:szCs w:val="24"/>
        </w:rPr>
        <w:t>,</w:t>
      </w:r>
      <w:r w:rsidR="006A5AE3" w:rsidRPr="006A5AE3">
        <w:rPr>
          <w:rFonts w:eastAsia="Times New Roman" w:cs="Times New Roman"/>
          <w:bCs/>
          <w:sz w:val="24"/>
          <w:szCs w:val="24"/>
        </w:rPr>
        <w:t>982</w:t>
      </w:r>
      <w:r w:rsidR="006F2C5A" w:rsidRPr="006A5AE3">
        <w:rPr>
          <w:rFonts w:eastAsia="Times New Roman" w:cs="Times New Roman"/>
          <w:bCs/>
          <w:sz w:val="24"/>
          <w:szCs w:val="24"/>
        </w:rPr>
        <w:t xml:space="preserve"> </w:t>
      </w:r>
      <w:r w:rsidR="00484E48" w:rsidRPr="006A5AE3">
        <w:rPr>
          <w:rFonts w:eastAsia="Times New Roman" w:cs="Times New Roman"/>
          <w:bCs/>
          <w:sz w:val="24"/>
          <w:szCs w:val="24"/>
        </w:rPr>
        <w:t xml:space="preserve">тыс. </w:t>
      </w:r>
      <w:r w:rsidR="00DC1C3E" w:rsidRPr="006A5AE3">
        <w:rPr>
          <w:rFonts w:eastAsia="Times New Roman" w:cs="Times New Roman"/>
          <w:bCs/>
          <w:sz w:val="24"/>
          <w:szCs w:val="24"/>
        </w:rPr>
        <w:t>га)</w:t>
      </w:r>
      <w:r w:rsidRPr="006A5AE3">
        <w:rPr>
          <w:rFonts w:eastAsia="Times New Roman" w:cs="Times New Roman"/>
          <w:bCs/>
          <w:sz w:val="24"/>
          <w:szCs w:val="24"/>
        </w:rPr>
        <w:t xml:space="preserve"> не соответствует сведениям ЕГРН</w:t>
      </w:r>
      <w:r w:rsidR="00DC1C3E" w:rsidRPr="006A5AE3">
        <w:rPr>
          <w:rFonts w:eastAsia="Times New Roman" w:cs="Times New Roman"/>
          <w:bCs/>
          <w:sz w:val="24"/>
          <w:szCs w:val="24"/>
        </w:rPr>
        <w:t xml:space="preserve"> (</w:t>
      </w:r>
      <w:r w:rsidR="006A5AE3" w:rsidRPr="006A5AE3">
        <w:rPr>
          <w:rFonts w:eastAsia="Times New Roman" w:cs="Times New Roman"/>
          <w:bCs/>
          <w:sz w:val="24"/>
          <w:szCs w:val="24"/>
        </w:rPr>
        <w:t>8</w:t>
      </w:r>
      <w:r w:rsidR="00DE6327" w:rsidRPr="006A5AE3">
        <w:rPr>
          <w:rFonts w:eastAsia="Times New Roman" w:cs="Times New Roman"/>
          <w:bCs/>
          <w:sz w:val="24"/>
          <w:szCs w:val="24"/>
        </w:rPr>
        <w:t>,</w:t>
      </w:r>
      <w:r w:rsidR="006A5AE3" w:rsidRPr="006A5AE3">
        <w:rPr>
          <w:rFonts w:eastAsia="Times New Roman" w:cs="Times New Roman"/>
          <w:bCs/>
          <w:sz w:val="24"/>
          <w:szCs w:val="24"/>
        </w:rPr>
        <w:t>404</w:t>
      </w:r>
      <w:r w:rsidR="00DE6327" w:rsidRPr="006A5AE3">
        <w:rPr>
          <w:rFonts w:eastAsia="Times New Roman" w:cs="Times New Roman"/>
          <w:bCs/>
          <w:sz w:val="24"/>
          <w:szCs w:val="24"/>
        </w:rPr>
        <w:t xml:space="preserve"> </w:t>
      </w:r>
      <w:r w:rsidR="00484E48" w:rsidRPr="006A5AE3">
        <w:rPr>
          <w:rFonts w:eastAsia="Times New Roman" w:cs="Times New Roman"/>
          <w:bCs/>
          <w:sz w:val="24"/>
          <w:szCs w:val="24"/>
        </w:rPr>
        <w:t>тыс.</w:t>
      </w:r>
      <w:r w:rsidR="003859C4" w:rsidRPr="006A5AE3">
        <w:rPr>
          <w:rFonts w:eastAsia="Times New Roman" w:cs="Times New Roman"/>
          <w:bCs/>
          <w:sz w:val="24"/>
          <w:szCs w:val="24"/>
        </w:rPr>
        <w:t xml:space="preserve"> </w:t>
      </w:r>
      <w:r w:rsidR="00DC1C3E" w:rsidRPr="006A5AE3">
        <w:rPr>
          <w:rFonts w:eastAsia="Times New Roman" w:cs="Times New Roman"/>
          <w:bCs/>
          <w:sz w:val="24"/>
          <w:szCs w:val="24"/>
        </w:rPr>
        <w:t>га)</w:t>
      </w:r>
      <w:r w:rsidRPr="006A5AE3">
        <w:rPr>
          <w:rFonts w:eastAsia="Times New Roman" w:cs="Times New Roman"/>
          <w:bCs/>
          <w:sz w:val="24"/>
          <w:szCs w:val="24"/>
        </w:rPr>
        <w:t>.</w:t>
      </w:r>
    </w:p>
    <w:p w:rsidR="00271E76" w:rsidRPr="00492F64" w:rsidRDefault="004862D9" w:rsidP="00195501">
      <w:pPr>
        <w:spacing w:after="0"/>
        <w:ind w:firstLine="567"/>
        <w:jc w:val="both"/>
        <w:rPr>
          <w:sz w:val="24"/>
          <w:szCs w:val="24"/>
        </w:rPr>
      </w:pPr>
      <w:r w:rsidRPr="00492F64">
        <w:rPr>
          <w:sz w:val="24"/>
          <w:szCs w:val="24"/>
        </w:rPr>
        <w:t xml:space="preserve">В рамках настоящего Генерального плана </w:t>
      </w:r>
      <w:r w:rsidR="00195501" w:rsidRPr="00492F64">
        <w:rPr>
          <w:rFonts w:cs="Times New Roman"/>
          <w:sz w:val="24"/>
          <w:szCs w:val="24"/>
        </w:rPr>
        <w:t>произведен подсчет площадей земель</w:t>
      </w:r>
      <w:r w:rsidR="008B65DB" w:rsidRPr="00492F64">
        <w:rPr>
          <w:sz w:val="24"/>
          <w:szCs w:val="24"/>
        </w:rPr>
        <w:t xml:space="preserve"> по категориям картографическим методом с использованием геоинформационной системы ПАНОРАМА с учетом сведений о границах населенных пунктов и земельных участках, содержащихся в ЕГРН.</w:t>
      </w:r>
    </w:p>
    <w:p w:rsidR="009742D9" w:rsidRPr="007D6FC8" w:rsidRDefault="009742D9" w:rsidP="007E7578">
      <w:pPr>
        <w:pStyle w:val="14"/>
        <w:tabs>
          <w:tab w:val="left" w:pos="9211"/>
        </w:tabs>
        <w:ind w:left="0" w:right="0"/>
        <w:rPr>
          <w:sz w:val="24"/>
          <w:szCs w:val="24"/>
          <w:highlight w:val="yellow"/>
        </w:rPr>
      </w:pPr>
    </w:p>
    <w:p w:rsidR="008B65DB" w:rsidRPr="00492F64" w:rsidRDefault="008B65DB" w:rsidP="00D31541">
      <w:pPr>
        <w:pStyle w:val="af6"/>
        <w:keepNext/>
        <w:spacing w:before="0" w:after="0" w:line="240" w:lineRule="auto"/>
        <w:jc w:val="center"/>
      </w:pPr>
      <w:r w:rsidRPr="00492F64">
        <w:t xml:space="preserve">Сведения о распределении земель по категориям </w:t>
      </w:r>
    </w:p>
    <w:p w:rsidR="008B65DB" w:rsidRPr="00492F64" w:rsidRDefault="008B65DB" w:rsidP="00B14070">
      <w:pPr>
        <w:pStyle w:val="af6"/>
        <w:keepNext/>
        <w:spacing w:before="0" w:line="240" w:lineRule="auto"/>
        <w:jc w:val="center"/>
      </w:pPr>
      <w:r w:rsidRPr="00492F64">
        <w:t xml:space="preserve">на территории </w:t>
      </w:r>
      <w:r w:rsidR="00492F64" w:rsidRPr="00492F64">
        <w:t>Борщево-</w:t>
      </w:r>
      <w:proofErr w:type="spellStart"/>
      <w:r w:rsidR="00492F64" w:rsidRPr="00492F64">
        <w:t>Песковского</w:t>
      </w:r>
      <w:proofErr w:type="spellEnd"/>
      <w:r w:rsidR="005D2AC2" w:rsidRPr="00492F64">
        <w:t xml:space="preserve"> сельского поселения </w:t>
      </w:r>
      <w:r w:rsidRPr="00492F64">
        <w:t>в соответствии с ЕГРН</w:t>
      </w:r>
    </w:p>
    <w:tbl>
      <w:tblPr>
        <w:tblW w:w="954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959"/>
        <w:gridCol w:w="5248"/>
        <w:gridCol w:w="1836"/>
        <w:gridCol w:w="1499"/>
      </w:tblGrid>
      <w:tr w:rsidR="008E4B06" w:rsidRPr="007D54AD" w:rsidTr="00125B1F">
        <w:trPr>
          <w:tblHeader/>
          <w:jc w:val="center"/>
        </w:trPr>
        <w:tc>
          <w:tcPr>
            <w:tcW w:w="959" w:type="dxa"/>
            <w:shd w:val="clear" w:color="auto" w:fill="D9D9D9" w:themeFill="background1" w:themeFillShade="D9"/>
            <w:vAlign w:val="center"/>
          </w:tcPr>
          <w:p w:rsidR="00AA1766" w:rsidRPr="007D54AD" w:rsidRDefault="00AA1766" w:rsidP="00125B1F">
            <w:pPr>
              <w:autoSpaceDE w:val="0"/>
              <w:spacing w:after="0" w:line="240" w:lineRule="auto"/>
              <w:jc w:val="center"/>
              <w:rPr>
                <w:rFonts w:cs="Times New Roman"/>
                <w:b/>
                <w:sz w:val="20"/>
                <w:szCs w:val="20"/>
              </w:rPr>
            </w:pPr>
            <w:r w:rsidRPr="007D54AD">
              <w:rPr>
                <w:rFonts w:cs="Times New Roman"/>
                <w:b/>
                <w:sz w:val="20"/>
                <w:szCs w:val="20"/>
              </w:rPr>
              <w:t>№</w:t>
            </w:r>
          </w:p>
          <w:p w:rsidR="00AA1766" w:rsidRPr="007D54AD" w:rsidRDefault="00AA1766" w:rsidP="00125B1F">
            <w:pPr>
              <w:autoSpaceDE w:val="0"/>
              <w:spacing w:after="0" w:line="240" w:lineRule="auto"/>
              <w:jc w:val="center"/>
              <w:rPr>
                <w:rFonts w:cs="Times New Roman"/>
                <w:b/>
                <w:sz w:val="20"/>
                <w:szCs w:val="20"/>
              </w:rPr>
            </w:pPr>
            <w:r w:rsidRPr="007D54AD">
              <w:rPr>
                <w:rFonts w:cs="Times New Roman"/>
                <w:b/>
                <w:sz w:val="20"/>
                <w:szCs w:val="20"/>
              </w:rPr>
              <w:t>п/п</w:t>
            </w:r>
          </w:p>
        </w:tc>
        <w:tc>
          <w:tcPr>
            <w:tcW w:w="5248" w:type="dxa"/>
            <w:shd w:val="clear" w:color="auto" w:fill="D9D9D9" w:themeFill="background1" w:themeFillShade="D9"/>
            <w:vAlign w:val="center"/>
          </w:tcPr>
          <w:p w:rsidR="00AA1766" w:rsidRPr="007D54AD" w:rsidRDefault="00AA1766" w:rsidP="00125B1F">
            <w:pPr>
              <w:autoSpaceDE w:val="0"/>
              <w:spacing w:after="0" w:line="240" w:lineRule="auto"/>
              <w:jc w:val="center"/>
              <w:rPr>
                <w:rFonts w:cs="Times New Roman"/>
                <w:b/>
                <w:sz w:val="20"/>
                <w:szCs w:val="20"/>
              </w:rPr>
            </w:pPr>
            <w:r w:rsidRPr="007D54AD">
              <w:rPr>
                <w:rFonts w:cs="Times New Roman"/>
                <w:b/>
                <w:sz w:val="20"/>
                <w:szCs w:val="20"/>
              </w:rPr>
              <w:t>Наименование показателя</w:t>
            </w:r>
          </w:p>
        </w:tc>
        <w:tc>
          <w:tcPr>
            <w:tcW w:w="1836" w:type="dxa"/>
            <w:tcBorders>
              <w:right w:val="single" w:sz="4" w:space="0" w:color="auto"/>
            </w:tcBorders>
            <w:shd w:val="clear" w:color="auto" w:fill="D9D9D9" w:themeFill="background1" w:themeFillShade="D9"/>
            <w:vAlign w:val="center"/>
          </w:tcPr>
          <w:p w:rsidR="00AA1766" w:rsidRPr="007D54AD" w:rsidRDefault="00AA1766" w:rsidP="00125B1F">
            <w:pPr>
              <w:spacing w:after="0" w:line="240" w:lineRule="auto"/>
              <w:jc w:val="center"/>
              <w:rPr>
                <w:rFonts w:cs="Times New Roman"/>
                <w:b/>
                <w:sz w:val="20"/>
                <w:szCs w:val="20"/>
              </w:rPr>
            </w:pPr>
            <w:r w:rsidRPr="007D54AD">
              <w:rPr>
                <w:rFonts w:cs="Times New Roman"/>
                <w:b/>
                <w:sz w:val="20"/>
                <w:szCs w:val="20"/>
              </w:rPr>
              <w:t>Единица</w:t>
            </w:r>
          </w:p>
          <w:p w:rsidR="00AA1766" w:rsidRPr="007D54AD" w:rsidRDefault="00AA1766" w:rsidP="00125B1F">
            <w:pPr>
              <w:spacing w:after="0" w:line="240" w:lineRule="auto"/>
              <w:jc w:val="center"/>
              <w:rPr>
                <w:rFonts w:cs="Times New Roman"/>
                <w:b/>
                <w:sz w:val="20"/>
                <w:szCs w:val="20"/>
              </w:rPr>
            </w:pPr>
            <w:r w:rsidRPr="007D54AD">
              <w:rPr>
                <w:rFonts w:cs="Times New Roman"/>
                <w:b/>
                <w:sz w:val="20"/>
                <w:szCs w:val="20"/>
              </w:rPr>
              <w:t>измерения</w:t>
            </w:r>
          </w:p>
        </w:tc>
        <w:tc>
          <w:tcPr>
            <w:tcW w:w="1499" w:type="dxa"/>
            <w:tcBorders>
              <w:left w:val="single" w:sz="4" w:space="0" w:color="auto"/>
            </w:tcBorders>
            <w:shd w:val="clear" w:color="auto" w:fill="D9D9D9" w:themeFill="background1" w:themeFillShade="D9"/>
            <w:vAlign w:val="center"/>
          </w:tcPr>
          <w:p w:rsidR="00AA1766" w:rsidRPr="007D54AD" w:rsidRDefault="00AA1766" w:rsidP="00125B1F">
            <w:pPr>
              <w:spacing w:line="240" w:lineRule="auto"/>
              <w:jc w:val="center"/>
              <w:rPr>
                <w:rFonts w:cs="Times New Roman"/>
                <w:b/>
                <w:sz w:val="20"/>
                <w:szCs w:val="20"/>
              </w:rPr>
            </w:pPr>
            <w:r w:rsidRPr="007D54AD">
              <w:rPr>
                <w:rFonts w:cs="Times New Roman"/>
                <w:b/>
                <w:sz w:val="20"/>
                <w:szCs w:val="20"/>
              </w:rPr>
              <w:t>Количество</w:t>
            </w:r>
          </w:p>
        </w:tc>
      </w:tr>
      <w:tr w:rsidR="008E4B06" w:rsidRPr="007D54AD" w:rsidTr="00125B1F">
        <w:trPr>
          <w:jc w:val="center"/>
        </w:trPr>
        <w:tc>
          <w:tcPr>
            <w:tcW w:w="959" w:type="dxa"/>
            <w:shd w:val="clear" w:color="auto" w:fill="auto"/>
            <w:vAlign w:val="center"/>
          </w:tcPr>
          <w:p w:rsidR="00BA58D5" w:rsidRPr="007D54AD" w:rsidRDefault="00BA58D5" w:rsidP="00125B1F">
            <w:pPr>
              <w:autoSpaceDE w:val="0"/>
              <w:spacing w:after="0" w:line="240" w:lineRule="auto"/>
              <w:jc w:val="center"/>
              <w:rPr>
                <w:rFonts w:cs="Times New Roman"/>
                <w:sz w:val="20"/>
                <w:szCs w:val="20"/>
              </w:rPr>
            </w:pPr>
            <w:r w:rsidRPr="007D54AD">
              <w:rPr>
                <w:rFonts w:cs="Times New Roman"/>
                <w:sz w:val="20"/>
                <w:szCs w:val="20"/>
              </w:rPr>
              <w:t>1</w:t>
            </w:r>
          </w:p>
        </w:tc>
        <w:tc>
          <w:tcPr>
            <w:tcW w:w="5248" w:type="dxa"/>
            <w:shd w:val="clear" w:color="auto" w:fill="auto"/>
          </w:tcPr>
          <w:p w:rsidR="00BA58D5" w:rsidRPr="007D54AD" w:rsidRDefault="00BA58D5" w:rsidP="00F37D35">
            <w:pPr>
              <w:autoSpaceDE w:val="0"/>
              <w:spacing w:after="0" w:line="240" w:lineRule="auto"/>
              <w:rPr>
                <w:rFonts w:cs="Times New Roman"/>
                <w:sz w:val="20"/>
                <w:szCs w:val="20"/>
              </w:rPr>
            </w:pPr>
            <w:r w:rsidRPr="007D54AD">
              <w:rPr>
                <w:rFonts w:cs="Times New Roman"/>
                <w:sz w:val="20"/>
                <w:szCs w:val="20"/>
              </w:rPr>
              <w:t>Общая площадь земель в границах сельского (городского) поселения - всего</w:t>
            </w:r>
          </w:p>
        </w:tc>
        <w:tc>
          <w:tcPr>
            <w:tcW w:w="1836" w:type="dxa"/>
            <w:tcBorders>
              <w:right w:val="single" w:sz="4" w:space="0" w:color="auto"/>
            </w:tcBorders>
            <w:shd w:val="clear" w:color="auto" w:fill="auto"/>
            <w:vAlign w:val="center"/>
          </w:tcPr>
          <w:p w:rsidR="00BA58D5" w:rsidRPr="007D54AD" w:rsidRDefault="00BA58D5" w:rsidP="00125B1F">
            <w:pPr>
              <w:spacing w:after="0" w:line="240" w:lineRule="auto"/>
              <w:jc w:val="center"/>
              <w:rPr>
                <w:rFonts w:cs="Times New Roman"/>
                <w:sz w:val="20"/>
                <w:szCs w:val="20"/>
              </w:rPr>
            </w:pPr>
            <w:r w:rsidRPr="007D54AD">
              <w:rPr>
                <w:rFonts w:cs="Times New Roman"/>
                <w:sz w:val="20"/>
                <w:szCs w:val="20"/>
              </w:rPr>
              <w:t>тыс. га</w:t>
            </w:r>
          </w:p>
        </w:tc>
        <w:tc>
          <w:tcPr>
            <w:tcW w:w="1499" w:type="dxa"/>
            <w:tcBorders>
              <w:left w:val="single" w:sz="4" w:space="0" w:color="auto"/>
            </w:tcBorders>
            <w:shd w:val="clear" w:color="auto" w:fill="auto"/>
            <w:vAlign w:val="center"/>
          </w:tcPr>
          <w:p w:rsidR="00BA58D5" w:rsidRPr="007D54AD" w:rsidRDefault="00492F64" w:rsidP="00682AA5">
            <w:pPr>
              <w:spacing w:after="0" w:line="240" w:lineRule="auto"/>
              <w:jc w:val="center"/>
              <w:rPr>
                <w:rFonts w:cs="Times New Roman"/>
                <w:sz w:val="20"/>
                <w:szCs w:val="20"/>
              </w:rPr>
            </w:pPr>
            <w:r w:rsidRPr="007D54AD">
              <w:rPr>
                <w:b/>
                <w:bCs/>
                <w:sz w:val="20"/>
                <w:szCs w:val="20"/>
              </w:rPr>
              <w:t>8</w:t>
            </w:r>
            <w:r w:rsidR="00682AA5" w:rsidRPr="007D54AD">
              <w:rPr>
                <w:b/>
                <w:bCs/>
                <w:sz w:val="20"/>
                <w:szCs w:val="20"/>
              </w:rPr>
              <w:t>,</w:t>
            </w:r>
            <w:r w:rsidRPr="007D54AD">
              <w:rPr>
                <w:b/>
                <w:bCs/>
                <w:sz w:val="20"/>
                <w:szCs w:val="20"/>
              </w:rPr>
              <w:t>404</w:t>
            </w:r>
          </w:p>
        </w:tc>
      </w:tr>
      <w:tr w:rsidR="008E4B06" w:rsidRPr="007D54AD" w:rsidTr="00125B1F">
        <w:trPr>
          <w:jc w:val="center"/>
        </w:trPr>
        <w:tc>
          <w:tcPr>
            <w:tcW w:w="959" w:type="dxa"/>
            <w:shd w:val="clear" w:color="auto" w:fill="auto"/>
            <w:vAlign w:val="center"/>
          </w:tcPr>
          <w:p w:rsidR="00BA58D5" w:rsidRPr="007D54AD" w:rsidRDefault="00BA58D5" w:rsidP="00125B1F">
            <w:pPr>
              <w:autoSpaceDE w:val="0"/>
              <w:spacing w:after="0" w:line="240" w:lineRule="auto"/>
              <w:jc w:val="center"/>
              <w:rPr>
                <w:rFonts w:cs="Times New Roman"/>
                <w:sz w:val="20"/>
                <w:szCs w:val="20"/>
              </w:rPr>
            </w:pPr>
            <w:r w:rsidRPr="007D54AD">
              <w:rPr>
                <w:rFonts w:cs="Times New Roman"/>
                <w:sz w:val="20"/>
                <w:szCs w:val="20"/>
              </w:rPr>
              <w:t>2</w:t>
            </w:r>
          </w:p>
        </w:tc>
        <w:tc>
          <w:tcPr>
            <w:tcW w:w="5248" w:type="dxa"/>
            <w:shd w:val="clear" w:color="auto" w:fill="auto"/>
          </w:tcPr>
          <w:p w:rsidR="00BA58D5" w:rsidRPr="007D54AD" w:rsidRDefault="00BA58D5" w:rsidP="00F37D35">
            <w:pPr>
              <w:autoSpaceDE w:val="0"/>
              <w:spacing w:after="0" w:line="240" w:lineRule="auto"/>
              <w:contextualSpacing/>
              <w:rPr>
                <w:rFonts w:cs="Times New Roman"/>
                <w:sz w:val="20"/>
                <w:szCs w:val="20"/>
              </w:rPr>
            </w:pPr>
            <w:r w:rsidRPr="007D54AD">
              <w:rPr>
                <w:rFonts w:cs="Times New Roman"/>
                <w:sz w:val="20"/>
                <w:szCs w:val="20"/>
              </w:rPr>
              <w:t>Общая площадь населенных пунктов – всего</w:t>
            </w:r>
          </w:p>
        </w:tc>
        <w:tc>
          <w:tcPr>
            <w:tcW w:w="1836" w:type="dxa"/>
            <w:tcBorders>
              <w:right w:val="single" w:sz="4" w:space="0" w:color="auto"/>
            </w:tcBorders>
            <w:shd w:val="clear" w:color="auto" w:fill="auto"/>
            <w:vAlign w:val="center"/>
          </w:tcPr>
          <w:p w:rsidR="00BA58D5" w:rsidRPr="007D54AD" w:rsidRDefault="00BA58D5" w:rsidP="00125B1F">
            <w:pPr>
              <w:autoSpaceDE w:val="0"/>
              <w:spacing w:after="0" w:line="240" w:lineRule="auto"/>
              <w:contextualSpacing/>
              <w:jc w:val="center"/>
              <w:rPr>
                <w:rFonts w:cs="Times New Roman"/>
                <w:sz w:val="20"/>
                <w:szCs w:val="20"/>
              </w:rPr>
            </w:pPr>
            <w:r w:rsidRPr="007D54AD">
              <w:rPr>
                <w:rFonts w:cs="Times New Roman"/>
                <w:sz w:val="20"/>
                <w:szCs w:val="20"/>
              </w:rPr>
              <w:t>тыс. га</w:t>
            </w:r>
          </w:p>
        </w:tc>
        <w:tc>
          <w:tcPr>
            <w:tcW w:w="1499" w:type="dxa"/>
            <w:tcBorders>
              <w:left w:val="single" w:sz="4" w:space="0" w:color="auto"/>
            </w:tcBorders>
            <w:shd w:val="clear" w:color="auto" w:fill="auto"/>
            <w:vAlign w:val="center"/>
          </w:tcPr>
          <w:p w:rsidR="00BA58D5" w:rsidRPr="007D54AD" w:rsidRDefault="00492F64" w:rsidP="00A373A6">
            <w:pPr>
              <w:autoSpaceDE w:val="0"/>
              <w:spacing w:after="0" w:line="240" w:lineRule="auto"/>
              <w:contextualSpacing/>
              <w:jc w:val="center"/>
              <w:rPr>
                <w:rFonts w:cs="Times New Roman"/>
                <w:sz w:val="20"/>
                <w:szCs w:val="20"/>
              </w:rPr>
            </w:pPr>
            <w:r w:rsidRPr="007D54AD">
              <w:rPr>
                <w:rFonts w:cs="Times New Roman"/>
                <w:sz w:val="20"/>
                <w:szCs w:val="20"/>
              </w:rPr>
              <w:t>0</w:t>
            </w:r>
            <w:r w:rsidR="00682AA5" w:rsidRPr="007D54AD">
              <w:rPr>
                <w:rFonts w:cs="Times New Roman"/>
                <w:sz w:val="20"/>
                <w:szCs w:val="20"/>
              </w:rPr>
              <w:t>,</w:t>
            </w:r>
            <w:r w:rsidRPr="007D54AD">
              <w:rPr>
                <w:rFonts w:cs="Times New Roman"/>
                <w:sz w:val="20"/>
                <w:szCs w:val="20"/>
              </w:rPr>
              <w:t>5</w:t>
            </w:r>
            <w:r w:rsidR="007E76EA">
              <w:rPr>
                <w:rFonts w:cs="Times New Roman"/>
                <w:sz w:val="20"/>
                <w:szCs w:val="20"/>
              </w:rPr>
              <w:t>33</w:t>
            </w:r>
          </w:p>
        </w:tc>
      </w:tr>
      <w:tr w:rsidR="008E4B06" w:rsidRPr="007D54AD" w:rsidTr="00125B1F">
        <w:trPr>
          <w:jc w:val="center"/>
        </w:trPr>
        <w:tc>
          <w:tcPr>
            <w:tcW w:w="959" w:type="dxa"/>
            <w:shd w:val="clear" w:color="auto" w:fill="auto"/>
            <w:vAlign w:val="center"/>
          </w:tcPr>
          <w:p w:rsidR="00BA58D5" w:rsidRPr="007D54AD" w:rsidRDefault="00BA58D5" w:rsidP="00125B1F">
            <w:pPr>
              <w:autoSpaceDE w:val="0"/>
              <w:spacing w:after="0" w:line="240" w:lineRule="auto"/>
              <w:jc w:val="center"/>
              <w:rPr>
                <w:rFonts w:cs="Times New Roman"/>
                <w:sz w:val="20"/>
                <w:szCs w:val="20"/>
              </w:rPr>
            </w:pPr>
            <w:r w:rsidRPr="007D54AD">
              <w:rPr>
                <w:rFonts w:cs="Times New Roman"/>
                <w:sz w:val="20"/>
                <w:szCs w:val="20"/>
              </w:rPr>
              <w:t>3</w:t>
            </w:r>
          </w:p>
        </w:tc>
        <w:tc>
          <w:tcPr>
            <w:tcW w:w="5248" w:type="dxa"/>
            <w:shd w:val="clear" w:color="auto" w:fill="auto"/>
          </w:tcPr>
          <w:p w:rsidR="00BA58D5" w:rsidRPr="007D54AD" w:rsidRDefault="00BA58D5" w:rsidP="00F37D35">
            <w:pPr>
              <w:autoSpaceDE w:val="0"/>
              <w:spacing w:after="0" w:line="240" w:lineRule="auto"/>
              <w:rPr>
                <w:rFonts w:cs="Times New Roman"/>
                <w:sz w:val="20"/>
                <w:szCs w:val="20"/>
              </w:rPr>
            </w:pPr>
            <w:r w:rsidRPr="007D54AD">
              <w:rPr>
                <w:rFonts w:cs="Times New Roman"/>
                <w:sz w:val="20"/>
                <w:szCs w:val="20"/>
              </w:rPr>
              <w:t>Земли сельскохозяйственного назначения - всего</w:t>
            </w:r>
          </w:p>
        </w:tc>
        <w:tc>
          <w:tcPr>
            <w:tcW w:w="1836" w:type="dxa"/>
            <w:tcBorders>
              <w:right w:val="single" w:sz="4" w:space="0" w:color="auto"/>
            </w:tcBorders>
            <w:shd w:val="clear" w:color="auto" w:fill="auto"/>
            <w:vAlign w:val="center"/>
          </w:tcPr>
          <w:p w:rsidR="00BA58D5" w:rsidRPr="007D54AD" w:rsidRDefault="00BA58D5" w:rsidP="00125B1F">
            <w:pPr>
              <w:spacing w:after="0" w:line="240" w:lineRule="auto"/>
              <w:jc w:val="center"/>
              <w:rPr>
                <w:rFonts w:cs="Times New Roman"/>
                <w:sz w:val="20"/>
                <w:szCs w:val="20"/>
              </w:rPr>
            </w:pPr>
            <w:r w:rsidRPr="007D54AD">
              <w:rPr>
                <w:rFonts w:cs="Times New Roman"/>
                <w:sz w:val="20"/>
                <w:szCs w:val="20"/>
              </w:rPr>
              <w:t>тыс. га</w:t>
            </w:r>
          </w:p>
        </w:tc>
        <w:tc>
          <w:tcPr>
            <w:tcW w:w="1499" w:type="dxa"/>
            <w:tcBorders>
              <w:left w:val="single" w:sz="4" w:space="0" w:color="auto"/>
            </w:tcBorders>
            <w:shd w:val="clear" w:color="auto" w:fill="auto"/>
            <w:vAlign w:val="center"/>
          </w:tcPr>
          <w:p w:rsidR="00BA58D5" w:rsidRPr="007D54AD" w:rsidRDefault="00492F64" w:rsidP="00DB4C1C">
            <w:pPr>
              <w:spacing w:after="0" w:line="240" w:lineRule="auto"/>
              <w:jc w:val="center"/>
              <w:rPr>
                <w:rFonts w:cs="Times New Roman"/>
                <w:sz w:val="20"/>
                <w:szCs w:val="20"/>
              </w:rPr>
            </w:pPr>
            <w:r w:rsidRPr="007D54AD">
              <w:rPr>
                <w:rFonts w:cs="Times New Roman"/>
                <w:sz w:val="20"/>
                <w:szCs w:val="20"/>
              </w:rPr>
              <w:t>7,206</w:t>
            </w:r>
          </w:p>
        </w:tc>
      </w:tr>
      <w:tr w:rsidR="008E4B06" w:rsidRPr="007D54AD" w:rsidTr="00125B1F">
        <w:trPr>
          <w:jc w:val="center"/>
        </w:trPr>
        <w:tc>
          <w:tcPr>
            <w:tcW w:w="959" w:type="dxa"/>
            <w:shd w:val="clear" w:color="auto" w:fill="auto"/>
            <w:vAlign w:val="center"/>
          </w:tcPr>
          <w:p w:rsidR="00BA58D5" w:rsidRPr="007D54AD" w:rsidRDefault="00BA58D5" w:rsidP="00125B1F">
            <w:pPr>
              <w:autoSpaceDE w:val="0"/>
              <w:spacing w:after="0" w:line="240" w:lineRule="auto"/>
              <w:contextualSpacing/>
              <w:jc w:val="center"/>
              <w:rPr>
                <w:rFonts w:cs="Times New Roman"/>
                <w:sz w:val="20"/>
                <w:szCs w:val="20"/>
              </w:rPr>
            </w:pPr>
            <w:r w:rsidRPr="007D54AD">
              <w:rPr>
                <w:rFonts w:cs="Times New Roman"/>
                <w:sz w:val="20"/>
                <w:szCs w:val="20"/>
              </w:rPr>
              <w:t>4</w:t>
            </w:r>
          </w:p>
        </w:tc>
        <w:tc>
          <w:tcPr>
            <w:tcW w:w="5248" w:type="dxa"/>
            <w:shd w:val="clear" w:color="auto" w:fill="auto"/>
            <w:vAlign w:val="center"/>
          </w:tcPr>
          <w:p w:rsidR="00BA58D5" w:rsidRPr="007D54AD" w:rsidRDefault="00BA58D5" w:rsidP="00F37D35">
            <w:pPr>
              <w:autoSpaceDE w:val="0"/>
              <w:spacing w:after="0" w:line="240" w:lineRule="auto"/>
              <w:contextualSpacing/>
              <w:rPr>
                <w:rFonts w:cs="Times New Roman"/>
                <w:sz w:val="20"/>
                <w:szCs w:val="20"/>
              </w:rPr>
            </w:pPr>
            <w:r w:rsidRPr="007D54AD">
              <w:rPr>
                <w:rFonts w:cs="Times New Roman"/>
                <w:sz w:val="20"/>
                <w:szCs w:val="20"/>
              </w:rPr>
              <w:t>Земли промышленности, транспорта, связи, энергетики, обороны - всего</w:t>
            </w:r>
          </w:p>
        </w:tc>
        <w:tc>
          <w:tcPr>
            <w:tcW w:w="1836" w:type="dxa"/>
            <w:tcBorders>
              <w:right w:val="single" w:sz="4" w:space="0" w:color="auto"/>
            </w:tcBorders>
            <w:shd w:val="clear" w:color="auto" w:fill="auto"/>
            <w:vAlign w:val="center"/>
          </w:tcPr>
          <w:p w:rsidR="00BA58D5" w:rsidRPr="007D54AD" w:rsidRDefault="00BA58D5" w:rsidP="00125B1F">
            <w:pPr>
              <w:autoSpaceDE w:val="0"/>
              <w:spacing w:after="0" w:line="240" w:lineRule="auto"/>
              <w:jc w:val="center"/>
              <w:rPr>
                <w:rFonts w:cs="Times New Roman"/>
                <w:sz w:val="20"/>
                <w:szCs w:val="20"/>
              </w:rPr>
            </w:pPr>
            <w:r w:rsidRPr="007D54AD">
              <w:rPr>
                <w:rFonts w:cs="Times New Roman"/>
                <w:sz w:val="20"/>
                <w:szCs w:val="20"/>
              </w:rPr>
              <w:t>тыс. га</w:t>
            </w:r>
          </w:p>
        </w:tc>
        <w:tc>
          <w:tcPr>
            <w:tcW w:w="1499" w:type="dxa"/>
            <w:tcBorders>
              <w:left w:val="single" w:sz="4" w:space="0" w:color="auto"/>
            </w:tcBorders>
            <w:shd w:val="clear" w:color="auto" w:fill="auto"/>
            <w:vAlign w:val="center"/>
          </w:tcPr>
          <w:p w:rsidR="00BA58D5" w:rsidRPr="007D54AD" w:rsidRDefault="00E1791C" w:rsidP="00A373A6">
            <w:pPr>
              <w:spacing w:after="0" w:line="240" w:lineRule="auto"/>
              <w:jc w:val="center"/>
              <w:rPr>
                <w:rFonts w:cs="Times New Roman"/>
                <w:sz w:val="20"/>
                <w:szCs w:val="20"/>
              </w:rPr>
            </w:pPr>
            <w:r w:rsidRPr="007D54AD">
              <w:rPr>
                <w:rFonts w:cs="Times New Roman"/>
                <w:sz w:val="20"/>
                <w:szCs w:val="20"/>
              </w:rPr>
              <w:t>0,</w:t>
            </w:r>
            <w:r w:rsidR="00492F64" w:rsidRPr="007D54AD">
              <w:rPr>
                <w:rFonts w:cs="Times New Roman"/>
                <w:sz w:val="20"/>
                <w:szCs w:val="20"/>
              </w:rPr>
              <w:t>0</w:t>
            </w:r>
            <w:r w:rsidR="00F34649" w:rsidRPr="007D54AD">
              <w:rPr>
                <w:rFonts w:cs="Times New Roman"/>
                <w:sz w:val="20"/>
                <w:szCs w:val="20"/>
              </w:rPr>
              <w:t>0</w:t>
            </w:r>
            <w:r w:rsidR="00492F64" w:rsidRPr="007D54AD">
              <w:rPr>
                <w:rFonts w:cs="Times New Roman"/>
                <w:sz w:val="20"/>
                <w:szCs w:val="20"/>
              </w:rPr>
              <w:t>8</w:t>
            </w:r>
          </w:p>
        </w:tc>
      </w:tr>
      <w:tr w:rsidR="008E4B06" w:rsidRPr="007D54AD" w:rsidTr="00125B1F">
        <w:trPr>
          <w:jc w:val="center"/>
        </w:trPr>
        <w:tc>
          <w:tcPr>
            <w:tcW w:w="959" w:type="dxa"/>
            <w:shd w:val="clear" w:color="auto" w:fill="auto"/>
            <w:vAlign w:val="center"/>
          </w:tcPr>
          <w:p w:rsidR="00BA58D5" w:rsidRPr="007D54AD" w:rsidRDefault="00BA58D5" w:rsidP="00125B1F">
            <w:pPr>
              <w:autoSpaceDE w:val="0"/>
              <w:spacing w:after="0" w:line="240" w:lineRule="auto"/>
              <w:contextualSpacing/>
              <w:jc w:val="center"/>
              <w:rPr>
                <w:rFonts w:cs="Times New Roman"/>
                <w:sz w:val="20"/>
                <w:szCs w:val="20"/>
              </w:rPr>
            </w:pPr>
            <w:r w:rsidRPr="007D54AD">
              <w:rPr>
                <w:rFonts w:cs="Times New Roman"/>
                <w:sz w:val="20"/>
                <w:szCs w:val="20"/>
              </w:rPr>
              <w:t>5</w:t>
            </w:r>
          </w:p>
        </w:tc>
        <w:tc>
          <w:tcPr>
            <w:tcW w:w="5248" w:type="dxa"/>
            <w:shd w:val="clear" w:color="auto" w:fill="auto"/>
          </w:tcPr>
          <w:p w:rsidR="00BA58D5" w:rsidRPr="007D54AD" w:rsidRDefault="00BA58D5" w:rsidP="00F37D35">
            <w:pPr>
              <w:autoSpaceDE w:val="0"/>
              <w:spacing w:after="0" w:line="240" w:lineRule="auto"/>
              <w:contextualSpacing/>
              <w:rPr>
                <w:rFonts w:cs="Times New Roman"/>
                <w:sz w:val="20"/>
                <w:szCs w:val="20"/>
              </w:rPr>
            </w:pPr>
            <w:r w:rsidRPr="007D54AD">
              <w:rPr>
                <w:rFonts w:cs="Times New Roman"/>
                <w:sz w:val="20"/>
                <w:szCs w:val="20"/>
              </w:rPr>
              <w:t>Земли рекреации</w:t>
            </w:r>
          </w:p>
        </w:tc>
        <w:tc>
          <w:tcPr>
            <w:tcW w:w="1836" w:type="dxa"/>
            <w:tcBorders>
              <w:right w:val="single" w:sz="4" w:space="0" w:color="auto"/>
            </w:tcBorders>
            <w:shd w:val="clear" w:color="auto" w:fill="auto"/>
            <w:vAlign w:val="center"/>
          </w:tcPr>
          <w:p w:rsidR="00BA58D5" w:rsidRPr="007D54AD" w:rsidRDefault="00BA58D5" w:rsidP="00125B1F">
            <w:pPr>
              <w:autoSpaceDE w:val="0"/>
              <w:spacing w:after="0" w:line="240" w:lineRule="auto"/>
              <w:contextualSpacing/>
              <w:jc w:val="center"/>
              <w:rPr>
                <w:rFonts w:cs="Times New Roman"/>
                <w:sz w:val="20"/>
                <w:szCs w:val="20"/>
              </w:rPr>
            </w:pPr>
            <w:r w:rsidRPr="007D54AD">
              <w:rPr>
                <w:rFonts w:cs="Times New Roman"/>
                <w:sz w:val="20"/>
                <w:szCs w:val="20"/>
              </w:rPr>
              <w:t>тыс. га</w:t>
            </w:r>
          </w:p>
        </w:tc>
        <w:tc>
          <w:tcPr>
            <w:tcW w:w="1499" w:type="dxa"/>
            <w:tcBorders>
              <w:left w:val="single" w:sz="4" w:space="0" w:color="auto"/>
            </w:tcBorders>
            <w:shd w:val="clear" w:color="auto" w:fill="auto"/>
            <w:vAlign w:val="center"/>
          </w:tcPr>
          <w:p w:rsidR="00BA58D5" w:rsidRPr="007D54AD" w:rsidRDefault="00507F88" w:rsidP="008C4982">
            <w:pPr>
              <w:autoSpaceDE w:val="0"/>
              <w:spacing w:after="0" w:line="240" w:lineRule="auto"/>
              <w:contextualSpacing/>
              <w:jc w:val="center"/>
              <w:rPr>
                <w:rFonts w:cs="Times New Roman"/>
                <w:sz w:val="20"/>
                <w:szCs w:val="20"/>
              </w:rPr>
            </w:pPr>
            <w:r w:rsidRPr="007D54AD">
              <w:rPr>
                <w:rFonts w:cs="Times New Roman"/>
                <w:sz w:val="20"/>
                <w:szCs w:val="20"/>
              </w:rPr>
              <w:t>-</w:t>
            </w:r>
          </w:p>
        </w:tc>
      </w:tr>
      <w:tr w:rsidR="008E4B06" w:rsidRPr="007D54AD" w:rsidTr="00125B1F">
        <w:trPr>
          <w:jc w:val="center"/>
        </w:trPr>
        <w:tc>
          <w:tcPr>
            <w:tcW w:w="959" w:type="dxa"/>
            <w:shd w:val="clear" w:color="auto" w:fill="auto"/>
            <w:vAlign w:val="center"/>
          </w:tcPr>
          <w:p w:rsidR="00BA58D5" w:rsidRPr="007D54AD" w:rsidRDefault="00BA58D5" w:rsidP="00125B1F">
            <w:pPr>
              <w:autoSpaceDE w:val="0"/>
              <w:spacing w:after="0" w:line="240" w:lineRule="auto"/>
              <w:contextualSpacing/>
              <w:jc w:val="center"/>
              <w:rPr>
                <w:rFonts w:cs="Times New Roman"/>
                <w:sz w:val="20"/>
                <w:szCs w:val="20"/>
              </w:rPr>
            </w:pPr>
            <w:r w:rsidRPr="007D54AD">
              <w:rPr>
                <w:rFonts w:cs="Times New Roman"/>
                <w:sz w:val="20"/>
                <w:szCs w:val="20"/>
              </w:rPr>
              <w:t>6</w:t>
            </w:r>
          </w:p>
        </w:tc>
        <w:tc>
          <w:tcPr>
            <w:tcW w:w="5248" w:type="dxa"/>
            <w:shd w:val="clear" w:color="auto" w:fill="auto"/>
          </w:tcPr>
          <w:p w:rsidR="00BA58D5" w:rsidRPr="007D54AD" w:rsidRDefault="00BA58D5" w:rsidP="00F37D35">
            <w:pPr>
              <w:autoSpaceDE w:val="0"/>
              <w:spacing w:after="0" w:line="240" w:lineRule="auto"/>
              <w:contextualSpacing/>
              <w:rPr>
                <w:rFonts w:cs="Times New Roman"/>
                <w:sz w:val="20"/>
                <w:szCs w:val="20"/>
              </w:rPr>
            </w:pPr>
            <w:r w:rsidRPr="007D54AD">
              <w:rPr>
                <w:rFonts w:cs="Times New Roman"/>
                <w:sz w:val="20"/>
                <w:szCs w:val="20"/>
              </w:rPr>
              <w:t>Земли лесного фонда</w:t>
            </w:r>
          </w:p>
        </w:tc>
        <w:tc>
          <w:tcPr>
            <w:tcW w:w="1836" w:type="dxa"/>
            <w:tcBorders>
              <w:right w:val="single" w:sz="4" w:space="0" w:color="auto"/>
            </w:tcBorders>
            <w:shd w:val="clear" w:color="auto" w:fill="auto"/>
            <w:vAlign w:val="center"/>
          </w:tcPr>
          <w:p w:rsidR="00BA58D5" w:rsidRPr="007D54AD" w:rsidRDefault="00BA58D5" w:rsidP="00125B1F">
            <w:pPr>
              <w:autoSpaceDE w:val="0"/>
              <w:spacing w:after="0" w:line="240" w:lineRule="auto"/>
              <w:contextualSpacing/>
              <w:jc w:val="center"/>
              <w:rPr>
                <w:rFonts w:cs="Times New Roman"/>
                <w:sz w:val="20"/>
                <w:szCs w:val="20"/>
              </w:rPr>
            </w:pPr>
            <w:r w:rsidRPr="007D54AD">
              <w:rPr>
                <w:rFonts w:cs="Times New Roman"/>
                <w:sz w:val="20"/>
                <w:szCs w:val="20"/>
              </w:rPr>
              <w:t>тыс. га</w:t>
            </w:r>
          </w:p>
        </w:tc>
        <w:tc>
          <w:tcPr>
            <w:tcW w:w="1499" w:type="dxa"/>
            <w:tcBorders>
              <w:left w:val="single" w:sz="4" w:space="0" w:color="auto"/>
            </w:tcBorders>
            <w:shd w:val="clear" w:color="auto" w:fill="auto"/>
            <w:vAlign w:val="center"/>
          </w:tcPr>
          <w:p w:rsidR="00BA58D5" w:rsidRPr="007D54AD" w:rsidRDefault="0051799D" w:rsidP="002E1E9A">
            <w:pPr>
              <w:autoSpaceDE w:val="0"/>
              <w:spacing w:after="0" w:line="240" w:lineRule="auto"/>
              <w:contextualSpacing/>
              <w:jc w:val="center"/>
              <w:rPr>
                <w:rFonts w:cs="Times New Roman"/>
                <w:sz w:val="20"/>
                <w:szCs w:val="20"/>
              </w:rPr>
            </w:pPr>
            <w:r w:rsidRPr="007D54AD">
              <w:rPr>
                <w:rFonts w:cs="Times New Roman"/>
                <w:sz w:val="20"/>
                <w:szCs w:val="20"/>
              </w:rPr>
              <w:t>0,</w:t>
            </w:r>
            <w:r w:rsidR="00492F64" w:rsidRPr="007D54AD">
              <w:rPr>
                <w:rFonts w:cs="Times New Roman"/>
                <w:sz w:val="20"/>
                <w:szCs w:val="20"/>
              </w:rPr>
              <w:t>550</w:t>
            </w:r>
          </w:p>
        </w:tc>
      </w:tr>
      <w:tr w:rsidR="008E4B06" w:rsidRPr="007D54AD" w:rsidTr="00125B1F">
        <w:trPr>
          <w:jc w:val="center"/>
        </w:trPr>
        <w:tc>
          <w:tcPr>
            <w:tcW w:w="959" w:type="dxa"/>
            <w:shd w:val="clear" w:color="auto" w:fill="auto"/>
            <w:vAlign w:val="center"/>
          </w:tcPr>
          <w:p w:rsidR="00BA58D5" w:rsidRPr="007D54AD" w:rsidRDefault="00BA58D5" w:rsidP="00125B1F">
            <w:pPr>
              <w:autoSpaceDE w:val="0"/>
              <w:spacing w:after="0" w:line="240" w:lineRule="auto"/>
              <w:contextualSpacing/>
              <w:jc w:val="center"/>
              <w:rPr>
                <w:rFonts w:cs="Times New Roman"/>
                <w:sz w:val="20"/>
                <w:szCs w:val="20"/>
              </w:rPr>
            </w:pPr>
            <w:r w:rsidRPr="007D54AD">
              <w:rPr>
                <w:rFonts w:cs="Times New Roman"/>
                <w:sz w:val="20"/>
                <w:szCs w:val="20"/>
              </w:rPr>
              <w:t>7</w:t>
            </w:r>
          </w:p>
        </w:tc>
        <w:tc>
          <w:tcPr>
            <w:tcW w:w="5248" w:type="dxa"/>
            <w:shd w:val="clear" w:color="auto" w:fill="auto"/>
          </w:tcPr>
          <w:p w:rsidR="00BA58D5" w:rsidRPr="007D54AD" w:rsidRDefault="00BA58D5" w:rsidP="00F37D35">
            <w:pPr>
              <w:autoSpaceDE w:val="0"/>
              <w:spacing w:after="0" w:line="240" w:lineRule="auto"/>
              <w:contextualSpacing/>
              <w:rPr>
                <w:rFonts w:cs="Times New Roman"/>
                <w:sz w:val="20"/>
                <w:szCs w:val="20"/>
              </w:rPr>
            </w:pPr>
            <w:r w:rsidRPr="007D54AD">
              <w:rPr>
                <w:rFonts w:cs="Times New Roman"/>
                <w:sz w:val="20"/>
                <w:szCs w:val="20"/>
              </w:rPr>
              <w:t>Земли водного фонда</w:t>
            </w:r>
          </w:p>
        </w:tc>
        <w:tc>
          <w:tcPr>
            <w:tcW w:w="1836" w:type="dxa"/>
            <w:tcBorders>
              <w:right w:val="single" w:sz="4" w:space="0" w:color="auto"/>
            </w:tcBorders>
            <w:shd w:val="clear" w:color="auto" w:fill="auto"/>
            <w:vAlign w:val="center"/>
          </w:tcPr>
          <w:p w:rsidR="00BA58D5" w:rsidRPr="007D54AD" w:rsidRDefault="00BA58D5" w:rsidP="00125B1F">
            <w:pPr>
              <w:autoSpaceDE w:val="0"/>
              <w:spacing w:after="0" w:line="240" w:lineRule="auto"/>
              <w:contextualSpacing/>
              <w:jc w:val="center"/>
              <w:rPr>
                <w:rFonts w:cs="Times New Roman"/>
                <w:sz w:val="20"/>
                <w:szCs w:val="20"/>
              </w:rPr>
            </w:pPr>
            <w:r w:rsidRPr="007D54AD">
              <w:rPr>
                <w:rFonts w:cs="Times New Roman"/>
                <w:sz w:val="20"/>
                <w:szCs w:val="20"/>
              </w:rPr>
              <w:t>тыс. га</w:t>
            </w:r>
          </w:p>
        </w:tc>
        <w:tc>
          <w:tcPr>
            <w:tcW w:w="1499" w:type="dxa"/>
            <w:tcBorders>
              <w:left w:val="single" w:sz="4" w:space="0" w:color="auto"/>
            </w:tcBorders>
            <w:shd w:val="clear" w:color="auto" w:fill="auto"/>
            <w:vAlign w:val="center"/>
          </w:tcPr>
          <w:p w:rsidR="00BA58D5" w:rsidRPr="007D54AD" w:rsidRDefault="00492F64" w:rsidP="00507F88">
            <w:pPr>
              <w:autoSpaceDE w:val="0"/>
              <w:spacing w:after="0" w:line="240" w:lineRule="auto"/>
              <w:contextualSpacing/>
              <w:jc w:val="center"/>
              <w:rPr>
                <w:rFonts w:cs="Times New Roman"/>
                <w:sz w:val="20"/>
                <w:szCs w:val="20"/>
              </w:rPr>
            </w:pPr>
            <w:r w:rsidRPr="007D54AD">
              <w:rPr>
                <w:rFonts w:cs="Times New Roman"/>
                <w:sz w:val="20"/>
                <w:szCs w:val="20"/>
              </w:rPr>
              <w:t>0,030</w:t>
            </w:r>
          </w:p>
        </w:tc>
      </w:tr>
      <w:tr w:rsidR="00BA58D5" w:rsidRPr="007D54AD" w:rsidTr="00125B1F">
        <w:trPr>
          <w:jc w:val="center"/>
        </w:trPr>
        <w:tc>
          <w:tcPr>
            <w:tcW w:w="959" w:type="dxa"/>
            <w:shd w:val="clear" w:color="auto" w:fill="auto"/>
            <w:vAlign w:val="center"/>
          </w:tcPr>
          <w:p w:rsidR="00BA58D5" w:rsidRPr="007D54AD" w:rsidRDefault="00BA58D5" w:rsidP="00125B1F">
            <w:pPr>
              <w:autoSpaceDE w:val="0"/>
              <w:spacing w:after="0" w:line="240" w:lineRule="auto"/>
              <w:contextualSpacing/>
              <w:jc w:val="center"/>
              <w:rPr>
                <w:rFonts w:cs="Times New Roman"/>
                <w:sz w:val="20"/>
                <w:szCs w:val="20"/>
              </w:rPr>
            </w:pPr>
            <w:r w:rsidRPr="007D54AD">
              <w:rPr>
                <w:rFonts w:cs="Times New Roman"/>
                <w:sz w:val="20"/>
                <w:szCs w:val="20"/>
              </w:rPr>
              <w:t>8</w:t>
            </w:r>
          </w:p>
        </w:tc>
        <w:tc>
          <w:tcPr>
            <w:tcW w:w="5248" w:type="dxa"/>
            <w:shd w:val="clear" w:color="auto" w:fill="auto"/>
          </w:tcPr>
          <w:p w:rsidR="00BA58D5" w:rsidRPr="007D54AD" w:rsidRDefault="00BA58D5" w:rsidP="00F37D35">
            <w:pPr>
              <w:autoSpaceDE w:val="0"/>
              <w:spacing w:after="0" w:line="240" w:lineRule="auto"/>
              <w:contextualSpacing/>
              <w:rPr>
                <w:rFonts w:cs="Times New Roman"/>
                <w:sz w:val="20"/>
                <w:szCs w:val="20"/>
              </w:rPr>
            </w:pPr>
            <w:r w:rsidRPr="007D54AD">
              <w:rPr>
                <w:rFonts w:cs="Times New Roman"/>
                <w:sz w:val="20"/>
                <w:szCs w:val="20"/>
              </w:rPr>
              <w:t>Земли запаса</w:t>
            </w:r>
          </w:p>
        </w:tc>
        <w:tc>
          <w:tcPr>
            <w:tcW w:w="1836" w:type="dxa"/>
            <w:tcBorders>
              <w:right w:val="single" w:sz="4" w:space="0" w:color="auto"/>
            </w:tcBorders>
            <w:shd w:val="clear" w:color="auto" w:fill="auto"/>
            <w:vAlign w:val="center"/>
          </w:tcPr>
          <w:p w:rsidR="00BA58D5" w:rsidRPr="007D54AD" w:rsidRDefault="00BA58D5" w:rsidP="00125B1F">
            <w:pPr>
              <w:autoSpaceDE w:val="0"/>
              <w:spacing w:after="0" w:line="240" w:lineRule="auto"/>
              <w:contextualSpacing/>
              <w:jc w:val="center"/>
              <w:rPr>
                <w:rFonts w:cs="Times New Roman"/>
                <w:sz w:val="20"/>
                <w:szCs w:val="20"/>
              </w:rPr>
            </w:pPr>
            <w:r w:rsidRPr="007D54AD">
              <w:rPr>
                <w:rFonts w:cs="Times New Roman"/>
                <w:sz w:val="20"/>
                <w:szCs w:val="20"/>
              </w:rPr>
              <w:t>тыс. га</w:t>
            </w:r>
          </w:p>
        </w:tc>
        <w:tc>
          <w:tcPr>
            <w:tcW w:w="1499" w:type="dxa"/>
            <w:tcBorders>
              <w:left w:val="single" w:sz="4" w:space="0" w:color="auto"/>
            </w:tcBorders>
            <w:shd w:val="clear" w:color="auto" w:fill="auto"/>
            <w:vAlign w:val="center"/>
          </w:tcPr>
          <w:p w:rsidR="00BA58D5" w:rsidRPr="007D54AD" w:rsidRDefault="00934D8F" w:rsidP="00DA2ED1">
            <w:pPr>
              <w:autoSpaceDE w:val="0"/>
              <w:spacing w:after="0" w:line="240" w:lineRule="auto"/>
              <w:contextualSpacing/>
              <w:jc w:val="center"/>
              <w:rPr>
                <w:rFonts w:cs="Times New Roman"/>
                <w:sz w:val="20"/>
                <w:szCs w:val="20"/>
              </w:rPr>
            </w:pPr>
            <w:r w:rsidRPr="007D54AD">
              <w:rPr>
                <w:rFonts w:cs="Times New Roman"/>
                <w:sz w:val="20"/>
                <w:szCs w:val="20"/>
              </w:rPr>
              <w:t>-</w:t>
            </w:r>
          </w:p>
        </w:tc>
      </w:tr>
    </w:tbl>
    <w:p w:rsidR="00DC1C3E" w:rsidRPr="00492F64" w:rsidRDefault="00DC1C3E" w:rsidP="00713A25">
      <w:pPr>
        <w:spacing w:after="0"/>
        <w:ind w:firstLine="567"/>
        <w:jc w:val="both"/>
        <w:rPr>
          <w:rFonts w:eastAsia="Times New Roman" w:cs="Times New Roman"/>
          <w:bCs/>
          <w:sz w:val="24"/>
          <w:szCs w:val="24"/>
        </w:rPr>
      </w:pPr>
      <w:bookmarkStart w:id="67" w:name="_Toc43820842"/>
      <w:bookmarkStart w:id="68" w:name="_Toc60047296"/>
      <w:bookmarkStart w:id="69" w:name="_Toc61278475"/>
      <w:bookmarkStart w:id="70" w:name="_Toc63929007"/>
      <w:bookmarkStart w:id="71" w:name="_Toc64275624"/>
      <w:bookmarkStart w:id="72" w:name="_Toc65659499"/>
      <w:bookmarkStart w:id="73" w:name="_Toc65685934"/>
      <w:bookmarkStart w:id="74" w:name="_Toc68796782"/>
      <w:bookmarkStart w:id="75" w:name="_Toc69729880"/>
      <w:bookmarkStart w:id="76" w:name="_Toc70342656"/>
      <w:bookmarkStart w:id="77" w:name="_Toc70494321"/>
    </w:p>
    <w:p w:rsidR="00271E76" w:rsidRPr="0063185A" w:rsidRDefault="00616F7D" w:rsidP="00713A25">
      <w:pPr>
        <w:spacing w:after="0"/>
        <w:ind w:firstLine="567"/>
        <w:jc w:val="both"/>
        <w:rPr>
          <w:rFonts w:eastAsia="TimesNewRoman" w:cs="Times New Roman"/>
          <w:sz w:val="24"/>
          <w:szCs w:val="24"/>
          <w:lang w:eastAsia="ru-RU"/>
        </w:rPr>
      </w:pPr>
      <w:bookmarkStart w:id="78" w:name="_Toc75419855"/>
      <w:r w:rsidRPr="00492F64">
        <w:rPr>
          <w:rFonts w:eastAsia="TimesNewRoman" w:cs="Times New Roman"/>
          <w:sz w:val="24"/>
          <w:szCs w:val="24"/>
          <w:lang w:eastAsia="ru-RU"/>
        </w:rPr>
        <w:t xml:space="preserve">Во </w:t>
      </w:r>
      <w:r w:rsidRPr="0063185A">
        <w:rPr>
          <w:rFonts w:eastAsia="TimesNewRoman" w:cs="Times New Roman"/>
          <w:sz w:val="24"/>
          <w:szCs w:val="24"/>
          <w:lang w:eastAsia="ru-RU"/>
        </w:rPr>
        <w:t xml:space="preserve">избежание разночтений после утверждения Генерального плана требуется проведение мероприятий по уточнению площадей земель различных категорий на территории </w:t>
      </w:r>
      <w:r w:rsidR="00240AE0" w:rsidRPr="0063185A">
        <w:rPr>
          <w:rFonts w:eastAsia="TimesNewRoman" w:cs="Times New Roman"/>
          <w:sz w:val="24"/>
          <w:szCs w:val="24"/>
          <w:lang w:eastAsia="ru-RU"/>
        </w:rPr>
        <w:t>Б</w:t>
      </w:r>
      <w:r w:rsidR="00492F64" w:rsidRPr="0063185A">
        <w:rPr>
          <w:rFonts w:eastAsia="TimesNewRoman" w:cs="Times New Roman"/>
          <w:sz w:val="24"/>
          <w:szCs w:val="24"/>
          <w:lang w:eastAsia="ru-RU"/>
        </w:rPr>
        <w:t>орщево-</w:t>
      </w:r>
      <w:proofErr w:type="spellStart"/>
      <w:r w:rsidR="00492F64" w:rsidRPr="0063185A">
        <w:rPr>
          <w:rFonts w:eastAsia="TimesNewRoman" w:cs="Times New Roman"/>
          <w:sz w:val="24"/>
          <w:szCs w:val="24"/>
          <w:lang w:eastAsia="ru-RU"/>
        </w:rPr>
        <w:t>Песковского</w:t>
      </w:r>
      <w:proofErr w:type="spellEnd"/>
      <w:r w:rsidR="005D2AC2" w:rsidRPr="0063185A">
        <w:rPr>
          <w:rFonts w:eastAsia="TimesNewRoman" w:cs="Times New Roman"/>
          <w:sz w:val="24"/>
          <w:szCs w:val="24"/>
          <w:lang w:eastAsia="ru-RU"/>
        </w:rPr>
        <w:t xml:space="preserve"> сельского поселения</w:t>
      </w:r>
      <w:r w:rsidRPr="0063185A">
        <w:rPr>
          <w:rFonts w:eastAsia="TimesNewRoman" w:cs="Times New Roman"/>
          <w:sz w:val="24"/>
          <w:szCs w:val="24"/>
          <w:lang w:eastAsia="ru-RU"/>
        </w:rPr>
        <w:t xml:space="preserve"> с внесением соответствующих изменений в учётную документацию.</w:t>
      </w:r>
      <w:bookmarkEnd w:id="67"/>
      <w:bookmarkEnd w:id="68"/>
      <w:bookmarkEnd w:id="69"/>
      <w:bookmarkEnd w:id="70"/>
      <w:bookmarkEnd w:id="71"/>
      <w:bookmarkEnd w:id="72"/>
      <w:bookmarkEnd w:id="73"/>
      <w:bookmarkEnd w:id="74"/>
      <w:bookmarkEnd w:id="75"/>
      <w:bookmarkEnd w:id="76"/>
      <w:bookmarkEnd w:id="77"/>
      <w:bookmarkEnd w:id="78"/>
    </w:p>
    <w:p w:rsidR="00271E76" w:rsidRPr="0063185A" w:rsidRDefault="00271E76" w:rsidP="00713A25">
      <w:pPr>
        <w:spacing w:after="0"/>
        <w:ind w:firstLine="567"/>
        <w:jc w:val="both"/>
        <w:rPr>
          <w:rFonts w:eastAsia="Times New Roman" w:cs="Times New Roman"/>
          <w:bCs/>
          <w:sz w:val="24"/>
          <w:szCs w:val="24"/>
        </w:rPr>
      </w:pPr>
    </w:p>
    <w:p w:rsidR="00271E76" w:rsidRPr="0063185A" w:rsidRDefault="00271E76" w:rsidP="00245BAB">
      <w:pPr>
        <w:pStyle w:val="1111"/>
        <w:numPr>
          <w:ilvl w:val="2"/>
          <w:numId w:val="74"/>
        </w:numPr>
        <w:ind w:left="0" w:firstLine="0"/>
        <w:outlineLvl w:val="2"/>
        <w:rPr>
          <w:rFonts w:cs="Times New Roman"/>
          <w:i/>
        </w:rPr>
      </w:pPr>
      <w:bookmarkStart w:id="79" w:name="_Toc40350026"/>
      <w:r w:rsidRPr="0063185A">
        <w:rPr>
          <w:rFonts w:cs="Times New Roman"/>
          <w:i/>
        </w:rPr>
        <w:t xml:space="preserve"> </w:t>
      </w:r>
      <w:bookmarkStart w:id="80" w:name="_Toc150939436"/>
      <w:r w:rsidRPr="0063185A">
        <w:rPr>
          <w:rFonts w:cs="Times New Roman"/>
          <w:i/>
        </w:rPr>
        <w:t>Земли населенных пунктов</w:t>
      </w:r>
      <w:bookmarkEnd w:id="79"/>
      <w:bookmarkEnd w:id="80"/>
    </w:p>
    <w:p w:rsidR="00FC1B6D" w:rsidRPr="0063185A" w:rsidRDefault="00FC1B6D" w:rsidP="00FC1B6D">
      <w:pPr>
        <w:spacing w:after="0"/>
        <w:ind w:firstLine="567"/>
        <w:jc w:val="both"/>
        <w:rPr>
          <w:rFonts w:eastAsia="Times New Roman" w:cs="Times New Roman"/>
          <w:bCs/>
          <w:sz w:val="24"/>
          <w:szCs w:val="24"/>
        </w:rPr>
      </w:pPr>
    </w:p>
    <w:p w:rsidR="00230F11" w:rsidRPr="0063185A" w:rsidRDefault="00120B09" w:rsidP="007E7578">
      <w:pPr>
        <w:autoSpaceDE w:val="0"/>
        <w:autoSpaceDN w:val="0"/>
        <w:adjustRightInd w:val="0"/>
        <w:spacing w:after="0" w:line="240" w:lineRule="auto"/>
        <w:ind w:firstLine="567"/>
        <w:jc w:val="both"/>
        <w:rPr>
          <w:rFonts w:cs="Times New Roman"/>
          <w:sz w:val="24"/>
          <w:szCs w:val="24"/>
        </w:rPr>
      </w:pPr>
      <w:bookmarkStart w:id="81" w:name="_Hlk82080649"/>
      <w:r w:rsidRPr="0063185A">
        <w:rPr>
          <w:rFonts w:cs="Times New Roman"/>
          <w:sz w:val="24"/>
          <w:szCs w:val="24"/>
        </w:rPr>
        <w:t>В соответствии с п. 1 ст. 83 Земельного кодекса РФ, землями населенных пунктов признаются земли, используемые и предназначенные для застройки и развития населенных пунктов.</w:t>
      </w:r>
      <w:r w:rsidR="00345C88" w:rsidRPr="0063185A">
        <w:rPr>
          <w:rFonts w:cs="Times New Roman"/>
          <w:sz w:val="24"/>
          <w:szCs w:val="24"/>
        </w:rPr>
        <w:t xml:space="preserve"> </w:t>
      </w:r>
      <w:r w:rsidR="00271E76" w:rsidRPr="0063185A">
        <w:rPr>
          <w:rFonts w:cs="Times New Roman"/>
          <w:sz w:val="24"/>
          <w:szCs w:val="24"/>
        </w:rPr>
        <w:t xml:space="preserve">Одновременно с установлением категории земель населенных пунктов вводится и новое определение границ этих земель. В соответствии с п.2 ст.83 </w:t>
      </w:r>
      <w:r w:rsidR="00230F11" w:rsidRPr="0063185A">
        <w:rPr>
          <w:rFonts w:cs="Times New Roman"/>
          <w:sz w:val="24"/>
          <w:szCs w:val="24"/>
        </w:rPr>
        <w:t>ЗК</w:t>
      </w:r>
      <w:r w:rsidR="00271E76" w:rsidRPr="0063185A">
        <w:rPr>
          <w:rFonts w:cs="Times New Roman"/>
          <w:sz w:val="24"/>
          <w:szCs w:val="24"/>
        </w:rPr>
        <w:t xml:space="preserve"> РФ</w:t>
      </w:r>
      <w:r w:rsidR="00230F11" w:rsidRPr="0063185A">
        <w:rPr>
          <w:rFonts w:cs="Times New Roman"/>
          <w:sz w:val="24"/>
          <w:szCs w:val="24"/>
        </w:rPr>
        <w:t>:</w:t>
      </w:r>
      <w:r w:rsidR="00271E76" w:rsidRPr="0063185A">
        <w:rPr>
          <w:rFonts w:cs="Times New Roman"/>
          <w:sz w:val="24"/>
          <w:szCs w:val="24"/>
        </w:rPr>
        <w:t xml:space="preserve"> </w:t>
      </w:r>
      <w:r w:rsidR="00230F11" w:rsidRPr="0063185A">
        <w:rPr>
          <w:rFonts w:cs="Times New Roman"/>
          <w:sz w:val="24"/>
          <w:szCs w:val="24"/>
        </w:rPr>
        <w:t>«Границы городских, сельских населенных пунктов отделяют земли населенных пунктов от земель иных категорий. Границы городских, сельских населенных пунктов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w:t>
      </w:r>
    </w:p>
    <w:p w:rsidR="00137E21" w:rsidRPr="0063185A" w:rsidRDefault="00137E21" w:rsidP="00D226FB">
      <w:pPr>
        <w:autoSpaceDE w:val="0"/>
        <w:autoSpaceDN w:val="0"/>
        <w:adjustRightInd w:val="0"/>
        <w:spacing w:after="0"/>
        <w:ind w:firstLine="567"/>
        <w:jc w:val="both"/>
        <w:rPr>
          <w:rFonts w:cs="Times New Roman"/>
          <w:sz w:val="24"/>
          <w:szCs w:val="24"/>
        </w:rPr>
      </w:pPr>
      <w:r w:rsidRPr="0063185A">
        <w:rPr>
          <w:rFonts w:cs="Times New Roman"/>
          <w:sz w:val="24"/>
          <w:szCs w:val="24"/>
        </w:rPr>
        <w:lastRenderedPageBreak/>
        <w:t xml:space="preserve">В соответствии с п. 5.1. ст. 23 </w:t>
      </w:r>
      <w:proofErr w:type="spellStart"/>
      <w:r w:rsidRPr="0063185A">
        <w:rPr>
          <w:rFonts w:cs="Times New Roman"/>
          <w:sz w:val="24"/>
          <w:szCs w:val="24"/>
        </w:rPr>
        <w:t>ГрК</w:t>
      </w:r>
      <w:proofErr w:type="spellEnd"/>
      <w:r w:rsidRPr="0063185A">
        <w:rPr>
          <w:rFonts w:cs="Times New Roman"/>
          <w:sz w:val="24"/>
          <w:szCs w:val="24"/>
        </w:rPr>
        <w:t xml:space="preserve"> РФ, обязательным приложением к генеральному плану являются сведения о границах населенных пунктов (в том числе границах образуемых населенных пунктов),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ЕГРН. Органы местного самоуправления поселения, муниципального округа, городского округа также вправе подготовить текстовое описание местоположения границ населенных пунктов. Формы графического и текстового описания местоположения границ населенных пунктов, требования к точности определения координат характерных точек границ населенных пунктов,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ЕГРН,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ЕГРН.</w:t>
      </w:r>
    </w:p>
    <w:p w:rsidR="00CF266E" w:rsidRPr="005068DE" w:rsidRDefault="00CF266E" w:rsidP="00D226FB">
      <w:pPr>
        <w:autoSpaceDE w:val="0"/>
        <w:autoSpaceDN w:val="0"/>
        <w:adjustRightInd w:val="0"/>
        <w:spacing w:after="0"/>
        <w:ind w:firstLine="567"/>
        <w:jc w:val="both"/>
        <w:rPr>
          <w:bCs/>
          <w:sz w:val="24"/>
          <w:szCs w:val="24"/>
        </w:rPr>
      </w:pPr>
      <w:r w:rsidRPr="005068DE">
        <w:rPr>
          <w:sz w:val="24"/>
          <w:szCs w:val="24"/>
        </w:rPr>
        <w:t xml:space="preserve">В состав </w:t>
      </w:r>
      <w:r w:rsidR="00A47137" w:rsidRPr="005068DE">
        <w:rPr>
          <w:sz w:val="24"/>
          <w:szCs w:val="24"/>
        </w:rPr>
        <w:t>Бо</w:t>
      </w:r>
      <w:r w:rsidR="005068DE" w:rsidRPr="005068DE">
        <w:rPr>
          <w:sz w:val="24"/>
          <w:szCs w:val="24"/>
        </w:rPr>
        <w:t>рщево-</w:t>
      </w:r>
      <w:proofErr w:type="spellStart"/>
      <w:r w:rsidR="005068DE" w:rsidRPr="005068DE">
        <w:rPr>
          <w:sz w:val="24"/>
          <w:szCs w:val="24"/>
        </w:rPr>
        <w:t>Песковского</w:t>
      </w:r>
      <w:proofErr w:type="spellEnd"/>
      <w:r w:rsidR="001844EF" w:rsidRPr="005068DE">
        <w:rPr>
          <w:sz w:val="24"/>
          <w:szCs w:val="24"/>
        </w:rPr>
        <w:t xml:space="preserve"> сельского поселения</w:t>
      </w:r>
      <w:r w:rsidRPr="005068DE">
        <w:rPr>
          <w:sz w:val="24"/>
          <w:szCs w:val="24"/>
        </w:rPr>
        <w:t xml:space="preserve"> входит </w:t>
      </w:r>
      <w:r w:rsidR="005068DE" w:rsidRPr="005068DE">
        <w:rPr>
          <w:sz w:val="24"/>
          <w:szCs w:val="24"/>
        </w:rPr>
        <w:t>два</w:t>
      </w:r>
      <w:r w:rsidRPr="005068DE">
        <w:rPr>
          <w:sz w:val="24"/>
          <w:szCs w:val="24"/>
        </w:rPr>
        <w:t xml:space="preserve"> населенны</w:t>
      </w:r>
      <w:r w:rsidR="005068DE" w:rsidRPr="005068DE">
        <w:rPr>
          <w:sz w:val="24"/>
          <w:szCs w:val="24"/>
        </w:rPr>
        <w:t>х</w:t>
      </w:r>
      <w:r w:rsidRPr="005068DE">
        <w:rPr>
          <w:sz w:val="24"/>
          <w:szCs w:val="24"/>
        </w:rPr>
        <w:t xml:space="preserve"> пункт</w:t>
      </w:r>
      <w:r w:rsidR="005068DE" w:rsidRPr="005068DE">
        <w:rPr>
          <w:sz w:val="24"/>
          <w:szCs w:val="24"/>
        </w:rPr>
        <w:t>а</w:t>
      </w:r>
      <w:r w:rsidR="003C2400" w:rsidRPr="005068DE">
        <w:rPr>
          <w:sz w:val="24"/>
          <w:szCs w:val="24"/>
        </w:rPr>
        <w:t xml:space="preserve"> -</w:t>
      </w:r>
      <w:r w:rsidRPr="005068DE">
        <w:rPr>
          <w:sz w:val="24"/>
          <w:szCs w:val="24"/>
        </w:rPr>
        <w:t xml:space="preserve"> </w:t>
      </w:r>
      <w:r w:rsidR="001844EF" w:rsidRPr="005068DE">
        <w:rPr>
          <w:bCs/>
          <w:sz w:val="24"/>
          <w:szCs w:val="24"/>
        </w:rPr>
        <w:t xml:space="preserve">село </w:t>
      </w:r>
      <w:r w:rsidR="005068DE" w:rsidRPr="005068DE">
        <w:rPr>
          <w:bCs/>
          <w:sz w:val="24"/>
          <w:szCs w:val="24"/>
        </w:rPr>
        <w:t xml:space="preserve">Борщевские Пески и село </w:t>
      </w:r>
      <w:bookmarkStart w:id="82" w:name="_Hlk158034945"/>
      <w:r w:rsidR="005068DE" w:rsidRPr="005068DE">
        <w:rPr>
          <w:bCs/>
          <w:sz w:val="24"/>
          <w:szCs w:val="24"/>
        </w:rPr>
        <w:t xml:space="preserve">Малые </w:t>
      </w:r>
      <w:proofErr w:type="spellStart"/>
      <w:r w:rsidR="005068DE" w:rsidRPr="005068DE">
        <w:rPr>
          <w:bCs/>
          <w:sz w:val="24"/>
          <w:szCs w:val="24"/>
        </w:rPr>
        <w:t>Ясырки</w:t>
      </w:r>
      <w:bookmarkEnd w:id="82"/>
      <w:proofErr w:type="spellEnd"/>
      <w:r w:rsidRPr="005068DE">
        <w:rPr>
          <w:bCs/>
          <w:sz w:val="24"/>
          <w:szCs w:val="24"/>
        </w:rPr>
        <w:t>.</w:t>
      </w:r>
    </w:p>
    <w:p w:rsidR="006727DF" w:rsidRPr="005068DE" w:rsidRDefault="00A31EDB" w:rsidP="006727DF">
      <w:pPr>
        <w:autoSpaceDE w:val="0"/>
        <w:autoSpaceDN w:val="0"/>
        <w:adjustRightInd w:val="0"/>
        <w:spacing w:after="0" w:line="240" w:lineRule="auto"/>
        <w:ind w:firstLine="567"/>
        <w:jc w:val="both"/>
        <w:rPr>
          <w:rFonts w:cs="Times New Roman"/>
          <w:sz w:val="24"/>
          <w:szCs w:val="24"/>
        </w:rPr>
      </w:pPr>
      <w:r w:rsidRPr="005068DE">
        <w:rPr>
          <w:rFonts w:cs="Times New Roman"/>
          <w:sz w:val="24"/>
          <w:szCs w:val="24"/>
        </w:rPr>
        <w:t>Г</w:t>
      </w:r>
      <w:r w:rsidR="006727DF" w:rsidRPr="005068DE">
        <w:rPr>
          <w:rFonts w:cs="Times New Roman"/>
          <w:sz w:val="24"/>
          <w:szCs w:val="24"/>
        </w:rPr>
        <w:t xml:space="preserve">раницы </w:t>
      </w:r>
      <w:r w:rsidR="001C05BB" w:rsidRPr="005068DE">
        <w:rPr>
          <w:rFonts w:cs="Times New Roman"/>
          <w:sz w:val="24"/>
          <w:szCs w:val="24"/>
        </w:rPr>
        <w:t>населенн</w:t>
      </w:r>
      <w:r w:rsidR="00771411" w:rsidRPr="005068DE">
        <w:rPr>
          <w:rFonts w:cs="Times New Roman"/>
          <w:sz w:val="24"/>
          <w:szCs w:val="24"/>
        </w:rPr>
        <w:t>ого</w:t>
      </w:r>
      <w:r w:rsidR="001C05BB" w:rsidRPr="005068DE">
        <w:rPr>
          <w:rFonts w:cs="Times New Roman"/>
          <w:sz w:val="24"/>
          <w:szCs w:val="24"/>
        </w:rPr>
        <w:t xml:space="preserve"> пункт</w:t>
      </w:r>
      <w:r w:rsidR="00771411" w:rsidRPr="005068DE">
        <w:rPr>
          <w:rFonts w:cs="Times New Roman"/>
          <w:sz w:val="24"/>
          <w:szCs w:val="24"/>
        </w:rPr>
        <w:t>а</w:t>
      </w:r>
      <w:r w:rsidR="001C05BB" w:rsidRPr="005068DE">
        <w:rPr>
          <w:rFonts w:cs="Times New Roman"/>
          <w:sz w:val="24"/>
          <w:szCs w:val="24"/>
        </w:rPr>
        <w:t xml:space="preserve"> </w:t>
      </w:r>
      <w:r w:rsidRPr="005068DE">
        <w:rPr>
          <w:bCs/>
          <w:sz w:val="24"/>
          <w:szCs w:val="24"/>
        </w:rPr>
        <w:t xml:space="preserve">села </w:t>
      </w:r>
      <w:r w:rsidR="005068DE" w:rsidRPr="005068DE">
        <w:rPr>
          <w:bCs/>
          <w:sz w:val="24"/>
          <w:szCs w:val="24"/>
        </w:rPr>
        <w:t xml:space="preserve">Борщевские Пески </w:t>
      </w:r>
      <w:r w:rsidRPr="005068DE">
        <w:rPr>
          <w:bCs/>
          <w:sz w:val="24"/>
          <w:szCs w:val="24"/>
        </w:rPr>
        <w:t>ранее были</w:t>
      </w:r>
      <w:r w:rsidR="001C05BB" w:rsidRPr="005068DE">
        <w:rPr>
          <w:rFonts w:cs="Times New Roman"/>
          <w:sz w:val="24"/>
          <w:szCs w:val="24"/>
        </w:rPr>
        <w:t xml:space="preserve"> установлены</w:t>
      </w:r>
      <w:r w:rsidRPr="005068DE">
        <w:rPr>
          <w:rFonts w:cs="Times New Roman"/>
          <w:sz w:val="24"/>
          <w:szCs w:val="24"/>
        </w:rPr>
        <w:t xml:space="preserve"> (в ред. решения Совета Народных Депутатов от 29.</w:t>
      </w:r>
      <w:r w:rsidR="005068DE" w:rsidRPr="005068DE">
        <w:rPr>
          <w:rFonts w:cs="Times New Roman"/>
          <w:sz w:val="24"/>
          <w:szCs w:val="24"/>
        </w:rPr>
        <w:t>12</w:t>
      </w:r>
      <w:r w:rsidRPr="005068DE">
        <w:rPr>
          <w:rFonts w:cs="Times New Roman"/>
          <w:sz w:val="24"/>
          <w:szCs w:val="24"/>
        </w:rPr>
        <w:t>.201</w:t>
      </w:r>
      <w:r w:rsidR="005068DE" w:rsidRPr="005068DE">
        <w:rPr>
          <w:rFonts w:cs="Times New Roman"/>
          <w:sz w:val="24"/>
          <w:szCs w:val="24"/>
        </w:rPr>
        <w:t>1</w:t>
      </w:r>
      <w:r w:rsidRPr="005068DE">
        <w:rPr>
          <w:rFonts w:cs="Times New Roman"/>
          <w:sz w:val="24"/>
          <w:szCs w:val="24"/>
        </w:rPr>
        <w:t xml:space="preserve"> № </w:t>
      </w:r>
      <w:r w:rsidR="005068DE" w:rsidRPr="005068DE">
        <w:rPr>
          <w:rFonts w:cs="Times New Roman"/>
          <w:sz w:val="24"/>
          <w:szCs w:val="24"/>
        </w:rPr>
        <w:t>69</w:t>
      </w:r>
      <w:r w:rsidRPr="005068DE">
        <w:rPr>
          <w:rFonts w:cs="Times New Roman"/>
          <w:sz w:val="24"/>
          <w:szCs w:val="24"/>
        </w:rPr>
        <w:t>)</w:t>
      </w:r>
      <w:r w:rsidR="001C05BB" w:rsidRPr="005068DE">
        <w:rPr>
          <w:rFonts w:cs="Times New Roman"/>
          <w:sz w:val="24"/>
          <w:szCs w:val="24"/>
        </w:rPr>
        <w:t xml:space="preserve">, и сведения о них </w:t>
      </w:r>
      <w:r w:rsidR="006727DF" w:rsidRPr="005068DE">
        <w:rPr>
          <w:rFonts w:cs="Times New Roman"/>
          <w:sz w:val="24"/>
          <w:szCs w:val="24"/>
        </w:rPr>
        <w:t>внесены в ЕГРН.</w:t>
      </w:r>
    </w:p>
    <w:p w:rsidR="005068DE" w:rsidRPr="005068DE" w:rsidRDefault="005068DE" w:rsidP="006727DF">
      <w:pPr>
        <w:autoSpaceDE w:val="0"/>
        <w:autoSpaceDN w:val="0"/>
        <w:adjustRightInd w:val="0"/>
        <w:spacing w:after="0" w:line="240" w:lineRule="auto"/>
        <w:ind w:firstLine="567"/>
        <w:jc w:val="both"/>
        <w:rPr>
          <w:rFonts w:cs="Times New Roman"/>
          <w:sz w:val="24"/>
          <w:szCs w:val="24"/>
        </w:rPr>
      </w:pPr>
      <w:r w:rsidRPr="005068DE">
        <w:rPr>
          <w:rFonts w:cs="Times New Roman"/>
          <w:sz w:val="24"/>
          <w:szCs w:val="24"/>
        </w:rPr>
        <w:t xml:space="preserve">Границы населенного пункта села Малые </w:t>
      </w:r>
      <w:proofErr w:type="spellStart"/>
      <w:r w:rsidRPr="005068DE">
        <w:rPr>
          <w:rFonts w:cs="Times New Roman"/>
          <w:sz w:val="24"/>
          <w:szCs w:val="24"/>
        </w:rPr>
        <w:t>Ясырки</w:t>
      </w:r>
      <w:proofErr w:type="spellEnd"/>
      <w:r w:rsidRPr="005068DE">
        <w:rPr>
          <w:rFonts w:cs="Times New Roman"/>
          <w:sz w:val="24"/>
          <w:szCs w:val="24"/>
        </w:rPr>
        <w:t xml:space="preserve"> ранее были установлены (в ред. решения Совета Народных Депутатов от 04.03.2015 № 76), и сведения о них внесены в ЕГРН.</w:t>
      </w:r>
    </w:p>
    <w:p w:rsidR="00A31EDB" w:rsidRPr="005068DE" w:rsidRDefault="00A31EDB" w:rsidP="006727DF">
      <w:pPr>
        <w:autoSpaceDE w:val="0"/>
        <w:autoSpaceDN w:val="0"/>
        <w:adjustRightInd w:val="0"/>
        <w:spacing w:after="0" w:line="240" w:lineRule="auto"/>
        <w:ind w:firstLine="567"/>
        <w:jc w:val="both"/>
        <w:rPr>
          <w:rFonts w:cs="Times New Roman"/>
          <w:sz w:val="24"/>
          <w:szCs w:val="24"/>
        </w:rPr>
      </w:pPr>
      <w:r w:rsidRPr="005068DE">
        <w:rPr>
          <w:rFonts w:cs="Times New Roman"/>
          <w:sz w:val="24"/>
          <w:szCs w:val="24"/>
        </w:rPr>
        <w:t>Общая площадь земель в границах населенн</w:t>
      </w:r>
      <w:r w:rsidR="005068DE" w:rsidRPr="005068DE">
        <w:rPr>
          <w:rFonts w:cs="Times New Roman"/>
          <w:sz w:val="24"/>
          <w:szCs w:val="24"/>
        </w:rPr>
        <w:t>ых</w:t>
      </w:r>
      <w:r w:rsidRPr="005068DE">
        <w:rPr>
          <w:rFonts w:cs="Times New Roman"/>
          <w:sz w:val="24"/>
          <w:szCs w:val="24"/>
        </w:rPr>
        <w:t xml:space="preserve"> пункт</w:t>
      </w:r>
      <w:r w:rsidR="005068DE" w:rsidRPr="005068DE">
        <w:rPr>
          <w:rFonts w:cs="Times New Roman"/>
          <w:sz w:val="24"/>
          <w:szCs w:val="24"/>
        </w:rPr>
        <w:t>ов</w:t>
      </w:r>
      <w:r w:rsidRPr="005068DE">
        <w:rPr>
          <w:rFonts w:cs="Times New Roman"/>
          <w:sz w:val="24"/>
          <w:szCs w:val="24"/>
        </w:rPr>
        <w:t xml:space="preserve"> на территории </w:t>
      </w:r>
      <w:r w:rsidR="005068DE" w:rsidRPr="005068DE">
        <w:rPr>
          <w:rFonts w:cs="Times New Roman"/>
          <w:sz w:val="24"/>
          <w:szCs w:val="24"/>
        </w:rPr>
        <w:t>Борщево-</w:t>
      </w:r>
      <w:proofErr w:type="spellStart"/>
      <w:r w:rsidR="005068DE" w:rsidRPr="005068DE">
        <w:rPr>
          <w:rFonts w:cs="Times New Roman"/>
          <w:sz w:val="24"/>
          <w:szCs w:val="24"/>
        </w:rPr>
        <w:t>Песковского</w:t>
      </w:r>
      <w:proofErr w:type="spellEnd"/>
      <w:r w:rsidR="005068DE" w:rsidRPr="005068DE">
        <w:rPr>
          <w:rFonts w:cs="Times New Roman"/>
          <w:sz w:val="24"/>
          <w:szCs w:val="24"/>
        </w:rPr>
        <w:t xml:space="preserve"> </w:t>
      </w:r>
      <w:r w:rsidRPr="005068DE">
        <w:rPr>
          <w:rFonts w:cs="Times New Roman"/>
          <w:sz w:val="24"/>
          <w:szCs w:val="24"/>
        </w:rPr>
        <w:t xml:space="preserve">сельского поселения составляет </w:t>
      </w:r>
      <w:r w:rsidR="005068DE" w:rsidRPr="005068DE">
        <w:rPr>
          <w:rFonts w:cs="Times New Roman"/>
          <w:sz w:val="24"/>
          <w:szCs w:val="24"/>
        </w:rPr>
        <w:t>5</w:t>
      </w:r>
      <w:r w:rsidR="007E76EA">
        <w:rPr>
          <w:rFonts w:cs="Times New Roman"/>
          <w:sz w:val="24"/>
          <w:szCs w:val="24"/>
        </w:rPr>
        <w:t>33</w:t>
      </w:r>
      <w:r w:rsidRPr="005068DE">
        <w:rPr>
          <w:rFonts w:cs="Times New Roman"/>
          <w:sz w:val="24"/>
          <w:szCs w:val="24"/>
        </w:rPr>
        <w:t>,</w:t>
      </w:r>
      <w:r w:rsidR="005068DE" w:rsidRPr="005068DE">
        <w:rPr>
          <w:rFonts w:cs="Times New Roman"/>
          <w:sz w:val="24"/>
          <w:szCs w:val="24"/>
        </w:rPr>
        <w:t>25</w:t>
      </w:r>
      <w:r w:rsidRPr="005068DE">
        <w:rPr>
          <w:rFonts w:cs="Times New Roman"/>
          <w:sz w:val="24"/>
          <w:szCs w:val="24"/>
        </w:rPr>
        <w:t xml:space="preserve"> га.</w:t>
      </w:r>
    </w:p>
    <w:bookmarkEnd w:id="81"/>
    <w:p w:rsidR="00F215CD" w:rsidRPr="005068DE" w:rsidRDefault="00F215CD" w:rsidP="007E7578">
      <w:pPr>
        <w:autoSpaceDE w:val="0"/>
        <w:autoSpaceDN w:val="0"/>
        <w:adjustRightInd w:val="0"/>
        <w:spacing w:after="0" w:line="240" w:lineRule="auto"/>
        <w:ind w:firstLine="567"/>
        <w:jc w:val="both"/>
        <w:rPr>
          <w:rFonts w:cs="Times New Roman"/>
          <w:sz w:val="24"/>
          <w:szCs w:val="24"/>
        </w:rPr>
      </w:pPr>
    </w:p>
    <w:p w:rsidR="00271E76" w:rsidRPr="005068DE" w:rsidRDefault="00271E76" w:rsidP="007E7578">
      <w:pPr>
        <w:autoSpaceDE w:val="0"/>
        <w:autoSpaceDN w:val="0"/>
        <w:adjustRightInd w:val="0"/>
        <w:spacing w:after="0"/>
        <w:ind w:firstLine="567"/>
        <w:jc w:val="both"/>
        <w:rPr>
          <w:rFonts w:eastAsia="TimesNewRoman" w:cs="Times New Roman"/>
          <w:b/>
          <w:bCs/>
          <w:i/>
          <w:iCs/>
          <w:sz w:val="24"/>
          <w:szCs w:val="24"/>
          <w:u w:val="single"/>
        </w:rPr>
      </w:pPr>
      <w:r w:rsidRPr="005068DE">
        <w:rPr>
          <w:rFonts w:eastAsia="TimesNewRoman" w:cs="Times New Roman"/>
          <w:b/>
          <w:bCs/>
          <w:i/>
          <w:iCs/>
          <w:sz w:val="24"/>
          <w:szCs w:val="24"/>
          <w:u w:val="single"/>
        </w:rPr>
        <w:t>Выводы:</w:t>
      </w:r>
    </w:p>
    <w:p w:rsidR="00271E76" w:rsidRPr="005068DE" w:rsidRDefault="00593246" w:rsidP="007E7578">
      <w:pPr>
        <w:autoSpaceDE w:val="0"/>
        <w:autoSpaceDN w:val="0"/>
        <w:adjustRightInd w:val="0"/>
        <w:spacing w:after="0"/>
        <w:ind w:firstLine="567"/>
        <w:jc w:val="both"/>
        <w:rPr>
          <w:rFonts w:eastAsia="TimesNewRoman" w:cs="Times New Roman"/>
          <w:i/>
          <w:iCs/>
          <w:sz w:val="24"/>
          <w:szCs w:val="24"/>
        </w:rPr>
      </w:pPr>
      <w:r w:rsidRPr="005068DE">
        <w:rPr>
          <w:rFonts w:eastAsia="TimesNewRoman" w:cs="Times New Roman"/>
          <w:i/>
          <w:iCs/>
          <w:sz w:val="24"/>
          <w:szCs w:val="24"/>
        </w:rPr>
        <w:t>Требуются мероприятия по приведению в соответствие</w:t>
      </w:r>
      <w:r w:rsidRPr="005068DE">
        <w:rPr>
          <w:rFonts w:cs="Times New Roman"/>
          <w:i/>
          <w:iCs/>
          <w:sz w:val="24"/>
          <w:szCs w:val="24"/>
        </w:rPr>
        <w:t xml:space="preserve"> учётной документации после утверждения генерального плана</w:t>
      </w:r>
      <w:r w:rsidR="00271E76" w:rsidRPr="005068DE">
        <w:rPr>
          <w:rFonts w:cs="Times New Roman"/>
          <w:i/>
          <w:iCs/>
          <w:sz w:val="24"/>
          <w:szCs w:val="24"/>
        </w:rPr>
        <w:t>.</w:t>
      </w:r>
    </w:p>
    <w:p w:rsidR="00271E76" w:rsidRPr="005068DE" w:rsidRDefault="00271E76" w:rsidP="000371C6">
      <w:pPr>
        <w:autoSpaceDE w:val="0"/>
        <w:autoSpaceDN w:val="0"/>
        <w:adjustRightInd w:val="0"/>
        <w:spacing w:after="0" w:line="240" w:lineRule="auto"/>
        <w:ind w:firstLine="567"/>
        <w:jc w:val="both"/>
        <w:rPr>
          <w:rFonts w:eastAsia="Times New Roman" w:cs="Times New Roman"/>
          <w:b/>
          <w:bCs/>
          <w:sz w:val="24"/>
          <w:szCs w:val="24"/>
        </w:rPr>
      </w:pPr>
    </w:p>
    <w:p w:rsidR="00271E76" w:rsidRPr="005068DE" w:rsidRDefault="00271E76" w:rsidP="00245BAB">
      <w:pPr>
        <w:pStyle w:val="1111"/>
        <w:numPr>
          <w:ilvl w:val="2"/>
          <w:numId w:val="74"/>
        </w:numPr>
        <w:tabs>
          <w:tab w:val="left" w:pos="567"/>
        </w:tabs>
        <w:ind w:left="0" w:firstLine="567"/>
        <w:outlineLvl w:val="2"/>
        <w:rPr>
          <w:rFonts w:cs="Times New Roman"/>
          <w:i/>
        </w:rPr>
      </w:pPr>
      <w:bookmarkStart w:id="83" w:name="_Toc40350027"/>
      <w:r w:rsidRPr="005068DE">
        <w:rPr>
          <w:rFonts w:cs="Times New Roman"/>
          <w:i/>
        </w:rPr>
        <w:t xml:space="preserve"> </w:t>
      </w:r>
      <w:bookmarkStart w:id="84" w:name="_Toc150939437"/>
      <w:r w:rsidRPr="005068DE">
        <w:rPr>
          <w:rFonts w:cs="Times New Roman"/>
          <w:i/>
        </w:rPr>
        <w:t>Земли сельскохозяйственного назначения</w:t>
      </w:r>
      <w:bookmarkEnd w:id="83"/>
      <w:bookmarkEnd w:id="84"/>
    </w:p>
    <w:p w:rsidR="000371C6" w:rsidRPr="005068DE" w:rsidRDefault="000371C6" w:rsidP="000371C6">
      <w:pPr>
        <w:autoSpaceDE w:val="0"/>
        <w:autoSpaceDN w:val="0"/>
        <w:adjustRightInd w:val="0"/>
        <w:spacing w:after="0" w:line="240" w:lineRule="auto"/>
        <w:ind w:firstLine="567"/>
        <w:jc w:val="both"/>
        <w:rPr>
          <w:rFonts w:cs="Times New Roman"/>
          <w:sz w:val="24"/>
          <w:szCs w:val="24"/>
        </w:rPr>
      </w:pPr>
    </w:p>
    <w:p w:rsidR="00271E76" w:rsidRPr="005068DE" w:rsidRDefault="00230F11" w:rsidP="007E7578">
      <w:pPr>
        <w:pStyle w:val="14"/>
        <w:ind w:left="0" w:right="0"/>
        <w:rPr>
          <w:sz w:val="24"/>
          <w:szCs w:val="24"/>
        </w:rPr>
      </w:pPr>
      <w:r w:rsidRPr="005068DE">
        <w:rPr>
          <w:sz w:val="24"/>
          <w:szCs w:val="24"/>
        </w:rPr>
        <w:t xml:space="preserve">В соответствии с </w:t>
      </w:r>
      <w:r w:rsidR="00271E76" w:rsidRPr="005068DE">
        <w:rPr>
          <w:sz w:val="24"/>
          <w:szCs w:val="24"/>
        </w:rPr>
        <w:t xml:space="preserve">п. 1 ст. 77 </w:t>
      </w:r>
      <w:r w:rsidRPr="005068DE">
        <w:rPr>
          <w:sz w:val="24"/>
          <w:szCs w:val="24"/>
        </w:rPr>
        <w:t>ЗК РФ</w:t>
      </w:r>
      <w:r w:rsidR="00271E76" w:rsidRPr="005068DE">
        <w:rPr>
          <w:sz w:val="24"/>
          <w:szCs w:val="24"/>
        </w:rPr>
        <w:t xml:space="preserve"> землями сельскохозяйственного назначения признаются земли, находящиеся за границами населенного пункта и предоставленные для нужд сельского хозяйства, а также предназначенные для этих целей.</w:t>
      </w:r>
    </w:p>
    <w:p w:rsidR="00137E21" w:rsidRPr="005068DE" w:rsidRDefault="00137E21" w:rsidP="00137E21">
      <w:pPr>
        <w:autoSpaceDE w:val="0"/>
        <w:autoSpaceDN w:val="0"/>
        <w:adjustRightInd w:val="0"/>
        <w:spacing w:after="0"/>
        <w:ind w:firstLine="567"/>
        <w:jc w:val="both"/>
        <w:rPr>
          <w:rFonts w:eastAsia="TimesNewRoman" w:cs="Times New Roman"/>
          <w:sz w:val="24"/>
          <w:szCs w:val="24"/>
          <w:lang w:eastAsia="ru-RU"/>
        </w:rPr>
      </w:pPr>
      <w:r w:rsidRPr="005068DE">
        <w:rPr>
          <w:rFonts w:eastAsia="TimesNewRoman" w:cs="Times New Roman"/>
          <w:sz w:val="24"/>
          <w:szCs w:val="24"/>
          <w:lang w:eastAsia="ru-RU"/>
        </w:rPr>
        <w:t>В составе земель сельскохозяйственного назначения выделяются сельскохозяйственные угодья, земли, занятые внутрихозяйственными дорогами, коммуникациями, мелиоративными защитными лесными насаждениями, водными объектами (в том числе прудами, образованными водоподпорными сооружениями на водотоках и используемыми в целях осуществления прудовой аквакультуры), объектами капитального строительства, некапитальными строениями, сооружениями, используемыми для производства, хранения и первичной переработки сельскохозяйственной продукции, в случаях, предусмотренных федеральными законами, нестационарными торговыми объектами, а также жилыми домами, строительство, реконструкция и эксплуатация которых допускаются на земельных участках, используемых крестьянскими (фермерскими) хозяйствами для осуществления своей деятельности, либо на земельных участках, предназначенных для ведения гражданами садоводства для собственных нужд.</w:t>
      </w:r>
    </w:p>
    <w:p w:rsidR="00137E21" w:rsidRPr="005068DE" w:rsidRDefault="00137E21" w:rsidP="00137E21">
      <w:pPr>
        <w:autoSpaceDE w:val="0"/>
        <w:autoSpaceDN w:val="0"/>
        <w:adjustRightInd w:val="0"/>
        <w:spacing w:after="0"/>
        <w:ind w:firstLine="567"/>
        <w:jc w:val="both"/>
        <w:rPr>
          <w:rFonts w:eastAsia="TimesNewRoman" w:cs="Times New Roman"/>
          <w:sz w:val="24"/>
          <w:szCs w:val="24"/>
          <w:lang w:eastAsia="ru-RU"/>
        </w:rPr>
      </w:pPr>
      <w:r w:rsidRPr="005068DE">
        <w:rPr>
          <w:rFonts w:eastAsia="TimesNewRoman" w:cs="Times New Roman"/>
          <w:sz w:val="24"/>
          <w:szCs w:val="24"/>
          <w:lang w:eastAsia="ru-RU"/>
        </w:rPr>
        <w:lastRenderedPageBreak/>
        <w:t>В соответствии со ст. 79 ЗК РФ сельскохозяйственные угодья - пашни, сенокосы, пастбища, залежи, земли, занятые многолетними насаждениями (садами, виноградниками и другими), - в составе земель сельскохозяйственного назначения имеют приоритет в использовании и подлежат особой охране. Сельскохозяйственные угодья не могут включаться в границы территории ведения гражданами садоводства для собственных нужд, а также использоваться для строительства садовых домов, жилых домов, хозяйственных построек и гаражей на садовом земельном участке.</w:t>
      </w:r>
    </w:p>
    <w:p w:rsidR="00271E76" w:rsidRPr="005068DE" w:rsidRDefault="00271E76" w:rsidP="00137E21">
      <w:pPr>
        <w:autoSpaceDE w:val="0"/>
        <w:autoSpaceDN w:val="0"/>
        <w:adjustRightInd w:val="0"/>
        <w:spacing w:after="0"/>
        <w:ind w:firstLine="567"/>
        <w:jc w:val="both"/>
        <w:rPr>
          <w:rFonts w:eastAsia="TimesNewRoman" w:cs="Times New Roman"/>
          <w:sz w:val="24"/>
          <w:szCs w:val="24"/>
          <w:lang w:eastAsia="ru-RU"/>
        </w:rPr>
      </w:pPr>
      <w:r w:rsidRPr="005068DE">
        <w:rPr>
          <w:rFonts w:cs="Times New Roman"/>
          <w:sz w:val="24"/>
          <w:szCs w:val="24"/>
        </w:rPr>
        <w:t xml:space="preserve">В соответствии со ст. 78 ЗК РФ </w:t>
      </w:r>
      <w:r w:rsidRPr="005068DE">
        <w:rPr>
          <w:rFonts w:eastAsia="TimesNewRoman" w:cs="Times New Roman"/>
          <w:b/>
          <w:sz w:val="24"/>
          <w:szCs w:val="24"/>
          <w:lang w:eastAsia="ru-RU"/>
        </w:rPr>
        <w:t>земли сельскохозяйственного назначения</w:t>
      </w:r>
      <w:r w:rsidRPr="005068DE">
        <w:rPr>
          <w:rFonts w:eastAsia="TimesNewRoman" w:cs="Times New Roman"/>
          <w:sz w:val="24"/>
          <w:szCs w:val="24"/>
          <w:lang w:eastAsia="ru-RU"/>
        </w:rPr>
        <w:t xml:space="preserve"> могут использоваться для ведения сельскохозяйственного производства, создания защитных лесных насаждений, научно-исследовательских, учебных и иных связанных с сельскохозяйственным производством целей, а также для целей </w:t>
      </w:r>
      <w:hyperlink r:id="rId23" w:history="1">
        <w:r w:rsidRPr="005068DE">
          <w:rPr>
            <w:rFonts w:eastAsia="TimesNewRoman" w:cs="Times New Roman"/>
            <w:sz w:val="24"/>
            <w:szCs w:val="24"/>
            <w:lang w:eastAsia="ru-RU"/>
          </w:rPr>
          <w:t>аквакультуры</w:t>
        </w:r>
      </w:hyperlink>
      <w:r w:rsidR="008A5D2D" w:rsidRPr="005068DE">
        <w:rPr>
          <w:rFonts w:eastAsia="TimesNewRoman" w:cs="Times New Roman"/>
          <w:sz w:val="24"/>
          <w:szCs w:val="24"/>
          <w:lang w:eastAsia="ru-RU"/>
        </w:rPr>
        <w:t xml:space="preserve"> (рыбоводства)</w:t>
      </w:r>
      <w:r w:rsidR="00CB7416" w:rsidRPr="005068DE">
        <w:rPr>
          <w:rFonts w:eastAsia="TimesNewRoman" w:cs="Times New Roman"/>
          <w:sz w:val="24"/>
          <w:szCs w:val="24"/>
          <w:lang w:eastAsia="ru-RU"/>
        </w:rPr>
        <w:t>.</w:t>
      </w:r>
    </w:p>
    <w:p w:rsidR="00A362FE" w:rsidRPr="005068DE" w:rsidRDefault="00A362FE" w:rsidP="00A362FE">
      <w:pPr>
        <w:pStyle w:val="14"/>
        <w:ind w:left="0" w:right="0"/>
        <w:rPr>
          <w:sz w:val="24"/>
          <w:szCs w:val="24"/>
        </w:rPr>
      </w:pPr>
      <w:r w:rsidRPr="005068DE">
        <w:rPr>
          <w:sz w:val="24"/>
          <w:szCs w:val="24"/>
        </w:rPr>
        <w:t xml:space="preserve">В соответствии с данными паспорта </w:t>
      </w:r>
      <w:r w:rsidR="00A47137" w:rsidRPr="005068DE">
        <w:rPr>
          <w:rFonts w:eastAsia="Calibri"/>
          <w:sz w:val="24"/>
          <w:szCs w:val="24"/>
        </w:rPr>
        <w:t>Б</w:t>
      </w:r>
      <w:r w:rsidR="005068DE" w:rsidRPr="005068DE">
        <w:rPr>
          <w:rFonts w:eastAsia="Calibri"/>
          <w:sz w:val="24"/>
          <w:szCs w:val="24"/>
        </w:rPr>
        <w:t>орщево-</w:t>
      </w:r>
      <w:proofErr w:type="spellStart"/>
      <w:r w:rsidR="005068DE" w:rsidRPr="005068DE">
        <w:rPr>
          <w:rFonts w:eastAsia="Calibri"/>
          <w:sz w:val="24"/>
          <w:szCs w:val="24"/>
        </w:rPr>
        <w:t>Песковского</w:t>
      </w:r>
      <w:proofErr w:type="spellEnd"/>
      <w:r w:rsidR="005068DE" w:rsidRPr="005068DE">
        <w:rPr>
          <w:rFonts w:eastAsia="Calibri"/>
          <w:sz w:val="24"/>
          <w:szCs w:val="24"/>
        </w:rPr>
        <w:t xml:space="preserve"> </w:t>
      </w:r>
      <w:r w:rsidR="0077386E" w:rsidRPr="005068DE">
        <w:rPr>
          <w:rFonts w:eastAsia="Calibri"/>
          <w:sz w:val="24"/>
          <w:szCs w:val="24"/>
        </w:rPr>
        <w:t xml:space="preserve">сельского поселения </w:t>
      </w:r>
      <w:r w:rsidRPr="005068DE">
        <w:rPr>
          <w:sz w:val="24"/>
          <w:szCs w:val="24"/>
        </w:rPr>
        <w:t xml:space="preserve">общая площадь земель сельскохозяйственного назначения в границах сельского поселения составляет </w:t>
      </w:r>
      <w:r w:rsidR="005068DE" w:rsidRPr="005068DE">
        <w:rPr>
          <w:sz w:val="24"/>
          <w:szCs w:val="24"/>
        </w:rPr>
        <w:t>6925</w:t>
      </w:r>
      <w:r w:rsidRPr="005068DE">
        <w:rPr>
          <w:sz w:val="24"/>
          <w:szCs w:val="24"/>
        </w:rPr>
        <w:t xml:space="preserve"> га, в том числе: пашни — </w:t>
      </w:r>
      <w:r w:rsidR="005068DE" w:rsidRPr="005068DE">
        <w:rPr>
          <w:sz w:val="24"/>
          <w:szCs w:val="24"/>
        </w:rPr>
        <w:t>5584</w:t>
      </w:r>
      <w:r w:rsidRPr="005068DE">
        <w:rPr>
          <w:sz w:val="24"/>
          <w:szCs w:val="24"/>
        </w:rPr>
        <w:t xml:space="preserve"> га, сенокосы – </w:t>
      </w:r>
      <w:r w:rsidR="005068DE" w:rsidRPr="005068DE">
        <w:rPr>
          <w:sz w:val="24"/>
          <w:szCs w:val="24"/>
        </w:rPr>
        <w:t>323</w:t>
      </w:r>
      <w:r w:rsidRPr="005068DE">
        <w:rPr>
          <w:sz w:val="24"/>
          <w:szCs w:val="24"/>
        </w:rPr>
        <w:t xml:space="preserve"> га, пастбища — </w:t>
      </w:r>
      <w:r w:rsidR="005068DE" w:rsidRPr="005068DE">
        <w:rPr>
          <w:sz w:val="24"/>
          <w:szCs w:val="24"/>
        </w:rPr>
        <w:t xml:space="preserve">1268 </w:t>
      </w:r>
      <w:r w:rsidRPr="005068DE">
        <w:rPr>
          <w:sz w:val="24"/>
          <w:szCs w:val="24"/>
        </w:rPr>
        <w:t xml:space="preserve">га, многолетние насаждения – </w:t>
      </w:r>
      <w:r w:rsidR="005068DE" w:rsidRPr="005068DE">
        <w:rPr>
          <w:sz w:val="24"/>
          <w:szCs w:val="24"/>
        </w:rPr>
        <w:t>7</w:t>
      </w:r>
      <w:r w:rsidRPr="005068DE">
        <w:rPr>
          <w:sz w:val="24"/>
          <w:szCs w:val="24"/>
        </w:rPr>
        <w:t xml:space="preserve"> га</w:t>
      </w:r>
      <w:r w:rsidR="005068DE" w:rsidRPr="005068DE">
        <w:rPr>
          <w:sz w:val="24"/>
          <w:szCs w:val="24"/>
        </w:rPr>
        <w:t>, залежь – 113 га.</w:t>
      </w:r>
    </w:p>
    <w:p w:rsidR="00A362FE" w:rsidRPr="005068DE" w:rsidRDefault="00A362FE" w:rsidP="00A362FE">
      <w:pPr>
        <w:pStyle w:val="14"/>
        <w:ind w:left="0" w:right="0"/>
        <w:rPr>
          <w:sz w:val="24"/>
          <w:szCs w:val="24"/>
        </w:rPr>
      </w:pPr>
      <w:r w:rsidRPr="005068DE">
        <w:rPr>
          <w:sz w:val="24"/>
          <w:szCs w:val="24"/>
        </w:rPr>
        <w:t xml:space="preserve">В соответствии со сведениями, содержащимися в ЕГРН, показатель площади земель сельскохозяйственного назначения составляет </w:t>
      </w:r>
      <w:r w:rsidR="005068DE" w:rsidRPr="005068DE">
        <w:rPr>
          <w:sz w:val="24"/>
          <w:szCs w:val="24"/>
        </w:rPr>
        <w:t>7206</w:t>
      </w:r>
      <w:r w:rsidR="000A280C" w:rsidRPr="005068DE">
        <w:rPr>
          <w:sz w:val="24"/>
          <w:szCs w:val="24"/>
        </w:rPr>
        <w:t xml:space="preserve"> </w:t>
      </w:r>
      <w:r w:rsidRPr="005068DE">
        <w:rPr>
          <w:sz w:val="24"/>
          <w:szCs w:val="24"/>
        </w:rPr>
        <w:t>га.</w:t>
      </w:r>
    </w:p>
    <w:p w:rsidR="00A362FE" w:rsidRPr="00F34649" w:rsidRDefault="00A362FE" w:rsidP="007E7578">
      <w:pPr>
        <w:autoSpaceDE w:val="0"/>
        <w:autoSpaceDN w:val="0"/>
        <w:adjustRightInd w:val="0"/>
        <w:spacing w:after="0"/>
        <w:ind w:firstLine="567"/>
        <w:jc w:val="both"/>
        <w:rPr>
          <w:rFonts w:eastAsia="TimesNewRoman" w:cs="Times New Roman"/>
          <w:sz w:val="24"/>
          <w:szCs w:val="24"/>
          <w:lang w:eastAsia="ru-RU"/>
        </w:rPr>
      </w:pPr>
    </w:p>
    <w:p w:rsidR="00271E76" w:rsidRPr="00F34649" w:rsidRDefault="00271E76" w:rsidP="00245BAB">
      <w:pPr>
        <w:pStyle w:val="1111"/>
        <w:numPr>
          <w:ilvl w:val="2"/>
          <w:numId w:val="74"/>
        </w:numPr>
        <w:ind w:left="0" w:firstLine="567"/>
        <w:outlineLvl w:val="2"/>
        <w:rPr>
          <w:rFonts w:cs="Times New Roman"/>
          <w:i/>
        </w:rPr>
      </w:pPr>
      <w:bookmarkStart w:id="85" w:name="_Toc40350028"/>
      <w:r w:rsidRPr="00F34649">
        <w:rPr>
          <w:rFonts w:cs="Times New Roman"/>
          <w:i/>
        </w:rPr>
        <w:t xml:space="preserve"> </w:t>
      </w:r>
      <w:bookmarkStart w:id="86" w:name="_Toc150939438"/>
      <w:r w:rsidRPr="00F34649">
        <w:rPr>
          <w:rFonts w:cs="Times New Roman"/>
          <w:i/>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bookmarkEnd w:id="85"/>
      <w:bookmarkEnd w:id="86"/>
    </w:p>
    <w:p w:rsidR="00CA689A" w:rsidRPr="00F34649" w:rsidRDefault="00CA689A" w:rsidP="007E7578">
      <w:pPr>
        <w:autoSpaceDE w:val="0"/>
        <w:autoSpaceDN w:val="0"/>
        <w:adjustRightInd w:val="0"/>
        <w:spacing w:after="0" w:line="240" w:lineRule="auto"/>
        <w:ind w:firstLine="567"/>
        <w:jc w:val="both"/>
        <w:rPr>
          <w:rFonts w:eastAsia="Calibri" w:cs="Times New Roman"/>
          <w:sz w:val="24"/>
          <w:szCs w:val="24"/>
          <w:shd w:val="clear" w:color="auto" w:fill="FFFFFF" w:themeFill="background1"/>
        </w:rPr>
      </w:pPr>
    </w:p>
    <w:p w:rsidR="00271E76" w:rsidRPr="00F34649" w:rsidRDefault="00271E76" w:rsidP="007E7578">
      <w:pPr>
        <w:autoSpaceDE w:val="0"/>
        <w:autoSpaceDN w:val="0"/>
        <w:adjustRightInd w:val="0"/>
        <w:spacing w:after="0" w:line="240" w:lineRule="auto"/>
        <w:ind w:firstLine="567"/>
        <w:jc w:val="both"/>
        <w:rPr>
          <w:rFonts w:eastAsia="Calibri" w:cs="Times New Roman"/>
          <w:sz w:val="24"/>
          <w:szCs w:val="24"/>
        </w:rPr>
      </w:pPr>
      <w:r w:rsidRPr="00F34649">
        <w:rPr>
          <w:rFonts w:eastAsia="Calibri" w:cs="Times New Roman"/>
          <w:sz w:val="24"/>
          <w:szCs w:val="24"/>
          <w:shd w:val="clear" w:color="auto" w:fill="FFFFFF" w:themeFill="background1"/>
        </w:rPr>
        <w:t xml:space="preserve">В соответствии с п. 1 ст. 87 </w:t>
      </w:r>
      <w:r w:rsidR="000B7B81" w:rsidRPr="00F34649">
        <w:rPr>
          <w:rFonts w:eastAsia="Calibri" w:cs="Times New Roman"/>
          <w:sz w:val="24"/>
          <w:szCs w:val="24"/>
          <w:shd w:val="clear" w:color="auto" w:fill="FFFFFF" w:themeFill="background1"/>
        </w:rPr>
        <w:t xml:space="preserve">ЗК </w:t>
      </w:r>
      <w:r w:rsidRPr="00F34649">
        <w:rPr>
          <w:rFonts w:eastAsia="Calibri" w:cs="Times New Roman"/>
          <w:sz w:val="24"/>
          <w:szCs w:val="24"/>
          <w:shd w:val="clear" w:color="auto" w:fill="FFFFFF" w:themeFill="background1"/>
        </w:rPr>
        <w:t xml:space="preserve">РФ </w:t>
      </w:r>
      <w:r w:rsidR="000B7B81" w:rsidRPr="00F34649">
        <w:rPr>
          <w:rFonts w:eastAsia="Calibri" w:cs="Times New Roman"/>
          <w:sz w:val="24"/>
          <w:szCs w:val="24"/>
          <w:shd w:val="clear" w:color="auto" w:fill="FFFFFF" w:themeFill="background1"/>
        </w:rPr>
        <w:t>«з</w:t>
      </w:r>
      <w:r w:rsidR="000B7B81" w:rsidRPr="00F34649">
        <w:rPr>
          <w:rFonts w:eastAsia="Calibri" w:cs="Times New Roman"/>
          <w:sz w:val="24"/>
          <w:szCs w:val="24"/>
        </w:rPr>
        <w:t>емлями промышленности, энергетики, транспорта, связи, радиовещания, телевидения, информатики, землями для обеспечения космической деятельности, землями обороны, безопасности и землями иного специального назначения признаются земли, которые расположены за границами населенных пунктов и используются или предназначены для обеспечения деятельности организаций и (или) эксплуатации объектов промышленности, энергетики, транспорта, связи, радиовещания, телевидения, информатики, объектов для обеспечения космической деятельности, объектов обороны и безопасности, осуществления иных специальных задач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 (далее - земли промышленности и иного специального назначения)».</w:t>
      </w:r>
    </w:p>
    <w:p w:rsidR="00271E76" w:rsidRPr="00F34649" w:rsidRDefault="00271E76" w:rsidP="007E7578">
      <w:pPr>
        <w:pStyle w:val="14"/>
        <w:ind w:left="0" w:right="0"/>
        <w:rPr>
          <w:sz w:val="24"/>
          <w:szCs w:val="24"/>
        </w:rPr>
      </w:pPr>
      <w:r w:rsidRPr="00F34649">
        <w:rPr>
          <w:sz w:val="24"/>
          <w:szCs w:val="24"/>
        </w:rPr>
        <w:t>Земли промышленности и иного специального назначения в зависимости от характера задач, для решения которых они используются или предназначены, подразделяются на:</w:t>
      </w:r>
    </w:p>
    <w:p w:rsidR="00271E76" w:rsidRPr="00F34649" w:rsidRDefault="00271E76" w:rsidP="00A23CA9">
      <w:pPr>
        <w:pStyle w:val="14"/>
        <w:numPr>
          <w:ilvl w:val="0"/>
          <w:numId w:val="9"/>
        </w:numPr>
        <w:tabs>
          <w:tab w:val="left" w:pos="851"/>
        </w:tabs>
        <w:ind w:left="0" w:right="0" w:firstLine="567"/>
        <w:rPr>
          <w:sz w:val="24"/>
          <w:szCs w:val="24"/>
        </w:rPr>
      </w:pPr>
      <w:r w:rsidRPr="00F34649">
        <w:rPr>
          <w:sz w:val="24"/>
          <w:szCs w:val="24"/>
        </w:rPr>
        <w:t>земли промышленности;</w:t>
      </w:r>
    </w:p>
    <w:p w:rsidR="00271E76" w:rsidRPr="00F34649" w:rsidRDefault="00271E76" w:rsidP="00A23CA9">
      <w:pPr>
        <w:pStyle w:val="14"/>
        <w:numPr>
          <w:ilvl w:val="0"/>
          <w:numId w:val="9"/>
        </w:numPr>
        <w:tabs>
          <w:tab w:val="left" w:pos="851"/>
        </w:tabs>
        <w:ind w:left="0" w:right="0" w:firstLine="567"/>
        <w:rPr>
          <w:sz w:val="24"/>
          <w:szCs w:val="24"/>
        </w:rPr>
      </w:pPr>
      <w:r w:rsidRPr="00F34649">
        <w:rPr>
          <w:sz w:val="24"/>
          <w:szCs w:val="24"/>
        </w:rPr>
        <w:t>земли энергетики;</w:t>
      </w:r>
    </w:p>
    <w:p w:rsidR="00271E76" w:rsidRPr="00F34649" w:rsidRDefault="00271E76" w:rsidP="00A23CA9">
      <w:pPr>
        <w:pStyle w:val="14"/>
        <w:numPr>
          <w:ilvl w:val="0"/>
          <w:numId w:val="9"/>
        </w:numPr>
        <w:tabs>
          <w:tab w:val="left" w:pos="851"/>
        </w:tabs>
        <w:ind w:left="0" w:right="0" w:firstLine="567"/>
        <w:rPr>
          <w:sz w:val="24"/>
          <w:szCs w:val="24"/>
        </w:rPr>
      </w:pPr>
      <w:r w:rsidRPr="00F34649">
        <w:rPr>
          <w:sz w:val="24"/>
          <w:szCs w:val="24"/>
        </w:rPr>
        <w:t>земли транспорта;</w:t>
      </w:r>
    </w:p>
    <w:p w:rsidR="00271E76" w:rsidRPr="00F34649" w:rsidRDefault="00271E76" w:rsidP="00A23CA9">
      <w:pPr>
        <w:pStyle w:val="14"/>
        <w:numPr>
          <w:ilvl w:val="0"/>
          <w:numId w:val="9"/>
        </w:numPr>
        <w:tabs>
          <w:tab w:val="left" w:pos="851"/>
        </w:tabs>
        <w:ind w:left="0" w:right="0" w:firstLine="567"/>
        <w:rPr>
          <w:sz w:val="24"/>
          <w:szCs w:val="24"/>
        </w:rPr>
      </w:pPr>
      <w:r w:rsidRPr="00F34649">
        <w:rPr>
          <w:sz w:val="24"/>
          <w:szCs w:val="24"/>
        </w:rPr>
        <w:t>земли связи, радиовещания, телевидения, информатики;</w:t>
      </w:r>
    </w:p>
    <w:p w:rsidR="00271E76" w:rsidRPr="00F34649" w:rsidRDefault="00271E76" w:rsidP="00A23CA9">
      <w:pPr>
        <w:pStyle w:val="14"/>
        <w:numPr>
          <w:ilvl w:val="0"/>
          <w:numId w:val="9"/>
        </w:numPr>
        <w:tabs>
          <w:tab w:val="left" w:pos="851"/>
        </w:tabs>
        <w:ind w:left="0" w:right="0" w:firstLine="567"/>
        <w:rPr>
          <w:sz w:val="24"/>
          <w:szCs w:val="24"/>
        </w:rPr>
      </w:pPr>
      <w:r w:rsidRPr="00F34649">
        <w:rPr>
          <w:sz w:val="24"/>
          <w:szCs w:val="24"/>
        </w:rPr>
        <w:t>земли для обеспечения космической деятельности;</w:t>
      </w:r>
    </w:p>
    <w:p w:rsidR="00271E76" w:rsidRPr="00F34649" w:rsidRDefault="00271E76" w:rsidP="00A23CA9">
      <w:pPr>
        <w:pStyle w:val="14"/>
        <w:numPr>
          <w:ilvl w:val="0"/>
          <w:numId w:val="9"/>
        </w:numPr>
        <w:tabs>
          <w:tab w:val="left" w:pos="851"/>
        </w:tabs>
        <w:ind w:left="0" w:right="0" w:firstLine="567"/>
        <w:rPr>
          <w:sz w:val="24"/>
          <w:szCs w:val="24"/>
        </w:rPr>
      </w:pPr>
      <w:r w:rsidRPr="00F34649">
        <w:rPr>
          <w:sz w:val="24"/>
          <w:szCs w:val="24"/>
        </w:rPr>
        <w:t>земли обороны и безопасности;</w:t>
      </w:r>
    </w:p>
    <w:p w:rsidR="00271E76" w:rsidRPr="00F34649" w:rsidRDefault="00271E76" w:rsidP="00A23CA9">
      <w:pPr>
        <w:pStyle w:val="14"/>
        <w:numPr>
          <w:ilvl w:val="0"/>
          <w:numId w:val="9"/>
        </w:numPr>
        <w:tabs>
          <w:tab w:val="left" w:pos="851"/>
        </w:tabs>
        <w:ind w:left="0" w:right="0" w:firstLine="567"/>
        <w:rPr>
          <w:sz w:val="24"/>
          <w:szCs w:val="24"/>
        </w:rPr>
      </w:pPr>
      <w:r w:rsidRPr="00F34649">
        <w:rPr>
          <w:sz w:val="24"/>
          <w:szCs w:val="24"/>
        </w:rPr>
        <w:t>земли иного специального назначения.</w:t>
      </w:r>
    </w:p>
    <w:p w:rsidR="00FA1A0F" w:rsidRPr="00F34649" w:rsidRDefault="00FA1A0F" w:rsidP="007E7578">
      <w:pPr>
        <w:autoSpaceDE w:val="0"/>
        <w:autoSpaceDN w:val="0"/>
        <w:adjustRightInd w:val="0"/>
        <w:spacing w:after="0"/>
        <w:ind w:firstLine="567"/>
        <w:jc w:val="both"/>
        <w:rPr>
          <w:rFonts w:eastAsia="Calibri" w:cs="Times New Roman"/>
          <w:sz w:val="24"/>
          <w:szCs w:val="24"/>
        </w:rPr>
      </w:pPr>
    </w:p>
    <w:p w:rsidR="00271E76" w:rsidRPr="00F34649" w:rsidRDefault="00271E76" w:rsidP="007E7578">
      <w:pPr>
        <w:autoSpaceDE w:val="0"/>
        <w:autoSpaceDN w:val="0"/>
        <w:adjustRightInd w:val="0"/>
        <w:spacing w:after="0"/>
        <w:ind w:firstLine="567"/>
        <w:jc w:val="both"/>
        <w:rPr>
          <w:rFonts w:eastAsia="Calibri" w:cs="Times New Roman"/>
          <w:sz w:val="24"/>
          <w:szCs w:val="24"/>
        </w:rPr>
      </w:pPr>
      <w:r w:rsidRPr="00F34649">
        <w:rPr>
          <w:rFonts w:eastAsia="Calibri" w:cs="Times New Roman"/>
          <w:sz w:val="24"/>
          <w:szCs w:val="24"/>
        </w:rPr>
        <w:t xml:space="preserve">Согласно п. 3 ст. 87 </w:t>
      </w:r>
      <w:r w:rsidR="000B7B81" w:rsidRPr="00F34649">
        <w:rPr>
          <w:rFonts w:eastAsia="Calibri" w:cs="Times New Roman"/>
          <w:sz w:val="24"/>
          <w:szCs w:val="24"/>
        </w:rPr>
        <w:t xml:space="preserve">ЗК </w:t>
      </w:r>
      <w:r w:rsidRPr="00F34649">
        <w:rPr>
          <w:rFonts w:eastAsia="Calibri" w:cs="Times New Roman"/>
          <w:sz w:val="24"/>
          <w:szCs w:val="24"/>
        </w:rPr>
        <w:t xml:space="preserve">РФ в состав земель промышленности и иного специального назначения в целях обеспечения безопасности населения и создания необходимых условий для эксплуатации объектов промышленности, энергетики, особо </w:t>
      </w:r>
      <w:proofErr w:type="spellStart"/>
      <w:r w:rsidRPr="00F34649">
        <w:rPr>
          <w:rFonts w:eastAsia="Calibri" w:cs="Times New Roman"/>
          <w:sz w:val="24"/>
          <w:szCs w:val="24"/>
        </w:rPr>
        <w:t>радиационно</w:t>
      </w:r>
      <w:proofErr w:type="spellEnd"/>
      <w:r w:rsidRPr="00F34649">
        <w:rPr>
          <w:rFonts w:eastAsia="Calibri" w:cs="Times New Roman"/>
          <w:sz w:val="24"/>
          <w:szCs w:val="24"/>
        </w:rPr>
        <w:t xml:space="preserve"> </w:t>
      </w:r>
      <w:r w:rsidRPr="00F34649">
        <w:rPr>
          <w:rFonts w:eastAsia="Calibri" w:cs="Times New Roman"/>
          <w:sz w:val="24"/>
          <w:szCs w:val="24"/>
        </w:rPr>
        <w:lastRenderedPageBreak/>
        <w:t>опасных и ядерно-опасных объектов, пунктов хранения ядерных материалов и радиоактивных веществ, транспортных и иных объектов могут включаться зоны с особыми условиями использования земель.</w:t>
      </w:r>
    </w:p>
    <w:p w:rsidR="0038255A" w:rsidRPr="00F34649" w:rsidRDefault="0038255A" w:rsidP="0038255A">
      <w:pPr>
        <w:spacing w:after="0"/>
        <w:ind w:firstLine="540"/>
        <w:jc w:val="both"/>
        <w:rPr>
          <w:rFonts w:cs="Times New Roman"/>
          <w:snapToGrid w:val="0"/>
          <w:sz w:val="24"/>
          <w:szCs w:val="24"/>
        </w:rPr>
      </w:pPr>
      <w:r w:rsidRPr="00F34649">
        <w:rPr>
          <w:rFonts w:cs="Times New Roman"/>
          <w:snapToGrid w:val="0"/>
          <w:sz w:val="24"/>
          <w:szCs w:val="24"/>
        </w:rPr>
        <w:t xml:space="preserve">В соответствии с данными паспорта муниципального образования </w:t>
      </w:r>
      <w:r w:rsidR="00E53DEB" w:rsidRPr="00F34649">
        <w:rPr>
          <w:rFonts w:cs="Times New Roman"/>
          <w:snapToGrid w:val="0"/>
          <w:sz w:val="24"/>
          <w:szCs w:val="24"/>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w:t>
      </w:r>
      <w:r w:rsidRPr="00F34649">
        <w:rPr>
          <w:rFonts w:cs="Times New Roman"/>
          <w:snapToGrid w:val="0"/>
          <w:sz w:val="24"/>
          <w:szCs w:val="24"/>
        </w:rPr>
        <w:t xml:space="preserve">на территории </w:t>
      </w:r>
      <w:r w:rsidR="00F34649" w:rsidRPr="00F34649">
        <w:rPr>
          <w:rFonts w:cs="Times New Roman"/>
          <w:snapToGrid w:val="0"/>
          <w:sz w:val="24"/>
          <w:szCs w:val="24"/>
        </w:rPr>
        <w:t>Борщево-</w:t>
      </w:r>
      <w:proofErr w:type="spellStart"/>
      <w:r w:rsidR="00F34649" w:rsidRPr="00F34649">
        <w:rPr>
          <w:rFonts w:cs="Times New Roman"/>
          <w:snapToGrid w:val="0"/>
          <w:sz w:val="24"/>
          <w:szCs w:val="24"/>
        </w:rPr>
        <w:t>Песковского</w:t>
      </w:r>
      <w:proofErr w:type="spellEnd"/>
      <w:r w:rsidR="0077386E" w:rsidRPr="00F34649">
        <w:rPr>
          <w:rFonts w:cs="Times New Roman"/>
          <w:snapToGrid w:val="0"/>
          <w:sz w:val="24"/>
          <w:szCs w:val="24"/>
        </w:rPr>
        <w:t xml:space="preserve"> сельского поселения</w:t>
      </w:r>
      <w:r w:rsidRPr="00F34649">
        <w:rPr>
          <w:rFonts w:cs="Times New Roman"/>
          <w:snapToGrid w:val="0"/>
          <w:sz w:val="24"/>
          <w:szCs w:val="24"/>
        </w:rPr>
        <w:t xml:space="preserve"> </w:t>
      </w:r>
      <w:r w:rsidR="00E53DEB" w:rsidRPr="00F34649">
        <w:rPr>
          <w:rFonts w:cs="Times New Roman"/>
          <w:snapToGrid w:val="0"/>
          <w:sz w:val="24"/>
          <w:szCs w:val="24"/>
        </w:rPr>
        <w:t>отсутствуют</w:t>
      </w:r>
      <w:r w:rsidR="0020205F" w:rsidRPr="00F34649">
        <w:rPr>
          <w:rFonts w:cs="Times New Roman"/>
          <w:snapToGrid w:val="0"/>
          <w:sz w:val="24"/>
          <w:szCs w:val="24"/>
        </w:rPr>
        <w:t>.</w:t>
      </w:r>
      <w:r w:rsidRPr="00F34649">
        <w:rPr>
          <w:rFonts w:cs="Times New Roman"/>
          <w:snapToGrid w:val="0"/>
          <w:sz w:val="24"/>
          <w:szCs w:val="24"/>
        </w:rPr>
        <w:t xml:space="preserve"> </w:t>
      </w:r>
      <w:r w:rsidR="0020205F" w:rsidRPr="00F34649">
        <w:rPr>
          <w:rFonts w:cs="Times New Roman"/>
          <w:snapToGrid w:val="0"/>
          <w:sz w:val="24"/>
          <w:szCs w:val="24"/>
        </w:rPr>
        <w:t>В</w:t>
      </w:r>
      <w:r w:rsidRPr="00F34649">
        <w:rPr>
          <w:rFonts w:cs="Times New Roman"/>
          <w:snapToGrid w:val="0"/>
          <w:sz w:val="24"/>
          <w:szCs w:val="24"/>
        </w:rPr>
        <w:t xml:space="preserve"> соответствии со сведениями, содержащимися в ЕГРН</w:t>
      </w:r>
      <w:r w:rsidR="001B79DB" w:rsidRPr="00F34649">
        <w:rPr>
          <w:rFonts w:cs="Times New Roman"/>
          <w:snapToGrid w:val="0"/>
          <w:sz w:val="24"/>
          <w:szCs w:val="24"/>
        </w:rPr>
        <w:t>,</w:t>
      </w:r>
      <w:r w:rsidRPr="00F34649">
        <w:rPr>
          <w:rFonts w:cs="Times New Roman"/>
          <w:snapToGrid w:val="0"/>
          <w:sz w:val="24"/>
          <w:szCs w:val="24"/>
        </w:rPr>
        <w:t xml:space="preserve"> этот показатель составляет </w:t>
      </w:r>
      <w:r w:rsidR="00F34649" w:rsidRPr="00F34649">
        <w:rPr>
          <w:rFonts w:eastAsia="Times New Roman" w:cs="Times New Roman"/>
          <w:bCs/>
          <w:sz w:val="24"/>
          <w:szCs w:val="24"/>
        </w:rPr>
        <w:t>8,5</w:t>
      </w:r>
      <w:r w:rsidR="001B79DB" w:rsidRPr="00F34649">
        <w:rPr>
          <w:rFonts w:eastAsia="Times New Roman" w:cs="Times New Roman"/>
          <w:bCs/>
          <w:sz w:val="24"/>
          <w:szCs w:val="24"/>
        </w:rPr>
        <w:t xml:space="preserve"> га</w:t>
      </w:r>
      <w:r w:rsidR="0077386E" w:rsidRPr="00F34649">
        <w:rPr>
          <w:rFonts w:eastAsia="Times New Roman" w:cs="Times New Roman"/>
          <w:bCs/>
          <w:sz w:val="24"/>
          <w:szCs w:val="24"/>
        </w:rPr>
        <w:t>.</w:t>
      </w:r>
    </w:p>
    <w:p w:rsidR="0038255A" w:rsidRPr="00F34649" w:rsidRDefault="0038255A" w:rsidP="0038255A">
      <w:pPr>
        <w:pStyle w:val="14"/>
        <w:ind w:left="0" w:right="0"/>
        <w:rPr>
          <w:snapToGrid w:val="0"/>
          <w:sz w:val="24"/>
          <w:szCs w:val="24"/>
        </w:rPr>
      </w:pPr>
      <w:bookmarkStart w:id="87" w:name="_Hlk158036910"/>
      <w:r w:rsidRPr="00F34649">
        <w:rPr>
          <w:sz w:val="24"/>
          <w:szCs w:val="24"/>
        </w:rPr>
        <w:t>Для расчетов технико-экономических показателей генерального плана будет применяться показател</w:t>
      </w:r>
      <w:r w:rsidR="001B79DB" w:rsidRPr="00F34649">
        <w:rPr>
          <w:sz w:val="24"/>
          <w:szCs w:val="24"/>
        </w:rPr>
        <w:t>ь в соответствии со сведениями</w:t>
      </w:r>
      <w:r w:rsidR="002E1EE0" w:rsidRPr="00F34649">
        <w:rPr>
          <w:sz w:val="24"/>
          <w:szCs w:val="24"/>
        </w:rPr>
        <w:t>,</w:t>
      </w:r>
      <w:r w:rsidR="001B79DB" w:rsidRPr="00F34649">
        <w:rPr>
          <w:sz w:val="24"/>
          <w:szCs w:val="24"/>
        </w:rPr>
        <w:t xml:space="preserve"> </w:t>
      </w:r>
      <w:r w:rsidR="002E1EE0" w:rsidRPr="00F34649">
        <w:rPr>
          <w:snapToGrid w:val="0"/>
          <w:sz w:val="24"/>
          <w:szCs w:val="24"/>
        </w:rPr>
        <w:t>содержащимися в ЕГРН</w:t>
      </w:r>
      <w:r w:rsidR="001B79DB" w:rsidRPr="00F34649">
        <w:rPr>
          <w:snapToGrid w:val="0"/>
          <w:sz w:val="24"/>
          <w:szCs w:val="24"/>
        </w:rPr>
        <w:t>.</w:t>
      </w:r>
    </w:p>
    <w:p w:rsidR="002F16E2" w:rsidRPr="00F34649" w:rsidRDefault="002F16E2" w:rsidP="0038255A">
      <w:pPr>
        <w:pStyle w:val="14"/>
        <w:ind w:left="0" w:right="0"/>
        <w:rPr>
          <w:sz w:val="24"/>
          <w:szCs w:val="24"/>
        </w:rPr>
      </w:pPr>
    </w:p>
    <w:p w:rsidR="00271E76" w:rsidRPr="00F34649" w:rsidRDefault="00271E76" w:rsidP="00245BAB">
      <w:pPr>
        <w:pStyle w:val="1111"/>
        <w:numPr>
          <w:ilvl w:val="2"/>
          <w:numId w:val="74"/>
        </w:numPr>
        <w:ind w:left="0" w:firstLine="0"/>
        <w:outlineLvl w:val="2"/>
        <w:rPr>
          <w:rFonts w:cs="Times New Roman"/>
          <w:i/>
        </w:rPr>
      </w:pPr>
      <w:bookmarkStart w:id="88" w:name="_Toc40350029"/>
      <w:bookmarkEnd w:id="87"/>
      <w:r w:rsidRPr="00F34649">
        <w:rPr>
          <w:rFonts w:cs="Times New Roman"/>
          <w:i/>
        </w:rPr>
        <w:t xml:space="preserve"> </w:t>
      </w:r>
      <w:bookmarkStart w:id="89" w:name="_Toc150939439"/>
      <w:r w:rsidRPr="00F34649">
        <w:rPr>
          <w:rFonts w:cs="Times New Roman"/>
          <w:i/>
        </w:rPr>
        <w:t>Земли особо охраняемых территорий</w:t>
      </w:r>
      <w:bookmarkEnd w:id="88"/>
      <w:r w:rsidR="00343C18" w:rsidRPr="00F34649">
        <w:rPr>
          <w:rFonts w:cs="Times New Roman"/>
          <w:i/>
        </w:rPr>
        <w:t xml:space="preserve"> и объектов</w:t>
      </w:r>
      <w:bookmarkEnd w:id="89"/>
    </w:p>
    <w:p w:rsidR="00CA689A" w:rsidRPr="00F34649" w:rsidRDefault="00CA689A" w:rsidP="007E7578">
      <w:pPr>
        <w:autoSpaceDE w:val="0"/>
        <w:autoSpaceDN w:val="0"/>
        <w:adjustRightInd w:val="0"/>
        <w:spacing w:after="0" w:line="240" w:lineRule="auto"/>
        <w:ind w:firstLine="426"/>
        <w:jc w:val="both"/>
        <w:rPr>
          <w:rFonts w:cs="Times New Roman"/>
          <w:sz w:val="24"/>
          <w:szCs w:val="24"/>
        </w:rPr>
      </w:pPr>
    </w:p>
    <w:p w:rsidR="00271E76" w:rsidRPr="00F34649" w:rsidRDefault="00343C18" w:rsidP="008A1855">
      <w:pPr>
        <w:autoSpaceDE w:val="0"/>
        <w:autoSpaceDN w:val="0"/>
        <w:adjustRightInd w:val="0"/>
        <w:spacing w:after="0" w:line="240" w:lineRule="auto"/>
        <w:ind w:firstLine="567"/>
        <w:jc w:val="both"/>
        <w:rPr>
          <w:rFonts w:eastAsia="TimesNewRoman" w:cs="Times New Roman"/>
          <w:sz w:val="24"/>
          <w:szCs w:val="24"/>
          <w:lang w:eastAsia="ru-RU"/>
        </w:rPr>
      </w:pPr>
      <w:r w:rsidRPr="00F34649">
        <w:rPr>
          <w:rFonts w:cs="Times New Roman"/>
          <w:sz w:val="24"/>
          <w:szCs w:val="24"/>
        </w:rPr>
        <w:t xml:space="preserve">В соответствии с п. 1. </w:t>
      </w:r>
      <w:r w:rsidR="00271E76" w:rsidRPr="00F34649">
        <w:rPr>
          <w:rFonts w:eastAsia="TimesNewRoman" w:cs="Times New Roman"/>
          <w:sz w:val="24"/>
          <w:szCs w:val="24"/>
          <w:lang w:eastAsia="ru-RU"/>
        </w:rPr>
        <w:t>ст</w:t>
      </w:r>
      <w:r w:rsidR="000B7B81" w:rsidRPr="00F34649">
        <w:rPr>
          <w:rFonts w:eastAsia="TimesNewRoman" w:cs="Times New Roman"/>
          <w:sz w:val="24"/>
          <w:szCs w:val="24"/>
          <w:lang w:eastAsia="ru-RU"/>
        </w:rPr>
        <w:t>.</w:t>
      </w:r>
      <w:r w:rsidR="00271E76" w:rsidRPr="00F34649">
        <w:rPr>
          <w:rFonts w:eastAsia="TimesNewRoman" w:cs="Times New Roman"/>
          <w:sz w:val="24"/>
          <w:szCs w:val="24"/>
          <w:lang w:eastAsia="ru-RU"/>
        </w:rPr>
        <w:t xml:space="preserve"> 94 </w:t>
      </w:r>
      <w:r w:rsidR="000B7B81" w:rsidRPr="00F34649">
        <w:rPr>
          <w:rFonts w:eastAsia="TimesNewRoman" w:cs="Times New Roman"/>
          <w:sz w:val="24"/>
          <w:szCs w:val="24"/>
          <w:lang w:eastAsia="ru-RU"/>
        </w:rPr>
        <w:t xml:space="preserve">ЗК </w:t>
      </w:r>
      <w:r w:rsidR="00271E76" w:rsidRPr="00F34649">
        <w:rPr>
          <w:rFonts w:eastAsia="TimesNewRoman" w:cs="Times New Roman"/>
          <w:sz w:val="24"/>
          <w:szCs w:val="24"/>
          <w:lang w:eastAsia="ru-RU"/>
        </w:rPr>
        <w:t xml:space="preserve">РФ </w:t>
      </w:r>
      <w:r w:rsidRPr="00F34649">
        <w:rPr>
          <w:rFonts w:eastAsia="TimesNewRoman" w:cs="Times New Roman"/>
          <w:sz w:val="24"/>
          <w:szCs w:val="24"/>
          <w:lang w:eastAsia="ru-RU"/>
        </w:rPr>
        <w:t>«К землям особо охраняемых территорий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w:t>
      </w:r>
      <w:r w:rsidR="00271E76" w:rsidRPr="00F34649">
        <w:rPr>
          <w:rFonts w:cs="Times New Roman"/>
          <w:sz w:val="24"/>
          <w:szCs w:val="24"/>
        </w:rPr>
        <w:t xml:space="preserve"> </w:t>
      </w:r>
    </w:p>
    <w:p w:rsidR="00343C18" w:rsidRPr="00F34649" w:rsidRDefault="00343C18" w:rsidP="008A1855">
      <w:pPr>
        <w:autoSpaceDE w:val="0"/>
        <w:autoSpaceDN w:val="0"/>
        <w:adjustRightInd w:val="0"/>
        <w:spacing w:after="0" w:line="240" w:lineRule="auto"/>
        <w:ind w:firstLine="567"/>
        <w:jc w:val="both"/>
        <w:rPr>
          <w:rFonts w:eastAsia="TimesNewRoman" w:cs="Times New Roman"/>
          <w:sz w:val="24"/>
          <w:szCs w:val="24"/>
          <w:lang w:eastAsia="ru-RU"/>
        </w:rPr>
      </w:pPr>
      <w:r w:rsidRPr="00F34649">
        <w:rPr>
          <w:rFonts w:eastAsia="TimesNewRoman" w:cs="Times New Roman"/>
          <w:sz w:val="24"/>
          <w:szCs w:val="24"/>
          <w:lang w:eastAsia="ru-RU"/>
        </w:rPr>
        <w:t>К землям особо охраняемых территорий относятся земли:</w:t>
      </w:r>
    </w:p>
    <w:p w:rsidR="00343C18" w:rsidRPr="00F34649" w:rsidRDefault="00343C18" w:rsidP="00A23CA9">
      <w:pPr>
        <w:pStyle w:val="ab"/>
        <w:numPr>
          <w:ilvl w:val="1"/>
          <w:numId w:val="10"/>
        </w:numPr>
        <w:tabs>
          <w:tab w:val="left" w:pos="851"/>
        </w:tabs>
        <w:autoSpaceDE w:val="0"/>
        <w:autoSpaceDN w:val="0"/>
        <w:adjustRightInd w:val="0"/>
        <w:ind w:left="0" w:firstLine="567"/>
        <w:jc w:val="both"/>
        <w:rPr>
          <w:rFonts w:eastAsia="TimesNewRoman"/>
          <w:lang w:eastAsia="ru-RU"/>
        </w:rPr>
      </w:pPr>
      <w:r w:rsidRPr="00F34649">
        <w:rPr>
          <w:rFonts w:eastAsia="TimesNewRoman"/>
          <w:lang w:eastAsia="ru-RU"/>
        </w:rPr>
        <w:t>особо охраняемых природных территорий;</w:t>
      </w:r>
    </w:p>
    <w:p w:rsidR="00343C18" w:rsidRPr="00F34649" w:rsidRDefault="00343C18" w:rsidP="00A23CA9">
      <w:pPr>
        <w:pStyle w:val="ab"/>
        <w:numPr>
          <w:ilvl w:val="1"/>
          <w:numId w:val="10"/>
        </w:numPr>
        <w:tabs>
          <w:tab w:val="left" w:pos="851"/>
        </w:tabs>
        <w:autoSpaceDE w:val="0"/>
        <w:autoSpaceDN w:val="0"/>
        <w:adjustRightInd w:val="0"/>
        <w:ind w:left="0" w:firstLine="567"/>
        <w:jc w:val="both"/>
        <w:rPr>
          <w:rFonts w:eastAsia="TimesNewRoman"/>
          <w:lang w:eastAsia="ru-RU"/>
        </w:rPr>
      </w:pPr>
      <w:r w:rsidRPr="00F34649">
        <w:rPr>
          <w:rFonts w:eastAsia="TimesNewRoman"/>
          <w:lang w:eastAsia="ru-RU"/>
        </w:rPr>
        <w:t>природоохранного назначения;</w:t>
      </w:r>
    </w:p>
    <w:p w:rsidR="00343C18" w:rsidRPr="00F34649" w:rsidRDefault="00343C18" w:rsidP="00A23CA9">
      <w:pPr>
        <w:pStyle w:val="ab"/>
        <w:numPr>
          <w:ilvl w:val="1"/>
          <w:numId w:val="10"/>
        </w:numPr>
        <w:tabs>
          <w:tab w:val="left" w:pos="851"/>
        </w:tabs>
        <w:autoSpaceDE w:val="0"/>
        <w:autoSpaceDN w:val="0"/>
        <w:adjustRightInd w:val="0"/>
        <w:ind w:left="0" w:firstLine="567"/>
        <w:jc w:val="both"/>
        <w:rPr>
          <w:rFonts w:eastAsia="TimesNewRoman"/>
          <w:lang w:eastAsia="ru-RU"/>
        </w:rPr>
      </w:pPr>
      <w:r w:rsidRPr="00F34649">
        <w:rPr>
          <w:rFonts w:eastAsia="TimesNewRoman"/>
          <w:lang w:eastAsia="ru-RU"/>
        </w:rPr>
        <w:t>рекреационного назначения;</w:t>
      </w:r>
    </w:p>
    <w:p w:rsidR="00343C18" w:rsidRPr="00F34649" w:rsidRDefault="00343C18" w:rsidP="00A23CA9">
      <w:pPr>
        <w:pStyle w:val="ab"/>
        <w:numPr>
          <w:ilvl w:val="1"/>
          <w:numId w:val="10"/>
        </w:numPr>
        <w:tabs>
          <w:tab w:val="left" w:pos="851"/>
        </w:tabs>
        <w:autoSpaceDE w:val="0"/>
        <w:autoSpaceDN w:val="0"/>
        <w:adjustRightInd w:val="0"/>
        <w:ind w:left="0" w:firstLine="567"/>
        <w:jc w:val="both"/>
        <w:rPr>
          <w:rFonts w:eastAsia="TimesNewRoman"/>
          <w:lang w:eastAsia="ru-RU"/>
        </w:rPr>
      </w:pPr>
      <w:r w:rsidRPr="00F34649">
        <w:rPr>
          <w:rFonts w:eastAsia="TimesNewRoman"/>
          <w:lang w:eastAsia="ru-RU"/>
        </w:rPr>
        <w:t>историко-культурного назначения;</w:t>
      </w:r>
    </w:p>
    <w:p w:rsidR="00343C18" w:rsidRPr="00F34649" w:rsidRDefault="00343C18" w:rsidP="00A23CA9">
      <w:pPr>
        <w:pStyle w:val="ab"/>
        <w:numPr>
          <w:ilvl w:val="1"/>
          <w:numId w:val="10"/>
        </w:numPr>
        <w:tabs>
          <w:tab w:val="left" w:pos="851"/>
        </w:tabs>
        <w:autoSpaceDE w:val="0"/>
        <w:autoSpaceDN w:val="0"/>
        <w:adjustRightInd w:val="0"/>
        <w:ind w:left="0" w:firstLine="567"/>
        <w:jc w:val="both"/>
        <w:rPr>
          <w:rFonts w:eastAsia="TimesNewRoman"/>
          <w:lang w:eastAsia="ru-RU"/>
        </w:rPr>
      </w:pPr>
      <w:r w:rsidRPr="00F34649">
        <w:rPr>
          <w:rFonts w:eastAsia="TimesNewRoman"/>
          <w:lang w:eastAsia="ru-RU"/>
        </w:rPr>
        <w:t>особо ценные земли.</w:t>
      </w:r>
    </w:p>
    <w:p w:rsidR="00450138" w:rsidRPr="00F34649" w:rsidRDefault="00450138" w:rsidP="00450138">
      <w:pPr>
        <w:autoSpaceDE w:val="0"/>
        <w:autoSpaceDN w:val="0"/>
        <w:adjustRightInd w:val="0"/>
        <w:spacing w:after="0" w:line="240" w:lineRule="auto"/>
        <w:ind w:firstLine="567"/>
        <w:jc w:val="both"/>
        <w:rPr>
          <w:rFonts w:eastAsia="Calibri" w:cs="Times New Roman"/>
          <w:sz w:val="24"/>
          <w:szCs w:val="24"/>
          <w:lang w:eastAsia="ru-RU"/>
        </w:rPr>
      </w:pPr>
      <w:r w:rsidRPr="00F34649">
        <w:rPr>
          <w:rFonts w:eastAsia="Calibri" w:cs="Times New Roman"/>
          <w:sz w:val="24"/>
          <w:szCs w:val="24"/>
          <w:lang w:eastAsia="ru-RU"/>
        </w:rPr>
        <w:t>Порядок отнесения земель к землям особо охраняемых территорий федерального значения, порядок использования и охраны земель особо охраняемых территорий федерального значения устанавливаются Правительством Российской Федерации на основании федеральных законов.</w:t>
      </w:r>
    </w:p>
    <w:p w:rsidR="00450138" w:rsidRPr="00F34649" w:rsidRDefault="00450138" w:rsidP="00450138">
      <w:pPr>
        <w:autoSpaceDE w:val="0"/>
        <w:autoSpaceDN w:val="0"/>
        <w:adjustRightInd w:val="0"/>
        <w:spacing w:after="0" w:line="240" w:lineRule="auto"/>
        <w:ind w:firstLine="567"/>
        <w:jc w:val="both"/>
        <w:rPr>
          <w:rFonts w:eastAsia="Calibri" w:cs="Times New Roman"/>
          <w:sz w:val="24"/>
          <w:szCs w:val="24"/>
          <w:lang w:eastAsia="ru-RU"/>
        </w:rPr>
      </w:pPr>
      <w:r w:rsidRPr="00F34649">
        <w:rPr>
          <w:rFonts w:eastAsia="Calibri" w:cs="Times New Roman"/>
          <w:sz w:val="24"/>
          <w:szCs w:val="24"/>
          <w:lang w:eastAsia="ru-RU"/>
        </w:rPr>
        <w:t>Порядок отнесения земель к землям особо охраняемых территорий регионального и местного значения, порядок использования и охраны земель особо охраняемых территорий регионального и местного значения устанавливаются органами государственной власти субъектов Российской Федерации и органами местного самоуправления в соответствии с федеральными законами, законами субъектов Российской Федерации и нормативными правовыми актами органов местного самоуправления.</w:t>
      </w:r>
    </w:p>
    <w:p w:rsidR="00450138" w:rsidRPr="00F34649" w:rsidRDefault="00450138" w:rsidP="00450138">
      <w:pPr>
        <w:autoSpaceDE w:val="0"/>
        <w:autoSpaceDN w:val="0"/>
        <w:adjustRightInd w:val="0"/>
        <w:spacing w:after="0" w:line="240" w:lineRule="auto"/>
        <w:ind w:firstLine="567"/>
        <w:jc w:val="both"/>
        <w:rPr>
          <w:rFonts w:eastAsia="Calibri" w:cs="Times New Roman"/>
          <w:sz w:val="24"/>
          <w:szCs w:val="24"/>
          <w:lang w:eastAsia="ru-RU"/>
        </w:rPr>
      </w:pPr>
      <w:r w:rsidRPr="00F34649">
        <w:rPr>
          <w:rFonts w:eastAsia="Calibri" w:cs="Times New Roman"/>
          <w:sz w:val="24"/>
          <w:szCs w:val="24"/>
          <w:lang w:eastAsia="ru-RU"/>
        </w:rPr>
        <w:t>Земли особо охраняемых природных территорий, земли, занятые объектами культурного наследия Российской Федерации, используются для соответствующих целей. Использование этих земель для иных целей ограничивается или запрещается в случаях, установленных Земельным Кодексом РФ, федеральным закон</w:t>
      </w:r>
      <w:r w:rsidR="00CB5B46" w:rsidRPr="00F34649">
        <w:rPr>
          <w:rFonts w:eastAsia="Calibri" w:cs="Times New Roman"/>
          <w:sz w:val="24"/>
          <w:szCs w:val="24"/>
          <w:lang w:eastAsia="ru-RU"/>
        </w:rPr>
        <w:t>одательством в сфере особо охраняемых природных территорий и объектов культурного наследия</w:t>
      </w:r>
      <w:r w:rsidRPr="00F34649">
        <w:rPr>
          <w:rFonts w:eastAsia="Calibri" w:cs="Times New Roman"/>
          <w:sz w:val="24"/>
          <w:szCs w:val="24"/>
          <w:lang w:eastAsia="ru-RU"/>
        </w:rPr>
        <w:t>.</w:t>
      </w:r>
    </w:p>
    <w:p w:rsidR="00736743" w:rsidRPr="0019448E" w:rsidRDefault="00736743" w:rsidP="00355362">
      <w:pPr>
        <w:pStyle w:val="14"/>
        <w:ind w:left="0" w:right="0"/>
        <w:rPr>
          <w:rFonts w:eastAsia="Calibri"/>
          <w:sz w:val="24"/>
          <w:szCs w:val="24"/>
        </w:rPr>
      </w:pPr>
      <w:r w:rsidRPr="00F34649">
        <w:rPr>
          <w:sz w:val="24"/>
          <w:szCs w:val="24"/>
        </w:rPr>
        <w:t xml:space="preserve">На территории </w:t>
      </w:r>
      <w:r w:rsidR="00F34649" w:rsidRPr="00F34649">
        <w:rPr>
          <w:rFonts w:eastAsia="Calibri"/>
          <w:sz w:val="24"/>
          <w:szCs w:val="24"/>
        </w:rPr>
        <w:t>Борщево-</w:t>
      </w:r>
      <w:proofErr w:type="spellStart"/>
      <w:r w:rsidR="00F34649" w:rsidRPr="00F34649">
        <w:rPr>
          <w:rFonts w:eastAsia="Calibri"/>
          <w:sz w:val="24"/>
          <w:szCs w:val="24"/>
        </w:rPr>
        <w:t>Песковского</w:t>
      </w:r>
      <w:proofErr w:type="spellEnd"/>
      <w:r w:rsidR="0077386E" w:rsidRPr="00F34649">
        <w:rPr>
          <w:rFonts w:eastAsia="Calibri"/>
          <w:sz w:val="24"/>
          <w:szCs w:val="24"/>
        </w:rPr>
        <w:t xml:space="preserve"> сельского поселения </w:t>
      </w:r>
      <w:r w:rsidRPr="00F34649">
        <w:rPr>
          <w:sz w:val="24"/>
          <w:szCs w:val="24"/>
        </w:rPr>
        <w:t xml:space="preserve">земли </w:t>
      </w:r>
      <w:r w:rsidR="0090052D" w:rsidRPr="00F34649">
        <w:rPr>
          <w:sz w:val="24"/>
          <w:szCs w:val="24"/>
        </w:rPr>
        <w:t xml:space="preserve">особо охраняемых </w:t>
      </w:r>
      <w:r w:rsidR="0090052D" w:rsidRPr="0019448E">
        <w:rPr>
          <w:sz w:val="24"/>
          <w:szCs w:val="24"/>
        </w:rPr>
        <w:t>территорий</w:t>
      </w:r>
      <w:r w:rsidR="00ED583F" w:rsidRPr="0019448E">
        <w:rPr>
          <w:sz w:val="24"/>
          <w:szCs w:val="24"/>
        </w:rPr>
        <w:t xml:space="preserve"> и объектов</w:t>
      </w:r>
      <w:r w:rsidR="0090052D" w:rsidRPr="0019448E">
        <w:rPr>
          <w:sz w:val="24"/>
          <w:szCs w:val="24"/>
        </w:rPr>
        <w:t xml:space="preserve"> </w:t>
      </w:r>
      <w:r w:rsidRPr="0019448E">
        <w:rPr>
          <w:sz w:val="24"/>
          <w:szCs w:val="24"/>
        </w:rPr>
        <w:t>отсутствуют.</w:t>
      </w:r>
    </w:p>
    <w:p w:rsidR="00FE358F" w:rsidRPr="0019448E" w:rsidRDefault="00FE358F" w:rsidP="00FE358F">
      <w:pPr>
        <w:pStyle w:val="ab"/>
        <w:autoSpaceDE w:val="0"/>
        <w:autoSpaceDN w:val="0"/>
        <w:adjustRightInd w:val="0"/>
        <w:ind w:left="360"/>
        <w:jc w:val="both"/>
        <w:rPr>
          <w:rFonts w:eastAsia="Calibri"/>
        </w:rPr>
      </w:pPr>
    </w:p>
    <w:p w:rsidR="00271E76" w:rsidRPr="0019448E" w:rsidRDefault="00271E76" w:rsidP="00245BAB">
      <w:pPr>
        <w:pStyle w:val="1111"/>
        <w:numPr>
          <w:ilvl w:val="2"/>
          <w:numId w:val="74"/>
        </w:numPr>
        <w:ind w:left="0" w:firstLine="0"/>
        <w:outlineLvl w:val="2"/>
        <w:rPr>
          <w:rFonts w:cs="Times New Roman"/>
          <w:i/>
        </w:rPr>
      </w:pPr>
      <w:bookmarkStart w:id="90" w:name="_Toc40350030"/>
      <w:r w:rsidRPr="0019448E">
        <w:rPr>
          <w:rFonts w:cs="Times New Roman"/>
          <w:i/>
        </w:rPr>
        <w:t xml:space="preserve"> </w:t>
      </w:r>
      <w:bookmarkStart w:id="91" w:name="_Toc150939440"/>
      <w:r w:rsidRPr="0019448E">
        <w:rPr>
          <w:rFonts w:cs="Times New Roman"/>
          <w:i/>
        </w:rPr>
        <w:t>Земли лесного фонда</w:t>
      </w:r>
      <w:bookmarkEnd w:id="90"/>
      <w:bookmarkEnd w:id="91"/>
    </w:p>
    <w:p w:rsidR="00271E76" w:rsidRPr="0019448E" w:rsidRDefault="00271E76" w:rsidP="007E7578">
      <w:pPr>
        <w:pStyle w:val="14"/>
        <w:ind w:left="0" w:right="0"/>
        <w:rPr>
          <w:sz w:val="24"/>
          <w:szCs w:val="24"/>
        </w:rPr>
      </w:pPr>
    </w:p>
    <w:p w:rsidR="00775381" w:rsidRPr="0019448E" w:rsidRDefault="00343C18" w:rsidP="007B4E52">
      <w:pPr>
        <w:autoSpaceDE w:val="0"/>
        <w:autoSpaceDN w:val="0"/>
        <w:adjustRightInd w:val="0"/>
        <w:spacing w:after="0" w:line="240" w:lineRule="auto"/>
        <w:ind w:firstLine="567"/>
        <w:jc w:val="both"/>
        <w:rPr>
          <w:rFonts w:eastAsia="Calibri" w:cs="Times New Roman"/>
          <w:sz w:val="24"/>
          <w:szCs w:val="24"/>
        </w:rPr>
      </w:pPr>
      <w:bookmarkStart w:id="92" w:name="_Hlk82084093"/>
      <w:r w:rsidRPr="0019448E">
        <w:rPr>
          <w:rFonts w:eastAsia="Calibri" w:cs="Times New Roman"/>
          <w:sz w:val="24"/>
          <w:szCs w:val="24"/>
        </w:rPr>
        <w:t xml:space="preserve">В соответствии с п. 1. ст. </w:t>
      </w:r>
      <w:r w:rsidR="00271E76" w:rsidRPr="0019448E">
        <w:rPr>
          <w:rFonts w:eastAsia="Calibri" w:cs="Times New Roman"/>
          <w:sz w:val="24"/>
          <w:szCs w:val="24"/>
        </w:rPr>
        <w:t xml:space="preserve">101 </w:t>
      </w:r>
      <w:r w:rsidR="00775381" w:rsidRPr="0019448E">
        <w:rPr>
          <w:rFonts w:eastAsia="Calibri" w:cs="Times New Roman"/>
          <w:sz w:val="24"/>
          <w:szCs w:val="24"/>
        </w:rPr>
        <w:t xml:space="preserve">ЗК </w:t>
      </w:r>
      <w:r w:rsidR="00271E76" w:rsidRPr="0019448E">
        <w:rPr>
          <w:rFonts w:eastAsia="Calibri" w:cs="Times New Roman"/>
          <w:sz w:val="24"/>
          <w:szCs w:val="24"/>
        </w:rPr>
        <w:t xml:space="preserve">РФ </w:t>
      </w:r>
      <w:r w:rsidR="00775381" w:rsidRPr="0019448E">
        <w:rPr>
          <w:rFonts w:eastAsia="Calibri" w:cs="Times New Roman"/>
          <w:sz w:val="24"/>
          <w:szCs w:val="24"/>
        </w:rPr>
        <w:t>к землям лесного фонда относятся лесные земли и нелесные земли, состав которых устанавливается лесным законодательством.</w:t>
      </w:r>
    </w:p>
    <w:p w:rsidR="00775381" w:rsidRPr="0019448E" w:rsidRDefault="00AB1553" w:rsidP="007B4E52">
      <w:pPr>
        <w:autoSpaceDE w:val="0"/>
        <w:autoSpaceDN w:val="0"/>
        <w:adjustRightInd w:val="0"/>
        <w:spacing w:after="0" w:line="240" w:lineRule="auto"/>
        <w:ind w:firstLine="567"/>
        <w:jc w:val="both"/>
        <w:rPr>
          <w:rFonts w:eastAsia="Calibri" w:cs="Times New Roman"/>
          <w:sz w:val="24"/>
          <w:szCs w:val="24"/>
        </w:rPr>
      </w:pPr>
      <w:r w:rsidRPr="0019448E">
        <w:rPr>
          <w:rFonts w:eastAsia="Calibri" w:cs="Times New Roman"/>
          <w:sz w:val="24"/>
          <w:szCs w:val="24"/>
        </w:rPr>
        <w:lastRenderedPageBreak/>
        <w:t xml:space="preserve">Порядок использования и охраны земель лесного фонда устанавливается Земельным кодексом и лесным </w:t>
      </w:r>
      <w:hyperlink r:id="rId24" w:history="1">
        <w:r w:rsidRPr="0019448E">
          <w:rPr>
            <w:rFonts w:eastAsia="Calibri" w:cs="Times New Roman"/>
            <w:sz w:val="24"/>
            <w:szCs w:val="24"/>
          </w:rPr>
          <w:t>законодательством</w:t>
        </w:r>
      </w:hyperlink>
      <w:r w:rsidRPr="0019448E">
        <w:rPr>
          <w:rFonts w:eastAsia="Calibri" w:cs="Times New Roman"/>
          <w:sz w:val="24"/>
          <w:szCs w:val="24"/>
        </w:rPr>
        <w:t>.</w:t>
      </w:r>
    </w:p>
    <w:p w:rsidR="00271E76" w:rsidRPr="0019448E" w:rsidRDefault="00271E76" w:rsidP="007B4E52">
      <w:pPr>
        <w:autoSpaceDE w:val="0"/>
        <w:autoSpaceDN w:val="0"/>
        <w:adjustRightInd w:val="0"/>
        <w:spacing w:after="0"/>
        <w:ind w:firstLine="567"/>
        <w:jc w:val="both"/>
        <w:rPr>
          <w:rFonts w:eastAsia="Calibri" w:cs="Times New Roman"/>
          <w:sz w:val="24"/>
          <w:szCs w:val="24"/>
        </w:rPr>
      </w:pPr>
      <w:r w:rsidRPr="0019448E">
        <w:rPr>
          <w:rFonts w:eastAsia="Calibri" w:cs="Times New Roman"/>
          <w:sz w:val="24"/>
          <w:szCs w:val="24"/>
        </w:rPr>
        <w:t>В соответствии со ст. 6.1. Лесного кодекса РФ к лесным землям относятся земли, на которых расположены леса, и земли, предназначенные для лесовосстановления (вырубки, гари, редины, пустыри, прогалины и другие).</w:t>
      </w:r>
    </w:p>
    <w:p w:rsidR="00271E76" w:rsidRPr="0019448E" w:rsidRDefault="00271E76" w:rsidP="007B4E52">
      <w:pPr>
        <w:autoSpaceDE w:val="0"/>
        <w:autoSpaceDN w:val="0"/>
        <w:adjustRightInd w:val="0"/>
        <w:spacing w:after="0"/>
        <w:ind w:firstLine="567"/>
        <w:jc w:val="both"/>
        <w:rPr>
          <w:rFonts w:eastAsia="Calibri" w:cs="Times New Roman"/>
          <w:sz w:val="24"/>
          <w:szCs w:val="24"/>
        </w:rPr>
      </w:pPr>
      <w:r w:rsidRPr="0019448E">
        <w:rPr>
          <w:rFonts w:eastAsia="Calibri" w:cs="Times New Roman"/>
          <w:sz w:val="24"/>
          <w:szCs w:val="24"/>
        </w:rPr>
        <w:t>К нелесным землям относятся земли, необходимые для освоения лесов (просеки, дороги и другие), и земли, неудобные для использования (болота, каменистые россыпи и другие).</w:t>
      </w:r>
    </w:p>
    <w:p w:rsidR="0019448E" w:rsidRPr="0019448E" w:rsidRDefault="0019448E" w:rsidP="0019448E">
      <w:pPr>
        <w:spacing w:after="0"/>
        <w:ind w:firstLine="540"/>
        <w:jc w:val="both"/>
        <w:rPr>
          <w:rFonts w:eastAsia="Calibri" w:cs="Times New Roman"/>
          <w:sz w:val="24"/>
          <w:szCs w:val="24"/>
        </w:rPr>
      </w:pPr>
      <w:bookmarkStart w:id="93" w:name="_Toc40350031"/>
      <w:r w:rsidRPr="0019448E">
        <w:rPr>
          <w:rFonts w:eastAsia="Calibri" w:cs="Times New Roman"/>
          <w:sz w:val="24"/>
          <w:szCs w:val="24"/>
        </w:rPr>
        <w:t>Границы земель лесного фонда определяются границами лесничеств. Лесной фонд в границах Борщево-</w:t>
      </w:r>
      <w:proofErr w:type="spellStart"/>
      <w:r w:rsidRPr="0019448E">
        <w:rPr>
          <w:rFonts w:eastAsia="Calibri" w:cs="Times New Roman"/>
          <w:sz w:val="24"/>
          <w:szCs w:val="24"/>
        </w:rPr>
        <w:t>Песковского</w:t>
      </w:r>
      <w:proofErr w:type="spellEnd"/>
      <w:r w:rsidRPr="0019448E">
        <w:rPr>
          <w:rFonts w:eastAsia="Calibri" w:cs="Times New Roman"/>
          <w:sz w:val="24"/>
          <w:szCs w:val="24"/>
        </w:rPr>
        <w:t xml:space="preserve"> сельского поселения представлен лесонасаждениями </w:t>
      </w:r>
      <w:proofErr w:type="spellStart"/>
      <w:r w:rsidRPr="0019448E">
        <w:rPr>
          <w:rFonts w:eastAsia="Calibri" w:cs="Times New Roman"/>
          <w:sz w:val="24"/>
          <w:szCs w:val="24"/>
        </w:rPr>
        <w:t>Эртильского</w:t>
      </w:r>
      <w:proofErr w:type="spellEnd"/>
      <w:r w:rsidRPr="0019448E">
        <w:rPr>
          <w:rFonts w:eastAsia="Calibri" w:cs="Times New Roman"/>
          <w:sz w:val="24"/>
          <w:szCs w:val="24"/>
        </w:rPr>
        <w:t xml:space="preserve"> лесничества Воронежской области.</w:t>
      </w:r>
    </w:p>
    <w:p w:rsidR="0019448E" w:rsidRPr="0019448E" w:rsidRDefault="0019448E" w:rsidP="0019448E">
      <w:pPr>
        <w:spacing w:after="0"/>
        <w:ind w:firstLine="540"/>
        <w:jc w:val="both"/>
        <w:rPr>
          <w:rFonts w:eastAsia="Calibri" w:cs="Times New Roman"/>
          <w:sz w:val="24"/>
          <w:szCs w:val="24"/>
        </w:rPr>
      </w:pPr>
      <w:r w:rsidRPr="0019448E">
        <w:rPr>
          <w:rFonts w:eastAsia="Calibri" w:cs="Times New Roman"/>
          <w:sz w:val="24"/>
          <w:szCs w:val="24"/>
        </w:rPr>
        <w:t xml:space="preserve">В соответствии со сведениями, содержащимися в ЕГРН, показатель площади </w:t>
      </w:r>
      <w:proofErr w:type="spellStart"/>
      <w:r w:rsidRPr="0019448E">
        <w:rPr>
          <w:rFonts w:eastAsia="Calibri" w:cs="Times New Roman"/>
          <w:sz w:val="24"/>
          <w:szCs w:val="24"/>
        </w:rPr>
        <w:t>Эртильского</w:t>
      </w:r>
      <w:proofErr w:type="spellEnd"/>
      <w:r w:rsidRPr="0019448E">
        <w:rPr>
          <w:rFonts w:eastAsia="Calibri" w:cs="Times New Roman"/>
          <w:sz w:val="24"/>
          <w:szCs w:val="24"/>
        </w:rPr>
        <w:t xml:space="preserve"> лесничества на территории поселения составляет 814,3 га.</w:t>
      </w:r>
    </w:p>
    <w:p w:rsidR="0019448E" w:rsidRPr="0019448E" w:rsidRDefault="0019448E" w:rsidP="0019448E">
      <w:pPr>
        <w:spacing w:after="0"/>
        <w:ind w:firstLine="540"/>
        <w:jc w:val="both"/>
        <w:rPr>
          <w:rFonts w:eastAsia="Calibri" w:cs="Times New Roman"/>
          <w:sz w:val="24"/>
          <w:szCs w:val="24"/>
        </w:rPr>
      </w:pPr>
      <w:r w:rsidRPr="0019448E">
        <w:rPr>
          <w:rFonts w:eastAsia="Calibri" w:cs="Times New Roman"/>
          <w:sz w:val="24"/>
          <w:szCs w:val="24"/>
        </w:rPr>
        <w:t>В соответствии с данными паспорта Борщево-</w:t>
      </w:r>
      <w:proofErr w:type="spellStart"/>
      <w:r w:rsidRPr="0019448E">
        <w:rPr>
          <w:rFonts w:eastAsia="Calibri" w:cs="Times New Roman"/>
          <w:sz w:val="24"/>
          <w:szCs w:val="24"/>
        </w:rPr>
        <w:t>Песковского</w:t>
      </w:r>
      <w:proofErr w:type="spellEnd"/>
      <w:r w:rsidRPr="0019448E">
        <w:rPr>
          <w:rFonts w:eastAsia="Calibri" w:cs="Times New Roman"/>
          <w:sz w:val="24"/>
          <w:szCs w:val="24"/>
        </w:rPr>
        <w:t xml:space="preserve"> сельского поселения площадь земель лесного фонда составляет 584 га. </w:t>
      </w:r>
    </w:p>
    <w:p w:rsidR="0019448E" w:rsidRPr="0019448E" w:rsidRDefault="0019448E" w:rsidP="0019448E">
      <w:pPr>
        <w:spacing w:after="0"/>
        <w:ind w:firstLine="540"/>
        <w:jc w:val="both"/>
        <w:rPr>
          <w:rFonts w:eastAsia="Calibri" w:cs="Times New Roman"/>
          <w:sz w:val="24"/>
          <w:szCs w:val="24"/>
        </w:rPr>
      </w:pPr>
      <w:r w:rsidRPr="0019448E">
        <w:rPr>
          <w:rFonts w:eastAsia="Calibri" w:cs="Times New Roman"/>
          <w:sz w:val="24"/>
          <w:szCs w:val="24"/>
        </w:rPr>
        <w:t>В соответствии со сведениями, содержащимися в ЕГРН, показатель площади земель лесного фонда составляет 550,05 га.</w:t>
      </w:r>
    </w:p>
    <w:p w:rsidR="0019448E" w:rsidRPr="0019448E" w:rsidRDefault="0019448E" w:rsidP="0019448E">
      <w:pPr>
        <w:spacing w:after="0"/>
        <w:ind w:firstLine="540"/>
        <w:jc w:val="both"/>
        <w:rPr>
          <w:rFonts w:eastAsia="Calibri" w:cs="Times New Roman"/>
          <w:sz w:val="24"/>
          <w:szCs w:val="24"/>
        </w:rPr>
      </w:pPr>
      <w:r w:rsidRPr="0019448E">
        <w:rPr>
          <w:rFonts w:eastAsia="Calibri" w:cs="Times New Roman"/>
          <w:sz w:val="24"/>
          <w:szCs w:val="24"/>
        </w:rPr>
        <w:t>Для расчетов технико-экономических показателей генерального плана будет применяться показатель в соответствии со сведениями, содержащимися в ЕГРН.</w:t>
      </w:r>
    </w:p>
    <w:p w:rsidR="002F6CAF" w:rsidRPr="0019448E" w:rsidRDefault="002F6CAF" w:rsidP="005B0288">
      <w:pPr>
        <w:spacing w:after="0"/>
        <w:ind w:firstLine="540"/>
        <w:jc w:val="both"/>
        <w:rPr>
          <w:rFonts w:cs="Times New Roman"/>
          <w:snapToGrid w:val="0"/>
          <w:sz w:val="24"/>
          <w:szCs w:val="24"/>
        </w:rPr>
      </w:pPr>
    </w:p>
    <w:p w:rsidR="00271E76" w:rsidRPr="0019448E" w:rsidRDefault="00271E76" w:rsidP="00245BAB">
      <w:pPr>
        <w:pStyle w:val="1111"/>
        <w:numPr>
          <w:ilvl w:val="2"/>
          <w:numId w:val="74"/>
        </w:numPr>
        <w:ind w:left="0" w:firstLine="0"/>
        <w:outlineLvl w:val="2"/>
        <w:rPr>
          <w:rFonts w:cs="Times New Roman"/>
          <w:i/>
        </w:rPr>
      </w:pPr>
      <w:bookmarkStart w:id="94" w:name="_Toc150939441"/>
      <w:bookmarkEnd w:id="92"/>
      <w:r w:rsidRPr="0019448E">
        <w:rPr>
          <w:rFonts w:cs="Times New Roman"/>
          <w:i/>
        </w:rPr>
        <w:t>Земли водного фонда</w:t>
      </w:r>
      <w:bookmarkEnd w:id="93"/>
      <w:bookmarkEnd w:id="94"/>
    </w:p>
    <w:p w:rsidR="001458A8" w:rsidRPr="0019448E" w:rsidRDefault="001458A8" w:rsidP="007E7578">
      <w:pPr>
        <w:pStyle w:val="14"/>
        <w:tabs>
          <w:tab w:val="left" w:pos="1418"/>
        </w:tabs>
        <w:ind w:left="0" w:right="-3"/>
        <w:rPr>
          <w:sz w:val="24"/>
          <w:szCs w:val="24"/>
        </w:rPr>
      </w:pPr>
    </w:p>
    <w:p w:rsidR="007E7578" w:rsidRPr="0019448E" w:rsidRDefault="007E7578" w:rsidP="007E7578">
      <w:pPr>
        <w:pStyle w:val="14"/>
        <w:tabs>
          <w:tab w:val="left" w:pos="1418"/>
        </w:tabs>
        <w:ind w:left="0" w:right="-3"/>
        <w:rPr>
          <w:sz w:val="24"/>
          <w:szCs w:val="24"/>
        </w:rPr>
      </w:pPr>
      <w:r w:rsidRPr="0019448E">
        <w:rPr>
          <w:sz w:val="24"/>
          <w:szCs w:val="24"/>
        </w:rPr>
        <w:t>В соответствии со ст. 102 ЗК РФ к землям водного фонда относятся земли</w:t>
      </w:r>
      <w:r w:rsidR="00DD4D3B" w:rsidRPr="0019448E">
        <w:rPr>
          <w:sz w:val="24"/>
          <w:szCs w:val="24"/>
        </w:rPr>
        <w:t>, на которых находятся поверхностные водные объекты</w:t>
      </w:r>
      <w:r w:rsidRPr="0019448E">
        <w:rPr>
          <w:sz w:val="24"/>
          <w:szCs w:val="24"/>
        </w:rPr>
        <w:t>.</w:t>
      </w:r>
    </w:p>
    <w:p w:rsidR="007E7578" w:rsidRPr="0019448E" w:rsidRDefault="007E7578" w:rsidP="007E7578">
      <w:pPr>
        <w:pStyle w:val="14"/>
        <w:tabs>
          <w:tab w:val="left" w:pos="1418"/>
        </w:tabs>
        <w:ind w:left="0" w:right="-3"/>
        <w:rPr>
          <w:sz w:val="24"/>
          <w:szCs w:val="24"/>
        </w:rPr>
      </w:pPr>
      <w:r w:rsidRPr="0019448E">
        <w:rPr>
          <w:sz w:val="24"/>
          <w:szCs w:val="24"/>
        </w:rPr>
        <w:t>На землях, покрытых поверхностными водами, не осуществляется образование земельных участков.</w:t>
      </w:r>
    </w:p>
    <w:p w:rsidR="007E7578" w:rsidRPr="0019448E" w:rsidRDefault="007E7578" w:rsidP="007E7578">
      <w:pPr>
        <w:pStyle w:val="14"/>
        <w:tabs>
          <w:tab w:val="left" w:pos="1418"/>
        </w:tabs>
        <w:ind w:left="0" w:right="-3"/>
        <w:rPr>
          <w:sz w:val="24"/>
          <w:szCs w:val="24"/>
        </w:rPr>
      </w:pPr>
      <w:r w:rsidRPr="0019448E">
        <w:rPr>
          <w:sz w:val="24"/>
          <w:szCs w:val="24"/>
        </w:rPr>
        <w:t>В целях строительства водохранилищ и иных искусственных водных объектов осуществляется резервирование земель.</w:t>
      </w:r>
    </w:p>
    <w:p w:rsidR="007E7578" w:rsidRPr="0019448E" w:rsidRDefault="007E7578" w:rsidP="007E7578">
      <w:pPr>
        <w:pStyle w:val="14"/>
        <w:tabs>
          <w:tab w:val="left" w:pos="1418"/>
        </w:tabs>
        <w:ind w:left="0" w:right="-3"/>
        <w:rPr>
          <w:sz w:val="24"/>
          <w:szCs w:val="24"/>
        </w:rPr>
      </w:pPr>
      <w:r w:rsidRPr="0019448E">
        <w:rPr>
          <w:sz w:val="24"/>
          <w:szCs w:val="24"/>
        </w:rPr>
        <w:t xml:space="preserve">Порядок использования и охраны земель водного фонда определяется </w:t>
      </w:r>
      <w:r w:rsidR="00AB1553" w:rsidRPr="0019448E">
        <w:rPr>
          <w:rFonts w:eastAsia="Calibri"/>
          <w:sz w:val="24"/>
          <w:szCs w:val="24"/>
        </w:rPr>
        <w:t>Земельным кодексом</w:t>
      </w:r>
      <w:r w:rsidRPr="0019448E">
        <w:rPr>
          <w:sz w:val="24"/>
          <w:szCs w:val="24"/>
        </w:rPr>
        <w:t xml:space="preserve"> и водным </w:t>
      </w:r>
      <w:hyperlink r:id="rId25" w:history="1">
        <w:r w:rsidRPr="0019448E">
          <w:rPr>
            <w:sz w:val="24"/>
            <w:szCs w:val="24"/>
          </w:rPr>
          <w:t>законодательством</w:t>
        </w:r>
      </w:hyperlink>
      <w:r w:rsidRPr="0019448E">
        <w:rPr>
          <w:sz w:val="24"/>
          <w:szCs w:val="24"/>
        </w:rPr>
        <w:t>.</w:t>
      </w:r>
    </w:p>
    <w:p w:rsidR="00271E76" w:rsidRPr="0019448E" w:rsidRDefault="00271E76" w:rsidP="007E7578">
      <w:pPr>
        <w:autoSpaceDE w:val="0"/>
        <w:autoSpaceDN w:val="0"/>
        <w:adjustRightInd w:val="0"/>
        <w:spacing w:after="0" w:line="240" w:lineRule="auto"/>
        <w:ind w:firstLine="567"/>
        <w:jc w:val="both"/>
        <w:rPr>
          <w:rFonts w:eastAsia="Calibri" w:cs="Times New Roman"/>
          <w:sz w:val="24"/>
          <w:szCs w:val="24"/>
        </w:rPr>
      </w:pPr>
      <w:r w:rsidRPr="0019448E">
        <w:rPr>
          <w:rFonts w:eastAsia="TimesNewRoman" w:cs="Times New Roman"/>
          <w:sz w:val="24"/>
          <w:szCs w:val="24"/>
          <w:lang w:eastAsia="ru-RU"/>
        </w:rPr>
        <w:t xml:space="preserve">Согласно ст. 1 Водного кодекса РФ </w:t>
      </w:r>
      <w:r w:rsidR="007E7578" w:rsidRPr="0019448E">
        <w:rPr>
          <w:rFonts w:eastAsia="TimesNewRoman" w:cs="Times New Roman"/>
          <w:sz w:val="24"/>
          <w:szCs w:val="24"/>
          <w:lang w:eastAsia="ru-RU"/>
        </w:rPr>
        <w:t xml:space="preserve">водный фонд - совокупность водных объектов в пределах территории Российской Федерации; </w:t>
      </w:r>
      <w:r w:rsidRPr="0019448E">
        <w:rPr>
          <w:rFonts w:eastAsia="TimesNewRoman" w:cs="Times New Roman"/>
          <w:sz w:val="24"/>
          <w:szCs w:val="24"/>
          <w:lang w:eastAsia="ru-RU"/>
        </w:rPr>
        <w:t>водный объект - природный или</w:t>
      </w:r>
      <w:r w:rsidRPr="0019448E">
        <w:rPr>
          <w:rFonts w:eastAsia="Calibri" w:cs="Times New Roman"/>
          <w:sz w:val="24"/>
          <w:szCs w:val="24"/>
        </w:rPr>
        <w:t xml:space="preserve"> искусственный водоем, водоток либо иной объект, постоянное или временное сосредоточение вод</w:t>
      </w:r>
      <w:r w:rsidR="00ED54B7" w:rsidRPr="0019448E">
        <w:rPr>
          <w:rFonts w:eastAsia="Calibri" w:cs="Times New Roman"/>
          <w:sz w:val="24"/>
          <w:szCs w:val="24"/>
        </w:rPr>
        <w:t>,</w:t>
      </w:r>
      <w:r w:rsidRPr="0019448E">
        <w:rPr>
          <w:rFonts w:eastAsia="Calibri" w:cs="Times New Roman"/>
          <w:sz w:val="24"/>
          <w:szCs w:val="24"/>
        </w:rPr>
        <w:t xml:space="preserve"> в котором имеет характерные </w:t>
      </w:r>
      <w:r w:rsidR="007E7578" w:rsidRPr="0019448E">
        <w:rPr>
          <w:rFonts w:eastAsia="Calibri" w:cs="Times New Roman"/>
          <w:sz w:val="24"/>
          <w:szCs w:val="24"/>
        </w:rPr>
        <w:t>формы и признаки водного режима.</w:t>
      </w:r>
    </w:p>
    <w:p w:rsidR="00271E76" w:rsidRPr="0019448E" w:rsidRDefault="00271E76" w:rsidP="007E7578">
      <w:pPr>
        <w:pStyle w:val="14"/>
        <w:ind w:left="0" w:right="-3"/>
        <w:rPr>
          <w:sz w:val="24"/>
          <w:szCs w:val="24"/>
        </w:rPr>
      </w:pPr>
      <w:r w:rsidRPr="0019448E">
        <w:rPr>
          <w:sz w:val="24"/>
          <w:szCs w:val="24"/>
        </w:rPr>
        <w:t>Вопросы использования и охраны земель Водного фонда не рассматриваются в документах территориального планирования и регулируются исключительно положениями Водного кодекса.</w:t>
      </w:r>
    </w:p>
    <w:p w:rsidR="00FE7C89" w:rsidRPr="0019448E" w:rsidRDefault="00664692" w:rsidP="007E7578">
      <w:pPr>
        <w:pStyle w:val="14"/>
        <w:ind w:left="0" w:right="0"/>
        <w:rPr>
          <w:sz w:val="24"/>
          <w:szCs w:val="24"/>
        </w:rPr>
      </w:pPr>
      <w:r w:rsidRPr="0019448E">
        <w:rPr>
          <w:snapToGrid w:val="0"/>
          <w:sz w:val="24"/>
          <w:szCs w:val="24"/>
        </w:rPr>
        <w:t xml:space="preserve">В соответствии с данными паспорта муниципального образования </w:t>
      </w:r>
      <w:r w:rsidR="0019448E" w:rsidRPr="0019448E">
        <w:rPr>
          <w:snapToGrid w:val="0"/>
          <w:sz w:val="24"/>
          <w:szCs w:val="24"/>
        </w:rPr>
        <w:t>площадь земель водного фонда составляет 74 га</w:t>
      </w:r>
      <w:r w:rsidR="00FE7C89" w:rsidRPr="0019448E">
        <w:rPr>
          <w:sz w:val="24"/>
          <w:szCs w:val="24"/>
        </w:rPr>
        <w:t>.</w:t>
      </w:r>
    </w:p>
    <w:p w:rsidR="0019448E" w:rsidRPr="0019448E" w:rsidRDefault="0019448E" w:rsidP="007E7578">
      <w:pPr>
        <w:pStyle w:val="14"/>
        <w:ind w:left="0" w:right="0"/>
        <w:rPr>
          <w:sz w:val="24"/>
          <w:szCs w:val="24"/>
        </w:rPr>
      </w:pPr>
      <w:r w:rsidRPr="0019448E">
        <w:rPr>
          <w:sz w:val="24"/>
          <w:szCs w:val="24"/>
        </w:rPr>
        <w:t>В соответствии со сведениями, содержащимися в ЕГРН, показатель площади земель водного фонда на территории поселения составляет 30,75 га.</w:t>
      </w:r>
    </w:p>
    <w:p w:rsidR="00271E76" w:rsidRPr="0019448E" w:rsidRDefault="00271E76" w:rsidP="00ED54B7">
      <w:pPr>
        <w:pStyle w:val="14"/>
        <w:tabs>
          <w:tab w:val="left" w:pos="1418"/>
        </w:tabs>
        <w:ind w:left="0" w:right="-3"/>
        <w:rPr>
          <w:sz w:val="24"/>
          <w:szCs w:val="24"/>
        </w:rPr>
      </w:pPr>
    </w:p>
    <w:p w:rsidR="00271E76" w:rsidRPr="0019448E" w:rsidRDefault="00271E76" w:rsidP="00245BAB">
      <w:pPr>
        <w:pStyle w:val="1111"/>
        <w:numPr>
          <w:ilvl w:val="2"/>
          <w:numId w:val="74"/>
        </w:numPr>
        <w:ind w:left="0" w:firstLine="0"/>
        <w:outlineLvl w:val="2"/>
        <w:rPr>
          <w:rFonts w:cs="Times New Roman"/>
          <w:i/>
        </w:rPr>
      </w:pPr>
      <w:bookmarkStart w:id="95" w:name="_Toc40350032"/>
      <w:r w:rsidRPr="0019448E">
        <w:rPr>
          <w:rFonts w:cs="Times New Roman"/>
          <w:i/>
        </w:rPr>
        <w:t xml:space="preserve"> </w:t>
      </w:r>
      <w:bookmarkStart w:id="96" w:name="_Toc150939442"/>
      <w:r w:rsidRPr="0019448E">
        <w:rPr>
          <w:rFonts w:cs="Times New Roman"/>
          <w:i/>
        </w:rPr>
        <w:t>Земли запаса</w:t>
      </w:r>
      <w:bookmarkEnd w:id="95"/>
      <w:bookmarkEnd w:id="96"/>
    </w:p>
    <w:p w:rsidR="000962BA" w:rsidRPr="0019448E" w:rsidRDefault="000962BA" w:rsidP="007E7578">
      <w:pPr>
        <w:autoSpaceDE w:val="0"/>
        <w:autoSpaceDN w:val="0"/>
        <w:adjustRightInd w:val="0"/>
        <w:spacing w:after="0" w:line="240" w:lineRule="auto"/>
        <w:ind w:firstLine="567"/>
        <w:jc w:val="both"/>
        <w:rPr>
          <w:rFonts w:eastAsia="TimesNewRoman" w:cs="Times New Roman"/>
          <w:sz w:val="24"/>
          <w:szCs w:val="24"/>
          <w:lang w:eastAsia="ru-RU"/>
        </w:rPr>
      </w:pPr>
    </w:p>
    <w:p w:rsidR="007E7578" w:rsidRPr="0019448E" w:rsidRDefault="007E7578" w:rsidP="007E7578">
      <w:pPr>
        <w:autoSpaceDE w:val="0"/>
        <w:autoSpaceDN w:val="0"/>
        <w:adjustRightInd w:val="0"/>
        <w:spacing w:after="0" w:line="240" w:lineRule="auto"/>
        <w:ind w:firstLine="567"/>
        <w:jc w:val="both"/>
        <w:rPr>
          <w:rFonts w:eastAsia="TimesNewRoman" w:cs="Times New Roman"/>
          <w:sz w:val="24"/>
          <w:szCs w:val="24"/>
          <w:lang w:eastAsia="ru-RU"/>
        </w:rPr>
      </w:pPr>
      <w:r w:rsidRPr="0019448E">
        <w:rPr>
          <w:rFonts w:eastAsia="TimesNewRoman" w:cs="Times New Roman"/>
          <w:sz w:val="24"/>
          <w:szCs w:val="24"/>
          <w:lang w:eastAsia="ru-RU"/>
        </w:rPr>
        <w:t xml:space="preserve">В соответствии со ст. 103 ЗК РФ к землям запаса относятся земли, находящиеся в государственной или муниципальной собственности и не предоставленные гражданам или юридическим лицам, за исключением земель фонда перераспределения земель, формируемого в соответствии со </w:t>
      </w:r>
      <w:hyperlink r:id="rId26" w:history="1">
        <w:r w:rsidRPr="0019448E">
          <w:rPr>
            <w:rFonts w:eastAsia="TimesNewRoman" w:cs="Times New Roman"/>
            <w:sz w:val="24"/>
            <w:szCs w:val="24"/>
            <w:lang w:eastAsia="ru-RU"/>
          </w:rPr>
          <w:t>статьей 80</w:t>
        </w:r>
      </w:hyperlink>
      <w:r w:rsidRPr="0019448E">
        <w:rPr>
          <w:rFonts w:eastAsia="TimesNewRoman" w:cs="Times New Roman"/>
          <w:sz w:val="24"/>
          <w:szCs w:val="24"/>
          <w:lang w:eastAsia="ru-RU"/>
        </w:rPr>
        <w:t xml:space="preserve"> настоящего Кодекса.</w:t>
      </w:r>
    </w:p>
    <w:p w:rsidR="007E7578" w:rsidRPr="0019448E" w:rsidRDefault="007E7578" w:rsidP="007E7578">
      <w:pPr>
        <w:autoSpaceDE w:val="0"/>
        <w:autoSpaceDN w:val="0"/>
        <w:adjustRightInd w:val="0"/>
        <w:spacing w:after="0" w:line="240" w:lineRule="auto"/>
        <w:ind w:firstLine="567"/>
        <w:jc w:val="both"/>
        <w:rPr>
          <w:rFonts w:eastAsia="TimesNewRoman" w:cs="Times New Roman"/>
          <w:sz w:val="24"/>
          <w:szCs w:val="24"/>
          <w:lang w:eastAsia="ru-RU"/>
        </w:rPr>
      </w:pPr>
      <w:r w:rsidRPr="0019448E">
        <w:rPr>
          <w:rFonts w:eastAsia="TimesNewRoman" w:cs="Times New Roman"/>
          <w:sz w:val="24"/>
          <w:szCs w:val="24"/>
          <w:lang w:eastAsia="ru-RU"/>
        </w:rPr>
        <w:lastRenderedPageBreak/>
        <w:t xml:space="preserve">Использование земель запаса допускается после </w:t>
      </w:r>
      <w:hyperlink r:id="rId27" w:history="1">
        <w:r w:rsidRPr="0019448E">
          <w:rPr>
            <w:rFonts w:eastAsia="TimesNewRoman" w:cs="Times New Roman"/>
            <w:sz w:val="24"/>
            <w:szCs w:val="24"/>
            <w:lang w:eastAsia="ru-RU"/>
          </w:rPr>
          <w:t>перевода</w:t>
        </w:r>
      </w:hyperlink>
      <w:r w:rsidRPr="0019448E">
        <w:rPr>
          <w:rFonts w:eastAsia="TimesNewRoman" w:cs="Times New Roman"/>
          <w:sz w:val="24"/>
          <w:szCs w:val="24"/>
          <w:lang w:eastAsia="ru-RU"/>
        </w:rPr>
        <w:t xml:space="preserve"> их в другую категорию, за исключением случаев, если земли запаса включены в границы охотничьих угодий, случаев выполнения работ, связанных с пользованием недрами на таких землях, и иных предусмотренных федеральными законами случаев.</w:t>
      </w:r>
    </w:p>
    <w:p w:rsidR="00E60422" w:rsidRPr="0019448E" w:rsidRDefault="00E60422" w:rsidP="007E7578">
      <w:pPr>
        <w:autoSpaceDE w:val="0"/>
        <w:autoSpaceDN w:val="0"/>
        <w:adjustRightInd w:val="0"/>
        <w:spacing w:after="0" w:line="240" w:lineRule="auto"/>
        <w:ind w:firstLine="567"/>
        <w:jc w:val="both"/>
        <w:rPr>
          <w:rFonts w:cs="Times New Roman"/>
          <w:snapToGrid w:val="0"/>
          <w:sz w:val="24"/>
          <w:szCs w:val="24"/>
        </w:rPr>
      </w:pPr>
      <w:r w:rsidRPr="0019448E">
        <w:rPr>
          <w:rFonts w:cs="Times New Roman"/>
          <w:snapToGrid w:val="0"/>
          <w:sz w:val="24"/>
          <w:szCs w:val="24"/>
        </w:rPr>
        <w:t xml:space="preserve">В соответствии с данными паспорта муниципального образования </w:t>
      </w:r>
      <w:r w:rsidR="0019448E" w:rsidRPr="0019448E">
        <w:rPr>
          <w:rFonts w:cs="Times New Roman"/>
          <w:snapToGrid w:val="0"/>
          <w:sz w:val="24"/>
          <w:szCs w:val="24"/>
        </w:rPr>
        <w:t xml:space="preserve">площадь </w:t>
      </w:r>
      <w:r w:rsidRPr="0019448E">
        <w:rPr>
          <w:rFonts w:cs="Times New Roman"/>
          <w:snapToGrid w:val="0"/>
          <w:sz w:val="24"/>
          <w:szCs w:val="24"/>
        </w:rPr>
        <w:t>зем</w:t>
      </w:r>
      <w:r w:rsidR="0019448E" w:rsidRPr="0019448E">
        <w:rPr>
          <w:rFonts w:cs="Times New Roman"/>
          <w:snapToGrid w:val="0"/>
          <w:sz w:val="24"/>
          <w:szCs w:val="24"/>
        </w:rPr>
        <w:t>ель</w:t>
      </w:r>
      <w:r w:rsidRPr="0019448E">
        <w:rPr>
          <w:rFonts w:cs="Times New Roman"/>
          <w:snapToGrid w:val="0"/>
          <w:sz w:val="24"/>
          <w:szCs w:val="24"/>
        </w:rPr>
        <w:t xml:space="preserve"> запаса на территории </w:t>
      </w:r>
      <w:r w:rsidR="0019448E" w:rsidRPr="0019448E">
        <w:rPr>
          <w:rFonts w:cs="Times New Roman"/>
          <w:snapToGrid w:val="0"/>
          <w:sz w:val="24"/>
          <w:szCs w:val="24"/>
        </w:rPr>
        <w:t>Борщево-</w:t>
      </w:r>
      <w:proofErr w:type="spellStart"/>
      <w:r w:rsidR="0019448E" w:rsidRPr="0019448E">
        <w:rPr>
          <w:rFonts w:cs="Times New Roman"/>
          <w:snapToGrid w:val="0"/>
          <w:sz w:val="24"/>
          <w:szCs w:val="24"/>
        </w:rPr>
        <w:t>Песковского</w:t>
      </w:r>
      <w:proofErr w:type="spellEnd"/>
      <w:r w:rsidR="00302982" w:rsidRPr="0019448E">
        <w:rPr>
          <w:rFonts w:cs="Times New Roman"/>
          <w:snapToGrid w:val="0"/>
          <w:sz w:val="24"/>
          <w:szCs w:val="24"/>
        </w:rPr>
        <w:t xml:space="preserve"> </w:t>
      </w:r>
      <w:r w:rsidR="004F1CC9" w:rsidRPr="0019448E">
        <w:rPr>
          <w:rFonts w:cs="Times New Roman"/>
          <w:snapToGrid w:val="0"/>
          <w:sz w:val="24"/>
          <w:szCs w:val="24"/>
        </w:rPr>
        <w:t xml:space="preserve">сельского поселения </w:t>
      </w:r>
      <w:r w:rsidR="0019448E" w:rsidRPr="0019448E">
        <w:rPr>
          <w:rFonts w:cs="Times New Roman"/>
          <w:snapToGrid w:val="0"/>
          <w:sz w:val="24"/>
          <w:szCs w:val="24"/>
        </w:rPr>
        <w:t>составляет 410 га</w:t>
      </w:r>
      <w:r w:rsidRPr="0019448E">
        <w:rPr>
          <w:rFonts w:cs="Times New Roman"/>
          <w:snapToGrid w:val="0"/>
          <w:sz w:val="24"/>
          <w:szCs w:val="24"/>
        </w:rPr>
        <w:t>.</w:t>
      </w:r>
    </w:p>
    <w:p w:rsidR="0019448E" w:rsidRDefault="0019448E" w:rsidP="007E7578">
      <w:pPr>
        <w:autoSpaceDE w:val="0"/>
        <w:autoSpaceDN w:val="0"/>
        <w:adjustRightInd w:val="0"/>
        <w:spacing w:after="0" w:line="240" w:lineRule="auto"/>
        <w:ind w:firstLine="567"/>
        <w:jc w:val="both"/>
        <w:rPr>
          <w:rFonts w:cs="Times New Roman"/>
          <w:snapToGrid w:val="0"/>
          <w:sz w:val="24"/>
          <w:szCs w:val="24"/>
        </w:rPr>
      </w:pPr>
      <w:r w:rsidRPr="0019448E">
        <w:rPr>
          <w:rFonts w:cs="Times New Roman"/>
          <w:snapToGrid w:val="0"/>
          <w:sz w:val="24"/>
          <w:szCs w:val="24"/>
        </w:rPr>
        <w:t>В соответствии со сведениями, содержащимися в ЕГРН, на территории Борщево-</w:t>
      </w:r>
      <w:proofErr w:type="spellStart"/>
      <w:r w:rsidRPr="0019448E">
        <w:rPr>
          <w:rFonts w:cs="Times New Roman"/>
          <w:snapToGrid w:val="0"/>
          <w:sz w:val="24"/>
          <w:szCs w:val="24"/>
        </w:rPr>
        <w:t>Песковского</w:t>
      </w:r>
      <w:proofErr w:type="spellEnd"/>
      <w:r w:rsidRPr="0019448E">
        <w:rPr>
          <w:rFonts w:cs="Times New Roman"/>
          <w:snapToGrid w:val="0"/>
          <w:sz w:val="24"/>
          <w:szCs w:val="24"/>
        </w:rPr>
        <w:t xml:space="preserve"> сельского поселения земли запаса отсутствуют.</w:t>
      </w:r>
    </w:p>
    <w:p w:rsidR="0019448E" w:rsidRPr="0019448E" w:rsidRDefault="0019448E" w:rsidP="00C644BD">
      <w:pPr>
        <w:ind w:firstLine="567"/>
        <w:jc w:val="both"/>
        <w:rPr>
          <w:rFonts w:cs="Times New Roman"/>
          <w:snapToGrid w:val="0"/>
          <w:sz w:val="24"/>
          <w:szCs w:val="24"/>
        </w:rPr>
      </w:pPr>
      <w:r w:rsidRPr="0019448E">
        <w:rPr>
          <w:rFonts w:cs="Times New Roman"/>
          <w:snapToGrid w:val="0"/>
          <w:sz w:val="24"/>
          <w:szCs w:val="24"/>
        </w:rPr>
        <w:t>Для расчетов технико-экономических показателей генерального плана будет применяться показатель в соответствии со сведениями, содержащимися в ЕГРН.</w:t>
      </w:r>
    </w:p>
    <w:p w:rsidR="004F1CC9" w:rsidRPr="00C74A2A" w:rsidRDefault="004F1CC9" w:rsidP="007E7578">
      <w:pPr>
        <w:autoSpaceDE w:val="0"/>
        <w:autoSpaceDN w:val="0"/>
        <w:adjustRightInd w:val="0"/>
        <w:spacing w:after="0" w:line="240" w:lineRule="auto"/>
        <w:ind w:firstLine="567"/>
        <w:jc w:val="both"/>
        <w:rPr>
          <w:rFonts w:eastAsia="TimesNewRoman" w:cs="Times New Roman"/>
          <w:b/>
          <w:sz w:val="24"/>
          <w:szCs w:val="24"/>
          <w:lang w:eastAsia="ru-RU"/>
        </w:rPr>
      </w:pPr>
    </w:p>
    <w:p w:rsidR="005274B8" w:rsidRPr="00C74A2A" w:rsidRDefault="00527FC0" w:rsidP="00245BAB">
      <w:pPr>
        <w:pStyle w:val="ab"/>
        <w:numPr>
          <w:ilvl w:val="1"/>
          <w:numId w:val="74"/>
        </w:numPr>
        <w:autoSpaceDE w:val="0"/>
        <w:autoSpaceDN w:val="0"/>
        <w:adjustRightInd w:val="0"/>
        <w:ind w:left="0" w:firstLine="567"/>
        <w:jc w:val="center"/>
        <w:outlineLvl w:val="1"/>
        <w:rPr>
          <w:rFonts w:eastAsiaTheme="minorHAnsi"/>
          <w:b/>
          <w:kern w:val="0"/>
        </w:rPr>
      </w:pPr>
      <w:bookmarkStart w:id="97" w:name="_Toc150939443"/>
      <w:r w:rsidRPr="00C74A2A">
        <w:rPr>
          <w:b/>
        </w:rPr>
        <w:t xml:space="preserve">Функциональное зонирование территории </w:t>
      </w:r>
      <w:bookmarkStart w:id="98" w:name="_Hlk158036986"/>
      <w:r w:rsidR="00C74A2A" w:rsidRPr="00C74A2A">
        <w:rPr>
          <w:b/>
        </w:rPr>
        <w:t>Борщево-</w:t>
      </w:r>
      <w:proofErr w:type="spellStart"/>
      <w:r w:rsidR="00C74A2A" w:rsidRPr="00C74A2A">
        <w:rPr>
          <w:b/>
        </w:rPr>
        <w:t>Песковского</w:t>
      </w:r>
      <w:proofErr w:type="spellEnd"/>
      <w:r w:rsidR="00C74A2A" w:rsidRPr="00C74A2A">
        <w:rPr>
          <w:b/>
        </w:rPr>
        <w:t xml:space="preserve"> </w:t>
      </w:r>
      <w:bookmarkEnd w:id="98"/>
      <w:r w:rsidR="00D2646B" w:rsidRPr="00C74A2A">
        <w:rPr>
          <w:b/>
        </w:rPr>
        <w:t>сельского поселения</w:t>
      </w:r>
      <w:bookmarkEnd w:id="97"/>
    </w:p>
    <w:p w:rsidR="00D2646B" w:rsidRPr="00C74A2A" w:rsidRDefault="00D2646B" w:rsidP="00D2646B">
      <w:pPr>
        <w:pStyle w:val="ab"/>
        <w:autoSpaceDE w:val="0"/>
        <w:autoSpaceDN w:val="0"/>
        <w:adjustRightInd w:val="0"/>
        <w:ind w:left="567"/>
        <w:outlineLvl w:val="1"/>
        <w:rPr>
          <w:rFonts w:eastAsiaTheme="minorHAnsi"/>
          <w:kern w:val="0"/>
        </w:rPr>
      </w:pPr>
    </w:p>
    <w:p w:rsidR="00B2422C" w:rsidRPr="00C74A2A" w:rsidRDefault="00B2422C" w:rsidP="00B2422C">
      <w:pPr>
        <w:autoSpaceDE w:val="0"/>
        <w:autoSpaceDN w:val="0"/>
        <w:adjustRightInd w:val="0"/>
        <w:spacing w:after="0" w:line="240" w:lineRule="auto"/>
        <w:ind w:firstLine="567"/>
        <w:jc w:val="both"/>
        <w:rPr>
          <w:rFonts w:eastAsia="Calibri" w:cs="Times New Roman"/>
          <w:sz w:val="24"/>
          <w:szCs w:val="24"/>
          <w:lang w:eastAsia="ru-RU"/>
        </w:rPr>
      </w:pPr>
      <w:r w:rsidRPr="00C74A2A">
        <w:rPr>
          <w:rFonts w:eastAsia="Calibri" w:cs="Times New Roman"/>
          <w:b/>
          <w:sz w:val="24"/>
          <w:szCs w:val="24"/>
          <w:lang w:eastAsia="ru-RU"/>
        </w:rPr>
        <w:t>Функциональные зоны</w:t>
      </w:r>
      <w:r w:rsidRPr="00C74A2A">
        <w:rPr>
          <w:rFonts w:eastAsia="Calibri" w:cs="Times New Roman"/>
          <w:sz w:val="24"/>
          <w:szCs w:val="24"/>
          <w:lang w:eastAsia="ru-RU"/>
        </w:rPr>
        <w:t xml:space="preserve"> – зоны, для которых документами территориального планирования определены границы и функциональное назначение.</w:t>
      </w:r>
    </w:p>
    <w:p w:rsidR="00280BCD" w:rsidRPr="00C74A2A" w:rsidRDefault="002C2B95" w:rsidP="00280BCD">
      <w:pPr>
        <w:pStyle w:val="14"/>
        <w:ind w:left="0" w:right="0"/>
        <w:contextualSpacing/>
        <w:rPr>
          <w:sz w:val="24"/>
          <w:szCs w:val="24"/>
        </w:rPr>
      </w:pPr>
      <w:r w:rsidRPr="00C74A2A">
        <w:rPr>
          <w:sz w:val="24"/>
          <w:szCs w:val="24"/>
        </w:rPr>
        <w:t xml:space="preserve">Функциональное зонирование территории </w:t>
      </w:r>
      <w:r w:rsidR="0044115E" w:rsidRPr="00C74A2A">
        <w:rPr>
          <w:sz w:val="24"/>
          <w:szCs w:val="24"/>
        </w:rPr>
        <w:t xml:space="preserve">населенного пункта </w:t>
      </w:r>
      <w:r w:rsidR="00C74A2A" w:rsidRPr="00C74A2A">
        <w:rPr>
          <w:sz w:val="24"/>
          <w:szCs w:val="24"/>
        </w:rPr>
        <w:t>Борщево-</w:t>
      </w:r>
      <w:proofErr w:type="spellStart"/>
      <w:r w:rsidR="00C74A2A" w:rsidRPr="00C74A2A">
        <w:rPr>
          <w:sz w:val="24"/>
          <w:szCs w:val="24"/>
        </w:rPr>
        <w:t>Песковского</w:t>
      </w:r>
      <w:proofErr w:type="spellEnd"/>
      <w:r w:rsidR="00C74A2A" w:rsidRPr="00C74A2A">
        <w:rPr>
          <w:sz w:val="24"/>
          <w:szCs w:val="24"/>
        </w:rPr>
        <w:t xml:space="preserve"> </w:t>
      </w:r>
      <w:r w:rsidR="0044115E" w:rsidRPr="00C74A2A">
        <w:rPr>
          <w:sz w:val="24"/>
          <w:szCs w:val="24"/>
        </w:rPr>
        <w:t>сельского поселения</w:t>
      </w:r>
      <w:r w:rsidR="00D860AC" w:rsidRPr="00C74A2A">
        <w:rPr>
          <w:sz w:val="24"/>
          <w:szCs w:val="24"/>
        </w:rPr>
        <w:t xml:space="preserve"> </w:t>
      </w:r>
      <w:r w:rsidRPr="00C74A2A">
        <w:rPr>
          <w:sz w:val="24"/>
          <w:szCs w:val="24"/>
        </w:rPr>
        <w:t>является одним из базовых инструментов регулирования территориального развития поселения, определяющим хозяйственно</w:t>
      </w:r>
      <w:r w:rsidR="00ED54B7" w:rsidRPr="00C74A2A">
        <w:rPr>
          <w:sz w:val="24"/>
          <w:szCs w:val="24"/>
        </w:rPr>
        <w:t xml:space="preserve"> </w:t>
      </w:r>
      <w:r w:rsidRPr="00C74A2A">
        <w:rPr>
          <w:sz w:val="24"/>
          <w:szCs w:val="24"/>
        </w:rPr>
        <w:t>-</w:t>
      </w:r>
      <w:r w:rsidR="00ED54B7" w:rsidRPr="00C74A2A">
        <w:rPr>
          <w:sz w:val="24"/>
          <w:szCs w:val="24"/>
        </w:rPr>
        <w:t xml:space="preserve"> </w:t>
      </w:r>
      <w:r w:rsidRPr="00C74A2A">
        <w:rPr>
          <w:sz w:val="24"/>
          <w:szCs w:val="24"/>
        </w:rPr>
        <w:t xml:space="preserve">градостроительную направленность использования территорий МО. Генеральным планом определены количество и номенклатура функциональных зон. Параметры функциональных зон проектом установлены на основе результатов комплексной оценки территории и анализа социально-экономической ситуации в </w:t>
      </w:r>
      <w:r w:rsidR="0044115E" w:rsidRPr="00C74A2A">
        <w:rPr>
          <w:sz w:val="24"/>
          <w:szCs w:val="24"/>
        </w:rPr>
        <w:t>населенн</w:t>
      </w:r>
      <w:r w:rsidR="00C74A2A" w:rsidRPr="00C74A2A">
        <w:rPr>
          <w:sz w:val="24"/>
          <w:szCs w:val="24"/>
        </w:rPr>
        <w:t>ых</w:t>
      </w:r>
      <w:r w:rsidR="0044115E" w:rsidRPr="00C74A2A">
        <w:rPr>
          <w:sz w:val="24"/>
          <w:szCs w:val="24"/>
        </w:rPr>
        <w:t xml:space="preserve"> пункт</w:t>
      </w:r>
      <w:r w:rsidR="00C74A2A" w:rsidRPr="00C74A2A">
        <w:rPr>
          <w:sz w:val="24"/>
          <w:szCs w:val="24"/>
        </w:rPr>
        <w:t>ах</w:t>
      </w:r>
      <w:r w:rsidR="0044115E" w:rsidRPr="00C74A2A">
        <w:rPr>
          <w:sz w:val="24"/>
          <w:szCs w:val="24"/>
        </w:rPr>
        <w:t xml:space="preserve"> </w:t>
      </w:r>
      <w:r w:rsidR="00C74A2A" w:rsidRPr="00C74A2A">
        <w:rPr>
          <w:sz w:val="24"/>
          <w:szCs w:val="24"/>
        </w:rPr>
        <w:t>Борщево-</w:t>
      </w:r>
      <w:proofErr w:type="spellStart"/>
      <w:r w:rsidR="00C74A2A" w:rsidRPr="00C74A2A">
        <w:rPr>
          <w:sz w:val="24"/>
          <w:szCs w:val="24"/>
        </w:rPr>
        <w:t>Песковского</w:t>
      </w:r>
      <w:proofErr w:type="spellEnd"/>
      <w:r w:rsidR="0044115E" w:rsidRPr="00C74A2A">
        <w:rPr>
          <w:sz w:val="24"/>
          <w:szCs w:val="24"/>
        </w:rPr>
        <w:t xml:space="preserve"> сельского поселения</w:t>
      </w:r>
      <w:r w:rsidRPr="00C74A2A">
        <w:rPr>
          <w:sz w:val="24"/>
          <w:szCs w:val="24"/>
        </w:rPr>
        <w:t>.</w:t>
      </w:r>
    </w:p>
    <w:p w:rsidR="00280BCD" w:rsidRPr="00C74A2A" w:rsidRDefault="00280BCD" w:rsidP="00280BCD">
      <w:pPr>
        <w:pStyle w:val="14"/>
        <w:ind w:left="0" w:right="0"/>
        <w:rPr>
          <w:sz w:val="24"/>
          <w:szCs w:val="24"/>
        </w:rPr>
      </w:pPr>
      <w:r w:rsidRPr="00C74A2A">
        <w:rPr>
          <w:sz w:val="24"/>
          <w:szCs w:val="24"/>
        </w:rPr>
        <w:t xml:space="preserve">Функциональные зоны в границах </w:t>
      </w:r>
      <w:r w:rsidR="00011279" w:rsidRPr="00C74A2A">
        <w:rPr>
          <w:sz w:val="24"/>
          <w:szCs w:val="24"/>
        </w:rPr>
        <w:t>населенн</w:t>
      </w:r>
      <w:r w:rsidR="0044115E" w:rsidRPr="00C74A2A">
        <w:rPr>
          <w:sz w:val="24"/>
          <w:szCs w:val="24"/>
        </w:rPr>
        <w:t>ого</w:t>
      </w:r>
      <w:r w:rsidR="00011279" w:rsidRPr="00C74A2A">
        <w:rPr>
          <w:sz w:val="24"/>
          <w:szCs w:val="24"/>
        </w:rPr>
        <w:t xml:space="preserve"> пункт</w:t>
      </w:r>
      <w:r w:rsidR="0044115E" w:rsidRPr="00C74A2A">
        <w:rPr>
          <w:sz w:val="24"/>
          <w:szCs w:val="24"/>
        </w:rPr>
        <w:t>а</w:t>
      </w:r>
      <w:r w:rsidRPr="00C74A2A">
        <w:rPr>
          <w:sz w:val="24"/>
          <w:szCs w:val="24"/>
        </w:rPr>
        <w:t xml:space="preserve"> определяются по фактическому использованию.</w:t>
      </w:r>
    </w:p>
    <w:p w:rsidR="001B6559" w:rsidRPr="00C74A2A" w:rsidRDefault="001B6559" w:rsidP="001B6559">
      <w:pPr>
        <w:autoSpaceDE w:val="0"/>
        <w:autoSpaceDN w:val="0"/>
        <w:adjustRightInd w:val="0"/>
        <w:spacing w:after="0" w:line="240" w:lineRule="auto"/>
        <w:ind w:firstLine="567"/>
        <w:jc w:val="both"/>
        <w:rPr>
          <w:rFonts w:eastAsia="Calibri" w:cs="Times New Roman"/>
          <w:sz w:val="24"/>
          <w:szCs w:val="24"/>
          <w:lang w:eastAsia="ru-RU"/>
        </w:rPr>
      </w:pPr>
      <w:r w:rsidRPr="00C74A2A">
        <w:rPr>
          <w:rFonts w:eastAsia="Calibri" w:cs="Times New Roman"/>
          <w:sz w:val="24"/>
          <w:szCs w:val="24"/>
          <w:lang w:eastAsia="ru-RU"/>
        </w:rPr>
        <w:t xml:space="preserve">К </w:t>
      </w:r>
      <w:r w:rsidRPr="00C74A2A">
        <w:rPr>
          <w:rFonts w:eastAsia="Calibri" w:cs="Times New Roman"/>
          <w:b/>
          <w:sz w:val="24"/>
          <w:szCs w:val="24"/>
          <w:lang w:eastAsia="ru-RU"/>
        </w:rPr>
        <w:t>функциональным зонам отн</w:t>
      </w:r>
      <w:r w:rsidR="0044115E" w:rsidRPr="00C74A2A">
        <w:rPr>
          <w:rFonts w:eastAsia="Calibri" w:cs="Times New Roman"/>
          <w:b/>
          <w:sz w:val="24"/>
          <w:szCs w:val="24"/>
          <w:lang w:eastAsia="ru-RU"/>
        </w:rPr>
        <w:t>осятся</w:t>
      </w:r>
      <w:r w:rsidRPr="00C74A2A">
        <w:rPr>
          <w:rFonts w:eastAsia="Calibri" w:cs="Times New Roman"/>
          <w:sz w:val="24"/>
          <w:szCs w:val="24"/>
          <w:lang w:eastAsia="ru-RU"/>
        </w:rPr>
        <w:t>:</w:t>
      </w:r>
    </w:p>
    <w:p w:rsidR="001B6559" w:rsidRPr="00C74A2A" w:rsidRDefault="001B6559" w:rsidP="00245BAB">
      <w:pPr>
        <w:numPr>
          <w:ilvl w:val="0"/>
          <w:numId w:val="4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74A2A">
        <w:rPr>
          <w:rFonts w:eastAsia="Calibri" w:cs="Times New Roman"/>
          <w:sz w:val="24"/>
          <w:szCs w:val="24"/>
          <w:lang w:eastAsia="ru-RU"/>
        </w:rPr>
        <w:t xml:space="preserve">общественно-деловые зоны, </w:t>
      </w:r>
    </w:p>
    <w:p w:rsidR="001B6559" w:rsidRPr="00C74A2A" w:rsidRDefault="001B6559" w:rsidP="00245BAB">
      <w:pPr>
        <w:numPr>
          <w:ilvl w:val="0"/>
          <w:numId w:val="4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74A2A">
        <w:rPr>
          <w:rFonts w:eastAsia="Calibri" w:cs="Times New Roman"/>
          <w:sz w:val="24"/>
          <w:szCs w:val="24"/>
          <w:lang w:eastAsia="ru-RU"/>
        </w:rPr>
        <w:t>жилые зоны,</w:t>
      </w:r>
      <w:r w:rsidR="0044115E" w:rsidRPr="00C74A2A">
        <w:t xml:space="preserve"> </w:t>
      </w:r>
      <w:r w:rsidR="0044115E" w:rsidRPr="00C74A2A">
        <w:rPr>
          <w:rFonts w:eastAsia="Calibri" w:cs="Times New Roman"/>
          <w:sz w:val="24"/>
          <w:szCs w:val="24"/>
          <w:lang w:eastAsia="ru-RU"/>
        </w:rPr>
        <w:t>в состав которых входят: зона индивидуальной жилой застройки, зона малоэтажной жилой застройки;</w:t>
      </w:r>
      <w:r w:rsidRPr="00C74A2A">
        <w:rPr>
          <w:rFonts w:eastAsia="Calibri" w:cs="Times New Roman"/>
          <w:sz w:val="24"/>
          <w:szCs w:val="24"/>
          <w:lang w:eastAsia="ru-RU"/>
        </w:rPr>
        <w:t xml:space="preserve"> </w:t>
      </w:r>
    </w:p>
    <w:p w:rsidR="001B6559" w:rsidRPr="00C74A2A" w:rsidRDefault="001B6559" w:rsidP="00245BAB">
      <w:pPr>
        <w:numPr>
          <w:ilvl w:val="0"/>
          <w:numId w:val="4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74A2A">
        <w:rPr>
          <w:rFonts w:eastAsia="Calibri" w:cs="Times New Roman"/>
          <w:sz w:val="24"/>
          <w:szCs w:val="24"/>
          <w:lang w:eastAsia="ru-RU"/>
        </w:rPr>
        <w:t xml:space="preserve">рекреационные зоны, </w:t>
      </w:r>
    </w:p>
    <w:p w:rsidR="001B6559" w:rsidRPr="00C74A2A" w:rsidRDefault="001B6559" w:rsidP="00245BAB">
      <w:pPr>
        <w:numPr>
          <w:ilvl w:val="0"/>
          <w:numId w:val="4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74A2A">
        <w:rPr>
          <w:rFonts w:eastAsia="Calibri" w:cs="Times New Roman"/>
          <w:sz w:val="24"/>
          <w:szCs w:val="24"/>
          <w:lang w:eastAsia="ru-RU"/>
        </w:rPr>
        <w:t xml:space="preserve">производственные и коммунальные зоны, </w:t>
      </w:r>
    </w:p>
    <w:p w:rsidR="001B6559" w:rsidRPr="00C74A2A" w:rsidRDefault="001B6559" w:rsidP="00245BAB">
      <w:pPr>
        <w:numPr>
          <w:ilvl w:val="0"/>
          <w:numId w:val="4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74A2A">
        <w:rPr>
          <w:rFonts w:eastAsia="Calibri" w:cs="Times New Roman"/>
          <w:sz w:val="24"/>
          <w:szCs w:val="24"/>
          <w:lang w:eastAsia="ru-RU"/>
        </w:rPr>
        <w:t xml:space="preserve">зоны инженерной и транспортной инфраструктур, </w:t>
      </w:r>
    </w:p>
    <w:p w:rsidR="001B6559" w:rsidRPr="00C74A2A" w:rsidRDefault="001B6559" w:rsidP="00245BAB">
      <w:pPr>
        <w:numPr>
          <w:ilvl w:val="0"/>
          <w:numId w:val="4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74A2A">
        <w:rPr>
          <w:rFonts w:eastAsia="Calibri" w:cs="Times New Roman"/>
          <w:sz w:val="24"/>
          <w:szCs w:val="24"/>
          <w:lang w:eastAsia="ru-RU"/>
        </w:rPr>
        <w:t xml:space="preserve">зоны сельскохозяйственного использования, </w:t>
      </w:r>
    </w:p>
    <w:p w:rsidR="001B6559" w:rsidRPr="00C74A2A" w:rsidRDefault="001B6559" w:rsidP="00245BAB">
      <w:pPr>
        <w:numPr>
          <w:ilvl w:val="0"/>
          <w:numId w:val="4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74A2A">
        <w:rPr>
          <w:rFonts w:eastAsia="Calibri" w:cs="Times New Roman"/>
          <w:sz w:val="24"/>
          <w:szCs w:val="24"/>
          <w:lang w:eastAsia="ru-RU"/>
        </w:rPr>
        <w:t>зоны военных и режимных объектов,</w:t>
      </w:r>
    </w:p>
    <w:p w:rsidR="001B6559" w:rsidRPr="00C74A2A" w:rsidRDefault="001B6559" w:rsidP="00245BAB">
      <w:pPr>
        <w:numPr>
          <w:ilvl w:val="0"/>
          <w:numId w:val="4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74A2A">
        <w:rPr>
          <w:rFonts w:eastAsia="Calibri" w:cs="Times New Roman"/>
          <w:sz w:val="24"/>
          <w:szCs w:val="24"/>
          <w:lang w:eastAsia="ru-RU"/>
        </w:rPr>
        <w:t>пригородные и иные функциональные зоны.</w:t>
      </w:r>
    </w:p>
    <w:p w:rsidR="00F311F9" w:rsidRPr="00C74A2A" w:rsidRDefault="00F311F9" w:rsidP="0044115E">
      <w:pPr>
        <w:tabs>
          <w:tab w:val="left" w:pos="851"/>
        </w:tabs>
        <w:autoSpaceDE w:val="0"/>
        <w:autoSpaceDN w:val="0"/>
        <w:adjustRightInd w:val="0"/>
        <w:spacing w:after="0" w:line="240" w:lineRule="auto"/>
        <w:ind w:left="567"/>
        <w:jc w:val="both"/>
        <w:rPr>
          <w:rFonts w:eastAsia="Calibri" w:cs="Times New Roman"/>
          <w:sz w:val="24"/>
          <w:szCs w:val="24"/>
          <w:lang w:eastAsia="ru-RU"/>
        </w:rPr>
      </w:pPr>
    </w:p>
    <w:p w:rsidR="0042776B" w:rsidRPr="00037AB9" w:rsidRDefault="0042776B" w:rsidP="0042776B">
      <w:pPr>
        <w:pStyle w:val="14"/>
        <w:tabs>
          <w:tab w:val="left" w:pos="851"/>
        </w:tabs>
        <w:ind w:left="0" w:right="0"/>
        <w:contextualSpacing/>
        <w:rPr>
          <w:b/>
          <w:sz w:val="24"/>
          <w:szCs w:val="24"/>
        </w:rPr>
      </w:pPr>
      <w:r w:rsidRPr="00037AB9">
        <w:rPr>
          <w:b/>
          <w:sz w:val="24"/>
          <w:szCs w:val="24"/>
        </w:rPr>
        <w:t>На территории населенн</w:t>
      </w:r>
      <w:r w:rsidR="00037AB9">
        <w:rPr>
          <w:b/>
          <w:sz w:val="24"/>
          <w:szCs w:val="24"/>
        </w:rPr>
        <w:t>ых</w:t>
      </w:r>
      <w:r w:rsidRPr="00037AB9">
        <w:rPr>
          <w:b/>
          <w:sz w:val="24"/>
          <w:szCs w:val="24"/>
        </w:rPr>
        <w:t xml:space="preserve"> пункт</w:t>
      </w:r>
      <w:r w:rsidR="00037AB9">
        <w:rPr>
          <w:b/>
          <w:sz w:val="24"/>
          <w:szCs w:val="24"/>
        </w:rPr>
        <w:t>ов</w:t>
      </w:r>
      <w:r w:rsidRPr="00037AB9">
        <w:rPr>
          <w:b/>
          <w:sz w:val="24"/>
          <w:szCs w:val="24"/>
        </w:rPr>
        <w:t xml:space="preserve"> поселения определены следующие функциональные зоны:</w:t>
      </w:r>
    </w:p>
    <w:tbl>
      <w:tblPr>
        <w:tblStyle w:val="af2"/>
        <w:tblW w:w="9392" w:type="dxa"/>
        <w:jc w:val="center"/>
        <w:tblLook w:val="04A0" w:firstRow="1" w:lastRow="0" w:firstColumn="1" w:lastColumn="0" w:noHBand="0" w:noVBand="1"/>
      </w:tblPr>
      <w:tblGrid>
        <w:gridCol w:w="639"/>
        <w:gridCol w:w="6378"/>
        <w:gridCol w:w="2375"/>
      </w:tblGrid>
      <w:tr w:rsidR="008E4B06" w:rsidRPr="00F311F9" w:rsidTr="00AF1EDC">
        <w:trPr>
          <w:tblHeader/>
          <w:jc w:val="center"/>
        </w:trPr>
        <w:tc>
          <w:tcPr>
            <w:tcW w:w="63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42776B" w:rsidRPr="00F311F9" w:rsidRDefault="0042776B" w:rsidP="00575E35">
            <w:pPr>
              <w:widowControl w:val="0"/>
              <w:suppressAutoHyphens/>
              <w:ind w:left="-426" w:right="-109" w:firstLine="284"/>
              <w:jc w:val="center"/>
              <w:rPr>
                <w:rFonts w:eastAsia="Lucida Sans Unicode" w:cs="Times New Roman"/>
                <w:b/>
                <w:sz w:val="20"/>
                <w:szCs w:val="20"/>
              </w:rPr>
            </w:pPr>
            <w:bookmarkStart w:id="99" w:name="_Hlk158112348"/>
            <w:r w:rsidRPr="00F311F9">
              <w:rPr>
                <w:rFonts w:cs="Times New Roman"/>
                <w:b/>
                <w:sz w:val="20"/>
                <w:szCs w:val="20"/>
              </w:rPr>
              <w:t>№ п</w:t>
            </w:r>
            <w:r w:rsidRPr="00F311F9">
              <w:rPr>
                <w:rFonts w:cs="Times New Roman"/>
                <w:b/>
                <w:sz w:val="20"/>
                <w:szCs w:val="20"/>
                <w:lang w:val="en-US"/>
              </w:rPr>
              <w:t>/</w:t>
            </w:r>
            <w:r w:rsidRPr="00F311F9">
              <w:rPr>
                <w:rFonts w:cs="Times New Roman"/>
                <w:b/>
                <w:sz w:val="20"/>
                <w:szCs w:val="20"/>
              </w:rPr>
              <w:t>п</w:t>
            </w:r>
          </w:p>
        </w:tc>
        <w:tc>
          <w:tcPr>
            <w:tcW w:w="637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42776B" w:rsidRPr="00F311F9" w:rsidRDefault="0042776B" w:rsidP="00575E35">
            <w:pPr>
              <w:widowControl w:val="0"/>
              <w:suppressAutoHyphens/>
              <w:ind w:firstLine="567"/>
              <w:jc w:val="center"/>
              <w:rPr>
                <w:rFonts w:eastAsia="Lucida Sans Unicode" w:cs="Times New Roman"/>
                <w:b/>
                <w:sz w:val="20"/>
                <w:szCs w:val="20"/>
              </w:rPr>
            </w:pPr>
            <w:r w:rsidRPr="00F311F9">
              <w:rPr>
                <w:rFonts w:cs="Times New Roman"/>
                <w:b/>
                <w:sz w:val="20"/>
                <w:szCs w:val="20"/>
              </w:rPr>
              <w:t>Наименование функциональной зоны на карте</w:t>
            </w:r>
          </w:p>
        </w:tc>
        <w:tc>
          <w:tcPr>
            <w:tcW w:w="237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42776B" w:rsidRPr="00F311F9" w:rsidRDefault="0042776B" w:rsidP="00575E35">
            <w:pPr>
              <w:widowControl w:val="0"/>
              <w:suppressAutoHyphens/>
              <w:jc w:val="center"/>
              <w:rPr>
                <w:rFonts w:eastAsia="Lucida Sans Unicode" w:cs="Times New Roman"/>
                <w:b/>
                <w:sz w:val="20"/>
                <w:szCs w:val="20"/>
              </w:rPr>
            </w:pPr>
            <w:r w:rsidRPr="00F311F9">
              <w:rPr>
                <w:rFonts w:cs="Times New Roman"/>
                <w:b/>
                <w:sz w:val="20"/>
                <w:szCs w:val="20"/>
              </w:rPr>
              <w:t>Площадь, га</w:t>
            </w:r>
          </w:p>
        </w:tc>
      </w:tr>
      <w:tr w:rsidR="008E4B06" w:rsidRPr="00F311F9" w:rsidTr="00575E35">
        <w:trPr>
          <w:jc w:val="center"/>
        </w:trPr>
        <w:tc>
          <w:tcPr>
            <w:tcW w:w="9392"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42776B" w:rsidRPr="00F311F9" w:rsidRDefault="00E348DC" w:rsidP="00575E35">
            <w:pPr>
              <w:widowControl w:val="0"/>
              <w:suppressAutoHyphens/>
              <w:ind w:left="-426" w:firstLine="284"/>
              <w:jc w:val="center"/>
              <w:rPr>
                <w:rFonts w:eastAsia="Lucida Sans Unicode" w:cs="Times New Roman"/>
                <w:b/>
                <w:sz w:val="20"/>
                <w:szCs w:val="20"/>
              </w:rPr>
            </w:pPr>
            <w:r w:rsidRPr="00F311F9">
              <w:rPr>
                <w:rFonts w:eastAsia="Lucida Sans Unicode" w:cs="Times New Roman"/>
                <w:b/>
                <w:sz w:val="20"/>
                <w:szCs w:val="20"/>
              </w:rPr>
              <w:t xml:space="preserve">село </w:t>
            </w:r>
            <w:r w:rsidR="00C74A2A" w:rsidRPr="00F311F9">
              <w:rPr>
                <w:rFonts w:eastAsia="Lucida Sans Unicode" w:cs="Times New Roman"/>
                <w:b/>
                <w:sz w:val="20"/>
                <w:szCs w:val="20"/>
              </w:rPr>
              <w:t>Борщевские Пески</w:t>
            </w:r>
          </w:p>
        </w:tc>
      </w:tr>
      <w:tr w:rsidR="008E4B06" w:rsidRPr="00F311F9" w:rsidTr="00AF1EDC">
        <w:trPr>
          <w:jc w:val="center"/>
        </w:trPr>
        <w:tc>
          <w:tcPr>
            <w:tcW w:w="639" w:type="dxa"/>
            <w:tcBorders>
              <w:top w:val="single" w:sz="4" w:space="0" w:color="000000"/>
              <w:left w:val="single" w:sz="4" w:space="0" w:color="000000"/>
              <w:bottom w:val="single" w:sz="4" w:space="0" w:color="000000"/>
              <w:right w:val="single" w:sz="4" w:space="0" w:color="000000"/>
            </w:tcBorders>
            <w:vAlign w:val="center"/>
          </w:tcPr>
          <w:p w:rsidR="0042776B" w:rsidRPr="00F311F9" w:rsidRDefault="0042776B" w:rsidP="00245BAB">
            <w:pPr>
              <w:pStyle w:val="ab"/>
              <w:numPr>
                <w:ilvl w:val="0"/>
                <w:numId w:val="62"/>
              </w:numPr>
              <w:ind w:right="-109"/>
              <w:rPr>
                <w:sz w:val="20"/>
                <w:szCs w:val="20"/>
              </w:rPr>
            </w:pPr>
          </w:p>
        </w:tc>
        <w:tc>
          <w:tcPr>
            <w:tcW w:w="6378" w:type="dxa"/>
            <w:tcBorders>
              <w:top w:val="single" w:sz="4" w:space="0" w:color="000000"/>
              <w:left w:val="single" w:sz="4" w:space="0" w:color="000000"/>
              <w:bottom w:val="single" w:sz="4" w:space="0" w:color="000000"/>
              <w:right w:val="single" w:sz="4" w:space="0" w:color="000000"/>
            </w:tcBorders>
            <w:vAlign w:val="bottom"/>
            <w:hideMark/>
          </w:tcPr>
          <w:p w:rsidR="0042776B" w:rsidRPr="00F311F9" w:rsidRDefault="0042776B" w:rsidP="00575E35">
            <w:pPr>
              <w:rPr>
                <w:rFonts w:cs="Times New Roman"/>
                <w:sz w:val="20"/>
                <w:szCs w:val="20"/>
              </w:rPr>
            </w:pPr>
            <w:r w:rsidRPr="00F311F9">
              <w:rPr>
                <w:rFonts w:cs="Times New Roman"/>
                <w:sz w:val="20"/>
                <w:szCs w:val="20"/>
              </w:rPr>
              <w:t>Зоны застройки индивидуальными жилыми домами</w:t>
            </w:r>
          </w:p>
        </w:tc>
        <w:tc>
          <w:tcPr>
            <w:tcW w:w="2375" w:type="dxa"/>
            <w:tcBorders>
              <w:top w:val="single" w:sz="4" w:space="0" w:color="000000"/>
              <w:left w:val="single" w:sz="4" w:space="0" w:color="000000"/>
              <w:bottom w:val="single" w:sz="4" w:space="0" w:color="000000"/>
              <w:right w:val="single" w:sz="4" w:space="0" w:color="000000"/>
            </w:tcBorders>
            <w:vAlign w:val="center"/>
          </w:tcPr>
          <w:p w:rsidR="0042776B" w:rsidRPr="00F311F9" w:rsidRDefault="00AF1EDC" w:rsidP="00A53E6A">
            <w:pPr>
              <w:jc w:val="center"/>
              <w:rPr>
                <w:rFonts w:cs="Times New Roman"/>
                <w:sz w:val="20"/>
                <w:szCs w:val="20"/>
              </w:rPr>
            </w:pPr>
            <w:r w:rsidRPr="00F311F9">
              <w:rPr>
                <w:rFonts w:cs="Times New Roman"/>
                <w:sz w:val="20"/>
                <w:szCs w:val="20"/>
              </w:rPr>
              <w:t>3</w:t>
            </w:r>
            <w:r w:rsidR="00037AB9" w:rsidRPr="00F311F9">
              <w:rPr>
                <w:rFonts w:cs="Times New Roman"/>
                <w:sz w:val="20"/>
                <w:szCs w:val="20"/>
              </w:rPr>
              <w:t>51</w:t>
            </w:r>
            <w:r w:rsidRPr="00F311F9">
              <w:rPr>
                <w:rFonts w:cs="Times New Roman"/>
                <w:sz w:val="20"/>
                <w:szCs w:val="20"/>
              </w:rPr>
              <w:t>,</w:t>
            </w:r>
            <w:r w:rsidR="00037AB9" w:rsidRPr="00F311F9">
              <w:rPr>
                <w:rFonts w:cs="Times New Roman"/>
                <w:sz w:val="20"/>
                <w:szCs w:val="20"/>
              </w:rPr>
              <w:t>27</w:t>
            </w:r>
          </w:p>
        </w:tc>
      </w:tr>
      <w:tr w:rsidR="008E4B06" w:rsidRPr="00F311F9" w:rsidTr="00AF1EDC">
        <w:trPr>
          <w:jc w:val="center"/>
        </w:trPr>
        <w:tc>
          <w:tcPr>
            <w:tcW w:w="639" w:type="dxa"/>
            <w:tcBorders>
              <w:top w:val="single" w:sz="4" w:space="0" w:color="000000"/>
              <w:left w:val="single" w:sz="4" w:space="0" w:color="000000"/>
              <w:bottom w:val="single" w:sz="4" w:space="0" w:color="000000"/>
              <w:right w:val="single" w:sz="4" w:space="0" w:color="000000"/>
            </w:tcBorders>
            <w:vAlign w:val="center"/>
          </w:tcPr>
          <w:p w:rsidR="0042776B" w:rsidRPr="00F311F9" w:rsidRDefault="0042776B" w:rsidP="00245BAB">
            <w:pPr>
              <w:pStyle w:val="ab"/>
              <w:numPr>
                <w:ilvl w:val="0"/>
                <w:numId w:val="62"/>
              </w:numPr>
              <w:ind w:right="-109"/>
              <w:rPr>
                <w:sz w:val="20"/>
                <w:szCs w:val="20"/>
              </w:rPr>
            </w:pPr>
          </w:p>
        </w:tc>
        <w:tc>
          <w:tcPr>
            <w:tcW w:w="6378" w:type="dxa"/>
            <w:tcBorders>
              <w:top w:val="single" w:sz="4" w:space="0" w:color="000000"/>
              <w:left w:val="single" w:sz="4" w:space="0" w:color="000000"/>
              <w:bottom w:val="single" w:sz="4" w:space="0" w:color="000000"/>
              <w:right w:val="single" w:sz="4" w:space="0" w:color="000000"/>
            </w:tcBorders>
            <w:vAlign w:val="bottom"/>
            <w:hideMark/>
          </w:tcPr>
          <w:p w:rsidR="0042776B" w:rsidRPr="00F311F9" w:rsidRDefault="0042776B" w:rsidP="00575E35">
            <w:pPr>
              <w:rPr>
                <w:rFonts w:cs="Times New Roman"/>
                <w:sz w:val="20"/>
                <w:szCs w:val="20"/>
              </w:rPr>
            </w:pPr>
            <w:r w:rsidRPr="00F311F9">
              <w:rPr>
                <w:rFonts w:cs="Times New Roman"/>
                <w:sz w:val="20"/>
                <w:szCs w:val="20"/>
              </w:rPr>
              <w:t>Общественно-деловые зоны</w:t>
            </w:r>
          </w:p>
        </w:tc>
        <w:tc>
          <w:tcPr>
            <w:tcW w:w="2375" w:type="dxa"/>
            <w:tcBorders>
              <w:top w:val="single" w:sz="4" w:space="0" w:color="000000"/>
              <w:left w:val="single" w:sz="4" w:space="0" w:color="000000"/>
              <w:bottom w:val="single" w:sz="4" w:space="0" w:color="000000"/>
              <w:right w:val="single" w:sz="4" w:space="0" w:color="000000"/>
            </w:tcBorders>
            <w:vAlign w:val="center"/>
          </w:tcPr>
          <w:p w:rsidR="0042776B" w:rsidRPr="00F311F9" w:rsidRDefault="00AF1EDC" w:rsidP="00575E35">
            <w:pPr>
              <w:jc w:val="center"/>
              <w:rPr>
                <w:rFonts w:cs="Times New Roman"/>
                <w:sz w:val="20"/>
                <w:szCs w:val="20"/>
              </w:rPr>
            </w:pPr>
            <w:r w:rsidRPr="00F311F9">
              <w:rPr>
                <w:rFonts w:cs="Times New Roman"/>
                <w:sz w:val="20"/>
                <w:szCs w:val="20"/>
              </w:rPr>
              <w:t>5,73</w:t>
            </w:r>
          </w:p>
        </w:tc>
      </w:tr>
      <w:tr w:rsidR="008E4B06" w:rsidRPr="00F311F9" w:rsidTr="00AF1EDC">
        <w:trPr>
          <w:jc w:val="center"/>
        </w:trPr>
        <w:tc>
          <w:tcPr>
            <w:tcW w:w="639" w:type="dxa"/>
            <w:tcBorders>
              <w:top w:val="single" w:sz="4" w:space="0" w:color="000000"/>
              <w:left w:val="single" w:sz="4" w:space="0" w:color="000000"/>
              <w:bottom w:val="single" w:sz="4" w:space="0" w:color="000000"/>
              <w:right w:val="single" w:sz="4" w:space="0" w:color="000000"/>
            </w:tcBorders>
            <w:vAlign w:val="center"/>
          </w:tcPr>
          <w:p w:rsidR="0042776B" w:rsidRPr="00F311F9" w:rsidRDefault="0042776B" w:rsidP="00245BAB">
            <w:pPr>
              <w:pStyle w:val="ab"/>
              <w:numPr>
                <w:ilvl w:val="0"/>
                <w:numId w:val="62"/>
              </w:numPr>
              <w:ind w:right="-109"/>
              <w:rPr>
                <w:sz w:val="20"/>
                <w:szCs w:val="20"/>
              </w:rPr>
            </w:pPr>
          </w:p>
        </w:tc>
        <w:tc>
          <w:tcPr>
            <w:tcW w:w="6378" w:type="dxa"/>
            <w:tcBorders>
              <w:top w:val="single" w:sz="4" w:space="0" w:color="000000"/>
              <w:left w:val="single" w:sz="4" w:space="0" w:color="000000"/>
              <w:bottom w:val="single" w:sz="4" w:space="0" w:color="000000"/>
              <w:right w:val="single" w:sz="4" w:space="0" w:color="000000"/>
            </w:tcBorders>
            <w:vAlign w:val="bottom"/>
            <w:hideMark/>
          </w:tcPr>
          <w:p w:rsidR="0042776B" w:rsidRPr="00F311F9" w:rsidRDefault="0042776B" w:rsidP="00575E35">
            <w:pPr>
              <w:rPr>
                <w:rFonts w:cs="Times New Roman"/>
                <w:sz w:val="20"/>
                <w:szCs w:val="20"/>
              </w:rPr>
            </w:pPr>
            <w:r w:rsidRPr="00F311F9">
              <w:rPr>
                <w:rFonts w:cs="Times New Roman"/>
                <w:sz w:val="20"/>
                <w:szCs w:val="20"/>
              </w:rPr>
              <w:t>Зоны транспортной инфраструктуры</w:t>
            </w:r>
          </w:p>
        </w:tc>
        <w:tc>
          <w:tcPr>
            <w:tcW w:w="2375" w:type="dxa"/>
            <w:tcBorders>
              <w:top w:val="single" w:sz="4" w:space="0" w:color="000000"/>
              <w:left w:val="single" w:sz="4" w:space="0" w:color="000000"/>
              <w:bottom w:val="single" w:sz="4" w:space="0" w:color="000000"/>
              <w:right w:val="single" w:sz="4" w:space="0" w:color="000000"/>
            </w:tcBorders>
            <w:vAlign w:val="center"/>
          </w:tcPr>
          <w:p w:rsidR="0042776B" w:rsidRPr="00F311F9" w:rsidRDefault="00AF1EDC" w:rsidP="00575E35">
            <w:pPr>
              <w:jc w:val="center"/>
              <w:rPr>
                <w:rFonts w:cs="Times New Roman"/>
                <w:sz w:val="20"/>
                <w:szCs w:val="20"/>
              </w:rPr>
            </w:pPr>
            <w:r w:rsidRPr="00F311F9">
              <w:rPr>
                <w:rFonts w:cs="Times New Roman"/>
                <w:sz w:val="20"/>
                <w:szCs w:val="20"/>
              </w:rPr>
              <w:t>8,10</w:t>
            </w:r>
          </w:p>
        </w:tc>
      </w:tr>
      <w:tr w:rsidR="008E4B06" w:rsidRPr="00F311F9" w:rsidTr="00AF1EDC">
        <w:trPr>
          <w:jc w:val="center"/>
        </w:trPr>
        <w:tc>
          <w:tcPr>
            <w:tcW w:w="639" w:type="dxa"/>
            <w:tcBorders>
              <w:top w:val="single" w:sz="4" w:space="0" w:color="000000"/>
              <w:left w:val="single" w:sz="4" w:space="0" w:color="000000"/>
              <w:bottom w:val="single" w:sz="4" w:space="0" w:color="000000"/>
              <w:right w:val="single" w:sz="4" w:space="0" w:color="000000"/>
            </w:tcBorders>
            <w:vAlign w:val="center"/>
          </w:tcPr>
          <w:p w:rsidR="0042776B" w:rsidRPr="00F311F9" w:rsidRDefault="0042776B" w:rsidP="00245BAB">
            <w:pPr>
              <w:pStyle w:val="ab"/>
              <w:numPr>
                <w:ilvl w:val="0"/>
                <w:numId w:val="62"/>
              </w:numPr>
              <w:ind w:right="-109"/>
              <w:rPr>
                <w:sz w:val="20"/>
                <w:szCs w:val="20"/>
              </w:rPr>
            </w:pPr>
          </w:p>
        </w:tc>
        <w:tc>
          <w:tcPr>
            <w:tcW w:w="6378" w:type="dxa"/>
            <w:tcBorders>
              <w:top w:val="single" w:sz="4" w:space="0" w:color="000000"/>
              <w:left w:val="single" w:sz="4" w:space="0" w:color="000000"/>
              <w:bottom w:val="single" w:sz="4" w:space="0" w:color="000000"/>
              <w:right w:val="single" w:sz="4" w:space="0" w:color="000000"/>
            </w:tcBorders>
            <w:vAlign w:val="bottom"/>
            <w:hideMark/>
          </w:tcPr>
          <w:p w:rsidR="0042776B" w:rsidRPr="00F311F9" w:rsidRDefault="0042776B" w:rsidP="00575E35">
            <w:pPr>
              <w:rPr>
                <w:rFonts w:cs="Times New Roman"/>
                <w:sz w:val="20"/>
                <w:szCs w:val="20"/>
              </w:rPr>
            </w:pPr>
            <w:r w:rsidRPr="00F311F9">
              <w:rPr>
                <w:rFonts w:cs="Times New Roman"/>
                <w:sz w:val="20"/>
                <w:szCs w:val="20"/>
              </w:rPr>
              <w:t>Производственные зоны сельскохозяйственных предприятий</w:t>
            </w:r>
          </w:p>
        </w:tc>
        <w:tc>
          <w:tcPr>
            <w:tcW w:w="2375" w:type="dxa"/>
            <w:tcBorders>
              <w:top w:val="single" w:sz="4" w:space="0" w:color="000000"/>
              <w:left w:val="single" w:sz="4" w:space="0" w:color="000000"/>
              <w:bottom w:val="single" w:sz="4" w:space="0" w:color="000000"/>
              <w:right w:val="single" w:sz="4" w:space="0" w:color="000000"/>
            </w:tcBorders>
            <w:vAlign w:val="center"/>
          </w:tcPr>
          <w:p w:rsidR="0042776B" w:rsidRPr="00F311F9" w:rsidRDefault="00AF1EDC" w:rsidP="00575E35">
            <w:pPr>
              <w:jc w:val="center"/>
              <w:rPr>
                <w:rFonts w:cs="Times New Roman"/>
                <w:sz w:val="20"/>
                <w:szCs w:val="20"/>
              </w:rPr>
            </w:pPr>
            <w:r w:rsidRPr="00F311F9">
              <w:rPr>
                <w:rFonts w:cs="Times New Roman"/>
                <w:sz w:val="20"/>
                <w:szCs w:val="20"/>
              </w:rPr>
              <w:t>6,06</w:t>
            </w:r>
          </w:p>
        </w:tc>
      </w:tr>
      <w:tr w:rsidR="008E4B06" w:rsidRPr="00F311F9" w:rsidTr="00AF1EDC">
        <w:trPr>
          <w:jc w:val="center"/>
        </w:trPr>
        <w:tc>
          <w:tcPr>
            <w:tcW w:w="639" w:type="dxa"/>
            <w:tcBorders>
              <w:top w:val="single" w:sz="4" w:space="0" w:color="000000"/>
              <w:left w:val="single" w:sz="4" w:space="0" w:color="000000"/>
              <w:bottom w:val="single" w:sz="4" w:space="0" w:color="000000"/>
              <w:right w:val="single" w:sz="4" w:space="0" w:color="000000"/>
            </w:tcBorders>
            <w:vAlign w:val="center"/>
          </w:tcPr>
          <w:p w:rsidR="0042776B" w:rsidRPr="00F311F9" w:rsidRDefault="0042776B" w:rsidP="00245BAB">
            <w:pPr>
              <w:pStyle w:val="ab"/>
              <w:numPr>
                <w:ilvl w:val="0"/>
                <w:numId w:val="62"/>
              </w:numPr>
              <w:ind w:right="-109"/>
              <w:rPr>
                <w:sz w:val="20"/>
                <w:szCs w:val="20"/>
              </w:rPr>
            </w:pPr>
          </w:p>
        </w:tc>
        <w:tc>
          <w:tcPr>
            <w:tcW w:w="6378" w:type="dxa"/>
            <w:tcBorders>
              <w:top w:val="single" w:sz="4" w:space="0" w:color="000000"/>
              <w:left w:val="single" w:sz="4" w:space="0" w:color="000000"/>
              <w:bottom w:val="single" w:sz="4" w:space="0" w:color="000000"/>
              <w:right w:val="single" w:sz="4" w:space="0" w:color="000000"/>
            </w:tcBorders>
            <w:vAlign w:val="bottom"/>
          </w:tcPr>
          <w:p w:rsidR="0042776B" w:rsidRPr="00F311F9" w:rsidRDefault="0042776B" w:rsidP="00575E35">
            <w:pPr>
              <w:rPr>
                <w:rFonts w:cs="Times New Roman"/>
                <w:sz w:val="20"/>
                <w:szCs w:val="20"/>
              </w:rPr>
            </w:pPr>
            <w:r w:rsidRPr="00F311F9">
              <w:rPr>
                <w:rFonts w:cs="Times New Roman"/>
                <w:sz w:val="20"/>
                <w:szCs w:val="20"/>
              </w:rPr>
              <w:t>Зоны кладбищ</w:t>
            </w:r>
          </w:p>
        </w:tc>
        <w:tc>
          <w:tcPr>
            <w:tcW w:w="2375" w:type="dxa"/>
            <w:tcBorders>
              <w:top w:val="single" w:sz="4" w:space="0" w:color="000000"/>
              <w:left w:val="single" w:sz="4" w:space="0" w:color="000000"/>
              <w:bottom w:val="single" w:sz="4" w:space="0" w:color="000000"/>
              <w:right w:val="single" w:sz="4" w:space="0" w:color="000000"/>
            </w:tcBorders>
            <w:vAlign w:val="center"/>
          </w:tcPr>
          <w:p w:rsidR="0042776B" w:rsidRPr="00F311F9" w:rsidRDefault="00AF1EDC" w:rsidP="00575E35">
            <w:pPr>
              <w:jc w:val="center"/>
              <w:rPr>
                <w:rFonts w:cs="Times New Roman"/>
                <w:sz w:val="20"/>
                <w:szCs w:val="20"/>
              </w:rPr>
            </w:pPr>
            <w:r w:rsidRPr="00F311F9">
              <w:rPr>
                <w:rFonts w:cs="Times New Roman"/>
                <w:sz w:val="20"/>
                <w:szCs w:val="20"/>
              </w:rPr>
              <w:t>1,91</w:t>
            </w:r>
          </w:p>
        </w:tc>
      </w:tr>
      <w:tr w:rsidR="0042776B" w:rsidRPr="00F311F9" w:rsidTr="00575E35">
        <w:trPr>
          <w:jc w:val="center"/>
        </w:trPr>
        <w:tc>
          <w:tcPr>
            <w:tcW w:w="7017" w:type="dxa"/>
            <w:gridSpan w:val="2"/>
            <w:tcBorders>
              <w:top w:val="single" w:sz="4" w:space="0" w:color="000000"/>
              <w:left w:val="single" w:sz="4" w:space="0" w:color="000000"/>
              <w:bottom w:val="single" w:sz="4" w:space="0" w:color="000000"/>
              <w:right w:val="single" w:sz="4" w:space="0" w:color="000000"/>
            </w:tcBorders>
            <w:vAlign w:val="center"/>
            <w:hideMark/>
          </w:tcPr>
          <w:p w:rsidR="0042776B" w:rsidRPr="00F311F9" w:rsidRDefault="0042776B" w:rsidP="00575E35">
            <w:pPr>
              <w:widowControl w:val="0"/>
              <w:suppressAutoHyphens/>
              <w:ind w:left="-142" w:firstLine="142"/>
              <w:rPr>
                <w:rFonts w:eastAsia="Lucida Sans Unicode" w:cs="Times New Roman"/>
                <w:b/>
                <w:sz w:val="20"/>
                <w:szCs w:val="20"/>
              </w:rPr>
            </w:pPr>
            <w:r w:rsidRPr="00F311F9">
              <w:rPr>
                <w:rFonts w:cs="Times New Roman"/>
                <w:b/>
                <w:sz w:val="20"/>
                <w:szCs w:val="20"/>
              </w:rPr>
              <w:t>ИТОГО</w:t>
            </w:r>
          </w:p>
        </w:tc>
        <w:tc>
          <w:tcPr>
            <w:tcW w:w="2375" w:type="dxa"/>
            <w:tcBorders>
              <w:top w:val="single" w:sz="4" w:space="0" w:color="000000"/>
              <w:left w:val="single" w:sz="4" w:space="0" w:color="000000"/>
              <w:bottom w:val="single" w:sz="4" w:space="0" w:color="000000"/>
              <w:right w:val="single" w:sz="4" w:space="0" w:color="000000"/>
            </w:tcBorders>
            <w:vAlign w:val="center"/>
          </w:tcPr>
          <w:p w:rsidR="0042776B" w:rsidRPr="00F311F9" w:rsidRDefault="00AF1EDC" w:rsidP="00122C2C">
            <w:pPr>
              <w:widowControl w:val="0"/>
              <w:suppressAutoHyphens/>
              <w:ind w:firstLine="35"/>
              <w:jc w:val="center"/>
              <w:rPr>
                <w:rFonts w:eastAsia="Lucida Sans Unicode" w:cs="Times New Roman"/>
                <w:b/>
                <w:sz w:val="20"/>
                <w:szCs w:val="20"/>
              </w:rPr>
            </w:pPr>
            <w:r w:rsidRPr="00F311F9">
              <w:rPr>
                <w:rFonts w:eastAsia="Lucida Sans Unicode" w:cs="Times New Roman"/>
                <w:b/>
                <w:sz w:val="20"/>
                <w:szCs w:val="20"/>
              </w:rPr>
              <w:t>373,08</w:t>
            </w:r>
          </w:p>
        </w:tc>
      </w:tr>
      <w:tr w:rsidR="00AF1EDC" w:rsidRPr="00F311F9" w:rsidTr="00AF1EDC">
        <w:trPr>
          <w:jc w:val="center"/>
        </w:trPr>
        <w:tc>
          <w:tcPr>
            <w:tcW w:w="9392"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AF1EDC" w:rsidRPr="00F311F9" w:rsidRDefault="00AF1EDC" w:rsidP="00122C2C">
            <w:pPr>
              <w:widowControl w:val="0"/>
              <w:suppressAutoHyphens/>
              <w:ind w:firstLine="35"/>
              <w:jc w:val="center"/>
              <w:rPr>
                <w:rFonts w:eastAsia="Lucida Sans Unicode" w:cs="Times New Roman"/>
                <w:b/>
                <w:sz w:val="20"/>
                <w:szCs w:val="20"/>
              </w:rPr>
            </w:pPr>
            <w:r w:rsidRPr="00F311F9">
              <w:rPr>
                <w:rFonts w:eastAsia="Lucida Sans Unicode" w:cs="Times New Roman"/>
                <w:b/>
                <w:sz w:val="20"/>
                <w:szCs w:val="20"/>
              </w:rPr>
              <w:t xml:space="preserve">село Малые </w:t>
            </w:r>
            <w:proofErr w:type="spellStart"/>
            <w:r w:rsidRPr="00F311F9">
              <w:rPr>
                <w:rFonts w:eastAsia="Lucida Sans Unicode" w:cs="Times New Roman"/>
                <w:b/>
                <w:sz w:val="20"/>
                <w:szCs w:val="20"/>
              </w:rPr>
              <w:t>Ясырки</w:t>
            </w:r>
            <w:proofErr w:type="spellEnd"/>
          </w:p>
        </w:tc>
      </w:tr>
      <w:tr w:rsidR="00AF1EDC" w:rsidRPr="00F311F9" w:rsidTr="00322551">
        <w:trPr>
          <w:jc w:val="center"/>
        </w:trPr>
        <w:tc>
          <w:tcPr>
            <w:tcW w:w="639" w:type="dxa"/>
            <w:tcBorders>
              <w:top w:val="single" w:sz="4" w:space="0" w:color="000000"/>
              <w:left w:val="single" w:sz="4" w:space="0" w:color="000000"/>
              <w:bottom w:val="single" w:sz="4" w:space="0" w:color="000000"/>
              <w:right w:val="single" w:sz="4" w:space="0" w:color="000000"/>
            </w:tcBorders>
            <w:vAlign w:val="center"/>
          </w:tcPr>
          <w:p w:rsidR="00AF1EDC" w:rsidRPr="00F311F9" w:rsidRDefault="00AF1EDC" w:rsidP="00AF1EDC">
            <w:pPr>
              <w:pStyle w:val="ab"/>
              <w:ind w:left="360" w:right="-109" w:hanging="360"/>
              <w:rPr>
                <w:sz w:val="20"/>
                <w:szCs w:val="20"/>
              </w:rPr>
            </w:pPr>
            <w:r w:rsidRPr="00F311F9">
              <w:rPr>
                <w:sz w:val="20"/>
                <w:szCs w:val="20"/>
              </w:rPr>
              <w:t xml:space="preserve">1. </w:t>
            </w:r>
          </w:p>
        </w:tc>
        <w:tc>
          <w:tcPr>
            <w:tcW w:w="6378" w:type="dxa"/>
            <w:tcBorders>
              <w:top w:val="single" w:sz="4" w:space="0" w:color="000000"/>
              <w:left w:val="single" w:sz="4" w:space="0" w:color="000000"/>
              <w:bottom w:val="single" w:sz="4" w:space="0" w:color="000000"/>
              <w:right w:val="single" w:sz="4" w:space="0" w:color="000000"/>
            </w:tcBorders>
            <w:vAlign w:val="bottom"/>
          </w:tcPr>
          <w:p w:rsidR="00AF1EDC" w:rsidRPr="00F311F9" w:rsidRDefault="00AF1EDC" w:rsidP="00AF1EDC">
            <w:pPr>
              <w:rPr>
                <w:rFonts w:cs="Times New Roman"/>
                <w:sz w:val="20"/>
                <w:szCs w:val="20"/>
              </w:rPr>
            </w:pPr>
            <w:r w:rsidRPr="00F311F9">
              <w:rPr>
                <w:rFonts w:cs="Times New Roman"/>
                <w:sz w:val="20"/>
                <w:szCs w:val="20"/>
              </w:rPr>
              <w:t>Зоны застройки индивидуальными жилыми домами</w:t>
            </w:r>
          </w:p>
        </w:tc>
        <w:tc>
          <w:tcPr>
            <w:tcW w:w="2375" w:type="dxa"/>
            <w:tcBorders>
              <w:top w:val="single" w:sz="4" w:space="0" w:color="000000"/>
              <w:left w:val="single" w:sz="4" w:space="0" w:color="000000"/>
              <w:bottom w:val="single" w:sz="4" w:space="0" w:color="000000"/>
              <w:right w:val="single" w:sz="4" w:space="0" w:color="000000"/>
            </w:tcBorders>
            <w:vAlign w:val="center"/>
          </w:tcPr>
          <w:p w:rsidR="00AF1EDC" w:rsidRPr="00F311F9" w:rsidRDefault="00AF1EDC" w:rsidP="00AF1EDC">
            <w:pPr>
              <w:jc w:val="center"/>
              <w:rPr>
                <w:rFonts w:cs="Times New Roman"/>
                <w:sz w:val="20"/>
                <w:szCs w:val="20"/>
              </w:rPr>
            </w:pPr>
            <w:r w:rsidRPr="00F311F9">
              <w:rPr>
                <w:rFonts w:cs="Times New Roman"/>
                <w:sz w:val="20"/>
                <w:szCs w:val="20"/>
              </w:rPr>
              <w:t>138,99</w:t>
            </w:r>
          </w:p>
        </w:tc>
      </w:tr>
      <w:tr w:rsidR="00037AB9" w:rsidRPr="00F311F9" w:rsidTr="00322551">
        <w:trPr>
          <w:jc w:val="center"/>
        </w:trPr>
        <w:tc>
          <w:tcPr>
            <w:tcW w:w="639" w:type="dxa"/>
            <w:tcBorders>
              <w:top w:val="single" w:sz="4" w:space="0" w:color="000000"/>
              <w:left w:val="single" w:sz="4" w:space="0" w:color="000000"/>
              <w:bottom w:val="single" w:sz="4" w:space="0" w:color="000000"/>
              <w:right w:val="single" w:sz="4" w:space="0" w:color="000000"/>
            </w:tcBorders>
            <w:vAlign w:val="center"/>
          </w:tcPr>
          <w:p w:rsidR="00037AB9" w:rsidRPr="00F311F9" w:rsidRDefault="00037AB9" w:rsidP="00AF1EDC">
            <w:pPr>
              <w:pStyle w:val="ab"/>
              <w:ind w:left="360" w:right="-109" w:hanging="360"/>
              <w:rPr>
                <w:sz w:val="20"/>
                <w:szCs w:val="20"/>
              </w:rPr>
            </w:pPr>
            <w:r w:rsidRPr="00F311F9">
              <w:rPr>
                <w:sz w:val="20"/>
                <w:szCs w:val="20"/>
              </w:rPr>
              <w:t>2.</w:t>
            </w:r>
          </w:p>
        </w:tc>
        <w:tc>
          <w:tcPr>
            <w:tcW w:w="6378" w:type="dxa"/>
            <w:tcBorders>
              <w:top w:val="single" w:sz="4" w:space="0" w:color="000000"/>
              <w:left w:val="single" w:sz="4" w:space="0" w:color="000000"/>
              <w:bottom w:val="single" w:sz="4" w:space="0" w:color="000000"/>
              <w:right w:val="single" w:sz="4" w:space="0" w:color="000000"/>
            </w:tcBorders>
            <w:vAlign w:val="bottom"/>
          </w:tcPr>
          <w:p w:rsidR="00037AB9" w:rsidRPr="00F311F9" w:rsidRDefault="00037AB9" w:rsidP="00AF1EDC">
            <w:pPr>
              <w:rPr>
                <w:rFonts w:cs="Times New Roman"/>
                <w:sz w:val="20"/>
                <w:szCs w:val="20"/>
              </w:rPr>
            </w:pPr>
            <w:r w:rsidRPr="00F311F9">
              <w:rPr>
                <w:rFonts w:cs="Times New Roman"/>
                <w:sz w:val="20"/>
                <w:szCs w:val="20"/>
              </w:rPr>
              <w:t>Общественно-деловые зоны</w:t>
            </w:r>
          </w:p>
        </w:tc>
        <w:tc>
          <w:tcPr>
            <w:tcW w:w="2375" w:type="dxa"/>
            <w:tcBorders>
              <w:top w:val="single" w:sz="4" w:space="0" w:color="000000"/>
              <w:left w:val="single" w:sz="4" w:space="0" w:color="000000"/>
              <w:bottom w:val="single" w:sz="4" w:space="0" w:color="000000"/>
              <w:right w:val="single" w:sz="4" w:space="0" w:color="000000"/>
            </w:tcBorders>
            <w:vAlign w:val="center"/>
          </w:tcPr>
          <w:p w:rsidR="00037AB9" w:rsidRPr="00F311F9" w:rsidRDefault="00037AB9" w:rsidP="00AF1EDC">
            <w:pPr>
              <w:jc w:val="center"/>
              <w:rPr>
                <w:rFonts w:cs="Times New Roman"/>
                <w:sz w:val="20"/>
                <w:szCs w:val="20"/>
              </w:rPr>
            </w:pPr>
            <w:r w:rsidRPr="00F311F9">
              <w:rPr>
                <w:rFonts w:cs="Times New Roman"/>
                <w:sz w:val="20"/>
                <w:szCs w:val="20"/>
              </w:rPr>
              <w:t>1,14</w:t>
            </w:r>
          </w:p>
        </w:tc>
      </w:tr>
      <w:tr w:rsidR="00037AB9" w:rsidRPr="00F311F9" w:rsidTr="00322551">
        <w:trPr>
          <w:jc w:val="center"/>
        </w:trPr>
        <w:tc>
          <w:tcPr>
            <w:tcW w:w="639" w:type="dxa"/>
            <w:tcBorders>
              <w:top w:val="single" w:sz="4" w:space="0" w:color="000000"/>
              <w:left w:val="single" w:sz="4" w:space="0" w:color="000000"/>
              <w:bottom w:val="single" w:sz="4" w:space="0" w:color="000000"/>
              <w:right w:val="single" w:sz="4" w:space="0" w:color="000000"/>
            </w:tcBorders>
            <w:vAlign w:val="center"/>
          </w:tcPr>
          <w:p w:rsidR="00037AB9" w:rsidRPr="00F311F9" w:rsidRDefault="00037AB9" w:rsidP="00AF1EDC">
            <w:pPr>
              <w:pStyle w:val="ab"/>
              <w:ind w:left="360" w:right="-109" w:hanging="360"/>
              <w:rPr>
                <w:sz w:val="20"/>
                <w:szCs w:val="20"/>
              </w:rPr>
            </w:pPr>
            <w:r w:rsidRPr="00F311F9">
              <w:rPr>
                <w:sz w:val="20"/>
                <w:szCs w:val="20"/>
              </w:rPr>
              <w:t>3.</w:t>
            </w:r>
          </w:p>
        </w:tc>
        <w:tc>
          <w:tcPr>
            <w:tcW w:w="6378" w:type="dxa"/>
            <w:tcBorders>
              <w:top w:val="single" w:sz="4" w:space="0" w:color="000000"/>
              <w:left w:val="single" w:sz="4" w:space="0" w:color="000000"/>
              <w:bottom w:val="single" w:sz="4" w:space="0" w:color="000000"/>
              <w:right w:val="single" w:sz="4" w:space="0" w:color="000000"/>
            </w:tcBorders>
            <w:vAlign w:val="bottom"/>
          </w:tcPr>
          <w:p w:rsidR="00037AB9" w:rsidRPr="00F311F9" w:rsidRDefault="00037AB9" w:rsidP="00AF1EDC">
            <w:pPr>
              <w:rPr>
                <w:rFonts w:cs="Times New Roman"/>
                <w:sz w:val="20"/>
                <w:szCs w:val="20"/>
              </w:rPr>
            </w:pPr>
            <w:r w:rsidRPr="00F311F9">
              <w:rPr>
                <w:rFonts w:cs="Times New Roman"/>
                <w:sz w:val="20"/>
                <w:szCs w:val="20"/>
              </w:rPr>
              <w:t>Зоны транспортной инфраструктуры</w:t>
            </w:r>
          </w:p>
        </w:tc>
        <w:tc>
          <w:tcPr>
            <w:tcW w:w="2375" w:type="dxa"/>
            <w:tcBorders>
              <w:top w:val="single" w:sz="4" w:space="0" w:color="000000"/>
              <w:left w:val="single" w:sz="4" w:space="0" w:color="000000"/>
              <w:bottom w:val="single" w:sz="4" w:space="0" w:color="000000"/>
              <w:right w:val="single" w:sz="4" w:space="0" w:color="000000"/>
            </w:tcBorders>
            <w:vAlign w:val="center"/>
          </w:tcPr>
          <w:p w:rsidR="00037AB9" w:rsidRPr="00F311F9" w:rsidRDefault="00037AB9" w:rsidP="00AF1EDC">
            <w:pPr>
              <w:jc w:val="center"/>
              <w:rPr>
                <w:rFonts w:cs="Times New Roman"/>
                <w:sz w:val="20"/>
                <w:szCs w:val="20"/>
              </w:rPr>
            </w:pPr>
            <w:r w:rsidRPr="00F311F9">
              <w:rPr>
                <w:rFonts w:cs="Times New Roman"/>
                <w:sz w:val="20"/>
                <w:szCs w:val="20"/>
              </w:rPr>
              <w:t>0,44</w:t>
            </w:r>
          </w:p>
        </w:tc>
      </w:tr>
      <w:tr w:rsidR="00AF1EDC" w:rsidRPr="00F311F9" w:rsidTr="00322551">
        <w:trPr>
          <w:jc w:val="center"/>
        </w:trPr>
        <w:tc>
          <w:tcPr>
            <w:tcW w:w="639" w:type="dxa"/>
            <w:tcBorders>
              <w:top w:val="single" w:sz="4" w:space="0" w:color="000000"/>
              <w:left w:val="single" w:sz="4" w:space="0" w:color="000000"/>
              <w:bottom w:val="single" w:sz="4" w:space="0" w:color="000000"/>
              <w:right w:val="single" w:sz="4" w:space="0" w:color="000000"/>
            </w:tcBorders>
            <w:vAlign w:val="center"/>
          </w:tcPr>
          <w:p w:rsidR="00AF1EDC" w:rsidRPr="00F311F9" w:rsidRDefault="00037AB9" w:rsidP="00AF1EDC">
            <w:pPr>
              <w:widowControl w:val="0"/>
              <w:suppressAutoHyphens/>
              <w:ind w:left="-142" w:firstLine="142"/>
              <w:rPr>
                <w:rFonts w:cs="Times New Roman"/>
                <w:sz w:val="20"/>
                <w:szCs w:val="20"/>
              </w:rPr>
            </w:pPr>
            <w:r w:rsidRPr="00F311F9">
              <w:rPr>
                <w:rFonts w:cs="Times New Roman"/>
                <w:sz w:val="20"/>
                <w:szCs w:val="20"/>
              </w:rPr>
              <w:lastRenderedPageBreak/>
              <w:t>4</w:t>
            </w:r>
            <w:r w:rsidR="00AF1EDC" w:rsidRPr="00F311F9">
              <w:rPr>
                <w:rFonts w:cs="Times New Roman"/>
                <w:sz w:val="20"/>
                <w:szCs w:val="20"/>
              </w:rPr>
              <w:t>.</w:t>
            </w:r>
          </w:p>
        </w:tc>
        <w:tc>
          <w:tcPr>
            <w:tcW w:w="6378" w:type="dxa"/>
            <w:tcBorders>
              <w:top w:val="single" w:sz="4" w:space="0" w:color="000000"/>
              <w:left w:val="single" w:sz="4" w:space="0" w:color="000000"/>
              <w:bottom w:val="single" w:sz="4" w:space="0" w:color="000000"/>
              <w:right w:val="single" w:sz="4" w:space="0" w:color="000000"/>
            </w:tcBorders>
            <w:vAlign w:val="bottom"/>
          </w:tcPr>
          <w:p w:rsidR="00AF1EDC" w:rsidRPr="00F311F9" w:rsidRDefault="00AF1EDC" w:rsidP="00AF1EDC">
            <w:pPr>
              <w:rPr>
                <w:rFonts w:cs="Times New Roman"/>
                <w:sz w:val="20"/>
                <w:szCs w:val="20"/>
              </w:rPr>
            </w:pPr>
            <w:r w:rsidRPr="00F311F9">
              <w:rPr>
                <w:rFonts w:cs="Times New Roman"/>
                <w:sz w:val="20"/>
                <w:szCs w:val="20"/>
              </w:rPr>
              <w:t>Производственные зоны сельскохозяйственных предприятий</w:t>
            </w:r>
          </w:p>
        </w:tc>
        <w:tc>
          <w:tcPr>
            <w:tcW w:w="2375" w:type="dxa"/>
            <w:tcBorders>
              <w:top w:val="single" w:sz="4" w:space="0" w:color="000000"/>
              <w:left w:val="single" w:sz="4" w:space="0" w:color="000000"/>
              <w:bottom w:val="single" w:sz="4" w:space="0" w:color="000000"/>
              <w:right w:val="single" w:sz="4" w:space="0" w:color="000000"/>
            </w:tcBorders>
            <w:vAlign w:val="center"/>
          </w:tcPr>
          <w:p w:rsidR="00AF1EDC" w:rsidRPr="00F311F9" w:rsidRDefault="00037AB9" w:rsidP="00AF1EDC">
            <w:pPr>
              <w:widowControl w:val="0"/>
              <w:suppressAutoHyphens/>
              <w:ind w:firstLine="35"/>
              <w:jc w:val="center"/>
              <w:rPr>
                <w:rFonts w:eastAsia="Lucida Sans Unicode" w:cs="Times New Roman"/>
                <w:sz w:val="20"/>
                <w:szCs w:val="20"/>
              </w:rPr>
            </w:pPr>
            <w:r w:rsidRPr="00F311F9">
              <w:rPr>
                <w:rFonts w:eastAsia="Lucida Sans Unicode" w:cs="Times New Roman"/>
                <w:sz w:val="20"/>
                <w:szCs w:val="20"/>
              </w:rPr>
              <w:t>18,56</w:t>
            </w:r>
          </w:p>
        </w:tc>
      </w:tr>
      <w:tr w:rsidR="00AF1EDC" w:rsidRPr="00F311F9" w:rsidTr="00322551">
        <w:trPr>
          <w:jc w:val="center"/>
        </w:trPr>
        <w:tc>
          <w:tcPr>
            <w:tcW w:w="639" w:type="dxa"/>
            <w:tcBorders>
              <w:top w:val="single" w:sz="4" w:space="0" w:color="000000"/>
              <w:left w:val="single" w:sz="4" w:space="0" w:color="000000"/>
              <w:bottom w:val="single" w:sz="4" w:space="0" w:color="000000"/>
              <w:right w:val="single" w:sz="4" w:space="0" w:color="000000"/>
            </w:tcBorders>
            <w:vAlign w:val="center"/>
          </w:tcPr>
          <w:p w:rsidR="00AF1EDC" w:rsidRPr="00F311F9" w:rsidRDefault="00037AB9" w:rsidP="00AF1EDC">
            <w:pPr>
              <w:widowControl w:val="0"/>
              <w:suppressAutoHyphens/>
              <w:ind w:left="-142" w:firstLine="142"/>
              <w:rPr>
                <w:rFonts w:cs="Times New Roman"/>
                <w:sz w:val="20"/>
                <w:szCs w:val="20"/>
              </w:rPr>
            </w:pPr>
            <w:r w:rsidRPr="00F311F9">
              <w:rPr>
                <w:rFonts w:cs="Times New Roman"/>
                <w:sz w:val="20"/>
                <w:szCs w:val="20"/>
              </w:rPr>
              <w:t>5.</w:t>
            </w:r>
          </w:p>
        </w:tc>
        <w:tc>
          <w:tcPr>
            <w:tcW w:w="6378" w:type="dxa"/>
            <w:tcBorders>
              <w:top w:val="single" w:sz="4" w:space="0" w:color="000000"/>
              <w:left w:val="single" w:sz="4" w:space="0" w:color="000000"/>
              <w:bottom w:val="single" w:sz="4" w:space="0" w:color="000000"/>
              <w:right w:val="single" w:sz="4" w:space="0" w:color="000000"/>
            </w:tcBorders>
            <w:vAlign w:val="bottom"/>
          </w:tcPr>
          <w:p w:rsidR="00AF1EDC" w:rsidRPr="00F311F9" w:rsidRDefault="00AF1EDC" w:rsidP="00AF1EDC">
            <w:pPr>
              <w:rPr>
                <w:rFonts w:cs="Times New Roman"/>
                <w:sz w:val="20"/>
                <w:szCs w:val="20"/>
              </w:rPr>
            </w:pPr>
            <w:r w:rsidRPr="00F311F9">
              <w:rPr>
                <w:rFonts w:cs="Times New Roman"/>
                <w:sz w:val="20"/>
                <w:szCs w:val="20"/>
              </w:rPr>
              <w:t>Зоны кладбищ</w:t>
            </w:r>
          </w:p>
        </w:tc>
        <w:tc>
          <w:tcPr>
            <w:tcW w:w="2375" w:type="dxa"/>
            <w:tcBorders>
              <w:top w:val="single" w:sz="4" w:space="0" w:color="000000"/>
              <w:left w:val="single" w:sz="4" w:space="0" w:color="000000"/>
              <w:bottom w:val="single" w:sz="4" w:space="0" w:color="000000"/>
              <w:right w:val="single" w:sz="4" w:space="0" w:color="000000"/>
            </w:tcBorders>
            <w:vAlign w:val="center"/>
          </w:tcPr>
          <w:p w:rsidR="00AF1EDC" w:rsidRPr="00F311F9" w:rsidRDefault="00037AB9" w:rsidP="00AF1EDC">
            <w:pPr>
              <w:widowControl w:val="0"/>
              <w:suppressAutoHyphens/>
              <w:ind w:firstLine="35"/>
              <w:jc w:val="center"/>
              <w:rPr>
                <w:rFonts w:eastAsia="Lucida Sans Unicode" w:cs="Times New Roman"/>
                <w:sz w:val="20"/>
                <w:szCs w:val="20"/>
              </w:rPr>
            </w:pPr>
            <w:r w:rsidRPr="00F311F9">
              <w:rPr>
                <w:rFonts w:eastAsia="Lucida Sans Unicode" w:cs="Times New Roman"/>
                <w:sz w:val="20"/>
                <w:szCs w:val="20"/>
              </w:rPr>
              <w:t>1,02</w:t>
            </w:r>
          </w:p>
        </w:tc>
      </w:tr>
      <w:tr w:rsidR="00AF1EDC" w:rsidRPr="00F311F9" w:rsidTr="00322551">
        <w:trPr>
          <w:jc w:val="center"/>
        </w:trPr>
        <w:tc>
          <w:tcPr>
            <w:tcW w:w="7017" w:type="dxa"/>
            <w:gridSpan w:val="2"/>
            <w:tcBorders>
              <w:top w:val="single" w:sz="4" w:space="0" w:color="000000"/>
              <w:left w:val="single" w:sz="4" w:space="0" w:color="000000"/>
              <w:bottom w:val="single" w:sz="4" w:space="0" w:color="000000"/>
              <w:right w:val="single" w:sz="4" w:space="0" w:color="000000"/>
            </w:tcBorders>
            <w:vAlign w:val="center"/>
          </w:tcPr>
          <w:p w:rsidR="00AF1EDC" w:rsidRPr="00F311F9" w:rsidRDefault="00AF1EDC" w:rsidP="00AF1EDC">
            <w:pPr>
              <w:rPr>
                <w:rFonts w:cs="Times New Roman"/>
                <w:b/>
                <w:sz w:val="20"/>
                <w:szCs w:val="20"/>
              </w:rPr>
            </w:pPr>
            <w:r w:rsidRPr="00F311F9">
              <w:rPr>
                <w:rFonts w:cs="Times New Roman"/>
                <w:b/>
                <w:sz w:val="20"/>
                <w:szCs w:val="20"/>
              </w:rPr>
              <w:t>ИТОГО</w:t>
            </w:r>
          </w:p>
        </w:tc>
        <w:tc>
          <w:tcPr>
            <w:tcW w:w="2375" w:type="dxa"/>
            <w:tcBorders>
              <w:top w:val="single" w:sz="4" w:space="0" w:color="000000"/>
              <w:left w:val="single" w:sz="4" w:space="0" w:color="000000"/>
              <w:bottom w:val="single" w:sz="4" w:space="0" w:color="000000"/>
              <w:right w:val="single" w:sz="4" w:space="0" w:color="000000"/>
            </w:tcBorders>
            <w:vAlign w:val="center"/>
          </w:tcPr>
          <w:p w:rsidR="00AF1EDC" w:rsidRPr="00F311F9" w:rsidRDefault="00037AB9" w:rsidP="00AF1EDC">
            <w:pPr>
              <w:widowControl w:val="0"/>
              <w:suppressAutoHyphens/>
              <w:ind w:firstLine="35"/>
              <w:jc w:val="center"/>
              <w:rPr>
                <w:rFonts w:eastAsia="Lucida Sans Unicode" w:cs="Times New Roman"/>
                <w:b/>
                <w:sz w:val="20"/>
                <w:szCs w:val="20"/>
              </w:rPr>
            </w:pPr>
            <w:r w:rsidRPr="00F311F9">
              <w:rPr>
                <w:rFonts w:eastAsia="Lucida Sans Unicode" w:cs="Times New Roman"/>
                <w:b/>
                <w:sz w:val="20"/>
                <w:szCs w:val="20"/>
              </w:rPr>
              <w:t>160,17</w:t>
            </w:r>
          </w:p>
        </w:tc>
      </w:tr>
      <w:tr w:rsidR="00AF1EDC" w:rsidRPr="00F311F9" w:rsidTr="00AF1EDC">
        <w:trPr>
          <w:jc w:val="center"/>
        </w:trPr>
        <w:tc>
          <w:tcPr>
            <w:tcW w:w="7017"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AF1EDC" w:rsidRPr="00F311F9" w:rsidRDefault="00AF1EDC" w:rsidP="00AF1EDC">
            <w:pPr>
              <w:rPr>
                <w:rFonts w:cs="Times New Roman"/>
                <w:b/>
                <w:sz w:val="20"/>
                <w:szCs w:val="20"/>
              </w:rPr>
            </w:pPr>
            <w:r w:rsidRPr="00F311F9">
              <w:rPr>
                <w:rFonts w:cs="Times New Roman"/>
                <w:b/>
                <w:sz w:val="20"/>
                <w:szCs w:val="20"/>
              </w:rPr>
              <w:t>ИТОГО</w:t>
            </w:r>
          </w:p>
        </w:tc>
        <w:tc>
          <w:tcPr>
            <w:tcW w:w="237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AF1EDC" w:rsidRPr="00F311F9" w:rsidRDefault="00037AB9" w:rsidP="00AF1EDC">
            <w:pPr>
              <w:widowControl w:val="0"/>
              <w:suppressAutoHyphens/>
              <w:ind w:firstLine="35"/>
              <w:jc w:val="center"/>
              <w:rPr>
                <w:rFonts w:eastAsia="Lucida Sans Unicode" w:cs="Times New Roman"/>
                <w:b/>
                <w:sz w:val="20"/>
                <w:szCs w:val="20"/>
              </w:rPr>
            </w:pPr>
            <w:r w:rsidRPr="00F311F9">
              <w:rPr>
                <w:rFonts w:eastAsia="Lucida Sans Unicode" w:cs="Times New Roman"/>
                <w:b/>
                <w:sz w:val="20"/>
                <w:szCs w:val="20"/>
              </w:rPr>
              <w:t>533,25</w:t>
            </w:r>
          </w:p>
        </w:tc>
      </w:tr>
      <w:bookmarkEnd w:id="99"/>
    </w:tbl>
    <w:p w:rsidR="0042776B" w:rsidRPr="00E97EBE" w:rsidRDefault="0042776B" w:rsidP="0042776B"/>
    <w:p w:rsidR="00280BCD" w:rsidRPr="00E97EBE" w:rsidRDefault="00280BCD" w:rsidP="00280BCD">
      <w:pPr>
        <w:pStyle w:val="14"/>
        <w:ind w:left="0" w:right="0"/>
        <w:contextualSpacing/>
        <w:rPr>
          <w:b/>
          <w:i/>
          <w:sz w:val="24"/>
          <w:szCs w:val="24"/>
          <w:u w:val="single"/>
        </w:rPr>
      </w:pPr>
      <w:r w:rsidRPr="00E97EBE">
        <w:rPr>
          <w:b/>
          <w:i/>
          <w:sz w:val="24"/>
          <w:szCs w:val="24"/>
          <w:u w:val="single"/>
        </w:rPr>
        <w:t>Жилые зоны</w:t>
      </w:r>
    </w:p>
    <w:p w:rsidR="002C2B95" w:rsidRPr="00E97EBE" w:rsidRDefault="002C2B95" w:rsidP="002C2B95">
      <w:pPr>
        <w:autoSpaceDE w:val="0"/>
        <w:autoSpaceDN w:val="0"/>
        <w:adjustRightInd w:val="0"/>
        <w:spacing w:after="0"/>
        <w:ind w:firstLine="567"/>
        <w:jc w:val="both"/>
        <w:rPr>
          <w:rFonts w:eastAsia="Calibri" w:cs="Times New Roman"/>
          <w:sz w:val="24"/>
          <w:szCs w:val="24"/>
          <w:lang w:eastAsia="ru-RU"/>
        </w:rPr>
      </w:pPr>
      <w:r w:rsidRPr="00E97EBE">
        <w:rPr>
          <w:rFonts w:eastAsia="Calibri" w:cs="Times New Roman"/>
          <w:sz w:val="24"/>
          <w:szCs w:val="24"/>
          <w:lang w:eastAsia="ru-RU"/>
        </w:rPr>
        <w:t>Жилые зоны предназначены для застройки жилыми зданиями с целью создания для населения удобной, здоровой и безопасной среды проживания.</w:t>
      </w:r>
    </w:p>
    <w:p w:rsidR="002C2B95" w:rsidRPr="00E97EBE" w:rsidRDefault="002C2B95" w:rsidP="002C2B95">
      <w:pPr>
        <w:autoSpaceDE w:val="0"/>
        <w:autoSpaceDN w:val="0"/>
        <w:adjustRightInd w:val="0"/>
        <w:spacing w:after="0"/>
        <w:ind w:firstLine="567"/>
        <w:jc w:val="both"/>
        <w:rPr>
          <w:rFonts w:eastAsia="Calibri" w:cs="Times New Roman"/>
          <w:sz w:val="24"/>
          <w:szCs w:val="24"/>
          <w:lang w:eastAsia="ru-RU"/>
        </w:rPr>
      </w:pPr>
      <w:r w:rsidRPr="00E97EBE">
        <w:rPr>
          <w:rFonts w:eastAsia="Calibri" w:cs="Times New Roman"/>
          <w:sz w:val="24"/>
          <w:szCs w:val="24"/>
          <w:lang w:eastAsia="ru-RU"/>
        </w:rPr>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иных объектов, связанных с проживанием граждан и не оказывающих негативного воздействия на окружающую среду. </w:t>
      </w:r>
    </w:p>
    <w:p w:rsidR="002C2B95" w:rsidRPr="00E97EBE" w:rsidRDefault="002C2B95" w:rsidP="002C2B95">
      <w:pPr>
        <w:autoSpaceDE w:val="0"/>
        <w:autoSpaceDN w:val="0"/>
        <w:adjustRightInd w:val="0"/>
        <w:spacing w:after="0"/>
        <w:ind w:firstLine="567"/>
        <w:jc w:val="both"/>
        <w:rPr>
          <w:rFonts w:eastAsia="Calibri" w:cs="Times New Roman"/>
          <w:sz w:val="24"/>
          <w:szCs w:val="24"/>
          <w:lang w:eastAsia="ru-RU"/>
        </w:rPr>
      </w:pPr>
      <w:r w:rsidRPr="00E97EBE">
        <w:rPr>
          <w:rFonts w:eastAsia="Calibri" w:cs="Times New Roman"/>
          <w:sz w:val="24"/>
          <w:szCs w:val="24"/>
          <w:lang w:eastAsia="ru-RU"/>
        </w:rPr>
        <w:t>Жилые зоны дифференцируются по типам, этажности и плотности застройки. Тип и этажность жилой застройки определяются в соответствии с местными особенностями, в том числе социально-демографическими, климатическими, бытовыми, а также с действующими архитектурно-градостроительными, санитарно-гигиеническими, противопожарными и другими требованиями, предъявляемыми к жилой среде, с учетом возможности развития социальной, транспортной и инженерной инфраструктуры.</w:t>
      </w:r>
    </w:p>
    <w:p w:rsidR="002D07ED" w:rsidRPr="00E97EBE" w:rsidRDefault="002C2B95" w:rsidP="00E97EBE">
      <w:pPr>
        <w:pStyle w:val="14"/>
        <w:tabs>
          <w:tab w:val="left" w:pos="851"/>
        </w:tabs>
        <w:ind w:left="0" w:right="0"/>
        <w:contextualSpacing/>
        <w:rPr>
          <w:sz w:val="24"/>
          <w:szCs w:val="24"/>
        </w:rPr>
      </w:pPr>
      <w:r w:rsidRPr="00E97EBE">
        <w:rPr>
          <w:rFonts w:eastAsia="Calibri"/>
          <w:sz w:val="24"/>
          <w:szCs w:val="24"/>
        </w:rPr>
        <w:t>В состав жилых зон на территории</w:t>
      </w:r>
      <w:r w:rsidRPr="00E97EBE">
        <w:rPr>
          <w:sz w:val="24"/>
          <w:szCs w:val="24"/>
        </w:rPr>
        <w:t xml:space="preserve"> </w:t>
      </w:r>
      <w:r w:rsidR="00E97EBE" w:rsidRPr="00E97EBE">
        <w:rPr>
          <w:sz w:val="24"/>
          <w:szCs w:val="24"/>
        </w:rPr>
        <w:t>Борщево-</w:t>
      </w:r>
      <w:proofErr w:type="spellStart"/>
      <w:r w:rsidR="00E97EBE" w:rsidRPr="00E97EBE">
        <w:rPr>
          <w:sz w:val="24"/>
          <w:szCs w:val="24"/>
        </w:rPr>
        <w:t>Песковского</w:t>
      </w:r>
      <w:proofErr w:type="spellEnd"/>
      <w:r w:rsidR="00E348DC" w:rsidRPr="00E97EBE">
        <w:rPr>
          <w:sz w:val="24"/>
          <w:szCs w:val="24"/>
        </w:rPr>
        <w:t xml:space="preserve"> сельского поселения </w:t>
      </w:r>
      <w:r w:rsidRPr="00E97EBE">
        <w:rPr>
          <w:rFonts w:eastAsia="Calibri"/>
          <w:sz w:val="24"/>
          <w:szCs w:val="24"/>
        </w:rPr>
        <w:t>включа</w:t>
      </w:r>
      <w:r w:rsidR="00ED3492" w:rsidRPr="00E97EBE">
        <w:rPr>
          <w:rFonts w:eastAsia="Calibri"/>
          <w:sz w:val="24"/>
          <w:szCs w:val="24"/>
        </w:rPr>
        <w:t>е</w:t>
      </w:r>
      <w:r w:rsidRPr="00E97EBE">
        <w:rPr>
          <w:rFonts w:eastAsia="Calibri"/>
          <w:sz w:val="24"/>
          <w:szCs w:val="24"/>
        </w:rPr>
        <w:t>тся</w:t>
      </w:r>
      <w:r w:rsidR="00ED3492" w:rsidRPr="00E97EBE">
        <w:rPr>
          <w:rFonts w:eastAsia="Calibri"/>
          <w:sz w:val="24"/>
          <w:szCs w:val="24"/>
        </w:rPr>
        <w:t xml:space="preserve"> </w:t>
      </w:r>
      <w:r w:rsidR="002D07ED" w:rsidRPr="00E97EBE">
        <w:rPr>
          <w:sz w:val="24"/>
          <w:szCs w:val="24"/>
        </w:rPr>
        <w:t>зона индивидуальной жилой застройки (до 3 этажей, включая мансарду)</w:t>
      </w:r>
      <w:r w:rsidR="00E97EBE" w:rsidRPr="00E97EBE">
        <w:rPr>
          <w:sz w:val="24"/>
          <w:szCs w:val="24"/>
        </w:rPr>
        <w:t>.</w:t>
      </w:r>
    </w:p>
    <w:p w:rsidR="00ED3492" w:rsidRPr="00E97EBE" w:rsidRDefault="00ED3492" w:rsidP="002C2B95">
      <w:pPr>
        <w:autoSpaceDE w:val="0"/>
        <w:autoSpaceDN w:val="0"/>
        <w:adjustRightInd w:val="0"/>
        <w:spacing w:after="0"/>
        <w:ind w:firstLine="567"/>
        <w:jc w:val="both"/>
        <w:rPr>
          <w:rFonts w:eastAsia="Calibri" w:cs="Times New Roman"/>
          <w:sz w:val="24"/>
          <w:szCs w:val="24"/>
          <w:lang w:eastAsia="ru-RU"/>
        </w:rPr>
      </w:pPr>
    </w:p>
    <w:p w:rsidR="00280BCD" w:rsidRPr="00E97EBE" w:rsidRDefault="00280BCD" w:rsidP="00EF7597">
      <w:pPr>
        <w:pStyle w:val="14"/>
        <w:ind w:left="0" w:right="0"/>
        <w:contextualSpacing/>
        <w:rPr>
          <w:b/>
          <w:i/>
          <w:sz w:val="24"/>
          <w:szCs w:val="24"/>
          <w:u w:val="single"/>
        </w:rPr>
      </w:pPr>
      <w:r w:rsidRPr="00E97EBE">
        <w:rPr>
          <w:b/>
          <w:i/>
          <w:sz w:val="24"/>
          <w:szCs w:val="24"/>
          <w:u w:val="single"/>
        </w:rPr>
        <w:t>Общественно-деловые зоны</w:t>
      </w:r>
    </w:p>
    <w:p w:rsidR="00081177" w:rsidRPr="00E97EBE" w:rsidRDefault="00081177" w:rsidP="00081177">
      <w:pPr>
        <w:spacing w:after="0"/>
        <w:ind w:firstLine="567"/>
        <w:jc w:val="both"/>
        <w:rPr>
          <w:rFonts w:cs="Times New Roman"/>
          <w:sz w:val="24"/>
          <w:szCs w:val="24"/>
        </w:rPr>
      </w:pPr>
      <w:r w:rsidRPr="00E97EBE">
        <w:rPr>
          <w:rFonts w:cs="Times New Roman"/>
          <w:sz w:val="24"/>
          <w:szCs w:val="24"/>
        </w:rPr>
        <w:t>Общественно-деловые зоны предназначены для размещения объектов здравоохранения, образования, культуры, спорта, торговли, общественного питания, социального и коммунально-бытового назначения, предпринимательской деятельности, административных, научно-исследовательских учреждений, культовых зданий, объектов делового, финансового назначения, иных объектов, связанных с обеспечением жизнедеятельности граждан и обеспеченных доступностью для маломобильных групп населения (МГН).</w:t>
      </w:r>
    </w:p>
    <w:p w:rsidR="00081177" w:rsidRPr="00E97EBE" w:rsidRDefault="00081177" w:rsidP="00081177">
      <w:pPr>
        <w:spacing w:after="0"/>
        <w:ind w:firstLine="567"/>
        <w:jc w:val="both"/>
        <w:rPr>
          <w:rFonts w:eastAsia="Times New Roman" w:cs="Times New Roman"/>
          <w:sz w:val="24"/>
          <w:szCs w:val="24"/>
          <w:lang w:eastAsia="ru-RU"/>
        </w:rPr>
      </w:pPr>
      <w:r w:rsidRPr="00E97EBE">
        <w:rPr>
          <w:rFonts w:eastAsia="Times New Roman" w:cs="Times New Roman"/>
          <w:sz w:val="24"/>
          <w:szCs w:val="24"/>
          <w:lang w:eastAsia="ru-RU"/>
        </w:rPr>
        <w:t>В перечень объектов недвижимости, разрешенных к размещению в общественно-деловых зонах, могут включаться жилые дома, гостиницы, общежития, подземные или многоэтажные гаражи (гаражи-стоянки).</w:t>
      </w:r>
    </w:p>
    <w:p w:rsidR="00081177" w:rsidRPr="00E97EBE" w:rsidRDefault="00081177" w:rsidP="00081177">
      <w:pPr>
        <w:spacing w:after="0"/>
        <w:ind w:firstLine="567"/>
        <w:jc w:val="both"/>
        <w:rPr>
          <w:rFonts w:cs="Times New Roman"/>
          <w:sz w:val="24"/>
          <w:szCs w:val="24"/>
        </w:rPr>
      </w:pPr>
      <w:r w:rsidRPr="00E97EBE">
        <w:rPr>
          <w:rFonts w:cs="Times New Roman"/>
          <w:sz w:val="24"/>
          <w:szCs w:val="24"/>
        </w:rPr>
        <w:t>Земельные участки в составе общественно-деловых зон предназначены для застройки перечисленными и иными предназначенными для общественного использования объектами согласно градостроительным регламентам, устанавливаемым в правилах землепользования и застройки, при условии соблюдения технических регламентов и иных нормативных требований.</w:t>
      </w:r>
    </w:p>
    <w:p w:rsidR="0042776B" w:rsidRPr="00E97EBE" w:rsidRDefault="0042776B" w:rsidP="00EF7597">
      <w:pPr>
        <w:spacing w:after="0"/>
        <w:ind w:firstLine="567"/>
        <w:jc w:val="both"/>
        <w:rPr>
          <w:rFonts w:eastAsia="Lucida Sans Unicode" w:cs="Times New Roman"/>
          <w:b/>
          <w:i/>
          <w:kern w:val="2"/>
          <w:sz w:val="24"/>
          <w:szCs w:val="24"/>
        </w:rPr>
      </w:pPr>
    </w:p>
    <w:p w:rsidR="00280BCD" w:rsidRPr="00E97EBE" w:rsidRDefault="00280BCD" w:rsidP="00EF7597">
      <w:pPr>
        <w:pStyle w:val="14"/>
        <w:tabs>
          <w:tab w:val="left" w:pos="9072"/>
        </w:tabs>
        <w:ind w:left="0" w:right="0"/>
        <w:rPr>
          <w:b/>
          <w:i/>
          <w:sz w:val="24"/>
          <w:szCs w:val="24"/>
          <w:u w:val="single"/>
        </w:rPr>
      </w:pPr>
      <w:r w:rsidRPr="00E97EBE">
        <w:rPr>
          <w:b/>
          <w:i/>
          <w:sz w:val="24"/>
          <w:szCs w:val="24"/>
          <w:u w:val="single"/>
        </w:rPr>
        <w:t>Производственные зоны</w:t>
      </w:r>
    </w:p>
    <w:p w:rsidR="00081177" w:rsidRPr="00E97EBE" w:rsidRDefault="00081177" w:rsidP="00081177">
      <w:pPr>
        <w:spacing w:after="0"/>
        <w:ind w:firstLine="567"/>
        <w:jc w:val="both"/>
        <w:rPr>
          <w:rFonts w:cs="Times New Roman"/>
          <w:sz w:val="24"/>
          <w:szCs w:val="24"/>
        </w:rPr>
      </w:pPr>
      <w:r w:rsidRPr="00E97EBE">
        <w:rPr>
          <w:rFonts w:cs="Times New Roman"/>
          <w:sz w:val="24"/>
          <w:szCs w:val="24"/>
        </w:rPr>
        <w:t>Земельные участки в составе производственных зон предназначены для застройки промышленными, коммунально-складскими, иными предусмотренными для этих целей производственными объектами согласно градостроительным регламентам, устанавливаемым в правилах землепользования и застройки.</w:t>
      </w:r>
    </w:p>
    <w:p w:rsidR="008D5D0E" w:rsidRPr="00E97EBE" w:rsidRDefault="008D5D0E" w:rsidP="008D5D0E">
      <w:pPr>
        <w:spacing w:after="0" w:line="256" w:lineRule="auto"/>
        <w:ind w:firstLine="567"/>
        <w:jc w:val="both"/>
        <w:rPr>
          <w:rFonts w:eastAsia="Calibri" w:cs="Times New Roman"/>
          <w:sz w:val="24"/>
          <w:szCs w:val="24"/>
        </w:rPr>
      </w:pPr>
      <w:r w:rsidRPr="00E97EBE">
        <w:rPr>
          <w:rFonts w:eastAsia="Calibri" w:cs="Times New Roman"/>
          <w:sz w:val="24"/>
          <w:szCs w:val="24"/>
        </w:rPr>
        <w:t>Генеральным планом в населенных пунктах могут устанавливаться:</w:t>
      </w:r>
    </w:p>
    <w:p w:rsidR="00081177" w:rsidRPr="00E97EBE" w:rsidRDefault="008D5D0E" w:rsidP="00245BAB">
      <w:pPr>
        <w:pStyle w:val="ab"/>
        <w:widowControl/>
        <w:numPr>
          <w:ilvl w:val="0"/>
          <w:numId w:val="36"/>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 xml:space="preserve"> </w:t>
      </w:r>
      <w:r w:rsidR="00081177" w:rsidRPr="00E97EBE">
        <w:rPr>
          <w:rFonts w:eastAsia="Calibri"/>
          <w:kern w:val="0"/>
          <w:lang w:eastAsia="ru-RU"/>
        </w:rPr>
        <w:t>производственные зоны;</w:t>
      </w:r>
    </w:p>
    <w:p w:rsidR="00081177" w:rsidRPr="00E97EBE" w:rsidRDefault="00081177" w:rsidP="00245BAB">
      <w:pPr>
        <w:pStyle w:val="ab"/>
        <w:widowControl/>
        <w:numPr>
          <w:ilvl w:val="0"/>
          <w:numId w:val="36"/>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lastRenderedPageBreak/>
        <w:t>коммунально-складские зоны;</w:t>
      </w:r>
    </w:p>
    <w:p w:rsidR="00081177" w:rsidRPr="00E97EBE" w:rsidRDefault="00081177" w:rsidP="00245BAB">
      <w:pPr>
        <w:pStyle w:val="ab"/>
        <w:widowControl/>
        <w:numPr>
          <w:ilvl w:val="0"/>
          <w:numId w:val="36"/>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производственные зоны сельскохозяйственных предприятий.</w:t>
      </w:r>
    </w:p>
    <w:p w:rsidR="00280BCD" w:rsidRPr="00E97EBE" w:rsidRDefault="00280BCD" w:rsidP="00EF7597">
      <w:pPr>
        <w:pStyle w:val="14"/>
        <w:ind w:left="0" w:right="0"/>
        <w:contextualSpacing/>
        <w:rPr>
          <w:sz w:val="24"/>
          <w:szCs w:val="24"/>
        </w:rPr>
      </w:pPr>
    </w:p>
    <w:p w:rsidR="005F2185" w:rsidRPr="00E97EBE" w:rsidRDefault="005F2185" w:rsidP="005F2185">
      <w:pPr>
        <w:pStyle w:val="14"/>
        <w:ind w:left="0" w:right="0"/>
        <w:contextualSpacing/>
        <w:rPr>
          <w:b/>
          <w:i/>
          <w:sz w:val="24"/>
          <w:szCs w:val="24"/>
        </w:rPr>
      </w:pPr>
      <w:r w:rsidRPr="00E97EBE">
        <w:rPr>
          <w:b/>
          <w:i/>
          <w:sz w:val="24"/>
          <w:szCs w:val="24"/>
        </w:rPr>
        <w:t>Производственные зоны сельскохозяйственных предприятий</w:t>
      </w:r>
    </w:p>
    <w:p w:rsidR="005F2185" w:rsidRPr="00E97EBE" w:rsidRDefault="005F2185" w:rsidP="005F2185">
      <w:pPr>
        <w:pStyle w:val="14"/>
        <w:ind w:left="0" w:right="0"/>
        <w:contextualSpacing/>
        <w:rPr>
          <w:sz w:val="24"/>
          <w:szCs w:val="24"/>
        </w:rPr>
      </w:pPr>
      <w:r w:rsidRPr="00E97EBE">
        <w:rPr>
          <w:sz w:val="24"/>
          <w:szCs w:val="24"/>
        </w:rPr>
        <w:t xml:space="preserve">Производственные зоны сельскохозяйственных предприятий: </w:t>
      </w:r>
    </w:p>
    <w:p w:rsidR="005F2185" w:rsidRPr="00E97EBE" w:rsidRDefault="005F2185" w:rsidP="00245BAB">
      <w:pPr>
        <w:pStyle w:val="ab"/>
        <w:widowControl/>
        <w:numPr>
          <w:ilvl w:val="0"/>
          <w:numId w:val="39"/>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по хранению и переработке сельскохозяйственной продукции, определяемой в соответствии с</w:t>
      </w:r>
      <w:r w:rsidRPr="00E97EBE">
        <w:t xml:space="preserve"> </w:t>
      </w:r>
      <w:r w:rsidRPr="00E97EBE">
        <w:rPr>
          <w:rFonts w:eastAsia="Calibri"/>
          <w:kern w:val="0"/>
          <w:lang w:eastAsia="ru-RU"/>
        </w:rPr>
        <w:t>Постановлением Правительства Российской Федерации от 25.07.2006 № 458 «Об отнесении видов продукции к сельскохозяйственной продукции и к продукции первичной переработки, произведенной из сельскохозяйственного сырья собственного производства»;</w:t>
      </w:r>
    </w:p>
    <w:p w:rsidR="005F2185" w:rsidRPr="00E97EBE" w:rsidRDefault="005F2185" w:rsidP="00245BAB">
      <w:pPr>
        <w:pStyle w:val="ab"/>
        <w:widowControl/>
        <w:numPr>
          <w:ilvl w:val="0"/>
          <w:numId w:val="39"/>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сооружения, связанные с разведением сельскохозяйственных животных и птицы, производством кормов;</w:t>
      </w:r>
    </w:p>
    <w:p w:rsidR="005F2185" w:rsidRPr="00E97EBE" w:rsidRDefault="005F2185" w:rsidP="00245BAB">
      <w:pPr>
        <w:pStyle w:val="ab"/>
        <w:widowControl/>
        <w:numPr>
          <w:ilvl w:val="0"/>
          <w:numId w:val="39"/>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связанные с производством продукции животноводства, разведением племенных животных, производством и использованием племенной продукции (материала), зданий, сооружений, используемые для содержания и разведения сельскохозяйственных животных, производства, хранения и первичной переработки сельскохозяйственной продукции;</w:t>
      </w:r>
    </w:p>
    <w:p w:rsidR="005F2185" w:rsidRPr="00E97EBE" w:rsidRDefault="005F2185" w:rsidP="00245BAB">
      <w:pPr>
        <w:pStyle w:val="ab"/>
        <w:widowControl/>
        <w:numPr>
          <w:ilvl w:val="0"/>
          <w:numId w:val="39"/>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связанные с разведением домашних пород птиц, в том числе водоплавающих, здания, сооружения, используемые для содержания и разведения животных, производства, хранения и первичной переработки продукции птицеводства;</w:t>
      </w:r>
    </w:p>
    <w:p w:rsidR="005F2185" w:rsidRPr="00E97EBE" w:rsidRDefault="005F2185" w:rsidP="00245BAB">
      <w:pPr>
        <w:pStyle w:val="ab"/>
        <w:widowControl/>
        <w:numPr>
          <w:ilvl w:val="0"/>
          <w:numId w:val="39"/>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p w:rsidR="0042776B" w:rsidRPr="00E97EBE" w:rsidRDefault="0042776B" w:rsidP="0042776B">
      <w:pPr>
        <w:autoSpaceDE w:val="0"/>
        <w:autoSpaceDN w:val="0"/>
        <w:adjustRightInd w:val="0"/>
        <w:spacing w:after="0"/>
        <w:ind w:firstLine="567"/>
        <w:jc w:val="both"/>
        <w:rPr>
          <w:rFonts w:eastAsia="Calibri" w:cs="Times New Roman"/>
          <w:sz w:val="24"/>
          <w:szCs w:val="24"/>
          <w:lang w:eastAsia="ru-RU"/>
        </w:rPr>
      </w:pPr>
      <w:r w:rsidRPr="00E97EBE">
        <w:rPr>
          <w:rFonts w:cs="Times New Roman"/>
          <w:sz w:val="24"/>
          <w:szCs w:val="24"/>
        </w:rPr>
        <w:t>В отношении действующих, планируемых к строительству, реконструируемых производственных и коммунально-складских объектов, являющихся источниками негативного воздействия на среду обитания человека, в случае формирования за контурами таких объектов химического, физического, биологического воздействия, превышающего санитарно-эпидемиологические требования, в соответствии с Федеральным законом от 03.08.2018 № 342-ФЗ «О внесении изменений в градостроительный кодекс Российской Федерации и отдельные законодательные акты Российской Федерации», а также 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устанавливаются санитарно-защитные зоны.</w:t>
      </w:r>
    </w:p>
    <w:p w:rsidR="00F311F9" w:rsidRPr="00E97EBE" w:rsidRDefault="00F311F9" w:rsidP="005F2185">
      <w:pPr>
        <w:pStyle w:val="14"/>
        <w:ind w:left="0" w:right="0"/>
        <w:contextualSpacing/>
        <w:rPr>
          <w:sz w:val="24"/>
          <w:szCs w:val="24"/>
        </w:rPr>
      </w:pPr>
    </w:p>
    <w:p w:rsidR="00280BCD" w:rsidRPr="00E97EBE" w:rsidRDefault="00280BCD" w:rsidP="00EF7597">
      <w:pPr>
        <w:pStyle w:val="14"/>
        <w:ind w:left="0" w:right="0"/>
        <w:contextualSpacing/>
        <w:rPr>
          <w:b/>
          <w:i/>
          <w:sz w:val="24"/>
          <w:szCs w:val="24"/>
          <w:u w:val="single"/>
        </w:rPr>
      </w:pPr>
      <w:r w:rsidRPr="00E97EBE">
        <w:rPr>
          <w:b/>
          <w:i/>
          <w:sz w:val="24"/>
          <w:szCs w:val="24"/>
          <w:u w:val="single"/>
        </w:rPr>
        <w:t>Зоны инженерной инфраструктуры</w:t>
      </w:r>
    </w:p>
    <w:p w:rsidR="00280BCD" w:rsidRPr="00E97EBE" w:rsidRDefault="00280BCD" w:rsidP="00EF7597">
      <w:pPr>
        <w:pStyle w:val="14"/>
        <w:ind w:left="0" w:right="0"/>
        <w:contextualSpacing/>
        <w:rPr>
          <w:sz w:val="24"/>
          <w:szCs w:val="24"/>
        </w:rPr>
      </w:pPr>
      <w:r w:rsidRPr="00E97EBE">
        <w:rPr>
          <w:sz w:val="24"/>
          <w:szCs w:val="24"/>
        </w:rPr>
        <w:t>В зоне инженерной инфраструктуры размещаются:</w:t>
      </w:r>
    </w:p>
    <w:p w:rsidR="00280BCD" w:rsidRPr="00E97EBE" w:rsidRDefault="00280BCD" w:rsidP="00245BAB">
      <w:pPr>
        <w:pStyle w:val="ab"/>
        <w:widowControl/>
        <w:numPr>
          <w:ilvl w:val="0"/>
          <w:numId w:val="36"/>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водоснабжения;</w:t>
      </w:r>
    </w:p>
    <w:p w:rsidR="00280BCD" w:rsidRPr="00E97EBE" w:rsidRDefault="00280BCD" w:rsidP="00245BAB">
      <w:pPr>
        <w:pStyle w:val="ab"/>
        <w:widowControl/>
        <w:numPr>
          <w:ilvl w:val="0"/>
          <w:numId w:val="36"/>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водоотведения;</w:t>
      </w:r>
    </w:p>
    <w:p w:rsidR="00280BCD" w:rsidRPr="00E97EBE" w:rsidRDefault="00280BCD" w:rsidP="00245BAB">
      <w:pPr>
        <w:pStyle w:val="ab"/>
        <w:widowControl/>
        <w:numPr>
          <w:ilvl w:val="0"/>
          <w:numId w:val="36"/>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теплоснабжения;</w:t>
      </w:r>
    </w:p>
    <w:p w:rsidR="00280BCD" w:rsidRPr="00E97EBE" w:rsidRDefault="00280BCD" w:rsidP="00245BAB">
      <w:pPr>
        <w:pStyle w:val="ab"/>
        <w:widowControl/>
        <w:numPr>
          <w:ilvl w:val="0"/>
          <w:numId w:val="36"/>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газоснабжения;</w:t>
      </w:r>
    </w:p>
    <w:p w:rsidR="00280BCD" w:rsidRPr="00E97EBE" w:rsidRDefault="00280BCD" w:rsidP="00245BAB">
      <w:pPr>
        <w:pStyle w:val="ab"/>
        <w:widowControl/>
        <w:numPr>
          <w:ilvl w:val="0"/>
          <w:numId w:val="36"/>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электроснабжения;</w:t>
      </w:r>
    </w:p>
    <w:p w:rsidR="00280BCD" w:rsidRPr="00E97EBE" w:rsidRDefault="00280BCD" w:rsidP="00245BAB">
      <w:pPr>
        <w:pStyle w:val="ab"/>
        <w:widowControl/>
        <w:numPr>
          <w:ilvl w:val="0"/>
          <w:numId w:val="36"/>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связи;</w:t>
      </w:r>
    </w:p>
    <w:p w:rsidR="00280BCD" w:rsidRPr="00E97EBE" w:rsidRDefault="00280BCD" w:rsidP="00245BAB">
      <w:pPr>
        <w:pStyle w:val="ab"/>
        <w:widowControl/>
        <w:numPr>
          <w:ilvl w:val="0"/>
          <w:numId w:val="36"/>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инженерной инфраструктуры иных видов.</w:t>
      </w:r>
    </w:p>
    <w:p w:rsidR="00EC437B" w:rsidRPr="00E97EBE" w:rsidRDefault="00EC437B" w:rsidP="00EF7597">
      <w:pPr>
        <w:pStyle w:val="14"/>
        <w:ind w:left="0" w:right="0"/>
        <w:contextualSpacing/>
        <w:rPr>
          <w:sz w:val="24"/>
          <w:szCs w:val="24"/>
        </w:rPr>
      </w:pPr>
    </w:p>
    <w:p w:rsidR="00280BCD" w:rsidRPr="00E97EBE" w:rsidRDefault="00280BCD" w:rsidP="00EF7597">
      <w:pPr>
        <w:pStyle w:val="14"/>
        <w:ind w:left="0" w:right="0"/>
        <w:contextualSpacing/>
        <w:rPr>
          <w:b/>
          <w:i/>
          <w:sz w:val="24"/>
          <w:szCs w:val="24"/>
          <w:u w:val="single"/>
        </w:rPr>
      </w:pPr>
      <w:r w:rsidRPr="00E97EBE">
        <w:rPr>
          <w:b/>
          <w:i/>
          <w:sz w:val="24"/>
          <w:szCs w:val="24"/>
          <w:u w:val="single"/>
        </w:rPr>
        <w:t>Зоны транспортной инфраструктуры</w:t>
      </w:r>
    </w:p>
    <w:p w:rsidR="00280BCD" w:rsidRPr="00E97EBE" w:rsidRDefault="00280BCD" w:rsidP="00EF7597">
      <w:pPr>
        <w:pStyle w:val="14"/>
        <w:ind w:left="0" w:right="0"/>
        <w:contextualSpacing/>
        <w:rPr>
          <w:sz w:val="24"/>
          <w:szCs w:val="24"/>
        </w:rPr>
      </w:pPr>
      <w:r w:rsidRPr="00E97EBE">
        <w:rPr>
          <w:sz w:val="24"/>
          <w:szCs w:val="24"/>
        </w:rPr>
        <w:t>В зоне инженерной инфраструктуры размещаются:</w:t>
      </w:r>
    </w:p>
    <w:p w:rsidR="00280BCD" w:rsidRPr="00E97EBE" w:rsidRDefault="00280BCD" w:rsidP="00245BAB">
      <w:pPr>
        <w:pStyle w:val="ab"/>
        <w:widowControl/>
        <w:numPr>
          <w:ilvl w:val="0"/>
          <w:numId w:val="37"/>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автомобильного транспорта;</w:t>
      </w:r>
    </w:p>
    <w:p w:rsidR="00280BCD" w:rsidRPr="00E97EBE" w:rsidRDefault="00280BCD" w:rsidP="00245BAB">
      <w:pPr>
        <w:pStyle w:val="ab"/>
        <w:widowControl/>
        <w:numPr>
          <w:ilvl w:val="0"/>
          <w:numId w:val="37"/>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lastRenderedPageBreak/>
        <w:t>объекты железнодорожного транспорта;</w:t>
      </w:r>
    </w:p>
    <w:p w:rsidR="00280BCD" w:rsidRPr="00E97EBE" w:rsidRDefault="00280BCD" w:rsidP="00245BAB">
      <w:pPr>
        <w:pStyle w:val="ab"/>
        <w:widowControl/>
        <w:numPr>
          <w:ilvl w:val="0"/>
          <w:numId w:val="37"/>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воздушного транспорта;</w:t>
      </w:r>
    </w:p>
    <w:p w:rsidR="00280BCD" w:rsidRPr="00E97EBE" w:rsidRDefault="00280BCD" w:rsidP="00245BAB">
      <w:pPr>
        <w:pStyle w:val="ab"/>
        <w:widowControl/>
        <w:numPr>
          <w:ilvl w:val="0"/>
          <w:numId w:val="37"/>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водного транспорта;</w:t>
      </w:r>
    </w:p>
    <w:p w:rsidR="00280BCD" w:rsidRPr="00E97EBE" w:rsidRDefault="00280BCD" w:rsidP="00245BAB">
      <w:pPr>
        <w:pStyle w:val="ab"/>
        <w:widowControl/>
        <w:numPr>
          <w:ilvl w:val="0"/>
          <w:numId w:val="37"/>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трубопроводного транспорта;</w:t>
      </w:r>
    </w:p>
    <w:p w:rsidR="00280BCD" w:rsidRPr="00E97EBE" w:rsidRDefault="00280BCD" w:rsidP="00245BAB">
      <w:pPr>
        <w:pStyle w:val="ab"/>
        <w:widowControl/>
        <w:numPr>
          <w:ilvl w:val="0"/>
          <w:numId w:val="37"/>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объекты транспортной инфраструктуры иных видов;</w:t>
      </w:r>
    </w:p>
    <w:p w:rsidR="00280BCD" w:rsidRPr="00E97EBE" w:rsidRDefault="00280BCD" w:rsidP="00245BAB">
      <w:pPr>
        <w:pStyle w:val="ab"/>
        <w:widowControl/>
        <w:numPr>
          <w:ilvl w:val="0"/>
          <w:numId w:val="37"/>
        </w:numPr>
        <w:tabs>
          <w:tab w:val="left" w:pos="851"/>
        </w:tabs>
        <w:suppressAutoHyphens w:val="0"/>
        <w:autoSpaceDE w:val="0"/>
        <w:autoSpaceDN w:val="0"/>
        <w:adjustRightInd w:val="0"/>
        <w:ind w:left="0" w:firstLine="567"/>
        <w:jc w:val="both"/>
        <w:rPr>
          <w:rFonts w:eastAsia="Calibri"/>
          <w:kern w:val="0"/>
          <w:lang w:eastAsia="ru-RU"/>
        </w:rPr>
      </w:pPr>
      <w:r w:rsidRPr="00E97EBE">
        <w:rPr>
          <w:rFonts w:eastAsia="Calibri"/>
          <w:kern w:val="0"/>
          <w:lang w:eastAsia="ru-RU"/>
        </w:rPr>
        <w:t>улично-дорожная сеть;</w:t>
      </w:r>
    </w:p>
    <w:p w:rsidR="00280BCD" w:rsidRPr="00E97EBE" w:rsidRDefault="00280BCD" w:rsidP="00245BAB">
      <w:pPr>
        <w:pStyle w:val="14"/>
        <w:numPr>
          <w:ilvl w:val="0"/>
          <w:numId w:val="37"/>
        </w:numPr>
        <w:tabs>
          <w:tab w:val="left" w:pos="851"/>
          <w:tab w:val="left" w:pos="1134"/>
        </w:tabs>
        <w:ind w:left="0" w:right="0" w:firstLine="567"/>
        <w:contextualSpacing/>
        <w:rPr>
          <w:sz w:val="24"/>
          <w:szCs w:val="24"/>
        </w:rPr>
      </w:pPr>
      <w:r w:rsidRPr="00E97EBE">
        <w:rPr>
          <w:sz w:val="24"/>
          <w:szCs w:val="24"/>
        </w:rPr>
        <w:t>стоянки и парковки автотранспорта;</w:t>
      </w:r>
    </w:p>
    <w:p w:rsidR="00280BCD" w:rsidRPr="00E97EBE" w:rsidRDefault="00280BCD" w:rsidP="00245BAB">
      <w:pPr>
        <w:pStyle w:val="14"/>
        <w:numPr>
          <w:ilvl w:val="0"/>
          <w:numId w:val="37"/>
        </w:numPr>
        <w:tabs>
          <w:tab w:val="left" w:pos="851"/>
          <w:tab w:val="left" w:pos="1134"/>
        </w:tabs>
        <w:ind w:left="0" w:right="0" w:firstLine="567"/>
        <w:contextualSpacing/>
        <w:rPr>
          <w:sz w:val="24"/>
          <w:szCs w:val="24"/>
        </w:rPr>
      </w:pPr>
      <w:r w:rsidRPr="00E97EBE">
        <w:rPr>
          <w:sz w:val="24"/>
          <w:szCs w:val="24"/>
        </w:rPr>
        <w:t>объекты по обслуживанию автотранспорта;</w:t>
      </w:r>
    </w:p>
    <w:p w:rsidR="00280BCD" w:rsidRPr="00E97EBE" w:rsidRDefault="00280BCD" w:rsidP="00245BAB">
      <w:pPr>
        <w:pStyle w:val="ab"/>
        <w:widowControl/>
        <w:numPr>
          <w:ilvl w:val="0"/>
          <w:numId w:val="37"/>
        </w:numPr>
        <w:tabs>
          <w:tab w:val="left" w:pos="851"/>
        </w:tabs>
        <w:suppressAutoHyphens w:val="0"/>
        <w:autoSpaceDE w:val="0"/>
        <w:autoSpaceDN w:val="0"/>
        <w:adjustRightInd w:val="0"/>
        <w:ind w:left="0" w:firstLine="567"/>
        <w:jc w:val="both"/>
        <w:rPr>
          <w:rFonts w:eastAsia="Calibri"/>
          <w:kern w:val="0"/>
          <w:lang w:eastAsia="ru-RU"/>
        </w:rPr>
      </w:pPr>
      <w:r w:rsidRPr="00E97EBE">
        <w:t>АЗС и АГЗС</w:t>
      </w:r>
      <w:r w:rsidRPr="00E97EBE">
        <w:rPr>
          <w:rFonts w:eastAsia="Calibri"/>
          <w:kern w:val="0"/>
          <w:lang w:eastAsia="ru-RU"/>
        </w:rPr>
        <w:t>.</w:t>
      </w:r>
    </w:p>
    <w:p w:rsidR="00EC437B" w:rsidRPr="00E97EBE" w:rsidRDefault="00EC437B" w:rsidP="00EF7597">
      <w:pPr>
        <w:pStyle w:val="14"/>
        <w:ind w:left="0" w:right="0"/>
        <w:contextualSpacing/>
        <w:rPr>
          <w:sz w:val="24"/>
          <w:szCs w:val="24"/>
        </w:rPr>
      </w:pPr>
    </w:p>
    <w:p w:rsidR="00280BCD" w:rsidRPr="00E97EBE" w:rsidRDefault="00280BCD" w:rsidP="00EF7597">
      <w:pPr>
        <w:pStyle w:val="14"/>
        <w:ind w:left="0" w:right="0"/>
        <w:rPr>
          <w:b/>
          <w:i/>
          <w:sz w:val="24"/>
          <w:szCs w:val="24"/>
          <w:u w:val="single"/>
        </w:rPr>
      </w:pPr>
      <w:r w:rsidRPr="00E97EBE">
        <w:rPr>
          <w:b/>
          <w:i/>
          <w:sz w:val="24"/>
          <w:szCs w:val="24"/>
          <w:u w:val="single"/>
        </w:rPr>
        <w:t>Зоны сельскохозяйственного использования</w:t>
      </w:r>
    </w:p>
    <w:p w:rsidR="00280BCD" w:rsidRPr="00E97EBE" w:rsidRDefault="00280BCD" w:rsidP="00EF7597">
      <w:pPr>
        <w:pStyle w:val="14"/>
        <w:ind w:left="0" w:right="0"/>
        <w:rPr>
          <w:sz w:val="24"/>
          <w:szCs w:val="24"/>
        </w:rPr>
      </w:pPr>
      <w:r w:rsidRPr="00E97EBE">
        <w:rPr>
          <w:sz w:val="24"/>
          <w:szCs w:val="24"/>
        </w:rPr>
        <w:t>В состав зон сельскохозяйственного использования могут включаться:</w:t>
      </w:r>
    </w:p>
    <w:p w:rsidR="00280BCD" w:rsidRPr="00E97EBE" w:rsidRDefault="00280BCD" w:rsidP="00245BAB">
      <w:pPr>
        <w:pStyle w:val="14"/>
        <w:numPr>
          <w:ilvl w:val="0"/>
          <w:numId w:val="38"/>
        </w:numPr>
        <w:tabs>
          <w:tab w:val="left" w:pos="851"/>
        </w:tabs>
        <w:ind w:left="0" w:right="0" w:firstLine="567"/>
        <w:rPr>
          <w:sz w:val="24"/>
          <w:szCs w:val="24"/>
        </w:rPr>
      </w:pPr>
      <w:r w:rsidRPr="00E97EBE">
        <w:rPr>
          <w:sz w:val="24"/>
          <w:szCs w:val="24"/>
        </w:rPr>
        <w:t>пашни, сенокосы, пастбища, залежи, многолетние насаждения (сады, виноградники и др.);</w:t>
      </w:r>
    </w:p>
    <w:p w:rsidR="00280BCD" w:rsidRPr="00E97EBE" w:rsidRDefault="00280BCD" w:rsidP="00245BAB">
      <w:pPr>
        <w:pStyle w:val="14"/>
        <w:numPr>
          <w:ilvl w:val="0"/>
          <w:numId w:val="38"/>
        </w:numPr>
        <w:tabs>
          <w:tab w:val="left" w:pos="851"/>
        </w:tabs>
        <w:ind w:left="0" w:right="0" w:firstLine="567"/>
        <w:rPr>
          <w:sz w:val="24"/>
          <w:szCs w:val="24"/>
        </w:rPr>
      </w:pPr>
      <w:r w:rsidRPr="00E97EBE">
        <w:rPr>
          <w:sz w:val="24"/>
          <w:szCs w:val="24"/>
        </w:rPr>
        <w:t>зоны, занятые объектами сельскохозяйственного назначения и предназначенные для ведения сельского хозяйства, растениеводства, садоводства, личного подсобного хозяйства</w:t>
      </w:r>
      <w:r w:rsidR="00077824" w:rsidRPr="00E97EBE">
        <w:rPr>
          <w:sz w:val="24"/>
          <w:szCs w:val="24"/>
        </w:rPr>
        <w:t>.</w:t>
      </w:r>
    </w:p>
    <w:p w:rsidR="00077824" w:rsidRPr="00E97EBE" w:rsidRDefault="00077824" w:rsidP="00081177">
      <w:pPr>
        <w:spacing w:after="0"/>
        <w:ind w:firstLine="567"/>
        <w:jc w:val="both"/>
        <w:rPr>
          <w:rFonts w:cs="Times New Roman"/>
          <w:sz w:val="24"/>
          <w:szCs w:val="24"/>
        </w:rPr>
      </w:pPr>
    </w:p>
    <w:p w:rsidR="00B050B4" w:rsidRPr="00E97EBE" w:rsidRDefault="00B050B4" w:rsidP="00EF7597">
      <w:pPr>
        <w:autoSpaceDE w:val="0"/>
        <w:autoSpaceDN w:val="0"/>
        <w:adjustRightInd w:val="0"/>
        <w:spacing w:after="0"/>
        <w:ind w:firstLine="567"/>
        <w:jc w:val="both"/>
        <w:rPr>
          <w:rFonts w:cs="Times New Roman"/>
          <w:b/>
          <w:i/>
          <w:sz w:val="24"/>
          <w:szCs w:val="24"/>
          <w:u w:val="single"/>
        </w:rPr>
      </w:pPr>
      <w:r w:rsidRPr="00E97EBE">
        <w:rPr>
          <w:rFonts w:cs="Times New Roman"/>
          <w:b/>
          <w:i/>
          <w:sz w:val="24"/>
          <w:szCs w:val="24"/>
          <w:u w:val="single"/>
        </w:rPr>
        <w:t>Зоны озелененных территорий общего пользования (лесопарки, парки, сады, скверы, бульвары, городские леса)</w:t>
      </w:r>
    </w:p>
    <w:p w:rsidR="00280BCD" w:rsidRPr="00E97EBE" w:rsidRDefault="00280BCD" w:rsidP="00EF7597">
      <w:pPr>
        <w:autoSpaceDE w:val="0"/>
        <w:autoSpaceDN w:val="0"/>
        <w:adjustRightInd w:val="0"/>
        <w:spacing w:after="0"/>
        <w:ind w:firstLine="567"/>
        <w:jc w:val="both"/>
        <w:rPr>
          <w:rFonts w:eastAsia="Calibri" w:cs="Times New Roman"/>
          <w:sz w:val="24"/>
          <w:szCs w:val="24"/>
          <w:lang w:eastAsia="ru-RU"/>
        </w:rPr>
      </w:pPr>
      <w:r w:rsidRPr="00E97EBE">
        <w:rPr>
          <w:rFonts w:eastAsia="Calibri" w:cs="Times New Roman"/>
          <w:sz w:val="24"/>
          <w:szCs w:val="24"/>
          <w:lang w:eastAsia="ru-RU"/>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 занятий физической культурой и спортом.</w:t>
      </w:r>
    </w:p>
    <w:p w:rsidR="00280BCD" w:rsidRPr="00E97EBE" w:rsidRDefault="00280BCD" w:rsidP="00EF7597">
      <w:pPr>
        <w:autoSpaceDE w:val="0"/>
        <w:autoSpaceDN w:val="0"/>
        <w:adjustRightInd w:val="0"/>
        <w:spacing w:after="0"/>
        <w:ind w:firstLine="567"/>
        <w:jc w:val="both"/>
        <w:rPr>
          <w:rFonts w:eastAsia="Calibri" w:cs="Times New Roman"/>
          <w:sz w:val="24"/>
          <w:szCs w:val="24"/>
          <w:lang w:eastAsia="ru-RU"/>
        </w:rPr>
      </w:pPr>
      <w:r w:rsidRPr="00E97EBE">
        <w:rPr>
          <w:rFonts w:eastAsia="Calibri" w:cs="Times New Roman"/>
          <w:sz w:val="24"/>
          <w:szCs w:val="24"/>
          <w:lang w:eastAsia="ru-RU"/>
        </w:rPr>
        <w:t>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 рекреационного, оздоровительного и природоохранного назначения.</w:t>
      </w:r>
    </w:p>
    <w:p w:rsidR="003F67A7" w:rsidRPr="00E97EBE" w:rsidRDefault="003F67A7" w:rsidP="003F67A7">
      <w:pPr>
        <w:ind w:firstLine="567"/>
        <w:contextualSpacing/>
        <w:rPr>
          <w:rFonts w:cs="Times New Roman"/>
          <w:sz w:val="24"/>
          <w:szCs w:val="24"/>
        </w:rPr>
      </w:pPr>
    </w:p>
    <w:p w:rsidR="00280BCD" w:rsidRPr="00E97EBE" w:rsidRDefault="000F45D4" w:rsidP="00EF7597">
      <w:pPr>
        <w:spacing w:after="0"/>
        <w:ind w:firstLine="567"/>
        <w:jc w:val="both"/>
        <w:rPr>
          <w:rFonts w:eastAsia="Calibri" w:cs="Times New Roman"/>
          <w:b/>
          <w:i/>
          <w:sz w:val="24"/>
          <w:szCs w:val="24"/>
          <w:u w:val="single"/>
          <w:lang w:eastAsia="ru-RU"/>
        </w:rPr>
      </w:pPr>
      <w:r w:rsidRPr="00E97EBE">
        <w:rPr>
          <w:rFonts w:eastAsia="Calibri" w:cs="Times New Roman"/>
          <w:b/>
          <w:i/>
          <w:sz w:val="24"/>
          <w:szCs w:val="24"/>
          <w:u w:val="single"/>
          <w:lang w:eastAsia="ru-RU"/>
        </w:rPr>
        <w:t xml:space="preserve">Зоны </w:t>
      </w:r>
      <w:r w:rsidR="00B050B4" w:rsidRPr="00E97EBE">
        <w:rPr>
          <w:b/>
          <w:i/>
          <w:sz w:val="24"/>
          <w:szCs w:val="24"/>
          <w:u w:val="single"/>
        </w:rPr>
        <w:t>кладбищ</w:t>
      </w:r>
      <w:r w:rsidR="00280BCD" w:rsidRPr="00E97EBE">
        <w:rPr>
          <w:rFonts w:eastAsia="Calibri" w:cs="Times New Roman"/>
          <w:b/>
          <w:i/>
          <w:sz w:val="24"/>
          <w:szCs w:val="24"/>
          <w:u w:val="single"/>
          <w:lang w:eastAsia="ru-RU"/>
        </w:rPr>
        <w:t xml:space="preserve"> </w:t>
      </w:r>
    </w:p>
    <w:p w:rsidR="00280BCD" w:rsidRPr="00E97EBE" w:rsidRDefault="000F45D4" w:rsidP="00EF7597">
      <w:pPr>
        <w:autoSpaceDE w:val="0"/>
        <w:autoSpaceDN w:val="0"/>
        <w:adjustRightInd w:val="0"/>
        <w:spacing w:after="0"/>
        <w:ind w:firstLine="567"/>
        <w:jc w:val="both"/>
        <w:rPr>
          <w:rFonts w:eastAsia="Calibri" w:cs="Times New Roman"/>
          <w:sz w:val="24"/>
          <w:szCs w:val="24"/>
          <w:lang w:eastAsia="ru-RU"/>
        </w:rPr>
      </w:pPr>
      <w:r w:rsidRPr="00E97EBE">
        <w:rPr>
          <w:rFonts w:eastAsia="Calibri" w:cs="Times New Roman"/>
          <w:b/>
          <w:sz w:val="24"/>
          <w:szCs w:val="24"/>
          <w:lang w:eastAsia="ru-RU"/>
        </w:rPr>
        <w:t>Зоны</w:t>
      </w:r>
      <w:r w:rsidRPr="00E97EBE">
        <w:rPr>
          <w:rFonts w:eastAsia="Calibri" w:cs="Times New Roman"/>
          <w:sz w:val="24"/>
          <w:szCs w:val="24"/>
          <w:lang w:eastAsia="ru-RU"/>
        </w:rPr>
        <w:t xml:space="preserve"> п</w:t>
      </w:r>
      <w:r w:rsidR="00280BCD" w:rsidRPr="00E97EBE">
        <w:rPr>
          <w:rFonts w:eastAsia="Calibri" w:cs="Times New Roman"/>
          <w:sz w:val="24"/>
          <w:szCs w:val="24"/>
          <w:lang w:eastAsia="ru-RU"/>
        </w:rPr>
        <w:t>редназначены для размещения кладбищ, крематориев и мест захоронения, размещение соответствующих культовых сооружений, осуществления деятельности по производству продукции ритуально-обрядового назначения.</w:t>
      </w:r>
    </w:p>
    <w:p w:rsidR="00280BCD" w:rsidRPr="00E97EBE" w:rsidRDefault="00280BCD" w:rsidP="00EF7597">
      <w:pPr>
        <w:autoSpaceDE w:val="0"/>
        <w:autoSpaceDN w:val="0"/>
        <w:adjustRightInd w:val="0"/>
        <w:spacing w:after="0"/>
        <w:ind w:firstLine="567"/>
        <w:jc w:val="both"/>
        <w:rPr>
          <w:rFonts w:eastAsia="Calibri" w:cs="Times New Roman"/>
          <w:sz w:val="24"/>
          <w:szCs w:val="24"/>
          <w:lang w:eastAsia="ru-RU"/>
        </w:rPr>
      </w:pPr>
    </w:p>
    <w:p w:rsidR="00280BCD" w:rsidRDefault="00280BCD" w:rsidP="00EF7597">
      <w:pPr>
        <w:spacing w:after="0"/>
        <w:ind w:firstLine="567"/>
        <w:jc w:val="both"/>
        <w:rPr>
          <w:rFonts w:eastAsia="Calibri" w:cs="Times New Roman"/>
          <w:sz w:val="24"/>
          <w:szCs w:val="24"/>
          <w:lang w:eastAsia="ru-RU"/>
        </w:rPr>
      </w:pPr>
      <w:r w:rsidRPr="00E97EBE">
        <w:rPr>
          <w:rFonts w:eastAsia="Calibri" w:cs="Times New Roman"/>
          <w:b/>
          <w:i/>
          <w:sz w:val="24"/>
          <w:szCs w:val="24"/>
          <w:u w:val="single"/>
          <w:lang w:eastAsia="ru-RU"/>
        </w:rPr>
        <w:t xml:space="preserve">Водные объекты </w:t>
      </w:r>
      <w:r w:rsidRPr="00E97EBE">
        <w:rPr>
          <w:rFonts w:eastAsia="Calibri" w:cs="Times New Roman"/>
          <w:sz w:val="24"/>
          <w:szCs w:val="24"/>
          <w:lang w:eastAsia="ru-RU"/>
        </w:rPr>
        <w:t>реки, ручьи, пруды, озера и пр. поверхностные водные объекты.</w:t>
      </w:r>
    </w:p>
    <w:p w:rsidR="00D83F49" w:rsidRPr="00E97EBE" w:rsidRDefault="00D83F49" w:rsidP="00EF7597">
      <w:pPr>
        <w:spacing w:after="0"/>
        <w:ind w:firstLine="567"/>
        <w:jc w:val="both"/>
        <w:rPr>
          <w:rFonts w:eastAsia="Calibri" w:cs="Times New Roman"/>
          <w:sz w:val="24"/>
          <w:szCs w:val="24"/>
          <w:lang w:eastAsia="ru-RU"/>
        </w:rPr>
      </w:pPr>
    </w:p>
    <w:p w:rsidR="00886491" w:rsidRPr="0078642E" w:rsidRDefault="00886491" w:rsidP="00245BAB">
      <w:pPr>
        <w:pStyle w:val="ab"/>
        <w:numPr>
          <w:ilvl w:val="1"/>
          <w:numId w:val="74"/>
        </w:numPr>
        <w:tabs>
          <w:tab w:val="left" w:pos="1134"/>
        </w:tabs>
        <w:ind w:left="0" w:firstLine="567"/>
        <w:jc w:val="center"/>
        <w:outlineLvl w:val="1"/>
        <w:rPr>
          <w:b/>
          <w:snapToGrid w:val="0"/>
        </w:rPr>
      </w:pPr>
      <w:bookmarkStart w:id="100" w:name="_Toc150939444"/>
      <w:r w:rsidRPr="0078642E">
        <w:rPr>
          <w:b/>
          <w:snapToGrid w:val="0"/>
        </w:rPr>
        <w:t>Зоны ограничений и зоны с особыми условиями использования территории.</w:t>
      </w:r>
      <w:bookmarkEnd w:id="100"/>
    </w:p>
    <w:p w:rsidR="00886491" w:rsidRPr="0078642E" w:rsidRDefault="00886491" w:rsidP="00E35693">
      <w:pPr>
        <w:autoSpaceDE w:val="0"/>
        <w:spacing w:after="0"/>
        <w:ind w:firstLine="567"/>
        <w:jc w:val="both"/>
        <w:rPr>
          <w:rFonts w:cs="Times New Roman"/>
          <w:sz w:val="24"/>
          <w:szCs w:val="24"/>
        </w:rPr>
      </w:pPr>
      <w:r w:rsidRPr="0078642E">
        <w:rPr>
          <w:rFonts w:cs="Times New Roman"/>
          <w:sz w:val="24"/>
          <w:szCs w:val="24"/>
        </w:rPr>
        <w:t xml:space="preserve">При разработке Генерального плана поселения необходимо учитывать наличие зон, оказывающих влияние на развитие территории, к которым относятся </w:t>
      </w:r>
      <w:r w:rsidRPr="0078642E">
        <w:rPr>
          <w:rFonts w:cs="Times New Roman"/>
          <w:b/>
          <w:sz w:val="24"/>
          <w:szCs w:val="24"/>
        </w:rPr>
        <w:t>зоны с особыми условиями использования территории (ЗОУИТ)</w:t>
      </w:r>
      <w:r w:rsidRPr="0078642E">
        <w:rPr>
          <w:rFonts w:cs="Times New Roman"/>
          <w:sz w:val="24"/>
          <w:szCs w:val="24"/>
        </w:rPr>
        <w:t>.</w:t>
      </w:r>
    </w:p>
    <w:p w:rsidR="00886491" w:rsidRPr="0078642E" w:rsidRDefault="00886491" w:rsidP="00E35693">
      <w:pPr>
        <w:autoSpaceDE w:val="0"/>
        <w:spacing w:after="0"/>
        <w:ind w:firstLine="567"/>
        <w:jc w:val="both"/>
        <w:rPr>
          <w:rFonts w:cs="Times New Roman"/>
          <w:sz w:val="24"/>
          <w:szCs w:val="24"/>
        </w:rPr>
      </w:pPr>
      <w:r w:rsidRPr="0078642E">
        <w:rPr>
          <w:rFonts w:cs="Times New Roman"/>
          <w:sz w:val="24"/>
          <w:szCs w:val="24"/>
        </w:rPr>
        <w:t>В соответствии со ст. 104 Земельного кодекса Российской федерации (ЗК РФ):</w:t>
      </w:r>
    </w:p>
    <w:p w:rsidR="00886491" w:rsidRPr="0078642E" w:rsidRDefault="00886491" w:rsidP="00E35693">
      <w:pPr>
        <w:tabs>
          <w:tab w:val="left" w:pos="1134"/>
        </w:tabs>
        <w:autoSpaceDE w:val="0"/>
        <w:spacing w:after="0"/>
        <w:ind w:firstLine="567"/>
        <w:jc w:val="both"/>
        <w:rPr>
          <w:rFonts w:cs="Times New Roman"/>
          <w:sz w:val="24"/>
          <w:szCs w:val="24"/>
        </w:rPr>
      </w:pPr>
      <w:r w:rsidRPr="0078642E">
        <w:rPr>
          <w:rFonts w:cs="Times New Roman"/>
          <w:sz w:val="24"/>
          <w:szCs w:val="24"/>
        </w:rPr>
        <w:t>1. Зоны с особыми условиями использования территорий устанавливаются в следующих целях:</w:t>
      </w:r>
    </w:p>
    <w:p w:rsidR="00886491" w:rsidRPr="0078642E" w:rsidRDefault="00886491" w:rsidP="00E35693">
      <w:pPr>
        <w:tabs>
          <w:tab w:val="left" w:pos="1418"/>
        </w:tabs>
        <w:autoSpaceDE w:val="0"/>
        <w:spacing w:after="0"/>
        <w:ind w:firstLine="567"/>
        <w:jc w:val="both"/>
        <w:rPr>
          <w:rFonts w:cs="Times New Roman"/>
          <w:sz w:val="24"/>
          <w:szCs w:val="24"/>
        </w:rPr>
      </w:pPr>
      <w:r w:rsidRPr="0078642E">
        <w:rPr>
          <w:rFonts w:cs="Times New Roman"/>
          <w:sz w:val="24"/>
          <w:szCs w:val="24"/>
        </w:rPr>
        <w:t>1) защита жизни и здоровья граждан;</w:t>
      </w:r>
    </w:p>
    <w:p w:rsidR="00886491" w:rsidRPr="0078642E" w:rsidRDefault="00886491" w:rsidP="00E35693">
      <w:pPr>
        <w:tabs>
          <w:tab w:val="left" w:pos="1418"/>
        </w:tabs>
        <w:autoSpaceDE w:val="0"/>
        <w:spacing w:after="0"/>
        <w:ind w:firstLine="567"/>
        <w:jc w:val="both"/>
        <w:rPr>
          <w:rFonts w:cs="Times New Roman"/>
          <w:sz w:val="24"/>
          <w:szCs w:val="24"/>
        </w:rPr>
      </w:pPr>
      <w:r w:rsidRPr="0078642E">
        <w:rPr>
          <w:rFonts w:cs="Times New Roman"/>
          <w:sz w:val="24"/>
          <w:szCs w:val="24"/>
        </w:rPr>
        <w:t>2) безопасная эксплуатация объектов транспорта, связи, энергетики, объектов обороны страны и безопасности государства;</w:t>
      </w:r>
    </w:p>
    <w:p w:rsidR="00886491" w:rsidRPr="0078642E" w:rsidRDefault="00886491" w:rsidP="00E35693">
      <w:pPr>
        <w:tabs>
          <w:tab w:val="left" w:pos="1418"/>
        </w:tabs>
        <w:autoSpaceDE w:val="0"/>
        <w:spacing w:after="0"/>
        <w:ind w:firstLine="567"/>
        <w:jc w:val="both"/>
        <w:rPr>
          <w:rFonts w:cs="Times New Roman"/>
          <w:sz w:val="24"/>
          <w:szCs w:val="24"/>
        </w:rPr>
      </w:pPr>
      <w:r w:rsidRPr="0078642E">
        <w:rPr>
          <w:rFonts w:cs="Times New Roman"/>
          <w:sz w:val="24"/>
          <w:szCs w:val="24"/>
        </w:rPr>
        <w:t>3) обеспечение сохранности объектов культурного наследия;</w:t>
      </w:r>
    </w:p>
    <w:p w:rsidR="00886491" w:rsidRPr="0078642E" w:rsidRDefault="00886491" w:rsidP="00E35693">
      <w:pPr>
        <w:tabs>
          <w:tab w:val="left" w:pos="1418"/>
        </w:tabs>
        <w:autoSpaceDE w:val="0"/>
        <w:spacing w:after="0"/>
        <w:ind w:firstLine="567"/>
        <w:jc w:val="both"/>
        <w:rPr>
          <w:rFonts w:cs="Times New Roman"/>
          <w:sz w:val="24"/>
          <w:szCs w:val="24"/>
        </w:rPr>
      </w:pPr>
      <w:r w:rsidRPr="0078642E">
        <w:rPr>
          <w:rFonts w:cs="Times New Roman"/>
          <w:sz w:val="24"/>
          <w:szCs w:val="24"/>
        </w:rPr>
        <w:lastRenderedPageBreak/>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rsidR="00886491" w:rsidRPr="0078642E" w:rsidRDefault="00886491" w:rsidP="00E35693">
      <w:pPr>
        <w:tabs>
          <w:tab w:val="left" w:pos="1418"/>
        </w:tabs>
        <w:autoSpaceDE w:val="0"/>
        <w:spacing w:after="0"/>
        <w:ind w:firstLine="567"/>
        <w:jc w:val="both"/>
        <w:rPr>
          <w:rFonts w:cs="Times New Roman"/>
          <w:sz w:val="24"/>
          <w:szCs w:val="24"/>
        </w:rPr>
      </w:pPr>
      <w:r w:rsidRPr="0078642E">
        <w:rPr>
          <w:rFonts w:cs="Times New Roman"/>
          <w:sz w:val="24"/>
          <w:szCs w:val="24"/>
        </w:rPr>
        <w:t>5) обеспечение обороны страны и безопасности государства.</w:t>
      </w:r>
    </w:p>
    <w:p w:rsidR="00886491" w:rsidRPr="0078642E" w:rsidRDefault="00886491" w:rsidP="00E35693">
      <w:pPr>
        <w:tabs>
          <w:tab w:val="left" w:pos="1134"/>
        </w:tabs>
        <w:autoSpaceDE w:val="0"/>
        <w:spacing w:after="0"/>
        <w:ind w:firstLine="567"/>
        <w:jc w:val="both"/>
        <w:rPr>
          <w:rFonts w:cs="Times New Roman"/>
          <w:sz w:val="24"/>
          <w:szCs w:val="24"/>
        </w:rPr>
      </w:pPr>
      <w:r w:rsidRPr="0078642E">
        <w:rPr>
          <w:rFonts w:cs="Times New Roman"/>
          <w:sz w:val="24"/>
          <w:szCs w:val="24"/>
        </w:rPr>
        <w:t xml:space="preserve">2. В целях, предусмотренных </w:t>
      </w:r>
      <w:hyperlink w:anchor="Par0" w:history="1">
        <w:r w:rsidRPr="0078642E">
          <w:rPr>
            <w:rFonts w:cs="Times New Roman"/>
            <w:sz w:val="24"/>
            <w:szCs w:val="24"/>
          </w:rPr>
          <w:t>пунктом 1</w:t>
        </w:r>
      </w:hyperlink>
      <w:r w:rsidRPr="0078642E">
        <w:rPr>
          <w:rFonts w:cs="Times New Roman"/>
          <w:sz w:val="24"/>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rsidR="00886491" w:rsidRPr="0078642E" w:rsidRDefault="00886491" w:rsidP="00E35693">
      <w:pPr>
        <w:tabs>
          <w:tab w:val="left" w:pos="1134"/>
        </w:tabs>
        <w:autoSpaceDE w:val="0"/>
        <w:spacing w:after="0"/>
        <w:ind w:firstLine="567"/>
        <w:jc w:val="both"/>
        <w:rPr>
          <w:rFonts w:cs="Times New Roman"/>
          <w:sz w:val="24"/>
          <w:szCs w:val="24"/>
        </w:rPr>
      </w:pPr>
      <w:r w:rsidRPr="0078642E">
        <w:rPr>
          <w:rFonts w:cs="Times New Roman"/>
          <w:sz w:val="24"/>
          <w:szCs w:val="24"/>
        </w:rPr>
        <w:t>3.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rsidR="00886491" w:rsidRPr="0078642E" w:rsidRDefault="00886491" w:rsidP="00E35693">
      <w:pPr>
        <w:autoSpaceDE w:val="0"/>
        <w:spacing w:after="0"/>
        <w:ind w:firstLine="567"/>
        <w:jc w:val="both"/>
        <w:rPr>
          <w:rFonts w:cs="Times New Roman"/>
          <w:sz w:val="24"/>
          <w:szCs w:val="24"/>
        </w:rPr>
      </w:pPr>
      <w:r w:rsidRPr="0078642E">
        <w:rPr>
          <w:rFonts w:cs="Times New Roman"/>
          <w:sz w:val="24"/>
          <w:szCs w:val="24"/>
        </w:rPr>
        <w:t>В соответствии с п. 8 ст. 23 Градостроительного кодекса Российской Федерации (</w:t>
      </w:r>
      <w:proofErr w:type="spellStart"/>
      <w:r w:rsidRPr="0078642E">
        <w:rPr>
          <w:rFonts w:cs="Times New Roman"/>
          <w:sz w:val="24"/>
          <w:szCs w:val="24"/>
        </w:rPr>
        <w:t>ГрК</w:t>
      </w:r>
      <w:proofErr w:type="spellEnd"/>
      <w:r w:rsidRPr="0078642E">
        <w:rPr>
          <w:rFonts w:cs="Times New Roman"/>
          <w:sz w:val="24"/>
          <w:szCs w:val="24"/>
        </w:rPr>
        <w:t xml:space="preserve"> РФ) </w:t>
      </w:r>
      <w:r w:rsidRPr="0078642E">
        <w:rPr>
          <w:rFonts w:cs="Times New Roman"/>
          <w:b/>
          <w:sz w:val="24"/>
          <w:szCs w:val="24"/>
        </w:rPr>
        <w:t>зоны с особыми условиями использования территорий</w:t>
      </w:r>
      <w:r w:rsidRPr="0078642E">
        <w:rPr>
          <w:rFonts w:cs="Times New Roman"/>
          <w:sz w:val="24"/>
          <w:szCs w:val="24"/>
        </w:rPr>
        <w:t xml:space="preserve"> подлежат отображению в материалах по обоснованию генерального плана в виде карт.</w:t>
      </w:r>
    </w:p>
    <w:p w:rsidR="00886491" w:rsidRPr="0078642E" w:rsidRDefault="00886491" w:rsidP="00E35693">
      <w:pPr>
        <w:autoSpaceDE w:val="0"/>
        <w:spacing w:after="0"/>
        <w:ind w:firstLine="567"/>
        <w:jc w:val="both"/>
        <w:rPr>
          <w:rFonts w:cs="Times New Roman"/>
          <w:sz w:val="24"/>
          <w:szCs w:val="24"/>
        </w:rPr>
      </w:pPr>
      <w:r w:rsidRPr="0078642E">
        <w:rPr>
          <w:rFonts w:cs="Times New Roman"/>
          <w:sz w:val="24"/>
          <w:szCs w:val="24"/>
        </w:rPr>
        <w:t xml:space="preserve">Так же положение о территориальном планировании, содержащееся в генеральном плане, включает в себя сведения о видах, назначении и наименованиях планируемых для размещения объектов местного значения поселения, городского округа, их основные характеристики, их местоположение (для объектов местного значения, не являющихся линейными объектами, указываются функциональные зоны), а также </w:t>
      </w:r>
      <w:r w:rsidRPr="0078642E">
        <w:rPr>
          <w:rFonts w:cs="Times New Roman"/>
          <w:b/>
          <w:sz w:val="24"/>
          <w:szCs w:val="24"/>
        </w:rPr>
        <w:t>характеристики зон с особыми условиями использования территорий</w:t>
      </w:r>
      <w:r w:rsidRPr="0078642E">
        <w:rPr>
          <w:rFonts w:cs="Times New Roman"/>
          <w:sz w:val="24"/>
          <w:szCs w:val="24"/>
        </w:rPr>
        <w:t xml:space="preserve"> в случае, если установление таких зон требуется в связи с размещением данных объектов</w:t>
      </w:r>
      <w:r w:rsidR="00B050B4" w:rsidRPr="0078642E">
        <w:rPr>
          <w:rFonts w:cs="Times New Roman"/>
          <w:sz w:val="24"/>
          <w:szCs w:val="24"/>
        </w:rPr>
        <w:t>.</w:t>
      </w:r>
    </w:p>
    <w:p w:rsidR="00886491" w:rsidRPr="0078642E" w:rsidRDefault="00886491" w:rsidP="00E35693">
      <w:pPr>
        <w:autoSpaceDE w:val="0"/>
        <w:spacing w:after="0"/>
        <w:ind w:firstLine="567"/>
        <w:jc w:val="both"/>
        <w:rPr>
          <w:rFonts w:cs="Times New Roman"/>
          <w:sz w:val="24"/>
          <w:szCs w:val="24"/>
        </w:rPr>
      </w:pPr>
      <w:r w:rsidRPr="0078642E">
        <w:rPr>
          <w:rFonts w:cs="Times New Roman"/>
          <w:sz w:val="24"/>
          <w:szCs w:val="24"/>
        </w:rPr>
        <w:t>Виды зон с особыми условиями использования территории приведены в перечне, указанном в ст. 105 ЗК РФ.</w:t>
      </w:r>
    </w:p>
    <w:p w:rsidR="00F311F9" w:rsidRDefault="00F311F9" w:rsidP="00E35693">
      <w:pPr>
        <w:autoSpaceDE w:val="0"/>
        <w:spacing w:after="0"/>
        <w:ind w:firstLine="567"/>
        <w:jc w:val="both"/>
        <w:rPr>
          <w:rFonts w:cs="Times New Roman"/>
          <w:sz w:val="24"/>
          <w:szCs w:val="24"/>
        </w:rPr>
      </w:pPr>
    </w:p>
    <w:p w:rsidR="00886491" w:rsidRPr="0065395D" w:rsidRDefault="00D12DFF" w:rsidP="00FC6E70">
      <w:pPr>
        <w:autoSpaceDE w:val="0"/>
        <w:spacing w:after="0"/>
        <w:jc w:val="center"/>
        <w:rPr>
          <w:rFonts w:cs="Times New Roman"/>
          <w:b/>
          <w:i/>
          <w:sz w:val="24"/>
          <w:szCs w:val="24"/>
        </w:rPr>
      </w:pPr>
      <w:r w:rsidRPr="0065395D">
        <w:rPr>
          <w:rFonts w:cs="Times New Roman"/>
          <w:b/>
          <w:i/>
          <w:sz w:val="24"/>
          <w:szCs w:val="24"/>
        </w:rPr>
        <w:t>ЗОУИТ н</w:t>
      </w:r>
      <w:r w:rsidR="00886491" w:rsidRPr="0065395D">
        <w:rPr>
          <w:rFonts w:cs="Times New Roman"/>
          <w:b/>
          <w:i/>
          <w:sz w:val="24"/>
          <w:szCs w:val="24"/>
        </w:rPr>
        <w:t xml:space="preserve">а территории </w:t>
      </w:r>
      <w:r w:rsidR="00ED3492" w:rsidRPr="0065395D">
        <w:rPr>
          <w:rFonts w:cs="Times New Roman"/>
          <w:b/>
          <w:i/>
          <w:sz w:val="24"/>
          <w:szCs w:val="24"/>
        </w:rPr>
        <w:t>Б</w:t>
      </w:r>
      <w:r w:rsidR="0065395D" w:rsidRPr="0065395D">
        <w:rPr>
          <w:rFonts w:cs="Times New Roman"/>
          <w:b/>
          <w:i/>
          <w:sz w:val="24"/>
          <w:szCs w:val="24"/>
        </w:rPr>
        <w:t>орщево-</w:t>
      </w:r>
      <w:proofErr w:type="spellStart"/>
      <w:r w:rsidR="0065395D" w:rsidRPr="0065395D">
        <w:rPr>
          <w:rFonts w:cs="Times New Roman"/>
          <w:b/>
          <w:i/>
          <w:sz w:val="24"/>
          <w:szCs w:val="24"/>
        </w:rPr>
        <w:t>Песковского</w:t>
      </w:r>
      <w:proofErr w:type="spellEnd"/>
      <w:r w:rsidR="00FA02A4" w:rsidRPr="0065395D">
        <w:rPr>
          <w:rFonts w:cs="Times New Roman"/>
          <w:b/>
          <w:i/>
          <w:sz w:val="24"/>
          <w:szCs w:val="24"/>
        </w:rPr>
        <w:t xml:space="preserve"> сельского поселения</w:t>
      </w:r>
      <w:r w:rsidR="00886491" w:rsidRPr="0065395D">
        <w:rPr>
          <w:rFonts w:cs="Times New Roman"/>
          <w:b/>
          <w:i/>
          <w:sz w:val="24"/>
          <w:szCs w:val="24"/>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6665"/>
        <w:gridCol w:w="2120"/>
      </w:tblGrid>
      <w:tr w:rsidR="008E4B06" w:rsidRPr="0065395D" w:rsidTr="001D08A1">
        <w:trPr>
          <w:tblHeader/>
          <w:jc w:val="center"/>
        </w:trPr>
        <w:tc>
          <w:tcPr>
            <w:tcW w:w="560" w:type="dxa"/>
            <w:shd w:val="clear" w:color="auto" w:fill="BFBFBF" w:themeFill="background1" w:themeFillShade="BF"/>
          </w:tcPr>
          <w:p w:rsidR="00D12DFF" w:rsidRPr="0065395D" w:rsidRDefault="00D12DFF" w:rsidP="002F6F34">
            <w:pPr>
              <w:autoSpaceDE w:val="0"/>
              <w:spacing w:after="0" w:line="240" w:lineRule="auto"/>
              <w:jc w:val="center"/>
              <w:rPr>
                <w:rFonts w:cs="Times New Roman"/>
                <w:b/>
                <w:sz w:val="20"/>
                <w:szCs w:val="20"/>
              </w:rPr>
            </w:pPr>
            <w:r w:rsidRPr="0065395D">
              <w:rPr>
                <w:rFonts w:cs="Times New Roman"/>
                <w:b/>
                <w:sz w:val="20"/>
                <w:szCs w:val="20"/>
              </w:rPr>
              <w:t>№ п/п</w:t>
            </w:r>
          </w:p>
        </w:tc>
        <w:tc>
          <w:tcPr>
            <w:tcW w:w="6665" w:type="dxa"/>
            <w:shd w:val="clear" w:color="auto" w:fill="BFBFBF" w:themeFill="background1" w:themeFillShade="BF"/>
          </w:tcPr>
          <w:p w:rsidR="00D12DFF" w:rsidRPr="0065395D" w:rsidRDefault="00D12DFF" w:rsidP="002F6F34">
            <w:pPr>
              <w:autoSpaceDE w:val="0"/>
              <w:spacing w:after="0" w:line="240" w:lineRule="auto"/>
              <w:jc w:val="center"/>
              <w:rPr>
                <w:rFonts w:cs="Times New Roman"/>
                <w:b/>
                <w:sz w:val="20"/>
                <w:szCs w:val="20"/>
              </w:rPr>
            </w:pPr>
            <w:r w:rsidRPr="0065395D">
              <w:rPr>
                <w:rFonts w:cs="Times New Roman"/>
                <w:b/>
                <w:sz w:val="20"/>
                <w:szCs w:val="20"/>
              </w:rPr>
              <w:t>Наименование ЗОУИТ</w:t>
            </w:r>
          </w:p>
        </w:tc>
        <w:tc>
          <w:tcPr>
            <w:tcW w:w="2120" w:type="dxa"/>
            <w:shd w:val="clear" w:color="auto" w:fill="BFBFBF" w:themeFill="background1" w:themeFillShade="BF"/>
          </w:tcPr>
          <w:p w:rsidR="00D12DFF" w:rsidRPr="0065395D" w:rsidRDefault="00D12DFF" w:rsidP="002F6F34">
            <w:pPr>
              <w:autoSpaceDE w:val="0"/>
              <w:spacing w:after="0" w:line="240" w:lineRule="auto"/>
              <w:jc w:val="center"/>
              <w:rPr>
                <w:rFonts w:cs="Times New Roman"/>
                <w:b/>
                <w:sz w:val="20"/>
                <w:szCs w:val="20"/>
              </w:rPr>
            </w:pPr>
            <w:r w:rsidRPr="0065395D">
              <w:rPr>
                <w:rFonts w:cs="Times New Roman"/>
                <w:b/>
                <w:sz w:val="20"/>
                <w:szCs w:val="20"/>
              </w:rPr>
              <w:t>Наличие на территории муниципального образования</w:t>
            </w:r>
          </w:p>
        </w:tc>
      </w:tr>
      <w:tr w:rsidR="008E4B06" w:rsidRPr="0065395D" w:rsidTr="00A3793C">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З</w:t>
            </w:r>
            <w:r w:rsidR="00D12DFF" w:rsidRPr="0065395D">
              <w:rPr>
                <w:rFonts w:cs="Times New Roman"/>
                <w:sz w:val="20"/>
                <w:szCs w:val="20"/>
              </w:rPr>
              <w:t>оны охраны объектов культурного наследия</w:t>
            </w:r>
          </w:p>
        </w:tc>
        <w:tc>
          <w:tcPr>
            <w:tcW w:w="2120" w:type="dxa"/>
            <w:shd w:val="clear" w:color="auto" w:fill="auto"/>
            <w:vAlign w:val="center"/>
          </w:tcPr>
          <w:p w:rsidR="00D12DFF" w:rsidRPr="0065395D" w:rsidRDefault="00A3793C"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65395D">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З</w:t>
            </w:r>
            <w:r w:rsidR="00D12DFF" w:rsidRPr="0065395D">
              <w:rPr>
                <w:rFonts w:cs="Times New Roman"/>
                <w:sz w:val="20"/>
                <w:szCs w:val="20"/>
              </w:rPr>
              <w:t>ащитн</w:t>
            </w:r>
            <w:r w:rsidR="000262E9" w:rsidRPr="0065395D">
              <w:rPr>
                <w:rFonts w:cs="Times New Roman"/>
                <w:sz w:val="20"/>
                <w:szCs w:val="20"/>
              </w:rPr>
              <w:t>ые</w:t>
            </w:r>
            <w:r w:rsidR="00D12DFF" w:rsidRPr="0065395D">
              <w:rPr>
                <w:rFonts w:cs="Times New Roman"/>
                <w:sz w:val="20"/>
                <w:szCs w:val="20"/>
              </w:rPr>
              <w:t xml:space="preserve"> </w:t>
            </w:r>
            <w:hyperlink r:id="rId28" w:history="1">
              <w:r w:rsidR="00D12DFF" w:rsidRPr="0065395D">
                <w:rPr>
                  <w:rFonts w:cs="Times New Roman"/>
                  <w:sz w:val="20"/>
                  <w:szCs w:val="20"/>
                </w:rPr>
                <w:t>зон</w:t>
              </w:r>
              <w:r w:rsidR="000262E9" w:rsidRPr="0065395D">
                <w:rPr>
                  <w:rFonts w:cs="Times New Roman"/>
                  <w:sz w:val="20"/>
                  <w:szCs w:val="20"/>
                </w:rPr>
                <w:t>ы</w:t>
              </w:r>
            </w:hyperlink>
            <w:r w:rsidR="00D12DFF" w:rsidRPr="0065395D">
              <w:rPr>
                <w:rFonts w:cs="Times New Roman"/>
                <w:sz w:val="20"/>
                <w:szCs w:val="20"/>
              </w:rPr>
              <w:t xml:space="preserve"> объект</w:t>
            </w:r>
            <w:r w:rsidR="000262E9" w:rsidRPr="0065395D">
              <w:rPr>
                <w:rFonts w:cs="Times New Roman"/>
                <w:sz w:val="20"/>
                <w:szCs w:val="20"/>
              </w:rPr>
              <w:t>ов</w:t>
            </w:r>
            <w:r w:rsidR="00D12DFF" w:rsidRPr="0065395D">
              <w:rPr>
                <w:rFonts w:cs="Times New Roman"/>
                <w:sz w:val="20"/>
                <w:szCs w:val="20"/>
              </w:rPr>
              <w:t xml:space="preserve"> кул</w:t>
            </w:r>
            <w:r w:rsidRPr="0065395D">
              <w:rPr>
                <w:rFonts w:cs="Times New Roman"/>
                <w:sz w:val="20"/>
                <w:szCs w:val="20"/>
              </w:rPr>
              <w:t>ьтурного наследия</w:t>
            </w:r>
          </w:p>
        </w:tc>
        <w:tc>
          <w:tcPr>
            <w:tcW w:w="2120" w:type="dxa"/>
            <w:shd w:val="clear" w:color="auto" w:fill="D9D9D9" w:themeFill="background1" w:themeFillShade="D9"/>
            <w:vAlign w:val="center"/>
          </w:tcPr>
          <w:p w:rsidR="00D12DFF" w:rsidRPr="0065395D" w:rsidRDefault="0065395D"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О</w:t>
            </w:r>
            <w:r w:rsidR="00D12DFF" w:rsidRPr="0065395D">
              <w:rPr>
                <w:rFonts w:cs="Times New Roman"/>
                <w:sz w:val="20"/>
                <w:szCs w:val="20"/>
              </w:rPr>
              <w:t>хранн</w:t>
            </w:r>
            <w:r w:rsidR="000262E9" w:rsidRPr="0065395D">
              <w:rPr>
                <w:rFonts w:cs="Times New Roman"/>
                <w:sz w:val="20"/>
                <w:szCs w:val="20"/>
              </w:rPr>
              <w:t>ые</w:t>
            </w:r>
            <w:r w:rsidR="00D12DFF" w:rsidRPr="0065395D">
              <w:rPr>
                <w:rFonts w:cs="Times New Roman"/>
                <w:sz w:val="20"/>
                <w:szCs w:val="20"/>
              </w:rPr>
              <w:t xml:space="preserve"> зон</w:t>
            </w:r>
            <w:r w:rsidR="000262E9" w:rsidRPr="0065395D">
              <w:rPr>
                <w:rFonts w:cs="Times New Roman"/>
                <w:sz w:val="20"/>
                <w:szCs w:val="20"/>
              </w:rPr>
              <w:t>ы</w:t>
            </w:r>
            <w:r w:rsidR="00D12DFF" w:rsidRPr="0065395D">
              <w:rPr>
                <w:rFonts w:cs="Times New Roman"/>
                <w:sz w:val="20"/>
                <w:szCs w:val="20"/>
              </w:rPr>
              <w:t xml:space="preserve"> объектов электроэнергетики (объектов электросетевого хозяйства и объектов по прои</w:t>
            </w:r>
            <w:r w:rsidRPr="0065395D">
              <w:rPr>
                <w:rFonts w:cs="Times New Roman"/>
                <w:sz w:val="20"/>
                <w:szCs w:val="20"/>
              </w:rPr>
              <w:t>зводству электрической энергии)</w:t>
            </w:r>
          </w:p>
        </w:tc>
        <w:tc>
          <w:tcPr>
            <w:tcW w:w="2120" w:type="dxa"/>
            <w:shd w:val="clear" w:color="auto" w:fill="D9D9D9" w:themeFill="background1" w:themeFillShade="D9"/>
            <w:vAlign w:val="center"/>
          </w:tcPr>
          <w:p w:rsidR="00D12DFF" w:rsidRPr="0065395D" w:rsidRDefault="00AE7945"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Охранная зона железных дорог</w:t>
            </w:r>
          </w:p>
        </w:tc>
        <w:tc>
          <w:tcPr>
            <w:tcW w:w="2120" w:type="dxa"/>
            <w:vAlign w:val="center"/>
          </w:tcPr>
          <w:p w:rsidR="00D12DFF" w:rsidRPr="0065395D" w:rsidRDefault="00AE7945"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ED3492">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П</w:t>
            </w:r>
            <w:r w:rsidR="00D12DFF" w:rsidRPr="0065395D">
              <w:rPr>
                <w:rFonts w:cs="Times New Roman"/>
                <w:sz w:val="20"/>
                <w:szCs w:val="20"/>
              </w:rPr>
              <w:t xml:space="preserve">ридорожные </w:t>
            </w:r>
            <w:hyperlink r:id="rId29" w:history="1">
              <w:r w:rsidR="00D12DFF" w:rsidRPr="0065395D">
                <w:rPr>
                  <w:rFonts w:cs="Times New Roman"/>
                  <w:sz w:val="20"/>
                  <w:szCs w:val="20"/>
                </w:rPr>
                <w:t>полосы</w:t>
              </w:r>
            </w:hyperlink>
            <w:r w:rsidRPr="0065395D">
              <w:rPr>
                <w:rFonts w:cs="Times New Roman"/>
                <w:sz w:val="20"/>
                <w:szCs w:val="20"/>
              </w:rPr>
              <w:t xml:space="preserve"> автомобильных дорог</w:t>
            </w:r>
          </w:p>
        </w:tc>
        <w:tc>
          <w:tcPr>
            <w:tcW w:w="2120" w:type="dxa"/>
            <w:shd w:val="clear" w:color="auto" w:fill="auto"/>
            <w:vAlign w:val="center"/>
          </w:tcPr>
          <w:p w:rsidR="00D12DFF" w:rsidRPr="0065395D" w:rsidRDefault="00ED3492"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65395D">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О</w:t>
            </w:r>
            <w:r w:rsidR="00D12DFF" w:rsidRPr="0065395D">
              <w:rPr>
                <w:rFonts w:cs="Times New Roman"/>
                <w:sz w:val="20"/>
                <w:szCs w:val="20"/>
              </w:rPr>
              <w:t xml:space="preserve">хранная </w:t>
            </w:r>
            <w:hyperlink r:id="rId30" w:history="1">
              <w:r w:rsidR="00D12DFF" w:rsidRPr="0065395D">
                <w:rPr>
                  <w:rFonts w:cs="Times New Roman"/>
                  <w:sz w:val="20"/>
                  <w:szCs w:val="20"/>
                </w:rPr>
                <w:t>зона</w:t>
              </w:r>
            </w:hyperlink>
            <w:r w:rsidR="00D12DFF" w:rsidRPr="0065395D">
              <w:rPr>
                <w:rFonts w:cs="Times New Roman"/>
                <w:sz w:val="20"/>
                <w:szCs w:val="20"/>
              </w:rPr>
              <w:t xml:space="preserve"> трубопроводов (газопроводов, нефтепроводов и нефтепро</w:t>
            </w:r>
            <w:r w:rsidRPr="0065395D">
              <w:rPr>
                <w:rFonts w:cs="Times New Roman"/>
                <w:sz w:val="20"/>
                <w:szCs w:val="20"/>
              </w:rPr>
              <w:t>дуктопроводов, аммиакопроводов)</w:t>
            </w:r>
          </w:p>
        </w:tc>
        <w:tc>
          <w:tcPr>
            <w:tcW w:w="2120" w:type="dxa"/>
            <w:shd w:val="clear" w:color="auto" w:fill="auto"/>
            <w:vAlign w:val="center"/>
          </w:tcPr>
          <w:p w:rsidR="00D12DFF" w:rsidRPr="0065395D" w:rsidRDefault="0065395D"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2E6AD1">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О</w:t>
            </w:r>
            <w:r w:rsidR="00D12DFF" w:rsidRPr="0065395D">
              <w:rPr>
                <w:rFonts w:cs="Times New Roman"/>
                <w:sz w:val="20"/>
                <w:szCs w:val="20"/>
              </w:rPr>
              <w:t xml:space="preserve">хранная </w:t>
            </w:r>
            <w:hyperlink r:id="rId31" w:history="1">
              <w:r w:rsidR="00D12DFF" w:rsidRPr="0065395D">
                <w:rPr>
                  <w:rFonts w:cs="Times New Roman"/>
                  <w:sz w:val="20"/>
                  <w:szCs w:val="20"/>
                </w:rPr>
                <w:t>зона</w:t>
              </w:r>
            </w:hyperlink>
            <w:r w:rsidRPr="0065395D">
              <w:rPr>
                <w:rFonts w:cs="Times New Roman"/>
                <w:sz w:val="20"/>
                <w:szCs w:val="20"/>
              </w:rPr>
              <w:t xml:space="preserve"> линий и сооружений связи</w:t>
            </w:r>
          </w:p>
        </w:tc>
        <w:tc>
          <w:tcPr>
            <w:tcW w:w="2120" w:type="dxa"/>
            <w:shd w:val="clear" w:color="auto" w:fill="D9D9D9" w:themeFill="background1" w:themeFillShade="D9"/>
            <w:vAlign w:val="center"/>
          </w:tcPr>
          <w:p w:rsidR="00D12DFF" w:rsidRPr="0065395D" w:rsidRDefault="002E6AD1"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ED3492">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proofErr w:type="spellStart"/>
            <w:r w:rsidRPr="0065395D">
              <w:rPr>
                <w:rFonts w:cs="Times New Roman"/>
                <w:sz w:val="20"/>
                <w:szCs w:val="20"/>
              </w:rPr>
              <w:t>Приаэродромная</w:t>
            </w:r>
            <w:proofErr w:type="spellEnd"/>
            <w:r w:rsidRPr="0065395D">
              <w:rPr>
                <w:rFonts w:cs="Times New Roman"/>
                <w:sz w:val="20"/>
                <w:szCs w:val="20"/>
              </w:rPr>
              <w:t xml:space="preserve"> территория</w:t>
            </w:r>
          </w:p>
        </w:tc>
        <w:tc>
          <w:tcPr>
            <w:tcW w:w="2120" w:type="dxa"/>
            <w:shd w:val="clear" w:color="auto" w:fill="auto"/>
            <w:vAlign w:val="center"/>
          </w:tcPr>
          <w:p w:rsidR="00D12DFF" w:rsidRPr="0065395D" w:rsidRDefault="00ED3492"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B93C7B" w:rsidP="002F6F34">
            <w:pPr>
              <w:autoSpaceDE w:val="0"/>
              <w:autoSpaceDN w:val="0"/>
              <w:adjustRightInd w:val="0"/>
              <w:spacing w:after="0" w:line="240" w:lineRule="auto"/>
              <w:jc w:val="both"/>
              <w:rPr>
                <w:rFonts w:cs="Times New Roman"/>
                <w:sz w:val="20"/>
                <w:szCs w:val="20"/>
              </w:rPr>
            </w:pPr>
            <w:hyperlink r:id="rId32" w:history="1">
              <w:r w:rsidR="00AE7945" w:rsidRPr="0065395D">
                <w:rPr>
                  <w:rFonts w:cs="Times New Roman"/>
                  <w:sz w:val="20"/>
                  <w:szCs w:val="20"/>
                </w:rPr>
                <w:t>З</w:t>
              </w:r>
              <w:r w:rsidR="00D12DFF" w:rsidRPr="0065395D">
                <w:rPr>
                  <w:rFonts w:cs="Times New Roman"/>
                  <w:sz w:val="20"/>
                  <w:szCs w:val="20"/>
                </w:rPr>
                <w:t>она</w:t>
              </w:r>
            </w:hyperlink>
            <w:r w:rsidR="00AE7945" w:rsidRPr="0065395D">
              <w:rPr>
                <w:rFonts w:cs="Times New Roman"/>
                <w:sz w:val="20"/>
                <w:szCs w:val="20"/>
              </w:rPr>
              <w:t xml:space="preserve"> охраняемого объекта</w:t>
            </w:r>
          </w:p>
        </w:tc>
        <w:tc>
          <w:tcPr>
            <w:tcW w:w="2120" w:type="dxa"/>
            <w:vAlign w:val="center"/>
          </w:tcPr>
          <w:p w:rsidR="00D12DFF" w:rsidRPr="0065395D" w:rsidRDefault="00AE7945"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B93C7B" w:rsidP="002F6F34">
            <w:pPr>
              <w:autoSpaceDE w:val="0"/>
              <w:autoSpaceDN w:val="0"/>
              <w:adjustRightInd w:val="0"/>
              <w:spacing w:after="0" w:line="240" w:lineRule="auto"/>
              <w:jc w:val="both"/>
              <w:rPr>
                <w:rFonts w:cs="Times New Roman"/>
                <w:sz w:val="20"/>
                <w:szCs w:val="20"/>
              </w:rPr>
            </w:pPr>
            <w:hyperlink r:id="rId33" w:history="1">
              <w:r w:rsidR="00AE7945" w:rsidRPr="0065395D">
                <w:rPr>
                  <w:rFonts w:cs="Times New Roman"/>
                  <w:sz w:val="20"/>
                  <w:szCs w:val="20"/>
                </w:rPr>
                <w:t>З</w:t>
              </w:r>
              <w:r w:rsidR="00D12DFF" w:rsidRPr="0065395D">
                <w:rPr>
                  <w:rFonts w:cs="Times New Roman"/>
                  <w:sz w:val="20"/>
                  <w:szCs w:val="20"/>
                </w:rPr>
                <w:t>она</w:t>
              </w:r>
            </w:hyperlink>
            <w:r w:rsidR="00D12DFF" w:rsidRPr="0065395D">
              <w:rPr>
                <w:rFonts w:cs="Times New Roman"/>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w:t>
            </w:r>
            <w:r w:rsidR="00AE7945" w:rsidRPr="0065395D">
              <w:rPr>
                <w:rFonts w:cs="Times New Roman"/>
                <w:sz w:val="20"/>
                <w:szCs w:val="20"/>
              </w:rPr>
              <w:t>ных объектов</w:t>
            </w:r>
          </w:p>
        </w:tc>
        <w:tc>
          <w:tcPr>
            <w:tcW w:w="2120" w:type="dxa"/>
            <w:vAlign w:val="center"/>
          </w:tcPr>
          <w:p w:rsidR="00D12DFF" w:rsidRPr="0065395D" w:rsidRDefault="00AE7945"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CE66B8">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О</w:t>
            </w:r>
            <w:r w:rsidR="00D12DFF" w:rsidRPr="0065395D">
              <w:rPr>
                <w:rFonts w:cs="Times New Roman"/>
                <w:sz w:val="20"/>
                <w:szCs w:val="20"/>
              </w:rPr>
              <w:t xml:space="preserve">хранная зона особо охраняемой природной территории </w:t>
            </w:r>
            <w:r w:rsidR="00D12DFF" w:rsidRPr="0065395D">
              <w:rPr>
                <w:rFonts w:cs="Times New Roman"/>
                <w:sz w:val="20"/>
                <w:szCs w:val="20"/>
              </w:rPr>
              <w:lastRenderedPageBreak/>
              <w:t>(государственного природного заповедника, национального парка, приро</w:t>
            </w:r>
            <w:r w:rsidRPr="0065395D">
              <w:rPr>
                <w:rFonts w:cs="Times New Roman"/>
                <w:sz w:val="20"/>
                <w:szCs w:val="20"/>
              </w:rPr>
              <w:t>дного парка, памятника природы)</w:t>
            </w:r>
          </w:p>
        </w:tc>
        <w:tc>
          <w:tcPr>
            <w:tcW w:w="2120" w:type="dxa"/>
            <w:shd w:val="clear" w:color="auto" w:fill="auto"/>
            <w:vAlign w:val="center"/>
          </w:tcPr>
          <w:p w:rsidR="00D12DFF" w:rsidRPr="0065395D" w:rsidRDefault="00CE66B8" w:rsidP="002F6F34">
            <w:pPr>
              <w:autoSpaceDE w:val="0"/>
              <w:spacing w:after="0" w:line="240" w:lineRule="auto"/>
              <w:jc w:val="center"/>
              <w:rPr>
                <w:rFonts w:cs="Times New Roman"/>
                <w:b/>
                <w:sz w:val="20"/>
                <w:szCs w:val="20"/>
              </w:rPr>
            </w:pPr>
            <w:r w:rsidRPr="0065395D">
              <w:rPr>
                <w:rFonts w:cs="Times New Roman"/>
                <w:b/>
                <w:sz w:val="20"/>
                <w:szCs w:val="20"/>
              </w:rPr>
              <w:lastRenderedPageBreak/>
              <w:t>-</w:t>
            </w:r>
          </w:p>
        </w:tc>
      </w:tr>
      <w:tr w:rsidR="008E4B06" w:rsidRPr="0065395D" w:rsidTr="00FC6E70">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О</w:t>
            </w:r>
            <w:r w:rsidR="00D12DFF" w:rsidRPr="0065395D">
              <w:rPr>
                <w:rFonts w:cs="Times New Roman"/>
                <w:sz w:val="20"/>
                <w:szCs w:val="20"/>
              </w:rPr>
              <w:t>хранная зона стационарных пунктов наблюдений за состоянием ок</w:t>
            </w:r>
            <w:r w:rsidRPr="0065395D">
              <w:rPr>
                <w:rFonts w:cs="Times New Roman"/>
                <w:sz w:val="20"/>
                <w:szCs w:val="20"/>
              </w:rPr>
              <w:t>ружающей среды, ее загрязнением</w:t>
            </w:r>
          </w:p>
        </w:tc>
        <w:tc>
          <w:tcPr>
            <w:tcW w:w="2120" w:type="dxa"/>
            <w:vAlign w:val="center"/>
          </w:tcPr>
          <w:p w:rsidR="00D12DFF" w:rsidRPr="0065395D" w:rsidRDefault="00AE7945"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FE1CFC">
            <w:pPr>
              <w:autoSpaceDE w:val="0"/>
              <w:autoSpaceDN w:val="0"/>
              <w:adjustRightInd w:val="0"/>
              <w:spacing w:after="0" w:line="240" w:lineRule="auto"/>
              <w:jc w:val="both"/>
              <w:rPr>
                <w:rFonts w:cs="Times New Roman"/>
                <w:sz w:val="20"/>
                <w:szCs w:val="20"/>
              </w:rPr>
            </w:pPr>
            <w:r w:rsidRPr="0065395D">
              <w:rPr>
                <w:rFonts w:cs="Times New Roman"/>
                <w:sz w:val="20"/>
                <w:szCs w:val="20"/>
              </w:rPr>
              <w:t>Водоохранная зона</w:t>
            </w:r>
          </w:p>
        </w:tc>
        <w:tc>
          <w:tcPr>
            <w:tcW w:w="2120" w:type="dxa"/>
            <w:shd w:val="clear" w:color="auto" w:fill="D9D9D9" w:themeFill="background1" w:themeFillShade="D9"/>
            <w:vAlign w:val="center"/>
          </w:tcPr>
          <w:p w:rsidR="00D12DFF" w:rsidRPr="0065395D" w:rsidRDefault="00AE7945"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Прибрежная защитная полоса</w:t>
            </w:r>
          </w:p>
        </w:tc>
        <w:tc>
          <w:tcPr>
            <w:tcW w:w="2120" w:type="dxa"/>
            <w:shd w:val="clear" w:color="auto" w:fill="D9D9D9" w:themeFill="background1" w:themeFillShade="D9"/>
            <w:vAlign w:val="center"/>
          </w:tcPr>
          <w:p w:rsidR="00D12DFF" w:rsidRPr="0065395D" w:rsidRDefault="00AE7945"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1D08A1">
        <w:trPr>
          <w:cantSplit/>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О</w:t>
            </w:r>
            <w:r w:rsidR="00D12DFF" w:rsidRPr="0065395D">
              <w:rPr>
                <w:rFonts w:cs="Times New Roman"/>
                <w:sz w:val="20"/>
                <w:szCs w:val="20"/>
              </w:rPr>
              <w:t>круг санитарной (горно-санитарной) охраны лечебно-оздоровительных местностей, курорто</w:t>
            </w:r>
            <w:r w:rsidRPr="0065395D">
              <w:rPr>
                <w:rFonts w:cs="Times New Roman"/>
                <w:sz w:val="20"/>
                <w:szCs w:val="20"/>
              </w:rPr>
              <w:t>в и природных лечебных ресурсов</w:t>
            </w:r>
          </w:p>
        </w:tc>
        <w:tc>
          <w:tcPr>
            <w:tcW w:w="2120" w:type="dxa"/>
            <w:vAlign w:val="center"/>
          </w:tcPr>
          <w:p w:rsidR="00D12DFF" w:rsidRPr="0065395D" w:rsidRDefault="00AE7945"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65395D">
        <w:trPr>
          <w:jc w:val="center"/>
        </w:trPr>
        <w:tc>
          <w:tcPr>
            <w:tcW w:w="560" w:type="dxa"/>
          </w:tcPr>
          <w:p w:rsidR="00AE7945" w:rsidRPr="0065395D" w:rsidRDefault="00AE7945" w:rsidP="00A23CA9">
            <w:pPr>
              <w:pStyle w:val="ab"/>
              <w:numPr>
                <w:ilvl w:val="0"/>
                <w:numId w:val="13"/>
              </w:numPr>
              <w:autoSpaceDE w:val="0"/>
              <w:jc w:val="center"/>
              <w:rPr>
                <w:sz w:val="20"/>
                <w:szCs w:val="20"/>
                <w:u w:val="single"/>
              </w:rPr>
            </w:pPr>
          </w:p>
        </w:tc>
        <w:tc>
          <w:tcPr>
            <w:tcW w:w="6665" w:type="dxa"/>
          </w:tcPr>
          <w:p w:rsidR="00AE7945" w:rsidRPr="0065395D" w:rsidRDefault="00B93C7B" w:rsidP="002F6F34">
            <w:pPr>
              <w:autoSpaceDE w:val="0"/>
              <w:autoSpaceDN w:val="0"/>
              <w:adjustRightInd w:val="0"/>
              <w:spacing w:after="0" w:line="240" w:lineRule="auto"/>
              <w:jc w:val="both"/>
              <w:rPr>
                <w:rFonts w:cs="Times New Roman"/>
                <w:sz w:val="20"/>
                <w:szCs w:val="20"/>
              </w:rPr>
            </w:pPr>
            <w:hyperlink r:id="rId34" w:history="1">
              <w:r w:rsidR="00434660" w:rsidRPr="0065395D">
                <w:rPr>
                  <w:rFonts w:cs="Times New Roman"/>
                  <w:sz w:val="20"/>
                  <w:szCs w:val="20"/>
                </w:rPr>
                <w:t>З</w:t>
              </w:r>
              <w:r w:rsidR="00AE7945" w:rsidRPr="0065395D">
                <w:rPr>
                  <w:rFonts w:cs="Times New Roman"/>
                  <w:sz w:val="20"/>
                  <w:szCs w:val="20"/>
                </w:rPr>
                <w:t>оны</w:t>
              </w:r>
            </w:hyperlink>
            <w:r w:rsidR="00AE7945" w:rsidRPr="0065395D">
              <w:rPr>
                <w:rFonts w:cs="Times New Roman"/>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35" w:history="1">
              <w:r w:rsidR="00AE7945" w:rsidRPr="0065395D">
                <w:rPr>
                  <w:rFonts w:cs="Times New Roman"/>
                  <w:sz w:val="20"/>
                  <w:szCs w:val="20"/>
                </w:rPr>
                <w:t>кодексом</w:t>
              </w:r>
            </w:hyperlink>
            <w:r w:rsidR="00AE7945" w:rsidRPr="0065395D">
              <w:rPr>
                <w:rFonts w:cs="Times New Roman"/>
                <w:sz w:val="20"/>
                <w:szCs w:val="20"/>
              </w:rPr>
              <w:t xml:space="preserve"> Российской Федерации, в отношении подземных водных о</w:t>
            </w:r>
            <w:r w:rsidR="00434660" w:rsidRPr="0065395D">
              <w:rPr>
                <w:rFonts w:cs="Times New Roman"/>
                <w:sz w:val="20"/>
                <w:szCs w:val="20"/>
              </w:rPr>
              <w:t>бъектов зоны специальной охраны</w:t>
            </w:r>
          </w:p>
        </w:tc>
        <w:tc>
          <w:tcPr>
            <w:tcW w:w="2120" w:type="dxa"/>
            <w:shd w:val="clear" w:color="auto" w:fill="auto"/>
            <w:vAlign w:val="center"/>
          </w:tcPr>
          <w:p w:rsidR="00AE7945" w:rsidRPr="0065395D" w:rsidRDefault="0065395D"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65395D">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B93C7B" w:rsidP="002F6F34">
            <w:pPr>
              <w:autoSpaceDE w:val="0"/>
              <w:autoSpaceDN w:val="0"/>
              <w:adjustRightInd w:val="0"/>
              <w:spacing w:after="0" w:line="240" w:lineRule="auto"/>
              <w:jc w:val="both"/>
              <w:rPr>
                <w:rFonts w:cs="Times New Roman"/>
                <w:sz w:val="20"/>
                <w:szCs w:val="20"/>
              </w:rPr>
            </w:pPr>
            <w:hyperlink r:id="rId36" w:history="1">
              <w:r w:rsidR="00AE7945" w:rsidRPr="0065395D">
                <w:rPr>
                  <w:rFonts w:cs="Times New Roman"/>
                  <w:sz w:val="20"/>
                  <w:szCs w:val="20"/>
                </w:rPr>
                <w:t>З</w:t>
              </w:r>
              <w:r w:rsidR="00D12DFF" w:rsidRPr="0065395D">
                <w:rPr>
                  <w:rFonts w:cs="Times New Roman"/>
                  <w:sz w:val="20"/>
                  <w:szCs w:val="20"/>
                </w:rPr>
                <w:t>оны</w:t>
              </w:r>
            </w:hyperlink>
            <w:r w:rsidR="00D12DFF" w:rsidRPr="0065395D">
              <w:rPr>
                <w:rFonts w:cs="Times New Roman"/>
                <w:sz w:val="20"/>
                <w:szCs w:val="20"/>
              </w:rPr>
              <w:t xml:space="preserve"> затоп</w:t>
            </w:r>
            <w:r w:rsidR="00AE7945" w:rsidRPr="0065395D">
              <w:rPr>
                <w:rFonts w:cs="Times New Roman"/>
                <w:sz w:val="20"/>
                <w:szCs w:val="20"/>
              </w:rPr>
              <w:t>ления и подтопления</w:t>
            </w:r>
          </w:p>
        </w:tc>
        <w:tc>
          <w:tcPr>
            <w:tcW w:w="2120" w:type="dxa"/>
            <w:shd w:val="clear" w:color="auto" w:fill="D9D9D9" w:themeFill="background1" w:themeFillShade="D9"/>
            <w:vAlign w:val="center"/>
          </w:tcPr>
          <w:p w:rsidR="00D12DFF" w:rsidRPr="0065395D" w:rsidRDefault="0065395D"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Санитарно-защитная зона</w:t>
            </w:r>
          </w:p>
        </w:tc>
        <w:tc>
          <w:tcPr>
            <w:tcW w:w="2120" w:type="dxa"/>
            <w:shd w:val="clear" w:color="auto" w:fill="D9D9D9" w:themeFill="background1" w:themeFillShade="D9"/>
            <w:vAlign w:val="center"/>
          </w:tcPr>
          <w:p w:rsidR="00D12DFF" w:rsidRPr="0065395D" w:rsidRDefault="00AE7945"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025C09">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З</w:t>
            </w:r>
            <w:r w:rsidR="00D12DFF" w:rsidRPr="0065395D">
              <w:rPr>
                <w:rFonts w:cs="Times New Roman"/>
                <w:sz w:val="20"/>
                <w:szCs w:val="20"/>
              </w:rPr>
              <w:t>она ограничений передающего радиотехнического объекта, являющегося объе</w:t>
            </w:r>
            <w:r w:rsidRPr="0065395D">
              <w:rPr>
                <w:rFonts w:cs="Times New Roman"/>
                <w:sz w:val="20"/>
                <w:szCs w:val="20"/>
              </w:rPr>
              <w:t>ктом капитального строительства</w:t>
            </w:r>
          </w:p>
        </w:tc>
        <w:tc>
          <w:tcPr>
            <w:tcW w:w="2120" w:type="dxa"/>
            <w:shd w:val="clear" w:color="auto" w:fill="auto"/>
            <w:vAlign w:val="center"/>
          </w:tcPr>
          <w:p w:rsidR="00D12DFF" w:rsidRPr="0065395D" w:rsidRDefault="00025C09"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О</w:t>
            </w:r>
            <w:r w:rsidR="00D12DFF" w:rsidRPr="0065395D">
              <w:rPr>
                <w:rFonts w:cs="Times New Roman"/>
                <w:sz w:val="20"/>
                <w:szCs w:val="20"/>
              </w:rPr>
              <w:t xml:space="preserve">хранная </w:t>
            </w:r>
            <w:hyperlink r:id="rId37" w:history="1">
              <w:r w:rsidR="00D12DFF" w:rsidRPr="0065395D">
                <w:rPr>
                  <w:rFonts w:cs="Times New Roman"/>
                  <w:sz w:val="20"/>
                  <w:szCs w:val="20"/>
                </w:rPr>
                <w:t>зона</w:t>
              </w:r>
            </w:hyperlink>
            <w:r w:rsidR="00D12DFF" w:rsidRPr="0065395D">
              <w:rPr>
                <w:rFonts w:cs="Times New Roman"/>
                <w:sz w:val="20"/>
                <w:szCs w:val="20"/>
              </w:rPr>
              <w:t xml:space="preserve"> пунктов государственной геодезической сети, государственной нивелирной сети и госуда</w:t>
            </w:r>
            <w:r w:rsidRPr="0065395D">
              <w:rPr>
                <w:rFonts w:cs="Times New Roman"/>
                <w:sz w:val="20"/>
                <w:szCs w:val="20"/>
              </w:rPr>
              <w:t>рственной гравиметрической сети</w:t>
            </w:r>
          </w:p>
        </w:tc>
        <w:tc>
          <w:tcPr>
            <w:tcW w:w="2120" w:type="dxa"/>
            <w:shd w:val="clear" w:color="auto" w:fill="D9D9D9" w:themeFill="background1" w:themeFillShade="D9"/>
            <w:vAlign w:val="center"/>
          </w:tcPr>
          <w:p w:rsidR="00D12DFF" w:rsidRPr="0065395D" w:rsidRDefault="008F4D51"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B93C7B" w:rsidP="002F6F34">
            <w:pPr>
              <w:autoSpaceDE w:val="0"/>
              <w:autoSpaceDN w:val="0"/>
              <w:adjustRightInd w:val="0"/>
              <w:spacing w:after="0" w:line="240" w:lineRule="auto"/>
              <w:jc w:val="both"/>
              <w:rPr>
                <w:rFonts w:cs="Times New Roman"/>
                <w:sz w:val="20"/>
                <w:szCs w:val="20"/>
              </w:rPr>
            </w:pPr>
            <w:hyperlink r:id="rId38" w:history="1">
              <w:r w:rsidR="00AE7945" w:rsidRPr="0065395D">
                <w:rPr>
                  <w:rFonts w:cs="Times New Roman"/>
                  <w:sz w:val="20"/>
                  <w:szCs w:val="20"/>
                </w:rPr>
                <w:t>Зона</w:t>
              </w:r>
            </w:hyperlink>
            <w:r w:rsidR="00AE7945" w:rsidRPr="0065395D">
              <w:rPr>
                <w:rFonts w:cs="Times New Roman"/>
                <w:sz w:val="20"/>
                <w:szCs w:val="20"/>
              </w:rPr>
              <w:t xml:space="preserve"> наблюдения</w:t>
            </w:r>
          </w:p>
        </w:tc>
        <w:tc>
          <w:tcPr>
            <w:tcW w:w="2120" w:type="dxa"/>
            <w:vAlign w:val="center"/>
          </w:tcPr>
          <w:p w:rsidR="00D12DFF" w:rsidRPr="0065395D" w:rsidRDefault="00AE7945"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Зона безопас</w:t>
            </w:r>
            <w:r w:rsidR="00434660" w:rsidRPr="0065395D">
              <w:rPr>
                <w:rFonts w:cs="Times New Roman"/>
                <w:sz w:val="20"/>
                <w:szCs w:val="20"/>
              </w:rPr>
              <w:t>ности с особым правовым режимом</w:t>
            </w:r>
          </w:p>
        </w:tc>
        <w:tc>
          <w:tcPr>
            <w:tcW w:w="2120" w:type="dxa"/>
            <w:vAlign w:val="center"/>
          </w:tcPr>
          <w:p w:rsidR="00D12DFF" w:rsidRPr="0065395D" w:rsidRDefault="00434660"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434660" w:rsidRPr="0065395D" w:rsidRDefault="00434660" w:rsidP="00A23CA9">
            <w:pPr>
              <w:pStyle w:val="ab"/>
              <w:numPr>
                <w:ilvl w:val="0"/>
                <w:numId w:val="13"/>
              </w:numPr>
              <w:autoSpaceDE w:val="0"/>
              <w:jc w:val="center"/>
              <w:rPr>
                <w:sz w:val="20"/>
                <w:szCs w:val="20"/>
                <w:u w:val="single"/>
              </w:rPr>
            </w:pPr>
          </w:p>
        </w:tc>
        <w:tc>
          <w:tcPr>
            <w:tcW w:w="6665" w:type="dxa"/>
          </w:tcPr>
          <w:p w:rsidR="00434660" w:rsidRPr="0065395D" w:rsidRDefault="00434660"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 xml:space="preserve">Рыбоохранная </w:t>
            </w:r>
            <w:r w:rsidR="00202051" w:rsidRPr="0065395D">
              <w:rPr>
                <w:rFonts w:cs="Times New Roman"/>
                <w:sz w:val="20"/>
                <w:szCs w:val="20"/>
              </w:rPr>
              <w:t xml:space="preserve">заповедная </w:t>
            </w:r>
            <w:hyperlink r:id="rId39" w:history="1">
              <w:r w:rsidRPr="0065395D">
                <w:rPr>
                  <w:rFonts w:cs="Times New Roman"/>
                  <w:sz w:val="20"/>
                  <w:szCs w:val="20"/>
                </w:rPr>
                <w:t>зона</w:t>
              </w:r>
            </w:hyperlink>
            <w:r w:rsidRPr="0065395D">
              <w:rPr>
                <w:rFonts w:cs="Times New Roman"/>
                <w:sz w:val="20"/>
                <w:szCs w:val="20"/>
              </w:rPr>
              <w:t xml:space="preserve"> озера Байкал</w:t>
            </w:r>
          </w:p>
        </w:tc>
        <w:tc>
          <w:tcPr>
            <w:tcW w:w="2120" w:type="dxa"/>
            <w:vAlign w:val="center"/>
          </w:tcPr>
          <w:p w:rsidR="00434660" w:rsidRPr="0065395D" w:rsidRDefault="00434660"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Рыбохозяйственная заповедная зона</w:t>
            </w:r>
          </w:p>
        </w:tc>
        <w:tc>
          <w:tcPr>
            <w:tcW w:w="2120" w:type="dxa"/>
            <w:vAlign w:val="center"/>
          </w:tcPr>
          <w:p w:rsidR="00D12DFF" w:rsidRPr="0065395D" w:rsidRDefault="00434660"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65395D">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B93C7B" w:rsidP="002F6F34">
            <w:pPr>
              <w:autoSpaceDE w:val="0"/>
              <w:autoSpaceDN w:val="0"/>
              <w:adjustRightInd w:val="0"/>
              <w:spacing w:after="0" w:line="240" w:lineRule="auto"/>
              <w:jc w:val="both"/>
              <w:rPr>
                <w:rFonts w:cs="Times New Roman"/>
                <w:sz w:val="20"/>
                <w:szCs w:val="20"/>
              </w:rPr>
            </w:pPr>
            <w:hyperlink r:id="rId40" w:history="1">
              <w:r w:rsidR="00AE7945" w:rsidRPr="0065395D">
                <w:rPr>
                  <w:rFonts w:cs="Times New Roman"/>
                  <w:sz w:val="20"/>
                  <w:szCs w:val="20"/>
                </w:rPr>
                <w:t>Зона</w:t>
              </w:r>
            </w:hyperlink>
            <w:r w:rsidR="00AE7945" w:rsidRPr="0065395D">
              <w:rPr>
                <w:rFonts w:cs="Times New Roman"/>
                <w:sz w:val="20"/>
                <w:szCs w:val="20"/>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tc>
        <w:tc>
          <w:tcPr>
            <w:tcW w:w="2120" w:type="dxa"/>
            <w:shd w:val="clear" w:color="auto" w:fill="auto"/>
            <w:vAlign w:val="center"/>
          </w:tcPr>
          <w:p w:rsidR="00D12DFF" w:rsidRPr="0065395D" w:rsidRDefault="0065395D"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D12DFF" w:rsidRPr="0065395D" w:rsidRDefault="00D12DFF" w:rsidP="00A23CA9">
            <w:pPr>
              <w:pStyle w:val="ab"/>
              <w:numPr>
                <w:ilvl w:val="0"/>
                <w:numId w:val="13"/>
              </w:numPr>
              <w:autoSpaceDE w:val="0"/>
              <w:jc w:val="center"/>
              <w:rPr>
                <w:sz w:val="20"/>
                <w:szCs w:val="20"/>
                <w:u w:val="single"/>
              </w:rPr>
            </w:pPr>
          </w:p>
        </w:tc>
        <w:tc>
          <w:tcPr>
            <w:tcW w:w="6665" w:type="dxa"/>
          </w:tcPr>
          <w:p w:rsidR="00D12DFF"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Охранная зона гидроэнергетического объекта</w:t>
            </w:r>
          </w:p>
        </w:tc>
        <w:tc>
          <w:tcPr>
            <w:tcW w:w="2120" w:type="dxa"/>
            <w:vAlign w:val="center"/>
          </w:tcPr>
          <w:p w:rsidR="00D12DFF" w:rsidRPr="0065395D" w:rsidRDefault="00434660" w:rsidP="002F6F34">
            <w:pPr>
              <w:autoSpaceDE w:val="0"/>
              <w:spacing w:after="0" w:line="240" w:lineRule="auto"/>
              <w:jc w:val="center"/>
              <w:rPr>
                <w:rFonts w:cs="Times New Roman"/>
                <w:b/>
                <w:sz w:val="20"/>
                <w:szCs w:val="20"/>
              </w:rPr>
            </w:pPr>
            <w:r w:rsidRPr="0065395D">
              <w:rPr>
                <w:rFonts w:cs="Times New Roman"/>
                <w:b/>
                <w:sz w:val="20"/>
                <w:szCs w:val="20"/>
              </w:rPr>
              <w:t>-</w:t>
            </w:r>
          </w:p>
        </w:tc>
      </w:tr>
      <w:tr w:rsidR="008E4B06" w:rsidRPr="0065395D" w:rsidTr="00FC6E70">
        <w:trPr>
          <w:jc w:val="center"/>
        </w:trPr>
        <w:tc>
          <w:tcPr>
            <w:tcW w:w="560" w:type="dxa"/>
          </w:tcPr>
          <w:p w:rsidR="00AE7945" w:rsidRPr="0065395D" w:rsidRDefault="00AE7945" w:rsidP="00A23CA9">
            <w:pPr>
              <w:pStyle w:val="ab"/>
              <w:numPr>
                <w:ilvl w:val="0"/>
                <w:numId w:val="13"/>
              </w:numPr>
              <w:autoSpaceDE w:val="0"/>
              <w:jc w:val="center"/>
              <w:rPr>
                <w:sz w:val="20"/>
                <w:szCs w:val="20"/>
                <w:u w:val="single"/>
              </w:rPr>
            </w:pPr>
          </w:p>
        </w:tc>
        <w:tc>
          <w:tcPr>
            <w:tcW w:w="6665" w:type="dxa"/>
          </w:tcPr>
          <w:p w:rsidR="00AE7945"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Охранная зона объектов инфраструктуры метрополитена</w:t>
            </w:r>
          </w:p>
        </w:tc>
        <w:tc>
          <w:tcPr>
            <w:tcW w:w="2120" w:type="dxa"/>
            <w:vAlign w:val="center"/>
          </w:tcPr>
          <w:p w:rsidR="00AE7945" w:rsidRPr="0065395D" w:rsidRDefault="00434660" w:rsidP="002F6F34">
            <w:pPr>
              <w:autoSpaceDE w:val="0"/>
              <w:spacing w:after="0" w:line="240" w:lineRule="auto"/>
              <w:jc w:val="center"/>
              <w:rPr>
                <w:rFonts w:cs="Times New Roman"/>
                <w:b/>
                <w:sz w:val="20"/>
                <w:szCs w:val="20"/>
              </w:rPr>
            </w:pPr>
            <w:r w:rsidRPr="0065395D">
              <w:rPr>
                <w:rFonts w:cs="Times New Roman"/>
                <w:b/>
                <w:sz w:val="20"/>
                <w:szCs w:val="20"/>
              </w:rPr>
              <w:t>-</w:t>
            </w:r>
          </w:p>
        </w:tc>
      </w:tr>
      <w:tr w:rsidR="003A492F" w:rsidRPr="0065395D" w:rsidTr="00FC6E70">
        <w:trPr>
          <w:jc w:val="center"/>
        </w:trPr>
        <w:tc>
          <w:tcPr>
            <w:tcW w:w="560" w:type="dxa"/>
          </w:tcPr>
          <w:p w:rsidR="00AE7945" w:rsidRPr="0065395D" w:rsidRDefault="00AE7945" w:rsidP="00A23CA9">
            <w:pPr>
              <w:pStyle w:val="ab"/>
              <w:numPr>
                <w:ilvl w:val="0"/>
                <w:numId w:val="13"/>
              </w:numPr>
              <w:autoSpaceDE w:val="0"/>
              <w:jc w:val="center"/>
              <w:rPr>
                <w:sz w:val="20"/>
                <w:szCs w:val="20"/>
                <w:u w:val="single"/>
              </w:rPr>
            </w:pPr>
          </w:p>
        </w:tc>
        <w:tc>
          <w:tcPr>
            <w:tcW w:w="6665" w:type="dxa"/>
          </w:tcPr>
          <w:p w:rsidR="00AE7945" w:rsidRPr="0065395D" w:rsidRDefault="00AE7945" w:rsidP="002F6F34">
            <w:pPr>
              <w:autoSpaceDE w:val="0"/>
              <w:autoSpaceDN w:val="0"/>
              <w:adjustRightInd w:val="0"/>
              <w:spacing w:after="0" w:line="240" w:lineRule="auto"/>
              <w:jc w:val="both"/>
              <w:rPr>
                <w:rFonts w:cs="Times New Roman"/>
                <w:sz w:val="20"/>
                <w:szCs w:val="20"/>
              </w:rPr>
            </w:pPr>
            <w:r w:rsidRPr="0065395D">
              <w:rPr>
                <w:rFonts w:cs="Times New Roman"/>
                <w:sz w:val="20"/>
                <w:szCs w:val="20"/>
              </w:rPr>
              <w:t xml:space="preserve">Охранная </w:t>
            </w:r>
            <w:hyperlink r:id="rId41" w:history="1">
              <w:r w:rsidRPr="0065395D">
                <w:rPr>
                  <w:rFonts w:cs="Times New Roman"/>
                  <w:sz w:val="20"/>
                  <w:szCs w:val="20"/>
                </w:rPr>
                <w:t>зона</w:t>
              </w:r>
            </w:hyperlink>
            <w:r w:rsidRPr="0065395D">
              <w:rPr>
                <w:rFonts w:cs="Times New Roman"/>
                <w:sz w:val="20"/>
                <w:szCs w:val="20"/>
              </w:rPr>
              <w:t xml:space="preserve"> тепловых сетей</w:t>
            </w:r>
          </w:p>
        </w:tc>
        <w:tc>
          <w:tcPr>
            <w:tcW w:w="2120" w:type="dxa"/>
            <w:vAlign w:val="center"/>
          </w:tcPr>
          <w:p w:rsidR="00AE7945" w:rsidRPr="0065395D" w:rsidRDefault="00434660" w:rsidP="002F6F34">
            <w:pPr>
              <w:autoSpaceDE w:val="0"/>
              <w:spacing w:after="0" w:line="240" w:lineRule="auto"/>
              <w:jc w:val="center"/>
              <w:rPr>
                <w:rFonts w:cs="Times New Roman"/>
                <w:b/>
                <w:sz w:val="20"/>
                <w:szCs w:val="20"/>
              </w:rPr>
            </w:pPr>
            <w:r w:rsidRPr="0065395D">
              <w:rPr>
                <w:rFonts w:cs="Times New Roman"/>
                <w:b/>
                <w:sz w:val="20"/>
                <w:szCs w:val="20"/>
              </w:rPr>
              <w:t>-</w:t>
            </w:r>
          </w:p>
        </w:tc>
      </w:tr>
    </w:tbl>
    <w:p w:rsidR="000F7FC3" w:rsidRPr="0065395D" w:rsidRDefault="000F7FC3" w:rsidP="00410A92">
      <w:pPr>
        <w:spacing w:after="0"/>
        <w:ind w:firstLine="567"/>
        <w:jc w:val="both"/>
        <w:rPr>
          <w:b/>
        </w:rPr>
      </w:pPr>
      <w:bookmarkStart w:id="101" w:name="_Toc40350039"/>
    </w:p>
    <w:p w:rsidR="006B303A" w:rsidRPr="0065395D" w:rsidRDefault="006B303A" w:rsidP="00245BAB">
      <w:pPr>
        <w:pStyle w:val="ab"/>
        <w:numPr>
          <w:ilvl w:val="2"/>
          <w:numId w:val="74"/>
        </w:numPr>
        <w:autoSpaceDE w:val="0"/>
        <w:ind w:left="0" w:firstLine="567"/>
        <w:jc w:val="center"/>
        <w:outlineLvl w:val="2"/>
        <w:rPr>
          <w:b/>
          <w:i/>
        </w:rPr>
      </w:pPr>
      <w:bookmarkStart w:id="102" w:name="_Toc40350038"/>
      <w:bookmarkStart w:id="103" w:name="_Toc150939445"/>
      <w:r w:rsidRPr="0065395D">
        <w:rPr>
          <w:b/>
          <w:i/>
        </w:rPr>
        <w:t xml:space="preserve">Зоны охраны объектов культурного наследия и защитные </w:t>
      </w:r>
      <w:hyperlink r:id="rId42" w:history="1">
        <w:r w:rsidRPr="0065395D">
          <w:rPr>
            <w:b/>
            <w:i/>
          </w:rPr>
          <w:t>зон</w:t>
        </w:r>
      </w:hyperlink>
      <w:r w:rsidRPr="0065395D">
        <w:rPr>
          <w:b/>
          <w:i/>
        </w:rPr>
        <w:t>ы объектов культурного наследия.</w:t>
      </w:r>
      <w:bookmarkEnd w:id="102"/>
      <w:bookmarkEnd w:id="103"/>
    </w:p>
    <w:p w:rsidR="006B303A" w:rsidRPr="0065395D" w:rsidRDefault="006B303A" w:rsidP="006B303A">
      <w:pPr>
        <w:pStyle w:val="ab"/>
        <w:widowControl/>
        <w:autoSpaceDE w:val="0"/>
        <w:ind w:left="426"/>
        <w:rPr>
          <w:b/>
          <w:i/>
        </w:rPr>
      </w:pPr>
    </w:p>
    <w:p w:rsidR="006B303A" w:rsidRPr="0065395D" w:rsidRDefault="00AA7468" w:rsidP="006B303A">
      <w:pPr>
        <w:spacing w:after="0"/>
        <w:ind w:right="-1" w:firstLine="567"/>
        <w:jc w:val="both"/>
        <w:rPr>
          <w:rFonts w:cs="Times New Roman"/>
          <w:bCs/>
          <w:sz w:val="24"/>
          <w:szCs w:val="24"/>
        </w:rPr>
      </w:pPr>
      <w:r w:rsidRPr="0065395D">
        <w:rPr>
          <w:rFonts w:cs="Times New Roman"/>
          <w:sz w:val="24"/>
          <w:szCs w:val="24"/>
        </w:rPr>
        <w:t xml:space="preserve">Согласно ст. 3 Федерального закона от 25.06.2002 №73-ФЗ «Об объектах культурного наследия (памятниках истории и культуры) народов Российской Федерации» к </w:t>
      </w:r>
      <w:r w:rsidRPr="0065395D">
        <w:rPr>
          <w:rFonts w:cs="Times New Roman"/>
          <w:b/>
          <w:i/>
          <w:sz w:val="24"/>
          <w:szCs w:val="24"/>
        </w:rPr>
        <w:t>объектам культурного наследия</w:t>
      </w:r>
      <w:r w:rsidRPr="0065395D">
        <w:rPr>
          <w:rFonts w:cs="Times New Roman"/>
          <w:sz w:val="24"/>
          <w:szCs w:val="24"/>
        </w:rPr>
        <w:t xml:space="preserve">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6B303A" w:rsidRPr="0065395D" w:rsidRDefault="006B303A" w:rsidP="006B303A">
      <w:pPr>
        <w:autoSpaceDE w:val="0"/>
        <w:spacing w:after="0"/>
        <w:ind w:firstLine="567"/>
        <w:jc w:val="both"/>
        <w:rPr>
          <w:rFonts w:eastAsia="Calibri" w:cs="Times New Roman"/>
          <w:sz w:val="24"/>
          <w:szCs w:val="24"/>
        </w:rPr>
      </w:pPr>
      <w:r w:rsidRPr="0065395D">
        <w:rPr>
          <w:rFonts w:eastAsia="Calibri" w:cs="Times New Roman"/>
          <w:sz w:val="24"/>
          <w:szCs w:val="24"/>
        </w:rPr>
        <w:t>Государственная охрана объектов культурного наследия (памятников истории и культуры) является одной из приоритетных задач государства (</w:t>
      </w:r>
      <w:proofErr w:type="spellStart"/>
      <w:r w:rsidR="001E69FC" w:rsidRPr="0065395D">
        <w:fldChar w:fldCharType="begin"/>
      </w:r>
      <w:r w:rsidR="001E69FC" w:rsidRPr="0065395D">
        <w:instrText xml:space="preserve"> HYPERLINK "consultantplus://offline/ref=330B84AE32B1A61C4EC27CB29D2D444B5A74F31338DEB2CD3B7CB2FBD3682AEF393016D7s9L" </w:instrText>
      </w:r>
      <w:r w:rsidR="001E69FC" w:rsidRPr="0065395D">
        <w:fldChar w:fldCharType="separate"/>
      </w:r>
      <w:r w:rsidRPr="0065395D">
        <w:rPr>
          <w:rFonts w:eastAsia="Calibri" w:cs="Times New Roman"/>
          <w:sz w:val="24"/>
          <w:szCs w:val="24"/>
        </w:rPr>
        <w:t>абз</w:t>
      </w:r>
      <w:proofErr w:type="spellEnd"/>
      <w:r w:rsidRPr="0065395D">
        <w:rPr>
          <w:rFonts w:eastAsia="Calibri" w:cs="Times New Roman"/>
          <w:sz w:val="24"/>
          <w:szCs w:val="24"/>
        </w:rPr>
        <w:t>. 4 преамбулы</w:t>
      </w:r>
      <w:r w:rsidR="001E69FC" w:rsidRPr="0065395D">
        <w:rPr>
          <w:rFonts w:eastAsia="Calibri" w:cs="Times New Roman"/>
          <w:sz w:val="24"/>
          <w:szCs w:val="24"/>
        </w:rPr>
        <w:fldChar w:fldCharType="end"/>
      </w:r>
      <w:r w:rsidRPr="0065395D">
        <w:rPr>
          <w:rFonts w:eastAsia="Calibri" w:cs="Times New Roman"/>
          <w:sz w:val="24"/>
          <w:szCs w:val="24"/>
        </w:rPr>
        <w:t xml:space="preserve"> к Федеральному закону от 25.06.2002 №73-ФЗ «Об объектах культурного наследия (памятниках истории и культуры) народов Российской Федерации» (далее – Закон об объектах культурного наследия)). Для выполнения этих задач законодательством </w:t>
      </w:r>
      <w:r w:rsidRPr="0065395D">
        <w:rPr>
          <w:rFonts w:eastAsia="Calibri" w:cs="Times New Roman"/>
          <w:sz w:val="24"/>
          <w:szCs w:val="24"/>
        </w:rPr>
        <w:lastRenderedPageBreak/>
        <w:t>предусмотрен комплекс мер, направленных на выявление, учет и сохранение объектов культурного наследия.</w:t>
      </w:r>
    </w:p>
    <w:p w:rsidR="006B303A" w:rsidRPr="0065395D" w:rsidRDefault="006B303A" w:rsidP="006B303A">
      <w:pPr>
        <w:autoSpaceDE w:val="0"/>
        <w:spacing w:after="0"/>
        <w:ind w:firstLine="567"/>
        <w:jc w:val="both"/>
        <w:rPr>
          <w:rFonts w:eastAsia="Calibri" w:cs="Times New Roman"/>
          <w:sz w:val="24"/>
          <w:szCs w:val="24"/>
        </w:rPr>
      </w:pPr>
      <w:r w:rsidRPr="0065395D">
        <w:rPr>
          <w:rFonts w:eastAsia="Calibri" w:cs="Times New Roman"/>
          <w:sz w:val="24"/>
          <w:szCs w:val="24"/>
        </w:rPr>
        <w:t>Объекты культурного наследия, включенные в реестр, выявленные объекты культурного наследия подлежат государственной охране в целях предотвращения их повреждения, разрушения или уничтожения, изменения облика и интерьера (в случае, если интерьер объекта культурного наследия относится к его предмету охраны), нарушения установленного порядка их использования, незаконного перемещения и предотвращения других действий, могущих причинить вред объектам культурного наследия, а также в целях их защиты от неблагоприятного воздействия окружающей среды и от иных негативных воздействий (п. 1 ст. 33 Федерального закона от 25.06.2002 № 73-ФЗ «Об объектах культурного наследия (памятниках истории и культуры) народов Российской Федерации»).</w:t>
      </w:r>
    </w:p>
    <w:p w:rsidR="006B303A" w:rsidRPr="0065395D" w:rsidRDefault="006B303A" w:rsidP="006B303A">
      <w:pPr>
        <w:autoSpaceDE w:val="0"/>
        <w:spacing w:after="0"/>
        <w:ind w:firstLine="567"/>
        <w:jc w:val="both"/>
        <w:rPr>
          <w:rFonts w:eastAsia="Calibri" w:cs="Times New Roman"/>
          <w:sz w:val="24"/>
          <w:szCs w:val="24"/>
        </w:rPr>
      </w:pPr>
      <w:r w:rsidRPr="0065395D">
        <w:rPr>
          <w:rFonts w:eastAsia="Calibri" w:cs="Times New Roman"/>
          <w:sz w:val="24"/>
          <w:szCs w:val="24"/>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rsidR="006B303A" w:rsidRPr="0065395D" w:rsidRDefault="006B303A" w:rsidP="006B303A">
      <w:pPr>
        <w:autoSpaceDE w:val="0"/>
        <w:spacing w:after="0"/>
        <w:ind w:firstLine="567"/>
        <w:jc w:val="both"/>
        <w:rPr>
          <w:rFonts w:eastAsia="Calibri" w:cs="Times New Roman"/>
          <w:sz w:val="24"/>
          <w:szCs w:val="24"/>
        </w:rPr>
      </w:pPr>
      <w:r w:rsidRPr="0065395D">
        <w:rPr>
          <w:rFonts w:eastAsia="Calibri" w:cs="Times New Roman"/>
          <w:b/>
          <w:sz w:val="24"/>
          <w:szCs w:val="24"/>
        </w:rPr>
        <w:t>Охранная зона объекта культурного наследия</w:t>
      </w:r>
      <w:r w:rsidRPr="0065395D">
        <w:rPr>
          <w:rFonts w:eastAsia="Calibri" w:cs="Times New Roman"/>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B303A" w:rsidRPr="0065395D" w:rsidRDefault="006B303A" w:rsidP="006B303A">
      <w:pPr>
        <w:autoSpaceDE w:val="0"/>
        <w:spacing w:after="0"/>
        <w:ind w:firstLine="567"/>
        <w:jc w:val="both"/>
        <w:rPr>
          <w:rFonts w:eastAsia="Calibri" w:cs="Times New Roman"/>
          <w:sz w:val="24"/>
          <w:szCs w:val="24"/>
        </w:rPr>
      </w:pPr>
      <w:r w:rsidRPr="0065395D">
        <w:rPr>
          <w:rFonts w:eastAsia="Calibri" w:cs="Times New Roman"/>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6B303A" w:rsidRPr="0065395D" w:rsidRDefault="006B303A" w:rsidP="006B303A">
      <w:pPr>
        <w:autoSpaceDE w:val="0"/>
        <w:spacing w:after="0"/>
        <w:ind w:firstLine="567"/>
        <w:jc w:val="both"/>
        <w:rPr>
          <w:rFonts w:eastAsia="Calibri" w:cs="Times New Roman"/>
          <w:sz w:val="24"/>
          <w:szCs w:val="24"/>
        </w:rPr>
      </w:pPr>
      <w:r w:rsidRPr="0065395D">
        <w:rPr>
          <w:rFonts w:eastAsia="Calibri" w:cs="Times New Roman"/>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6B303A" w:rsidRPr="0065395D" w:rsidRDefault="006B303A" w:rsidP="006B303A">
      <w:pPr>
        <w:autoSpaceDE w:val="0"/>
        <w:spacing w:after="0"/>
        <w:ind w:firstLine="567"/>
        <w:jc w:val="both"/>
        <w:rPr>
          <w:rFonts w:eastAsia="TimesNewRomanPSMT" w:cs="Times New Roman"/>
          <w:sz w:val="24"/>
          <w:szCs w:val="24"/>
        </w:rPr>
      </w:pPr>
      <w:r w:rsidRPr="0065395D">
        <w:rPr>
          <w:rFonts w:eastAsia="TimesNewRomanPSMT" w:cs="Times New Roman"/>
          <w:sz w:val="24"/>
          <w:szCs w:val="24"/>
        </w:rPr>
        <w:t xml:space="preserve">Зона охраны культурного слоя включает территорию распространения археологического культурного слоя, ареалы вокруг отдельных памятников археологии: </w:t>
      </w:r>
      <w:proofErr w:type="spellStart"/>
      <w:r w:rsidRPr="0065395D">
        <w:rPr>
          <w:rFonts w:eastAsia="TimesNewRomanPSMT" w:cs="Times New Roman"/>
          <w:sz w:val="24"/>
          <w:szCs w:val="24"/>
        </w:rPr>
        <w:t>руинированных</w:t>
      </w:r>
      <w:proofErr w:type="spellEnd"/>
      <w:r w:rsidRPr="0065395D">
        <w:rPr>
          <w:rFonts w:eastAsia="TimesNewRomanPSMT" w:cs="Times New Roman"/>
          <w:sz w:val="24"/>
          <w:szCs w:val="24"/>
        </w:rPr>
        <w:t xml:space="preserve"> построек, городищ, стоянок, селищ и курганов; устанавливается на территории, где верхние напластования земли до материка, образовавшиеся в результате деятельности человека содержат остатки исторической материальной культуры и являются памятником археологии.</w:t>
      </w:r>
    </w:p>
    <w:p w:rsidR="006B303A" w:rsidRPr="0065395D" w:rsidRDefault="006B303A" w:rsidP="006B303A">
      <w:pPr>
        <w:autoSpaceDE w:val="0"/>
        <w:spacing w:after="0"/>
        <w:ind w:firstLine="567"/>
        <w:jc w:val="both"/>
        <w:rPr>
          <w:rFonts w:eastAsia="Calibri" w:cs="Times New Roman"/>
          <w:sz w:val="24"/>
          <w:szCs w:val="24"/>
        </w:rPr>
      </w:pPr>
      <w:r w:rsidRPr="0065395D">
        <w:rPr>
          <w:rFonts w:eastAsia="Calibri" w:cs="Times New Roman"/>
          <w:b/>
          <w:sz w:val="24"/>
          <w:szCs w:val="24"/>
        </w:rPr>
        <w:t>Защитными зонами объектов культурного наследия</w:t>
      </w:r>
      <w:r w:rsidRPr="0065395D">
        <w:rPr>
          <w:rFonts w:eastAsia="Calibri" w:cs="Times New Roman"/>
          <w:sz w:val="24"/>
          <w:szCs w:val="24"/>
        </w:rPr>
        <w:t xml:space="preserve">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6B303A" w:rsidRPr="0065395D" w:rsidRDefault="006B303A" w:rsidP="006B303A">
      <w:pPr>
        <w:autoSpaceDE w:val="0"/>
        <w:spacing w:after="0"/>
        <w:ind w:firstLine="567"/>
        <w:jc w:val="both"/>
        <w:rPr>
          <w:rFonts w:eastAsia="Calibri" w:cs="Times New Roman"/>
          <w:sz w:val="24"/>
          <w:szCs w:val="24"/>
        </w:rPr>
      </w:pPr>
      <w:r w:rsidRPr="0065395D">
        <w:rPr>
          <w:rFonts w:eastAsia="Calibri" w:cs="Times New Roman"/>
          <w:sz w:val="24"/>
          <w:szCs w:val="24"/>
        </w:rPr>
        <w:lastRenderedPageBreak/>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43" w:history="1">
        <w:r w:rsidRPr="0065395D">
          <w:rPr>
            <w:rFonts w:eastAsia="Calibri" w:cs="Times New Roman"/>
            <w:sz w:val="24"/>
            <w:szCs w:val="24"/>
          </w:rPr>
          <w:t>статьей 56.4</w:t>
        </w:r>
      </w:hyperlink>
      <w:r w:rsidRPr="0065395D">
        <w:rPr>
          <w:rFonts w:eastAsia="Calibri" w:cs="Times New Roman"/>
          <w:sz w:val="24"/>
          <w:szCs w:val="24"/>
        </w:rPr>
        <w:t xml:space="preserve"> Федерального закона от 25.06.2002 № 73-ФЗ требования и ограничения.</w:t>
      </w:r>
    </w:p>
    <w:p w:rsidR="006B303A" w:rsidRPr="0065395D" w:rsidRDefault="006B303A" w:rsidP="006B303A">
      <w:pPr>
        <w:autoSpaceDE w:val="0"/>
        <w:spacing w:after="0"/>
        <w:ind w:firstLine="567"/>
        <w:jc w:val="both"/>
        <w:rPr>
          <w:rFonts w:eastAsia="Calibri" w:cs="Times New Roman"/>
          <w:sz w:val="24"/>
          <w:szCs w:val="24"/>
        </w:rPr>
      </w:pPr>
      <w:r w:rsidRPr="0065395D">
        <w:rPr>
          <w:rFonts w:eastAsia="Calibri" w:cs="Times New Roman"/>
          <w:sz w:val="24"/>
          <w:szCs w:val="24"/>
        </w:rPr>
        <w:t>Для памятника, расположенного в границах населенного пункта, граница защитной зоны устанавливается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6B303A" w:rsidRPr="0065395D" w:rsidRDefault="006B303A" w:rsidP="006B303A">
      <w:pPr>
        <w:autoSpaceDE w:val="0"/>
        <w:spacing w:after="0"/>
        <w:ind w:firstLine="567"/>
        <w:jc w:val="both"/>
        <w:rPr>
          <w:rFonts w:eastAsia="Calibri" w:cs="Times New Roman"/>
          <w:sz w:val="24"/>
          <w:szCs w:val="24"/>
        </w:rPr>
      </w:pPr>
      <w:r w:rsidRPr="0065395D">
        <w:rPr>
          <w:rFonts w:eastAsia="Calibri" w:cs="Times New Roman"/>
          <w:sz w:val="24"/>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6B303A" w:rsidRPr="0065395D" w:rsidRDefault="006B303A" w:rsidP="006B303A">
      <w:pPr>
        <w:autoSpaceDE w:val="0"/>
        <w:spacing w:after="0"/>
        <w:ind w:firstLine="567"/>
        <w:jc w:val="both"/>
        <w:rPr>
          <w:rFonts w:eastAsia="Calibri" w:cs="Times New Roman"/>
          <w:sz w:val="24"/>
          <w:szCs w:val="24"/>
        </w:rPr>
      </w:pPr>
      <w:r w:rsidRPr="0065395D">
        <w:rPr>
          <w:rFonts w:eastAsia="Calibri" w:cs="Times New Roman"/>
          <w:sz w:val="24"/>
          <w:szCs w:val="24"/>
        </w:rPr>
        <w:t xml:space="preserve">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w:t>
      </w:r>
      <w:hyperlink r:id="rId44" w:history="1">
        <w:r w:rsidRPr="0065395D">
          <w:rPr>
            <w:rFonts w:eastAsia="Calibri" w:cs="Times New Roman"/>
            <w:sz w:val="24"/>
            <w:szCs w:val="24"/>
          </w:rPr>
          <w:t>статьей 34</w:t>
        </w:r>
      </w:hyperlink>
      <w:r w:rsidRPr="0065395D">
        <w:rPr>
          <w:rFonts w:eastAsia="Calibri" w:cs="Times New Roman"/>
          <w:sz w:val="24"/>
          <w:szCs w:val="24"/>
        </w:rPr>
        <w:t xml:space="preserve"> Федерального закона от 25.06.2002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6B303A" w:rsidRPr="0065395D" w:rsidRDefault="006B303A" w:rsidP="006B303A">
      <w:pPr>
        <w:autoSpaceDE w:val="0"/>
        <w:spacing w:after="0"/>
        <w:ind w:firstLine="567"/>
        <w:jc w:val="both"/>
        <w:rPr>
          <w:rFonts w:eastAsia="TimesNewRomanPSMT" w:cs="Times New Roman"/>
          <w:sz w:val="24"/>
          <w:szCs w:val="24"/>
        </w:rPr>
      </w:pPr>
      <w:r w:rsidRPr="0065395D">
        <w:rPr>
          <w:rFonts w:eastAsia="TimesNewRomanPSMT" w:cs="Times New Roman"/>
          <w:sz w:val="24"/>
          <w:szCs w:val="24"/>
        </w:rPr>
        <w:t>Для обеспечения сохранности объектов культурного наследия при выполнении работ по хозяйственному освоению территорий, предусмотренных проектом Генерального плана, на указанных территориях требуется полное или частичное ограничение хозяйственной деятельности. Кроме того, следует учитывать, что в соответствии с требованиями ст. 30 Федерального закона от 25.06.2002 года №73-ФЗ «Об объектах культурного наследия (памятниках истории и культуры) народов РФ» земельные участки, подлежащие хозяйственному освоению, являются объектами историко-культурной экспертизы. Для всех объектов культурного наследия на территории городского поселения, в отношении которых не установлены границы территории и зоны охраны требуется их разработка и утверждение согласно положениям Федерального закона от 25.06.2002 №73-ФЗ «Об объектах культурного наследия (памятниках истории и культуры) народов Российской Федерации</w:t>
      </w:r>
      <w:r w:rsidR="0012768C" w:rsidRPr="0065395D">
        <w:rPr>
          <w:rFonts w:eastAsia="TimesNewRomanPSMT" w:cs="Times New Roman"/>
          <w:sz w:val="24"/>
          <w:szCs w:val="24"/>
        </w:rPr>
        <w:t>»</w:t>
      </w:r>
      <w:r w:rsidRPr="0065395D">
        <w:rPr>
          <w:rFonts w:eastAsia="TimesNewRomanPSMT" w:cs="Times New Roman"/>
          <w:sz w:val="24"/>
          <w:szCs w:val="24"/>
        </w:rPr>
        <w:t xml:space="preserve">. </w:t>
      </w:r>
    </w:p>
    <w:p w:rsidR="006B303A" w:rsidRPr="0065395D" w:rsidRDefault="006B303A" w:rsidP="006B303A">
      <w:pPr>
        <w:spacing w:after="0"/>
        <w:ind w:right="-144" w:firstLine="567"/>
        <w:jc w:val="both"/>
        <w:rPr>
          <w:rFonts w:cs="Times New Roman"/>
          <w:sz w:val="24"/>
          <w:szCs w:val="24"/>
        </w:rPr>
      </w:pPr>
      <w:r w:rsidRPr="0065395D">
        <w:rPr>
          <w:rFonts w:cs="Times New Roman"/>
          <w:sz w:val="24"/>
          <w:szCs w:val="24"/>
        </w:rPr>
        <w:t>Согласно ст. 36 Федерального закона от 25.06.2002 года №73-ФЗ «Об объектах культурного наследия (памятниках истории и культуры) народов Российской Федерации» необходимо учитывать следующее:</w:t>
      </w:r>
    </w:p>
    <w:p w:rsidR="006B303A" w:rsidRPr="0065395D" w:rsidRDefault="006B303A" w:rsidP="00E71CBD">
      <w:pPr>
        <w:widowControl w:val="0"/>
        <w:numPr>
          <w:ilvl w:val="0"/>
          <w:numId w:val="28"/>
        </w:numPr>
        <w:tabs>
          <w:tab w:val="left" w:pos="851"/>
        </w:tabs>
        <w:suppressAutoHyphens/>
        <w:spacing w:after="0" w:line="240" w:lineRule="auto"/>
        <w:ind w:left="0" w:firstLine="567"/>
        <w:jc w:val="both"/>
        <w:rPr>
          <w:rFonts w:cs="Times New Roman"/>
          <w:sz w:val="24"/>
          <w:szCs w:val="24"/>
        </w:rPr>
      </w:pPr>
      <w:r w:rsidRPr="0065395D">
        <w:rPr>
          <w:rFonts w:cs="Times New Roman"/>
          <w:sz w:val="24"/>
          <w:szCs w:val="24"/>
        </w:rPr>
        <w:t xml:space="preserve">проектирование и проведение землеустроительных, земляных, строительных, мелиоративных, хозяйственных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либо при обеспечении заказчиком сохранности расположенных на </w:t>
      </w:r>
      <w:r w:rsidRPr="0065395D">
        <w:rPr>
          <w:rFonts w:cs="Times New Roman"/>
          <w:sz w:val="24"/>
          <w:szCs w:val="24"/>
        </w:rPr>
        <w:lastRenderedPageBreak/>
        <w:t>данной территории объектов культурного наследия;</w:t>
      </w:r>
    </w:p>
    <w:p w:rsidR="006B303A" w:rsidRPr="0065395D" w:rsidRDefault="006B303A" w:rsidP="00E71CBD">
      <w:pPr>
        <w:widowControl w:val="0"/>
        <w:numPr>
          <w:ilvl w:val="0"/>
          <w:numId w:val="28"/>
        </w:numPr>
        <w:tabs>
          <w:tab w:val="left" w:pos="851"/>
        </w:tabs>
        <w:suppressAutoHyphens/>
        <w:spacing w:after="0" w:line="240" w:lineRule="auto"/>
        <w:ind w:left="0" w:firstLine="567"/>
        <w:jc w:val="both"/>
        <w:rPr>
          <w:rFonts w:cs="Times New Roman"/>
          <w:sz w:val="24"/>
          <w:szCs w:val="24"/>
        </w:rPr>
      </w:pPr>
      <w:r w:rsidRPr="0065395D">
        <w:rPr>
          <w:rFonts w:cs="Times New Roman"/>
          <w:sz w:val="24"/>
          <w:szCs w:val="24"/>
        </w:rPr>
        <w:t>в случае обнаружения на территории, подлежащей хозяйственному освоению, объектов, обладающих признаками объекта культурного наследия, в проекты проведения землеустроительных, земляных, строительных, мелиоративных, хозяйственных и иных работ должны быть внесены разделы об обеспечении сохранности обнаруженных объектов до включения данных объектов в реестр в порядке, установленном настоящим Федеральным законом, а действие положений землеустроительной, градостроительной и проектной документации, градостроительных регламентов на данной территории приостанавливается до внесения соответствующих изменений;</w:t>
      </w:r>
    </w:p>
    <w:p w:rsidR="006B303A" w:rsidRPr="0065395D" w:rsidRDefault="006B303A" w:rsidP="00E71CBD">
      <w:pPr>
        <w:widowControl w:val="0"/>
        <w:numPr>
          <w:ilvl w:val="0"/>
          <w:numId w:val="28"/>
        </w:numPr>
        <w:tabs>
          <w:tab w:val="left" w:pos="851"/>
        </w:tabs>
        <w:suppressAutoHyphens/>
        <w:spacing w:after="0" w:line="240" w:lineRule="auto"/>
        <w:ind w:left="0" w:firstLine="567"/>
        <w:jc w:val="both"/>
        <w:rPr>
          <w:rFonts w:cs="Times New Roman"/>
          <w:sz w:val="24"/>
          <w:szCs w:val="24"/>
        </w:rPr>
      </w:pPr>
      <w:r w:rsidRPr="0065395D">
        <w:rPr>
          <w:rFonts w:cs="Times New Roman"/>
          <w:sz w:val="24"/>
          <w:szCs w:val="24"/>
        </w:rPr>
        <w:t>в случае расположения на территории, подлежащей хозяйственному освоению, объектов культурного наследия, включенных в реестр, и выявленных объектов культурного наследия землеустроительные, земляные, строительные, мелиоративные, хозяйственные и иные работы на территориях, непосредственно связанных с земельными участками в границах территории указанных объектов, проводятся при наличии в проектах проведения таких работ разделов об обеспечении сохранности данных объектов культурного наследия или выявленных объектов культурного наследия, получивших положительные заключения государственной экспертизы проектной документации.</w:t>
      </w:r>
    </w:p>
    <w:p w:rsidR="004210B5" w:rsidRPr="0065395D" w:rsidRDefault="004210B5" w:rsidP="00DD1B1A">
      <w:pPr>
        <w:spacing w:after="0" w:line="240" w:lineRule="auto"/>
        <w:ind w:firstLine="567"/>
        <w:jc w:val="both"/>
        <w:rPr>
          <w:rFonts w:eastAsia="Calibri" w:cs="Times New Roman"/>
          <w:sz w:val="24"/>
          <w:szCs w:val="24"/>
          <w:lang w:eastAsia="ar-SA"/>
        </w:rPr>
      </w:pPr>
      <w:r w:rsidRPr="0065395D">
        <w:rPr>
          <w:rFonts w:eastAsia="Calibri" w:cs="Times New Roman"/>
          <w:sz w:val="24"/>
          <w:szCs w:val="24"/>
          <w:lang w:eastAsia="ar-SA"/>
        </w:rPr>
        <w:t>Перед выдачей градостроительного плана орган местного самоуправления в порядке межведомственного взаимодействия запрашивает в государственном органе охраны объектов культурного наследия сведения о наличии/отсутствии объектов культурного наследия на земельном участке, подлежащем хозяйственному освоению. Сведения, полученные в порядке межведомственного взаимодействия, в полном объеме вносятся в градостроительный план.</w:t>
      </w:r>
    </w:p>
    <w:p w:rsidR="004210B5" w:rsidRPr="0065395D" w:rsidRDefault="004210B5" w:rsidP="00DD1B1A">
      <w:pPr>
        <w:pStyle w:val="ConsPlusNormal"/>
        <w:ind w:firstLine="567"/>
        <w:jc w:val="both"/>
      </w:pPr>
      <w:r w:rsidRPr="0065395D">
        <w:rPr>
          <w:snapToGrid w:val="0"/>
        </w:rPr>
        <w:t xml:space="preserve">Согласно </w:t>
      </w:r>
      <w:r w:rsidRPr="0065395D">
        <w:t>Федеральному закону от 25.06.2002г. № 73-ФЗ «Об объектах культурного наследия (памятниках истории и культуры) народов Российской Федерации»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4210B5" w:rsidRPr="0065395D" w:rsidRDefault="004210B5" w:rsidP="00DD1B1A">
      <w:pPr>
        <w:spacing w:after="0" w:line="240" w:lineRule="auto"/>
        <w:ind w:firstLine="567"/>
        <w:jc w:val="both"/>
        <w:rPr>
          <w:rFonts w:eastAsia="Calibri" w:cs="Times New Roman"/>
          <w:sz w:val="24"/>
          <w:szCs w:val="24"/>
          <w:lang w:eastAsia="ar-SA"/>
        </w:rPr>
      </w:pPr>
      <w:r w:rsidRPr="0065395D">
        <w:rPr>
          <w:rFonts w:eastAsia="Calibri" w:cs="Times New Roman"/>
          <w:sz w:val="24"/>
          <w:szCs w:val="24"/>
          <w:lang w:eastAsia="ar-SA"/>
        </w:rPr>
        <w:t>Дл</w:t>
      </w:r>
      <w:r w:rsidR="006149BA" w:rsidRPr="0065395D">
        <w:rPr>
          <w:rFonts w:eastAsia="Calibri" w:cs="Times New Roman"/>
          <w:sz w:val="24"/>
          <w:szCs w:val="24"/>
          <w:lang w:eastAsia="ar-SA"/>
        </w:rPr>
        <w:t>я объектов культурного наследия,</w:t>
      </w:r>
      <w:r w:rsidRPr="0065395D">
        <w:rPr>
          <w:rFonts w:eastAsia="Calibri" w:cs="Times New Roman"/>
          <w:sz w:val="24"/>
          <w:szCs w:val="24"/>
          <w:lang w:eastAsia="ar-SA"/>
        </w:rPr>
        <w:t xml:space="preserve"> </w:t>
      </w:r>
      <w:r w:rsidR="006149BA" w:rsidRPr="0065395D">
        <w:rPr>
          <w:rFonts w:eastAsia="Calibri" w:cs="Times New Roman"/>
          <w:sz w:val="24"/>
          <w:szCs w:val="24"/>
          <w:lang w:eastAsia="ar-SA"/>
        </w:rPr>
        <w:t>в</w:t>
      </w:r>
      <w:r w:rsidRPr="0065395D">
        <w:rPr>
          <w:rFonts w:eastAsia="Calibri" w:cs="Times New Roman"/>
          <w:sz w:val="24"/>
          <w:szCs w:val="24"/>
          <w:lang w:eastAsia="ar-SA"/>
        </w:rPr>
        <w:t>ыявленных на территории</w:t>
      </w:r>
      <w:r w:rsidR="00DD1B1A" w:rsidRPr="0065395D">
        <w:rPr>
          <w:rFonts w:eastAsia="Calibri" w:cs="Times New Roman"/>
          <w:sz w:val="24"/>
          <w:szCs w:val="24"/>
          <w:lang w:eastAsia="ar-SA"/>
        </w:rPr>
        <w:t xml:space="preserve"> поселения, требуется проведение государственной историко-культурной экспертизы на предмет включения или отказа во включении в единый государственный реестр объектов культурного наследия (памятников истории и культуры) народов Российской Федерации, в дальнейшем – разработка и утверждение проектов границ территорий объектов культурного наследия, зон охраны, регистраций обременений в Управлении Реестра по Воронежской области.</w:t>
      </w:r>
    </w:p>
    <w:p w:rsidR="00417F78" w:rsidRPr="0065395D" w:rsidRDefault="00417F78" w:rsidP="00417F78">
      <w:pPr>
        <w:spacing w:after="0"/>
        <w:ind w:firstLine="567"/>
        <w:jc w:val="both"/>
        <w:rPr>
          <w:rFonts w:eastAsia="Calibri" w:cs="Times New Roman"/>
          <w:i/>
          <w:sz w:val="24"/>
          <w:szCs w:val="24"/>
          <w:lang w:eastAsia="ar-SA"/>
        </w:rPr>
      </w:pPr>
      <w:r w:rsidRPr="0065395D">
        <w:rPr>
          <w:rFonts w:eastAsia="Calibri" w:cs="Times New Roman"/>
          <w:i/>
          <w:sz w:val="24"/>
          <w:szCs w:val="24"/>
          <w:lang w:eastAsia="ar-SA"/>
        </w:rPr>
        <w:t xml:space="preserve">На территории </w:t>
      </w:r>
      <w:r w:rsidR="0065395D" w:rsidRPr="0065395D">
        <w:rPr>
          <w:rFonts w:eastAsia="Calibri" w:cs="Times New Roman"/>
          <w:i/>
          <w:sz w:val="24"/>
          <w:szCs w:val="24"/>
          <w:lang w:eastAsia="ar-SA"/>
        </w:rPr>
        <w:t>Борщево-</w:t>
      </w:r>
      <w:proofErr w:type="spellStart"/>
      <w:r w:rsidR="0065395D" w:rsidRPr="0065395D">
        <w:rPr>
          <w:rFonts w:eastAsia="Calibri" w:cs="Times New Roman"/>
          <w:i/>
          <w:sz w:val="24"/>
          <w:szCs w:val="24"/>
          <w:lang w:eastAsia="ar-SA"/>
        </w:rPr>
        <w:t>Песковского</w:t>
      </w:r>
      <w:proofErr w:type="spellEnd"/>
      <w:r w:rsidR="007C6AA9" w:rsidRPr="0065395D">
        <w:rPr>
          <w:rFonts w:eastAsia="Calibri" w:cs="Times New Roman"/>
          <w:i/>
          <w:sz w:val="24"/>
          <w:szCs w:val="24"/>
          <w:lang w:eastAsia="ar-SA"/>
        </w:rPr>
        <w:t xml:space="preserve"> сельского поселения</w:t>
      </w:r>
      <w:r w:rsidRPr="0065395D">
        <w:rPr>
          <w:rFonts w:eastAsia="Calibri" w:cs="Times New Roman"/>
          <w:i/>
          <w:sz w:val="24"/>
          <w:szCs w:val="24"/>
          <w:lang w:eastAsia="ar-SA"/>
        </w:rPr>
        <w:t xml:space="preserve"> располагается </w:t>
      </w:r>
      <w:r w:rsidR="0065395D">
        <w:rPr>
          <w:rFonts w:eastAsia="Calibri" w:cs="Times New Roman"/>
          <w:i/>
          <w:sz w:val="24"/>
          <w:szCs w:val="24"/>
          <w:lang w:eastAsia="ar-SA"/>
        </w:rPr>
        <w:t xml:space="preserve">10 </w:t>
      </w:r>
      <w:r w:rsidR="00E57719" w:rsidRPr="0065395D">
        <w:rPr>
          <w:rFonts w:eastAsia="Calibri" w:cs="Times New Roman"/>
          <w:i/>
          <w:sz w:val="24"/>
          <w:szCs w:val="24"/>
          <w:lang w:eastAsia="ar-SA"/>
        </w:rPr>
        <w:t>объект</w:t>
      </w:r>
      <w:r w:rsidR="000F5553" w:rsidRPr="0065395D">
        <w:rPr>
          <w:rFonts w:eastAsia="Calibri" w:cs="Times New Roman"/>
          <w:i/>
          <w:sz w:val="24"/>
          <w:szCs w:val="24"/>
          <w:lang w:eastAsia="ar-SA"/>
        </w:rPr>
        <w:t>ов</w:t>
      </w:r>
      <w:r w:rsidRPr="0065395D">
        <w:rPr>
          <w:rFonts w:eastAsia="Calibri" w:cs="Times New Roman"/>
          <w:i/>
          <w:sz w:val="24"/>
          <w:szCs w:val="24"/>
          <w:lang w:eastAsia="ar-SA"/>
        </w:rPr>
        <w:t xml:space="preserve"> культурного наследия:</w:t>
      </w:r>
    </w:p>
    <w:p w:rsidR="00417F78" w:rsidRPr="0065395D" w:rsidRDefault="0065395D" w:rsidP="00E71CBD">
      <w:pPr>
        <w:pStyle w:val="ab"/>
        <w:numPr>
          <w:ilvl w:val="1"/>
          <w:numId w:val="32"/>
        </w:numPr>
        <w:tabs>
          <w:tab w:val="left" w:pos="851"/>
        </w:tabs>
        <w:ind w:left="0" w:firstLine="567"/>
        <w:jc w:val="both"/>
        <w:rPr>
          <w:rFonts w:eastAsia="Calibri"/>
          <w:i/>
          <w:lang w:eastAsia="ar-SA"/>
        </w:rPr>
      </w:pPr>
      <w:r w:rsidRPr="0065395D">
        <w:rPr>
          <w:rFonts w:eastAsia="Calibri"/>
          <w:i/>
          <w:lang w:eastAsia="ar-SA"/>
        </w:rPr>
        <w:t>2</w:t>
      </w:r>
      <w:r w:rsidR="00417F78" w:rsidRPr="0065395D">
        <w:rPr>
          <w:rFonts w:eastAsia="Calibri"/>
          <w:i/>
          <w:lang w:eastAsia="ar-SA"/>
        </w:rPr>
        <w:t xml:space="preserve"> объект</w:t>
      </w:r>
      <w:r w:rsidR="001E0BED" w:rsidRPr="0065395D">
        <w:rPr>
          <w:rFonts w:eastAsia="Calibri"/>
          <w:i/>
          <w:lang w:eastAsia="ar-SA"/>
        </w:rPr>
        <w:t>а</w:t>
      </w:r>
      <w:r w:rsidR="00417F78" w:rsidRPr="0065395D">
        <w:rPr>
          <w:rFonts w:eastAsia="Calibri"/>
          <w:i/>
          <w:lang w:eastAsia="ar-SA"/>
        </w:rPr>
        <w:t xml:space="preserve"> культурного наследия регионального значения;</w:t>
      </w:r>
    </w:p>
    <w:p w:rsidR="006B22C6" w:rsidRPr="0065395D" w:rsidRDefault="0065395D" w:rsidP="00E71CBD">
      <w:pPr>
        <w:pStyle w:val="ab"/>
        <w:numPr>
          <w:ilvl w:val="1"/>
          <w:numId w:val="32"/>
        </w:numPr>
        <w:tabs>
          <w:tab w:val="left" w:pos="851"/>
        </w:tabs>
        <w:autoSpaceDE w:val="0"/>
        <w:autoSpaceDN w:val="0"/>
        <w:adjustRightInd w:val="0"/>
        <w:ind w:left="0" w:firstLine="567"/>
        <w:jc w:val="both"/>
        <w:rPr>
          <w:rFonts w:eastAsia="Calibri"/>
          <w:i/>
          <w:lang w:eastAsia="ru-RU"/>
        </w:rPr>
      </w:pPr>
      <w:bookmarkStart w:id="104" w:name="_Hlk124430280"/>
      <w:r>
        <w:rPr>
          <w:rFonts w:eastAsia="Calibri"/>
          <w:i/>
          <w:lang w:eastAsia="ar-SA"/>
        </w:rPr>
        <w:t>8</w:t>
      </w:r>
      <w:r w:rsidR="00C374D7" w:rsidRPr="0065395D">
        <w:rPr>
          <w:rFonts w:eastAsia="Calibri"/>
          <w:i/>
          <w:lang w:eastAsia="ar-SA"/>
        </w:rPr>
        <w:t xml:space="preserve"> объект</w:t>
      </w:r>
      <w:r w:rsidRPr="0065395D">
        <w:rPr>
          <w:rFonts w:eastAsia="Calibri"/>
          <w:i/>
          <w:lang w:eastAsia="ar-SA"/>
        </w:rPr>
        <w:t>ов</w:t>
      </w:r>
      <w:r w:rsidR="00C374D7" w:rsidRPr="0065395D">
        <w:rPr>
          <w:rFonts w:eastAsia="Calibri"/>
          <w:i/>
          <w:lang w:eastAsia="ar-SA"/>
        </w:rPr>
        <w:t xml:space="preserve"> культурного наследия федерального значения</w:t>
      </w:r>
      <w:r w:rsidR="00417F78" w:rsidRPr="0065395D">
        <w:rPr>
          <w:rFonts w:eastAsia="Calibri"/>
          <w:i/>
          <w:lang w:eastAsia="ar-SA"/>
        </w:rPr>
        <w:t xml:space="preserve"> (</w:t>
      </w:r>
      <w:r w:rsidR="00417F78" w:rsidRPr="0065395D">
        <w:rPr>
          <w:bCs/>
          <w:i/>
        </w:rPr>
        <w:t>объект</w:t>
      </w:r>
      <w:r w:rsidR="00C374D7" w:rsidRPr="0065395D">
        <w:rPr>
          <w:bCs/>
          <w:i/>
        </w:rPr>
        <w:t>ы</w:t>
      </w:r>
      <w:r w:rsidR="00417F78" w:rsidRPr="0065395D">
        <w:rPr>
          <w:bCs/>
          <w:i/>
        </w:rPr>
        <w:t xml:space="preserve"> археологического наследия</w:t>
      </w:r>
      <w:r w:rsidR="00417F78" w:rsidRPr="0065395D">
        <w:rPr>
          <w:i/>
        </w:rPr>
        <w:t>)</w:t>
      </w:r>
      <w:bookmarkEnd w:id="104"/>
      <w:r w:rsidR="001E0BED" w:rsidRPr="0065395D">
        <w:rPr>
          <w:i/>
        </w:rPr>
        <w:t>.</w:t>
      </w:r>
    </w:p>
    <w:p w:rsidR="00262135" w:rsidRPr="0065395D" w:rsidRDefault="00262135" w:rsidP="00E557AC">
      <w:pPr>
        <w:spacing w:after="0"/>
        <w:ind w:firstLine="567"/>
        <w:jc w:val="both"/>
        <w:rPr>
          <w:rFonts w:eastAsia="Calibri" w:cs="Times New Roman"/>
          <w:sz w:val="24"/>
          <w:szCs w:val="24"/>
          <w:lang w:eastAsia="ar-SA"/>
        </w:rPr>
      </w:pPr>
    </w:p>
    <w:tbl>
      <w:tblPr>
        <w:tblStyle w:val="af2"/>
        <w:tblW w:w="9496" w:type="dxa"/>
        <w:jc w:val="center"/>
        <w:tblLayout w:type="fixed"/>
        <w:tblLook w:val="04A0" w:firstRow="1" w:lastRow="0" w:firstColumn="1" w:lastColumn="0" w:noHBand="0" w:noVBand="1"/>
      </w:tblPr>
      <w:tblGrid>
        <w:gridCol w:w="562"/>
        <w:gridCol w:w="2127"/>
        <w:gridCol w:w="1984"/>
        <w:gridCol w:w="2769"/>
        <w:gridCol w:w="2054"/>
      </w:tblGrid>
      <w:tr w:rsidR="008E4B06" w:rsidRPr="0065395D" w:rsidTr="00B56870">
        <w:trPr>
          <w:jc w:val="center"/>
        </w:trPr>
        <w:tc>
          <w:tcPr>
            <w:tcW w:w="562" w:type="dxa"/>
            <w:shd w:val="clear" w:color="auto" w:fill="D9D9D9" w:themeFill="background1" w:themeFillShade="D9"/>
          </w:tcPr>
          <w:p w:rsidR="00E427A5" w:rsidRPr="0065395D" w:rsidRDefault="00E427A5" w:rsidP="00AA49A4">
            <w:pPr>
              <w:widowControl w:val="0"/>
              <w:autoSpaceDN w:val="0"/>
              <w:adjustRightInd w:val="0"/>
              <w:jc w:val="center"/>
              <w:rPr>
                <w:rFonts w:cs="Times New Roman"/>
                <w:b/>
                <w:bCs/>
                <w:sz w:val="20"/>
                <w:szCs w:val="20"/>
                <w:lang w:val="en-US"/>
              </w:rPr>
            </w:pPr>
            <w:r w:rsidRPr="0065395D">
              <w:rPr>
                <w:rFonts w:cs="Times New Roman"/>
                <w:b/>
                <w:bCs/>
                <w:sz w:val="20"/>
                <w:szCs w:val="20"/>
              </w:rPr>
              <w:t xml:space="preserve">№ </w:t>
            </w:r>
          </w:p>
          <w:p w:rsidR="00E427A5" w:rsidRPr="0065395D" w:rsidRDefault="00E427A5" w:rsidP="00AA49A4">
            <w:pPr>
              <w:jc w:val="center"/>
              <w:rPr>
                <w:rFonts w:cs="Times New Roman"/>
                <w:b/>
                <w:sz w:val="20"/>
                <w:szCs w:val="20"/>
              </w:rPr>
            </w:pPr>
            <w:r w:rsidRPr="0065395D">
              <w:rPr>
                <w:rFonts w:cs="Times New Roman"/>
                <w:b/>
                <w:bCs/>
                <w:sz w:val="20"/>
                <w:szCs w:val="20"/>
              </w:rPr>
              <w:t>п/п</w:t>
            </w:r>
          </w:p>
        </w:tc>
        <w:tc>
          <w:tcPr>
            <w:tcW w:w="2127" w:type="dxa"/>
            <w:shd w:val="clear" w:color="auto" w:fill="D9D9D9" w:themeFill="background1" w:themeFillShade="D9"/>
          </w:tcPr>
          <w:p w:rsidR="00E427A5" w:rsidRPr="0065395D" w:rsidRDefault="00E427A5" w:rsidP="00AA49A4">
            <w:pPr>
              <w:jc w:val="center"/>
              <w:rPr>
                <w:rFonts w:cs="Times New Roman"/>
                <w:b/>
                <w:sz w:val="20"/>
                <w:szCs w:val="20"/>
              </w:rPr>
            </w:pPr>
            <w:r w:rsidRPr="0065395D">
              <w:rPr>
                <w:rFonts w:cs="Times New Roman"/>
                <w:b/>
                <w:sz w:val="20"/>
                <w:szCs w:val="20"/>
              </w:rPr>
              <w:t>Наименование объекта культурного наследия</w:t>
            </w:r>
          </w:p>
        </w:tc>
        <w:tc>
          <w:tcPr>
            <w:tcW w:w="1984" w:type="dxa"/>
            <w:shd w:val="clear" w:color="auto" w:fill="D9D9D9" w:themeFill="background1" w:themeFillShade="D9"/>
          </w:tcPr>
          <w:p w:rsidR="00E427A5" w:rsidRPr="0065395D" w:rsidRDefault="00E427A5" w:rsidP="00AA49A4">
            <w:pPr>
              <w:jc w:val="center"/>
              <w:rPr>
                <w:rFonts w:cs="Times New Roman"/>
                <w:b/>
                <w:sz w:val="20"/>
                <w:szCs w:val="20"/>
              </w:rPr>
            </w:pPr>
            <w:r w:rsidRPr="0065395D">
              <w:rPr>
                <w:rFonts w:cs="Times New Roman"/>
                <w:b/>
                <w:sz w:val="20"/>
                <w:szCs w:val="20"/>
              </w:rPr>
              <w:t>Сведения о границах территории объекта культурного наследия</w:t>
            </w:r>
          </w:p>
        </w:tc>
        <w:tc>
          <w:tcPr>
            <w:tcW w:w="2769" w:type="dxa"/>
            <w:shd w:val="clear" w:color="auto" w:fill="D9D9D9" w:themeFill="background1" w:themeFillShade="D9"/>
          </w:tcPr>
          <w:p w:rsidR="00E427A5" w:rsidRPr="0065395D" w:rsidRDefault="00E427A5" w:rsidP="00AA49A4">
            <w:pPr>
              <w:jc w:val="center"/>
              <w:rPr>
                <w:rFonts w:cs="Times New Roman"/>
                <w:b/>
                <w:sz w:val="20"/>
                <w:szCs w:val="20"/>
              </w:rPr>
            </w:pPr>
            <w:r w:rsidRPr="0065395D">
              <w:rPr>
                <w:rFonts w:cs="Times New Roman"/>
                <w:b/>
                <w:sz w:val="20"/>
                <w:szCs w:val="20"/>
              </w:rPr>
              <w:t>Сведения о границах защитной зоны объекта культурного наследия</w:t>
            </w:r>
          </w:p>
        </w:tc>
        <w:tc>
          <w:tcPr>
            <w:tcW w:w="2054" w:type="dxa"/>
            <w:shd w:val="clear" w:color="auto" w:fill="D9D9D9" w:themeFill="background1" w:themeFillShade="D9"/>
          </w:tcPr>
          <w:p w:rsidR="00E427A5" w:rsidRPr="0065395D" w:rsidRDefault="00E427A5" w:rsidP="00AA49A4">
            <w:pPr>
              <w:jc w:val="center"/>
              <w:rPr>
                <w:rFonts w:cs="Times New Roman"/>
                <w:b/>
                <w:sz w:val="20"/>
                <w:szCs w:val="20"/>
              </w:rPr>
            </w:pPr>
            <w:r w:rsidRPr="0065395D">
              <w:rPr>
                <w:rFonts w:cs="Times New Roman"/>
                <w:b/>
                <w:sz w:val="20"/>
                <w:szCs w:val="20"/>
              </w:rPr>
              <w:t>Сведения о границах зоны охраны</w:t>
            </w:r>
          </w:p>
          <w:p w:rsidR="00E427A5" w:rsidRPr="0065395D" w:rsidRDefault="00E427A5" w:rsidP="00AA49A4">
            <w:pPr>
              <w:jc w:val="center"/>
              <w:rPr>
                <w:rFonts w:cs="Times New Roman"/>
                <w:b/>
                <w:sz w:val="20"/>
                <w:szCs w:val="20"/>
              </w:rPr>
            </w:pPr>
            <w:r w:rsidRPr="0065395D">
              <w:rPr>
                <w:rFonts w:cs="Times New Roman"/>
                <w:b/>
                <w:sz w:val="20"/>
                <w:szCs w:val="20"/>
              </w:rPr>
              <w:t>объекта культурного наследия</w:t>
            </w:r>
          </w:p>
        </w:tc>
      </w:tr>
      <w:tr w:rsidR="008E4B06" w:rsidRPr="0065395D" w:rsidTr="00984584">
        <w:trPr>
          <w:jc w:val="center"/>
        </w:trPr>
        <w:tc>
          <w:tcPr>
            <w:tcW w:w="9496" w:type="dxa"/>
            <w:gridSpan w:val="5"/>
            <w:shd w:val="clear" w:color="auto" w:fill="FFFFFF" w:themeFill="background1"/>
          </w:tcPr>
          <w:p w:rsidR="00E427A5" w:rsidRPr="0065395D" w:rsidRDefault="00FB6FF8" w:rsidP="00AA49A4">
            <w:pPr>
              <w:jc w:val="center"/>
              <w:rPr>
                <w:rFonts w:cs="Times New Roman"/>
                <w:b/>
                <w:sz w:val="20"/>
                <w:szCs w:val="20"/>
              </w:rPr>
            </w:pPr>
            <w:r w:rsidRPr="0065395D">
              <w:rPr>
                <w:rFonts w:eastAsia="Calibri" w:cs="Times New Roman"/>
                <w:b/>
                <w:i/>
                <w:sz w:val="20"/>
                <w:szCs w:val="20"/>
                <w:lang w:eastAsia="ar-SA"/>
              </w:rPr>
              <w:t>Объекты культурного наследия регионального значения</w:t>
            </w:r>
          </w:p>
        </w:tc>
      </w:tr>
      <w:tr w:rsidR="0065395D" w:rsidRPr="0065395D" w:rsidTr="00322551">
        <w:trPr>
          <w:jc w:val="center"/>
        </w:trPr>
        <w:tc>
          <w:tcPr>
            <w:tcW w:w="562" w:type="dxa"/>
          </w:tcPr>
          <w:p w:rsidR="0065395D" w:rsidRPr="00781E0B" w:rsidRDefault="0065395D" w:rsidP="0065395D">
            <w:pPr>
              <w:pStyle w:val="ab"/>
              <w:numPr>
                <w:ilvl w:val="0"/>
                <w:numId w:val="44"/>
              </w:numPr>
              <w:rPr>
                <w:sz w:val="20"/>
                <w:szCs w:val="20"/>
              </w:rPr>
            </w:pPr>
          </w:p>
        </w:tc>
        <w:tc>
          <w:tcPr>
            <w:tcW w:w="2127" w:type="dxa"/>
          </w:tcPr>
          <w:p w:rsidR="0065395D" w:rsidRPr="00781E0B" w:rsidRDefault="0065395D" w:rsidP="0065395D">
            <w:pPr>
              <w:rPr>
                <w:rFonts w:cs="Times New Roman"/>
                <w:b/>
                <w:color w:val="000000" w:themeColor="text1"/>
                <w:sz w:val="20"/>
                <w:szCs w:val="20"/>
              </w:rPr>
            </w:pPr>
            <w:r w:rsidRPr="00781E0B">
              <w:rPr>
                <w:rFonts w:cs="Times New Roman"/>
                <w:sz w:val="20"/>
                <w:szCs w:val="20"/>
              </w:rPr>
              <w:t xml:space="preserve">Дом жилой </w:t>
            </w:r>
          </w:p>
        </w:tc>
        <w:tc>
          <w:tcPr>
            <w:tcW w:w="1984" w:type="dxa"/>
            <w:tcBorders>
              <w:top w:val="single" w:sz="6" w:space="0" w:color="auto"/>
              <w:left w:val="single" w:sz="6" w:space="0" w:color="auto"/>
              <w:bottom w:val="single" w:sz="6" w:space="0" w:color="auto"/>
              <w:right w:val="single" w:sz="6" w:space="0" w:color="auto"/>
            </w:tcBorders>
            <w:shd w:val="clear" w:color="auto" w:fill="auto"/>
          </w:tcPr>
          <w:p w:rsidR="0065395D" w:rsidRPr="00781E0B" w:rsidRDefault="0065395D" w:rsidP="0065395D">
            <w:pPr>
              <w:jc w:val="center"/>
              <w:rPr>
                <w:rFonts w:cs="Times New Roman"/>
                <w:color w:val="000000" w:themeColor="text1"/>
                <w:sz w:val="20"/>
                <w:szCs w:val="20"/>
              </w:rPr>
            </w:pPr>
            <w:r w:rsidRPr="00781E0B">
              <w:rPr>
                <w:rFonts w:cs="Times New Roman"/>
                <w:color w:val="000000" w:themeColor="text1"/>
                <w:sz w:val="20"/>
                <w:szCs w:val="20"/>
              </w:rPr>
              <w:t>Не установлена</w:t>
            </w:r>
          </w:p>
        </w:tc>
        <w:tc>
          <w:tcPr>
            <w:tcW w:w="2769" w:type="dxa"/>
            <w:tcBorders>
              <w:top w:val="single" w:sz="4" w:space="0" w:color="auto"/>
              <w:left w:val="single" w:sz="4" w:space="0" w:color="auto"/>
              <w:right w:val="single" w:sz="4" w:space="0" w:color="auto"/>
            </w:tcBorders>
          </w:tcPr>
          <w:p w:rsidR="00F311F9" w:rsidRDefault="0065395D" w:rsidP="0065395D">
            <w:pPr>
              <w:widowControl w:val="0"/>
              <w:autoSpaceDN w:val="0"/>
              <w:adjustRightInd w:val="0"/>
              <w:spacing w:line="100" w:lineRule="atLeast"/>
              <w:jc w:val="center"/>
              <w:rPr>
                <w:rFonts w:cs="Times New Roman"/>
                <w:sz w:val="20"/>
                <w:szCs w:val="20"/>
              </w:rPr>
            </w:pPr>
            <w:r w:rsidRPr="00781E0B">
              <w:rPr>
                <w:rFonts w:cs="Times New Roman"/>
                <w:sz w:val="20"/>
                <w:szCs w:val="20"/>
              </w:rPr>
              <w:t xml:space="preserve">Установлена приказом </w:t>
            </w:r>
            <w:r w:rsidRPr="00781E0B">
              <w:rPr>
                <w:rFonts w:cs="Times New Roman"/>
                <w:sz w:val="20"/>
                <w:szCs w:val="20"/>
              </w:rPr>
              <w:lastRenderedPageBreak/>
              <w:t xml:space="preserve">управления по охране объектов культурного наследия Воронежской области от 19.11.2019 </w:t>
            </w:r>
          </w:p>
          <w:p w:rsidR="0065395D" w:rsidRPr="00781E0B" w:rsidRDefault="0065395D" w:rsidP="0065395D">
            <w:pPr>
              <w:widowControl w:val="0"/>
              <w:autoSpaceDN w:val="0"/>
              <w:adjustRightInd w:val="0"/>
              <w:spacing w:line="100" w:lineRule="atLeast"/>
              <w:jc w:val="center"/>
              <w:rPr>
                <w:rFonts w:cs="Times New Roman"/>
                <w:sz w:val="20"/>
                <w:szCs w:val="20"/>
              </w:rPr>
            </w:pPr>
            <w:r w:rsidRPr="00781E0B">
              <w:rPr>
                <w:rFonts w:cs="Times New Roman"/>
                <w:sz w:val="20"/>
                <w:szCs w:val="20"/>
              </w:rPr>
              <w:t xml:space="preserve">№ 71-01-07/298 </w:t>
            </w:r>
          </w:p>
          <w:p w:rsidR="0065395D" w:rsidRPr="00781E0B" w:rsidRDefault="0065395D" w:rsidP="0065395D">
            <w:pPr>
              <w:widowControl w:val="0"/>
              <w:autoSpaceDN w:val="0"/>
              <w:adjustRightInd w:val="0"/>
              <w:spacing w:line="100" w:lineRule="atLeast"/>
              <w:jc w:val="center"/>
              <w:rPr>
                <w:rFonts w:cs="Times New Roman"/>
                <w:sz w:val="20"/>
                <w:szCs w:val="20"/>
              </w:rPr>
            </w:pPr>
            <w:r w:rsidRPr="00781E0B">
              <w:rPr>
                <w:rFonts w:cs="Times New Roman"/>
                <w:sz w:val="20"/>
                <w:szCs w:val="20"/>
              </w:rPr>
              <w:t xml:space="preserve">«Об утверждении графического описания местоположения границ (с перечнем координат характерных точек этих границ) защитных зон объектов культурного наследия, расположенных на территории Воронежской области» </w:t>
            </w:r>
          </w:p>
          <w:p w:rsidR="0065395D" w:rsidRPr="00781E0B" w:rsidRDefault="0065395D" w:rsidP="0065395D">
            <w:pPr>
              <w:widowControl w:val="0"/>
              <w:autoSpaceDN w:val="0"/>
              <w:adjustRightInd w:val="0"/>
              <w:spacing w:line="100" w:lineRule="atLeast"/>
              <w:jc w:val="center"/>
              <w:rPr>
                <w:rFonts w:cs="Times New Roman"/>
                <w:sz w:val="20"/>
                <w:szCs w:val="20"/>
              </w:rPr>
            </w:pPr>
            <w:r w:rsidRPr="00781E0B">
              <w:rPr>
                <w:rFonts w:cs="Times New Roman"/>
                <w:sz w:val="20"/>
                <w:szCs w:val="20"/>
              </w:rPr>
              <w:t xml:space="preserve">(далее – приказ от 19.11.2019 </w:t>
            </w:r>
          </w:p>
          <w:p w:rsidR="0065395D" w:rsidRPr="00781E0B" w:rsidRDefault="0065395D" w:rsidP="0065395D">
            <w:pPr>
              <w:widowControl w:val="0"/>
              <w:autoSpaceDN w:val="0"/>
              <w:adjustRightInd w:val="0"/>
              <w:spacing w:line="100" w:lineRule="atLeast"/>
              <w:jc w:val="center"/>
              <w:rPr>
                <w:rFonts w:cs="Times New Roman"/>
                <w:sz w:val="20"/>
                <w:szCs w:val="20"/>
              </w:rPr>
            </w:pPr>
            <w:r w:rsidRPr="00781E0B">
              <w:rPr>
                <w:rFonts w:cs="Times New Roman"/>
                <w:sz w:val="20"/>
                <w:szCs w:val="20"/>
              </w:rPr>
              <w:t>№ 71-01-07/298)</w:t>
            </w:r>
          </w:p>
        </w:tc>
        <w:tc>
          <w:tcPr>
            <w:tcW w:w="2054" w:type="dxa"/>
            <w:tcBorders>
              <w:top w:val="single" w:sz="6" w:space="0" w:color="auto"/>
              <w:left w:val="single" w:sz="6" w:space="0" w:color="auto"/>
              <w:bottom w:val="single" w:sz="6" w:space="0" w:color="auto"/>
              <w:right w:val="single" w:sz="6" w:space="0" w:color="auto"/>
            </w:tcBorders>
            <w:shd w:val="clear" w:color="auto" w:fill="auto"/>
          </w:tcPr>
          <w:p w:rsidR="0065395D" w:rsidRPr="00781E0B" w:rsidRDefault="0065395D" w:rsidP="0065395D">
            <w:pPr>
              <w:jc w:val="center"/>
              <w:rPr>
                <w:rFonts w:cs="Times New Roman"/>
                <w:color w:val="000000" w:themeColor="text1"/>
                <w:sz w:val="20"/>
                <w:szCs w:val="20"/>
              </w:rPr>
            </w:pPr>
            <w:r w:rsidRPr="00781E0B">
              <w:rPr>
                <w:rFonts w:cs="Times New Roman"/>
                <w:color w:val="000000" w:themeColor="text1"/>
                <w:sz w:val="20"/>
                <w:szCs w:val="20"/>
              </w:rPr>
              <w:lastRenderedPageBreak/>
              <w:t>Не установлена</w:t>
            </w:r>
          </w:p>
        </w:tc>
      </w:tr>
      <w:tr w:rsidR="0065395D" w:rsidRPr="0065395D" w:rsidTr="00322551">
        <w:trPr>
          <w:jc w:val="center"/>
        </w:trPr>
        <w:tc>
          <w:tcPr>
            <w:tcW w:w="562" w:type="dxa"/>
          </w:tcPr>
          <w:p w:rsidR="0065395D" w:rsidRPr="00781E0B" w:rsidRDefault="0065395D" w:rsidP="0065395D">
            <w:pPr>
              <w:pStyle w:val="ab"/>
              <w:numPr>
                <w:ilvl w:val="0"/>
                <w:numId w:val="44"/>
              </w:numPr>
              <w:rPr>
                <w:sz w:val="20"/>
                <w:szCs w:val="20"/>
              </w:rPr>
            </w:pPr>
          </w:p>
        </w:tc>
        <w:tc>
          <w:tcPr>
            <w:tcW w:w="2127" w:type="dxa"/>
          </w:tcPr>
          <w:p w:rsidR="0065395D" w:rsidRPr="00781E0B" w:rsidRDefault="0065395D" w:rsidP="0065395D">
            <w:pPr>
              <w:rPr>
                <w:rFonts w:eastAsia="Times New Roman" w:cs="Times New Roman"/>
                <w:sz w:val="20"/>
                <w:szCs w:val="20"/>
                <w:lang w:eastAsia="ru-RU"/>
              </w:rPr>
            </w:pPr>
            <w:r w:rsidRPr="00781E0B">
              <w:rPr>
                <w:rFonts w:cs="Times New Roman"/>
                <w:sz w:val="20"/>
                <w:szCs w:val="20"/>
              </w:rPr>
              <w:t xml:space="preserve">Церковь Михаила Архангела </w:t>
            </w:r>
          </w:p>
        </w:tc>
        <w:tc>
          <w:tcPr>
            <w:tcW w:w="1984" w:type="dxa"/>
            <w:tcBorders>
              <w:top w:val="single" w:sz="6" w:space="0" w:color="auto"/>
              <w:left w:val="single" w:sz="6" w:space="0" w:color="auto"/>
              <w:bottom w:val="single" w:sz="6" w:space="0" w:color="auto"/>
              <w:right w:val="single" w:sz="6" w:space="0" w:color="auto"/>
            </w:tcBorders>
            <w:shd w:val="clear" w:color="auto" w:fill="auto"/>
          </w:tcPr>
          <w:p w:rsidR="0065395D" w:rsidRPr="00781E0B" w:rsidRDefault="0065395D" w:rsidP="0065395D">
            <w:pPr>
              <w:jc w:val="center"/>
              <w:rPr>
                <w:rFonts w:cs="Times New Roman"/>
                <w:color w:val="000000" w:themeColor="text1"/>
                <w:sz w:val="20"/>
                <w:szCs w:val="20"/>
              </w:rPr>
            </w:pPr>
            <w:r w:rsidRPr="00781E0B">
              <w:rPr>
                <w:rFonts w:cs="Times New Roman"/>
                <w:color w:val="000000" w:themeColor="text1"/>
                <w:sz w:val="20"/>
                <w:szCs w:val="20"/>
              </w:rPr>
              <w:t>Не установлена</w:t>
            </w:r>
          </w:p>
        </w:tc>
        <w:tc>
          <w:tcPr>
            <w:tcW w:w="2769" w:type="dxa"/>
            <w:tcBorders>
              <w:top w:val="single" w:sz="4" w:space="0" w:color="auto"/>
              <w:left w:val="single" w:sz="4" w:space="0" w:color="auto"/>
              <w:bottom w:val="single" w:sz="4" w:space="0" w:color="auto"/>
              <w:right w:val="single" w:sz="4" w:space="0" w:color="auto"/>
            </w:tcBorders>
          </w:tcPr>
          <w:p w:rsidR="0065395D" w:rsidRPr="00781E0B" w:rsidRDefault="0065395D" w:rsidP="0065395D">
            <w:pPr>
              <w:widowControl w:val="0"/>
              <w:autoSpaceDN w:val="0"/>
              <w:adjustRightInd w:val="0"/>
              <w:spacing w:line="100" w:lineRule="atLeast"/>
              <w:jc w:val="center"/>
              <w:rPr>
                <w:rFonts w:cs="Times New Roman"/>
                <w:sz w:val="20"/>
                <w:szCs w:val="20"/>
              </w:rPr>
            </w:pPr>
            <w:r w:rsidRPr="00781E0B">
              <w:rPr>
                <w:rFonts w:cs="Times New Roman"/>
                <w:sz w:val="20"/>
                <w:szCs w:val="20"/>
              </w:rPr>
              <w:t xml:space="preserve">Установлена приказом </w:t>
            </w:r>
            <w:r w:rsidR="00F311F9" w:rsidRPr="00F311F9">
              <w:rPr>
                <w:rFonts w:cs="Times New Roman"/>
                <w:sz w:val="20"/>
                <w:szCs w:val="20"/>
              </w:rPr>
              <w:t>от</w:t>
            </w:r>
          </w:p>
          <w:p w:rsidR="0065395D" w:rsidRPr="00781E0B" w:rsidRDefault="0065395D" w:rsidP="0065395D">
            <w:pPr>
              <w:widowControl w:val="0"/>
              <w:autoSpaceDN w:val="0"/>
              <w:adjustRightInd w:val="0"/>
              <w:spacing w:line="100" w:lineRule="atLeast"/>
              <w:jc w:val="center"/>
              <w:rPr>
                <w:rFonts w:cs="Times New Roman"/>
                <w:sz w:val="20"/>
                <w:szCs w:val="20"/>
              </w:rPr>
            </w:pPr>
            <w:r w:rsidRPr="00781E0B">
              <w:rPr>
                <w:rFonts w:cs="Times New Roman"/>
                <w:sz w:val="20"/>
                <w:szCs w:val="20"/>
              </w:rPr>
              <w:t>19.11.2019 № 71-01-07/298</w:t>
            </w:r>
          </w:p>
        </w:tc>
        <w:tc>
          <w:tcPr>
            <w:tcW w:w="2054" w:type="dxa"/>
            <w:tcBorders>
              <w:top w:val="single" w:sz="6" w:space="0" w:color="auto"/>
              <w:left w:val="single" w:sz="6" w:space="0" w:color="auto"/>
              <w:bottom w:val="single" w:sz="6" w:space="0" w:color="auto"/>
              <w:right w:val="single" w:sz="6" w:space="0" w:color="auto"/>
            </w:tcBorders>
            <w:shd w:val="clear" w:color="auto" w:fill="auto"/>
          </w:tcPr>
          <w:p w:rsidR="0065395D" w:rsidRPr="00781E0B" w:rsidRDefault="0065395D" w:rsidP="0065395D">
            <w:pPr>
              <w:jc w:val="center"/>
              <w:rPr>
                <w:rFonts w:cs="Times New Roman"/>
                <w:color w:val="000000" w:themeColor="text1"/>
                <w:sz w:val="20"/>
                <w:szCs w:val="20"/>
              </w:rPr>
            </w:pPr>
            <w:r w:rsidRPr="00781E0B">
              <w:rPr>
                <w:rFonts w:cs="Times New Roman"/>
                <w:color w:val="000000" w:themeColor="text1"/>
                <w:sz w:val="20"/>
                <w:szCs w:val="20"/>
              </w:rPr>
              <w:t>Не установлена</w:t>
            </w:r>
          </w:p>
        </w:tc>
      </w:tr>
      <w:tr w:rsidR="008E4B06" w:rsidRPr="0065395D" w:rsidTr="006B50B8">
        <w:trPr>
          <w:jc w:val="center"/>
        </w:trPr>
        <w:tc>
          <w:tcPr>
            <w:tcW w:w="9496" w:type="dxa"/>
            <w:gridSpan w:val="5"/>
          </w:tcPr>
          <w:p w:rsidR="00C374D7" w:rsidRPr="00781E0B" w:rsidRDefault="00C374D7" w:rsidP="00C374D7">
            <w:pPr>
              <w:widowControl w:val="0"/>
              <w:autoSpaceDN w:val="0"/>
              <w:adjustRightInd w:val="0"/>
              <w:spacing w:line="100" w:lineRule="atLeast"/>
              <w:ind w:firstLine="35"/>
              <w:jc w:val="center"/>
              <w:rPr>
                <w:sz w:val="20"/>
                <w:szCs w:val="20"/>
              </w:rPr>
            </w:pPr>
            <w:r w:rsidRPr="00781E0B">
              <w:rPr>
                <w:rFonts w:eastAsia="Calibri" w:cs="Times New Roman"/>
                <w:b/>
                <w:i/>
                <w:sz w:val="20"/>
                <w:szCs w:val="20"/>
                <w:lang w:eastAsia="ar-SA"/>
              </w:rPr>
              <w:t>Объекты культурного наследия федерального значения</w:t>
            </w:r>
            <w:r w:rsidR="001A224E" w:rsidRPr="00781E0B">
              <w:rPr>
                <w:rFonts w:eastAsia="Calibri" w:cs="Times New Roman"/>
                <w:b/>
                <w:i/>
                <w:sz w:val="20"/>
                <w:szCs w:val="20"/>
                <w:lang w:eastAsia="ar-SA"/>
              </w:rPr>
              <w:t xml:space="preserve"> (объекты археологического наследия)</w:t>
            </w:r>
          </w:p>
        </w:tc>
      </w:tr>
      <w:tr w:rsidR="0065395D" w:rsidRPr="0065395D" w:rsidTr="001A224E">
        <w:trPr>
          <w:jc w:val="center"/>
        </w:trPr>
        <w:tc>
          <w:tcPr>
            <w:tcW w:w="562" w:type="dxa"/>
          </w:tcPr>
          <w:p w:rsidR="0065395D" w:rsidRPr="00781E0B" w:rsidRDefault="0065395D" w:rsidP="0065395D">
            <w:pPr>
              <w:pStyle w:val="ab"/>
              <w:numPr>
                <w:ilvl w:val="0"/>
                <w:numId w:val="44"/>
              </w:numPr>
              <w:rPr>
                <w:sz w:val="20"/>
                <w:szCs w:val="20"/>
              </w:rPr>
            </w:pPr>
          </w:p>
        </w:tc>
        <w:tc>
          <w:tcPr>
            <w:tcW w:w="2127" w:type="dxa"/>
          </w:tcPr>
          <w:p w:rsidR="0065395D" w:rsidRPr="00781E0B" w:rsidRDefault="0065395D" w:rsidP="0065395D">
            <w:pPr>
              <w:rPr>
                <w:rFonts w:cs="Times New Roman"/>
                <w:sz w:val="20"/>
              </w:rPr>
            </w:pPr>
            <w:r w:rsidRPr="00781E0B">
              <w:rPr>
                <w:rFonts w:cs="Times New Roman"/>
                <w:sz w:val="20"/>
              </w:rPr>
              <w:t xml:space="preserve">Стоянка 1 у </w:t>
            </w:r>
          </w:p>
          <w:p w:rsidR="0065395D" w:rsidRPr="00781E0B" w:rsidRDefault="0065395D" w:rsidP="0065395D">
            <w:pPr>
              <w:rPr>
                <w:rFonts w:cs="Times New Roman"/>
                <w:color w:val="000000" w:themeColor="text1"/>
                <w:sz w:val="20"/>
                <w:szCs w:val="20"/>
              </w:rPr>
            </w:pPr>
            <w:r w:rsidRPr="00781E0B">
              <w:rPr>
                <w:rFonts w:cs="Times New Roman"/>
                <w:sz w:val="20"/>
              </w:rPr>
              <w:t>с. Борщево-Пески</w:t>
            </w:r>
          </w:p>
        </w:tc>
        <w:tc>
          <w:tcPr>
            <w:tcW w:w="1984" w:type="dxa"/>
            <w:vAlign w:val="center"/>
          </w:tcPr>
          <w:p w:rsidR="0065395D" w:rsidRPr="00781E0B" w:rsidRDefault="0065395D" w:rsidP="0065395D">
            <w:pPr>
              <w:widowControl w:val="0"/>
              <w:autoSpaceDN w:val="0"/>
              <w:adjustRightInd w:val="0"/>
              <w:spacing w:line="100" w:lineRule="atLeast"/>
              <w:jc w:val="center"/>
              <w:rPr>
                <w:sz w:val="20"/>
                <w:szCs w:val="20"/>
              </w:rPr>
            </w:pPr>
            <w:r w:rsidRPr="00781E0B">
              <w:rPr>
                <w:rFonts w:cs="Times New Roman"/>
                <w:sz w:val="20"/>
                <w:szCs w:val="20"/>
              </w:rPr>
              <w:t>Не установлена</w:t>
            </w:r>
          </w:p>
        </w:tc>
        <w:tc>
          <w:tcPr>
            <w:tcW w:w="2769" w:type="dxa"/>
            <w:vAlign w:val="center"/>
          </w:tcPr>
          <w:p w:rsidR="0065395D" w:rsidRPr="00781E0B" w:rsidRDefault="0065395D" w:rsidP="0065395D">
            <w:pPr>
              <w:jc w:val="center"/>
              <w:rPr>
                <w:rFonts w:cs="Times New Roman"/>
                <w:sz w:val="20"/>
                <w:szCs w:val="20"/>
              </w:rPr>
            </w:pPr>
            <w:r w:rsidRPr="00781E0B">
              <w:rPr>
                <w:rFonts w:cs="Times New Roman"/>
                <w:sz w:val="20"/>
                <w:szCs w:val="20"/>
              </w:rPr>
              <w:t>Не устанавливается*</w:t>
            </w:r>
          </w:p>
        </w:tc>
        <w:tc>
          <w:tcPr>
            <w:tcW w:w="2054" w:type="dxa"/>
            <w:vAlign w:val="center"/>
          </w:tcPr>
          <w:p w:rsidR="0065395D" w:rsidRPr="00781E0B" w:rsidRDefault="0065395D" w:rsidP="0065395D">
            <w:pPr>
              <w:jc w:val="center"/>
              <w:rPr>
                <w:sz w:val="20"/>
                <w:szCs w:val="20"/>
              </w:rPr>
            </w:pPr>
            <w:r w:rsidRPr="00781E0B">
              <w:rPr>
                <w:rFonts w:cs="Times New Roman"/>
                <w:sz w:val="20"/>
                <w:szCs w:val="20"/>
              </w:rPr>
              <w:t>Не устанавливается</w:t>
            </w:r>
          </w:p>
        </w:tc>
      </w:tr>
      <w:tr w:rsidR="0065395D" w:rsidRPr="0065395D" w:rsidTr="001A224E">
        <w:trPr>
          <w:jc w:val="center"/>
        </w:trPr>
        <w:tc>
          <w:tcPr>
            <w:tcW w:w="562" w:type="dxa"/>
          </w:tcPr>
          <w:p w:rsidR="0065395D" w:rsidRPr="00781E0B" w:rsidRDefault="0065395D" w:rsidP="0065395D">
            <w:pPr>
              <w:pStyle w:val="ab"/>
              <w:numPr>
                <w:ilvl w:val="0"/>
                <w:numId w:val="44"/>
              </w:numPr>
              <w:rPr>
                <w:sz w:val="20"/>
                <w:szCs w:val="20"/>
              </w:rPr>
            </w:pPr>
          </w:p>
        </w:tc>
        <w:tc>
          <w:tcPr>
            <w:tcW w:w="2127" w:type="dxa"/>
          </w:tcPr>
          <w:p w:rsidR="0065395D" w:rsidRPr="00781E0B" w:rsidRDefault="0065395D" w:rsidP="0065395D">
            <w:pPr>
              <w:rPr>
                <w:rFonts w:cs="Times New Roman"/>
                <w:sz w:val="20"/>
              </w:rPr>
            </w:pPr>
            <w:r w:rsidRPr="00781E0B">
              <w:rPr>
                <w:rFonts w:cs="Times New Roman"/>
                <w:sz w:val="20"/>
              </w:rPr>
              <w:t xml:space="preserve">Стоянка 2 у </w:t>
            </w:r>
          </w:p>
          <w:p w:rsidR="0065395D" w:rsidRPr="00781E0B" w:rsidRDefault="0065395D" w:rsidP="0065395D">
            <w:pPr>
              <w:rPr>
                <w:rFonts w:cs="Times New Roman"/>
                <w:color w:val="000000" w:themeColor="text1"/>
                <w:sz w:val="20"/>
                <w:szCs w:val="20"/>
              </w:rPr>
            </w:pPr>
            <w:r w:rsidRPr="00781E0B">
              <w:rPr>
                <w:rFonts w:cs="Times New Roman"/>
                <w:sz w:val="20"/>
              </w:rPr>
              <w:t>с. Борщево-Пески</w:t>
            </w:r>
          </w:p>
        </w:tc>
        <w:tc>
          <w:tcPr>
            <w:tcW w:w="1984" w:type="dxa"/>
            <w:vAlign w:val="center"/>
          </w:tcPr>
          <w:p w:rsidR="0065395D" w:rsidRPr="00781E0B" w:rsidRDefault="0065395D" w:rsidP="0065395D">
            <w:pPr>
              <w:widowControl w:val="0"/>
              <w:autoSpaceDN w:val="0"/>
              <w:adjustRightInd w:val="0"/>
              <w:spacing w:line="100" w:lineRule="atLeast"/>
              <w:jc w:val="center"/>
              <w:rPr>
                <w:sz w:val="20"/>
                <w:szCs w:val="20"/>
              </w:rPr>
            </w:pPr>
            <w:r w:rsidRPr="00781E0B">
              <w:rPr>
                <w:rFonts w:cs="Times New Roman"/>
                <w:sz w:val="20"/>
                <w:szCs w:val="20"/>
              </w:rPr>
              <w:t>Не установлена</w:t>
            </w:r>
          </w:p>
        </w:tc>
        <w:tc>
          <w:tcPr>
            <w:tcW w:w="2769" w:type="dxa"/>
            <w:vAlign w:val="center"/>
          </w:tcPr>
          <w:p w:rsidR="0065395D" w:rsidRPr="00781E0B" w:rsidRDefault="0065395D" w:rsidP="0065395D">
            <w:pPr>
              <w:jc w:val="center"/>
              <w:rPr>
                <w:rFonts w:cs="Times New Roman"/>
                <w:sz w:val="20"/>
                <w:szCs w:val="20"/>
              </w:rPr>
            </w:pPr>
            <w:r w:rsidRPr="00781E0B">
              <w:rPr>
                <w:rFonts w:cs="Times New Roman"/>
                <w:sz w:val="20"/>
                <w:szCs w:val="20"/>
              </w:rPr>
              <w:t>Не устанавливается*</w:t>
            </w:r>
          </w:p>
        </w:tc>
        <w:tc>
          <w:tcPr>
            <w:tcW w:w="2054" w:type="dxa"/>
            <w:vAlign w:val="center"/>
          </w:tcPr>
          <w:p w:rsidR="0065395D" w:rsidRPr="00781E0B" w:rsidRDefault="0065395D" w:rsidP="0065395D">
            <w:pPr>
              <w:jc w:val="center"/>
              <w:rPr>
                <w:sz w:val="20"/>
                <w:szCs w:val="20"/>
              </w:rPr>
            </w:pPr>
            <w:r w:rsidRPr="00781E0B">
              <w:rPr>
                <w:rFonts w:cs="Times New Roman"/>
                <w:sz w:val="20"/>
                <w:szCs w:val="20"/>
              </w:rPr>
              <w:t>Не устанавливается</w:t>
            </w:r>
          </w:p>
        </w:tc>
      </w:tr>
      <w:tr w:rsidR="0065395D" w:rsidRPr="0065395D" w:rsidTr="001A224E">
        <w:trPr>
          <w:jc w:val="center"/>
        </w:trPr>
        <w:tc>
          <w:tcPr>
            <w:tcW w:w="562" w:type="dxa"/>
          </w:tcPr>
          <w:p w:rsidR="0065395D" w:rsidRPr="00781E0B" w:rsidRDefault="0065395D" w:rsidP="0065395D">
            <w:pPr>
              <w:pStyle w:val="ab"/>
              <w:numPr>
                <w:ilvl w:val="0"/>
                <w:numId w:val="44"/>
              </w:numPr>
              <w:rPr>
                <w:sz w:val="20"/>
                <w:szCs w:val="20"/>
              </w:rPr>
            </w:pPr>
          </w:p>
        </w:tc>
        <w:tc>
          <w:tcPr>
            <w:tcW w:w="2127" w:type="dxa"/>
          </w:tcPr>
          <w:p w:rsidR="0065395D" w:rsidRPr="00781E0B" w:rsidRDefault="0065395D" w:rsidP="0065395D">
            <w:pPr>
              <w:rPr>
                <w:rFonts w:cs="Times New Roman"/>
                <w:sz w:val="20"/>
              </w:rPr>
            </w:pPr>
            <w:r w:rsidRPr="00781E0B">
              <w:rPr>
                <w:rFonts w:cs="Times New Roman"/>
                <w:sz w:val="20"/>
              </w:rPr>
              <w:t xml:space="preserve">Стоянка 3 у </w:t>
            </w:r>
          </w:p>
          <w:p w:rsidR="0065395D" w:rsidRPr="00781E0B" w:rsidRDefault="0065395D" w:rsidP="0065395D">
            <w:pPr>
              <w:rPr>
                <w:rFonts w:eastAsia="Times New Roman" w:cs="Times New Roman"/>
                <w:sz w:val="20"/>
                <w:szCs w:val="20"/>
                <w:lang w:eastAsia="ru-RU"/>
              </w:rPr>
            </w:pPr>
            <w:r w:rsidRPr="00781E0B">
              <w:rPr>
                <w:rFonts w:cs="Times New Roman"/>
                <w:sz w:val="20"/>
              </w:rPr>
              <w:t>с. Борщево-Пески</w:t>
            </w:r>
          </w:p>
        </w:tc>
        <w:tc>
          <w:tcPr>
            <w:tcW w:w="1984" w:type="dxa"/>
            <w:vAlign w:val="center"/>
          </w:tcPr>
          <w:p w:rsidR="0065395D" w:rsidRPr="00781E0B" w:rsidRDefault="0065395D" w:rsidP="0065395D">
            <w:pPr>
              <w:widowControl w:val="0"/>
              <w:autoSpaceDN w:val="0"/>
              <w:adjustRightInd w:val="0"/>
              <w:spacing w:line="100" w:lineRule="atLeast"/>
              <w:jc w:val="center"/>
              <w:rPr>
                <w:sz w:val="20"/>
                <w:szCs w:val="20"/>
              </w:rPr>
            </w:pPr>
            <w:r w:rsidRPr="00781E0B">
              <w:rPr>
                <w:rFonts w:cs="Times New Roman"/>
                <w:sz w:val="20"/>
                <w:szCs w:val="20"/>
              </w:rPr>
              <w:t>Не установлена</w:t>
            </w:r>
          </w:p>
        </w:tc>
        <w:tc>
          <w:tcPr>
            <w:tcW w:w="2769" w:type="dxa"/>
            <w:vAlign w:val="center"/>
          </w:tcPr>
          <w:p w:rsidR="0065395D" w:rsidRPr="00781E0B" w:rsidRDefault="0065395D" w:rsidP="0065395D">
            <w:pPr>
              <w:jc w:val="center"/>
              <w:rPr>
                <w:rFonts w:cs="Times New Roman"/>
                <w:sz w:val="20"/>
                <w:szCs w:val="20"/>
              </w:rPr>
            </w:pPr>
            <w:r w:rsidRPr="00781E0B">
              <w:rPr>
                <w:rFonts w:cs="Times New Roman"/>
                <w:sz w:val="20"/>
                <w:szCs w:val="20"/>
              </w:rPr>
              <w:t>Не устанавливается*</w:t>
            </w:r>
          </w:p>
        </w:tc>
        <w:tc>
          <w:tcPr>
            <w:tcW w:w="2054" w:type="dxa"/>
            <w:vAlign w:val="center"/>
          </w:tcPr>
          <w:p w:rsidR="0065395D" w:rsidRPr="00781E0B" w:rsidRDefault="0065395D" w:rsidP="0065395D">
            <w:pPr>
              <w:jc w:val="center"/>
              <w:rPr>
                <w:sz w:val="20"/>
                <w:szCs w:val="20"/>
              </w:rPr>
            </w:pPr>
            <w:r w:rsidRPr="00781E0B">
              <w:rPr>
                <w:rFonts w:cs="Times New Roman"/>
                <w:sz w:val="20"/>
                <w:szCs w:val="20"/>
              </w:rPr>
              <w:t>Не устанавливается</w:t>
            </w:r>
          </w:p>
        </w:tc>
      </w:tr>
      <w:tr w:rsidR="0065395D" w:rsidRPr="0065395D" w:rsidTr="00781E0B">
        <w:trPr>
          <w:jc w:val="center"/>
        </w:trPr>
        <w:tc>
          <w:tcPr>
            <w:tcW w:w="562" w:type="dxa"/>
          </w:tcPr>
          <w:p w:rsidR="0065395D" w:rsidRPr="00781E0B" w:rsidRDefault="0065395D" w:rsidP="0065395D">
            <w:pPr>
              <w:pStyle w:val="ab"/>
              <w:numPr>
                <w:ilvl w:val="0"/>
                <w:numId w:val="44"/>
              </w:numPr>
              <w:rPr>
                <w:sz w:val="20"/>
                <w:szCs w:val="20"/>
              </w:rPr>
            </w:pPr>
          </w:p>
        </w:tc>
        <w:tc>
          <w:tcPr>
            <w:tcW w:w="2127" w:type="dxa"/>
          </w:tcPr>
          <w:p w:rsidR="0065395D" w:rsidRPr="00781E0B" w:rsidRDefault="0065395D" w:rsidP="0065395D">
            <w:pPr>
              <w:rPr>
                <w:rFonts w:cs="Times New Roman"/>
                <w:sz w:val="20"/>
              </w:rPr>
            </w:pPr>
            <w:r w:rsidRPr="00781E0B">
              <w:rPr>
                <w:rFonts w:cs="Times New Roman"/>
                <w:sz w:val="20"/>
              </w:rPr>
              <w:t xml:space="preserve">Курганный могильник 1 у </w:t>
            </w:r>
          </w:p>
          <w:p w:rsidR="0065395D" w:rsidRPr="00781E0B" w:rsidRDefault="0065395D" w:rsidP="0065395D">
            <w:pPr>
              <w:rPr>
                <w:rFonts w:eastAsia="Times New Roman" w:cs="Times New Roman"/>
                <w:sz w:val="20"/>
                <w:szCs w:val="20"/>
                <w:lang w:eastAsia="ru-RU"/>
              </w:rPr>
            </w:pPr>
            <w:r w:rsidRPr="00781E0B">
              <w:rPr>
                <w:rFonts w:cs="Times New Roman"/>
                <w:sz w:val="20"/>
              </w:rPr>
              <w:t xml:space="preserve">с. Борщево-Пески </w:t>
            </w:r>
          </w:p>
        </w:tc>
        <w:tc>
          <w:tcPr>
            <w:tcW w:w="1984" w:type="dxa"/>
            <w:vAlign w:val="center"/>
          </w:tcPr>
          <w:p w:rsidR="0065395D" w:rsidRPr="00781E0B" w:rsidRDefault="0065395D" w:rsidP="0065395D">
            <w:pPr>
              <w:jc w:val="center"/>
              <w:rPr>
                <w:rFonts w:cs="Times New Roman"/>
                <w:sz w:val="20"/>
                <w:szCs w:val="20"/>
              </w:rPr>
            </w:pPr>
            <w:r w:rsidRPr="00781E0B">
              <w:rPr>
                <w:rFonts w:cs="Times New Roman"/>
                <w:sz w:val="20"/>
                <w:szCs w:val="20"/>
              </w:rPr>
              <w:t>Не установлена</w:t>
            </w:r>
          </w:p>
        </w:tc>
        <w:tc>
          <w:tcPr>
            <w:tcW w:w="2769" w:type="dxa"/>
            <w:vAlign w:val="center"/>
          </w:tcPr>
          <w:p w:rsidR="0065395D" w:rsidRPr="00781E0B" w:rsidRDefault="0065395D" w:rsidP="0065395D">
            <w:pPr>
              <w:jc w:val="center"/>
              <w:rPr>
                <w:rFonts w:cs="Times New Roman"/>
                <w:sz w:val="20"/>
                <w:szCs w:val="20"/>
              </w:rPr>
            </w:pPr>
            <w:r w:rsidRPr="00781E0B">
              <w:rPr>
                <w:rFonts w:cs="Times New Roman"/>
                <w:sz w:val="20"/>
                <w:szCs w:val="20"/>
              </w:rPr>
              <w:t>Не устанавливается*</w:t>
            </w:r>
          </w:p>
        </w:tc>
        <w:tc>
          <w:tcPr>
            <w:tcW w:w="2054" w:type="dxa"/>
            <w:vAlign w:val="center"/>
          </w:tcPr>
          <w:p w:rsidR="0065395D" w:rsidRPr="00781E0B" w:rsidRDefault="0065395D" w:rsidP="00781E0B">
            <w:pPr>
              <w:tabs>
                <w:tab w:val="left" w:pos="721"/>
              </w:tabs>
              <w:jc w:val="center"/>
              <w:rPr>
                <w:sz w:val="20"/>
                <w:szCs w:val="20"/>
              </w:rPr>
            </w:pPr>
            <w:r w:rsidRPr="00781E0B">
              <w:rPr>
                <w:rFonts w:cs="Times New Roman"/>
                <w:sz w:val="20"/>
                <w:szCs w:val="20"/>
              </w:rPr>
              <w:t>Не устанавливается</w:t>
            </w:r>
          </w:p>
        </w:tc>
      </w:tr>
      <w:tr w:rsidR="00781E0B" w:rsidRPr="0065395D" w:rsidTr="00322551">
        <w:trPr>
          <w:jc w:val="center"/>
        </w:trPr>
        <w:tc>
          <w:tcPr>
            <w:tcW w:w="562" w:type="dxa"/>
          </w:tcPr>
          <w:p w:rsidR="00781E0B" w:rsidRPr="00781E0B" w:rsidRDefault="00781E0B" w:rsidP="00781E0B">
            <w:pPr>
              <w:pStyle w:val="ab"/>
              <w:numPr>
                <w:ilvl w:val="0"/>
                <w:numId w:val="44"/>
              </w:numPr>
              <w:rPr>
                <w:sz w:val="20"/>
                <w:szCs w:val="20"/>
              </w:rPr>
            </w:pPr>
          </w:p>
        </w:tc>
        <w:tc>
          <w:tcPr>
            <w:tcW w:w="2127" w:type="dxa"/>
          </w:tcPr>
          <w:p w:rsidR="00781E0B" w:rsidRPr="00781E0B" w:rsidRDefault="00781E0B" w:rsidP="00781E0B">
            <w:pPr>
              <w:rPr>
                <w:rFonts w:cs="Times New Roman"/>
                <w:sz w:val="20"/>
              </w:rPr>
            </w:pPr>
            <w:r w:rsidRPr="00781E0B">
              <w:rPr>
                <w:rFonts w:cs="Times New Roman"/>
                <w:sz w:val="20"/>
              </w:rPr>
              <w:t xml:space="preserve">Курганный могильник 2 у </w:t>
            </w:r>
          </w:p>
          <w:p w:rsidR="00781E0B" w:rsidRPr="00781E0B" w:rsidRDefault="00781E0B" w:rsidP="00781E0B">
            <w:pPr>
              <w:rPr>
                <w:rFonts w:cs="Times New Roman"/>
                <w:sz w:val="20"/>
                <w:szCs w:val="20"/>
              </w:rPr>
            </w:pPr>
            <w:r w:rsidRPr="00781E0B">
              <w:rPr>
                <w:rFonts w:cs="Times New Roman"/>
                <w:sz w:val="20"/>
              </w:rPr>
              <w:t xml:space="preserve">с. Борщево-Пески </w:t>
            </w:r>
          </w:p>
        </w:tc>
        <w:tc>
          <w:tcPr>
            <w:tcW w:w="1984" w:type="dxa"/>
            <w:vAlign w:val="center"/>
          </w:tcPr>
          <w:p w:rsidR="00781E0B" w:rsidRPr="00781E0B" w:rsidRDefault="00781E0B" w:rsidP="00781E0B">
            <w:pPr>
              <w:widowControl w:val="0"/>
              <w:autoSpaceDN w:val="0"/>
              <w:adjustRightInd w:val="0"/>
              <w:spacing w:line="100" w:lineRule="atLeast"/>
              <w:jc w:val="center"/>
              <w:rPr>
                <w:sz w:val="20"/>
                <w:szCs w:val="20"/>
              </w:rPr>
            </w:pPr>
            <w:r w:rsidRPr="00781E0B">
              <w:rPr>
                <w:rFonts w:cs="Times New Roman"/>
                <w:sz w:val="20"/>
                <w:szCs w:val="20"/>
              </w:rPr>
              <w:t>Не установлена</w:t>
            </w:r>
          </w:p>
        </w:tc>
        <w:tc>
          <w:tcPr>
            <w:tcW w:w="2769" w:type="dxa"/>
            <w:vAlign w:val="center"/>
          </w:tcPr>
          <w:p w:rsidR="00781E0B" w:rsidRPr="00781E0B" w:rsidRDefault="00781E0B" w:rsidP="00781E0B">
            <w:pPr>
              <w:jc w:val="center"/>
              <w:rPr>
                <w:rFonts w:cs="Times New Roman"/>
                <w:sz w:val="20"/>
                <w:szCs w:val="20"/>
              </w:rPr>
            </w:pPr>
            <w:r w:rsidRPr="00781E0B">
              <w:rPr>
                <w:rFonts w:cs="Times New Roman"/>
                <w:sz w:val="20"/>
                <w:szCs w:val="20"/>
              </w:rPr>
              <w:t>Не устанавливается*</w:t>
            </w:r>
          </w:p>
        </w:tc>
        <w:tc>
          <w:tcPr>
            <w:tcW w:w="2054" w:type="dxa"/>
            <w:vAlign w:val="center"/>
          </w:tcPr>
          <w:p w:rsidR="00781E0B" w:rsidRPr="00781E0B" w:rsidRDefault="00781E0B" w:rsidP="00781E0B">
            <w:pPr>
              <w:jc w:val="center"/>
              <w:rPr>
                <w:sz w:val="20"/>
                <w:szCs w:val="20"/>
              </w:rPr>
            </w:pPr>
            <w:r w:rsidRPr="00781E0B">
              <w:rPr>
                <w:rFonts w:cs="Times New Roman"/>
                <w:sz w:val="20"/>
                <w:szCs w:val="20"/>
              </w:rPr>
              <w:t>Не устанавливается</w:t>
            </w:r>
          </w:p>
        </w:tc>
      </w:tr>
      <w:tr w:rsidR="00781E0B" w:rsidRPr="00781E0B" w:rsidTr="00322551">
        <w:trPr>
          <w:jc w:val="center"/>
        </w:trPr>
        <w:tc>
          <w:tcPr>
            <w:tcW w:w="562" w:type="dxa"/>
          </w:tcPr>
          <w:p w:rsidR="00781E0B" w:rsidRPr="00781E0B" w:rsidRDefault="00781E0B" w:rsidP="00781E0B">
            <w:pPr>
              <w:pStyle w:val="ab"/>
              <w:numPr>
                <w:ilvl w:val="0"/>
                <w:numId w:val="44"/>
              </w:numPr>
              <w:rPr>
                <w:sz w:val="20"/>
                <w:szCs w:val="20"/>
              </w:rPr>
            </w:pPr>
          </w:p>
        </w:tc>
        <w:tc>
          <w:tcPr>
            <w:tcW w:w="2127" w:type="dxa"/>
          </w:tcPr>
          <w:p w:rsidR="00781E0B" w:rsidRPr="00781E0B" w:rsidRDefault="00781E0B" w:rsidP="00781E0B">
            <w:pPr>
              <w:rPr>
                <w:rFonts w:cs="Times New Roman"/>
                <w:sz w:val="20"/>
              </w:rPr>
            </w:pPr>
            <w:r w:rsidRPr="00781E0B">
              <w:rPr>
                <w:rFonts w:cs="Times New Roman"/>
                <w:sz w:val="20"/>
              </w:rPr>
              <w:t xml:space="preserve">Курганный могильник 3 у </w:t>
            </w:r>
          </w:p>
          <w:p w:rsidR="00781E0B" w:rsidRPr="00781E0B" w:rsidRDefault="00781E0B" w:rsidP="00781E0B">
            <w:pPr>
              <w:rPr>
                <w:rFonts w:cs="Times New Roman"/>
                <w:sz w:val="20"/>
                <w:szCs w:val="20"/>
              </w:rPr>
            </w:pPr>
            <w:r w:rsidRPr="00781E0B">
              <w:rPr>
                <w:rFonts w:cs="Times New Roman"/>
                <w:sz w:val="20"/>
              </w:rPr>
              <w:t xml:space="preserve">с. Борщево-Пески </w:t>
            </w:r>
          </w:p>
        </w:tc>
        <w:tc>
          <w:tcPr>
            <w:tcW w:w="1984" w:type="dxa"/>
            <w:vAlign w:val="center"/>
          </w:tcPr>
          <w:p w:rsidR="00781E0B" w:rsidRPr="00781E0B" w:rsidRDefault="00781E0B" w:rsidP="00781E0B">
            <w:pPr>
              <w:widowControl w:val="0"/>
              <w:autoSpaceDN w:val="0"/>
              <w:adjustRightInd w:val="0"/>
              <w:spacing w:line="100" w:lineRule="atLeast"/>
              <w:jc w:val="center"/>
              <w:rPr>
                <w:sz w:val="20"/>
                <w:szCs w:val="20"/>
              </w:rPr>
            </w:pPr>
            <w:r w:rsidRPr="00781E0B">
              <w:rPr>
                <w:rFonts w:cs="Times New Roman"/>
                <w:sz w:val="20"/>
                <w:szCs w:val="20"/>
              </w:rPr>
              <w:t>Не установлена</w:t>
            </w:r>
          </w:p>
        </w:tc>
        <w:tc>
          <w:tcPr>
            <w:tcW w:w="2769" w:type="dxa"/>
            <w:vAlign w:val="center"/>
          </w:tcPr>
          <w:p w:rsidR="00781E0B" w:rsidRPr="00781E0B" w:rsidRDefault="00781E0B" w:rsidP="00781E0B">
            <w:pPr>
              <w:jc w:val="center"/>
              <w:rPr>
                <w:rFonts w:cs="Times New Roman"/>
                <w:sz w:val="20"/>
                <w:szCs w:val="20"/>
              </w:rPr>
            </w:pPr>
            <w:r w:rsidRPr="00781E0B">
              <w:rPr>
                <w:rFonts w:cs="Times New Roman"/>
                <w:sz w:val="20"/>
                <w:szCs w:val="20"/>
              </w:rPr>
              <w:t>Не устанавливается*</w:t>
            </w:r>
          </w:p>
        </w:tc>
        <w:tc>
          <w:tcPr>
            <w:tcW w:w="2054" w:type="dxa"/>
            <w:vAlign w:val="center"/>
          </w:tcPr>
          <w:p w:rsidR="00781E0B" w:rsidRPr="00781E0B" w:rsidRDefault="00781E0B" w:rsidP="00781E0B">
            <w:pPr>
              <w:jc w:val="center"/>
              <w:rPr>
                <w:sz w:val="20"/>
                <w:szCs w:val="20"/>
              </w:rPr>
            </w:pPr>
            <w:r w:rsidRPr="00781E0B">
              <w:rPr>
                <w:rFonts w:cs="Times New Roman"/>
                <w:sz w:val="20"/>
                <w:szCs w:val="20"/>
              </w:rPr>
              <w:t>Не устанавливается</w:t>
            </w:r>
          </w:p>
        </w:tc>
      </w:tr>
      <w:tr w:rsidR="00781E0B" w:rsidRPr="00781E0B" w:rsidTr="00322551">
        <w:trPr>
          <w:jc w:val="center"/>
        </w:trPr>
        <w:tc>
          <w:tcPr>
            <w:tcW w:w="562" w:type="dxa"/>
          </w:tcPr>
          <w:p w:rsidR="00781E0B" w:rsidRPr="00781E0B" w:rsidRDefault="00781E0B" w:rsidP="00781E0B">
            <w:pPr>
              <w:pStyle w:val="ab"/>
              <w:numPr>
                <w:ilvl w:val="0"/>
                <w:numId w:val="44"/>
              </w:numPr>
              <w:rPr>
                <w:sz w:val="20"/>
                <w:szCs w:val="20"/>
              </w:rPr>
            </w:pPr>
          </w:p>
        </w:tc>
        <w:tc>
          <w:tcPr>
            <w:tcW w:w="2127" w:type="dxa"/>
          </w:tcPr>
          <w:p w:rsidR="00781E0B" w:rsidRPr="00781E0B" w:rsidRDefault="00781E0B" w:rsidP="00781E0B">
            <w:pPr>
              <w:rPr>
                <w:rFonts w:cs="Times New Roman"/>
                <w:sz w:val="20"/>
              </w:rPr>
            </w:pPr>
            <w:r w:rsidRPr="00781E0B">
              <w:rPr>
                <w:rFonts w:cs="Times New Roman"/>
                <w:sz w:val="20"/>
              </w:rPr>
              <w:t xml:space="preserve">Стоянка 1 у </w:t>
            </w:r>
          </w:p>
          <w:p w:rsidR="00781E0B" w:rsidRPr="00781E0B" w:rsidRDefault="00781E0B" w:rsidP="00781E0B">
            <w:pPr>
              <w:rPr>
                <w:rFonts w:cs="Times New Roman"/>
                <w:sz w:val="20"/>
                <w:szCs w:val="20"/>
              </w:rPr>
            </w:pPr>
            <w:r w:rsidRPr="00781E0B">
              <w:rPr>
                <w:rFonts w:cs="Times New Roman"/>
                <w:sz w:val="20"/>
              </w:rPr>
              <w:t xml:space="preserve">с. Малые </w:t>
            </w:r>
            <w:proofErr w:type="spellStart"/>
            <w:r w:rsidRPr="00781E0B">
              <w:rPr>
                <w:rFonts w:cs="Times New Roman"/>
                <w:sz w:val="20"/>
              </w:rPr>
              <w:t>Ясырки</w:t>
            </w:r>
            <w:proofErr w:type="spellEnd"/>
            <w:r w:rsidRPr="00781E0B">
              <w:rPr>
                <w:rFonts w:cs="Times New Roman"/>
                <w:sz w:val="20"/>
              </w:rPr>
              <w:t xml:space="preserve"> </w:t>
            </w:r>
          </w:p>
        </w:tc>
        <w:tc>
          <w:tcPr>
            <w:tcW w:w="1984" w:type="dxa"/>
            <w:vAlign w:val="center"/>
          </w:tcPr>
          <w:p w:rsidR="00781E0B" w:rsidRPr="00781E0B" w:rsidRDefault="00781E0B" w:rsidP="00781E0B">
            <w:pPr>
              <w:widowControl w:val="0"/>
              <w:autoSpaceDN w:val="0"/>
              <w:adjustRightInd w:val="0"/>
              <w:spacing w:line="100" w:lineRule="atLeast"/>
              <w:jc w:val="center"/>
              <w:rPr>
                <w:sz w:val="20"/>
                <w:szCs w:val="20"/>
              </w:rPr>
            </w:pPr>
            <w:r w:rsidRPr="00781E0B">
              <w:rPr>
                <w:rFonts w:cs="Times New Roman"/>
                <w:sz w:val="20"/>
                <w:szCs w:val="20"/>
              </w:rPr>
              <w:t>Не установлена</w:t>
            </w:r>
          </w:p>
        </w:tc>
        <w:tc>
          <w:tcPr>
            <w:tcW w:w="2769" w:type="dxa"/>
            <w:vAlign w:val="center"/>
          </w:tcPr>
          <w:p w:rsidR="00781E0B" w:rsidRPr="00781E0B" w:rsidRDefault="00781E0B" w:rsidP="00781E0B">
            <w:pPr>
              <w:jc w:val="center"/>
              <w:rPr>
                <w:rFonts w:cs="Times New Roman"/>
                <w:sz w:val="20"/>
                <w:szCs w:val="20"/>
              </w:rPr>
            </w:pPr>
            <w:r w:rsidRPr="00781E0B">
              <w:rPr>
                <w:rFonts w:cs="Times New Roman"/>
                <w:sz w:val="20"/>
                <w:szCs w:val="20"/>
              </w:rPr>
              <w:t>Не устанавливается*</w:t>
            </w:r>
          </w:p>
        </w:tc>
        <w:tc>
          <w:tcPr>
            <w:tcW w:w="2054" w:type="dxa"/>
            <w:vAlign w:val="center"/>
          </w:tcPr>
          <w:p w:rsidR="00781E0B" w:rsidRPr="00781E0B" w:rsidRDefault="00781E0B" w:rsidP="00781E0B">
            <w:pPr>
              <w:jc w:val="center"/>
              <w:rPr>
                <w:sz w:val="20"/>
                <w:szCs w:val="20"/>
              </w:rPr>
            </w:pPr>
            <w:r w:rsidRPr="00781E0B">
              <w:rPr>
                <w:rFonts w:cs="Times New Roman"/>
                <w:sz w:val="20"/>
                <w:szCs w:val="20"/>
              </w:rPr>
              <w:t>Не устанавливается</w:t>
            </w:r>
          </w:p>
        </w:tc>
      </w:tr>
    </w:tbl>
    <w:p w:rsidR="00E557AC" w:rsidRPr="00781E0B" w:rsidRDefault="00C374D7" w:rsidP="00E557AC">
      <w:pPr>
        <w:autoSpaceDE w:val="0"/>
        <w:autoSpaceDN w:val="0"/>
        <w:adjustRightInd w:val="0"/>
        <w:spacing w:after="0" w:line="240" w:lineRule="auto"/>
        <w:ind w:firstLine="567"/>
        <w:jc w:val="both"/>
        <w:rPr>
          <w:rFonts w:eastAsia="TimesNewRomanPSMT" w:cs="Times New Roman"/>
          <w:sz w:val="24"/>
          <w:szCs w:val="24"/>
        </w:rPr>
      </w:pPr>
      <w:r w:rsidRPr="00781E0B">
        <w:rPr>
          <w:rFonts w:cs="Times New Roman"/>
          <w:b/>
          <w:sz w:val="20"/>
          <w:szCs w:val="20"/>
        </w:rPr>
        <w:t xml:space="preserve">* </w:t>
      </w:r>
      <w:r w:rsidRPr="00781E0B">
        <w:rPr>
          <w:rFonts w:cs="Times New Roman"/>
          <w:sz w:val="20"/>
          <w:szCs w:val="20"/>
        </w:rPr>
        <w:t>в соответствии с п. 2 ст. 34.1. Федерального закона от 25.06.2002 № 73-ФЗ «Об объектах культурного наследия (памятниках истории и культуры) народов Российской Федерации».</w:t>
      </w:r>
    </w:p>
    <w:p w:rsidR="00781E0B" w:rsidRPr="007D6FC8" w:rsidRDefault="00781E0B" w:rsidP="006B303A">
      <w:pPr>
        <w:autoSpaceDE w:val="0"/>
        <w:spacing w:after="0"/>
        <w:ind w:firstLine="567"/>
        <w:jc w:val="both"/>
        <w:rPr>
          <w:rFonts w:eastAsia="Calibri" w:cs="Times New Roman"/>
          <w:sz w:val="24"/>
          <w:szCs w:val="24"/>
          <w:highlight w:val="yellow"/>
        </w:rPr>
      </w:pPr>
    </w:p>
    <w:p w:rsidR="00293980" w:rsidRPr="00781E0B" w:rsidRDefault="00293980" w:rsidP="00245BAB">
      <w:pPr>
        <w:pStyle w:val="ab"/>
        <w:numPr>
          <w:ilvl w:val="2"/>
          <w:numId w:val="74"/>
        </w:numPr>
        <w:autoSpaceDE w:val="0"/>
        <w:ind w:left="0" w:firstLine="567"/>
        <w:jc w:val="center"/>
        <w:outlineLvl w:val="2"/>
        <w:rPr>
          <w:b/>
          <w:i/>
        </w:rPr>
      </w:pPr>
      <w:bookmarkStart w:id="105" w:name="_Toc150939446"/>
      <w:r w:rsidRPr="00781E0B">
        <w:rPr>
          <w:b/>
          <w:i/>
        </w:rPr>
        <w:t>Охранные зоны и зоны охраняемого природного ландшафта воинских захоронений.</w:t>
      </w:r>
      <w:bookmarkEnd w:id="105"/>
    </w:p>
    <w:p w:rsidR="00293980" w:rsidRPr="00781E0B" w:rsidRDefault="00293980" w:rsidP="00293980">
      <w:pPr>
        <w:pStyle w:val="ab"/>
        <w:widowControl/>
        <w:autoSpaceDE w:val="0"/>
        <w:ind w:left="426"/>
        <w:rPr>
          <w:b/>
          <w:i/>
        </w:rPr>
      </w:pPr>
    </w:p>
    <w:p w:rsidR="00293980" w:rsidRDefault="00293980" w:rsidP="00581F22">
      <w:pPr>
        <w:ind w:firstLine="567"/>
        <w:jc w:val="both"/>
        <w:rPr>
          <w:rFonts w:cs="Times New Roman"/>
          <w:b/>
          <w:i/>
          <w:sz w:val="24"/>
          <w:szCs w:val="24"/>
        </w:rPr>
      </w:pPr>
      <w:r w:rsidRPr="00781E0B">
        <w:rPr>
          <w:rFonts w:cs="Times New Roman"/>
          <w:sz w:val="24"/>
          <w:szCs w:val="24"/>
        </w:rPr>
        <w:t xml:space="preserve">Согласно ст. 6 Закона РФ от 14.01.1993 № 4292-1 «Об увековечении памяти погибших при защите Отечества» </w:t>
      </w:r>
      <w:bookmarkStart w:id="106" w:name="sub_6005"/>
      <w:r w:rsidRPr="00781E0B">
        <w:rPr>
          <w:rFonts w:cs="Times New Roman"/>
          <w:b/>
          <w:i/>
          <w:sz w:val="24"/>
          <w:szCs w:val="24"/>
        </w:rPr>
        <w:t>сохранность воинских захоронений обеспечивается органами местного самоуправления.</w:t>
      </w:r>
      <w:bookmarkEnd w:id="106"/>
    </w:p>
    <w:p w:rsidR="000B7D91" w:rsidRPr="00781E0B" w:rsidRDefault="00293980" w:rsidP="00793056">
      <w:pPr>
        <w:ind w:firstLine="567"/>
        <w:jc w:val="both"/>
        <w:rPr>
          <w:rFonts w:eastAsia="Calibri" w:cs="Times New Roman"/>
          <w:b/>
          <w:i/>
          <w:sz w:val="24"/>
          <w:szCs w:val="24"/>
        </w:rPr>
      </w:pPr>
      <w:r w:rsidRPr="00781E0B">
        <w:rPr>
          <w:rFonts w:eastAsia="Calibri" w:cs="Times New Roman"/>
          <w:b/>
          <w:i/>
          <w:sz w:val="24"/>
          <w:szCs w:val="24"/>
        </w:rPr>
        <w:t>На территории поселения располагаются</w:t>
      </w:r>
      <w:r w:rsidR="001C651E" w:rsidRPr="00781E0B">
        <w:rPr>
          <w:rFonts w:eastAsia="Calibri" w:cs="Times New Roman"/>
          <w:b/>
          <w:i/>
          <w:sz w:val="24"/>
          <w:szCs w:val="24"/>
        </w:rPr>
        <w:t xml:space="preserve"> </w:t>
      </w:r>
      <w:r w:rsidR="000B7D91" w:rsidRPr="00781E0B">
        <w:rPr>
          <w:b/>
          <w:i/>
          <w:sz w:val="24"/>
          <w:szCs w:val="24"/>
        </w:rPr>
        <w:t>воински</w:t>
      </w:r>
      <w:r w:rsidR="00527610" w:rsidRPr="00781E0B">
        <w:rPr>
          <w:b/>
          <w:i/>
          <w:sz w:val="24"/>
          <w:szCs w:val="24"/>
        </w:rPr>
        <w:t xml:space="preserve">е </w:t>
      </w:r>
      <w:r w:rsidR="000B7D91" w:rsidRPr="00781E0B">
        <w:rPr>
          <w:b/>
          <w:i/>
          <w:sz w:val="24"/>
          <w:szCs w:val="24"/>
        </w:rPr>
        <w:t>захоронени</w:t>
      </w:r>
      <w:r w:rsidR="00527610" w:rsidRPr="00781E0B">
        <w:rPr>
          <w:b/>
          <w:i/>
          <w:sz w:val="24"/>
          <w:szCs w:val="24"/>
        </w:rPr>
        <w:t>я</w:t>
      </w:r>
      <w:r w:rsidR="001C651E" w:rsidRPr="00781E0B">
        <w:rPr>
          <w:b/>
          <w:i/>
          <w:sz w:val="24"/>
          <w:szCs w:val="24"/>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2"/>
        <w:gridCol w:w="4970"/>
        <w:gridCol w:w="3448"/>
      </w:tblGrid>
      <w:tr w:rsidR="008E4B06" w:rsidRPr="00F311F9" w:rsidTr="00F940B1">
        <w:trPr>
          <w:jc w:val="center"/>
        </w:trPr>
        <w:tc>
          <w:tcPr>
            <w:tcW w:w="752" w:type="dxa"/>
            <w:shd w:val="clear" w:color="auto" w:fill="D9D9D9"/>
          </w:tcPr>
          <w:p w:rsidR="00275833" w:rsidRPr="00F311F9" w:rsidRDefault="00275833" w:rsidP="00F11500">
            <w:pPr>
              <w:widowControl w:val="0"/>
              <w:autoSpaceDN w:val="0"/>
              <w:adjustRightInd w:val="0"/>
              <w:spacing w:after="0"/>
              <w:jc w:val="center"/>
              <w:rPr>
                <w:rFonts w:eastAsia="Calibri" w:cs="Times New Roman"/>
                <w:b/>
                <w:bCs/>
                <w:sz w:val="20"/>
                <w:szCs w:val="20"/>
                <w:lang w:val="en-US"/>
              </w:rPr>
            </w:pPr>
            <w:r w:rsidRPr="00F311F9">
              <w:rPr>
                <w:rFonts w:eastAsia="Calibri" w:cs="Times New Roman"/>
                <w:b/>
                <w:bCs/>
                <w:sz w:val="20"/>
                <w:szCs w:val="20"/>
              </w:rPr>
              <w:t>№</w:t>
            </w:r>
          </w:p>
          <w:p w:rsidR="00275833" w:rsidRPr="00F311F9" w:rsidRDefault="00275833" w:rsidP="00F11500">
            <w:pPr>
              <w:widowControl w:val="0"/>
              <w:suppressLineNumbers/>
              <w:suppressAutoHyphens/>
              <w:snapToGrid w:val="0"/>
              <w:spacing w:after="0" w:line="240" w:lineRule="auto"/>
              <w:jc w:val="center"/>
              <w:rPr>
                <w:rFonts w:eastAsia="Lucida Sans Unicode" w:cs="Times New Roman"/>
                <w:b/>
                <w:bCs/>
                <w:kern w:val="1"/>
                <w:sz w:val="20"/>
                <w:szCs w:val="20"/>
              </w:rPr>
            </w:pPr>
            <w:r w:rsidRPr="00F311F9">
              <w:rPr>
                <w:rFonts w:eastAsia="Lucida Sans Unicode" w:cs="Times New Roman"/>
                <w:b/>
                <w:bCs/>
                <w:kern w:val="1"/>
                <w:sz w:val="20"/>
                <w:szCs w:val="20"/>
              </w:rPr>
              <w:t>п/п</w:t>
            </w:r>
          </w:p>
        </w:tc>
        <w:tc>
          <w:tcPr>
            <w:tcW w:w="4970" w:type="dxa"/>
            <w:shd w:val="clear" w:color="auto" w:fill="D9D9D9"/>
            <w:vAlign w:val="center"/>
          </w:tcPr>
          <w:p w:rsidR="00275833" w:rsidRPr="00F311F9" w:rsidRDefault="00275833" w:rsidP="00274EA5">
            <w:pPr>
              <w:widowControl w:val="0"/>
              <w:suppressLineNumbers/>
              <w:suppressAutoHyphens/>
              <w:snapToGrid w:val="0"/>
              <w:spacing w:after="0" w:line="240" w:lineRule="auto"/>
              <w:jc w:val="center"/>
              <w:rPr>
                <w:rFonts w:eastAsia="Lucida Sans Unicode" w:cs="Times New Roman"/>
                <w:b/>
                <w:bCs/>
                <w:kern w:val="1"/>
                <w:sz w:val="20"/>
                <w:szCs w:val="20"/>
              </w:rPr>
            </w:pPr>
            <w:r w:rsidRPr="00F311F9">
              <w:rPr>
                <w:rFonts w:eastAsia="Lucida Sans Unicode" w:cs="Times New Roman"/>
                <w:b/>
                <w:bCs/>
                <w:kern w:val="1"/>
                <w:sz w:val="20"/>
                <w:szCs w:val="20"/>
              </w:rPr>
              <w:t>Наименование</w:t>
            </w:r>
          </w:p>
          <w:p w:rsidR="00275833" w:rsidRPr="00F311F9" w:rsidRDefault="00275833" w:rsidP="00274EA5">
            <w:pPr>
              <w:widowControl w:val="0"/>
              <w:suppressLineNumbers/>
              <w:suppressAutoHyphens/>
              <w:spacing w:after="0" w:line="240" w:lineRule="auto"/>
              <w:jc w:val="center"/>
              <w:rPr>
                <w:rFonts w:eastAsia="Lucida Sans Unicode" w:cs="Times New Roman"/>
                <w:b/>
                <w:bCs/>
                <w:kern w:val="1"/>
                <w:sz w:val="20"/>
                <w:szCs w:val="20"/>
              </w:rPr>
            </w:pPr>
            <w:r w:rsidRPr="00F311F9">
              <w:rPr>
                <w:rFonts w:eastAsia="Lucida Sans Unicode" w:cs="Times New Roman"/>
                <w:b/>
                <w:bCs/>
                <w:kern w:val="1"/>
                <w:sz w:val="20"/>
                <w:szCs w:val="20"/>
              </w:rPr>
              <w:t>объекта</w:t>
            </w:r>
          </w:p>
        </w:tc>
        <w:tc>
          <w:tcPr>
            <w:tcW w:w="3448" w:type="dxa"/>
            <w:shd w:val="clear" w:color="auto" w:fill="D9D9D9"/>
            <w:vAlign w:val="center"/>
          </w:tcPr>
          <w:p w:rsidR="00275833" w:rsidRPr="00F311F9" w:rsidRDefault="00275833" w:rsidP="00274EA5">
            <w:pPr>
              <w:widowControl w:val="0"/>
              <w:suppressLineNumbers/>
              <w:suppressAutoHyphens/>
              <w:snapToGrid w:val="0"/>
              <w:spacing w:after="0" w:line="240" w:lineRule="auto"/>
              <w:jc w:val="center"/>
              <w:rPr>
                <w:rFonts w:eastAsia="Lucida Sans Unicode" w:cs="Times New Roman"/>
                <w:b/>
                <w:bCs/>
                <w:kern w:val="1"/>
                <w:sz w:val="20"/>
                <w:szCs w:val="20"/>
              </w:rPr>
            </w:pPr>
            <w:r w:rsidRPr="00F311F9">
              <w:rPr>
                <w:rFonts w:eastAsia="Lucida Sans Unicode" w:cs="Times New Roman"/>
                <w:b/>
                <w:bCs/>
                <w:kern w:val="1"/>
                <w:sz w:val="20"/>
                <w:szCs w:val="20"/>
              </w:rPr>
              <w:t>Датировка</w:t>
            </w:r>
          </w:p>
        </w:tc>
      </w:tr>
      <w:tr w:rsidR="008E4B06" w:rsidRPr="00F311F9" w:rsidTr="00E34CC4">
        <w:trPr>
          <w:jc w:val="center"/>
        </w:trPr>
        <w:tc>
          <w:tcPr>
            <w:tcW w:w="752" w:type="dxa"/>
            <w:vAlign w:val="center"/>
          </w:tcPr>
          <w:p w:rsidR="00575E35" w:rsidRPr="00F311F9" w:rsidRDefault="00575E35" w:rsidP="00E34CC4">
            <w:pPr>
              <w:numPr>
                <w:ilvl w:val="0"/>
                <w:numId w:val="60"/>
              </w:numPr>
              <w:spacing w:after="0"/>
              <w:ind w:left="231" w:hanging="231"/>
              <w:contextualSpacing/>
              <w:jc w:val="center"/>
              <w:rPr>
                <w:rFonts w:eastAsia="Calibri" w:cs="Times New Roman"/>
                <w:sz w:val="20"/>
                <w:szCs w:val="20"/>
              </w:rPr>
            </w:pPr>
          </w:p>
        </w:tc>
        <w:tc>
          <w:tcPr>
            <w:tcW w:w="4970" w:type="dxa"/>
            <w:shd w:val="clear" w:color="auto" w:fill="auto"/>
            <w:vAlign w:val="center"/>
          </w:tcPr>
          <w:p w:rsidR="00575E35" w:rsidRPr="00F311F9" w:rsidRDefault="00781E0B" w:rsidP="00E34CC4">
            <w:pPr>
              <w:spacing w:after="0"/>
              <w:rPr>
                <w:rFonts w:eastAsia="Calibri" w:cs="Times New Roman"/>
                <w:sz w:val="20"/>
                <w:szCs w:val="20"/>
              </w:rPr>
            </w:pPr>
            <w:r w:rsidRPr="00F311F9">
              <w:rPr>
                <w:rFonts w:eastAsia="Calibri" w:cs="Times New Roman"/>
                <w:sz w:val="20"/>
                <w:szCs w:val="20"/>
              </w:rPr>
              <w:t>Памятник воинам – односельчанам</w:t>
            </w:r>
          </w:p>
        </w:tc>
        <w:tc>
          <w:tcPr>
            <w:tcW w:w="3448" w:type="dxa"/>
            <w:shd w:val="clear" w:color="auto" w:fill="auto"/>
            <w:vAlign w:val="center"/>
          </w:tcPr>
          <w:p w:rsidR="00575E35" w:rsidRPr="00F311F9" w:rsidRDefault="0030083C" w:rsidP="00575E35">
            <w:pPr>
              <w:spacing w:after="0" w:line="240" w:lineRule="auto"/>
              <w:ind w:left="5"/>
              <w:jc w:val="center"/>
              <w:rPr>
                <w:sz w:val="20"/>
                <w:szCs w:val="20"/>
              </w:rPr>
            </w:pPr>
            <w:r w:rsidRPr="00F311F9">
              <w:rPr>
                <w:sz w:val="20"/>
                <w:szCs w:val="20"/>
              </w:rPr>
              <w:t>194</w:t>
            </w:r>
            <w:r w:rsidR="00E34CC4" w:rsidRPr="00F311F9">
              <w:rPr>
                <w:sz w:val="20"/>
                <w:szCs w:val="20"/>
              </w:rPr>
              <w:t>1-1945</w:t>
            </w:r>
          </w:p>
        </w:tc>
      </w:tr>
    </w:tbl>
    <w:p w:rsidR="00293980" w:rsidRPr="00781E0B" w:rsidRDefault="00293980" w:rsidP="000E5F8B">
      <w:pPr>
        <w:spacing w:before="240" w:after="0"/>
        <w:ind w:firstLine="567"/>
        <w:jc w:val="both"/>
        <w:rPr>
          <w:rFonts w:cs="Times New Roman"/>
          <w:sz w:val="24"/>
          <w:szCs w:val="24"/>
        </w:rPr>
      </w:pPr>
      <w:bookmarkStart w:id="107" w:name="sub_601"/>
      <w:r w:rsidRPr="00781E0B">
        <w:rPr>
          <w:rFonts w:cs="Times New Roman"/>
          <w:sz w:val="24"/>
          <w:szCs w:val="24"/>
        </w:rPr>
        <w:t>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bookmarkEnd w:id="107"/>
    <w:p w:rsidR="00293980" w:rsidRPr="00781E0B" w:rsidRDefault="00293980" w:rsidP="00293980">
      <w:pPr>
        <w:spacing w:after="0"/>
        <w:ind w:firstLine="567"/>
        <w:jc w:val="both"/>
        <w:rPr>
          <w:rFonts w:cs="Times New Roman"/>
          <w:sz w:val="24"/>
          <w:szCs w:val="24"/>
        </w:rPr>
      </w:pPr>
      <w:r w:rsidRPr="00781E0B">
        <w:rPr>
          <w:rFonts w:cs="Times New Roman"/>
          <w:sz w:val="24"/>
          <w:szCs w:val="24"/>
        </w:rPr>
        <w:lastRenderedPageBreak/>
        <w:t>Выявленные воинские захоронения до решения вопроса о принятии их на государственный учет подлежат охране в соответствии с требованиями настоящего Закона.</w:t>
      </w:r>
    </w:p>
    <w:p w:rsidR="00293980" w:rsidRPr="00781E0B" w:rsidRDefault="00293980" w:rsidP="00293980">
      <w:pPr>
        <w:spacing w:after="0"/>
        <w:ind w:firstLine="567"/>
        <w:jc w:val="both"/>
        <w:rPr>
          <w:rFonts w:cs="Times New Roman"/>
          <w:sz w:val="24"/>
          <w:szCs w:val="24"/>
        </w:rPr>
      </w:pPr>
      <w:bookmarkStart w:id="108" w:name="sub_603"/>
      <w:r w:rsidRPr="00781E0B">
        <w:rPr>
          <w:rFonts w:cs="Times New Roman"/>
          <w:sz w:val="24"/>
          <w:szCs w:val="24"/>
        </w:rPr>
        <w:t>Проекты планировки, застройки и реконструкции городов и других населенных пунктов, строительных объектов разрабатываются с учетом необходимости обеспечения сохранности воинских захоронений.</w:t>
      </w:r>
    </w:p>
    <w:p w:rsidR="00293980" w:rsidRPr="00781E0B" w:rsidRDefault="00293980" w:rsidP="00293980">
      <w:pPr>
        <w:spacing w:after="0"/>
        <w:ind w:firstLine="567"/>
        <w:jc w:val="both"/>
        <w:rPr>
          <w:rFonts w:cs="Times New Roman"/>
          <w:sz w:val="24"/>
          <w:szCs w:val="24"/>
        </w:rPr>
      </w:pPr>
      <w:bookmarkStart w:id="109" w:name="sub_604"/>
      <w:bookmarkEnd w:id="108"/>
      <w:r w:rsidRPr="00781E0B">
        <w:rPr>
          <w:rFonts w:cs="Times New Roman"/>
          <w:sz w:val="24"/>
          <w:szCs w:val="24"/>
        </w:rPr>
        <w:t>Строительные, земляные, дорожные и другие работы, в результате которых могут быть повреждены воинские захоронения, проводятся только после согласования с органами местного самоуправления.</w:t>
      </w:r>
    </w:p>
    <w:p w:rsidR="00293980" w:rsidRPr="00781E0B" w:rsidRDefault="00293980" w:rsidP="00293980">
      <w:pPr>
        <w:spacing w:after="0"/>
        <w:ind w:firstLine="567"/>
        <w:jc w:val="both"/>
        <w:rPr>
          <w:rFonts w:cs="Times New Roman"/>
          <w:sz w:val="24"/>
          <w:szCs w:val="24"/>
        </w:rPr>
      </w:pPr>
      <w:bookmarkStart w:id="110" w:name="sub_605"/>
      <w:bookmarkEnd w:id="109"/>
      <w:r w:rsidRPr="00781E0B">
        <w:rPr>
          <w:rFonts w:cs="Times New Roman"/>
          <w:sz w:val="24"/>
          <w:szCs w:val="24"/>
        </w:rPr>
        <w:t>Предприятия, организации, учреждения и граждане несут ответственность за сохранность воинских захоронений, находящихся на землях, предоставленных им в пользование. В случае обнаружения захоронений на предоставленных им землях они обязаны сообщить об этом в органы местного самоуправления.</w:t>
      </w:r>
    </w:p>
    <w:bookmarkEnd w:id="110"/>
    <w:p w:rsidR="00E34CC4" w:rsidRPr="00781E0B" w:rsidRDefault="00E34CC4" w:rsidP="006B303A">
      <w:pPr>
        <w:autoSpaceDE w:val="0"/>
        <w:spacing w:after="0"/>
        <w:ind w:firstLine="567"/>
        <w:jc w:val="both"/>
        <w:rPr>
          <w:rFonts w:eastAsia="Calibri" w:cs="Times New Roman"/>
          <w:sz w:val="24"/>
          <w:szCs w:val="24"/>
        </w:rPr>
      </w:pPr>
    </w:p>
    <w:p w:rsidR="00886491" w:rsidRPr="00781E0B" w:rsidRDefault="00886491" w:rsidP="00245BAB">
      <w:pPr>
        <w:pStyle w:val="ab"/>
        <w:numPr>
          <w:ilvl w:val="2"/>
          <w:numId w:val="74"/>
        </w:numPr>
        <w:tabs>
          <w:tab w:val="left" w:pos="-7230"/>
        </w:tabs>
        <w:autoSpaceDE w:val="0"/>
        <w:ind w:left="0" w:firstLine="567"/>
        <w:jc w:val="center"/>
        <w:outlineLvl w:val="2"/>
        <w:rPr>
          <w:b/>
          <w:i/>
        </w:rPr>
      </w:pPr>
      <w:bookmarkStart w:id="111" w:name="_Toc150939447"/>
      <w:r w:rsidRPr="00781E0B">
        <w:rPr>
          <w:b/>
          <w:i/>
        </w:rPr>
        <w:t>Охранные зоны объектов инженерной и транспортной инфраструктуры</w:t>
      </w:r>
      <w:bookmarkEnd w:id="101"/>
      <w:bookmarkEnd w:id="111"/>
    </w:p>
    <w:p w:rsidR="00886491" w:rsidRPr="00781E0B" w:rsidRDefault="00886491" w:rsidP="00A23CA9">
      <w:pPr>
        <w:pStyle w:val="ab"/>
        <w:widowControl/>
        <w:numPr>
          <w:ilvl w:val="0"/>
          <w:numId w:val="12"/>
        </w:numPr>
        <w:tabs>
          <w:tab w:val="left" w:pos="1134"/>
        </w:tabs>
        <w:autoSpaceDE w:val="0"/>
        <w:ind w:left="0" w:firstLine="851"/>
        <w:jc w:val="both"/>
        <w:rPr>
          <w:i/>
        </w:rPr>
      </w:pPr>
      <w:r w:rsidRPr="00781E0B">
        <w:rPr>
          <w:i/>
        </w:rPr>
        <w:t>охранная зона объектов электроэнергетики (объектов электросетевого хозяйства и объектов по производству электрической энергии);</w:t>
      </w:r>
    </w:p>
    <w:p w:rsidR="00886491" w:rsidRPr="00781E0B" w:rsidRDefault="00886491" w:rsidP="00A23CA9">
      <w:pPr>
        <w:pStyle w:val="ab"/>
        <w:widowControl/>
        <w:numPr>
          <w:ilvl w:val="0"/>
          <w:numId w:val="12"/>
        </w:numPr>
        <w:tabs>
          <w:tab w:val="left" w:pos="1134"/>
        </w:tabs>
        <w:autoSpaceDE w:val="0"/>
        <w:ind w:left="0" w:firstLine="851"/>
        <w:jc w:val="both"/>
        <w:rPr>
          <w:i/>
        </w:rPr>
      </w:pPr>
      <w:r w:rsidRPr="00781E0B">
        <w:rPr>
          <w:i/>
        </w:rPr>
        <w:t xml:space="preserve">охранная </w:t>
      </w:r>
      <w:hyperlink r:id="rId45" w:history="1">
        <w:r w:rsidRPr="00781E0B">
          <w:rPr>
            <w:i/>
          </w:rPr>
          <w:t>зона</w:t>
        </w:r>
      </w:hyperlink>
      <w:r w:rsidRPr="00781E0B">
        <w:rPr>
          <w:i/>
        </w:rPr>
        <w:t xml:space="preserve"> линий и соо</w:t>
      </w:r>
      <w:r w:rsidR="009A1812" w:rsidRPr="00781E0B">
        <w:rPr>
          <w:i/>
        </w:rPr>
        <w:t>ружений связи.</w:t>
      </w:r>
    </w:p>
    <w:p w:rsidR="00BF392D" w:rsidRPr="00781E0B" w:rsidRDefault="00BF392D" w:rsidP="00861778">
      <w:pPr>
        <w:autoSpaceDE w:val="0"/>
        <w:autoSpaceDN w:val="0"/>
        <w:adjustRightInd w:val="0"/>
        <w:spacing w:after="0" w:line="240" w:lineRule="auto"/>
        <w:ind w:firstLine="567"/>
        <w:jc w:val="both"/>
        <w:rPr>
          <w:rFonts w:eastAsia="TimesNewRomanPSMT" w:cs="Times New Roman"/>
          <w:sz w:val="24"/>
          <w:szCs w:val="24"/>
        </w:rPr>
      </w:pPr>
    </w:p>
    <w:p w:rsidR="00886491" w:rsidRPr="004C33F1" w:rsidRDefault="00886491" w:rsidP="00761E54">
      <w:pPr>
        <w:autoSpaceDE w:val="0"/>
        <w:spacing w:after="0"/>
        <w:jc w:val="center"/>
        <w:rPr>
          <w:rFonts w:cs="Times New Roman"/>
          <w:b/>
          <w:i/>
          <w:sz w:val="24"/>
          <w:szCs w:val="24"/>
          <w:u w:val="single"/>
        </w:rPr>
      </w:pPr>
      <w:r w:rsidRPr="004C33F1">
        <w:rPr>
          <w:rFonts w:cs="Times New Roman"/>
          <w:b/>
          <w:i/>
          <w:sz w:val="24"/>
          <w:szCs w:val="24"/>
          <w:u w:val="single"/>
        </w:rPr>
        <w:t xml:space="preserve">Придорожные </w:t>
      </w:r>
      <w:hyperlink r:id="rId46" w:history="1">
        <w:r w:rsidRPr="004C33F1">
          <w:rPr>
            <w:rFonts w:cs="Times New Roman"/>
            <w:b/>
            <w:i/>
            <w:sz w:val="24"/>
            <w:szCs w:val="24"/>
            <w:u w:val="single"/>
          </w:rPr>
          <w:t>полосы</w:t>
        </w:r>
      </w:hyperlink>
      <w:r w:rsidRPr="004C33F1">
        <w:rPr>
          <w:rFonts w:cs="Times New Roman"/>
          <w:b/>
          <w:i/>
          <w:sz w:val="24"/>
          <w:szCs w:val="24"/>
          <w:u w:val="single"/>
        </w:rPr>
        <w:t xml:space="preserve"> автомобильных дорог</w:t>
      </w:r>
    </w:p>
    <w:p w:rsidR="00886491" w:rsidRPr="004C33F1" w:rsidRDefault="00886491" w:rsidP="00FB6EB5">
      <w:pPr>
        <w:spacing w:after="0"/>
        <w:ind w:firstLine="567"/>
        <w:jc w:val="both"/>
        <w:rPr>
          <w:rFonts w:cs="Times New Roman"/>
          <w:sz w:val="24"/>
          <w:szCs w:val="24"/>
        </w:rPr>
      </w:pPr>
      <w:r w:rsidRPr="004C33F1">
        <w:rPr>
          <w:rFonts w:cs="Times New Roman"/>
          <w:sz w:val="24"/>
          <w:szCs w:val="24"/>
        </w:rPr>
        <w:t>Под полосой отвода автодороги понимается совокупность земельных участков, предоставленных в установленном порядке для размещения конструктивных элементов и инженерных сооружений такой дороги, а также зданий, строений, сооружений, защитных и декоративных лесонасаждений и устройств, других объектов, имеющих специальное назначение по обслуживанию дороги и являющихся ее неотъемлемой технологической частью.</w:t>
      </w:r>
    </w:p>
    <w:p w:rsidR="00886491" w:rsidRPr="004C33F1" w:rsidRDefault="00886491" w:rsidP="00FB6EB5">
      <w:pPr>
        <w:spacing w:after="0"/>
        <w:ind w:firstLine="567"/>
        <w:jc w:val="both"/>
        <w:rPr>
          <w:rFonts w:cs="Times New Roman"/>
          <w:sz w:val="24"/>
          <w:szCs w:val="24"/>
        </w:rPr>
      </w:pPr>
      <w:r w:rsidRPr="004C33F1">
        <w:rPr>
          <w:rFonts w:cs="Times New Roman"/>
          <w:sz w:val="24"/>
          <w:szCs w:val="24"/>
        </w:rPr>
        <w:t>В пределах полосы отвода автомобильной дороги могут размещаться объекты дорожного сервиса. Их размещение осуществляется в соответствии с нормами проектирования и строительства этих объектов. Также, в пределах полосы отвода автомобильной дороги могут размещаться: инженерные коммуникации, железные дороги, линии электропередачи, линии связи, объекты трубопроводного и железнодорожного транспорта, а также иные сооружения и объекты, которые располагаются вдоль дороги, либо пересекают ее; подъезды, съезды и примыкания к объектам, расположенным вне полосы отвода дороги и требующим доступа к ним.</w:t>
      </w:r>
    </w:p>
    <w:p w:rsidR="00886491" w:rsidRPr="004C33F1" w:rsidRDefault="00886491" w:rsidP="00FB6EB5">
      <w:pPr>
        <w:autoSpaceDE w:val="0"/>
        <w:spacing w:after="0"/>
        <w:ind w:firstLine="567"/>
        <w:jc w:val="both"/>
        <w:rPr>
          <w:rFonts w:cs="Times New Roman"/>
          <w:sz w:val="24"/>
          <w:szCs w:val="24"/>
        </w:rPr>
      </w:pPr>
      <w:r w:rsidRPr="004C33F1">
        <w:rPr>
          <w:rFonts w:cs="Times New Roman"/>
          <w:sz w:val="24"/>
          <w:szCs w:val="24"/>
        </w:rPr>
        <w:t xml:space="preserve">В соответствии с </w:t>
      </w:r>
      <w:hyperlink r:id="rId47" w:history="1">
        <w:r w:rsidRPr="004C33F1">
          <w:rPr>
            <w:rFonts w:cs="Times New Roman"/>
            <w:sz w:val="24"/>
            <w:szCs w:val="24"/>
          </w:rPr>
          <w:t>п. 2 ст. 26</w:t>
        </w:r>
      </w:hyperlink>
      <w:r w:rsidRPr="004C33F1">
        <w:rPr>
          <w:rFonts w:cs="Times New Roman"/>
          <w:sz w:val="24"/>
          <w:szCs w:val="24"/>
        </w:rPr>
        <w:t xml:space="preserve"> Федерального закона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для автомобильных дорог, за исключением автомобильных дорог, расположенных в границах населенных пунктов, устанавливаются придорожные полосы.</w:t>
      </w:r>
    </w:p>
    <w:p w:rsidR="00886491" w:rsidRPr="004C33F1" w:rsidRDefault="00886491" w:rsidP="00FB6EB5">
      <w:pPr>
        <w:autoSpaceDE w:val="0"/>
        <w:spacing w:after="0"/>
        <w:ind w:firstLine="567"/>
        <w:jc w:val="both"/>
        <w:rPr>
          <w:rFonts w:cs="Times New Roman"/>
          <w:sz w:val="24"/>
          <w:szCs w:val="24"/>
        </w:rPr>
      </w:pPr>
      <w:r w:rsidRPr="004C33F1">
        <w:rPr>
          <w:rFonts w:cs="Times New Roman"/>
          <w:sz w:val="24"/>
          <w:szCs w:val="24"/>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886491" w:rsidRPr="004C33F1" w:rsidRDefault="00886491" w:rsidP="00FB6EB5">
      <w:pPr>
        <w:autoSpaceDE w:val="0"/>
        <w:spacing w:after="0"/>
        <w:ind w:firstLine="567"/>
        <w:jc w:val="both"/>
        <w:rPr>
          <w:rFonts w:cs="Times New Roman"/>
          <w:sz w:val="24"/>
          <w:szCs w:val="24"/>
        </w:rPr>
      </w:pPr>
      <w:r w:rsidRPr="004C33F1">
        <w:rPr>
          <w:rFonts w:cs="Times New Roman"/>
          <w:sz w:val="24"/>
          <w:szCs w:val="24"/>
        </w:rPr>
        <w:t xml:space="preserve">1) 75 м – для автомобильных дорог </w:t>
      </w:r>
      <w:r w:rsidRPr="004C33F1">
        <w:rPr>
          <w:rFonts w:cs="Times New Roman"/>
          <w:sz w:val="24"/>
          <w:szCs w:val="24"/>
          <w:lang w:val="en-US"/>
        </w:rPr>
        <w:t>I</w:t>
      </w:r>
      <w:r w:rsidRPr="004C33F1">
        <w:rPr>
          <w:rFonts w:cs="Times New Roman"/>
          <w:sz w:val="24"/>
          <w:szCs w:val="24"/>
        </w:rPr>
        <w:t xml:space="preserve">  и  </w:t>
      </w:r>
      <w:r w:rsidRPr="004C33F1">
        <w:rPr>
          <w:rFonts w:cs="Times New Roman"/>
          <w:sz w:val="24"/>
          <w:szCs w:val="24"/>
          <w:lang w:val="en-US"/>
        </w:rPr>
        <w:t>II</w:t>
      </w:r>
      <w:r w:rsidRPr="004C33F1">
        <w:rPr>
          <w:rFonts w:cs="Times New Roman"/>
          <w:sz w:val="24"/>
          <w:szCs w:val="24"/>
        </w:rPr>
        <w:t xml:space="preserve"> категорий;</w:t>
      </w:r>
    </w:p>
    <w:p w:rsidR="00886491" w:rsidRPr="004C33F1" w:rsidRDefault="00886491" w:rsidP="00FB6EB5">
      <w:pPr>
        <w:autoSpaceDE w:val="0"/>
        <w:spacing w:after="0"/>
        <w:ind w:firstLine="567"/>
        <w:jc w:val="both"/>
        <w:rPr>
          <w:rFonts w:cs="Times New Roman"/>
          <w:sz w:val="24"/>
          <w:szCs w:val="24"/>
        </w:rPr>
      </w:pPr>
      <w:r w:rsidRPr="004C33F1">
        <w:rPr>
          <w:rFonts w:cs="Times New Roman"/>
          <w:sz w:val="24"/>
          <w:szCs w:val="24"/>
        </w:rPr>
        <w:t xml:space="preserve">2) 50 м – для автомобильных дорог </w:t>
      </w:r>
      <w:r w:rsidRPr="004C33F1">
        <w:rPr>
          <w:rFonts w:cs="Times New Roman"/>
          <w:sz w:val="24"/>
          <w:szCs w:val="24"/>
          <w:lang w:val="en-US"/>
        </w:rPr>
        <w:t>III</w:t>
      </w:r>
      <w:r w:rsidRPr="004C33F1">
        <w:rPr>
          <w:rFonts w:cs="Times New Roman"/>
          <w:sz w:val="24"/>
          <w:szCs w:val="24"/>
        </w:rPr>
        <w:t xml:space="preserve">  и  </w:t>
      </w:r>
      <w:r w:rsidRPr="004C33F1">
        <w:rPr>
          <w:rFonts w:cs="Times New Roman"/>
          <w:sz w:val="24"/>
          <w:szCs w:val="24"/>
          <w:lang w:val="en-US"/>
        </w:rPr>
        <w:t>IV</w:t>
      </w:r>
      <w:r w:rsidRPr="004C33F1">
        <w:rPr>
          <w:rFonts w:cs="Times New Roman"/>
          <w:sz w:val="24"/>
          <w:szCs w:val="24"/>
        </w:rPr>
        <w:t xml:space="preserve"> категорий;</w:t>
      </w:r>
    </w:p>
    <w:p w:rsidR="00886491" w:rsidRPr="004C33F1" w:rsidRDefault="00886491" w:rsidP="00FB6EB5">
      <w:pPr>
        <w:autoSpaceDE w:val="0"/>
        <w:spacing w:after="0"/>
        <w:ind w:firstLine="567"/>
        <w:jc w:val="both"/>
        <w:rPr>
          <w:rFonts w:cs="Times New Roman"/>
          <w:sz w:val="24"/>
          <w:szCs w:val="24"/>
        </w:rPr>
      </w:pPr>
      <w:r w:rsidRPr="004C33F1">
        <w:rPr>
          <w:rFonts w:cs="Times New Roman"/>
          <w:sz w:val="24"/>
          <w:szCs w:val="24"/>
        </w:rPr>
        <w:t xml:space="preserve">3) 25 м – для автомобильных дорог </w:t>
      </w:r>
      <w:r w:rsidRPr="004C33F1">
        <w:rPr>
          <w:rFonts w:cs="Times New Roman"/>
          <w:sz w:val="24"/>
          <w:szCs w:val="24"/>
          <w:lang w:val="en-US"/>
        </w:rPr>
        <w:t>V</w:t>
      </w:r>
      <w:r w:rsidRPr="004C33F1">
        <w:rPr>
          <w:rFonts w:cs="Times New Roman"/>
          <w:sz w:val="24"/>
          <w:szCs w:val="24"/>
        </w:rPr>
        <w:t xml:space="preserve"> категории;</w:t>
      </w:r>
    </w:p>
    <w:p w:rsidR="00886491" w:rsidRPr="004C33F1" w:rsidRDefault="00886491" w:rsidP="00FB6EB5">
      <w:pPr>
        <w:autoSpaceDE w:val="0"/>
        <w:spacing w:after="0"/>
        <w:ind w:firstLine="567"/>
        <w:jc w:val="both"/>
        <w:rPr>
          <w:rFonts w:cs="Times New Roman"/>
          <w:sz w:val="24"/>
          <w:szCs w:val="24"/>
        </w:rPr>
      </w:pPr>
      <w:r w:rsidRPr="004C33F1">
        <w:rPr>
          <w:rFonts w:cs="Times New Roman"/>
          <w:sz w:val="24"/>
          <w:szCs w:val="24"/>
        </w:rPr>
        <w:t xml:space="preserve">4) 100 м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w:t>
      </w:r>
      <w:r w:rsidRPr="004C33F1">
        <w:rPr>
          <w:rFonts w:cs="Times New Roman"/>
          <w:sz w:val="24"/>
          <w:szCs w:val="24"/>
        </w:rPr>
        <w:lastRenderedPageBreak/>
        <w:t>федерального значения, построенных для объездов городов с численностью населения до двухсот пятидесяти тысяч человек;</w:t>
      </w:r>
    </w:p>
    <w:p w:rsidR="00886491" w:rsidRPr="004C33F1" w:rsidRDefault="00886491" w:rsidP="00FB6EB5">
      <w:pPr>
        <w:autoSpaceDE w:val="0"/>
        <w:spacing w:after="0"/>
        <w:ind w:firstLine="567"/>
        <w:jc w:val="both"/>
        <w:rPr>
          <w:rFonts w:cs="Times New Roman"/>
          <w:sz w:val="24"/>
          <w:szCs w:val="24"/>
        </w:rPr>
      </w:pPr>
      <w:r w:rsidRPr="004C33F1">
        <w:rPr>
          <w:rFonts w:cs="Times New Roman"/>
          <w:sz w:val="24"/>
          <w:szCs w:val="24"/>
        </w:rPr>
        <w:t>5) 150 м – для участков автомобильных дорог, построенных для объездов городов с численностью населения свыше двухсот пятидесяти тысяч человек.</w:t>
      </w:r>
    </w:p>
    <w:p w:rsidR="00E43A31" w:rsidRPr="004C33F1" w:rsidRDefault="00E43A31" w:rsidP="00FB6EB5">
      <w:pPr>
        <w:spacing w:after="0" w:line="240" w:lineRule="auto"/>
        <w:ind w:firstLine="567"/>
        <w:jc w:val="both"/>
        <w:rPr>
          <w:rFonts w:cs="Times New Roman"/>
          <w:i/>
          <w:sz w:val="24"/>
          <w:szCs w:val="24"/>
        </w:rPr>
      </w:pPr>
    </w:p>
    <w:p w:rsidR="00E43A31" w:rsidRPr="004C33F1" w:rsidRDefault="00E43A31" w:rsidP="00FB6EB5">
      <w:pPr>
        <w:spacing w:after="0" w:line="240" w:lineRule="auto"/>
        <w:ind w:firstLine="567"/>
        <w:jc w:val="both"/>
        <w:rPr>
          <w:rFonts w:cs="Times New Roman"/>
          <w:i/>
          <w:sz w:val="24"/>
          <w:szCs w:val="24"/>
        </w:rPr>
      </w:pPr>
      <w:r w:rsidRPr="004C33F1">
        <w:rPr>
          <w:rFonts w:cs="Times New Roman"/>
          <w:sz w:val="24"/>
          <w:szCs w:val="24"/>
        </w:rPr>
        <w:t>Условия использования полос отвода автомобильных дорог федерального значения определены Приказом Минтранса России от 18.08.2020 № 313 «Об утверждении Порядка установления и использования полос отвода автомобильных дорог федерального значения».</w:t>
      </w:r>
    </w:p>
    <w:p w:rsidR="00761E54" w:rsidRPr="004C33F1" w:rsidRDefault="00886491" w:rsidP="00FB6EB5">
      <w:pPr>
        <w:spacing w:after="0" w:line="240" w:lineRule="auto"/>
        <w:ind w:firstLine="567"/>
        <w:jc w:val="both"/>
        <w:rPr>
          <w:rFonts w:cs="Times New Roman"/>
          <w:i/>
          <w:sz w:val="24"/>
          <w:szCs w:val="24"/>
        </w:rPr>
      </w:pPr>
      <w:r w:rsidRPr="004C33F1">
        <w:rPr>
          <w:rFonts w:cs="Times New Roman"/>
          <w:i/>
          <w:sz w:val="24"/>
          <w:szCs w:val="24"/>
        </w:rPr>
        <w:t xml:space="preserve">По территории </w:t>
      </w:r>
      <w:r w:rsidR="004C33F1" w:rsidRPr="004C33F1">
        <w:rPr>
          <w:rFonts w:cs="Times New Roman"/>
          <w:i/>
          <w:sz w:val="24"/>
          <w:szCs w:val="24"/>
        </w:rPr>
        <w:t>Борщево-</w:t>
      </w:r>
      <w:proofErr w:type="spellStart"/>
      <w:r w:rsidR="004C33F1" w:rsidRPr="004C33F1">
        <w:rPr>
          <w:rFonts w:cs="Times New Roman"/>
          <w:i/>
          <w:sz w:val="24"/>
          <w:szCs w:val="24"/>
        </w:rPr>
        <w:t>Песковского</w:t>
      </w:r>
      <w:proofErr w:type="spellEnd"/>
      <w:r w:rsidR="000E5C6F" w:rsidRPr="004C33F1">
        <w:rPr>
          <w:rFonts w:cs="Times New Roman"/>
          <w:i/>
          <w:sz w:val="24"/>
          <w:szCs w:val="24"/>
        </w:rPr>
        <w:t xml:space="preserve"> сельского поселения</w:t>
      </w:r>
      <w:r w:rsidR="00761E54" w:rsidRPr="004C33F1">
        <w:rPr>
          <w:rFonts w:cs="Times New Roman"/>
          <w:i/>
          <w:sz w:val="24"/>
          <w:szCs w:val="24"/>
        </w:rPr>
        <w:t xml:space="preserve"> </w:t>
      </w:r>
      <w:r w:rsidRPr="004C33F1">
        <w:rPr>
          <w:rFonts w:cs="Times New Roman"/>
          <w:i/>
          <w:sz w:val="24"/>
          <w:szCs w:val="24"/>
        </w:rPr>
        <w:t>проходят авто</w:t>
      </w:r>
      <w:r w:rsidR="00803952" w:rsidRPr="004C33F1">
        <w:rPr>
          <w:rFonts w:cs="Times New Roman"/>
          <w:i/>
          <w:sz w:val="24"/>
          <w:szCs w:val="24"/>
        </w:rPr>
        <w:t xml:space="preserve">мобильные </w:t>
      </w:r>
      <w:r w:rsidRPr="004C33F1">
        <w:rPr>
          <w:rFonts w:cs="Times New Roman"/>
          <w:i/>
          <w:sz w:val="24"/>
          <w:szCs w:val="24"/>
        </w:rPr>
        <w:t>дороги общего пользования</w:t>
      </w:r>
      <w:r w:rsidR="00761E54" w:rsidRPr="004C33F1">
        <w:rPr>
          <w:rFonts w:cs="Times New Roman"/>
          <w:i/>
          <w:sz w:val="24"/>
          <w:szCs w:val="24"/>
        </w:rPr>
        <w:t xml:space="preserve"> регионального значения (перечень приведен в п. </w:t>
      </w:r>
      <w:r w:rsidR="00982D43" w:rsidRPr="004C33F1">
        <w:rPr>
          <w:rFonts w:cs="Times New Roman"/>
          <w:i/>
          <w:sz w:val="24"/>
          <w:szCs w:val="24"/>
        </w:rPr>
        <w:t>1</w:t>
      </w:r>
      <w:r w:rsidR="008C0266" w:rsidRPr="004C33F1">
        <w:rPr>
          <w:rFonts w:cs="Times New Roman"/>
          <w:i/>
          <w:sz w:val="24"/>
          <w:szCs w:val="24"/>
        </w:rPr>
        <w:t>.1</w:t>
      </w:r>
      <w:r w:rsidR="00974C81" w:rsidRPr="004C33F1">
        <w:rPr>
          <w:rFonts w:cs="Times New Roman"/>
          <w:i/>
          <w:sz w:val="24"/>
          <w:szCs w:val="24"/>
        </w:rPr>
        <w:t>0</w:t>
      </w:r>
      <w:r w:rsidR="008C0266" w:rsidRPr="004C33F1">
        <w:rPr>
          <w:rFonts w:cs="Times New Roman"/>
          <w:i/>
          <w:sz w:val="24"/>
          <w:szCs w:val="24"/>
        </w:rPr>
        <w:t>.</w:t>
      </w:r>
      <w:r w:rsidR="00974C81" w:rsidRPr="004C33F1">
        <w:rPr>
          <w:rFonts w:cs="Times New Roman"/>
          <w:i/>
          <w:sz w:val="24"/>
          <w:szCs w:val="24"/>
        </w:rPr>
        <w:t>2</w:t>
      </w:r>
      <w:r w:rsidR="008C0266" w:rsidRPr="004C33F1">
        <w:rPr>
          <w:rFonts w:cs="Times New Roman"/>
          <w:i/>
          <w:sz w:val="24"/>
          <w:szCs w:val="24"/>
        </w:rPr>
        <w:t xml:space="preserve">. </w:t>
      </w:r>
      <w:r w:rsidR="009544BE" w:rsidRPr="004C33F1">
        <w:rPr>
          <w:rFonts w:cs="Times New Roman"/>
          <w:i/>
          <w:sz w:val="24"/>
          <w:szCs w:val="24"/>
        </w:rPr>
        <w:t>т</w:t>
      </w:r>
      <w:r w:rsidR="0059284B" w:rsidRPr="004C33F1">
        <w:rPr>
          <w:rFonts w:cs="Times New Roman"/>
          <w:i/>
          <w:sz w:val="24"/>
          <w:szCs w:val="24"/>
        </w:rPr>
        <w:t xml:space="preserve">ома </w:t>
      </w:r>
      <w:r w:rsidR="00803952" w:rsidRPr="004C33F1">
        <w:rPr>
          <w:rFonts w:cs="Times New Roman"/>
          <w:i/>
          <w:sz w:val="24"/>
          <w:szCs w:val="24"/>
          <w:lang w:val="en-US"/>
        </w:rPr>
        <w:t>I</w:t>
      </w:r>
      <w:r w:rsidR="0059284B" w:rsidRPr="004C33F1">
        <w:rPr>
          <w:rFonts w:cs="Times New Roman"/>
          <w:i/>
          <w:sz w:val="24"/>
          <w:szCs w:val="24"/>
          <w:lang w:val="en-US"/>
        </w:rPr>
        <w:t>I</w:t>
      </w:r>
      <w:r w:rsidR="009544BE" w:rsidRPr="004C33F1">
        <w:rPr>
          <w:rFonts w:cs="Times New Roman"/>
          <w:i/>
          <w:sz w:val="24"/>
          <w:szCs w:val="24"/>
        </w:rPr>
        <w:t>).</w:t>
      </w:r>
    </w:p>
    <w:p w:rsidR="00E34CC4" w:rsidRPr="004C33F1" w:rsidRDefault="00E34CC4" w:rsidP="00FB6EB5">
      <w:pPr>
        <w:autoSpaceDE w:val="0"/>
        <w:spacing w:after="0"/>
        <w:ind w:firstLine="567"/>
        <w:jc w:val="both"/>
        <w:rPr>
          <w:rFonts w:cs="Times New Roman"/>
          <w:bCs/>
          <w:sz w:val="24"/>
          <w:szCs w:val="24"/>
        </w:rPr>
      </w:pPr>
    </w:p>
    <w:p w:rsidR="00886491" w:rsidRPr="004C33F1" w:rsidRDefault="00886491" w:rsidP="0055673F">
      <w:pPr>
        <w:pStyle w:val="a8"/>
        <w:jc w:val="center"/>
        <w:rPr>
          <w:b/>
          <w:i/>
          <w:u w:val="single"/>
        </w:rPr>
      </w:pPr>
      <w:r w:rsidRPr="004C33F1">
        <w:rPr>
          <w:b/>
          <w:i/>
          <w:u w:val="single"/>
        </w:rPr>
        <w:t xml:space="preserve">Охранная </w:t>
      </w:r>
      <w:hyperlink r:id="rId48" w:history="1">
        <w:r w:rsidRPr="004C33F1">
          <w:rPr>
            <w:b/>
            <w:i/>
            <w:u w:val="single"/>
          </w:rPr>
          <w:t>зона</w:t>
        </w:r>
      </w:hyperlink>
      <w:r w:rsidRPr="004C33F1">
        <w:rPr>
          <w:b/>
          <w:i/>
          <w:u w:val="single"/>
        </w:rPr>
        <w:t xml:space="preserve"> </w:t>
      </w:r>
      <w:r w:rsidRPr="004C33F1">
        <w:rPr>
          <w:b/>
          <w:bCs/>
          <w:i/>
          <w:iCs/>
          <w:u w:val="single"/>
        </w:rPr>
        <w:t xml:space="preserve">объектов газоснабжения и магистральных </w:t>
      </w:r>
      <w:r w:rsidRPr="004C33F1">
        <w:rPr>
          <w:b/>
          <w:i/>
          <w:u w:val="single"/>
        </w:rPr>
        <w:t>трубопроводов (газопроводов, нефтепроводов и нефтепродуктопроводов, аммиакопроводов)</w:t>
      </w:r>
    </w:p>
    <w:p w:rsidR="00137E21" w:rsidRPr="004C33F1" w:rsidRDefault="00137E21" w:rsidP="00137E21">
      <w:pPr>
        <w:autoSpaceDE w:val="0"/>
        <w:spacing w:after="0"/>
        <w:ind w:right="-20" w:firstLine="567"/>
        <w:jc w:val="both"/>
        <w:rPr>
          <w:rFonts w:eastAsia="Calibri" w:cs="Times New Roman"/>
          <w:sz w:val="24"/>
          <w:szCs w:val="24"/>
          <w:lang w:eastAsia="ru-RU"/>
        </w:rPr>
      </w:pPr>
      <w:r w:rsidRPr="004C33F1">
        <w:rPr>
          <w:rFonts w:eastAsia="Calibri" w:cs="Times New Roman"/>
          <w:sz w:val="24"/>
          <w:szCs w:val="24"/>
          <w:lang w:eastAsia="ru-RU"/>
        </w:rPr>
        <w:t>В соответствии со ст. 28 Федерального закона от 31.03.1999 № 69-ФЗ «О газоснабжении в Российской Федерации» собственник объектов системы газоснабжения, расположенных в лесах, или уполномоченная им организация обязаны:</w:t>
      </w:r>
    </w:p>
    <w:p w:rsidR="00137E21" w:rsidRPr="004C33F1" w:rsidRDefault="00137E21" w:rsidP="00137E21">
      <w:pPr>
        <w:autoSpaceDE w:val="0"/>
        <w:spacing w:after="0"/>
        <w:ind w:right="-20" w:firstLine="567"/>
        <w:jc w:val="both"/>
        <w:rPr>
          <w:rFonts w:eastAsia="Calibri" w:cs="Times New Roman"/>
          <w:sz w:val="24"/>
          <w:szCs w:val="24"/>
          <w:lang w:eastAsia="ru-RU"/>
        </w:rPr>
      </w:pPr>
      <w:r w:rsidRPr="004C33F1">
        <w:rPr>
          <w:rFonts w:eastAsia="Calibri" w:cs="Times New Roman"/>
          <w:sz w:val="24"/>
          <w:szCs w:val="24"/>
          <w:lang w:eastAsia="ru-RU"/>
        </w:rPr>
        <w:t>- содержать охранные зоны газопроводов в пожаробезопасном состоянии;</w:t>
      </w:r>
    </w:p>
    <w:p w:rsidR="00137E21" w:rsidRPr="004C33F1" w:rsidRDefault="00137E21" w:rsidP="00137E21">
      <w:pPr>
        <w:autoSpaceDE w:val="0"/>
        <w:spacing w:after="0"/>
        <w:ind w:right="-20" w:firstLine="567"/>
        <w:jc w:val="both"/>
        <w:rPr>
          <w:rFonts w:eastAsia="Calibri" w:cs="Times New Roman"/>
          <w:sz w:val="24"/>
          <w:szCs w:val="24"/>
          <w:lang w:eastAsia="ru-RU"/>
        </w:rPr>
      </w:pPr>
      <w:r w:rsidRPr="004C33F1">
        <w:rPr>
          <w:rFonts w:eastAsia="Calibri" w:cs="Times New Roman"/>
          <w:sz w:val="24"/>
          <w:szCs w:val="24"/>
          <w:lang w:eastAsia="ru-RU"/>
        </w:rPr>
        <w:t>- проводить намеченные работы, вырубать деревья (кустарники) в охранных зонах газопроводов и за пределами таких зон в порядке, установленном лесным законодательством Российской Федерации.</w:t>
      </w:r>
    </w:p>
    <w:p w:rsidR="00137E21" w:rsidRPr="004C33F1" w:rsidRDefault="00137E21" w:rsidP="00137E21">
      <w:pPr>
        <w:autoSpaceDE w:val="0"/>
        <w:spacing w:after="0"/>
        <w:ind w:right="-20" w:firstLine="567"/>
        <w:jc w:val="both"/>
        <w:rPr>
          <w:rFonts w:eastAsia="Calibri" w:cs="Times New Roman"/>
          <w:sz w:val="24"/>
          <w:szCs w:val="24"/>
          <w:lang w:eastAsia="ru-RU"/>
        </w:rPr>
      </w:pPr>
      <w:r w:rsidRPr="004C33F1">
        <w:rPr>
          <w:rFonts w:eastAsia="Calibri" w:cs="Times New Roman"/>
          <w:sz w:val="24"/>
          <w:szCs w:val="24"/>
          <w:lang w:eastAsia="ru-RU"/>
        </w:rPr>
        <w:t>При возникновении на объекте системы газоснабжения аварии, катастрофы организация - собственник такой системы или уполномоченная им эксплуатирующая организация имеет право беспрепятственной доставки необходимых сил и средств к месту аварии, катастрофы и обязана в полном объеме возместить нанесенный ею ущерб собственнику земельного участка, по территории которого осуществлялась доставка необходимых сил и средств.</w:t>
      </w:r>
    </w:p>
    <w:p w:rsidR="00137E21" w:rsidRPr="004C33F1" w:rsidRDefault="00137E21" w:rsidP="00137E21">
      <w:pPr>
        <w:autoSpaceDE w:val="0"/>
        <w:spacing w:after="0"/>
        <w:ind w:right="-20" w:firstLine="567"/>
        <w:jc w:val="both"/>
        <w:rPr>
          <w:rFonts w:eastAsia="Calibri" w:cs="Times New Roman"/>
          <w:sz w:val="24"/>
          <w:szCs w:val="24"/>
          <w:lang w:eastAsia="ru-RU"/>
        </w:rPr>
      </w:pPr>
      <w:r w:rsidRPr="004C33F1">
        <w:rPr>
          <w:rFonts w:eastAsia="Calibri" w:cs="Times New Roman"/>
          <w:sz w:val="24"/>
          <w:szCs w:val="24"/>
          <w:lang w:eastAsia="ru-RU"/>
        </w:rPr>
        <w:t>В целях безопасной эксплуатации объектов систем газоснабжения в соответствии с земельным законодательством устанавливаются охранные зоны газопроводов.</w:t>
      </w:r>
    </w:p>
    <w:p w:rsidR="00137E21" w:rsidRPr="004C33F1" w:rsidRDefault="00137E21" w:rsidP="00137E21">
      <w:pPr>
        <w:autoSpaceDE w:val="0"/>
        <w:spacing w:after="0"/>
        <w:ind w:right="-20" w:firstLine="567"/>
        <w:jc w:val="both"/>
        <w:rPr>
          <w:rFonts w:eastAsia="Calibri" w:cs="Times New Roman"/>
          <w:sz w:val="24"/>
          <w:szCs w:val="24"/>
          <w:lang w:eastAsia="ru-RU"/>
        </w:rPr>
      </w:pPr>
      <w:r w:rsidRPr="004C33F1">
        <w:rPr>
          <w:rFonts w:eastAsia="Calibri" w:cs="Times New Roman"/>
          <w:sz w:val="24"/>
          <w:szCs w:val="24"/>
          <w:lang w:eastAsia="ru-RU"/>
        </w:rPr>
        <w:t>Решение об установлении, изменении и о прекращении существования охранной зоны газопровода газораспределительной сети принимается органом государственной власти субъекта Российской Федерации, исполнительно-распорядительным органом власти федеральной территории, уполномоченными на принятие решения об установлении, изменении и о прекращении существования зоны с особыми условиями использования территории.</w:t>
      </w:r>
    </w:p>
    <w:p w:rsidR="00137E21" w:rsidRPr="004C33F1" w:rsidRDefault="00137E21" w:rsidP="00137E21">
      <w:pPr>
        <w:autoSpaceDE w:val="0"/>
        <w:spacing w:after="0"/>
        <w:ind w:right="-20" w:firstLine="567"/>
        <w:jc w:val="both"/>
        <w:rPr>
          <w:rFonts w:eastAsia="Calibri" w:cs="Times New Roman"/>
          <w:sz w:val="24"/>
          <w:szCs w:val="24"/>
          <w:lang w:eastAsia="ru-RU"/>
        </w:rPr>
      </w:pPr>
      <w:r w:rsidRPr="004C33F1">
        <w:rPr>
          <w:rFonts w:eastAsia="Calibri" w:cs="Times New Roman"/>
          <w:sz w:val="24"/>
          <w:szCs w:val="24"/>
          <w:lang w:eastAsia="ru-RU"/>
        </w:rPr>
        <w:t>Ширина охранных зон газопроводов, принята в соответствии с Постановлением Правительства РФ от 20.11.2000 № 878 «Об утверждении правил охраны газораспределительных сетей».</w:t>
      </w:r>
    </w:p>
    <w:p w:rsidR="00A81248" w:rsidRPr="004C33F1" w:rsidRDefault="00A81248" w:rsidP="00137E21">
      <w:pPr>
        <w:autoSpaceDE w:val="0"/>
        <w:spacing w:after="0"/>
        <w:ind w:right="-20" w:firstLine="567"/>
        <w:jc w:val="both"/>
        <w:rPr>
          <w:rFonts w:cs="Times New Roman"/>
          <w:sz w:val="24"/>
          <w:szCs w:val="24"/>
        </w:rPr>
      </w:pPr>
      <w:r w:rsidRPr="004C33F1">
        <w:rPr>
          <w:rFonts w:cs="Times New Roman"/>
          <w:sz w:val="24"/>
          <w:szCs w:val="24"/>
        </w:rPr>
        <w:t xml:space="preserve">Для </w:t>
      </w:r>
      <w:r w:rsidRPr="004C33F1">
        <w:rPr>
          <w:rFonts w:cs="Times New Roman"/>
          <w:spacing w:val="-1"/>
          <w:sz w:val="24"/>
          <w:szCs w:val="24"/>
        </w:rPr>
        <w:t>г</w:t>
      </w:r>
      <w:r w:rsidRPr="004C33F1">
        <w:rPr>
          <w:rFonts w:cs="Times New Roman"/>
          <w:spacing w:val="1"/>
          <w:sz w:val="24"/>
          <w:szCs w:val="24"/>
        </w:rPr>
        <w:t>а</w:t>
      </w:r>
      <w:r w:rsidRPr="004C33F1">
        <w:rPr>
          <w:rFonts w:cs="Times New Roman"/>
          <w:spacing w:val="-3"/>
          <w:sz w:val="24"/>
          <w:szCs w:val="24"/>
        </w:rPr>
        <w:t>з</w:t>
      </w:r>
      <w:r w:rsidRPr="004C33F1">
        <w:rPr>
          <w:rFonts w:cs="Times New Roman"/>
          <w:sz w:val="24"/>
          <w:szCs w:val="24"/>
        </w:rPr>
        <w:t>ора</w:t>
      </w:r>
      <w:r w:rsidRPr="004C33F1">
        <w:rPr>
          <w:rFonts w:cs="Times New Roman"/>
          <w:spacing w:val="1"/>
          <w:sz w:val="24"/>
          <w:szCs w:val="24"/>
        </w:rPr>
        <w:t>с</w:t>
      </w:r>
      <w:r w:rsidRPr="004C33F1">
        <w:rPr>
          <w:rFonts w:cs="Times New Roman"/>
          <w:spacing w:val="-1"/>
          <w:sz w:val="24"/>
          <w:szCs w:val="24"/>
        </w:rPr>
        <w:t>п</w:t>
      </w:r>
      <w:r w:rsidRPr="004C33F1">
        <w:rPr>
          <w:rFonts w:cs="Times New Roman"/>
          <w:sz w:val="24"/>
          <w:szCs w:val="24"/>
        </w:rPr>
        <w:t>р</w:t>
      </w:r>
      <w:r w:rsidRPr="004C33F1">
        <w:rPr>
          <w:rFonts w:cs="Times New Roman"/>
          <w:spacing w:val="-5"/>
          <w:sz w:val="24"/>
          <w:szCs w:val="24"/>
        </w:rPr>
        <w:t>е</w:t>
      </w:r>
      <w:r w:rsidRPr="004C33F1">
        <w:rPr>
          <w:rFonts w:cs="Times New Roman"/>
          <w:spacing w:val="2"/>
          <w:sz w:val="24"/>
          <w:szCs w:val="24"/>
        </w:rPr>
        <w:t>д</w:t>
      </w:r>
      <w:r w:rsidRPr="004C33F1">
        <w:rPr>
          <w:rFonts w:cs="Times New Roman"/>
          <w:sz w:val="24"/>
          <w:szCs w:val="24"/>
        </w:rPr>
        <w:t>ел</w:t>
      </w:r>
      <w:r w:rsidRPr="004C33F1">
        <w:rPr>
          <w:rFonts w:cs="Times New Roman"/>
          <w:spacing w:val="-1"/>
          <w:sz w:val="24"/>
          <w:szCs w:val="24"/>
        </w:rPr>
        <w:t>и</w:t>
      </w:r>
      <w:r w:rsidRPr="004C33F1">
        <w:rPr>
          <w:rFonts w:cs="Times New Roman"/>
          <w:spacing w:val="1"/>
          <w:sz w:val="24"/>
          <w:szCs w:val="24"/>
        </w:rPr>
        <w:t>т</w:t>
      </w:r>
      <w:r w:rsidRPr="004C33F1">
        <w:rPr>
          <w:rFonts w:cs="Times New Roman"/>
          <w:sz w:val="24"/>
          <w:szCs w:val="24"/>
        </w:rPr>
        <w:t>ель</w:t>
      </w:r>
      <w:r w:rsidRPr="004C33F1">
        <w:rPr>
          <w:rFonts w:cs="Times New Roman"/>
          <w:spacing w:val="-1"/>
          <w:sz w:val="24"/>
          <w:szCs w:val="24"/>
        </w:rPr>
        <w:t>н</w:t>
      </w:r>
      <w:r w:rsidRPr="004C33F1">
        <w:rPr>
          <w:rFonts w:cs="Times New Roman"/>
          <w:spacing w:val="1"/>
          <w:sz w:val="24"/>
          <w:szCs w:val="24"/>
        </w:rPr>
        <w:t>ы</w:t>
      </w:r>
      <w:r w:rsidRPr="004C33F1">
        <w:rPr>
          <w:rFonts w:cs="Times New Roman"/>
          <w:sz w:val="24"/>
          <w:szCs w:val="24"/>
        </w:rPr>
        <w:t>х</w:t>
      </w:r>
      <w:r w:rsidRPr="004C33F1">
        <w:rPr>
          <w:rFonts w:cs="Times New Roman"/>
          <w:spacing w:val="-13"/>
          <w:sz w:val="24"/>
          <w:szCs w:val="24"/>
        </w:rPr>
        <w:t xml:space="preserve"> </w:t>
      </w:r>
      <w:r w:rsidRPr="004C33F1">
        <w:rPr>
          <w:rFonts w:cs="Times New Roman"/>
          <w:spacing w:val="1"/>
          <w:sz w:val="24"/>
          <w:szCs w:val="24"/>
        </w:rPr>
        <w:t>се</w:t>
      </w:r>
      <w:r w:rsidRPr="004C33F1">
        <w:rPr>
          <w:rFonts w:cs="Times New Roman"/>
          <w:spacing w:val="-1"/>
          <w:sz w:val="24"/>
          <w:szCs w:val="24"/>
        </w:rPr>
        <w:t>т</w:t>
      </w:r>
      <w:r w:rsidRPr="004C33F1">
        <w:rPr>
          <w:rFonts w:cs="Times New Roman"/>
          <w:sz w:val="24"/>
          <w:szCs w:val="24"/>
        </w:rPr>
        <w:t>ей</w:t>
      </w:r>
      <w:r w:rsidRPr="004C33F1">
        <w:rPr>
          <w:rFonts w:cs="Times New Roman"/>
          <w:spacing w:val="-2"/>
          <w:sz w:val="24"/>
          <w:szCs w:val="24"/>
        </w:rPr>
        <w:t xml:space="preserve"> </w:t>
      </w:r>
      <w:r w:rsidRPr="004C33F1">
        <w:rPr>
          <w:rFonts w:cs="Times New Roman"/>
          <w:spacing w:val="-4"/>
          <w:sz w:val="24"/>
          <w:szCs w:val="24"/>
        </w:rPr>
        <w:t>у</w:t>
      </w:r>
      <w:r w:rsidRPr="004C33F1">
        <w:rPr>
          <w:rFonts w:cs="Times New Roman"/>
          <w:spacing w:val="1"/>
          <w:sz w:val="24"/>
          <w:szCs w:val="24"/>
        </w:rPr>
        <w:t>с</w:t>
      </w:r>
      <w:r w:rsidRPr="004C33F1">
        <w:rPr>
          <w:rFonts w:cs="Times New Roman"/>
          <w:spacing w:val="3"/>
          <w:sz w:val="24"/>
          <w:szCs w:val="24"/>
        </w:rPr>
        <w:t>т</w:t>
      </w:r>
      <w:r w:rsidRPr="004C33F1">
        <w:rPr>
          <w:rFonts w:cs="Times New Roman"/>
          <w:sz w:val="24"/>
          <w:szCs w:val="24"/>
        </w:rPr>
        <w:t>а</w:t>
      </w:r>
      <w:r w:rsidRPr="004C33F1">
        <w:rPr>
          <w:rFonts w:cs="Times New Roman"/>
          <w:spacing w:val="1"/>
          <w:sz w:val="24"/>
          <w:szCs w:val="24"/>
        </w:rPr>
        <w:t>н</w:t>
      </w:r>
      <w:r w:rsidRPr="004C33F1">
        <w:rPr>
          <w:rFonts w:cs="Times New Roman"/>
          <w:sz w:val="24"/>
          <w:szCs w:val="24"/>
        </w:rPr>
        <w:t>а</w:t>
      </w:r>
      <w:r w:rsidRPr="004C33F1">
        <w:rPr>
          <w:rFonts w:cs="Times New Roman"/>
          <w:spacing w:val="-3"/>
          <w:sz w:val="24"/>
          <w:szCs w:val="24"/>
        </w:rPr>
        <w:t>в</w:t>
      </w:r>
      <w:r w:rsidRPr="004C33F1">
        <w:rPr>
          <w:rFonts w:cs="Times New Roman"/>
          <w:sz w:val="24"/>
          <w:szCs w:val="24"/>
        </w:rPr>
        <w:t>л</w:t>
      </w:r>
      <w:r w:rsidRPr="004C33F1">
        <w:rPr>
          <w:rFonts w:cs="Times New Roman"/>
          <w:spacing w:val="-1"/>
          <w:sz w:val="24"/>
          <w:szCs w:val="24"/>
        </w:rPr>
        <w:t>ив</w:t>
      </w:r>
      <w:r w:rsidRPr="004C33F1">
        <w:rPr>
          <w:rFonts w:cs="Times New Roman"/>
          <w:sz w:val="24"/>
          <w:szCs w:val="24"/>
        </w:rPr>
        <w:t>а</w:t>
      </w:r>
      <w:r w:rsidRPr="004C33F1">
        <w:rPr>
          <w:rFonts w:cs="Times New Roman"/>
          <w:spacing w:val="-3"/>
          <w:sz w:val="24"/>
          <w:szCs w:val="24"/>
        </w:rPr>
        <w:t>ю</w:t>
      </w:r>
      <w:r w:rsidRPr="004C33F1">
        <w:rPr>
          <w:rFonts w:cs="Times New Roman"/>
          <w:spacing w:val="3"/>
          <w:sz w:val="24"/>
          <w:szCs w:val="24"/>
        </w:rPr>
        <w:t>т</w:t>
      </w:r>
      <w:r w:rsidRPr="004C33F1">
        <w:rPr>
          <w:rFonts w:cs="Times New Roman"/>
          <w:sz w:val="24"/>
          <w:szCs w:val="24"/>
        </w:rPr>
        <w:t>ся</w:t>
      </w:r>
      <w:r w:rsidRPr="004C33F1">
        <w:rPr>
          <w:rFonts w:cs="Times New Roman"/>
          <w:spacing w:val="-6"/>
          <w:sz w:val="24"/>
          <w:szCs w:val="24"/>
        </w:rPr>
        <w:t xml:space="preserve"> </w:t>
      </w:r>
      <w:r w:rsidRPr="004C33F1">
        <w:rPr>
          <w:rFonts w:cs="Times New Roman"/>
          <w:sz w:val="24"/>
          <w:szCs w:val="24"/>
        </w:rPr>
        <w:t>с</w:t>
      </w:r>
      <w:r w:rsidRPr="004C33F1">
        <w:rPr>
          <w:rFonts w:cs="Times New Roman"/>
          <w:spacing w:val="2"/>
          <w:sz w:val="24"/>
          <w:szCs w:val="24"/>
        </w:rPr>
        <w:t>л</w:t>
      </w:r>
      <w:r w:rsidRPr="004C33F1">
        <w:rPr>
          <w:rFonts w:cs="Times New Roman"/>
          <w:spacing w:val="-5"/>
          <w:sz w:val="24"/>
          <w:szCs w:val="24"/>
        </w:rPr>
        <w:t>е</w:t>
      </w:r>
      <w:r w:rsidRPr="004C33F1">
        <w:rPr>
          <w:rFonts w:cs="Times New Roman"/>
          <w:spacing w:val="2"/>
          <w:sz w:val="24"/>
          <w:szCs w:val="24"/>
        </w:rPr>
        <w:t>д</w:t>
      </w:r>
      <w:r w:rsidRPr="004C33F1">
        <w:rPr>
          <w:rFonts w:cs="Times New Roman"/>
          <w:spacing w:val="-4"/>
          <w:sz w:val="24"/>
          <w:szCs w:val="24"/>
        </w:rPr>
        <w:t>у</w:t>
      </w:r>
      <w:r w:rsidRPr="004C33F1">
        <w:rPr>
          <w:rFonts w:cs="Times New Roman"/>
          <w:spacing w:val="2"/>
          <w:sz w:val="24"/>
          <w:szCs w:val="24"/>
        </w:rPr>
        <w:t>ю</w:t>
      </w:r>
      <w:r w:rsidRPr="004C33F1">
        <w:rPr>
          <w:rFonts w:cs="Times New Roman"/>
          <w:spacing w:val="-1"/>
          <w:sz w:val="24"/>
          <w:szCs w:val="24"/>
        </w:rPr>
        <w:t>щи</w:t>
      </w:r>
      <w:r w:rsidRPr="004C33F1">
        <w:rPr>
          <w:rFonts w:cs="Times New Roman"/>
          <w:sz w:val="24"/>
          <w:szCs w:val="24"/>
        </w:rPr>
        <w:t>е</w:t>
      </w:r>
      <w:r w:rsidRPr="004C33F1">
        <w:rPr>
          <w:rFonts w:cs="Times New Roman"/>
          <w:spacing w:val="-3"/>
          <w:sz w:val="24"/>
          <w:szCs w:val="24"/>
        </w:rPr>
        <w:t xml:space="preserve"> </w:t>
      </w:r>
      <w:r w:rsidRPr="004C33F1">
        <w:rPr>
          <w:rFonts w:cs="Times New Roman"/>
          <w:spacing w:val="-6"/>
          <w:sz w:val="24"/>
          <w:szCs w:val="24"/>
        </w:rPr>
        <w:t>о</w:t>
      </w:r>
      <w:r w:rsidRPr="004C33F1">
        <w:rPr>
          <w:rFonts w:cs="Times New Roman"/>
          <w:sz w:val="24"/>
          <w:szCs w:val="24"/>
        </w:rPr>
        <w:t>хра</w:t>
      </w:r>
      <w:r w:rsidRPr="004C33F1">
        <w:rPr>
          <w:rFonts w:cs="Times New Roman"/>
          <w:spacing w:val="-1"/>
          <w:sz w:val="24"/>
          <w:szCs w:val="24"/>
        </w:rPr>
        <w:t>нн</w:t>
      </w:r>
      <w:r w:rsidRPr="004C33F1">
        <w:rPr>
          <w:rFonts w:cs="Times New Roman"/>
          <w:spacing w:val="1"/>
          <w:sz w:val="24"/>
          <w:szCs w:val="24"/>
        </w:rPr>
        <w:t>ы</w:t>
      </w:r>
      <w:r w:rsidRPr="004C33F1">
        <w:rPr>
          <w:rFonts w:cs="Times New Roman"/>
          <w:sz w:val="24"/>
          <w:szCs w:val="24"/>
        </w:rPr>
        <w:t>е</w:t>
      </w:r>
      <w:r w:rsidRPr="004C33F1">
        <w:rPr>
          <w:rFonts w:cs="Times New Roman"/>
          <w:spacing w:val="-5"/>
          <w:sz w:val="24"/>
          <w:szCs w:val="24"/>
        </w:rPr>
        <w:t xml:space="preserve"> </w:t>
      </w:r>
      <w:r w:rsidRPr="004C33F1">
        <w:rPr>
          <w:rFonts w:cs="Times New Roman"/>
          <w:spacing w:val="-3"/>
          <w:sz w:val="24"/>
          <w:szCs w:val="24"/>
        </w:rPr>
        <w:t>з</w:t>
      </w:r>
      <w:r w:rsidRPr="004C33F1">
        <w:rPr>
          <w:rFonts w:cs="Times New Roman"/>
          <w:sz w:val="24"/>
          <w:szCs w:val="24"/>
        </w:rPr>
        <w:t>о</w:t>
      </w:r>
      <w:r w:rsidRPr="004C33F1">
        <w:rPr>
          <w:rFonts w:cs="Times New Roman"/>
          <w:spacing w:val="-1"/>
          <w:sz w:val="24"/>
          <w:szCs w:val="24"/>
        </w:rPr>
        <w:t>н</w:t>
      </w:r>
      <w:r w:rsidRPr="004C33F1">
        <w:rPr>
          <w:rFonts w:cs="Times New Roman"/>
          <w:spacing w:val="1"/>
          <w:sz w:val="24"/>
          <w:szCs w:val="24"/>
        </w:rPr>
        <w:t>ы</w:t>
      </w:r>
      <w:r w:rsidRPr="004C33F1">
        <w:rPr>
          <w:rFonts w:cs="Times New Roman"/>
          <w:sz w:val="24"/>
          <w:szCs w:val="24"/>
        </w:rPr>
        <w:t>:</w:t>
      </w:r>
    </w:p>
    <w:p w:rsidR="00FE5EAA" w:rsidRPr="004C33F1" w:rsidRDefault="00FE5EAA" w:rsidP="00FE5EAA">
      <w:pPr>
        <w:autoSpaceDE w:val="0"/>
        <w:autoSpaceDN w:val="0"/>
        <w:adjustRightInd w:val="0"/>
        <w:spacing w:after="0"/>
        <w:ind w:firstLine="567"/>
        <w:jc w:val="both"/>
        <w:rPr>
          <w:rFonts w:eastAsia="Calibri" w:cs="Times New Roman"/>
          <w:sz w:val="24"/>
          <w:szCs w:val="24"/>
          <w:lang w:eastAsia="ru-RU"/>
        </w:rPr>
      </w:pPr>
      <w:r w:rsidRPr="004C33F1">
        <w:rPr>
          <w:rFonts w:eastAsia="Calibri" w:cs="Times New Roman"/>
          <w:sz w:val="24"/>
          <w:szCs w:val="24"/>
          <w:lang w:eastAsia="ru-RU"/>
        </w:rPr>
        <w:t>а)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FE5EAA" w:rsidRPr="004C33F1" w:rsidRDefault="00FE5EAA" w:rsidP="00FE5EAA">
      <w:pPr>
        <w:autoSpaceDE w:val="0"/>
        <w:autoSpaceDN w:val="0"/>
        <w:adjustRightInd w:val="0"/>
        <w:spacing w:after="0"/>
        <w:ind w:firstLine="567"/>
        <w:jc w:val="both"/>
        <w:rPr>
          <w:rFonts w:eastAsia="Calibri" w:cs="Times New Roman"/>
          <w:sz w:val="24"/>
          <w:szCs w:val="24"/>
          <w:lang w:eastAsia="ru-RU"/>
        </w:rPr>
      </w:pPr>
      <w:r w:rsidRPr="004C33F1">
        <w:rPr>
          <w:rFonts w:eastAsia="Calibri" w:cs="Times New Roman"/>
          <w:sz w:val="24"/>
          <w:szCs w:val="24"/>
          <w:lang w:eastAsia="ru-RU"/>
        </w:rPr>
        <w:t>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FE5EAA" w:rsidRPr="004C33F1" w:rsidRDefault="00FE5EAA" w:rsidP="00FE5EAA">
      <w:pPr>
        <w:autoSpaceDE w:val="0"/>
        <w:autoSpaceDN w:val="0"/>
        <w:adjustRightInd w:val="0"/>
        <w:spacing w:after="0"/>
        <w:ind w:firstLine="567"/>
        <w:jc w:val="both"/>
        <w:rPr>
          <w:rFonts w:eastAsia="Calibri" w:cs="Times New Roman"/>
          <w:sz w:val="24"/>
          <w:szCs w:val="24"/>
          <w:lang w:eastAsia="ru-RU"/>
        </w:rPr>
      </w:pPr>
      <w:r w:rsidRPr="004C33F1">
        <w:rPr>
          <w:rFonts w:eastAsia="Calibri" w:cs="Times New Roman"/>
          <w:sz w:val="24"/>
          <w:szCs w:val="24"/>
          <w:lang w:eastAsia="ru-RU"/>
        </w:rPr>
        <w:lastRenderedPageBreak/>
        <w:t>в)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rsidR="00FE5EAA" w:rsidRPr="004C33F1" w:rsidRDefault="00FE5EAA" w:rsidP="00FE5EAA">
      <w:pPr>
        <w:autoSpaceDE w:val="0"/>
        <w:autoSpaceDN w:val="0"/>
        <w:adjustRightInd w:val="0"/>
        <w:spacing w:after="0"/>
        <w:ind w:firstLine="567"/>
        <w:jc w:val="both"/>
        <w:rPr>
          <w:rFonts w:eastAsia="Calibri" w:cs="Times New Roman"/>
          <w:sz w:val="24"/>
          <w:szCs w:val="24"/>
          <w:lang w:eastAsia="ru-RU"/>
        </w:rPr>
      </w:pPr>
      <w:r w:rsidRPr="004C33F1">
        <w:rPr>
          <w:rFonts w:eastAsia="Calibri" w:cs="Times New Roman"/>
          <w:sz w:val="24"/>
          <w:szCs w:val="24"/>
          <w:lang w:eastAsia="ru-RU"/>
        </w:rPr>
        <w:t>г)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FE5EAA" w:rsidRPr="004C33F1" w:rsidRDefault="00FE5EAA" w:rsidP="00FE5EAA">
      <w:pPr>
        <w:autoSpaceDE w:val="0"/>
        <w:autoSpaceDN w:val="0"/>
        <w:adjustRightInd w:val="0"/>
        <w:spacing w:after="0"/>
        <w:ind w:firstLine="567"/>
        <w:jc w:val="both"/>
        <w:rPr>
          <w:rFonts w:eastAsia="Calibri" w:cs="Times New Roman"/>
          <w:sz w:val="24"/>
          <w:szCs w:val="24"/>
          <w:lang w:eastAsia="ru-RU"/>
        </w:rPr>
      </w:pPr>
      <w:r w:rsidRPr="004C33F1">
        <w:rPr>
          <w:rFonts w:eastAsia="Calibri" w:cs="Times New Roman"/>
          <w:sz w:val="24"/>
          <w:szCs w:val="24"/>
          <w:lang w:eastAsia="ru-RU"/>
        </w:rPr>
        <w:t>д)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rsidR="00FE5EAA" w:rsidRPr="004C33F1" w:rsidRDefault="00FE5EAA" w:rsidP="00FE5EAA">
      <w:pPr>
        <w:autoSpaceDE w:val="0"/>
        <w:spacing w:after="0"/>
        <w:ind w:right="48" w:firstLine="567"/>
        <w:jc w:val="both"/>
        <w:rPr>
          <w:rFonts w:cs="Times New Roman"/>
          <w:sz w:val="24"/>
          <w:szCs w:val="24"/>
        </w:rPr>
      </w:pPr>
      <w:r w:rsidRPr="004C33F1">
        <w:rPr>
          <w:rFonts w:eastAsia="Calibri" w:cs="Times New Roman"/>
          <w:sz w:val="24"/>
          <w:szCs w:val="24"/>
          <w:lang w:eastAsia="ru-RU"/>
        </w:rPr>
        <w:t>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A81248" w:rsidRPr="004C33F1" w:rsidRDefault="00A81248" w:rsidP="00A81248">
      <w:pPr>
        <w:pStyle w:val="14"/>
        <w:ind w:left="0" w:right="0"/>
        <w:rPr>
          <w:sz w:val="24"/>
          <w:szCs w:val="24"/>
        </w:rPr>
      </w:pPr>
      <w:r w:rsidRPr="004C33F1">
        <w:rPr>
          <w:sz w:val="24"/>
          <w:szCs w:val="24"/>
        </w:rPr>
        <w:t>О</w:t>
      </w:r>
      <w:r w:rsidRPr="004C33F1">
        <w:rPr>
          <w:spacing w:val="1"/>
          <w:sz w:val="24"/>
          <w:szCs w:val="24"/>
        </w:rPr>
        <w:t>т</w:t>
      </w:r>
      <w:r w:rsidRPr="004C33F1">
        <w:rPr>
          <w:spacing w:val="-3"/>
          <w:sz w:val="24"/>
          <w:szCs w:val="24"/>
        </w:rPr>
        <w:t>с</w:t>
      </w:r>
      <w:r w:rsidRPr="004C33F1">
        <w:rPr>
          <w:spacing w:val="-1"/>
          <w:sz w:val="24"/>
          <w:szCs w:val="24"/>
        </w:rPr>
        <w:t>ч</w:t>
      </w:r>
      <w:r w:rsidRPr="004C33F1">
        <w:rPr>
          <w:sz w:val="24"/>
          <w:szCs w:val="24"/>
        </w:rPr>
        <w:t>ет</w:t>
      </w:r>
      <w:r w:rsidRPr="004C33F1">
        <w:rPr>
          <w:spacing w:val="3"/>
          <w:sz w:val="24"/>
          <w:szCs w:val="24"/>
        </w:rPr>
        <w:t xml:space="preserve"> </w:t>
      </w:r>
      <w:r w:rsidRPr="004C33F1">
        <w:rPr>
          <w:sz w:val="24"/>
          <w:szCs w:val="24"/>
        </w:rPr>
        <w:t>рас</w:t>
      </w:r>
      <w:r w:rsidRPr="004C33F1">
        <w:rPr>
          <w:spacing w:val="1"/>
          <w:sz w:val="24"/>
          <w:szCs w:val="24"/>
        </w:rPr>
        <w:t>с</w:t>
      </w:r>
      <w:r w:rsidRPr="004C33F1">
        <w:rPr>
          <w:spacing w:val="-5"/>
          <w:sz w:val="24"/>
          <w:szCs w:val="24"/>
        </w:rPr>
        <w:t>т</w:t>
      </w:r>
      <w:r w:rsidRPr="004C33F1">
        <w:rPr>
          <w:spacing w:val="-4"/>
          <w:sz w:val="24"/>
          <w:szCs w:val="24"/>
        </w:rPr>
        <w:t>о</w:t>
      </w:r>
      <w:r w:rsidRPr="004C33F1">
        <w:rPr>
          <w:sz w:val="24"/>
          <w:szCs w:val="24"/>
        </w:rPr>
        <w:t>я</w:t>
      </w:r>
      <w:r w:rsidRPr="004C33F1">
        <w:rPr>
          <w:spacing w:val="1"/>
          <w:sz w:val="24"/>
          <w:szCs w:val="24"/>
        </w:rPr>
        <w:t>н</w:t>
      </w:r>
      <w:r w:rsidRPr="004C33F1">
        <w:rPr>
          <w:spacing w:val="-1"/>
          <w:sz w:val="24"/>
          <w:szCs w:val="24"/>
        </w:rPr>
        <w:t>и</w:t>
      </w:r>
      <w:r w:rsidRPr="004C33F1">
        <w:rPr>
          <w:sz w:val="24"/>
          <w:szCs w:val="24"/>
        </w:rPr>
        <w:t>й</w:t>
      </w:r>
      <w:r w:rsidRPr="004C33F1">
        <w:rPr>
          <w:spacing w:val="1"/>
          <w:sz w:val="24"/>
          <w:szCs w:val="24"/>
        </w:rPr>
        <w:t xml:space="preserve"> </w:t>
      </w:r>
      <w:r w:rsidRPr="004C33F1">
        <w:rPr>
          <w:spacing w:val="-1"/>
          <w:sz w:val="24"/>
          <w:szCs w:val="24"/>
        </w:rPr>
        <w:t>п</w:t>
      </w:r>
      <w:r w:rsidRPr="004C33F1">
        <w:rPr>
          <w:sz w:val="24"/>
          <w:szCs w:val="24"/>
        </w:rPr>
        <w:t>ри</w:t>
      </w:r>
      <w:r w:rsidRPr="004C33F1">
        <w:rPr>
          <w:spacing w:val="7"/>
          <w:sz w:val="24"/>
          <w:szCs w:val="24"/>
        </w:rPr>
        <w:t xml:space="preserve"> </w:t>
      </w:r>
      <w:r w:rsidRPr="004C33F1">
        <w:rPr>
          <w:sz w:val="24"/>
          <w:szCs w:val="24"/>
        </w:rPr>
        <w:t>о</w:t>
      </w:r>
      <w:r w:rsidRPr="004C33F1">
        <w:rPr>
          <w:spacing w:val="-1"/>
          <w:sz w:val="24"/>
          <w:szCs w:val="24"/>
        </w:rPr>
        <w:t>п</w:t>
      </w:r>
      <w:r w:rsidRPr="004C33F1">
        <w:rPr>
          <w:sz w:val="24"/>
          <w:szCs w:val="24"/>
        </w:rPr>
        <w:t>р</w:t>
      </w:r>
      <w:r w:rsidRPr="004C33F1">
        <w:rPr>
          <w:spacing w:val="-5"/>
          <w:sz w:val="24"/>
          <w:szCs w:val="24"/>
        </w:rPr>
        <w:t>е</w:t>
      </w:r>
      <w:r w:rsidRPr="004C33F1">
        <w:rPr>
          <w:spacing w:val="2"/>
          <w:sz w:val="24"/>
          <w:szCs w:val="24"/>
        </w:rPr>
        <w:t>д</w:t>
      </w:r>
      <w:r w:rsidRPr="004C33F1">
        <w:rPr>
          <w:sz w:val="24"/>
          <w:szCs w:val="24"/>
        </w:rPr>
        <w:t>еле</w:t>
      </w:r>
      <w:r w:rsidRPr="004C33F1">
        <w:rPr>
          <w:spacing w:val="-1"/>
          <w:sz w:val="24"/>
          <w:szCs w:val="24"/>
        </w:rPr>
        <w:t>н</w:t>
      </w:r>
      <w:r w:rsidRPr="004C33F1">
        <w:rPr>
          <w:spacing w:val="1"/>
          <w:sz w:val="24"/>
          <w:szCs w:val="24"/>
        </w:rPr>
        <w:t>и</w:t>
      </w:r>
      <w:r w:rsidRPr="004C33F1">
        <w:rPr>
          <w:sz w:val="24"/>
          <w:szCs w:val="24"/>
        </w:rPr>
        <w:t xml:space="preserve">и </w:t>
      </w:r>
      <w:r w:rsidRPr="004C33F1">
        <w:rPr>
          <w:spacing w:val="-6"/>
          <w:sz w:val="24"/>
          <w:szCs w:val="24"/>
        </w:rPr>
        <w:t>о</w:t>
      </w:r>
      <w:r w:rsidRPr="004C33F1">
        <w:rPr>
          <w:sz w:val="24"/>
          <w:szCs w:val="24"/>
        </w:rPr>
        <w:t>хра</w:t>
      </w:r>
      <w:r w:rsidRPr="004C33F1">
        <w:rPr>
          <w:spacing w:val="-1"/>
          <w:sz w:val="24"/>
          <w:szCs w:val="24"/>
        </w:rPr>
        <w:t>нн</w:t>
      </w:r>
      <w:r w:rsidRPr="004C33F1">
        <w:rPr>
          <w:spacing w:val="1"/>
          <w:sz w:val="24"/>
          <w:szCs w:val="24"/>
        </w:rPr>
        <w:t>ы</w:t>
      </w:r>
      <w:r w:rsidRPr="004C33F1">
        <w:rPr>
          <w:sz w:val="24"/>
          <w:szCs w:val="24"/>
        </w:rPr>
        <w:t>х</w:t>
      </w:r>
      <w:r w:rsidRPr="004C33F1">
        <w:rPr>
          <w:spacing w:val="3"/>
          <w:sz w:val="24"/>
          <w:szCs w:val="24"/>
        </w:rPr>
        <w:t xml:space="preserve"> </w:t>
      </w:r>
      <w:r w:rsidRPr="004C33F1">
        <w:rPr>
          <w:spacing w:val="-3"/>
          <w:sz w:val="24"/>
          <w:szCs w:val="24"/>
        </w:rPr>
        <w:t>з</w:t>
      </w:r>
      <w:r w:rsidRPr="004C33F1">
        <w:rPr>
          <w:sz w:val="24"/>
          <w:szCs w:val="24"/>
        </w:rPr>
        <w:t>он</w:t>
      </w:r>
      <w:r w:rsidRPr="004C33F1">
        <w:rPr>
          <w:spacing w:val="7"/>
          <w:sz w:val="24"/>
          <w:szCs w:val="24"/>
        </w:rPr>
        <w:t xml:space="preserve"> </w:t>
      </w:r>
      <w:r w:rsidRPr="004C33F1">
        <w:rPr>
          <w:spacing w:val="-1"/>
          <w:sz w:val="24"/>
          <w:szCs w:val="24"/>
        </w:rPr>
        <w:t>г</w:t>
      </w:r>
      <w:r w:rsidRPr="004C33F1">
        <w:rPr>
          <w:spacing w:val="1"/>
          <w:sz w:val="24"/>
          <w:szCs w:val="24"/>
        </w:rPr>
        <w:t>а</w:t>
      </w:r>
      <w:r w:rsidRPr="004C33F1">
        <w:rPr>
          <w:spacing w:val="-3"/>
          <w:sz w:val="24"/>
          <w:szCs w:val="24"/>
        </w:rPr>
        <w:t>з</w:t>
      </w:r>
      <w:r w:rsidRPr="004C33F1">
        <w:rPr>
          <w:sz w:val="24"/>
          <w:szCs w:val="24"/>
        </w:rPr>
        <w:t>о</w:t>
      </w:r>
      <w:r w:rsidRPr="004C33F1">
        <w:rPr>
          <w:spacing w:val="-1"/>
          <w:sz w:val="24"/>
          <w:szCs w:val="24"/>
        </w:rPr>
        <w:t>п</w:t>
      </w:r>
      <w:r w:rsidRPr="004C33F1">
        <w:rPr>
          <w:sz w:val="24"/>
          <w:szCs w:val="24"/>
        </w:rPr>
        <w:t>ро</w:t>
      </w:r>
      <w:r w:rsidRPr="004C33F1">
        <w:rPr>
          <w:spacing w:val="-1"/>
          <w:sz w:val="24"/>
          <w:szCs w:val="24"/>
        </w:rPr>
        <w:t>в</w:t>
      </w:r>
      <w:r w:rsidRPr="004C33F1">
        <w:rPr>
          <w:spacing w:val="-6"/>
          <w:sz w:val="24"/>
          <w:szCs w:val="24"/>
        </w:rPr>
        <w:t>о</w:t>
      </w:r>
      <w:r w:rsidRPr="004C33F1">
        <w:rPr>
          <w:sz w:val="24"/>
          <w:szCs w:val="24"/>
        </w:rPr>
        <w:t>дов</w:t>
      </w:r>
      <w:r w:rsidRPr="004C33F1">
        <w:rPr>
          <w:spacing w:val="1"/>
          <w:sz w:val="24"/>
          <w:szCs w:val="24"/>
        </w:rPr>
        <w:t xml:space="preserve"> </w:t>
      </w:r>
      <w:r w:rsidRPr="004C33F1">
        <w:rPr>
          <w:spacing w:val="-1"/>
          <w:sz w:val="24"/>
          <w:szCs w:val="24"/>
        </w:rPr>
        <w:t>п</w:t>
      </w:r>
      <w:r w:rsidRPr="004C33F1">
        <w:rPr>
          <w:sz w:val="24"/>
          <w:szCs w:val="24"/>
        </w:rPr>
        <w:t>ро</w:t>
      </w:r>
      <w:r w:rsidRPr="004C33F1">
        <w:rPr>
          <w:spacing w:val="1"/>
          <w:sz w:val="24"/>
          <w:szCs w:val="24"/>
        </w:rPr>
        <w:t>и</w:t>
      </w:r>
      <w:r w:rsidRPr="004C33F1">
        <w:rPr>
          <w:spacing w:val="-1"/>
          <w:sz w:val="24"/>
          <w:szCs w:val="24"/>
        </w:rPr>
        <w:t>зв</w:t>
      </w:r>
      <w:r w:rsidRPr="004C33F1">
        <w:rPr>
          <w:spacing w:val="-6"/>
          <w:sz w:val="24"/>
          <w:szCs w:val="24"/>
        </w:rPr>
        <w:t>о</w:t>
      </w:r>
      <w:r w:rsidRPr="004C33F1">
        <w:rPr>
          <w:sz w:val="24"/>
          <w:szCs w:val="24"/>
        </w:rPr>
        <w:t>д</w:t>
      </w:r>
      <w:r w:rsidRPr="004C33F1">
        <w:rPr>
          <w:spacing w:val="-1"/>
          <w:sz w:val="24"/>
          <w:szCs w:val="24"/>
        </w:rPr>
        <w:t>и</w:t>
      </w:r>
      <w:r w:rsidRPr="004C33F1">
        <w:rPr>
          <w:spacing w:val="3"/>
          <w:sz w:val="24"/>
          <w:szCs w:val="24"/>
        </w:rPr>
        <w:t>т</w:t>
      </w:r>
      <w:r w:rsidRPr="004C33F1">
        <w:rPr>
          <w:sz w:val="24"/>
          <w:szCs w:val="24"/>
        </w:rPr>
        <w:t>ся</w:t>
      </w:r>
      <w:r w:rsidRPr="004C33F1">
        <w:rPr>
          <w:spacing w:val="2"/>
          <w:sz w:val="24"/>
          <w:szCs w:val="24"/>
        </w:rPr>
        <w:t xml:space="preserve"> </w:t>
      </w:r>
      <w:r w:rsidRPr="004C33F1">
        <w:rPr>
          <w:spacing w:val="-4"/>
          <w:sz w:val="24"/>
          <w:szCs w:val="24"/>
        </w:rPr>
        <w:t>о</w:t>
      </w:r>
      <w:r w:rsidRPr="004C33F1">
        <w:rPr>
          <w:sz w:val="24"/>
          <w:szCs w:val="24"/>
        </w:rPr>
        <w:t>т</w:t>
      </w:r>
      <w:r w:rsidRPr="004C33F1">
        <w:rPr>
          <w:spacing w:val="7"/>
          <w:sz w:val="24"/>
          <w:szCs w:val="24"/>
        </w:rPr>
        <w:t xml:space="preserve"> </w:t>
      </w:r>
      <w:r w:rsidRPr="004C33F1">
        <w:rPr>
          <w:spacing w:val="6"/>
          <w:sz w:val="24"/>
          <w:szCs w:val="24"/>
        </w:rPr>
        <w:t>о</w:t>
      </w:r>
      <w:r w:rsidRPr="004C33F1">
        <w:rPr>
          <w:sz w:val="24"/>
          <w:szCs w:val="24"/>
        </w:rPr>
        <w:t xml:space="preserve">си </w:t>
      </w:r>
      <w:r w:rsidRPr="004C33F1">
        <w:rPr>
          <w:spacing w:val="-1"/>
          <w:sz w:val="24"/>
          <w:szCs w:val="24"/>
        </w:rPr>
        <w:t>г</w:t>
      </w:r>
      <w:r w:rsidRPr="004C33F1">
        <w:rPr>
          <w:sz w:val="24"/>
          <w:szCs w:val="24"/>
        </w:rPr>
        <w:t>а</w:t>
      </w:r>
      <w:r w:rsidRPr="004C33F1">
        <w:rPr>
          <w:spacing w:val="-1"/>
          <w:sz w:val="24"/>
          <w:szCs w:val="24"/>
        </w:rPr>
        <w:t>з</w:t>
      </w:r>
      <w:r w:rsidRPr="004C33F1">
        <w:rPr>
          <w:sz w:val="24"/>
          <w:szCs w:val="24"/>
        </w:rPr>
        <w:t>о</w:t>
      </w:r>
      <w:r w:rsidRPr="004C33F1">
        <w:rPr>
          <w:spacing w:val="-1"/>
          <w:sz w:val="24"/>
          <w:szCs w:val="24"/>
        </w:rPr>
        <w:t>п</w:t>
      </w:r>
      <w:r w:rsidRPr="004C33F1">
        <w:rPr>
          <w:sz w:val="24"/>
          <w:szCs w:val="24"/>
        </w:rPr>
        <w:t>ро</w:t>
      </w:r>
      <w:r w:rsidRPr="004C33F1">
        <w:rPr>
          <w:spacing w:val="-1"/>
          <w:sz w:val="24"/>
          <w:szCs w:val="24"/>
        </w:rPr>
        <w:t>в</w:t>
      </w:r>
      <w:r w:rsidRPr="004C33F1">
        <w:rPr>
          <w:spacing w:val="-6"/>
          <w:sz w:val="24"/>
          <w:szCs w:val="24"/>
        </w:rPr>
        <w:t>о</w:t>
      </w:r>
      <w:r w:rsidRPr="004C33F1">
        <w:rPr>
          <w:sz w:val="24"/>
          <w:szCs w:val="24"/>
        </w:rPr>
        <w:t>да –</w:t>
      </w:r>
      <w:r w:rsidRPr="004C33F1">
        <w:rPr>
          <w:spacing w:val="5"/>
          <w:sz w:val="24"/>
          <w:szCs w:val="24"/>
        </w:rPr>
        <w:t xml:space="preserve"> </w:t>
      </w:r>
      <w:r w:rsidRPr="004C33F1">
        <w:rPr>
          <w:sz w:val="24"/>
          <w:szCs w:val="24"/>
        </w:rPr>
        <w:t xml:space="preserve">для </w:t>
      </w:r>
      <w:r w:rsidRPr="004C33F1">
        <w:rPr>
          <w:spacing w:val="-6"/>
          <w:sz w:val="24"/>
          <w:szCs w:val="24"/>
        </w:rPr>
        <w:t>о</w:t>
      </w:r>
      <w:r w:rsidRPr="004C33F1">
        <w:rPr>
          <w:sz w:val="24"/>
          <w:szCs w:val="24"/>
        </w:rPr>
        <w:t>д</w:t>
      </w:r>
      <w:r w:rsidRPr="004C33F1">
        <w:rPr>
          <w:spacing w:val="-1"/>
          <w:sz w:val="24"/>
          <w:szCs w:val="24"/>
        </w:rPr>
        <w:t>н</w:t>
      </w:r>
      <w:r w:rsidRPr="004C33F1">
        <w:rPr>
          <w:sz w:val="24"/>
          <w:szCs w:val="24"/>
        </w:rPr>
        <w:t>о</w:t>
      </w:r>
      <w:r w:rsidRPr="004C33F1">
        <w:rPr>
          <w:spacing w:val="-1"/>
          <w:sz w:val="24"/>
          <w:szCs w:val="24"/>
        </w:rPr>
        <w:t>н</w:t>
      </w:r>
      <w:r w:rsidRPr="004C33F1">
        <w:rPr>
          <w:spacing w:val="1"/>
          <w:sz w:val="24"/>
          <w:szCs w:val="24"/>
        </w:rPr>
        <w:t>и</w:t>
      </w:r>
      <w:r w:rsidRPr="004C33F1">
        <w:rPr>
          <w:spacing w:val="-5"/>
          <w:sz w:val="24"/>
          <w:szCs w:val="24"/>
        </w:rPr>
        <w:t>т</w:t>
      </w:r>
      <w:r w:rsidRPr="004C33F1">
        <w:rPr>
          <w:spacing w:val="-6"/>
          <w:sz w:val="24"/>
          <w:szCs w:val="24"/>
        </w:rPr>
        <w:t>о</w:t>
      </w:r>
      <w:r w:rsidRPr="004C33F1">
        <w:rPr>
          <w:spacing w:val="-1"/>
          <w:sz w:val="24"/>
          <w:szCs w:val="24"/>
        </w:rPr>
        <w:t>чн</w:t>
      </w:r>
      <w:r w:rsidRPr="004C33F1">
        <w:rPr>
          <w:spacing w:val="1"/>
          <w:sz w:val="24"/>
          <w:szCs w:val="24"/>
        </w:rPr>
        <w:t>ы</w:t>
      </w:r>
      <w:r w:rsidRPr="004C33F1">
        <w:rPr>
          <w:sz w:val="24"/>
          <w:szCs w:val="24"/>
        </w:rPr>
        <w:t xml:space="preserve">х </w:t>
      </w:r>
      <w:r w:rsidRPr="004C33F1">
        <w:rPr>
          <w:spacing w:val="-1"/>
          <w:sz w:val="24"/>
          <w:szCs w:val="24"/>
        </w:rPr>
        <w:t>г</w:t>
      </w:r>
      <w:r w:rsidRPr="004C33F1">
        <w:rPr>
          <w:sz w:val="24"/>
          <w:szCs w:val="24"/>
        </w:rPr>
        <w:t>а</w:t>
      </w:r>
      <w:r w:rsidRPr="004C33F1">
        <w:rPr>
          <w:spacing w:val="-3"/>
          <w:sz w:val="24"/>
          <w:szCs w:val="24"/>
        </w:rPr>
        <w:t>з</w:t>
      </w:r>
      <w:r w:rsidRPr="004C33F1">
        <w:rPr>
          <w:spacing w:val="2"/>
          <w:sz w:val="24"/>
          <w:szCs w:val="24"/>
        </w:rPr>
        <w:t>о</w:t>
      </w:r>
      <w:r w:rsidRPr="004C33F1">
        <w:rPr>
          <w:spacing w:val="-1"/>
          <w:sz w:val="24"/>
          <w:szCs w:val="24"/>
        </w:rPr>
        <w:t>п</w:t>
      </w:r>
      <w:r w:rsidRPr="004C33F1">
        <w:rPr>
          <w:sz w:val="24"/>
          <w:szCs w:val="24"/>
        </w:rPr>
        <w:t>ро</w:t>
      </w:r>
      <w:r w:rsidRPr="004C33F1">
        <w:rPr>
          <w:spacing w:val="-1"/>
          <w:sz w:val="24"/>
          <w:szCs w:val="24"/>
        </w:rPr>
        <w:t>в</w:t>
      </w:r>
      <w:r w:rsidRPr="004C33F1">
        <w:rPr>
          <w:spacing w:val="-6"/>
          <w:sz w:val="24"/>
          <w:szCs w:val="24"/>
        </w:rPr>
        <w:t>о</w:t>
      </w:r>
      <w:r w:rsidRPr="004C33F1">
        <w:rPr>
          <w:sz w:val="24"/>
          <w:szCs w:val="24"/>
        </w:rPr>
        <w:t>д</w:t>
      </w:r>
      <w:r w:rsidRPr="004C33F1">
        <w:rPr>
          <w:spacing w:val="-2"/>
          <w:sz w:val="24"/>
          <w:szCs w:val="24"/>
        </w:rPr>
        <w:t>о</w:t>
      </w:r>
      <w:r w:rsidRPr="004C33F1">
        <w:rPr>
          <w:sz w:val="24"/>
          <w:szCs w:val="24"/>
        </w:rPr>
        <w:t>в</w:t>
      </w:r>
      <w:r w:rsidRPr="004C33F1">
        <w:rPr>
          <w:spacing w:val="1"/>
          <w:sz w:val="24"/>
          <w:szCs w:val="24"/>
        </w:rPr>
        <w:t xml:space="preserve"> </w:t>
      </w:r>
      <w:r w:rsidRPr="004C33F1">
        <w:rPr>
          <w:sz w:val="24"/>
          <w:szCs w:val="24"/>
        </w:rPr>
        <w:t>и</w:t>
      </w:r>
      <w:r w:rsidRPr="004C33F1">
        <w:rPr>
          <w:spacing w:val="6"/>
          <w:sz w:val="24"/>
          <w:szCs w:val="24"/>
        </w:rPr>
        <w:t xml:space="preserve"> </w:t>
      </w:r>
      <w:r w:rsidRPr="004C33F1">
        <w:rPr>
          <w:spacing w:val="-4"/>
          <w:sz w:val="24"/>
          <w:szCs w:val="24"/>
        </w:rPr>
        <w:t>о</w:t>
      </w:r>
      <w:r w:rsidRPr="004C33F1">
        <w:rPr>
          <w:sz w:val="24"/>
          <w:szCs w:val="24"/>
        </w:rPr>
        <w:t>т</w:t>
      </w:r>
      <w:r w:rsidRPr="004C33F1">
        <w:rPr>
          <w:spacing w:val="4"/>
          <w:sz w:val="24"/>
          <w:szCs w:val="24"/>
        </w:rPr>
        <w:t xml:space="preserve"> </w:t>
      </w:r>
      <w:r w:rsidRPr="004C33F1">
        <w:rPr>
          <w:spacing w:val="8"/>
          <w:sz w:val="24"/>
          <w:szCs w:val="24"/>
        </w:rPr>
        <w:t>о</w:t>
      </w:r>
      <w:r w:rsidRPr="004C33F1">
        <w:rPr>
          <w:spacing w:val="1"/>
          <w:sz w:val="24"/>
          <w:szCs w:val="24"/>
        </w:rPr>
        <w:t>с</w:t>
      </w:r>
      <w:r w:rsidRPr="004C33F1">
        <w:rPr>
          <w:sz w:val="24"/>
          <w:szCs w:val="24"/>
        </w:rPr>
        <w:t>ей</w:t>
      </w:r>
      <w:r w:rsidRPr="004C33F1">
        <w:rPr>
          <w:spacing w:val="3"/>
          <w:sz w:val="24"/>
          <w:szCs w:val="24"/>
        </w:rPr>
        <w:t xml:space="preserve"> </w:t>
      </w:r>
      <w:r w:rsidRPr="004C33F1">
        <w:rPr>
          <w:spacing w:val="-1"/>
          <w:sz w:val="24"/>
          <w:szCs w:val="24"/>
        </w:rPr>
        <w:t>к</w:t>
      </w:r>
      <w:r w:rsidRPr="004C33F1">
        <w:rPr>
          <w:sz w:val="24"/>
          <w:szCs w:val="24"/>
        </w:rPr>
        <w:t>ра</w:t>
      </w:r>
      <w:r w:rsidRPr="004C33F1">
        <w:rPr>
          <w:spacing w:val="-1"/>
          <w:sz w:val="24"/>
          <w:szCs w:val="24"/>
        </w:rPr>
        <w:t>йни</w:t>
      </w:r>
      <w:r w:rsidRPr="004C33F1">
        <w:rPr>
          <w:sz w:val="24"/>
          <w:szCs w:val="24"/>
        </w:rPr>
        <w:t>х</w:t>
      </w:r>
      <w:r w:rsidRPr="004C33F1">
        <w:rPr>
          <w:spacing w:val="2"/>
          <w:sz w:val="24"/>
          <w:szCs w:val="24"/>
        </w:rPr>
        <w:t xml:space="preserve"> </w:t>
      </w:r>
      <w:r w:rsidRPr="004C33F1">
        <w:rPr>
          <w:spacing w:val="-1"/>
          <w:sz w:val="24"/>
          <w:szCs w:val="24"/>
        </w:rPr>
        <w:t>ни</w:t>
      </w:r>
      <w:r w:rsidRPr="004C33F1">
        <w:rPr>
          <w:spacing w:val="-3"/>
          <w:sz w:val="24"/>
          <w:szCs w:val="24"/>
        </w:rPr>
        <w:t>т</w:t>
      </w:r>
      <w:r w:rsidRPr="004C33F1">
        <w:rPr>
          <w:sz w:val="24"/>
          <w:szCs w:val="24"/>
        </w:rPr>
        <w:t>ок</w:t>
      </w:r>
      <w:r w:rsidRPr="004C33F1">
        <w:rPr>
          <w:spacing w:val="3"/>
          <w:sz w:val="24"/>
          <w:szCs w:val="24"/>
        </w:rPr>
        <w:t xml:space="preserve"> </w:t>
      </w:r>
      <w:r w:rsidRPr="004C33F1">
        <w:rPr>
          <w:spacing w:val="-1"/>
          <w:sz w:val="24"/>
          <w:szCs w:val="24"/>
        </w:rPr>
        <w:t>г</w:t>
      </w:r>
      <w:r w:rsidRPr="004C33F1">
        <w:rPr>
          <w:sz w:val="24"/>
          <w:szCs w:val="24"/>
        </w:rPr>
        <w:t>а</w:t>
      </w:r>
      <w:r w:rsidRPr="004C33F1">
        <w:rPr>
          <w:spacing w:val="-3"/>
          <w:sz w:val="24"/>
          <w:szCs w:val="24"/>
        </w:rPr>
        <w:t>з</w:t>
      </w:r>
      <w:r w:rsidRPr="004C33F1">
        <w:rPr>
          <w:spacing w:val="2"/>
          <w:sz w:val="24"/>
          <w:szCs w:val="24"/>
        </w:rPr>
        <w:t>о</w:t>
      </w:r>
      <w:r w:rsidRPr="004C33F1">
        <w:rPr>
          <w:spacing w:val="-1"/>
          <w:sz w:val="24"/>
          <w:szCs w:val="24"/>
        </w:rPr>
        <w:t>п</w:t>
      </w:r>
      <w:r w:rsidRPr="004C33F1">
        <w:rPr>
          <w:sz w:val="24"/>
          <w:szCs w:val="24"/>
        </w:rPr>
        <w:t>ро</w:t>
      </w:r>
      <w:r w:rsidRPr="004C33F1">
        <w:rPr>
          <w:spacing w:val="-1"/>
          <w:sz w:val="24"/>
          <w:szCs w:val="24"/>
        </w:rPr>
        <w:t>в</w:t>
      </w:r>
      <w:r w:rsidRPr="004C33F1">
        <w:rPr>
          <w:spacing w:val="-6"/>
          <w:sz w:val="24"/>
          <w:szCs w:val="24"/>
        </w:rPr>
        <w:t>о</w:t>
      </w:r>
      <w:r w:rsidRPr="004C33F1">
        <w:rPr>
          <w:sz w:val="24"/>
          <w:szCs w:val="24"/>
        </w:rPr>
        <w:t>д</w:t>
      </w:r>
      <w:r w:rsidRPr="004C33F1">
        <w:rPr>
          <w:spacing w:val="-2"/>
          <w:sz w:val="24"/>
          <w:szCs w:val="24"/>
        </w:rPr>
        <w:t>о</w:t>
      </w:r>
      <w:r w:rsidRPr="004C33F1">
        <w:rPr>
          <w:sz w:val="24"/>
          <w:szCs w:val="24"/>
        </w:rPr>
        <w:t>в</w:t>
      </w:r>
      <w:r w:rsidRPr="004C33F1">
        <w:rPr>
          <w:spacing w:val="1"/>
          <w:sz w:val="24"/>
          <w:szCs w:val="24"/>
        </w:rPr>
        <w:t xml:space="preserve"> </w:t>
      </w:r>
      <w:r w:rsidRPr="004C33F1">
        <w:rPr>
          <w:sz w:val="24"/>
          <w:szCs w:val="24"/>
        </w:rPr>
        <w:t>–</w:t>
      </w:r>
      <w:r w:rsidRPr="004C33F1">
        <w:rPr>
          <w:spacing w:val="5"/>
          <w:sz w:val="24"/>
          <w:szCs w:val="24"/>
        </w:rPr>
        <w:t xml:space="preserve"> </w:t>
      </w:r>
      <w:r w:rsidRPr="004C33F1">
        <w:rPr>
          <w:sz w:val="24"/>
          <w:szCs w:val="24"/>
        </w:rPr>
        <w:t>для м</w:t>
      </w:r>
      <w:r w:rsidRPr="004C33F1">
        <w:rPr>
          <w:spacing w:val="-1"/>
          <w:sz w:val="24"/>
          <w:szCs w:val="24"/>
        </w:rPr>
        <w:t>н</w:t>
      </w:r>
      <w:r w:rsidRPr="004C33F1">
        <w:rPr>
          <w:sz w:val="24"/>
          <w:szCs w:val="24"/>
        </w:rPr>
        <w:t>о</w:t>
      </w:r>
      <w:r w:rsidRPr="004C33F1">
        <w:rPr>
          <w:spacing w:val="-7"/>
          <w:sz w:val="24"/>
          <w:szCs w:val="24"/>
        </w:rPr>
        <w:t>г</w:t>
      </w:r>
      <w:r w:rsidRPr="004C33F1">
        <w:rPr>
          <w:sz w:val="24"/>
          <w:szCs w:val="24"/>
        </w:rPr>
        <w:t>о</w:t>
      </w:r>
      <w:r w:rsidRPr="004C33F1">
        <w:rPr>
          <w:spacing w:val="-1"/>
          <w:sz w:val="24"/>
          <w:szCs w:val="24"/>
        </w:rPr>
        <w:t>н</w:t>
      </w:r>
      <w:r w:rsidRPr="004C33F1">
        <w:rPr>
          <w:spacing w:val="1"/>
          <w:sz w:val="24"/>
          <w:szCs w:val="24"/>
        </w:rPr>
        <w:t>и</w:t>
      </w:r>
      <w:r w:rsidRPr="004C33F1">
        <w:rPr>
          <w:spacing w:val="-5"/>
          <w:sz w:val="24"/>
          <w:szCs w:val="24"/>
        </w:rPr>
        <w:t>т</w:t>
      </w:r>
      <w:r w:rsidRPr="004C33F1">
        <w:rPr>
          <w:spacing w:val="-6"/>
          <w:sz w:val="24"/>
          <w:szCs w:val="24"/>
        </w:rPr>
        <w:t>о</w:t>
      </w:r>
      <w:r w:rsidRPr="004C33F1">
        <w:rPr>
          <w:spacing w:val="1"/>
          <w:sz w:val="24"/>
          <w:szCs w:val="24"/>
        </w:rPr>
        <w:t>ч</w:t>
      </w:r>
      <w:r w:rsidRPr="004C33F1">
        <w:rPr>
          <w:spacing w:val="-1"/>
          <w:sz w:val="24"/>
          <w:szCs w:val="24"/>
        </w:rPr>
        <w:t>н</w:t>
      </w:r>
      <w:r w:rsidRPr="004C33F1">
        <w:rPr>
          <w:spacing w:val="1"/>
          <w:sz w:val="24"/>
          <w:szCs w:val="24"/>
        </w:rPr>
        <w:t>ы</w:t>
      </w:r>
      <w:r w:rsidRPr="004C33F1">
        <w:rPr>
          <w:sz w:val="24"/>
          <w:szCs w:val="24"/>
        </w:rPr>
        <w:t>х.</w:t>
      </w:r>
    </w:p>
    <w:p w:rsidR="00940DD1" w:rsidRPr="004C33F1" w:rsidRDefault="00940DD1" w:rsidP="00940DD1">
      <w:pPr>
        <w:pStyle w:val="14"/>
        <w:ind w:left="0" w:right="0"/>
        <w:rPr>
          <w:bCs/>
          <w:i/>
          <w:sz w:val="24"/>
          <w:szCs w:val="24"/>
        </w:rPr>
      </w:pPr>
      <w:r w:rsidRPr="004C33F1">
        <w:rPr>
          <w:bCs/>
          <w:i/>
          <w:sz w:val="24"/>
          <w:szCs w:val="24"/>
        </w:rPr>
        <w:t xml:space="preserve">По территории </w:t>
      </w:r>
      <w:r w:rsidR="00F46DE6" w:rsidRPr="004C33F1">
        <w:rPr>
          <w:i/>
          <w:sz w:val="24"/>
          <w:szCs w:val="24"/>
        </w:rPr>
        <w:t>Бо</w:t>
      </w:r>
      <w:r w:rsidR="004C33F1" w:rsidRPr="004C33F1">
        <w:rPr>
          <w:i/>
          <w:sz w:val="24"/>
          <w:szCs w:val="24"/>
        </w:rPr>
        <w:t>рщево-</w:t>
      </w:r>
      <w:proofErr w:type="spellStart"/>
      <w:r w:rsidR="004C33F1" w:rsidRPr="004C33F1">
        <w:rPr>
          <w:i/>
          <w:sz w:val="24"/>
          <w:szCs w:val="24"/>
        </w:rPr>
        <w:t>Песковского</w:t>
      </w:r>
      <w:proofErr w:type="spellEnd"/>
      <w:r w:rsidR="00395231" w:rsidRPr="004C33F1">
        <w:rPr>
          <w:i/>
          <w:sz w:val="24"/>
          <w:szCs w:val="24"/>
        </w:rPr>
        <w:t xml:space="preserve"> сельского поселения </w:t>
      </w:r>
      <w:r w:rsidRPr="004C33F1">
        <w:rPr>
          <w:bCs/>
          <w:i/>
          <w:sz w:val="24"/>
          <w:szCs w:val="24"/>
        </w:rPr>
        <w:t xml:space="preserve">проходят газопроводы высокого </w:t>
      </w:r>
      <w:r w:rsidR="00581F22" w:rsidRPr="004C33F1">
        <w:rPr>
          <w:bCs/>
          <w:i/>
          <w:sz w:val="24"/>
          <w:szCs w:val="24"/>
        </w:rPr>
        <w:t xml:space="preserve">и низкого </w:t>
      </w:r>
      <w:r w:rsidRPr="004C33F1">
        <w:rPr>
          <w:bCs/>
          <w:i/>
          <w:sz w:val="24"/>
          <w:szCs w:val="24"/>
        </w:rPr>
        <w:t>давления.</w:t>
      </w:r>
    </w:p>
    <w:p w:rsidR="00BF47F1" w:rsidRPr="004C33F1" w:rsidRDefault="00BF47F1" w:rsidP="00D471A5">
      <w:pPr>
        <w:spacing w:after="0"/>
        <w:ind w:firstLine="567"/>
        <w:rPr>
          <w:rFonts w:eastAsia="TimesNewRoman" w:cs="Times New Roman"/>
          <w:bCs/>
          <w:sz w:val="24"/>
          <w:szCs w:val="24"/>
          <w:lang w:eastAsia="ru-RU"/>
        </w:rPr>
      </w:pPr>
    </w:p>
    <w:p w:rsidR="00940DD1" w:rsidRPr="004C33F1" w:rsidRDefault="00940DD1" w:rsidP="00940DD1">
      <w:pPr>
        <w:pStyle w:val="14"/>
        <w:jc w:val="center"/>
        <w:rPr>
          <w:b/>
          <w:sz w:val="24"/>
          <w:szCs w:val="24"/>
        </w:rPr>
      </w:pPr>
      <w:r w:rsidRPr="004C33F1">
        <w:rPr>
          <w:b/>
          <w:sz w:val="24"/>
          <w:szCs w:val="24"/>
        </w:rPr>
        <w:t>Охранные зоны газопроводов и иных трубопроводов</w:t>
      </w:r>
    </w:p>
    <w:tbl>
      <w:tblPr>
        <w:tblW w:w="935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88"/>
        <w:gridCol w:w="2585"/>
        <w:gridCol w:w="2694"/>
        <w:gridCol w:w="3283"/>
      </w:tblGrid>
      <w:tr w:rsidR="008E4B06" w:rsidRPr="004C33F1" w:rsidTr="00184FC6">
        <w:trPr>
          <w:trHeight w:val="403"/>
        </w:trPr>
        <w:tc>
          <w:tcPr>
            <w:tcW w:w="788" w:type="dxa"/>
            <w:shd w:val="pct15" w:color="auto" w:fill="auto"/>
          </w:tcPr>
          <w:p w:rsidR="00940DD1" w:rsidRPr="004C33F1" w:rsidRDefault="00940DD1" w:rsidP="005270F8">
            <w:pPr>
              <w:pStyle w:val="14"/>
              <w:ind w:right="-108"/>
              <w:jc w:val="center"/>
              <w:rPr>
                <w:b/>
                <w:sz w:val="20"/>
                <w:szCs w:val="20"/>
              </w:rPr>
            </w:pPr>
            <w:r w:rsidRPr="004C33F1">
              <w:rPr>
                <w:b/>
                <w:sz w:val="20"/>
                <w:szCs w:val="20"/>
              </w:rPr>
              <w:t>№п/п</w:t>
            </w:r>
          </w:p>
        </w:tc>
        <w:tc>
          <w:tcPr>
            <w:tcW w:w="2585" w:type="dxa"/>
            <w:shd w:val="pct15" w:color="auto" w:fill="auto"/>
          </w:tcPr>
          <w:p w:rsidR="00940DD1" w:rsidRPr="004C33F1" w:rsidRDefault="00940DD1" w:rsidP="005270F8">
            <w:pPr>
              <w:pStyle w:val="14"/>
              <w:ind w:left="0" w:right="176" w:firstLine="108"/>
              <w:jc w:val="center"/>
              <w:rPr>
                <w:b/>
                <w:sz w:val="20"/>
                <w:szCs w:val="20"/>
              </w:rPr>
            </w:pPr>
            <w:r w:rsidRPr="004C33F1">
              <w:rPr>
                <w:b/>
                <w:sz w:val="20"/>
                <w:szCs w:val="20"/>
              </w:rPr>
              <w:t>Наименование</w:t>
            </w:r>
          </w:p>
        </w:tc>
        <w:tc>
          <w:tcPr>
            <w:tcW w:w="2694" w:type="dxa"/>
            <w:shd w:val="pct15" w:color="auto" w:fill="auto"/>
          </w:tcPr>
          <w:p w:rsidR="00940DD1" w:rsidRPr="004C33F1" w:rsidRDefault="00940DD1" w:rsidP="005270F8">
            <w:pPr>
              <w:pStyle w:val="14"/>
              <w:ind w:left="33" w:right="176" w:firstLine="141"/>
              <w:jc w:val="center"/>
              <w:rPr>
                <w:b/>
                <w:sz w:val="20"/>
                <w:szCs w:val="20"/>
              </w:rPr>
            </w:pPr>
            <w:r w:rsidRPr="004C33F1">
              <w:rPr>
                <w:b/>
                <w:sz w:val="20"/>
                <w:szCs w:val="20"/>
              </w:rPr>
              <w:t>Показатели</w:t>
            </w:r>
          </w:p>
        </w:tc>
        <w:tc>
          <w:tcPr>
            <w:tcW w:w="3283" w:type="dxa"/>
            <w:shd w:val="pct15" w:color="auto" w:fill="auto"/>
          </w:tcPr>
          <w:p w:rsidR="00940DD1" w:rsidRPr="004C33F1" w:rsidRDefault="00940DD1" w:rsidP="005270F8">
            <w:pPr>
              <w:pStyle w:val="14"/>
              <w:ind w:left="0" w:right="179" w:firstLine="175"/>
              <w:jc w:val="center"/>
              <w:rPr>
                <w:b/>
                <w:sz w:val="20"/>
                <w:szCs w:val="20"/>
              </w:rPr>
            </w:pPr>
            <w:r w:rsidRPr="004C33F1">
              <w:rPr>
                <w:b/>
                <w:sz w:val="20"/>
                <w:szCs w:val="20"/>
              </w:rPr>
              <w:t>Постановление</w:t>
            </w:r>
          </w:p>
        </w:tc>
      </w:tr>
      <w:tr w:rsidR="008E4B06" w:rsidRPr="004C33F1" w:rsidTr="00184FC6">
        <w:trPr>
          <w:trHeight w:val="722"/>
        </w:trPr>
        <w:tc>
          <w:tcPr>
            <w:tcW w:w="788" w:type="dxa"/>
            <w:vAlign w:val="center"/>
          </w:tcPr>
          <w:p w:rsidR="00D04A15" w:rsidRPr="004C33F1" w:rsidRDefault="00BF47F1" w:rsidP="00184FC6">
            <w:pPr>
              <w:pStyle w:val="14"/>
              <w:ind w:right="-108"/>
              <w:jc w:val="center"/>
              <w:rPr>
                <w:sz w:val="20"/>
                <w:szCs w:val="20"/>
              </w:rPr>
            </w:pPr>
            <w:bookmarkStart w:id="112" w:name="_Hlk137654451"/>
            <w:r w:rsidRPr="004C33F1">
              <w:rPr>
                <w:sz w:val="20"/>
                <w:szCs w:val="20"/>
              </w:rPr>
              <w:t>1</w:t>
            </w:r>
          </w:p>
        </w:tc>
        <w:tc>
          <w:tcPr>
            <w:tcW w:w="2585" w:type="dxa"/>
            <w:vAlign w:val="center"/>
          </w:tcPr>
          <w:p w:rsidR="00D04A15" w:rsidRPr="004C33F1" w:rsidRDefault="00D04A15" w:rsidP="00861778">
            <w:pPr>
              <w:pStyle w:val="14"/>
              <w:ind w:left="0" w:right="33" w:firstLine="0"/>
              <w:jc w:val="left"/>
              <w:rPr>
                <w:sz w:val="20"/>
                <w:szCs w:val="20"/>
              </w:rPr>
            </w:pPr>
            <w:r w:rsidRPr="004C33F1">
              <w:rPr>
                <w:sz w:val="20"/>
                <w:szCs w:val="20"/>
              </w:rPr>
              <w:t>Межпоселковый</w:t>
            </w:r>
          </w:p>
          <w:p w:rsidR="00D04A15" w:rsidRPr="004C33F1" w:rsidRDefault="00D04A15" w:rsidP="00861778">
            <w:pPr>
              <w:pStyle w:val="14"/>
              <w:ind w:left="0" w:right="33" w:firstLine="0"/>
              <w:jc w:val="left"/>
              <w:rPr>
                <w:sz w:val="20"/>
                <w:szCs w:val="20"/>
              </w:rPr>
            </w:pPr>
            <w:r w:rsidRPr="004C33F1">
              <w:rPr>
                <w:sz w:val="20"/>
                <w:szCs w:val="20"/>
              </w:rPr>
              <w:t>газопровод высокого</w:t>
            </w:r>
          </w:p>
          <w:p w:rsidR="00D04A15" w:rsidRPr="004C33F1" w:rsidRDefault="00D04A15" w:rsidP="00861778">
            <w:pPr>
              <w:pStyle w:val="14"/>
              <w:ind w:left="0" w:right="33" w:firstLine="0"/>
              <w:jc w:val="left"/>
              <w:rPr>
                <w:sz w:val="20"/>
                <w:szCs w:val="20"/>
              </w:rPr>
            </w:pPr>
            <w:r w:rsidRPr="004C33F1">
              <w:rPr>
                <w:sz w:val="20"/>
                <w:szCs w:val="20"/>
              </w:rPr>
              <w:t>давления</w:t>
            </w:r>
          </w:p>
        </w:tc>
        <w:tc>
          <w:tcPr>
            <w:tcW w:w="2694" w:type="dxa"/>
            <w:vAlign w:val="center"/>
          </w:tcPr>
          <w:p w:rsidR="00D04A15" w:rsidRPr="004C33F1" w:rsidRDefault="00D04A15" w:rsidP="00861778">
            <w:pPr>
              <w:pStyle w:val="14"/>
              <w:ind w:left="33" w:right="34" w:firstLine="1"/>
              <w:jc w:val="left"/>
              <w:rPr>
                <w:sz w:val="20"/>
                <w:szCs w:val="20"/>
              </w:rPr>
            </w:pPr>
            <w:r w:rsidRPr="004C33F1">
              <w:rPr>
                <w:sz w:val="20"/>
                <w:szCs w:val="20"/>
              </w:rPr>
              <w:t>Охранная зона вдоль</w:t>
            </w:r>
          </w:p>
          <w:p w:rsidR="00D04A15" w:rsidRPr="004C33F1" w:rsidRDefault="00D04A15" w:rsidP="00861778">
            <w:pPr>
              <w:pStyle w:val="14"/>
              <w:ind w:left="33" w:right="34" w:firstLine="1"/>
              <w:jc w:val="left"/>
              <w:rPr>
                <w:b/>
                <w:sz w:val="20"/>
                <w:szCs w:val="20"/>
              </w:rPr>
            </w:pPr>
            <w:r w:rsidRPr="004C33F1">
              <w:rPr>
                <w:sz w:val="20"/>
                <w:szCs w:val="20"/>
              </w:rPr>
              <w:t>трассы по 2 м в каждую сторону от оси</w:t>
            </w:r>
          </w:p>
        </w:tc>
        <w:tc>
          <w:tcPr>
            <w:tcW w:w="3283" w:type="dxa"/>
            <w:vAlign w:val="center"/>
          </w:tcPr>
          <w:p w:rsidR="00D04A15" w:rsidRPr="004C33F1" w:rsidRDefault="00D04A15" w:rsidP="005270F8">
            <w:pPr>
              <w:pStyle w:val="14"/>
              <w:ind w:left="0" w:right="0" w:firstLine="33"/>
              <w:jc w:val="center"/>
              <w:rPr>
                <w:b/>
                <w:sz w:val="20"/>
                <w:szCs w:val="20"/>
              </w:rPr>
            </w:pPr>
            <w:r w:rsidRPr="004C33F1">
              <w:rPr>
                <w:sz w:val="20"/>
                <w:szCs w:val="20"/>
              </w:rPr>
              <w:t>Пост. Правительства РФ от 20.11.2000 г. № 878 «Об утверждении правил охраны газораспределительных сетей»</w:t>
            </w:r>
          </w:p>
        </w:tc>
      </w:tr>
      <w:tr w:rsidR="00581F22" w:rsidRPr="004C33F1" w:rsidTr="00581F22">
        <w:trPr>
          <w:trHeight w:val="1030"/>
        </w:trPr>
        <w:tc>
          <w:tcPr>
            <w:tcW w:w="788" w:type="dxa"/>
            <w:vAlign w:val="center"/>
          </w:tcPr>
          <w:p w:rsidR="00581F22" w:rsidRPr="004C33F1" w:rsidRDefault="00BF47F1" w:rsidP="00184FC6">
            <w:pPr>
              <w:pStyle w:val="14"/>
              <w:ind w:right="-108"/>
              <w:jc w:val="center"/>
              <w:rPr>
                <w:sz w:val="20"/>
                <w:szCs w:val="20"/>
              </w:rPr>
            </w:pPr>
            <w:r w:rsidRPr="004C33F1">
              <w:rPr>
                <w:sz w:val="20"/>
                <w:szCs w:val="20"/>
              </w:rPr>
              <w:t>2</w:t>
            </w:r>
          </w:p>
        </w:tc>
        <w:tc>
          <w:tcPr>
            <w:tcW w:w="2585" w:type="dxa"/>
            <w:vAlign w:val="center"/>
          </w:tcPr>
          <w:p w:rsidR="00581F22" w:rsidRPr="004C33F1" w:rsidRDefault="00581F22" w:rsidP="00861778">
            <w:pPr>
              <w:pStyle w:val="14"/>
              <w:ind w:left="0" w:right="33" w:firstLine="0"/>
              <w:jc w:val="left"/>
              <w:rPr>
                <w:sz w:val="20"/>
                <w:szCs w:val="20"/>
              </w:rPr>
            </w:pPr>
            <w:r w:rsidRPr="004C33F1">
              <w:rPr>
                <w:sz w:val="20"/>
                <w:szCs w:val="20"/>
              </w:rPr>
              <w:t>Газопровод распределительный низкого давления</w:t>
            </w:r>
          </w:p>
        </w:tc>
        <w:tc>
          <w:tcPr>
            <w:tcW w:w="2694" w:type="dxa"/>
            <w:vAlign w:val="center"/>
          </w:tcPr>
          <w:p w:rsidR="00581F22" w:rsidRPr="004C33F1" w:rsidRDefault="00581F22" w:rsidP="00581F22">
            <w:pPr>
              <w:pStyle w:val="14"/>
              <w:ind w:left="33" w:right="34" w:firstLine="1"/>
              <w:rPr>
                <w:sz w:val="20"/>
                <w:szCs w:val="20"/>
              </w:rPr>
            </w:pPr>
            <w:r w:rsidRPr="004C33F1">
              <w:rPr>
                <w:sz w:val="20"/>
                <w:szCs w:val="20"/>
              </w:rPr>
              <w:t>Охранная зона вдоль</w:t>
            </w:r>
          </w:p>
          <w:p w:rsidR="00581F22" w:rsidRPr="004C33F1" w:rsidRDefault="00581F22" w:rsidP="00581F22">
            <w:pPr>
              <w:pStyle w:val="14"/>
              <w:ind w:left="33" w:right="34" w:firstLine="1"/>
              <w:jc w:val="left"/>
              <w:rPr>
                <w:sz w:val="20"/>
                <w:szCs w:val="20"/>
              </w:rPr>
            </w:pPr>
            <w:r w:rsidRPr="004C33F1">
              <w:rPr>
                <w:sz w:val="20"/>
                <w:szCs w:val="20"/>
              </w:rPr>
              <w:t>трассы по 2 м в каждую сторону от оси</w:t>
            </w:r>
          </w:p>
        </w:tc>
        <w:tc>
          <w:tcPr>
            <w:tcW w:w="3283" w:type="dxa"/>
            <w:vAlign w:val="center"/>
          </w:tcPr>
          <w:p w:rsidR="00581F22" w:rsidRPr="004C33F1" w:rsidRDefault="00581F22" w:rsidP="005270F8">
            <w:pPr>
              <w:pStyle w:val="14"/>
              <w:ind w:left="0" w:right="0" w:firstLine="33"/>
              <w:jc w:val="center"/>
              <w:rPr>
                <w:sz w:val="20"/>
                <w:szCs w:val="20"/>
              </w:rPr>
            </w:pPr>
            <w:r w:rsidRPr="004C33F1">
              <w:rPr>
                <w:sz w:val="20"/>
                <w:szCs w:val="20"/>
              </w:rPr>
              <w:t>Пост. Правительства РФ от 20.11.2000 г. № 878 «Об утверждении правил охраны газораспределительных сетей»</w:t>
            </w:r>
          </w:p>
        </w:tc>
      </w:tr>
      <w:bookmarkEnd w:id="112"/>
    </w:tbl>
    <w:p w:rsidR="00940DD1" w:rsidRPr="004C33F1" w:rsidRDefault="00940DD1" w:rsidP="00940DD1">
      <w:pPr>
        <w:pStyle w:val="14"/>
        <w:ind w:left="0" w:right="0"/>
        <w:rPr>
          <w:bCs/>
          <w:sz w:val="24"/>
          <w:szCs w:val="24"/>
        </w:rPr>
      </w:pPr>
    </w:p>
    <w:p w:rsidR="001C29DE" w:rsidRPr="00DF720B" w:rsidRDefault="00940DD1" w:rsidP="001C29DE">
      <w:pPr>
        <w:pStyle w:val="14"/>
        <w:ind w:left="0" w:right="0"/>
        <w:contextualSpacing/>
        <w:rPr>
          <w:sz w:val="24"/>
          <w:szCs w:val="24"/>
        </w:rPr>
      </w:pPr>
      <w:r w:rsidRPr="00DF720B">
        <w:rPr>
          <w:sz w:val="24"/>
          <w:szCs w:val="24"/>
        </w:rPr>
        <w:t xml:space="preserve">Сведения о границах охранных зон объектов газоснабжения, расположенных на территории </w:t>
      </w:r>
      <w:r w:rsidR="00DF720B" w:rsidRPr="00DF720B">
        <w:rPr>
          <w:sz w:val="24"/>
          <w:szCs w:val="24"/>
        </w:rPr>
        <w:t>Борщево-</w:t>
      </w:r>
      <w:proofErr w:type="spellStart"/>
      <w:r w:rsidR="00DF720B" w:rsidRPr="00DF720B">
        <w:rPr>
          <w:sz w:val="24"/>
          <w:szCs w:val="24"/>
        </w:rPr>
        <w:t>Песковского</w:t>
      </w:r>
      <w:proofErr w:type="spellEnd"/>
      <w:r w:rsidR="00D04A15" w:rsidRPr="00DF720B">
        <w:rPr>
          <w:sz w:val="24"/>
          <w:szCs w:val="24"/>
        </w:rPr>
        <w:t xml:space="preserve"> сельского поселения</w:t>
      </w:r>
      <w:r w:rsidRPr="00DF720B">
        <w:rPr>
          <w:sz w:val="24"/>
          <w:szCs w:val="24"/>
        </w:rPr>
        <w:t>, внесены в ЕГРН.</w:t>
      </w:r>
    </w:p>
    <w:p w:rsidR="00511090" w:rsidRPr="00DF720B" w:rsidRDefault="00511090" w:rsidP="00511090">
      <w:pPr>
        <w:widowControl w:val="0"/>
        <w:spacing w:after="0"/>
        <w:ind w:firstLine="567"/>
        <w:jc w:val="both"/>
        <w:rPr>
          <w:rFonts w:cs="Times New Roman"/>
          <w:b/>
          <w:i/>
          <w:sz w:val="24"/>
          <w:szCs w:val="24"/>
        </w:rPr>
      </w:pPr>
      <w:r w:rsidRPr="00DF720B">
        <w:rPr>
          <w:rFonts w:cs="Times New Roman"/>
          <w:b/>
          <w:i/>
          <w:sz w:val="24"/>
          <w:szCs w:val="24"/>
        </w:rPr>
        <w:t>В охранной зоне любые работы (кроме сельскохозяйственных) без получения специального письменного разрешения в эксплуатирующей организации категорически запрещены.</w:t>
      </w:r>
    </w:p>
    <w:p w:rsidR="001C29DE" w:rsidRPr="00DF720B" w:rsidRDefault="001C29DE" w:rsidP="001C29DE">
      <w:pPr>
        <w:autoSpaceDE w:val="0"/>
        <w:autoSpaceDN w:val="0"/>
        <w:adjustRightInd w:val="0"/>
        <w:spacing w:after="0" w:line="240" w:lineRule="auto"/>
        <w:ind w:firstLine="567"/>
        <w:jc w:val="both"/>
        <w:rPr>
          <w:rFonts w:eastAsia="TimesNewRoman" w:cs="Times New Roman"/>
          <w:bCs/>
          <w:i/>
          <w:sz w:val="24"/>
          <w:szCs w:val="24"/>
          <w:lang w:eastAsia="ru-RU"/>
        </w:rPr>
      </w:pPr>
      <w:r w:rsidRPr="00DF720B">
        <w:rPr>
          <w:rFonts w:eastAsia="TimesNewRoman" w:cs="Times New Roman"/>
          <w:bCs/>
          <w:i/>
          <w:sz w:val="24"/>
          <w:szCs w:val="24"/>
          <w:lang w:eastAsia="ru-RU"/>
        </w:rPr>
        <w:t>В графических материалах генерального плана охранные зоны отображены в соответствии со сведениями ЕГРН.</w:t>
      </w:r>
    </w:p>
    <w:p w:rsidR="00E34CC4" w:rsidRPr="00781E0B" w:rsidRDefault="00E34CC4" w:rsidP="001C29DE">
      <w:pPr>
        <w:autoSpaceDE w:val="0"/>
        <w:autoSpaceDN w:val="0"/>
        <w:adjustRightInd w:val="0"/>
        <w:spacing w:after="0" w:line="240" w:lineRule="auto"/>
        <w:ind w:firstLine="567"/>
        <w:jc w:val="both"/>
        <w:rPr>
          <w:rFonts w:eastAsia="TimesNewRoman" w:cs="Times New Roman"/>
          <w:bCs/>
          <w:i/>
          <w:sz w:val="24"/>
          <w:szCs w:val="24"/>
          <w:lang w:eastAsia="ru-RU"/>
        </w:rPr>
      </w:pPr>
    </w:p>
    <w:p w:rsidR="00886491" w:rsidRPr="00781E0B" w:rsidRDefault="00886491" w:rsidP="006D3342">
      <w:pPr>
        <w:pStyle w:val="14"/>
        <w:ind w:left="0" w:firstLine="426"/>
        <w:contextualSpacing/>
        <w:jc w:val="center"/>
        <w:rPr>
          <w:b/>
          <w:i/>
          <w:sz w:val="24"/>
          <w:szCs w:val="24"/>
          <w:u w:val="single"/>
        </w:rPr>
      </w:pPr>
      <w:bookmarkStart w:id="113" w:name="_Toc40350040"/>
      <w:bookmarkEnd w:id="113"/>
      <w:r w:rsidRPr="00781E0B">
        <w:rPr>
          <w:b/>
          <w:i/>
          <w:sz w:val="24"/>
          <w:szCs w:val="24"/>
          <w:u w:val="single"/>
        </w:rPr>
        <w:t>Охранная зона объектов электроэнергетики (объектов электросетевого хозяйства и объектов по производству электрической энергии)</w:t>
      </w:r>
    </w:p>
    <w:p w:rsidR="00886491" w:rsidRPr="00781E0B" w:rsidRDefault="00886491" w:rsidP="003537B7">
      <w:pPr>
        <w:autoSpaceDE w:val="0"/>
        <w:spacing w:after="0"/>
        <w:ind w:firstLine="567"/>
        <w:jc w:val="both"/>
        <w:rPr>
          <w:rFonts w:cs="Times New Roman"/>
          <w:sz w:val="24"/>
          <w:szCs w:val="24"/>
        </w:rPr>
      </w:pPr>
      <w:r w:rsidRPr="00781E0B">
        <w:rPr>
          <w:rFonts w:cs="Times New Roman"/>
          <w:b/>
          <w:sz w:val="24"/>
          <w:szCs w:val="24"/>
        </w:rPr>
        <w:t xml:space="preserve">В соответствии с </w:t>
      </w:r>
      <w:r w:rsidRPr="00781E0B">
        <w:rPr>
          <w:rFonts w:cs="Times New Roman"/>
          <w:sz w:val="24"/>
          <w:szCs w:val="24"/>
        </w:rPr>
        <w:t xml:space="preserve">Постановлением Правительства РФ от 18.11.2013 </w:t>
      </w:r>
      <w:r w:rsidRPr="00781E0B">
        <w:rPr>
          <w:rFonts w:cs="Times New Roman"/>
          <w:b/>
          <w:sz w:val="24"/>
          <w:szCs w:val="24"/>
        </w:rPr>
        <w:t>№</w:t>
      </w:r>
      <w:r w:rsidRPr="00781E0B">
        <w:rPr>
          <w:rFonts w:cs="Times New Roman"/>
          <w:sz w:val="24"/>
          <w:szCs w:val="24"/>
        </w:rPr>
        <w:t xml:space="preserve">1033 (ред. от 15.01.2019) </w:t>
      </w:r>
      <w:r w:rsidRPr="00781E0B">
        <w:rPr>
          <w:rFonts w:cs="Times New Roman"/>
          <w:b/>
          <w:sz w:val="24"/>
          <w:szCs w:val="24"/>
        </w:rPr>
        <w:t>«</w:t>
      </w:r>
      <w:r w:rsidRPr="00781E0B">
        <w:rPr>
          <w:rFonts w:cs="Times New Roman"/>
          <w:sz w:val="24"/>
          <w:szCs w:val="24"/>
        </w:rPr>
        <w:t>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w:t>
      </w:r>
      <w:r w:rsidRPr="00781E0B">
        <w:rPr>
          <w:rFonts w:cs="Times New Roman"/>
          <w:b/>
          <w:sz w:val="24"/>
          <w:szCs w:val="24"/>
        </w:rPr>
        <w:t>»</w:t>
      </w:r>
      <w:r w:rsidRPr="00781E0B">
        <w:rPr>
          <w:rFonts w:cs="Times New Roman"/>
          <w:sz w:val="24"/>
          <w:szCs w:val="24"/>
        </w:rPr>
        <w:t xml:space="preserve"> (вместе с </w:t>
      </w:r>
      <w:r w:rsidRPr="00781E0B">
        <w:rPr>
          <w:rFonts w:cs="Times New Roman"/>
          <w:b/>
          <w:sz w:val="24"/>
          <w:szCs w:val="24"/>
        </w:rPr>
        <w:t>«</w:t>
      </w:r>
      <w:r w:rsidRPr="00781E0B">
        <w:rPr>
          <w:rFonts w:cs="Times New Roman"/>
          <w:sz w:val="24"/>
          <w:szCs w:val="24"/>
        </w:rPr>
        <w:t xml:space="preserve">Правилами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 под </w:t>
      </w:r>
      <w:r w:rsidRPr="00781E0B">
        <w:rPr>
          <w:rFonts w:cs="Times New Roman"/>
          <w:b/>
          <w:sz w:val="24"/>
          <w:szCs w:val="24"/>
        </w:rPr>
        <w:t xml:space="preserve">объектами по </w:t>
      </w:r>
      <w:r w:rsidRPr="00781E0B">
        <w:rPr>
          <w:rFonts w:cs="Times New Roman"/>
          <w:b/>
          <w:sz w:val="24"/>
          <w:szCs w:val="24"/>
        </w:rPr>
        <w:lastRenderedPageBreak/>
        <w:t>производству электрической энергии</w:t>
      </w:r>
      <w:r w:rsidRPr="00781E0B">
        <w:rPr>
          <w:rFonts w:cs="Times New Roman"/>
          <w:sz w:val="24"/>
          <w:szCs w:val="24"/>
        </w:rPr>
        <w:t xml:space="preserve"> понимаются энергетические установки, предназначенные для производства электрической или электрической и тепловой энергии, состоящие из сооружений, оборудования для преобразования различных видов энергии в электрическую или электрическую и тепловую и распределительных устройств, мощность которых составляет 500 кВт и более (далее – объекты).</w:t>
      </w:r>
    </w:p>
    <w:p w:rsidR="00886491" w:rsidRPr="00781E0B" w:rsidRDefault="00886491" w:rsidP="003537B7">
      <w:pPr>
        <w:autoSpaceDE w:val="0"/>
        <w:spacing w:after="0"/>
        <w:ind w:firstLine="567"/>
        <w:jc w:val="both"/>
        <w:rPr>
          <w:rFonts w:cs="Times New Roman"/>
          <w:sz w:val="24"/>
          <w:szCs w:val="24"/>
        </w:rPr>
      </w:pPr>
      <w:r w:rsidRPr="00781E0B">
        <w:rPr>
          <w:rFonts w:cs="Times New Roman"/>
          <w:i/>
          <w:sz w:val="24"/>
          <w:szCs w:val="24"/>
        </w:rPr>
        <w:t xml:space="preserve">На территории </w:t>
      </w:r>
      <w:r w:rsidR="00E34CC4" w:rsidRPr="00781E0B">
        <w:rPr>
          <w:rFonts w:cs="Times New Roman"/>
          <w:i/>
          <w:sz w:val="24"/>
          <w:szCs w:val="24"/>
        </w:rPr>
        <w:t>Бо</w:t>
      </w:r>
      <w:r w:rsidR="00781E0B" w:rsidRPr="00781E0B">
        <w:rPr>
          <w:rFonts w:cs="Times New Roman"/>
          <w:i/>
          <w:sz w:val="24"/>
          <w:szCs w:val="24"/>
        </w:rPr>
        <w:t>рщево-</w:t>
      </w:r>
      <w:proofErr w:type="spellStart"/>
      <w:r w:rsidR="00781E0B" w:rsidRPr="00781E0B">
        <w:rPr>
          <w:rFonts w:cs="Times New Roman"/>
          <w:i/>
          <w:sz w:val="24"/>
          <w:szCs w:val="24"/>
        </w:rPr>
        <w:t>Песковского</w:t>
      </w:r>
      <w:proofErr w:type="spellEnd"/>
      <w:r w:rsidR="00E36DB5" w:rsidRPr="00781E0B">
        <w:rPr>
          <w:rFonts w:cs="Times New Roman"/>
          <w:i/>
          <w:sz w:val="24"/>
          <w:szCs w:val="24"/>
        </w:rPr>
        <w:t xml:space="preserve"> сельского поселения</w:t>
      </w:r>
      <w:r w:rsidR="006D3342" w:rsidRPr="00781E0B">
        <w:rPr>
          <w:rFonts w:cs="Times New Roman"/>
          <w:i/>
          <w:sz w:val="24"/>
          <w:szCs w:val="24"/>
        </w:rPr>
        <w:t xml:space="preserve"> </w:t>
      </w:r>
      <w:r w:rsidRPr="00781E0B">
        <w:rPr>
          <w:rFonts w:cs="Times New Roman"/>
          <w:i/>
          <w:sz w:val="24"/>
          <w:szCs w:val="24"/>
        </w:rPr>
        <w:t xml:space="preserve">отсутствуют </w:t>
      </w:r>
      <w:r w:rsidRPr="00781E0B">
        <w:rPr>
          <w:rFonts w:cs="Times New Roman"/>
          <w:b/>
          <w:i/>
          <w:sz w:val="24"/>
          <w:szCs w:val="24"/>
        </w:rPr>
        <w:t>объекты</w:t>
      </w:r>
      <w:r w:rsidRPr="00781E0B">
        <w:rPr>
          <w:rFonts w:cs="Times New Roman"/>
          <w:i/>
          <w:sz w:val="24"/>
          <w:szCs w:val="24"/>
        </w:rPr>
        <w:t xml:space="preserve"> </w:t>
      </w:r>
      <w:r w:rsidR="006D3342" w:rsidRPr="00781E0B">
        <w:rPr>
          <w:rFonts w:cs="Times New Roman"/>
          <w:b/>
          <w:i/>
          <w:sz w:val="24"/>
          <w:szCs w:val="24"/>
        </w:rPr>
        <w:t xml:space="preserve">по производству электрической </w:t>
      </w:r>
      <w:r w:rsidRPr="00781E0B">
        <w:rPr>
          <w:rFonts w:cs="Times New Roman"/>
          <w:b/>
          <w:i/>
          <w:sz w:val="24"/>
          <w:szCs w:val="24"/>
        </w:rPr>
        <w:t>энергии</w:t>
      </w:r>
      <w:r w:rsidR="006D3342" w:rsidRPr="00781E0B">
        <w:rPr>
          <w:rFonts w:cs="Times New Roman"/>
          <w:b/>
          <w:i/>
          <w:sz w:val="24"/>
          <w:szCs w:val="24"/>
        </w:rPr>
        <w:t>,</w:t>
      </w:r>
      <w:r w:rsidRPr="00781E0B">
        <w:rPr>
          <w:rFonts w:cs="Times New Roman"/>
          <w:b/>
          <w:i/>
          <w:sz w:val="24"/>
          <w:szCs w:val="24"/>
        </w:rPr>
        <w:t xml:space="preserve"> </w:t>
      </w:r>
      <w:r w:rsidRPr="00781E0B">
        <w:rPr>
          <w:rFonts w:cs="Times New Roman"/>
          <w:i/>
          <w:sz w:val="24"/>
          <w:szCs w:val="24"/>
        </w:rPr>
        <w:t xml:space="preserve">но имеются </w:t>
      </w:r>
      <w:r w:rsidRPr="00781E0B">
        <w:rPr>
          <w:rFonts w:cs="Times New Roman"/>
          <w:b/>
          <w:i/>
          <w:sz w:val="24"/>
          <w:szCs w:val="24"/>
        </w:rPr>
        <w:t>объекты электросетевого хозяйства.</w:t>
      </w:r>
    </w:p>
    <w:p w:rsidR="00886491" w:rsidRPr="00781E0B" w:rsidRDefault="00886491" w:rsidP="003537B7">
      <w:pPr>
        <w:spacing w:after="0"/>
        <w:ind w:firstLine="567"/>
        <w:jc w:val="both"/>
        <w:rPr>
          <w:rFonts w:eastAsia="Calibri" w:cs="Times New Roman"/>
          <w:sz w:val="24"/>
          <w:szCs w:val="24"/>
        </w:rPr>
      </w:pPr>
      <w:r w:rsidRPr="00781E0B">
        <w:rPr>
          <w:rFonts w:eastAsia="Calibri" w:cs="Times New Roman"/>
          <w:sz w:val="24"/>
          <w:szCs w:val="24"/>
        </w:rPr>
        <w:t xml:space="preserve">В соответствии с приложением к «Правилам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РФ от 24.02.2009 №160 </w:t>
      </w:r>
      <w:r w:rsidRPr="00781E0B">
        <w:rPr>
          <w:rFonts w:eastAsia="Calibri" w:cs="Times New Roman"/>
          <w:b/>
          <w:sz w:val="24"/>
          <w:szCs w:val="24"/>
        </w:rPr>
        <w:t>охранные зоны устанавливаются</w:t>
      </w:r>
      <w:r w:rsidRPr="00781E0B">
        <w:rPr>
          <w:rFonts w:eastAsia="Calibri" w:cs="Times New Roman"/>
          <w:sz w:val="24"/>
          <w:szCs w:val="24"/>
        </w:rPr>
        <w:t>:</w:t>
      </w:r>
    </w:p>
    <w:p w:rsidR="00886491" w:rsidRPr="00781E0B" w:rsidRDefault="00886491" w:rsidP="003537B7">
      <w:pPr>
        <w:spacing w:after="0"/>
        <w:ind w:firstLine="567"/>
        <w:jc w:val="both"/>
        <w:rPr>
          <w:rFonts w:eastAsia="Calibri" w:cs="Times New Roman"/>
          <w:sz w:val="24"/>
          <w:szCs w:val="24"/>
        </w:rPr>
      </w:pPr>
      <w:bookmarkStart w:id="114" w:name="Par14"/>
      <w:bookmarkEnd w:id="114"/>
      <w:r w:rsidRPr="00781E0B">
        <w:rPr>
          <w:rFonts w:eastAsia="Calibri" w:cs="Times New Roman"/>
          <w:sz w:val="24"/>
          <w:szCs w:val="24"/>
        </w:rPr>
        <w:t xml:space="preserve">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781E0B">
        <w:rPr>
          <w:rFonts w:eastAsia="Calibri" w:cs="Times New Roman"/>
          <w:sz w:val="24"/>
          <w:szCs w:val="24"/>
        </w:rPr>
        <w:t>неотклоненном</w:t>
      </w:r>
      <w:proofErr w:type="spellEnd"/>
      <w:r w:rsidRPr="00781E0B">
        <w:rPr>
          <w:rFonts w:eastAsia="Calibri" w:cs="Times New Roman"/>
          <w:sz w:val="24"/>
          <w:szCs w:val="24"/>
        </w:rPr>
        <w:t xml:space="preserve"> их положении на следующем расстоянии:</w:t>
      </w:r>
    </w:p>
    <w:p w:rsidR="00115937" w:rsidRPr="00781E0B" w:rsidRDefault="00115937" w:rsidP="006D3342">
      <w:pPr>
        <w:spacing w:after="0"/>
        <w:rPr>
          <w:rFonts w:eastAsia="Calibri" w:cs="Times New Roman"/>
          <w:sz w:val="24"/>
          <w:szCs w:val="24"/>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256"/>
        <w:gridCol w:w="6100"/>
      </w:tblGrid>
      <w:tr w:rsidR="008E4B06" w:rsidRPr="0099548D" w:rsidTr="00936A7C">
        <w:trPr>
          <w:tblHeader/>
          <w:jc w:val="center"/>
        </w:trPr>
        <w:tc>
          <w:tcPr>
            <w:tcW w:w="3256" w:type="dxa"/>
            <w:shd w:val="clear" w:color="auto" w:fill="D9D9D9" w:themeFill="background1" w:themeFillShade="D9"/>
            <w:vAlign w:val="center"/>
          </w:tcPr>
          <w:p w:rsidR="00886491" w:rsidRPr="0099548D" w:rsidRDefault="00886491" w:rsidP="00173E4E">
            <w:pPr>
              <w:spacing w:after="0" w:line="240" w:lineRule="auto"/>
              <w:jc w:val="center"/>
              <w:rPr>
                <w:rFonts w:eastAsia="Calibri" w:cs="Times New Roman"/>
                <w:b/>
                <w:sz w:val="20"/>
                <w:szCs w:val="20"/>
              </w:rPr>
            </w:pPr>
            <w:r w:rsidRPr="0099548D">
              <w:rPr>
                <w:rFonts w:eastAsia="Calibri" w:cs="Times New Roman"/>
                <w:b/>
                <w:sz w:val="20"/>
                <w:szCs w:val="20"/>
              </w:rPr>
              <w:t xml:space="preserve">Проектный номинальный класс напряжения, </w:t>
            </w:r>
            <w:proofErr w:type="spellStart"/>
            <w:r w:rsidRPr="0099548D">
              <w:rPr>
                <w:rFonts w:eastAsia="Calibri" w:cs="Times New Roman"/>
                <w:b/>
                <w:sz w:val="20"/>
                <w:szCs w:val="20"/>
              </w:rPr>
              <w:t>кВ</w:t>
            </w:r>
            <w:proofErr w:type="spellEnd"/>
          </w:p>
        </w:tc>
        <w:tc>
          <w:tcPr>
            <w:tcW w:w="6100" w:type="dxa"/>
            <w:shd w:val="clear" w:color="auto" w:fill="D9D9D9" w:themeFill="background1" w:themeFillShade="D9"/>
            <w:vAlign w:val="center"/>
          </w:tcPr>
          <w:p w:rsidR="00886491" w:rsidRPr="0099548D" w:rsidRDefault="00886491" w:rsidP="00173E4E">
            <w:pPr>
              <w:spacing w:after="0" w:line="240" w:lineRule="auto"/>
              <w:jc w:val="center"/>
              <w:rPr>
                <w:rFonts w:eastAsia="Calibri" w:cs="Times New Roman"/>
                <w:b/>
                <w:sz w:val="20"/>
                <w:szCs w:val="20"/>
              </w:rPr>
            </w:pPr>
            <w:r w:rsidRPr="0099548D">
              <w:rPr>
                <w:rFonts w:eastAsia="Calibri" w:cs="Times New Roman"/>
                <w:b/>
                <w:sz w:val="20"/>
                <w:szCs w:val="20"/>
              </w:rPr>
              <w:t>Расстояние, м</w:t>
            </w:r>
          </w:p>
        </w:tc>
      </w:tr>
      <w:tr w:rsidR="008E4B06" w:rsidRPr="0099548D" w:rsidTr="00636E8B">
        <w:trPr>
          <w:jc w:val="center"/>
        </w:trPr>
        <w:tc>
          <w:tcPr>
            <w:tcW w:w="3256"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до 1</w:t>
            </w:r>
          </w:p>
        </w:tc>
        <w:tc>
          <w:tcPr>
            <w:tcW w:w="6100"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8E4B06" w:rsidRPr="0099548D" w:rsidTr="00636E8B">
        <w:trPr>
          <w:jc w:val="center"/>
        </w:trPr>
        <w:tc>
          <w:tcPr>
            <w:tcW w:w="3256"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1 – 20</w:t>
            </w:r>
          </w:p>
        </w:tc>
        <w:tc>
          <w:tcPr>
            <w:tcW w:w="6100"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10 (5 – для линий с самонесущими или изолированными проводами, размещенных в границах населенных пунктов)</w:t>
            </w:r>
          </w:p>
        </w:tc>
      </w:tr>
      <w:tr w:rsidR="008E4B06" w:rsidRPr="0099548D" w:rsidTr="00636E8B">
        <w:trPr>
          <w:jc w:val="center"/>
        </w:trPr>
        <w:tc>
          <w:tcPr>
            <w:tcW w:w="3256"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35</w:t>
            </w:r>
          </w:p>
        </w:tc>
        <w:tc>
          <w:tcPr>
            <w:tcW w:w="6100"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15</w:t>
            </w:r>
          </w:p>
        </w:tc>
      </w:tr>
      <w:tr w:rsidR="008E4B06" w:rsidRPr="0099548D" w:rsidTr="00636E8B">
        <w:trPr>
          <w:jc w:val="center"/>
        </w:trPr>
        <w:tc>
          <w:tcPr>
            <w:tcW w:w="3256"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110</w:t>
            </w:r>
          </w:p>
        </w:tc>
        <w:tc>
          <w:tcPr>
            <w:tcW w:w="6100"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20</w:t>
            </w:r>
          </w:p>
        </w:tc>
      </w:tr>
      <w:tr w:rsidR="008E4B06" w:rsidRPr="0099548D" w:rsidTr="00636E8B">
        <w:trPr>
          <w:jc w:val="center"/>
        </w:trPr>
        <w:tc>
          <w:tcPr>
            <w:tcW w:w="3256"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150, 220</w:t>
            </w:r>
          </w:p>
        </w:tc>
        <w:tc>
          <w:tcPr>
            <w:tcW w:w="6100"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25</w:t>
            </w:r>
          </w:p>
        </w:tc>
      </w:tr>
      <w:tr w:rsidR="008E4B06" w:rsidRPr="0099548D" w:rsidTr="00636E8B">
        <w:trPr>
          <w:jc w:val="center"/>
        </w:trPr>
        <w:tc>
          <w:tcPr>
            <w:tcW w:w="3256"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300, 500, +/- 400</w:t>
            </w:r>
          </w:p>
        </w:tc>
        <w:tc>
          <w:tcPr>
            <w:tcW w:w="6100"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30</w:t>
            </w:r>
          </w:p>
        </w:tc>
      </w:tr>
      <w:tr w:rsidR="008E4B06" w:rsidRPr="0099548D" w:rsidTr="00636E8B">
        <w:trPr>
          <w:jc w:val="center"/>
        </w:trPr>
        <w:tc>
          <w:tcPr>
            <w:tcW w:w="3256"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750, +/- 750</w:t>
            </w:r>
          </w:p>
        </w:tc>
        <w:tc>
          <w:tcPr>
            <w:tcW w:w="6100"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40</w:t>
            </w:r>
          </w:p>
        </w:tc>
      </w:tr>
      <w:tr w:rsidR="00886491" w:rsidRPr="0099548D" w:rsidTr="00636E8B">
        <w:trPr>
          <w:jc w:val="center"/>
        </w:trPr>
        <w:tc>
          <w:tcPr>
            <w:tcW w:w="3256"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1150</w:t>
            </w:r>
          </w:p>
        </w:tc>
        <w:tc>
          <w:tcPr>
            <w:tcW w:w="6100" w:type="dxa"/>
            <w:vAlign w:val="center"/>
          </w:tcPr>
          <w:p w:rsidR="00886491" w:rsidRPr="0099548D" w:rsidRDefault="00886491" w:rsidP="00173E4E">
            <w:pPr>
              <w:spacing w:after="0" w:line="240" w:lineRule="auto"/>
              <w:jc w:val="center"/>
              <w:rPr>
                <w:rFonts w:eastAsia="Calibri" w:cs="Times New Roman"/>
                <w:sz w:val="20"/>
                <w:szCs w:val="20"/>
              </w:rPr>
            </w:pPr>
            <w:r w:rsidRPr="0099548D">
              <w:rPr>
                <w:rFonts w:eastAsia="Calibri" w:cs="Times New Roman"/>
                <w:sz w:val="20"/>
                <w:szCs w:val="20"/>
              </w:rPr>
              <w:t>55</w:t>
            </w:r>
          </w:p>
        </w:tc>
      </w:tr>
    </w:tbl>
    <w:p w:rsidR="00886491" w:rsidRPr="00781E0B" w:rsidRDefault="00886491" w:rsidP="006D3342">
      <w:pPr>
        <w:spacing w:after="0"/>
        <w:rPr>
          <w:rFonts w:eastAsia="Calibri" w:cs="Times New Roman"/>
          <w:sz w:val="24"/>
          <w:szCs w:val="24"/>
        </w:rPr>
      </w:pPr>
    </w:p>
    <w:p w:rsidR="00886491" w:rsidRPr="00781E0B" w:rsidRDefault="00886491" w:rsidP="003537B7">
      <w:pPr>
        <w:spacing w:after="0"/>
        <w:ind w:firstLine="567"/>
        <w:jc w:val="both"/>
        <w:rPr>
          <w:rFonts w:eastAsia="Calibri" w:cs="Times New Roman"/>
          <w:sz w:val="24"/>
          <w:szCs w:val="24"/>
        </w:rPr>
      </w:pPr>
      <w:r w:rsidRPr="00781E0B">
        <w:rPr>
          <w:rFonts w:eastAsia="Calibri" w:cs="Times New Roman"/>
          <w:sz w:val="24"/>
          <w:szCs w:val="24"/>
        </w:rPr>
        <w:t>б)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886491" w:rsidRPr="00781E0B" w:rsidRDefault="00886491" w:rsidP="003537B7">
      <w:pPr>
        <w:spacing w:after="0"/>
        <w:ind w:firstLine="567"/>
        <w:jc w:val="both"/>
        <w:rPr>
          <w:rFonts w:eastAsia="Calibri" w:cs="Times New Roman"/>
          <w:sz w:val="24"/>
          <w:szCs w:val="24"/>
        </w:rPr>
      </w:pPr>
      <w:r w:rsidRPr="00781E0B">
        <w:rPr>
          <w:rFonts w:eastAsia="Calibri" w:cs="Times New Roman"/>
          <w:sz w:val="24"/>
          <w:szCs w:val="24"/>
        </w:rPr>
        <w:t>в)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метров;</w:t>
      </w:r>
    </w:p>
    <w:p w:rsidR="00886491" w:rsidRPr="00781E0B" w:rsidRDefault="00886491" w:rsidP="003537B7">
      <w:pPr>
        <w:spacing w:after="0"/>
        <w:ind w:firstLine="567"/>
        <w:jc w:val="both"/>
        <w:rPr>
          <w:rFonts w:eastAsia="Calibri" w:cs="Times New Roman"/>
          <w:sz w:val="24"/>
          <w:szCs w:val="24"/>
        </w:rPr>
      </w:pPr>
      <w:r w:rsidRPr="00781E0B">
        <w:rPr>
          <w:rFonts w:eastAsia="Calibri" w:cs="Times New Roman"/>
          <w:sz w:val="24"/>
          <w:szCs w:val="24"/>
        </w:rPr>
        <w:lastRenderedPageBreak/>
        <w:t xml:space="preserve">г)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w:t>
      </w:r>
      <w:proofErr w:type="spellStart"/>
      <w:r w:rsidRPr="00781E0B">
        <w:rPr>
          <w:rFonts w:eastAsia="Calibri" w:cs="Times New Roman"/>
          <w:sz w:val="24"/>
          <w:szCs w:val="24"/>
        </w:rPr>
        <w:t>неотклоненном</w:t>
      </w:r>
      <w:proofErr w:type="spellEnd"/>
      <w:r w:rsidRPr="00781E0B">
        <w:rPr>
          <w:rFonts w:eastAsia="Calibri" w:cs="Times New Roman"/>
          <w:sz w:val="24"/>
          <w:szCs w:val="24"/>
        </w:rPr>
        <w:t xml:space="preserve"> их положении для судоходных водоемов на расстоянии 100 метров, для несудоходных водоемов – на расстоянии, предусмотренном для установления охранных зон вдоль воздушных линий электропередачи;</w:t>
      </w:r>
    </w:p>
    <w:p w:rsidR="00886491" w:rsidRPr="00781E0B" w:rsidRDefault="00886491" w:rsidP="003537B7">
      <w:pPr>
        <w:spacing w:after="0"/>
        <w:ind w:firstLine="567"/>
        <w:jc w:val="both"/>
        <w:rPr>
          <w:rFonts w:eastAsia="Calibri" w:cs="Times New Roman"/>
          <w:sz w:val="24"/>
          <w:szCs w:val="24"/>
        </w:rPr>
      </w:pPr>
      <w:r w:rsidRPr="00781E0B">
        <w:rPr>
          <w:rFonts w:eastAsia="Calibri" w:cs="Times New Roman"/>
          <w:sz w:val="24"/>
          <w:szCs w:val="24"/>
        </w:rPr>
        <w:t xml:space="preserve">д) 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 указанном в </w:t>
      </w:r>
      <w:hyperlink w:anchor="Par14" w:history="1">
        <w:r w:rsidRPr="00781E0B">
          <w:rPr>
            <w:rFonts w:eastAsia="Calibri" w:cs="Times New Roman"/>
            <w:sz w:val="24"/>
            <w:szCs w:val="24"/>
          </w:rPr>
          <w:t>подпункте «а»</w:t>
        </w:r>
      </w:hyperlink>
      <w:r w:rsidRPr="00781E0B">
        <w:rPr>
          <w:rFonts w:eastAsia="Calibri" w:cs="Times New Roman"/>
          <w:sz w:val="24"/>
          <w:szCs w:val="24"/>
        </w:rPr>
        <w:t xml:space="preserve"> настоящего документа, применительно к высшему классу напряжения подстанции.</w:t>
      </w:r>
    </w:p>
    <w:p w:rsidR="00886491" w:rsidRPr="00781E0B" w:rsidRDefault="00886491" w:rsidP="009C27F5">
      <w:pPr>
        <w:spacing w:after="0"/>
        <w:ind w:firstLine="567"/>
        <w:jc w:val="both"/>
        <w:rPr>
          <w:rFonts w:eastAsia="Calibri" w:cs="Times New Roman"/>
          <w:sz w:val="24"/>
          <w:szCs w:val="24"/>
        </w:rPr>
      </w:pPr>
      <w:r w:rsidRPr="00781E0B">
        <w:rPr>
          <w:rFonts w:eastAsia="Calibri" w:cs="Times New Roman"/>
          <w:sz w:val="24"/>
          <w:szCs w:val="24"/>
        </w:rPr>
        <w:t xml:space="preserve">Примечание. Требования, предусмотренные </w:t>
      </w:r>
      <w:hyperlink w:anchor="Par14" w:history="1">
        <w:r w:rsidRPr="00781E0B">
          <w:rPr>
            <w:rFonts w:eastAsia="Calibri" w:cs="Times New Roman"/>
            <w:sz w:val="24"/>
            <w:szCs w:val="24"/>
          </w:rPr>
          <w:t>подпунктом «а»</w:t>
        </w:r>
      </w:hyperlink>
      <w:r w:rsidRPr="00781E0B">
        <w:rPr>
          <w:rFonts w:eastAsia="Calibri" w:cs="Times New Roman"/>
          <w:sz w:val="24"/>
          <w:szCs w:val="24"/>
        </w:rPr>
        <w:t xml:space="preserve"> настоящего документа, применяются при определении размера просек.</w:t>
      </w:r>
    </w:p>
    <w:p w:rsidR="00886491" w:rsidRPr="00781E0B" w:rsidRDefault="00886491" w:rsidP="009C27F5">
      <w:pPr>
        <w:spacing w:after="0"/>
        <w:ind w:firstLine="567"/>
        <w:jc w:val="both"/>
        <w:rPr>
          <w:rFonts w:cs="Times New Roman"/>
          <w:b/>
          <w:bCs/>
          <w:i/>
          <w:iCs/>
          <w:snapToGrid w:val="0"/>
          <w:sz w:val="24"/>
          <w:szCs w:val="24"/>
        </w:rPr>
      </w:pPr>
      <w:r w:rsidRPr="00781E0B">
        <w:rPr>
          <w:rFonts w:cs="Times New Roman"/>
          <w:b/>
          <w:bCs/>
          <w:i/>
          <w:iCs/>
          <w:snapToGrid w:val="0"/>
          <w:sz w:val="24"/>
          <w:szCs w:val="24"/>
        </w:rPr>
        <w:t xml:space="preserve">На территории </w:t>
      </w:r>
      <w:bookmarkStart w:id="115" w:name="_Hlk157069024"/>
      <w:r w:rsidR="00E34CC4" w:rsidRPr="00781E0B">
        <w:rPr>
          <w:rFonts w:cs="Times New Roman"/>
          <w:b/>
          <w:i/>
          <w:sz w:val="24"/>
          <w:szCs w:val="24"/>
        </w:rPr>
        <w:t>Бо</w:t>
      </w:r>
      <w:bookmarkEnd w:id="115"/>
      <w:r w:rsidR="00781E0B" w:rsidRPr="00781E0B">
        <w:rPr>
          <w:rFonts w:cs="Times New Roman"/>
          <w:b/>
          <w:i/>
          <w:sz w:val="24"/>
          <w:szCs w:val="24"/>
        </w:rPr>
        <w:t>рщево-</w:t>
      </w:r>
      <w:proofErr w:type="spellStart"/>
      <w:r w:rsidR="00781E0B" w:rsidRPr="00781E0B">
        <w:rPr>
          <w:rFonts w:cs="Times New Roman"/>
          <w:b/>
          <w:i/>
          <w:sz w:val="24"/>
          <w:szCs w:val="24"/>
        </w:rPr>
        <w:t>Песковского</w:t>
      </w:r>
      <w:proofErr w:type="spellEnd"/>
      <w:r w:rsidR="00E36DB5" w:rsidRPr="00781E0B">
        <w:rPr>
          <w:rFonts w:cs="Times New Roman"/>
          <w:b/>
          <w:i/>
          <w:sz w:val="24"/>
          <w:szCs w:val="24"/>
        </w:rPr>
        <w:t xml:space="preserve"> сельского поселения</w:t>
      </w:r>
      <w:r w:rsidRPr="00781E0B">
        <w:rPr>
          <w:rFonts w:cs="Times New Roman"/>
          <w:b/>
          <w:bCs/>
          <w:i/>
          <w:iCs/>
          <w:snapToGrid w:val="0"/>
          <w:sz w:val="24"/>
          <w:szCs w:val="24"/>
        </w:rPr>
        <w:t xml:space="preserve"> име</w:t>
      </w:r>
      <w:r w:rsidR="00781E0B" w:rsidRPr="00781E0B">
        <w:rPr>
          <w:rFonts w:cs="Times New Roman"/>
          <w:b/>
          <w:bCs/>
          <w:i/>
          <w:iCs/>
          <w:snapToGrid w:val="0"/>
          <w:sz w:val="24"/>
          <w:szCs w:val="24"/>
        </w:rPr>
        <w:t>ю</w:t>
      </w:r>
      <w:r w:rsidRPr="00781E0B">
        <w:rPr>
          <w:rFonts w:cs="Times New Roman"/>
          <w:b/>
          <w:bCs/>
          <w:i/>
          <w:iCs/>
          <w:snapToGrid w:val="0"/>
          <w:sz w:val="24"/>
          <w:szCs w:val="24"/>
        </w:rPr>
        <w:t>тся</w:t>
      </w:r>
      <w:r w:rsidR="00E974C7" w:rsidRPr="00781E0B">
        <w:rPr>
          <w:rFonts w:cs="Times New Roman"/>
          <w:b/>
          <w:bCs/>
          <w:i/>
          <w:iCs/>
          <w:snapToGrid w:val="0"/>
          <w:sz w:val="24"/>
          <w:szCs w:val="24"/>
        </w:rPr>
        <w:t xml:space="preserve"> </w:t>
      </w:r>
      <w:r w:rsidRPr="00781E0B">
        <w:rPr>
          <w:rFonts w:cs="Times New Roman"/>
          <w:b/>
          <w:bCs/>
          <w:i/>
          <w:iCs/>
          <w:snapToGrid w:val="0"/>
          <w:sz w:val="24"/>
          <w:szCs w:val="24"/>
        </w:rPr>
        <w:t>ЛЭП</w:t>
      </w:r>
      <w:r w:rsidR="00E974C7" w:rsidRPr="00781E0B">
        <w:rPr>
          <w:rFonts w:cs="Times New Roman"/>
          <w:b/>
          <w:bCs/>
          <w:i/>
          <w:iCs/>
          <w:snapToGrid w:val="0"/>
          <w:sz w:val="24"/>
          <w:szCs w:val="24"/>
        </w:rPr>
        <w:t xml:space="preserve"> </w:t>
      </w:r>
      <w:r w:rsidRPr="00781E0B">
        <w:rPr>
          <w:rFonts w:cs="Times New Roman"/>
          <w:b/>
          <w:bCs/>
          <w:i/>
          <w:iCs/>
          <w:snapToGrid w:val="0"/>
          <w:sz w:val="24"/>
          <w:szCs w:val="24"/>
        </w:rPr>
        <w:t>10кВ</w:t>
      </w:r>
      <w:r w:rsidR="00781E0B" w:rsidRPr="00781E0B">
        <w:rPr>
          <w:rFonts w:cs="Times New Roman"/>
          <w:b/>
          <w:bCs/>
          <w:i/>
          <w:iCs/>
          <w:snapToGrid w:val="0"/>
          <w:sz w:val="24"/>
          <w:szCs w:val="24"/>
        </w:rPr>
        <w:t xml:space="preserve">, ЛЭП 35 </w:t>
      </w:r>
      <w:proofErr w:type="spellStart"/>
      <w:r w:rsidR="00781E0B" w:rsidRPr="00781E0B">
        <w:rPr>
          <w:rFonts w:cs="Times New Roman"/>
          <w:b/>
          <w:bCs/>
          <w:i/>
          <w:iCs/>
          <w:snapToGrid w:val="0"/>
          <w:sz w:val="24"/>
          <w:szCs w:val="24"/>
        </w:rPr>
        <w:t>кВ.</w:t>
      </w:r>
      <w:proofErr w:type="spellEnd"/>
    </w:p>
    <w:p w:rsidR="00886491" w:rsidRPr="00781E0B" w:rsidRDefault="00886491" w:rsidP="009C27F5">
      <w:pPr>
        <w:spacing w:after="0"/>
        <w:ind w:firstLine="567"/>
        <w:jc w:val="both"/>
        <w:rPr>
          <w:rFonts w:cs="Times New Roman"/>
          <w:sz w:val="24"/>
          <w:szCs w:val="24"/>
        </w:rPr>
      </w:pPr>
      <w:r w:rsidRPr="00781E0B">
        <w:rPr>
          <w:rFonts w:cs="Times New Roman"/>
          <w:sz w:val="24"/>
          <w:szCs w:val="24"/>
        </w:rPr>
        <w:t xml:space="preserve">Сведения о границах охранных зон </w:t>
      </w:r>
      <w:r w:rsidR="00362A53" w:rsidRPr="00781E0B">
        <w:rPr>
          <w:rFonts w:cs="Times New Roman"/>
          <w:sz w:val="24"/>
          <w:szCs w:val="24"/>
        </w:rPr>
        <w:t xml:space="preserve">и ограничениях в пределах таких зон от </w:t>
      </w:r>
      <w:r w:rsidRPr="00781E0B">
        <w:rPr>
          <w:rFonts w:cs="Times New Roman"/>
          <w:b/>
          <w:i/>
          <w:sz w:val="24"/>
          <w:szCs w:val="24"/>
        </w:rPr>
        <w:t>объектов</w:t>
      </w:r>
      <w:r w:rsidRPr="00781E0B">
        <w:rPr>
          <w:rFonts w:cs="Times New Roman"/>
          <w:sz w:val="24"/>
          <w:szCs w:val="24"/>
        </w:rPr>
        <w:t xml:space="preserve"> </w:t>
      </w:r>
      <w:r w:rsidRPr="00781E0B">
        <w:rPr>
          <w:rFonts w:cs="Times New Roman"/>
          <w:b/>
          <w:i/>
          <w:sz w:val="24"/>
          <w:szCs w:val="24"/>
        </w:rPr>
        <w:t>электросетевого хозяйства</w:t>
      </w:r>
      <w:r w:rsidRPr="00781E0B">
        <w:rPr>
          <w:rFonts w:cs="Times New Roman"/>
          <w:sz w:val="24"/>
          <w:szCs w:val="24"/>
        </w:rPr>
        <w:t>, расположенных на территории поселения, внесены в ЕГРН и соответствующим образом отображены в графических материалах генерального плана.</w:t>
      </w:r>
    </w:p>
    <w:p w:rsidR="00886491" w:rsidRPr="00781E0B" w:rsidRDefault="00886491" w:rsidP="009C27F5">
      <w:pPr>
        <w:spacing w:after="0"/>
        <w:ind w:firstLine="567"/>
        <w:jc w:val="both"/>
        <w:rPr>
          <w:rFonts w:cs="Times New Roman"/>
          <w:sz w:val="24"/>
          <w:szCs w:val="24"/>
        </w:rPr>
      </w:pPr>
    </w:p>
    <w:p w:rsidR="00886491" w:rsidRPr="00781E0B" w:rsidRDefault="00886491" w:rsidP="00362A53">
      <w:pPr>
        <w:spacing w:after="0"/>
        <w:jc w:val="center"/>
        <w:rPr>
          <w:rFonts w:cs="Times New Roman"/>
          <w:b/>
          <w:i/>
          <w:sz w:val="24"/>
          <w:szCs w:val="24"/>
          <w:u w:val="single"/>
        </w:rPr>
      </w:pPr>
      <w:r w:rsidRPr="00781E0B">
        <w:rPr>
          <w:rFonts w:cs="Times New Roman"/>
          <w:b/>
          <w:i/>
          <w:sz w:val="24"/>
          <w:szCs w:val="24"/>
          <w:u w:val="single"/>
        </w:rPr>
        <w:t xml:space="preserve">Охранная </w:t>
      </w:r>
      <w:hyperlink r:id="rId49" w:history="1">
        <w:r w:rsidRPr="00781E0B">
          <w:rPr>
            <w:rFonts w:cs="Times New Roman"/>
            <w:b/>
            <w:i/>
            <w:sz w:val="24"/>
            <w:szCs w:val="24"/>
            <w:u w:val="single"/>
          </w:rPr>
          <w:t>зона</w:t>
        </w:r>
      </w:hyperlink>
      <w:r w:rsidRPr="00781E0B">
        <w:rPr>
          <w:rFonts w:cs="Times New Roman"/>
          <w:b/>
          <w:i/>
          <w:sz w:val="24"/>
          <w:szCs w:val="24"/>
          <w:u w:val="single"/>
        </w:rPr>
        <w:t xml:space="preserve"> линий и сооружений связи</w:t>
      </w:r>
    </w:p>
    <w:p w:rsidR="00886491" w:rsidRPr="00781E0B" w:rsidRDefault="00886491" w:rsidP="009C27F5">
      <w:pPr>
        <w:autoSpaceDE w:val="0"/>
        <w:spacing w:after="0"/>
        <w:ind w:firstLine="567"/>
        <w:jc w:val="both"/>
        <w:rPr>
          <w:rFonts w:cs="Times New Roman"/>
          <w:bCs/>
          <w:snapToGrid w:val="0"/>
          <w:sz w:val="24"/>
          <w:szCs w:val="24"/>
        </w:rPr>
      </w:pPr>
      <w:r w:rsidRPr="00781E0B">
        <w:rPr>
          <w:rFonts w:cs="Times New Roman"/>
          <w:snapToGrid w:val="0"/>
          <w:sz w:val="24"/>
          <w:szCs w:val="24"/>
        </w:rPr>
        <w:t>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сооружений связи Российской Федерации.</w:t>
      </w:r>
    </w:p>
    <w:p w:rsidR="00886491" w:rsidRPr="00781E0B" w:rsidRDefault="00886491" w:rsidP="009C27F5">
      <w:pPr>
        <w:autoSpaceDE w:val="0"/>
        <w:spacing w:after="0"/>
        <w:ind w:firstLine="567"/>
        <w:jc w:val="both"/>
        <w:rPr>
          <w:rFonts w:cs="Times New Roman"/>
          <w:bCs/>
          <w:snapToGrid w:val="0"/>
          <w:sz w:val="24"/>
          <w:szCs w:val="24"/>
        </w:rPr>
      </w:pPr>
      <w:r w:rsidRPr="00781E0B">
        <w:rPr>
          <w:rFonts w:cs="Times New Roman"/>
          <w:bCs/>
          <w:snapToGrid w:val="0"/>
          <w:sz w:val="24"/>
          <w:szCs w:val="24"/>
        </w:rPr>
        <w:t>В соответствии с Постановлением Правительства РФ от 09.06.1995 №578 «Об утверждении Правил охраны линий и сооружений связи Российской Федерации» на трассах кабельных и воздушных линий связи и линий радиофикации устанавливаются охранные зоны с особыми условиями использования:</w:t>
      </w:r>
    </w:p>
    <w:p w:rsidR="00886491" w:rsidRPr="00781E0B" w:rsidRDefault="00886491" w:rsidP="00A23CA9">
      <w:pPr>
        <w:pStyle w:val="ab"/>
        <w:widowControl/>
        <w:numPr>
          <w:ilvl w:val="0"/>
          <w:numId w:val="11"/>
        </w:numPr>
        <w:tabs>
          <w:tab w:val="left" w:pos="1134"/>
        </w:tabs>
        <w:autoSpaceDE w:val="0"/>
        <w:ind w:left="0" w:firstLine="567"/>
        <w:jc w:val="both"/>
        <w:rPr>
          <w:bCs/>
          <w:snapToGrid w:val="0"/>
        </w:rPr>
      </w:pPr>
      <w:r w:rsidRPr="00781E0B">
        <w:rPr>
          <w:bCs/>
          <w:snapToGrid w:val="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rsidR="00886491" w:rsidRPr="00781E0B" w:rsidRDefault="00886491" w:rsidP="00A23CA9">
      <w:pPr>
        <w:pStyle w:val="ab"/>
        <w:widowControl/>
        <w:numPr>
          <w:ilvl w:val="0"/>
          <w:numId w:val="11"/>
        </w:numPr>
        <w:tabs>
          <w:tab w:val="left" w:pos="1134"/>
        </w:tabs>
        <w:autoSpaceDE w:val="0"/>
        <w:ind w:left="0" w:firstLine="567"/>
        <w:jc w:val="both"/>
        <w:rPr>
          <w:bCs/>
          <w:snapToGrid w:val="0"/>
        </w:rPr>
      </w:pPr>
      <w:r w:rsidRPr="00781E0B">
        <w:rPr>
          <w:bCs/>
          <w:snapToGrid w:val="0"/>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rsidR="00886491" w:rsidRPr="00781E0B" w:rsidRDefault="00886491" w:rsidP="00A23CA9">
      <w:pPr>
        <w:pStyle w:val="ab"/>
        <w:widowControl/>
        <w:numPr>
          <w:ilvl w:val="0"/>
          <w:numId w:val="11"/>
        </w:numPr>
        <w:tabs>
          <w:tab w:val="left" w:pos="1134"/>
        </w:tabs>
        <w:autoSpaceDE w:val="0"/>
        <w:ind w:left="0" w:firstLine="567"/>
        <w:jc w:val="both"/>
        <w:rPr>
          <w:bCs/>
          <w:snapToGrid w:val="0"/>
        </w:rPr>
      </w:pPr>
      <w:r w:rsidRPr="00781E0B">
        <w:rPr>
          <w:bCs/>
          <w:snapToGrid w:val="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rsidR="00E974C7" w:rsidRPr="00781E0B" w:rsidRDefault="00E974C7" w:rsidP="00E974C7">
      <w:pPr>
        <w:pStyle w:val="ab"/>
        <w:widowControl/>
        <w:tabs>
          <w:tab w:val="left" w:pos="1134"/>
        </w:tabs>
        <w:autoSpaceDE w:val="0"/>
        <w:ind w:left="0" w:firstLine="567"/>
        <w:jc w:val="both"/>
        <w:rPr>
          <w:b/>
          <w:bCs/>
          <w:i/>
          <w:snapToGrid w:val="0"/>
        </w:rPr>
      </w:pPr>
      <w:r w:rsidRPr="00781E0B">
        <w:rPr>
          <w:b/>
          <w:bCs/>
          <w:i/>
          <w:snapToGrid w:val="0"/>
        </w:rPr>
        <w:t xml:space="preserve">По территории </w:t>
      </w:r>
      <w:r w:rsidR="00781E0B" w:rsidRPr="00781E0B">
        <w:rPr>
          <w:b/>
          <w:bCs/>
          <w:i/>
          <w:snapToGrid w:val="0"/>
        </w:rPr>
        <w:t>Борщево-</w:t>
      </w:r>
      <w:proofErr w:type="spellStart"/>
      <w:r w:rsidR="00781E0B" w:rsidRPr="00781E0B">
        <w:rPr>
          <w:b/>
          <w:bCs/>
          <w:i/>
          <w:snapToGrid w:val="0"/>
        </w:rPr>
        <w:t>Песковского</w:t>
      </w:r>
      <w:proofErr w:type="spellEnd"/>
      <w:r w:rsidRPr="00781E0B">
        <w:rPr>
          <w:b/>
          <w:bCs/>
          <w:i/>
          <w:snapToGrid w:val="0"/>
        </w:rPr>
        <w:t xml:space="preserve"> сельского поселения проходят линии связи.</w:t>
      </w:r>
    </w:p>
    <w:p w:rsidR="00E974C7" w:rsidRPr="00781E0B" w:rsidRDefault="00E974C7" w:rsidP="0027768B">
      <w:pPr>
        <w:pStyle w:val="14"/>
        <w:ind w:left="0" w:right="0"/>
        <w:rPr>
          <w:bCs/>
          <w:i/>
          <w:sz w:val="24"/>
          <w:szCs w:val="24"/>
        </w:rPr>
      </w:pPr>
      <w:r w:rsidRPr="00781E0B">
        <w:rPr>
          <w:bCs/>
          <w:i/>
          <w:sz w:val="24"/>
          <w:szCs w:val="24"/>
        </w:rPr>
        <w:lastRenderedPageBreak/>
        <w:t>Сведения о границах охранных зон линий и сооружений связи внесены в ЕГРН, и отображены в соответствии со сведениями ЕГРН.</w:t>
      </w:r>
    </w:p>
    <w:p w:rsidR="001C2B60" w:rsidRPr="00781E0B" w:rsidRDefault="001C2B60" w:rsidP="001C2B60">
      <w:pPr>
        <w:pStyle w:val="14"/>
        <w:ind w:left="0" w:right="-1"/>
        <w:rPr>
          <w:bCs/>
          <w:sz w:val="24"/>
          <w:szCs w:val="24"/>
        </w:rPr>
      </w:pPr>
    </w:p>
    <w:p w:rsidR="00362A53" w:rsidRPr="00781E0B" w:rsidRDefault="002B226B" w:rsidP="00245BAB">
      <w:pPr>
        <w:pStyle w:val="ncsc1460"/>
        <w:numPr>
          <w:ilvl w:val="2"/>
          <w:numId w:val="74"/>
        </w:numPr>
        <w:spacing w:before="0" w:beforeAutospacing="0" w:after="0" w:afterAutospacing="0"/>
        <w:ind w:left="0" w:firstLine="0"/>
        <w:jc w:val="center"/>
        <w:outlineLvl w:val="2"/>
        <w:rPr>
          <w:b/>
          <w:i/>
        </w:rPr>
      </w:pPr>
      <w:bookmarkStart w:id="116" w:name="_Toc40350044"/>
      <w:bookmarkStart w:id="117" w:name="_Toc150939448"/>
      <w:r w:rsidRPr="00781E0B">
        <w:rPr>
          <w:b/>
          <w:i/>
          <w:snapToGrid w:val="0"/>
        </w:rPr>
        <w:t>Водоохранные</w:t>
      </w:r>
      <w:r w:rsidR="00362A53" w:rsidRPr="00781E0B">
        <w:rPr>
          <w:b/>
          <w:i/>
          <w:snapToGrid w:val="0"/>
        </w:rPr>
        <w:t xml:space="preserve"> зоны и прибрежные защитные полосы</w:t>
      </w:r>
      <w:bookmarkEnd w:id="116"/>
      <w:bookmarkEnd w:id="117"/>
    </w:p>
    <w:p w:rsidR="00362A53" w:rsidRPr="00781E0B" w:rsidRDefault="00362A53" w:rsidP="00D317BE">
      <w:pPr>
        <w:autoSpaceDE w:val="0"/>
        <w:spacing w:after="0"/>
        <w:ind w:firstLine="567"/>
        <w:jc w:val="both"/>
        <w:rPr>
          <w:rFonts w:eastAsia="Calibri" w:cs="Times New Roman"/>
          <w:sz w:val="24"/>
          <w:szCs w:val="24"/>
        </w:rPr>
      </w:pP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 xml:space="preserve">В соответствии со ст. 65 Водного кодекса Российской федерации (ВК РФ) </w:t>
      </w:r>
      <w:r w:rsidRPr="00781E0B">
        <w:rPr>
          <w:rFonts w:eastAsia="Calibri" w:cs="Times New Roman"/>
          <w:b/>
          <w:sz w:val="24"/>
          <w:szCs w:val="24"/>
        </w:rPr>
        <w:t>водоохранными зонами</w:t>
      </w:r>
      <w:r w:rsidRPr="00781E0B">
        <w:rPr>
          <w:rFonts w:eastAsia="Calibri" w:cs="Times New Roman"/>
          <w:sz w:val="24"/>
          <w:szCs w:val="24"/>
        </w:rPr>
        <w:t xml:space="preserve">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 xml:space="preserve">В границах </w:t>
      </w:r>
      <w:r w:rsidRPr="00781E0B">
        <w:rPr>
          <w:rFonts w:eastAsia="Calibri" w:cs="Times New Roman"/>
          <w:b/>
          <w:sz w:val="24"/>
          <w:szCs w:val="24"/>
        </w:rPr>
        <w:t>водоохранных зон</w:t>
      </w:r>
      <w:r w:rsidRPr="00781E0B">
        <w:rPr>
          <w:rFonts w:eastAsia="Calibri" w:cs="Times New Roman"/>
          <w:sz w:val="24"/>
          <w:szCs w:val="24"/>
        </w:rPr>
        <w:t xml:space="preserve"> устанавливаются </w:t>
      </w:r>
      <w:r w:rsidRPr="00781E0B">
        <w:rPr>
          <w:rFonts w:eastAsia="Calibri" w:cs="Times New Roman"/>
          <w:b/>
          <w:sz w:val="24"/>
          <w:szCs w:val="24"/>
        </w:rPr>
        <w:t>прибрежные защитные полосы</w:t>
      </w:r>
      <w:r w:rsidRPr="00781E0B">
        <w:rPr>
          <w:rFonts w:eastAsia="Calibri" w:cs="Times New Roman"/>
          <w:sz w:val="24"/>
          <w:szCs w:val="24"/>
        </w:rPr>
        <w:t xml:space="preserve">, на территориях которых вводятся дополнительные </w:t>
      </w:r>
      <w:hyperlink w:anchor="Par30" w:history="1">
        <w:r w:rsidRPr="00781E0B">
          <w:rPr>
            <w:rFonts w:eastAsia="Calibri" w:cs="Times New Roman"/>
            <w:sz w:val="24"/>
            <w:szCs w:val="24"/>
          </w:rPr>
          <w:t>ограничения</w:t>
        </w:r>
      </w:hyperlink>
      <w:r w:rsidRPr="00781E0B">
        <w:rPr>
          <w:rFonts w:eastAsia="Calibri" w:cs="Times New Roman"/>
          <w:sz w:val="24"/>
          <w:szCs w:val="24"/>
        </w:rPr>
        <w:t xml:space="preserve"> хозяйственной и иной деятельности.</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b/>
          <w:sz w:val="24"/>
          <w:szCs w:val="24"/>
        </w:rPr>
        <w:t>Ширина водоохранной зоны</w:t>
      </w:r>
      <w:r w:rsidRPr="00781E0B">
        <w:rPr>
          <w:rFonts w:eastAsia="Calibri" w:cs="Times New Roman"/>
          <w:sz w:val="24"/>
          <w:szCs w:val="24"/>
        </w:rPr>
        <w:t xml:space="preserve"> рек или ручьев устанавливается от их истока для рек или ручьев протяженностью:</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1) до десяти километров – в размере 50 метров;</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2) от десяти до пятидесяти километров – в размере 100 метров;</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3) от пятидесяти километров и более – в размере 200 метров.</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 xml:space="preserve">Для реки, ручья протяженностью менее десяти километров от истока до устья </w:t>
      </w:r>
      <w:r w:rsidRPr="00781E0B">
        <w:rPr>
          <w:rFonts w:eastAsia="Calibri" w:cs="Times New Roman"/>
          <w:b/>
          <w:sz w:val="24"/>
          <w:szCs w:val="24"/>
        </w:rPr>
        <w:t>водоохранная зона совпадает с прибрежной защитной полосой</w:t>
      </w:r>
      <w:r w:rsidRPr="00781E0B">
        <w:rPr>
          <w:rFonts w:eastAsia="Calibri" w:cs="Times New Roman"/>
          <w:sz w:val="24"/>
          <w:szCs w:val="24"/>
        </w:rPr>
        <w:t>. Радиус водоохранной зоны для истоков реки, ручья устанавливается в размере 50 метров.</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50 метров. Ширина водоохранной зоны водохранилища, расположенного на водотоке, устанавливается равной ширине водоохранной зоны этого водотока.</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b/>
          <w:sz w:val="24"/>
          <w:szCs w:val="24"/>
        </w:rPr>
        <w:t>Ширина прибрежной защитной полосы</w:t>
      </w:r>
      <w:r w:rsidRPr="00781E0B">
        <w:rPr>
          <w:rFonts w:eastAsia="Calibri" w:cs="Times New Roman"/>
          <w:sz w:val="24"/>
          <w:szCs w:val="24"/>
        </w:rPr>
        <w:t xml:space="preserve"> устанавливается в зависимости от уклона берега водного объекта и составляет:</w:t>
      </w:r>
    </w:p>
    <w:p w:rsidR="00362A53" w:rsidRPr="00781E0B" w:rsidRDefault="00362A53" w:rsidP="00A23CA9">
      <w:pPr>
        <w:numPr>
          <w:ilvl w:val="0"/>
          <w:numId w:val="14"/>
        </w:numPr>
        <w:tabs>
          <w:tab w:val="left" w:pos="1134"/>
        </w:tabs>
        <w:suppressAutoHyphens/>
        <w:autoSpaceDE w:val="0"/>
        <w:spacing w:after="0" w:line="240" w:lineRule="auto"/>
        <w:ind w:left="0" w:firstLine="567"/>
        <w:jc w:val="both"/>
        <w:rPr>
          <w:rFonts w:eastAsia="Calibri" w:cs="Times New Roman"/>
          <w:sz w:val="24"/>
          <w:szCs w:val="24"/>
        </w:rPr>
      </w:pPr>
      <w:r w:rsidRPr="00781E0B">
        <w:rPr>
          <w:rFonts w:eastAsia="Calibri" w:cs="Times New Roman"/>
          <w:sz w:val="24"/>
          <w:szCs w:val="24"/>
        </w:rPr>
        <w:t>30 метров для обратного или нулевого уклона;</w:t>
      </w:r>
    </w:p>
    <w:p w:rsidR="00362A53" w:rsidRPr="00781E0B" w:rsidRDefault="00362A53" w:rsidP="00A23CA9">
      <w:pPr>
        <w:numPr>
          <w:ilvl w:val="0"/>
          <w:numId w:val="14"/>
        </w:numPr>
        <w:tabs>
          <w:tab w:val="left" w:pos="1134"/>
        </w:tabs>
        <w:suppressAutoHyphens/>
        <w:autoSpaceDE w:val="0"/>
        <w:spacing w:after="0" w:line="240" w:lineRule="auto"/>
        <w:ind w:left="0" w:firstLine="567"/>
        <w:jc w:val="both"/>
        <w:rPr>
          <w:rFonts w:eastAsia="Calibri" w:cs="Times New Roman"/>
          <w:sz w:val="24"/>
          <w:szCs w:val="24"/>
        </w:rPr>
      </w:pPr>
      <w:r w:rsidRPr="00781E0B">
        <w:rPr>
          <w:rFonts w:eastAsia="Calibri" w:cs="Times New Roman"/>
          <w:sz w:val="24"/>
          <w:szCs w:val="24"/>
        </w:rPr>
        <w:t>40 метров для уклона до трех градусов;</w:t>
      </w:r>
    </w:p>
    <w:p w:rsidR="00362A53" w:rsidRPr="00781E0B" w:rsidRDefault="00362A53" w:rsidP="00A23CA9">
      <w:pPr>
        <w:numPr>
          <w:ilvl w:val="0"/>
          <w:numId w:val="14"/>
        </w:numPr>
        <w:tabs>
          <w:tab w:val="left" w:pos="1134"/>
        </w:tabs>
        <w:suppressAutoHyphens/>
        <w:autoSpaceDE w:val="0"/>
        <w:spacing w:after="0" w:line="240" w:lineRule="auto"/>
        <w:ind w:left="0" w:firstLine="567"/>
        <w:jc w:val="both"/>
        <w:rPr>
          <w:rFonts w:eastAsia="Calibri" w:cs="Times New Roman"/>
          <w:sz w:val="24"/>
          <w:szCs w:val="24"/>
        </w:rPr>
      </w:pPr>
      <w:r w:rsidRPr="00781E0B">
        <w:rPr>
          <w:rFonts w:eastAsia="Calibri" w:cs="Times New Roman"/>
          <w:sz w:val="24"/>
          <w:szCs w:val="24"/>
        </w:rPr>
        <w:t>50 метров для уклона три и более градуса.</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 xml:space="preserve">Ширина прибрежной защитной полосы реки, озера, водохранилища, </w:t>
      </w:r>
      <w:r w:rsidRPr="00781E0B">
        <w:rPr>
          <w:rFonts w:eastAsia="Calibri" w:cs="Times New Roman"/>
          <w:b/>
          <w:sz w:val="24"/>
          <w:szCs w:val="24"/>
        </w:rPr>
        <w:t>имеющих особо ценное рыбохозяйственное значение</w:t>
      </w:r>
      <w:r w:rsidRPr="00781E0B">
        <w:rPr>
          <w:rFonts w:eastAsia="Calibri" w:cs="Times New Roman"/>
          <w:sz w:val="24"/>
          <w:szCs w:val="24"/>
        </w:rPr>
        <w:t xml:space="preserve"> (места нереста, нагула, зимовки рыб и </w:t>
      </w:r>
      <w:r w:rsidRPr="00781E0B">
        <w:rPr>
          <w:rFonts w:eastAsia="Calibri" w:cs="Times New Roman"/>
          <w:sz w:val="24"/>
          <w:szCs w:val="24"/>
        </w:rPr>
        <w:lastRenderedPageBreak/>
        <w:t xml:space="preserve">других водных биологических ресурсов), устанавливается в размере </w:t>
      </w:r>
      <w:r w:rsidRPr="00781E0B">
        <w:rPr>
          <w:rFonts w:eastAsia="Calibri" w:cs="Times New Roman"/>
          <w:b/>
          <w:sz w:val="24"/>
          <w:szCs w:val="24"/>
        </w:rPr>
        <w:t>200 метров</w:t>
      </w:r>
      <w:r w:rsidRPr="00781E0B">
        <w:rPr>
          <w:rFonts w:eastAsia="Calibri" w:cs="Times New Roman"/>
          <w:sz w:val="24"/>
          <w:szCs w:val="24"/>
        </w:rPr>
        <w:t xml:space="preserve"> независимо от уклона прилегающих земель.</w:t>
      </w:r>
    </w:p>
    <w:p w:rsidR="00581F22" w:rsidRPr="00781E0B" w:rsidRDefault="00581F22" w:rsidP="00AF4EFC">
      <w:pPr>
        <w:autoSpaceDE w:val="0"/>
        <w:spacing w:after="0"/>
        <w:ind w:firstLine="567"/>
        <w:jc w:val="both"/>
        <w:rPr>
          <w:rFonts w:eastAsia="Calibri" w:cs="Times New Roman"/>
          <w:sz w:val="24"/>
          <w:szCs w:val="24"/>
        </w:rPr>
      </w:pPr>
    </w:p>
    <w:p w:rsidR="00362A53" w:rsidRPr="00781E0B" w:rsidRDefault="00362A53" w:rsidP="00AF4EFC">
      <w:pPr>
        <w:autoSpaceDE w:val="0"/>
        <w:spacing w:after="0"/>
        <w:ind w:firstLine="567"/>
        <w:jc w:val="both"/>
        <w:rPr>
          <w:rFonts w:eastAsia="Calibri" w:cs="Times New Roman"/>
          <w:b/>
          <w:sz w:val="24"/>
          <w:szCs w:val="24"/>
          <w:u w:val="single"/>
        </w:rPr>
      </w:pPr>
      <w:r w:rsidRPr="00781E0B">
        <w:rPr>
          <w:rFonts w:eastAsia="Calibri" w:cs="Times New Roman"/>
          <w:b/>
          <w:sz w:val="24"/>
          <w:szCs w:val="24"/>
          <w:u w:val="single"/>
        </w:rPr>
        <w:t>В границах водоохранных зон запрещаются:</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 xml:space="preserve">1) </w:t>
      </w:r>
      <w:r w:rsidR="00812C38" w:rsidRPr="00781E0B">
        <w:rPr>
          <w:sz w:val="24"/>
          <w:szCs w:val="24"/>
        </w:rPr>
        <w:t>использование сточных вод в целях повышения почвенного плодородия</w:t>
      </w:r>
      <w:r w:rsidRPr="00781E0B">
        <w:rPr>
          <w:rFonts w:eastAsia="Calibri" w:cs="Times New Roman"/>
          <w:sz w:val="24"/>
          <w:szCs w:val="24"/>
        </w:rPr>
        <w:t>;</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 xml:space="preserve">2) </w:t>
      </w:r>
      <w:r w:rsidR="00282B08" w:rsidRPr="00781E0B">
        <w:rPr>
          <w:sz w:val="24"/>
          <w:szCs w:val="24"/>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r w:rsidRPr="00781E0B">
        <w:rPr>
          <w:rFonts w:eastAsia="Calibri" w:cs="Times New Roman"/>
          <w:sz w:val="24"/>
          <w:szCs w:val="24"/>
        </w:rPr>
        <w:t>;</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3) осуществление авиационных мер по борьбе с вредными организмами;</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 xml:space="preserve">5) </w:t>
      </w:r>
      <w:r w:rsidR="00282B08" w:rsidRPr="00781E0B">
        <w:rPr>
          <w:bCs/>
          <w:sz w:val="24"/>
          <w:szCs w:val="24"/>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r w:rsidRPr="00781E0B">
        <w:rPr>
          <w:rFonts w:eastAsia="Calibri" w:cs="Times New Roman"/>
          <w:sz w:val="24"/>
          <w:szCs w:val="24"/>
        </w:rPr>
        <w:t>;</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 xml:space="preserve">6) </w:t>
      </w:r>
      <w:r w:rsidR="00282B08" w:rsidRPr="00781E0B">
        <w:rPr>
          <w:sz w:val="24"/>
          <w:szCs w:val="24"/>
        </w:rPr>
        <w:t>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r w:rsidRPr="00781E0B">
        <w:rPr>
          <w:rFonts w:eastAsia="Calibri" w:cs="Times New Roman"/>
          <w:sz w:val="24"/>
          <w:szCs w:val="24"/>
        </w:rPr>
        <w:t>;</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7) сброс сточных, в том числе дренажных, вод;</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50" w:history="1">
        <w:r w:rsidRPr="00781E0B">
          <w:rPr>
            <w:rFonts w:eastAsia="Calibri" w:cs="Times New Roman"/>
            <w:sz w:val="24"/>
            <w:szCs w:val="24"/>
          </w:rPr>
          <w:t>статьей 19.1</w:t>
        </w:r>
      </w:hyperlink>
      <w:r w:rsidRPr="00781E0B">
        <w:rPr>
          <w:rFonts w:eastAsia="Calibri" w:cs="Times New Roman"/>
          <w:sz w:val="24"/>
          <w:szCs w:val="24"/>
        </w:rPr>
        <w:t xml:space="preserve"> Закона Российской Федерации от 21 февраля 1992 года №2395-1 «О недрах»).</w:t>
      </w:r>
    </w:p>
    <w:p w:rsidR="00362A53" w:rsidRPr="00781E0B" w:rsidRDefault="00362A53" w:rsidP="00AF4EFC">
      <w:pPr>
        <w:autoSpaceDE w:val="0"/>
        <w:spacing w:after="0"/>
        <w:ind w:firstLine="567"/>
        <w:jc w:val="both"/>
        <w:rPr>
          <w:rFonts w:eastAsia="Calibri" w:cs="Times New Roman"/>
          <w:b/>
          <w:sz w:val="24"/>
          <w:szCs w:val="24"/>
          <w:u w:val="single"/>
        </w:rPr>
      </w:pP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b/>
          <w:sz w:val="24"/>
          <w:szCs w:val="24"/>
          <w:u w:val="single"/>
        </w:rPr>
        <w:t>В границах водоохранных зон допускаются</w:t>
      </w:r>
      <w:r w:rsidRPr="00781E0B">
        <w:rPr>
          <w:rFonts w:eastAsia="Calibri" w:cs="Times New Roman"/>
          <w:sz w:val="24"/>
          <w:szCs w:val="24"/>
        </w:rPr>
        <w:t xml:space="preserve">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В соответствии с п. 16 ст. 65 Водного кодекса РФ под сооружениями, обеспечивающими охрану водных объектов от загрязнения, засорения, заиления и истощения вод, понимаются:</w:t>
      </w:r>
    </w:p>
    <w:p w:rsidR="00362A53" w:rsidRPr="00781E0B" w:rsidRDefault="00362A53" w:rsidP="00AF4EFC">
      <w:pPr>
        <w:autoSpaceDE w:val="0"/>
        <w:spacing w:after="0"/>
        <w:ind w:firstLine="567"/>
        <w:jc w:val="both"/>
        <w:rPr>
          <w:rFonts w:eastAsia="Calibri" w:cs="Times New Roman"/>
          <w:sz w:val="24"/>
          <w:szCs w:val="24"/>
        </w:rPr>
      </w:pPr>
      <w:bookmarkStart w:id="118" w:name="Par24"/>
      <w:bookmarkEnd w:id="118"/>
      <w:r w:rsidRPr="00781E0B">
        <w:rPr>
          <w:rFonts w:eastAsia="Calibri" w:cs="Times New Roman"/>
          <w:sz w:val="24"/>
          <w:szCs w:val="24"/>
        </w:rPr>
        <w:lastRenderedPageBreak/>
        <w:t>1) централизованные системы водоотведения (канализации), централизованные ливневые системы водоотведения;</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362A53" w:rsidRPr="00781E0B" w:rsidRDefault="00362A53" w:rsidP="00AF4EFC">
      <w:pPr>
        <w:autoSpaceDE w:val="0"/>
        <w:spacing w:after="0"/>
        <w:ind w:firstLine="567"/>
        <w:jc w:val="both"/>
        <w:rPr>
          <w:rFonts w:eastAsia="Calibri" w:cs="Times New Roman"/>
          <w:sz w:val="24"/>
          <w:szCs w:val="24"/>
        </w:rPr>
      </w:pPr>
      <w:bookmarkStart w:id="119" w:name="Par30"/>
      <w:bookmarkEnd w:id="119"/>
      <w:r w:rsidRPr="00781E0B">
        <w:rPr>
          <w:rFonts w:eastAsia="Calibri" w:cs="Times New Roman"/>
          <w:sz w:val="24"/>
          <w:szCs w:val="24"/>
        </w:rPr>
        <w:t xml:space="preserve">В границах прибрежных защитных полос наряду с установленными </w:t>
      </w:r>
      <w:hyperlink w:anchor="Par14" w:history="1">
        <w:r w:rsidRPr="00781E0B">
          <w:rPr>
            <w:rFonts w:eastAsia="Calibri" w:cs="Times New Roman"/>
            <w:sz w:val="24"/>
            <w:szCs w:val="24"/>
          </w:rPr>
          <w:t>частью 15</w:t>
        </w:r>
      </w:hyperlink>
      <w:r w:rsidRPr="00781E0B">
        <w:rPr>
          <w:rFonts w:eastAsia="Calibri" w:cs="Times New Roman"/>
          <w:sz w:val="24"/>
          <w:szCs w:val="24"/>
        </w:rPr>
        <w:t xml:space="preserve"> ст. 65 ВК РФ ограничениями запрещаются:</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1) распашка земель;</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2) размещение отвалов размываемых грунтов;</w:t>
      </w:r>
    </w:p>
    <w:p w:rsidR="00362A53"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3) выпас сельскохозяйственных животных и организация для них летних лагерей, ванн.</w:t>
      </w:r>
    </w:p>
    <w:p w:rsidR="008C0266" w:rsidRPr="00781E0B" w:rsidRDefault="00362A53" w:rsidP="00AF4EFC">
      <w:pPr>
        <w:autoSpaceDE w:val="0"/>
        <w:spacing w:after="0"/>
        <w:ind w:firstLine="567"/>
        <w:jc w:val="both"/>
        <w:rPr>
          <w:rFonts w:eastAsia="Calibri" w:cs="Times New Roman"/>
          <w:sz w:val="24"/>
          <w:szCs w:val="24"/>
        </w:rPr>
      </w:pPr>
      <w:r w:rsidRPr="00781E0B">
        <w:rPr>
          <w:rFonts w:eastAsia="Calibri" w:cs="Times New Roman"/>
          <w:sz w:val="24"/>
          <w:szCs w:val="24"/>
        </w:rPr>
        <w:t xml:space="preserve">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w:t>
      </w:r>
      <w:hyperlink r:id="rId51" w:history="1">
        <w:r w:rsidRPr="00781E0B">
          <w:rPr>
            <w:rFonts w:eastAsia="Calibri" w:cs="Times New Roman"/>
            <w:sz w:val="24"/>
            <w:szCs w:val="24"/>
          </w:rPr>
          <w:t>знаков</w:t>
        </w:r>
      </w:hyperlink>
      <w:r w:rsidRPr="00781E0B">
        <w:rPr>
          <w:rFonts w:eastAsia="Calibri" w:cs="Times New Roman"/>
          <w:sz w:val="24"/>
          <w:szCs w:val="24"/>
        </w:rPr>
        <w:t xml:space="preserve">, осуществляется в </w:t>
      </w:r>
      <w:hyperlink r:id="rId52" w:history="1">
        <w:r w:rsidRPr="00781E0B">
          <w:rPr>
            <w:rFonts w:eastAsia="Calibri" w:cs="Times New Roman"/>
            <w:sz w:val="24"/>
            <w:szCs w:val="24"/>
          </w:rPr>
          <w:t>порядке</w:t>
        </w:r>
      </w:hyperlink>
      <w:r w:rsidRPr="00781E0B">
        <w:rPr>
          <w:rFonts w:eastAsia="Calibri" w:cs="Times New Roman"/>
          <w:sz w:val="24"/>
          <w:szCs w:val="24"/>
        </w:rPr>
        <w:t>, установленном Правительством Российской Федерации.</w:t>
      </w:r>
    </w:p>
    <w:p w:rsidR="0066758A" w:rsidRPr="00781E0B" w:rsidRDefault="0066758A" w:rsidP="0032772B">
      <w:pPr>
        <w:pStyle w:val="14"/>
        <w:ind w:left="0" w:right="-1"/>
        <w:rPr>
          <w:sz w:val="24"/>
          <w:szCs w:val="24"/>
        </w:rPr>
      </w:pPr>
    </w:p>
    <w:p w:rsidR="00362A53" w:rsidRPr="004A7D29" w:rsidRDefault="0066758A" w:rsidP="0032772B">
      <w:pPr>
        <w:pStyle w:val="14"/>
        <w:ind w:left="0" w:right="-1"/>
        <w:rPr>
          <w:b/>
          <w:i/>
          <w:sz w:val="24"/>
          <w:szCs w:val="24"/>
        </w:rPr>
      </w:pPr>
      <w:r w:rsidRPr="004A7D29">
        <w:rPr>
          <w:b/>
          <w:i/>
          <w:sz w:val="24"/>
          <w:szCs w:val="24"/>
        </w:rPr>
        <w:t xml:space="preserve">По территории </w:t>
      </w:r>
      <w:r w:rsidR="00781E0B" w:rsidRPr="004A7D29">
        <w:rPr>
          <w:b/>
          <w:i/>
          <w:sz w:val="24"/>
          <w:szCs w:val="24"/>
        </w:rPr>
        <w:t>Борщево-</w:t>
      </w:r>
      <w:proofErr w:type="spellStart"/>
      <w:r w:rsidR="00781E0B" w:rsidRPr="004A7D29">
        <w:rPr>
          <w:b/>
          <w:i/>
          <w:sz w:val="24"/>
          <w:szCs w:val="24"/>
        </w:rPr>
        <w:t>Песковского</w:t>
      </w:r>
      <w:proofErr w:type="spellEnd"/>
      <w:r w:rsidR="00D94F5B" w:rsidRPr="004A7D29">
        <w:rPr>
          <w:b/>
          <w:i/>
          <w:sz w:val="24"/>
          <w:szCs w:val="24"/>
        </w:rPr>
        <w:t xml:space="preserve"> сельского поселения</w:t>
      </w:r>
      <w:r w:rsidRPr="004A7D29">
        <w:rPr>
          <w:b/>
          <w:i/>
          <w:sz w:val="24"/>
          <w:szCs w:val="24"/>
        </w:rPr>
        <w:t xml:space="preserve"> </w:t>
      </w:r>
      <w:r w:rsidR="000A1617" w:rsidRPr="004A7D29">
        <w:rPr>
          <w:b/>
          <w:i/>
          <w:sz w:val="24"/>
          <w:szCs w:val="24"/>
        </w:rPr>
        <w:t>протека</w:t>
      </w:r>
      <w:r w:rsidR="00781E0B" w:rsidRPr="004A7D29">
        <w:rPr>
          <w:b/>
          <w:i/>
          <w:sz w:val="24"/>
          <w:szCs w:val="24"/>
        </w:rPr>
        <w:t>ют</w:t>
      </w:r>
      <w:r w:rsidR="000A1617" w:rsidRPr="004A7D29">
        <w:rPr>
          <w:b/>
          <w:i/>
          <w:sz w:val="24"/>
          <w:szCs w:val="24"/>
        </w:rPr>
        <w:t xml:space="preserve"> рек</w:t>
      </w:r>
      <w:r w:rsidR="00781E0B" w:rsidRPr="004A7D29">
        <w:rPr>
          <w:b/>
          <w:i/>
          <w:sz w:val="24"/>
          <w:szCs w:val="24"/>
        </w:rPr>
        <w:t>и</w:t>
      </w:r>
      <w:r w:rsidR="000A1617" w:rsidRPr="004A7D29">
        <w:rPr>
          <w:b/>
          <w:i/>
          <w:sz w:val="24"/>
          <w:szCs w:val="24"/>
        </w:rPr>
        <w:t xml:space="preserve"> </w:t>
      </w:r>
      <w:r w:rsidR="00781E0B" w:rsidRPr="004A7D29">
        <w:rPr>
          <w:b/>
          <w:i/>
          <w:sz w:val="24"/>
          <w:szCs w:val="24"/>
        </w:rPr>
        <w:t xml:space="preserve">Битюг и </w:t>
      </w:r>
      <w:proofErr w:type="spellStart"/>
      <w:r w:rsidR="00781E0B" w:rsidRPr="004A7D29">
        <w:rPr>
          <w:b/>
          <w:i/>
          <w:sz w:val="24"/>
          <w:szCs w:val="24"/>
        </w:rPr>
        <w:t>Паневка</w:t>
      </w:r>
      <w:proofErr w:type="spellEnd"/>
      <w:r w:rsidR="004733CC" w:rsidRPr="004A7D29">
        <w:rPr>
          <w:b/>
          <w:i/>
          <w:sz w:val="24"/>
          <w:szCs w:val="24"/>
        </w:rPr>
        <w:t>.</w:t>
      </w:r>
    </w:p>
    <w:p w:rsidR="003A39A6" w:rsidRPr="004A7D29" w:rsidRDefault="003A39A6" w:rsidP="00B043AC">
      <w:pPr>
        <w:pStyle w:val="14"/>
        <w:ind w:left="0" w:right="-1"/>
        <w:rPr>
          <w:b/>
          <w:i/>
          <w:sz w:val="24"/>
          <w:szCs w:val="24"/>
        </w:rPr>
      </w:pPr>
    </w:p>
    <w:p w:rsidR="00362A53" w:rsidRPr="004A7D29" w:rsidRDefault="00A75C84" w:rsidP="00B043AC">
      <w:pPr>
        <w:pStyle w:val="14"/>
        <w:ind w:left="0" w:right="-1"/>
        <w:rPr>
          <w:b/>
          <w:i/>
          <w:sz w:val="24"/>
          <w:szCs w:val="24"/>
        </w:rPr>
      </w:pPr>
      <w:r w:rsidRPr="004A7D29">
        <w:rPr>
          <w:b/>
          <w:i/>
          <w:sz w:val="24"/>
          <w:szCs w:val="24"/>
        </w:rPr>
        <w:t>Р</w:t>
      </w:r>
      <w:r w:rsidR="00362A53" w:rsidRPr="004A7D29">
        <w:rPr>
          <w:b/>
          <w:i/>
          <w:sz w:val="24"/>
          <w:szCs w:val="24"/>
        </w:rPr>
        <w:t>азмеры прибрежных защитных</w:t>
      </w:r>
      <w:r w:rsidR="00AF3C42" w:rsidRPr="004A7D29">
        <w:rPr>
          <w:b/>
          <w:i/>
          <w:sz w:val="24"/>
          <w:szCs w:val="24"/>
        </w:rPr>
        <w:t xml:space="preserve"> полос</w:t>
      </w:r>
      <w:r w:rsidR="00362A53" w:rsidRPr="004A7D29">
        <w:rPr>
          <w:b/>
          <w:i/>
          <w:sz w:val="24"/>
          <w:szCs w:val="24"/>
        </w:rPr>
        <w:t xml:space="preserve"> и водоохранных зон, установленных на территории поселения, представлены в таблице.</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40"/>
        <w:gridCol w:w="1842"/>
        <w:gridCol w:w="1863"/>
        <w:gridCol w:w="1866"/>
        <w:gridCol w:w="1658"/>
      </w:tblGrid>
      <w:tr w:rsidR="008E4B06" w:rsidRPr="004A7D29" w:rsidTr="00936A7C">
        <w:trPr>
          <w:trHeight w:val="898"/>
          <w:tblHeader/>
        </w:trPr>
        <w:tc>
          <w:tcPr>
            <w:tcW w:w="2240" w:type="dxa"/>
            <w:shd w:val="clear" w:color="auto" w:fill="D9D9D9" w:themeFill="background1" w:themeFillShade="D9"/>
          </w:tcPr>
          <w:p w:rsidR="00567E70" w:rsidRPr="004A7D29" w:rsidRDefault="00567E70" w:rsidP="00B75ED5">
            <w:pPr>
              <w:spacing w:after="0" w:line="240" w:lineRule="auto"/>
              <w:jc w:val="center"/>
              <w:rPr>
                <w:rFonts w:cs="Times New Roman"/>
                <w:b/>
                <w:sz w:val="20"/>
                <w:szCs w:val="20"/>
              </w:rPr>
            </w:pPr>
            <w:r w:rsidRPr="004A7D29">
              <w:rPr>
                <w:rFonts w:cs="Times New Roman"/>
                <w:b/>
                <w:sz w:val="20"/>
                <w:szCs w:val="20"/>
              </w:rPr>
              <w:t>Название водного объекта</w:t>
            </w:r>
          </w:p>
        </w:tc>
        <w:tc>
          <w:tcPr>
            <w:tcW w:w="1842" w:type="dxa"/>
            <w:shd w:val="clear" w:color="auto" w:fill="D9D9D9" w:themeFill="background1" w:themeFillShade="D9"/>
          </w:tcPr>
          <w:p w:rsidR="00567E70" w:rsidRPr="004A7D29" w:rsidRDefault="00567E70" w:rsidP="00B75ED5">
            <w:pPr>
              <w:widowControl w:val="0"/>
              <w:suppressAutoHyphens/>
              <w:autoSpaceDN w:val="0"/>
              <w:adjustRightInd w:val="0"/>
              <w:snapToGrid w:val="0"/>
              <w:spacing w:after="0" w:line="240" w:lineRule="auto"/>
              <w:jc w:val="center"/>
              <w:rPr>
                <w:rFonts w:eastAsia="Lucida Sans Unicode" w:cs="Times New Roman"/>
                <w:b/>
                <w:kern w:val="2"/>
                <w:sz w:val="20"/>
                <w:szCs w:val="20"/>
                <w:lang w:eastAsia="ar-SA"/>
              </w:rPr>
            </w:pPr>
            <w:r w:rsidRPr="004A7D29">
              <w:rPr>
                <w:rFonts w:cs="Times New Roman"/>
                <w:b/>
                <w:sz w:val="20"/>
                <w:szCs w:val="20"/>
              </w:rPr>
              <w:t>Полная длина водотока, км</w:t>
            </w:r>
          </w:p>
        </w:tc>
        <w:tc>
          <w:tcPr>
            <w:tcW w:w="1863" w:type="dxa"/>
            <w:shd w:val="clear" w:color="auto" w:fill="D9D9D9" w:themeFill="background1" w:themeFillShade="D9"/>
          </w:tcPr>
          <w:p w:rsidR="00567E70" w:rsidRPr="004A7D29" w:rsidRDefault="00567E70" w:rsidP="00B75ED5">
            <w:pPr>
              <w:spacing w:after="0" w:line="240" w:lineRule="auto"/>
              <w:jc w:val="center"/>
              <w:rPr>
                <w:rFonts w:cs="Times New Roman"/>
                <w:b/>
                <w:sz w:val="20"/>
                <w:szCs w:val="20"/>
              </w:rPr>
            </w:pPr>
            <w:r w:rsidRPr="004A7D29">
              <w:rPr>
                <w:rFonts w:cs="Times New Roman"/>
                <w:b/>
                <w:sz w:val="20"/>
                <w:szCs w:val="20"/>
              </w:rPr>
              <w:t>Размер</w:t>
            </w:r>
          </w:p>
          <w:p w:rsidR="00567E70" w:rsidRPr="004A7D29" w:rsidRDefault="00567E70" w:rsidP="00B75ED5">
            <w:pPr>
              <w:spacing w:after="0" w:line="240" w:lineRule="auto"/>
              <w:jc w:val="center"/>
              <w:rPr>
                <w:rFonts w:cs="Times New Roman"/>
                <w:b/>
                <w:sz w:val="20"/>
                <w:szCs w:val="20"/>
              </w:rPr>
            </w:pPr>
            <w:r w:rsidRPr="004A7D29">
              <w:rPr>
                <w:rFonts w:cs="Times New Roman"/>
                <w:b/>
                <w:sz w:val="20"/>
                <w:szCs w:val="20"/>
              </w:rPr>
              <w:t>прибрежной</w:t>
            </w:r>
          </w:p>
          <w:p w:rsidR="00567E70" w:rsidRPr="004A7D29" w:rsidRDefault="00567E70" w:rsidP="00B75ED5">
            <w:pPr>
              <w:spacing w:after="0" w:line="240" w:lineRule="auto"/>
              <w:jc w:val="center"/>
              <w:rPr>
                <w:rFonts w:cs="Times New Roman"/>
                <w:b/>
                <w:sz w:val="20"/>
                <w:szCs w:val="20"/>
              </w:rPr>
            </w:pPr>
            <w:r w:rsidRPr="004A7D29">
              <w:rPr>
                <w:rFonts w:cs="Times New Roman"/>
                <w:b/>
                <w:sz w:val="20"/>
                <w:szCs w:val="20"/>
              </w:rPr>
              <w:t>защитной</w:t>
            </w:r>
          </w:p>
          <w:p w:rsidR="00567E70" w:rsidRPr="004A7D29" w:rsidRDefault="00567E70" w:rsidP="00B75ED5">
            <w:pPr>
              <w:spacing w:after="0" w:line="240" w:lineRule="auto"/>
              <w:jc w:val="center"/>
              <w:rPr>
                <w:rFonts w:cs="Times New Roman"/>
                <w:b/>
                <w:sz w:val="20"/>
                <w:szCs w:val="20"/>
              </w:rPr>
            </w:pPr>
            <w:r w:rsidRPr="004A7D29">
              <w:rPr>
                <w:rFonts w:cs="Times New Roman"/>
                <w:b/>
                <w:sz w:val="20"/>
                <w:szCs w:val="20"/>
              </w:rPr>
              <w:t>полосы, м</w:t>
            </w:r>
          </w:p>
        </w:tc>
        <w:tc>
          <w:tcPr>
            <w:tcW w:w="1866" w:type="dxa"/>
            <w:shd w:val="clear" w:color="auto" w:fill="D9D9D9" w:themeFill="background1" w:themeFillShade="D9"/>
          </w:tcPr>
          <w:p w:rsidR="00567E70" w:rsidRPr="004A7D29" w:rsidRDefault="00567E70" w:rsidP="00B75ED5">
            <w:pPr>
              <w:spacing w:after="0" w:line="240" w:lineRule="auto"/>
              <w:jc w:val="center"/>
              <w:rPr>
                <w:rFonts w:cs="Times New Roman"/>
                <w:b/>
                <w:sz w:val="20"/>
                <w:szCs w:val="20"/>
              </w:rPr>
            </w:pPr>
            <w:r w:rsidRPr="004A7D29">
              <w:rPr>
                <w:rFonts w:cs="Times New Roman"/>
                <w:b/>
                <w:sz w:val="20"/>
                <w:szCs w:val="20"/>
              </w:rPr>
              <w:t>Размер</w:t>
            </w:r>
          </w:p>
          <w:p w:rsidR="00567E70" w:rsidRPr="004A7D29" w:rsidRDefault="00567E70" w:rsidP="00B75ED5">
            <w:pPr>
              <w:spacing w:after="0" w:line="240" w:lineRule="auto"/>
              <w:jc w:val="center"/>
              <w:rPr>
                <w:rFonts w:cs="Times New Roman"/>
                <w:b/>
                <w:sz w:val="20"/>
                <w:szCs w:val="20"/>
              </w:rPr>
            </w:pPr>
            <w:r w:rsidRPr="004A7D29">
              <w:rPr>
                <w:rFonts w:cs="Times New Roman"/>
                <w:b/>
                <w:sz w:val="20"/>
                <w:szCs w:val="20"/>
              </w:rPr>
              <w:t>водоохранной</w:t>
            </w:r>
          </w:p>
          <w:p w:rsidR="00567E70" w:rsidRPr="004A7D29" w:rsidRDefault="00567E70" w:rsidP="00936A7C">
            <w:pPr>
              <w:spacing w:after="0" w:line="240" w:lineRule="auto"/>
              <w:jc w:val="center"/>
              <w:rPr>
                <w:rFonts w:cs="Times New Roman"/>
                <w:b/>
                <w:sz w:val="20"/>
                <w:szCs w:val="20"/>
              </w:rPr>
            </w:pPr>
            <w:r w:rsidRPr="004A7D29">
              <w:rPr>
                <w:rFonts w:cs="Times New Roman"/>
                <w:b/>
                <w:sz w:val="20"/>
                <w:szCs w:val="20"/>
              </w:rPr>
              <w:t>зоны, м</w:t>
            </w:r>
          </w:p>
        </w:tc>
        <w:tc>
          <w:tcPr>
            <w:tcW w:w="1658" w:type="dxa"/>
            <w:shd w:val="clear" w:color="auto" w:fill="D9D9D9" w:themeFill="background1" w:themeFillShade="D9"/>
          </w:tcPr>
          <w:p w:rsidR="00567E70" w:rsidRPr="004A7D29" w:rsidRDefault="00567E70" w:rsidP="00B75ED5">
            <w:pPr>
              <w:spacing w:after="0" w:line="240" w:lineRule="auto"/>
              <w:jc w:val="center"/>
              <w:rPr>
                <w:rFonts w:cs="Times New Roman"/>
                <w:b/>
                <w:sz w:val="20"/>
                <w:szCs w:val="20"/>
              </w:rPr>
            </w:pPr>
            <w:r w:rsidRPr="004A7D29">
              <w:rPr>
                <w:rFonts w:cs="Times New Roman"/>
                <w:b/>
                <w:sz w:val="20"/>
                <w:szCs w:val="20"/>
              </w:rPr>
              <w:t xml:space="preserve">Береговая </w:t>
            </w:r>
          </w:p>
          <w:p w:rsidR="00567E70" w:rsidRPr="004A7D29" w:rsidRDefault="00567E70" w:rsidP="00B75ED5">
            <w:pPr>
              <w:spacing w:after="0" w:line="240" w:lineRule="auto"/>
              <w:jc w:val="center"/>
              <w:rPr>
                <w:rFonts w:cs="Times New Roman"/>
                <w:b/>
                <w:sz w:val="20"/>
                <w:szCs w:val="20"/>
              </w:rPr>
            </w:pPr>
            <w:r w:rsidRPr="004A7D29">
              <w:rPr>
                <w:rFonts w:cs="Times New Roman"/>
                <w:b/>
                <w:sz w:val="20"/>
                <w:szCs w:val="20"/>
              </w:rPr>
              <w:t>полоса</w:t>
            </w:r>
          </w:p>
        </w:tc>
      </w:tr>
      <w:tr w:rsidR="008E4B06" w:rsidRPr="00DF720B" w:rsidTr="00FF0402">
        <w:trPr>
          <w:trHeight w:val="489"/>
        </w:trPr>
        <w:tc>
          <w:tcPr>
            <w:tcW w:w="2240" w:type="dxa"/>
            <w:shd w:val="clear" w:color="auto" w:fill="auto"/>
            <w:vAlign w:val="center"/>
          </w:tcPr>
          <w:p w:rsidR="00B41A49" w:rsidRPr="00DF720B" w:rsidRDefault="00B41A49" w:rsidP="00ED4A3D">
            <w:pPr>
              <w:snapToGrid w:val="0"/>
              <w:spacing w:after="0"/>
              <w:rPr>
                <w:rFonts w:cs="Times New Roman"/>
                <w:kern w:val="1"/>
                <w:sz w:val="20"/>
                <w:szCs w:val="20"/>
              </w:rPr>
            </w:pPr>
            <w:r w:rsidRPr="00DF720B">
              <w:rPr>
                <w:rFonts w:cs="Times New Roman"/>
                <w:kern w:val="1"/>
                <w:sz w:val="20"/>
                <w:szCs w:val="20"/>
              </w:rPr>
              <w:t xml:space="preserve">река </w:t>
            </w:r>
            <w:r w:rsidR="004A7D29" w:rsidRPr="00DF720B">
              <w:rPr>
                <w:rFonts w:cs="Times New Roman"/>
                <w:kern w:val="1"/>
                <w:sz w:val="20"/>
                <w:szCs w:val="20"/>
              </w:rPr>
              <w:t>Битюг</w:t>
            </w:r>
          </w:p>
        </w:tc>
        <w:tc>
          <w:tcPr>
            <w:tcW w:w="1842" w:type="dxa"/>
            <w:vAlign w:val="center"/>
          </w:tcPr>
          <w:p w:rsidR="00B41A49" w:rsidRPr="00DF720B" w:rsidRDefault="004A7D29" w:rsidP="00FF0402">
            <w:pPr>
              <w:widowControl w:val="0"/>
              <w:autoSpaceDN w:val="0"/>
              <w:adjustRightInd w:val="0"/>
              <w:spacing w:after="0" w:line="240" w:lineRule="auto"/>
              <w:jc w:val="center"/>
              <w:rPr>
                <w:rFonts w:cs="Times New Roman"/>
                <w:sz w:val="20"/>
                <w:szCs w:val="20"/>
              </w:rPr>
            </w:pPr>
            <w:r w:rsidRPr="00DF720B">
              <w:rPr>
                <w:rFonts w:cs="Times New Roman"/>
                <w:sz w:val="20"/>
                <w:szCs w:val="20"/>
              </w:rPr>
              <w:t>379 км</w:t>
            </w:r>
          </w:p>
        </w:tc>
        <w:tc>
          <w:tcPr>
            <w:tcW w:w="1863" w:type="dxa"/>
            <w:shd w:val="clear" w:color="auto" w:fill="auto"/>
            <w:vAlign w:val="center"/>
          </w:tcPr>
          <w:p w:rsidR="009C14E6" w:rsidRPr="00DF720B" w:rsidRDefault="004A7D29" w:rsidP="00FF0402">
            <w:pPr>
              <w:spacing w:after="0" w:line="240" w:lineRule="auto"/>
              <w:jc w:val="center"/>
              <w:rPr>
                <w:rFonts w:cs="Times New Roman"/>
                <w:sz w:val="20"/>
                <w:szCs w:val="20"/>
              </w:rPr>
            </w:pPr>
            <w:r w:rsidRPr="00DF720B">
              <w:rPr>
                <w:rFonts w:cs="Times New Roman"/>
                <w:sz w:val="20"/>
                <w:szCs w:val="20"/>
              </w:rPr>
              <w:t>60 м (36:00-6.333);</w:t>
            </w:r>
          </w:p>
          <w:p w:rsidR="004A7D29" w:rsidRPr="00DF720B" w:rsidRDefault="004A7D29" w:rsidP="00FF0402">
            <w:pPr>
              <w:spacing w:after="0" w:line="240" w:lineRule="auto"/>
              <w:jc w:val="center"/>
              <w:rPr>
                <w:rFonts w:cs="Times New Roman"/>
                <w:sz w:val="20"/>
                <w:szCs w:val="20"/>
              </w:rPr>
            </w:pPr>
            <w:r w:rsidRPr="00DF720B">
              <w:rPr>
                <w:rFonts w:cs="Times New Roman"/>
                <w:sz w:val="20"/>
                <w:szCs w:val="20"/>
              </w:rPr>
              <w:t>40 м (36:00-6.347)</w:t>
            </w:r>
          </w:p>
        </w:tc>
        <w:tc>
          <w:tcPr>
            <w:tcW w:w="1866" w:type="dxa"/>
            <w:shd w:val="clear" w:color="auto" w:fill="auto"/>
            <w:vAlign w:val="center"/>
          </w:tcPr>
          <w:p w:rsidR="00B41A49" w:rsidRPr="00DF720B" w:rsidRDefault="004A7D29" w:rsidP="004A7D29">
            <w:pPr>
              <w:spacing w:after="0" w:line="240" w:lineRule="auto"/>
              <w:jc w:val="center"/>
              <w:rPr>
                <w:rFonts w:cs="Times New Roman"/>
                <w:sz w:val="20"/>
                <w:szCs w:val="20"/>
              </w:rPr>
            </w:pPr>
            <w:r w:rsidRPr="00DF720B">
              <w:rPr>
                <w:rFonts w:cs="Times New Roman"/>
                <w:sz w:val="20"/>
                <w:szCs w:val="20"/>
              </w:rPr>
              <w:t>200 м (36:00-6.345)</w:t>
            </w:r>
          </w:p>
        </w:tc>
        <w:tc>
          <w:tcPr>
            <w:tcW w:w="1658" w:type="dxa"/>
            <w:shd w:val="clear" w:color="auto" w:fill="auto"/>
            <w:vAlign w:val="center"/>
          </w:tcPr>
          <w:p w:rsidR="00B41A49" w:rsidRPr="00DF720B" w:rsidRDefault="00B41A49" w:rsidP="00FF0402">
            <w:pPr>
              <w:spacing w:after="0" w:line="240" w:lineRule="auto"/>
              <w:jc w:val="center"/>
              <w:rPr>
                <w:rFonts w:cs="Times New Roman"/>
                <w:sz w:val="20"/>
                <w:szCs w:val="20"/>
              </w:rPr>
            </w:pPr>
          </w:p>
        </w:tc>
      </w:tr>
      <w:tr w:rsidR="004A7D29" w:rsidRPr="00DF720B" w:rsidTr="00FF0402">
        <w:trPr>
          <w:trHeight w:val="489"/>
        </w:trPr>
        <w:tc>
          <w:tcPr>
            <w:tcW w:w="2240" w:type="dxa"/>
            <w:shd w:val="clear" w:color="auto" w:fill="auto"/>
            <w:vAlign w:val="center"/>
          </w:tcPr>
          <w:p w:rsidR="004A7D29" w:rsidRPr="00DF720B" w:rsidRDefault="004A7D29" w:rsidP="00ED4A3D">
            <w:pPr>
              <w:snapToGrid w:val="0"/>
              <w:spacing w:after="0"/>
              <w:rPr>
                <w:rFonts w:cs="Times New Roman"/>
                <w:kern w:val="1"/>
                <w:sz w:val="20"/>
                <w:szCs w:val="20"/>
              </w:rPr>
            </w:pPr>
            <w:r w:rsidRPr="00DF720B">
              <w:rPr>
                <w:rFonts w:cs="Times New Roman"/>
                <w:kern w:val="1"/>
                <w:sz w:val="20"/>
                <w:szCs w:val="20"/>
              </w:rPr>
              <w:t xml:space="preserve">река </w:t>
            </w:r>
            <w:proofErr w:type="spellStart"/>
            <w:r w:rsidRPr="00DF720B">
              <w:rPr>
                <w:rFonts w:cs="Times New Roman"/>
                <w:kern w:val="1"/>
                <w:sz w:val="20"/>
                <w:szCs w:val="20"/>
              </w:rPr>
              <w:t>Паневка</w:t>
            </w:r>
            <w:proofErr w:type="spellEnd"/>
          </w:p>
        </w:tc>
        <w:tc>
          <w:tcPr>
            <w:tcW w:w="1842" w:type="dxa"/>
            <w:vAlign w:val="center"/>
          </w:tcPr>
          <w:p w:rsidR="004A7D29" w:rsidRPr="00DF720B" w:rsidRDefault="004A7D29" w:rsidP="00FF0402">
            <w:pPr>
              <w:widowControl w:val="0"/>
              <w:autoSpaceDN w:val="0"/>
              <w:adjustRightInd w:val="0"/>
              <w:spacing w:after="0" w:line="240" w:lineRule="auto"/>
              <w:jc w:val="center"/>
              <w:rPr>
                <w:rFonts w:cs="Times New Roman"/>
                <w:sz w:val="20"/>
                <w:szCs w:val="20"/>
              </w:rPr>
            </w:pPr>
            <w:r w:rsidRPr="00DF720B">
              <w:rPr>
                <w:rFonts w:cs="Times New Roman"/>
                <w:sz w:val="20"/>
                <w:szCs w:val="20"/>
              </w:rPr>
              <w:t>43 км</w:t>
            </w:r>
          </w:p>
        </w:tc>
        <w:tc>
          <w:tcPr>
            <w:tcW w:w="1863" w:type="dxa"/>
            <w:shd w:val="clear" w:color="auto" w:fill="auto"/>
            <w:vAlign w:val="center"/>
          </w:tcPr>
          <w:p w:rsidR="004A7D29" w:rsidRPr="00DF720B" w:rsidRDefault="004A7D29" w:rsidP="00FF0402">
            <w:pPr>
              <w:spacing w:after="0" w:line="240" w:lineRule="auto"/>
              <w:jc w:val="center"/>
              <w:rPr>
                <w:rFonts w:cs="Times New Roman"/>
                <w:sz w:val="20"/>
                <w:szCs w:val="20"/>
              </w:rPr>
            </w:pPr>
            <w:r w:rsidRPr="00DF720B">
              <w:rPr>
                <w:rFonts w:cs="Times New Roman"/>
                <w:sz w:val="20"/>
                <w:szCs w:val="20"/>
              </w:rPr>
              <w:t>60 м (36:32-6.368)</w:t>
            </w:r>
          </w:p>
        </w:tc>
        <w:tc>
          <w:tcPr>
            <w:tcW w:w="1866" w:type="dxa"/>
            <w:shd w:val="clear" w:color="auto" w:fill="auto"/>
            <w:vAlign w:val="center"/>
          </w:tcPr>
          <w:p w:rsidR="004A7D29" w:rsidRPr="00DF720B" w:rsidRDefault="004A7D29" w:rsidP="00FF0402">
            <w:pPr>
              <w:spacing w:after="0" w:line="240" w:lineRule="auto"/>
              <w:jc w:val="center"/>
              <w:rPr>
                <w:rFonts w:cs="Times New Roman"/>
                <w:sz w:val="20"/>
                <w:szCs w:val="20"/>
              </w:rPr>
            </w:pPr>
            <w:r w:rsidRPr="00DF720B">
              <w:rPr>
                <w:rFonts w:cs="Times New Roman"/>
                <w:sz w:val="20"/>
                <w:szCs w:val="20"/>
              </w:rPr>
              <w:t>100 м (36:32-6.367)</w:t>
            </w:r>
          </w:p>
        </w:tc>
        <w:tc>
          <w:tcPr>
            <w:tcW w:w="1658" w:type="dxa"/>
            <w:shd w:val="clear" w:color="auto" w:fill="auto"/>
            <w:vAlign w:val="center"/>
          </w:tcPr>
          <w:p w:rsidR="004A7D29" w:rsidRPr="00DF720B" w:rsidRDefault="004A7D29" w:rsidP="00FF0402">
            <w:pPr>
              <w:spacing w:after="0" w:line="240" w:lineRule="auto"/>
              <w:jc w:val="center"/>
              <w:rPr>
                <w:rFonts w:cs="Times New Roman"/>
                <w:sz w:val="20"/>
                <w:szCs w:val="20"/>
              </w:rPr>
            </w:pPr>
          </w:p>
        </w:tc>
      </w:tr>
    </w:tbl>
    <w:p w:rsidR="00362A53" w:rsidRPr="00DF720B" w:rsidRDefault="00B93C7B" w:rsidP="00245BAB">
      <w:pPr>
        <w:pStyle w:val="ab"/>
        <w:numPr>
          <w:ilvl w:val="2"/>
          <w:numId w:val="74"/>
        </w:numPr>
        <w:spacing w:before="240"/>
        <w:ind w:left="0" w:firstLine="567"/>
        <w:jc w:val="center"/>
        <w:outlineLvl w:val="2"/>
        <w:rPr>
          <w:b/>
          <w:i/>
        </w:rPr>
      </w:pPr>
      <w:hyperlink r:id="rId53" w:history="1"/>
      <w:bookmarkStart w:id="120" w:name="_Toc40350045"/>
      <w:bookmarkStart w:id="121" w:name="_Toc150939449"/>
      <w:r w:rsidR="00362A53" w:rsidRPr="00DF720B">
        <w:rPr>
          <w:b/>
          <w:i/>
        </w:rPr>
        <w:t xml:space="preserve">Зоны санитарной охраны источников питьевого и хозяйственно-бытового водоснабжения, а также устанавливаемые в случаях, предусмотренных Водным </w:t>
      </w:r>
      <w:hyperlink r:id="rId54" w:history="1">
        <w:r w:rsidR="00362A53" w:rsidRPr="00DF720B">
          <w:rPr>
            <w:b/>
            <w:i/>
          </w:rPr>
          <w:t>кодексом</w:t>
        </w:r>
      </w:hyperlink>
      <w:r w:rsidR="00362A53" w:rsidRPr="00DF720B">
        <w:rPr>
          <w:b/>
          <w:i/>
        </w:rPr>
        <w:t xml:space="preserve"> Российской Федерации, в отношении подземных водных объектов зоны специальной охраны</w:t>
      </w:r>
      <w:bookmarkEnd w:id="120"/>
      <w:bookmarkEnd w:id="121"/>
    </w:p>
    <w:p w:rsidR="00362A53" w:rsidRPr="00DF720B" w:rsidRDefault="00362A53" w:rsidP="00AB7218">
      <w:pPr>
        <w:autoSpaceDE w:val="0"/>
        <w:spacing w:after="0" w:line="240" w:lineRule="auto"/>
        <w:ind w:firstLine="567"/>
        <w:jc w:val="both"/>
        <w:rPr>
          <w:rFonts w:eastAsia="Calibri" w:cs="Times New Roman"/>
          <w:sz w:val="24"/>
          <w:szCs w:val="24"/>
        </w:rPr>
      </w:pPr>
    </w:p>
    <w:p w:rsidR="00362A53" w:rsidRPr="00DF720B" w:rsidRDefault="00362A53" w:rsidP="00D56376">
      <w:pPr>
        <w:autoSpaceDE w:val="0"/>
        <w:spacing w:after="0" w:line="240" w:lineRule="auto"/>
        <w:ind w:firstLine="567"/>
        <w:jc w:val="both"/>
        <w:rPr>
          <w:rFonts w:cs="Times New Roman"/>
          <w:sz w:val="24"/>
          <w:szCs w:val="24"/>
        </w:rPr>
      </w:pPr>
      <w:r w:rsidRPr="00DF720B">
        <w:rPr>
          <w:rFonts w:cs="Times New Roman"/>
          <w:sz w:val="24"/>
          <w:szCs w:val="24"/>
        </w:rPr>
        <w:t xml:space="preserve">В соответствии с Федеральным законом от 30.03.1999 №52-ФЗ «О санитарно-эпидемиологическом благополучии населения» </w:t>
      </w:r>
      <w:r w:rsidRPr="00DF720B">
        <w:rPr>
          <w:rFonts w:cs="Times New Roman"/>
          <w:b/>
          <w:sz w:val="24"/>
          <w:szCs w:val="24"/>
        </w:rPr>
        <w:t xml:space="preserve">зоны санитарной охраны источников </w:t>
      </w:r>
      <w:r w:rsidRPr="00DF720B">
        <w:rPr>
          <w:rFonts w:cs="Times New Roman"/>
          <w:b/>
          <w:sz w:val="24"/>
          <w:szCs w:val="24"/>
        </w:rPr>
        <w:lastRenderedPageBreak/>
        <w:t>питьевого и хозяйственно-бытового водоснабжения</w:t>
      </w:r>
      <w:r w:rsidRPr="00DF720B">
        <w:rPr>
          <w:rFonts w:cs="Times New Roman"/>
          <w:sz w:val="24"/>
          <w:szCs w:val="24"/>
        </w:rPr>
        <w:t xml:space="preserve">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rsidR="00275262" w:rsidRPr="00DF720B" w:rsidRDefault="00275262" w:rsidP="00275262">
      <w:pPr>
        <w:spacing w:after="0" w:line="240" w:lineRule="auto"/>
        <w:ind w:firstLine="567"/>
        <w:jc w:val="both"/>
        <w:rPr>
          <w:rFonts w:cs="Times New Roman"/>
          <w:snapToGrid w:val="0"/>
          <w:sz w:val="24"/>
          <w:szCs w:val="24"/>
        </w:rPr>
      </w:pPr>
      <w:r w:rsidRPr="00DF720B">
        <w:rPr>
          <w:rFonts w:cs="Times New Roman"/>
          <w:snapToGrid w:val="0"/>
          <w:sz w:val="24"/>
          <w:szCs w:val="24"/>
        </w:rPr>
        <w:t xml:space="preserve">В соответствии с </w:t>
      </w:r>
      <w:proofErr w:type="spellStart"/>
      <w:r w:rsidRPr="00DF720B">
        <w:rPr>
          <w:rFonts w:cs="Times New Roman"/>
          <w:snapToGrid w:val="0"/>
          <w:sz w:val="24"/>
          <w:szCs w:val="24"/>
        </w:rPr>
        <w:t>ч.ч</w:t>
      </w:r>
      <w:proofErr w:type="spellEnd"/>
      <w:r w:rsidRPr="00DF720B">
        <w:rPr>
          <w:rFonts w:cs="Times New Roman"/>
          <w:snapToGrid w:val="0"/>
          <w:sz w:val="24"/>
          <w:szCs w:val="24"/>
        </w:rPr>
        <w:t>. 1,2 ст. 43 Водного кодекса РФ для целей питьевого водоснабжения должны использоваться защищенные от загрязнения и засорения поверхностные водные объекты и подземные водные объекты, пригодность которых для указанных целей определяется на основании санитарно-эпидемиологических заключений.</w:t>
      </w:r>
    </w:p>
    <w:p w:rsidR="00275262" w:rsidRPr="00DF720B" w:rsidRDefault="00275262" w:rsidP="00275262">
      <w:pPr>
        <w:spacing w:after="0" w:line="240" w:lineRule="auto"/>
        <w:ind w:firstLine="567"/>
        <w:jc w:val="both"/>
        <w:rPr>
          <w:rFonts w:cs="Times New Roman"/>
          <w:snapToGrid w:val="0"/>
          <w:sz w:val="24"/>
          <w:szCs w:val="24"/>
        </w:rPr>
      </w:pPr>
      <w:r w:rsidRPr="00DF720B">
        <w:rPr>
          <w:rFonts w:cs="Times New Roman"/>
          <w:snapToGrid w:val="0"/>
          <w:sz w:val="24"/>
          <w:szCs w:val="24"/>
        </w:rPr>
        <w:t>Для водных объектов, используемых для целей питьевого водоснабжения, устанавливаются зоны санитарной охраны в соответствии с законодательством о санитарно-эпидемиологическом благополучии населения. В зонах санитарной охраны источников питьевого водоснабжения осуществление деятельности и отведение территории для жилищного строительства, строительства промышленных объектов и объектов сельскохозяйственного назначения запрещаются или ограничиваются в случаях и в порядке, которые установлены санитарными правилами и нормами в соответствии с законодательством о санитарно-эпидемиологическом благополучии населения.</w:t>
      </w:r>
    </w:p>
    <w:p w:rsidR="00275262" w:rsidRPr="00DF720B" w:rsidRDefault="00275262" w:rsidP="00275262">
      <w:pPr>
        <w:spacing w:after="0" w:line="240" w:lineRule="auto"/>
        <w:ind w:firstLine="567"/>
        <w:jc w:val="both"/>
        <w:rPr>
          <w:rFonts w:eastAsia="Calibri" w:cs="Times New Roman"/>
          <w:snapToGrid w:val="0"/>
          <w:sz w:val="24"/>
          <w:szCs w:val="24"/>
        </w:rPr>
      </w:pPr>
      <w:r w:rsidRPr="00DF720B">
        <w:rPr>
          <w:rFonts w:eastAsia="Calibri" w:cs="Times New Roman"/>
          <w:snapToGrid w:val="0"/>
          <w:sz w:val="24"/>
          <w:szCs w:val="24"/>
        </w:rPr>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водоподводящего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w:t>
      </w:r>
    </w:p>
    <w:p w:rsidR="00275262" w:rsidRPr="00DF720B" w:rsidRDefault="00275262" w:rsidP="00275262">
      <w:pPr>
        <w:spacing w:after="0" w:line="240" w:lineRule="auto"/>
        <w:ind w:firstLine="567"/>
        <w:jc w:val="both"/>
        <w:rPr>
          <w:rFonts w:cs="Times New Roman"/>
          <w:snapToGrid w:val="0"/>
          <w:sz w:val="24"/>
          <w:szCs w:val="24"/>
        </w:rPr>
      </w:pPr>
      <w:r w:rsidRPr="00DF720B">
        <w:rPr>
          <w:rFonts w:cs="Times New Roman"/>
          <w:snapToGrid w:val="0"/>
          <w:sz w:val="24"/>
          <w:szCs w:val="24"/>
        </w:rPr>
        <w:t>Для водозаборов подземных вод граница 1-го пояса ЗСО устанавливается не менее 30 м от водозабора и на расстоянии не менее 50 м — при использовании недостаточно защищенных подземных вод.</w:t>
      </w:r>
    </w:p>
    <w:p w:rsidR="00275262" w:rsidRPr="00DF720B" w:rsidRDefault="00275262" w:rsidP="00275262">
      <w:pPr>
        <w:spacing w:after="0" w:line="240" w:lineRule="auto"/>
        <w:ind w:firstLine="567"/>
        <w:jc w:val="both"/>
        <w:rPr>
          <w:rFonts w:cs="Times New Roman"/>
          <w:snapToGrid w:val="0"/>
          <w:sz w:val="24"/>
          <w:szCs w:val="24"/>
        </w:rPr>
      </w:pPr>
      <w:r w:rsidRPr="00DF720B">
        <w:rPr>
          <w:rFonts w:cs="Times New Roman"/>
          <w:snapToGrid w:val="0"/>
          <w:sz w:val="24"/>
          <w:szCs w:val="24"/>
        </w:rPr>
        <w:t>Граница 2-го пояса ЗСО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w:t>
      </w:r>
    </w:p>
    <w:p w:rsidR="00275262" w:rsidRPr="00DF720B" w:rsidRDefault="00275262" w:rsidP="00275262">
      <w:pPr>
        <w:spacing w:after="0" w:line="240" w:lineRule="auto"/>
        <w:ind w:firstLine="567"/>
        <w:jc w:val="both"/>
        <w:rPr>
          <w:rFonts w:eastAsia="Calibri" w:cs="Times New Roman"/>
          <w:snapToGrid w:val="0"/>
          <w:sz w:val="24"/>
          <w:szCs w:val="24"/>
        </w:rPr>
      </w:pPr>
      <w:r w:rsidRPr="00DF720B">
        <w:rPr>
          <w:rFonts w:cs="Times New Roman"/>
          <w:snapToGrid w:val="0"/>
          <w:sz w:val="24"/>
          <w:szCs w:val="24"/>
        </w:rPr>
        <w:t>Граница 3-го пояса ЗСО, предназначенного для защиты водоносного пласта от химических загрязнений, также определяется гидродинамическими расчетами.</w:t>
      </w:r>
      <w:r w:rsidRPr="00DF720B">
        <w:rPr>
          <w:rFonts w:eastAsia="Calibri" w:cs="Times New Roman"/>
          <w:snapToGrid w:val="0"/>
          <w:sz w:val="24"/>
          <w:szCs w:val="24"/>
        </w:rPr>
        <w:t xml:space="preserve"> </w:t>
      </w:r>
    </w:p>
    <w:p w:rsidR="0075564D" w:rsidRPr="00DF720B" w:rsidRDefault="0075564D" w:rsidP="0075564D">
      <w:pPr>
        <w:spacing w:after="0" w:line="240" w:lineRule="auto"/>
        <w:ind w:firstLine="567"/>
        <w:jc w:val="both"/>
        <w:rPr>
          <w:rFonts w:cs="Times New Roman"/>
          <w:snapToGrid w:val="0"/>
          <w:sz w:val="24"/>
          <w:szCs w:val="24"/>
        </w:rPr>
      </w:pPr>
    </w:p>
    <w:p w:rsidR="00275262" w:rsidRPr="00DF720B" w:rsidRDefault="00275262" w:rsidP="00275262">
      <w:pPr>
        <w:spacing w:after="0" w:line="240" w:lineRule="auto"/>
        <w:ind w:firstLine="567"/>
        <w:jc w:val="both"/>
        <w:rPr>
          <w:rFonts w:eastAsia="Calibri" w:cs="Times New Roman"/>
          <w:sz w:val="24"/>
          <w:szCs w:val="24"/>
        </w:rPr>
      </w:pPr>
      <w:r w:rsidRPr="00DF720B">
        <w:rPr>
          <w:rFonts w:eastAsia="Calibri" w:cs="Times New Roman"/>
          <w:snapToGrid w:val="0"/>
          <w:sz w:val="24"/>
          <w:szCs w:val="24"/>
        </w:rPr>
        <w:t xml:space="preserve">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которые определены СанПиН 2.1.4.1110-02 «Зоны санитарной охраны источников водоснабжения и водопроводов питьевого назначения» и </w:t>
      </w:r>
      <w:r w:rsidRPr="00DF720B">
        <w:rPr>
          <w:rFonts w:eastAsia="Calibri" w:cs="Times New Roman"/>
          <w:sz w:val="24"/>
          <w:szCs w:val="24"/>
        </w:rPr>
        <w:t xml:space="preserve">СП 31.13330.2012. Свод правил. Водоснабжение. Наружные сети и сооружения. Актуализированная редакция СНиП 2.04.02-84*, утвержденным Приказом Минрегиона России от 29.12.2011 </w:t>
      </w:r>
      <w:r w:rsidR="00F3636A" w:rsidRPr="00DF720B">
        <w:rPr>
          <w:rFonts w:eastAsia="Calibri" w:cs="Times New Roman"/>
          <w:sz w:val="24"/>
          <w:szCs w:val="24"/>
        </w:rPr>
        <w:t>№</w:t>
      </w:r>
      <w:r w:rsidRPr="00DF720B">
        <w:rPr>
          <w:rFonts w:eastAsia="Calibri" w:cs="Times New Roman"/>
          <w:sz w:val="24"/>
          <w:szCs w:val="24"/>
        </w:rPr>
        <w:t xml:space="preserve"> 635/14 (далее по тексту </w:t>
      </w:r>
      <w:r w:rsidR="00C97CEB" w:rsidRPr="00DF720B">
        <w:rPr>
          <w:rFonts w:eastAsia="Calibri" w:cs="Times New Roman"/>
          <w:sz w:val="24"/>
          <w:szCs w:val="24"/>
        </w:rPr>
        <w:t>–</w:t>
      </w:r>
      <w:r w:rsidRPr="00DF720B">
        <w:rPr>
          <w:rFonts w:eastAsia="Calibri" w:cs="Times New Roman"/>
          <w:sz w:val="24"/>
          <w:szCs w:val="24"/>
        </w:rPr>
        <w:t xml:space="preserve"> СП 31.13330.2012).</w:t>
      </w:r>
    </w:p>
    <w:p w:rsidR="00275262" w:rsidRPr="00DF720B" w:rsidRDefault="00275262" w:rsidP="00275262">
      <w:pPr>
        <w:spacing w:after="0" w:line="240" w:lineRule="auto"/>
        <w:ind w:firstLine="567"/>
        <w:jc w:val="both"/>
        <w:rPr>
          <w:rFonts w:cs="Times New Roman"/>
          <w:snapToGrid w:val="0"/>
          <w:sz w:val="24"/>
          <w:szCs w:val="24"/>
        </w:rPr>
      </w:pPr>
      <w:r w:rsidRPr="00DF720B">
        <w:rPr>
          <w:rFonts w:cs="Times New Roman"/>
          <w:snapToGrid w:val="0"/>
          <w:sz w:val="24"/>
          <w:szCs w:val="24"/>
        </w:rPr>
        <w:t xml:space="preserve">Водопроводные сооружения должны ограждаться. </w:t>
      </w:r>
    </w:p>
    <w:p w:rsidR="00275262" w:rsidRPr="00DF720B" w:rsidRDefault="00275262" w:rsidP="00275262">
      <w:pPr>
        <w:spacing w:after="0" w:line="240" w:lineRule="auto"/>
        <w:ind w:firstLine="567"/>
        <w:jc w:val="both"/>
        <w:rPr>
          <w:rFonts w:cs="Times New Roman"/>
          <w:snapToGrid w:val="0"/>
          <w:sz w:val="24"/>
          <w:szCs w:val="24"/>
        </w:rPr>
      </w:pPr>
      <w:r w:rsidRPr="00DF720B">
        <w:rPr>
          <w:rFonts w:cs="Times New Roman"/>
          <w:snapToGrid w:val="0"/>
          <w:sz w:val="24"/>
          <w:szCs w:val="24"/>
        </w:rPr>
        <w:t xml:space="preserve">Для площадок станций водоподготовки с зоной санитарной охраны первого пояса должен приниматься полный объем технических средств охраны; для площадок станций водоподготовки с напорными фильтрами, насосных станций, резервуаров и водонапорных башен – ограждение (предусмотренное согласно п. 15.4. СП 31.13330.2012) и охранное освещение; для площадок сооружений забора подземной и поверхностной воды и насосных станций первого подъема, а также для площадок станций водоподготовки, насосных станций, резервуаров и водонапорных башен, размещаемых на предприятиях, </w:t>
      </w:r>
      <w:r w:rsidRPr="00DF720B">
        <w:rPr>
          <w:rFonts w:cs="Times New Roman"/>
          <w:snapToGrid w:val="0"/>
          <w:sz w:val="24"/>
          <w:szCs w:val="24"/>
        </w:rPr>
        <w:lastRenderedPageBreak/>
        <w:t>территория которых имеет ограждение и сторожевую охрану, - ограждение (предусмотренное согласно п. 15.4. СП 31.13330.2012).</w:t>
      </w:r>
    </w:p>
    <w:p w:rsidR="00275262" w:rsidRPr="00DF720B" w:rsidRDefault="00275262" w:rsidP="00275262">
      <w:pPr>
        <w:spacing w:after="0" w:line="240" w:lineRule="auto"/>
        <w:ind w:firstLine="567"/>
        <w:jc w:val="both"/>
        <w:rPr>
          <w:rFonts w:cs="Times New Roman"/>
          <w:snapToGrid w:val="0"/>
          <w:sz w:val="24"/>
          <w:szCs w:val="24"/>
        </w:rPr>
      </w:pPr>
      <w:r w:rsidRPr="00DF720B">
        <w:rPr>
          <w:rFonts w:cs="Times New Roman"/>
          <w:snapToGrid w:val="0"/>
          <w:sz w:val="24"/>
          <w:szCs w:val="24"/>
        </w:rPr>
        <w:t>К зданиям и сооружениям водопровода, расположенным вне населенных пунктов и предприятий, а также в пределах первого пояса зоны санитарной охраны водозаборов подземных вод, следует предусматривать подъезды и проезды с облегченным усовершенствованным покрытием.</w:t>
      </w:r>
    </w:p>
    <w:p w:rsidR="00275262" w:rsidRPr="00DF720B" w:rsidRDefault="00275262" w:rsidP="00275262">
      <w:pPr>
        <w:spacing w:after="0" w:line="240" w:lineRule="auto"/>
        <w:ind w:firstLine="567"/>
        <w:jc w:val="both"/>
        <w:rPr>
          <w:rFonts w:cs="Times New Roman"/>
          <w:snapToGrid w:val="0"/>
          <w:sz w:val="24"/>
          <w:szCs w:val="24"/>
        </w:rPr>
      </w:pPr>
      <w:r w:rsidRPr="00DF720B">
        <w:rPr>
          <w:rFonts w:cs="Times New Roman"/>
          <w:snapToGrid w:val="0"/>
          <w:sz w:val="24"/>
          <w:szCs w:val="24"/>
        </w:rPr>
        <w:t xml:space="preserve">В соответствии с СанПиН 2.1.3684-21 </w:t>
      </w:r>
      <w:r w:rsidR="002F4263" w:rsidRPr="00DF720B">
        <w:rPr>
          <w:rFonts w:cs="Times New Roman"/>
          <w:snapToGrid w:val="0"/>
          <w:sz w:val="24"/>
          <w:szCs w:val="24"/>
        </w:rPr>
        <w:t>«</w:t>
      </w:r>
      <w:r w:rsidRPr="00DF720B">
        <w:rPr>
          <w:rFonts w:cs="Times New Roman"/>
          <w:snapToGrid w:val="0"/>
          <w:sz w:val="24"/>
          <w:szCs w:val="24"/>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2F4263" w:rsidRPr="00DF720B">
        <w:rPr>
          <w:rFonts w:cs="Times New Roman"/>
          <w:snapToGrid w:val="0"/>
          <w:sz w:val="24"/>
          <w:szCs w:val="24"/>
        </w:rPr>
        <w:t>»</w:t>
      </w:r>
      <w:r w:rsidRPr="00DF720B">
        <w:rPr>
          <w:rFonts w:cs="Times New Roman"/>
          <w:snapToGrid w:val="0"/>
          <w:sz w:val="24"/>
          <w:szCs w:val="24"/>
        </w:rPr>
        <w:t xml:space="preserve">, утверждённым Постановлением Главного государственного санитарного врача РФ от 28.01.2021 № 3, в границах ЗСО должны соблюдаться особые условия использования земельных участков и участков акваторий в соответствии с законодательством Российской Федерации. </w:t>
      </w:r>
    </w:p>
    <w:p w:rsidR="00275262" w:rsidRPr="00DF720B" w:rsidRDefault="00275262" w:rsidP="00275262">
      <w:pPr>
        <w:spacing w:after="0" w:line="240" w:lineRule="auto"/>
        <w:ind w:firstLine="567"/>
        <w:jc w:val="both"/>
        <w:rPr>
          <w:rFonts w:cs="Times New Roman"/>
          <w:snapToGrid w:val="0"/>
          <w:sz w:val="24"/>
          <w:szCs w:val="24"/>
        </w:rPr>
      </w:pPr>
      <w:r w:rsidRPr="00DF720B">
        <w:rPr>
          <w:rFonts w:cs="Times New Roman"/>
          <w:snapToGrid w:val="0"/>
          <w:sz w:val="24"/>
          <w:szCs w:val="24"/>
        </w:rPr>
        <w:t>Не допускается нахождение источников загрязнения почвы и грунтовых вод в месте пролегания водоводов в пределах 10 метров от водовода по обе его стороны и не менее 20 метров при диаметре водоводов более 1000 миллиметров.</w:t>
      </w:r>
    </w:p>
    <w:p w:rsidR="00275262" w:rsidRPr="00DF720B" w:rsidRDefault="00275262" w:rsidP="00275262">
      <w:pPr>
        <w:spacing w:after="0" w:line="240" w:lineRule="auto"/>
        <w:ind w:firstLine="567"/>
        <w:jc w:val="both"/>
        <w:rPr>
          <w:rFonts w:cs="Times New Roman"/>
          <w:snapToGrid w:val="0"/>
          <w:sz w:val="24"/>
          <w:szCs w:val="24"/>
        </w:rPr>
      </w:pPr>
      <w:r w:rsidRPr="00DF720B">
        <w:rPr>
          <w:rFonts w:cs="Times New Roman"/>
          <w:snapToGrid w:val="0"/>
          <w:sz w:val="24"/>
          <w:szCs w:val="24"/>
        </w:rPr>
        <w:t xml:space="preserve">Не допускается прокладка водоводов по территории свалок,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 </w:t>
      </w:r>
    </w:p>
    <w:p w:rsidR="003F1D80" w:rsidRPr="00DF720B" w:rsidRDefault="007C5571" w:rsidP="00655E08">
      <w:pPr>
        <w:spacing w:after="0" w:line="240" w:lineRule="auto"/>
        <w:ind w:firstLine="567"/>
        <w:jc w:val="both"/>
        <w:rPr>
          <w:rFonts w:cs="Times New Roman"/>
          <w:i/>
          <w:sz w:val="24"/>
          <w:szCs w:val="24"/>
          <w:shd w:val="clear" w:color="auto" w:fill="FFFFFF"/>
        </w:rPr>
      </w:pPr>
      <w:r w:rsidRPr="00DF720B">
        <w:rPr>
          <w:rFonts w:cs="Times New Roman"/>
          <w:i/>
          <w:sz w:val="24"/>
          <w:szCs w:val="24"/>
          <w:shd w:val="clear" w:color="auto" w:fill="FFFFFF"/>
        </w:rPr>
        <w:t xml:space="preserve">В соответствии с муниципальным паспортом на территории </w:t>
      </w:r>
      <w:r w:rsidR="009C14E6" w:rsidRPr="00DF720B">
        <w:rPr>
          <w:rFonts w:cs="Times New Roman"/>
          <w:i/>
          <w:sz w:val="24"/>
          <w:szCs w:val="24"/>
        </w:rPr>
        <w:t>Бо</w:t>
      </w:r>
      <w:r w:rsidR="00DF720B" w:rsidRPr="00DF720B">
        <w:rPr>
          <w:rFonts w:cs="Times New Roman"/>
          <w:i/>
          <w:sz w:val="24"/>
          <w:szCs w:val="24"/>
        </w:rPr>
        <w:t>рщево-</w:t>
      </w:r>
      <w:proofErr w:type="spellStart"/>
      <w:r w:rsidR="00DF720B" w:rsidRPr="00DF720B">
        <w:rPr>
          <w:rFonts w:cs="Times New Roman"/>
          <w:i/>
          <w:sz w:val="24"/>
          <w:szCs w:val="24"/>
        </w:rPr>
        <w:t>Песковского</w:t>
      </w:r>
      <w:proofErr w:type="spellEnd"/>
      <w:r w:rsidR="00041C0E" w:rsidRPr="00DF720B">
        <w:rPr>
          <w:rFonts w:cs="Times New Roman"/>
          <w:i/>
          <w:sz w:val="24"/>
          <w:szCs w:val="24"/>
        </w:rPr>
        <w:t xml:space="preserve"> сельского поселения</w:t>
      </w:r>
      <w:r w:rsidRPr="00DF720B">
        <w:rPr>
          <w:rFonts w:cs="Times New Roman"/>
          <w:i/>
          <w:sz w:val="24"/>
          <w:szCs w:val="24"/>
          <w:shd w:val="clear" w:color="auto" w:fill="FFFFFF"/>
        </w:rPr>
        <w:t xml:space="preserve"> артезианск</w:t>
      </w:r>
      <w:r w:rsidR="005E2A38" w:rsidRPr="00DF720B">
        <w:rPr>
          <w:rFonts w:cs="Times New Roman"/>
          <w:i/>
          <w:sz w:val="24"/>
          <w:szCs w:val="24"/>
          <w:shd w:val="clear" w:color="auto" w:fill="FFFFFF"/>
        </w:rPr>
        <w:t>и</w:t>
      </w:r>
      <w:r w:rsidR="009C14E6" w:rsidRPr="00DF720B">
        <w:rPr>
          <w:rFonts w:cs="Times New Roman"/>
          <w:i/>
          <w:sz w:val="24"/>
          <w:szCs w:val="24"/>
          <w:shd w:val="clear" w:color="auto" w:fill="FFFFFF"/>
        </w:rPr>
        <w:t>х</w:t>
      </w:r>
      <w:r w:rsidR="005E2A38" w:rsidRPr="00DF720B">
        <w:rPr>
          <w:rFonts w:cs="Times New Roman"/>
          <w:i/>
          <w:sz w:val="24"/>
          <w:szCs w:val="24"/>
          <w:shd w:val="clear" w:color="auto" w:fill="FFFFFF"/>
        </w:rPr>
        <w:t xml:space="preserve"> скважин</w:t>
      </w:r>
      <w:r w:rsidRPr="00DF720B">
        <w:rPr>
          <w:rFonts w:cs="Times New Roman"/>
          <w:i/>
          <w:sz w:val="24"/>
          <w:szCs w:val="24"/>
          <w:shd w:val="clear" w:color="auto" w:fill="FFFFFF"/>
        </w:rPr>
        <w:t xml:space="preserve"> для хозяйственного питьевого водоснабжения</w:t>
      </w:r>
      <w:r w:rsidR="00DF720B" w:rsidRPr="00DF720B">
        <w:rPr>
          <w:rFonts w:cs="Times New Roman"/>
          <w:i/>
          <w:sz w:val="24"/>
          <w:szCs w:val="24"/>
          <w:shd w:val="clear" w:color="auto" w:fill="FFFFFF"/>
        </w:rPr>
        <w:t xml:space="preserve"> не имеется</w:t>
      </w:r>
      <w:r w:rsidR="003F1D80" w:rsidRPr="00DF720B">
        <w:rPr>
          <w:rFonts w:cs="Times New Roman"/>
          <w:i/>
          <w:sz w:val="24"/>
          <w:szCs w:val="24"/>
          <w:shd w:val="clear" w:color="auto" w:fill="FFFFFF"/>
        </w:rPr>
        <w:t>.</w:t>
      </w:r>
    </w:p>
    <w:p w:rsidR="00B56F3B" w:rsidRPr="00E22327" w:rsidRDefault="00B56F3B" w:rsidP="00655E08">
      <w:pPr>
        <w:spacing w:after="0" w:line="240" w:lineRule="auto"/>
        <w:ind w:firstLine="567"/>
        <w:jc w:val="both"/>
        <w:rPr>
          <w:rFonts w:cs="Times New Roman"/>
          <w:snapToGrid w:val="0"/>
          <w:sz w:val="24"/>
          <w:szCs w:val="24"/>
        </w:rPr>
      </w:pPr>
    </w:p>
    <w:p w:rsidR="006B303A" w:rsidRPr="00E22327" w:rsidRDefault="006B303A" w:rsidP="00245BAB">
      <w:pPr>
        <w:pStyle w:val="ab"/>
        <w:numPr>
          <w:ilvl w:val="2"/>
          <w:numId w:val="74"/>
        </w:numPr>
        <w:tabs>
          <w:tab w:val="left" w:pos="-7088"/>
        </w:tabs>
        <w:ind w:left="0" w:firstLine="567"/>
        <w:jc w:val="center"/>
        <w:outlineLvl w:val="2"/>
        <w:rPr>
          <w:b/>
          <w:i/>
        </w:rPr>
      </w:pPr>
      <w:bookmarkStart w:id="122" w:name="_Toc40350046"/>
      <w:bookmarkStart w:id="123" w:name="_Toc150939450"/>
      <w:r w:rsidRPr="00E22327">
        <w:rPr>
          <w:b/>
          <w:i/>
        </w:rPr>
        <w:t xml:space="preserve">Зоны </w:t>
      </w:r>
      <w:r w:rsidR="00C52E26" w:rsidRPr="00E22327">
        <w:rPr>
          <w:b/>
          <w:i/>
        </w:rPr>
        <w:t>затопления</w:t>
      </w:r>
      <w:r w:rsidRPr="00E22327">
        <w:rPr>
          <w:b/>
          <w:i/>
        </w:rPr>
        <w:t xml:space="preserve"> и подтопления</w:t>
      </w:r>
      <w:bookmarkEnd w:id="122"/>
      <w:bookmarkEnd w:id="123"/>
    </w:p>
    <w:p w:rsidR="006B303A" w:rsidRPr="00E22327" w:rsidRDefault="006B303A" w:rsidP="00AB7218">
      <w:pPr>
        <w:spacing w:after="0" w:line="240" w:lineRule="auto"/>
        <w:ind w:firstLine="567"/>
        <w:jc w:val="both"/>
        <w:rPr>
          <w:rFonts w:cs="Times New Roman"/>
          <w:snapToGrid w:val="0"/>
          <w:sz w:val="24"/>
          <w:szCs w:val="24"/>
        </w:rPr>
      </w:pPr>
    </w:p>
    <w:p w:rsidR="0090059B" w:rsidRPr="00E22327" w:rsidRDefault="0090059B" w:rsidP="0090059B">
      <w:pPr>
        <w:pStyle w:val="a8"/>
        <w:ind w:firstLine="567"/>
        <w:jc w:val="both"/>
      </w:pPr>
      <w:r w:rsidRPr="00E22327">
        <w:t>В соответствии со статьей 67.1 Водного кодекса РФ с целью предотвращения негативного воздействия вод на определенные территории и объекты, строительства сооружений инженерной защиты от затопления и подтопления допускается изъятие земельных участков для государственных или муниципальных нужд в порядке, установленном земельным и гражданским законодательством и Постановлением Правительства РФ от 18.04.2014 №360 «Положение о зонах затопления, подтопления», которое устанавливает порядок установления, изменения и прекращения существования зон затопления, подтопления.</w:t>
      </w:r>
    </w:p>
    <w:p w:rsidR="0090059B" w:rsidRPr="00E22327" w:rsidRDefault="0090059B" w:rsidP="0090059B">
      <w:pPr>
        <w:pStyle w:val="a8"/>
        <w:ind w:firstLine="567"/>
        <w:jc w:val="both"/>
      </w:pPr>
      <w:r w:rsidRPr="00E22327">
        <w:t>В границах зон затопления, подтопления, запрещаются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rsidR="0090059B" w:rsidRPr="00E22327" w:rsidRDefault="0090059B" w:rsidP="0090059B">
      <w:pPr>
        <w:spacing w:after="0"/>
        <w:ind w:firstLine="567"/>
        <w:jc w:val="both"/>
        <w:rPr>
          <w:rFonts w:cs="Times New Roman"/>
          <w:sz w:val="24"/>
          <w:szCs w:val="24"/>
        </w:rPr>
      </w:pPr>
      <w:r w:rsidRPr="00E22327">
        <w:rPr>
          <w:rFonts w:cs="Times New Roman"/>
          <w:sz w:val="24"/>
          <w:szCs w:val="24"/>
        </w:rPr>
        <w:t>Приложение к Постановлению Правительства РФ № 360 содержит описание территорий, в отношении которых определяются зоны затоплений и подтоплений.</w:t>
      </w:r>
    </w:p>
    <w:p w:rsidR="0090059B" w:rsidRPr="00E22327" w:rsidRDefault="0090059B" w:rsidP="0090059B">
      <w:pPr>
        <w:spacing w:after="0"/>
        <w:ind w:firstLine="567"/>
        <w:jc w:val="both"/>
        <w:rPr>
          <w:rFonts w:cs="Times New Roman"/>
          <w:sz w:val="24"/>
          <w:szCs w:val="24"/>
        </w:rPr>
      </w:pPr>
      <w:r w:rsidRPr="00E22327">
        <w:rPr>
          <w:rFonts w:cs="Times New Roman"/>
          <w:sz w:val="24"/>
          <w:szCs w:val="24"/>
        </w:rPr>
        <w:t xml:space="preserve">Так, </w:t>
      </w:r>
      <w:r w:rsidRPr="00E22327">
        <w:rPr>
          <w:rFonts w:cs="Times New Roman"/>
          <w:b/>
          <w:iCs/>
          <w:sz w:val="24"/>
          <w:szCs w:val="24"/>
        </w:rPr>
        <w:t>зоны затоплений</w:t>
      </w:r>
      <w:r w:rsidRPr="00E22327">
        <w:rPr>
          <w:rFonts w:cs="Times New Roman"/>
          <w:sz w:val="24"/>
          <w:szCs w:val="24"/>
        </w:rPr>
        <w:t xml:space="preserve"> устанавливаются в отношении территорий, прилегающих к:</w:t>
      </w:r>
    </w:p>
    <w:p w:rsidR="0090059B" w:rsidRPr="00E22327" w:rsidRDefault="0090059B" w:rsidP="00E71CBD">
      <w:pPr>
        <w:numPr>
          <w:ilvl w:val="0"/>
          <w:numId w:val="30"/>
        </w:numPr>
        <w:tabs>
          <w:tab w:val="clear" w:pos="1637"/>
          <w:tab w:val="left" w:pos="851"/>
        </w:tabs>
        <w:spacing w:after="0" w:line="240" w:lineRule="auto"/>
        <w:ind w:left="0" w:firstLine="567"/>
        <w:jc w:val="both"/>
        <w:rPr>
          <w:rFonts w:cs="Times New Roman"/>
          <w:sz w:val="24"/>
          <w:szCs w:val="24"/>
        </w:rPr>
      </w:pPr>
      <w:proofErr w:type="spellStart"/>
      <w:r w:rsidRPr="00E22327">
        <w:rPr>
          <w:rFonts w:cs="Times New Roman"/>
          <w:sz w:val="24"/>
          <w:szCs w:val="24"/>
        </w:rPr>
        <w:t>незарегулированным</w:t>
      </w:r>
      <w:proofErr w:type="spellEnd"/>
      <w:r w:rsidRPr="00E22327">
        <w:rPr>
          <w:rFonts w:cs="Times New Roman"/>
          <w:sz w:val="24"/>
          <w:szCs w:val="24"/>
        </w:rPr>
        <w:t xml:space="preserve"> водотокам, когда территории затапливаются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rsidR="0090059B" w:rsidRPr="00E22327" w:rsidRDefault="0090059B" w:rsidP="00E71CBD">
      <w:pPr>
        <w:numPr>
          <w:ilvl w:val="0"/>
          <w:numId w:val="30"/>
        </w:numPr>
        <w:tabs>
          <w:tab w:val="clear" w:pos="1637"/>
          <w:tab w:val="left" w:pos="851"/>
        </w:tabs>
        <w:spacing w:after="0" w:line="240" w:lineRule="auto"/>
        <w:ind w:left="0" w:firstLine="567"/>
        <w:jc w:val="both"/>
        <w:rPr>
          <w:rFonts w:cs="Times New Roman"/>
          <w:sz w:val="24"/>
          <w:szCs w:val="24"/>
        </w:rPr>
      </w:pPr>
      <w:r w:rsidRPr="00E22327">
        <w:rPr>
          <w:rFonts w:cs="Times New Roman"/>
          <w:sz w:val="24"/>
          <w:szCs w:val="24"/>
        </w:rPr>
        <w:t>устьевым участкам водотоков, затапливаемых в результате нагонных явлений расчётной обеспеченности;</w:t>
      </w:r>
    </w:p>
    <w:p w:rsidR="0090059B" w:rsidRPr="00E22327" w:rsidRDefault="0090059B" w:rsidP="00E71CBD">
      <w:pPr>
        <w:numPr>
          <w:ilvl w:val="0"/>
          <w:numId w:val="30"/>
        </w:numPr>
        <w:tabs>
          <w:tab w:val="clear" w:pos="1637"/>
          <w:tab w:val="left" w:pos="851"/>
        </w:tabs>
        <w:spacing w:after="0" w:line="240" w:lineRule="auto"/>
        <w:ind w:left="0" w:firstLine="567"/>
        <w:jc w:val="both"/>
        <w:rPr>
          <w:rFonts w:cs="Times New Roman"/>
          <w:sz w:val="24"/>
          <w:szCs w:val="24"/>
        </w:rPr>
      </w:pPr>
      <w:r w:rsidRPr="00E22327">
        <w:rPr>
          <w:rFonts w:cs="Times New Roman"/>
          <w:sz w:val="24"/>
          <w:szCs w:val="24"/>
        </w:rPr>
        <w:t>естественным водоёмам, затапливаемым при уровнях воды однопроцентной обеспеченности;</w:t>
      </w:r>
    </w:p>
    <w:p w:rsidR="0090059B" w:rsidRPr="00E22327" w:rsidRDefault="0090059B" w:rsidP="00E71CBD">
      <w:pPr>
        <w:numPr>
          <w:ilvl w:val="0"/>
          <w:numId w:val="30"/>
        </w:numPr>
        <w:tabs>
          <w:tab w:val="clear" w:pos="1637"/>
          <w:tab w:val="left" w:pos="851"/>
        </w:tabs>
        <w:spacing w:after="0" w:line="240" w:lineRule="auto"/>
        <w:ind w:left="0" w:firstLine="567"/>
        <w:jc w:val="both"/>
        <w:rPr>
          <w:rFonts w:cs="Times New Roman"/>
          <w:sz w:val="24"/>
          <w:szCs w:val="24"/>
        </w:rPr>
      </w:pPr>
      <w:r w:rsidRPr="00E22327">
        <w:rPr>
          <w:rFonts w:cs="Times New Roman"/>
          <w:sz w:val="24"/>
          <w:szCs w:val="24"/>
        </w:rPr>
        <w:t>водохранилищам, затапливаемым при уровнях воды, соответствующих форсированному подпорному уровню воды водохранилища;</w:t>
      </w:r>
    </w:p>
    <w:p w:rsidR="0090059B" w:rsidRPr="00E22327" w:rsidRDefault="0090059B" w:rsidP="00E71CBD">
      <w:pPr>
        <w:numPr>
          <w:ilvl w:val="0"/>
          <w:numId w:val="30"/>
        </w:numPr>
        <w:tabs>
          <w:tab w:val="clear" w:pos="1637"/>
          <w:tab w:val="left" w:pos="851"/>
        </w:tabs>
        <w:spacing w:after="0" w:line="240" w:lineRule="auto"/>
        <w:ind w:left="0" w:firstLine="567"/>
        <w:jc w:val="both"/>
        <w:rPr>
          <w:rFonts w:cs="Times New Roman"/>
          <w:sz w:val="24"/>
          <w:szCs w:val="24"/>
        </w:rPr>
      </w:pPr>
      <w:r w:rsidRPr="00E22327">
        <w:rPr>
          <w:rFonts w:cs="Times New Roman"/>
          <w:sz w:val="24"/>
          <w:szCs w:val="24"/>
        </w:rPr>
        <w:lastRenderedPageBreak/>
        <w:t>зарегулированным водотокам в нижних бьефах гидроузлов, затапливаемым при пропуске гидроузлами паводков расчётной обеспеченности.</w:t>
      </w:r>
    </w:p>
    <w:p w:rsidR="0090059B" w:rsidRPr="00E22327" w:rsidRDefault="0090059B" w:rsidP="0090059B">
      <w:pPr>
        <w:pStyle w:val="a8"/>
        <w:ind w:firstLine="567"/>
        <w:jc w:val="both"/>
      </w:pPr>
      <w:r w:rsidRPr="00E22327">
        <w:rPr>
          <w:b/>
        </w:rPr>
        <w:t>Зоны подтопления</w:t>
      </w:r>
      <w:r w:rsidRPr="00E22327">
        <w:t xml:space="preserve"> устанавливаются в отношении территорий, прилегающих к зонам затопления, указанным выше, повышение уровня грунтовых вод которых от 0,3 м и менее до 3 м (три границы) обусловливается подпором грунтовых вод уровнями высоких вод водных объектов. </w:t>
      </w:r>
    </w:p>
    <w:p w:rsidR="0090059B" w:rsidRPr="00E22327" w:rsidRDefault="0090059B" w:rsidP="0090059B">
      <w:pPr>
        <w:spacing w:after="0"/>
        <w:ind w:firstLine="567"/>
        <w:jc w:val="both"/>
        <w:rPr>
          <w:rFonts w:cs="Times New Roman"/>
          <w:sz w:val="24"/>
          <w:szCs w:val="24"/>
        </w:rPr>
      </w:pPr>
      <w:r w:rsidRPr="00E22327">
        <w:rPr>
          <w:rFonts w:cs="Times New Roman"/>
          <w:sz w:val="24"/>
          <w:szCs w:val="24"/>
        </w:rPr>
        <w:t>В соответствии с п. 16 ст. 1 ВК РФ затопление и подтопление являются одними из возможных форм негативного воздействия вод на определённые территории и объекты. Исходя из положений ст. 67.1 ВК РФ, установление зон затопления и подтопления является специальным защитным мероприятием и осуществляется для предотвращения негативного воздействия вод и ликвидации его последствий.</w:t>
      </w:r>
    </w:p>
    <w:p w:rsidR="0090059B" w:rsidRPr="00E22327" w:rsidRDefault="0090059B" w:rsidP="0090059B">
      <w:pPr>
        <w:spacing w:after="0"/>
        <w:ind w:firstLine="567"/>
        <w:jc w:val="both"/>
        <w:rPr>
          <w:rFonts w:cs="Times New Roman"/>
          <w:sz w:val="24"/>
          <w:szCs w:val="24"/>
        </w:rPr>
      </w:pPr>
      <w:r w:rsidRPr="00E22327">
        <w:rPr>
          <w:rFonts w:cs="Times New Roman"/>
          <w:sz w:val="24"/>
          <w:szCs w:val="24"/>
        </w:rPr>
        <w:t>Порядок установления зон затопления, подтопления и их границы в настоящее время (до утверждения положения о данном виде ЗОУИТ) определяются на основании Постановления Правительства РФ от 18.04.2014 № 360 «Положение о зонах затопления, подтопления» (далее – Постановление Правительства РФ № 360).</w:t>
      </w:r>
    </w:p>
    <w:p w:rsidR="00137E21" w:rsidRPr="00E22327" w:rsidRDefault="00137E21" w:rsidP="00137E21">
      <w:pPr>
        <w:spacing w:after="0"/>
        <w:ind w:firstLine="567"/>
        <w:jc w:val="both"/>
        <w:rPr>
          <w:rFonts w:cs="Times New Roman"/>
          <w:sz w:val="24"/>
          <w:szCs w:val="24"/>
        </w:rPr>
      </w:pPr>
      <w:r w:rsidRPr="00E22327">
        <w:rPr>
          <w:rFonts w:cs="Times New Roman"/>
          <w:sz w:val="24"/>
          <w:szCs w:val="24"/>
        </w:rPr>
        <w:t>Так, в соответствии с п. 3 Постановления Правительства РФ № 360 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ЕГРН.</w:t>
      </w:r>
    </w:p>
    <w:p w:rsidR="00137E21" w:rsidRPr="00E22327" w:rsidRDefault="00137E21" w:rsidP="00137E21">
      <w:pPr>
        <w:spacing w:after="0"/>
        <w:ind w:firstLine="567"/>
        <w:jc w:val="both"/>
        <w:rPr>
          <w:rFonts w:cs="Times New Roman"/>
          <w:sz w:val="24"/>
          <w:szCs w:val="24"/>
        </w:rPr>
      </w:pPr>
      <w:r w:rsidRPr="00E22327">
        <w:rPr>
          <w:rFonts w:cs="Times New Roman"/>
          <w:sz w:val="24"/>
          <w:szCs w:val="24"/>
        </w:rPr>
        <w:t xml:space="preserve">В соответствии с п. 5 Постановления Правительства РФ № 360 зоны затопления, подтопления считаются установленными, измененными со дня внесения сведений о зонах затопления, подтопления, соответствующих изменений в сведения о таких зонах ЕГРН. Зоны затопления, подтопления считаются прекратившими существование со дня исключения сведений о них из ЕГРН. </w:t>
      </w:r>
    </w:p>
    <w:p w:rsidR="006B303A" w:rsidRPr="00E22327" w:rsidRDefault="006B303A" w:rsidP="00137E21">
      <w:pPr>
        <w:spacing w:after="0"/>
        <w:ind w:firstLine="567"/>
        <w:jc w:val="both"/>
        <w:rPr>
          <w:rFonts w:cs="Times New Roman"/>
          <w:sz w:val="24"/>
          <w:szCs w:val="24"/>
        </w:rPr>
      </w:pPr>
      <w:r w:rsidRPr="00E22327">
        <w:rPr>
          <w:rFonts w:cs="Times New Roman"/>
          <w:b/>
          <w:iCs/>
          <w:sz w:val="24"/>
          <w:szCs w:val="24"/>
        </w:rPr>
        <w:t>Зоны подтопления</w:t>
      </w:r>
      <w:r w:rsidRPr="00E22327">
        <w:rPr>
          <w:rFonts w:cs="Times New Roman"/>
          <w:sz w:val="24"/>
          <w:szCs w:val="24"/>
        </w:rPr>
        <w:t xml:space="preserve"> определяются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rsidR="006B303A" w:rsidRPr="00E22327" w:rsidRDefault="006B303A" w:rsidP="006F75ED">
      <w:pPr>
        <w:spacing w:after="0"/>
        <w:ind w:firstLine="567"/>
        <w:jc w:val="both"/>
        <w:rPr>
          <w:rFonts w:cs="Times New Roman"/>
          <w:sz w:val="24"/>
          <w:szCs w:val="24"/>
        </w:rPr>
      </w:pPr>
      <w:r w:rsidRPr="00E22327">
        <w:rPr>
          <w:rFonts w:cs="Times New Roman"/>
          <w:sz w:val="24"/>
          <w:szCs w:val="24"/>
        </w:rPr>
        <w:t>В границах зон подтопления определяются:</w:t>
      </w:r>
    </w:p>
    <w:p w:rsidR="006B303A" w:rsidRPr="00E22327" w:rsidRDefault="006B303A" w:rsidP="00E71CBD">
      <w:pPr>
        <w:pStyle w:val="ab"/>
        <w:numPr>
          <w:ilvl w:val="0"/>
          <w:numId w:val="31"/>
        </w:numPr>
        <w:tabs>
          <w:tab w:val="left" w:pos="1134"/>
        </w:tabs>
        <w:ind w:left="0" w:firstLine="567"/>
        <w:jc w:val="both"/>
      </w:pPr>
      <w:r w:rsidRPr="00E22327">
        <w:t>территории сильного подтопления – при глубине залегания грунтовых вод менее 0,3 м;</w:t>
      </w:r>
    </w:p>
    <w:p w:rsidR="006B303A" w:rsidRPr="00E22327" w:rsidRDefault="006B303A" w:rsidP="00E71CBD">
      <w:pPr>
        <w:pStyle w:val="ab"/>
        <w:numPr>
          <w:ilvl w:val="0"/>
          <w:numId w:val="31"/>
        </w:numPr>
        <w:tabs>
          <w:tab w:val="left" w:pos="1134"/>
        </w:tabs>
        <w:ind w:left="0" w:firstLine="567"/>
        <w:jc w:val="both"/>
      </w:pPr>
      <w:r w:rsidRPr="00E22327">
        <w:t>территории умеренного подтопления – при глубине залегания грунтовых вод от 0,3–0,7 до 1,2–2 м от поверхности;</w:t>
      </w:r>
    </w:p>
    <w:p w:rsidR="006B303A" w:rsidRPr="00E22327" w:rsidRDefault="006B303A" w:rsidP="00E71CBD">
      <w:pPr>
        <w:pStyle w:val="ab"/>
        <w:numPr>
          <w:ilvl w:val="0"/>
          <w:numId w:val="31"/>
        </w:numPr>
        <w:tabs>
          <w:tab w:val="left" w:pos="1134"/>
        </w:tabs>
        <w:ind w:left="0" w:firstLine="567"/>
        <w:jc w:val="both"/>
      </w:pPr>
      <w:r w:rsidRPr="00E22327">
        <w:t>территории слабого подтопления – при глубине залегания грунтовых вод от 2 до 3 м.</w:t>
      </w:r>
    </w:p>
    <w:p w:rsidR="006B303A" w:rsidRPr="00E22327" w:rsidRDefault="006B303A" w:rsidP="006F75ED">
      <w:pPr>
        <w:spacing w:after="0"/>
        <w:ind w:firstLine="567"/>
        <w:jc w:val="both"/>
        <w:rPr>
          <w:rFonts w:cs="Times New Roman"/>
          <w:sz w:val="24"/>
          <w:szCs w:val="24"/>
        </w:rPr>
      </w:pPr>
      <w:r w:rsidRPr="00E22327">
        <w:rPr>
          <w:rFonts w:cs="Times New Roman"/>
          <w:b/>
          <w:bCs/>
          <w:sz w:val="24"/>
          <w:szCs w:val="24"/>
        </w:rPr>
        <w:t>Правовой режим зон затопления, подтопления:</w:t>
      </w:r>
    </w:p>
    <w:p w:rsidR="00137E21" w:rsidRPr="00E22327" w:rsidRDefault="00137E21" w:rsidP="00137E21">
      <w:pPr>
        <w:autoSpaceDE w:val="0"/>
        <w:autoSpaceDN w:val="0"/>
        <w:adjustRightInd w:val="0"/>
        <w:spacing w:after="0"/>
        <w:ind w:firstLine="567"/>
        <w:jc w:val="both"/>
        <w:rPr>
          <w:rFonts w:cs="Times New Roman"/>
          <w:sz w:val="24"/>
          <w:szCs w:val="24"/>
        </w:rPr>
      </w:pPr>
      <w:r w:rsidRPr="00E22327">
        <w:rPr>
          <w:rFonts w:cs="Times New Roman"/>
          <w:sz w:val="24"/>
          <w:szCs w:val="24"/>
        </w:rPr>
        <w:t>Согласно п. 3 ст. 67.1 ВК РФ в границах зон затопления, подтопления запрещается:</w:t>
      </w:r>
    </w:p>
    <w:p w:rsidR="00137E21" w:rsidRPr="00E22327" w:rsidRDefault="00137E21" w:rsidP="00137E21">
      <w:pPr>
        <w:autoSpaceDE w:val="0"/>
        <w:autoSpaceDN w:val="0"/>
        <w:adjustRightInd w:val="0"/>
        <w:spacing w:after="0"/>
        <w:ind w:firstLine="567"/>
        <w:jc w:val="both"/>
        <w:rPr>
          <w:rFonts w:cs="Times New Roman"/>
          <w:sz w:val="24"/>
          <w:szCs w:val="24"/>
        </w:rPr>
      </w:pPr>
      <w:r w:rsidRPr="00E22327">
        <w:rPr>
          <w:rFonts w:cs="Times New Roman"/>
          <w:sz w:val="24"/>
          <w:szCs w:val="24"/>
        </w:rPr>
        <w:t>В границах зон затопления, подтопления запрещаются:</w:t>
      </w:r>
    </w:p>
    <w:p w:rsidR="00137E21" w:rsidRPr="00E22327" w:rsidRDefault="00137E21" w:rsidP="00137E21">
      <w:pPr>
        <w:autoSpaceDE w:val="0"/>
        <w:autoSpaceDN w:val="0"/>
        <w:adjustRightInd w:val="0"/>
        <w:spacing w:after="0"/>
        <w:ind w:firstLine="567"/>
        <w:jc w:val="both"/>
        <w:rPr>
          <w:rFonts w:cs="Times New Roman"/>
          <w:sz w:val="24"/>
          <w:szCs w:val="24"/>
        </w:rPr>
      </w:pPr>
      <w:r w:rsidRPr="00E22327">
        <w:rPr>
          <w:rFonts w:cs="Times New Roman"/>
          <w:sz w:val="24"/>
          <w:szCs w:val="24"/>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137E21" w:rsidRPr="00E22327" w:rsidRDefault="00137E21" w:rsidP="00137E21">
      <w:pPr>
        <w:autoSpaceDE w:val="0"/>
        <w:autoSpaceDN w:val="0"/>
        <w:adjustRightInd w:val="0"/>
        <w:spacing w:after="0"/>
        <w:ind w:firstLine="567"/>
        <w:jc w:val="both"/>
        <w:rPr>
          <w:rFonts w:cs="Times New Roman"/>
          <w:sz w:val="24"/>
          <w:szCs w:val="24"/>
        </w:rPr>
      </w:pPr>
      <w:r w:rsidRPr="00E22327">
        <w:rPr>
          <w:rFonts w:cs="Times New Roman"/>
          <w:sz w:val="24"/>
          <w:szCs w:val="24"/>
        </w:rPr>
        <w:t>2) использование сточных вод в целях повышения почвенного плодородия;</w:t>
      </w:r>
    </w:p>
    <w:p w:rsidR="00137E21" w:rsidRPr="00E22327" w:rsidRDefault="00137E21" w:rsidP="00137E21">
      <w:pPr>
        <w:autoSpaceDE w:val="0"/>
        <w:autoSpaceDN w:val="0"/>
        <w:adjustRightInd w:val="0"/>
        <w:spacing w:after="0"/>
        <w:ind w:firstLine="567"/>
        <w:jc w:val="both"/>
        <w:rPr>
          <w:rFonts w:cs="Times New Roman"/>
          <w:sz w:val="24"/>
          <w:szCs w:val="24"/>
        </w:rPr>
      </w:pPr>
      <w:r w:rsidRPr="00E22327">
        <w:rPr>
          <w:rFonts w:cs="Times New Roman"/>
          <w:sz w:val="24"/>
          <w:szCs w:val="24"/>
        </w:rPr>
        <w:lastRenderedPageBreak/>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137E21" w:rsidRPr="00E22327" w:rsidRDefault="00137E21" w:rsidP="00137E21">
      <w:pPr>
        <w:autoSpaceDE w:val="0"/>
        <w:autoSpaceDN w:val="0"/>
        <w:adjustRightInd w:val="0"/>
        <w:spacing w:after="0"/>
        <w:ind w:firstLine="567"/>
        <w:jc w:val="both"/>
        <w:rPr>
          <w:rFonts w:cs="Times New Roman"/>
          <w:sz w:val="24"/>
          <w:szCs w:val="24"/>
        </w:rPr>
      </w:pPr>
      <w:r w:rsidRPr="00E22327">
        <w:rPr>
          <w:rFonts w:cs="Times New Roman"/>
          <w:sz w:val="24"/>
          <w:szCs w:val="24"/>
        </w:rPr>
        <w:t>4) осуществление авиационных мер по борьбе с вредными организмами.</w:t>
      </w:r>
    </w:p>
    <w:p w:rsidR="00116597" w:rsidRPr="00E22327" w:rsidRDefault="00137E21" w:rsidP="00137E21">
      <w:pPr>
        <w:autoSpaceDE w:val="0"/>
        <w:autoSpaceDN w:val="0"/>
        <w:adjustRightInd w:val="0"/>
        <w:spacing w:after="0"/>
        <w:ind w:firstLine="567"/>
        <w:jc w:val="both"/>
        <w:rPr>
          <w:rFonts w:cs="Times New Roman"/>
          <w:i/>
          <w:sz w:val="24"/>
          <w:szCs w:val="24"/>
        </w:rPr>
      </w:pPr>
      <w:r w:rsidRPr="00E22327">
        <w:rPr>
          <w:rFonts w:cs="Times New Roman"/>
          <w:sz w:val="24"/>
          <w:szCs w:val="24"/>
        </w:rPr>
        <w:t xml:space="preserve"> Инженерная защита территорий и объектов от негативного воздействия вод (строительство </w:t>
      </w:r>
      <w:proofErr w:type="spellStart"/>
      <w:r w:rsidRPr="00E22327">
        <w:rPr>
          <w:rFonts w:cs="Times New Roman"/>
          <w:sz w:val="24"/>
          <w:szCs w:val="24"/>
        </w:rPr>
        <w:t>водоограждающих</w:t>
      </w:r>
      <w:proofErr w:type="spellEnd"/>
      <w:r w:rsidRPr="00E22327">
        <w:rPr>
          <w:rFonts w:cs="Times New Roman"/>
          <w:sz w:val="24"/>
          <w:szCs w:val="24"/>
        </w:rPr>
        <w:t xml:space="preserve">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водных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законодательством 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 (п. 4 ст. 67.1 ВК РФ).</w:t>
      </w:r>
    </w:p>
    <w:p w:rsidR="00FD0D86" w:rsidRPr="00E22327" w:rsidRDefault="00FD0D86" w:rsidP="00B95A6C">
      <w:pPr>
        <w:autoSpaceDE w:val="0"/>
        <w:autoSpaceDN w:val="0"/>
        <w:adjustRightInd w:val="0"/>
        <w:spacing w:after="0"/>
        <w:ind w:firstLine="567"/>
        <w:jc w:val="both"/>
        <w:rPr>
          <w:rFonts w:cs="Times New Roman"/>
          <w:sz w:val="24"/>
          <w:szCs w:val="24"/>
        </w:rPr>
      </w:pPr>
      <w:r w:rsidRPr="00E22327">
        <w:rPr>
          <w:rFonts w:cs="Times New Roman"/>
          <w:i/>
          <w:sz w:val="24"/>
          <w:szCs w:val="24"/>
        </w:rPr>
        <w:t xml:space="preserve">В соответствии  с паспортизацией населенных пунктов и объектов хозяйствования по предупреждению чрезвычайных ситуаций от затопления и подтопления на территории Воронежской области, предоставленной отделом водных ресурсов по Воронежской области Донского </w:t>
      </w:r>
      <w:proofErr w:type="spellStart"/>
      <w:r w:rsidRPr="00E22327">
        <w:rPr>
          <w:rFonts w:cs="Times New Roman"/>
          <w:i/>
          <w:sz w:val="24"/>
          <w:szCs w:val="24"/>
        </w:rPr>
        <w:t>бассейного</w:t>
      </w:r>
      <w:proofErr w:type="spellEnd"/>
      <w:r w:rsidRPr="00E22327">
        <w:rPr>
          <w:rFonts w:cs="Times New Roman"/>
          <w:i/>
          <w:sz w:val="24"/>
          <w:szCs w:val="24"/>
        </w:rPr>
        <w:t xml:space="preserve"> водного управления Федерального агентства водных ресурсов МПР России</w:t>
      </w:r>
      <w:r w:rsidR="001C5BE7" w:rsidRPr="00E22327">
        <w:rPr>
          <w:rFonts w:cs="Times New Roman"/>
          <w:i/>
          <w:sz w:val="24"/>
          <w:szCs w:val="24"/>
        </w:rPr>
        <w:t xml:space="preserve"> на территории </w:t>
      </w:r>
      <w:r w:rsidR="009C14E6" w:rsidRPr="00E22327">
        <w:rPr>
          <w:rFonts w:cs="Times New Roman"/>
          <w:i/>
          <w:sz w:val="24"/>
          <w:szCs w:val="24"/>
        </w:rPr>
        <w:t>Бо</w:t>
      </w:r>
      <w:r w:rsidR="00E22327" w:rsidRPr="00E22327">
        <w:rPr>
          <w:rFonts w:cs="Times New Roman"/>
          <w:i/>
          <w:sz w:val="24"/>
          <w:szCs w:val="24"/>
        </w:rPr>
        <w:t>рщево-</w:t>
      </w:r>
      <w:proofErr w:type="spellStart"/>
      <w:r w:rsidR="00E22327" w:rsidRPr="00E22327">
        <w:rPr>
          <w:rFonts w:cs="Times New Roman"/>
          <w:i/>
          <w:sz w:val="24"/>
          <w:szCs w:val="24"/>
        </w:rPr>
        <w:t>Песковского</w:t>
      </w:r>
      <w:proofErr w:type="spellEnd"/>
      <w:r w:rsidR="001C5BE7" w:rsidRPr="00E22327">
        <w:rPr>
          <w:rFonts w:cs="Times New Roman"/>
          <w:i/>
          <w:sz w:val="24"/>
          <w:szCs w:val="24"/>
        </w:rPr>
        <w:t xml:space="preserve"> сельского поселения </w:t>
      </w:r>
      <w:r w:rsidR="00E22327" w:rsidRPr="00E22327">
        <w:rPr>
          <w:rFonts w:cs="Times New Roman"/>
          <w:i/>
          <w:sz w:val="24"/>
          <w:szCs w:val="24"/>
        </w:rPr>
        <w:t xml:space="preserve">зафиксирована </w:t>
      </w:r>
      <w:r w:rsidRPr="00E22327">
        <w:rPr>
          <w:rFonts w:cs="Times New Roman"/>
          <w:i/>
          <w:sz w:val="24"/>
          <w:szCs w:val="24"/>
        </w:rPr>
        <w:t xml:space="preserve">зона </w:t>
      </w:r>
      <w:r w:rsidRPr="00E22327">
        <w:rPr>
          <w:rFonts w:cs="Times New Roman"/>
          <w:b/>
          <w:i/>
          <w:sz w:val="24"/>
          <w:szCs w:val="24"/>
        </w:rPr>
        <w:t>затопления паводком 1% обеспеченности</w:t>
      </w:r>
      <w:r w:rsidRPr="00E22327">
        <w:rPr>
          <w:rFonts w:cs="Times New Roman"/>
          <w:i/>
          <w:sz w:val="24"/>
          <w:szCs w:val="24"/>
        </w:rPr>
        <w:t xml:space="preserve"> </w:t>
      </w:r>
      <w:r w:rsidR="00E22327" w:rsidRPr="00E22327">
        <w:rPr>
          <w:rFonts w:cs="Times New Roman"/>
          <w:i/>
          <w:sz w:val="24"/>
          <w:szCs w:val="24"/>
        </w:rPr>
        <w:t>(реестровый номер - 36:32-6.313)</w:t>
      </w:r>
      <w:r w:rsidRPr="00E22327">
        <w:rPr>
          <w:rFonts w:cs="Times New Roman"/>
          <w:i/>
          <w:sz w:val="24"/>
          <w:szCs w:val="24"/>
        </w:rPr>
        <w:t>.</w:t>
      </w:r>
    </w:p>
    <w:p w:rsidR="007F061F" w:rsidRPr="00E22327" w:rsidRDefault="007F061F" w:rsidP="006F75ED">
      <w:pPr>
        <w:spacing w:after="0"/>
        <w:ind w:firstLine="567"/>
        <w:jc w:val="both"/>
        <w:rPr>
          <w:rFonts w:cs="Times New Roman"/>
          <w:sz w:val="24"/>
          <w:szCs w:val="24"/>
        </w:rPr>
      </w:pPr>
    </w:p>
    <w:p w:rsidR="00291BE7" w:rsidRPr="00E22327" w:rsidRDefault="00291BE7" w:rsidP="00245BAB">
      <w:pPr>
        <w:pStyle w:val="ab"/>
        <w:numPr>
          <w:ilvl w:val="2"/>
          <w:numId w:val="74"/>
        </w:numPr>
        <w:tabs>
          <w:tab w:val="left" w:pos="-7088"/>
        </w:tabs>
        <w:ind w:left="0" w:firstLine="0"/>
        <w:jc w:val="center"/>
        <w:outlineLvl w:val="2"/>
        <w:rPr>
          <w:b/>
          <w:i/>
        </w:rPr>
      </w:pPr>
      <w:bookmarkStart w:id="124" w:name="_Toc40350047"/>
      <w:bookmarkStart w:id="125" w:name="_Toc150939451"/>
      <w:r w:rsidRPr="00E22327">
        <w:rPr>
          <w:b/>
          <w:i/>
        </w:rPr>
        <w:t>Санитарно-защитные зоны</w:t>
      </w:r>
      <w:bookmarkEnd w:id="124"/>
      <w:bookmarkEnd w:id="125"/>
    </w:p>
    <w:p w:rsidR="005C6B2A" w:rsidRPr="00E22327" w:rsidRDefault="005C6B2A" w:rsidP="00677A82">
      <w:pPr>
        <w:spacing w:after="0" w:line="240" w:lineRule="auto"/>
        <w:ind w:firstLine="567"/>
        <w:jc w:val="both"/>
        <w:rPr>
          <w:rFonts w:cs="Times New Roman"/>
          <w:sz w:val="24"/>
          <w:szCs w:val="24"/>
        </w:rPr>
      </w:pPr>
    </w:p>
    <w:p w:rsidR="00291BE7" w:rsidRPr="00E22327" w:rsidRDefault="00291BE7" w:rsidP="00677A82">
      <w:pPr>
        <w:spacing w:after="0" w:line="240" w:lineRule="auto"/>
        <w:ind w:firstLine="567"/>
        <w:jc w:val="both"/>
        <w:rPr>
          <w:rFonts w:cs="Times New Roman"/>
          <w:sz w:val="24"/>
          <w:szCs w:val="24"/>
        </w:rPr>
      </w:pPr>
      <w:r w:rsidRPr="00E22327">
        <w:rPr>
          <w:rFonts w:cs="Times New Roman"/>
          <w:sz w:val="24"/>
          <w:szCs w:val="24"/>
        </w:rPr>
        <w:t>В целях обеспечения безопасности населения и в соответствии</w:t>
      </w:r>
      <w:r w:rsidR="008E4B32" w:rsidRPr="00E22327">
        <w:rPr>
          <w:rStyle w:val="apple-converted-space"/>
          <w:rFonts w:cs="Times New Roman"/>
          <w:sz w:val="24"/>
          <w:szCs w:val="24"/>
        </w:rPr>
        <w:t xml:space="preserve"> </w:t>
      </w:r>
      <w:r w:rsidRPr="00E22327">
        <w:rPr>
          <w:rFonts w:cs="Times New Roman"/>
          <w:sz w:val="24"/>
          <w:szCs w:val="24"/>
        </w:rPr>
        <w:t>с Федеральным законом от 30.03.1999 №</w:t>
      </w:r>
      <w:r w:rsidR="00677A82" w:rsidRPr="00E22327">
        <w:rPr>
          <w:rFonts w:cs="Times New Roman"/>
          <w:sz w:val="24"/>
          <w:szCs w:val="24"/>
        </w:rPr>
        <w:t xml:space="preserve"> </w:t>
      </w:r>
      <w:hyperlink r:id="rId55" w:tooltip="О санитарно-эпидемиологическом благополучии населения" w:history="1">
        <w:r w:rsidRPr="00E22327">
          <w:rPr>
            <w:rStyle w:val="aa"/>
            <w:rFonts w:eastAsia="Times New Roman"/>
            <w:color w:val="auto"/>
            <w:sz w:val="24"/>
            <w:szCs w:val="24"/>
            <w:u w:val="none"/>
          </w:rPr>
          <w:t>52-ФЗ</w:t>
        </w:r>
      </w:hyperlink>
      <w:r w:rsidRPr="00E22327">
        <w:rPr>
          <w:rFonts w:cs="Times New Roman"/>
          <w:sz w:val="24"/>
          <w:szCs w:val="24"/>
        </w:rPr>
        <w:t xml:space="preserve"> «О санитарно-эпидемиологическом благополучии населения», вокруг объектов и производств, являющихся источниками воздействия на среду обитания и здоровье человека</w:t>
      </w:r>
      <w:r w:rsidR="00183CA6" w:rsidRPr="00E22327">
        <w:rPr>
          <w:rFonts w:cs="Times New Roman"/>
          <w:sz w:val="24"/>
          <w:szCs w:val="24"/>
        </w:rPr>
        <w:t>,</w:t>
      </w:r>
      <w:r w:rsidRPr="00E22327">
        <w:rPr>
          <w:rFonts w:cs="Times New Roman"/>
          <w:sz w:val="24"/>
          <w:szCs w:val="24"/>
        </w:rPr>
        <w:t xml:space="preserve"> устанавливается специальная территория с особым режимом использования – </w:t>
      </w:r>
      <w:r w:rsidRPr="00E22327">
        <w:rPr>
          <w:rFonts w:cs="Times New Roman"/>
          <w:b/>
          <w:sz w:val="24"/>
          <w:szCs w:val="24"/>
        </w:rPr>
        <w:t>санитарно-защитные зоны</w:t>
      </w:r>
      <w:r w:rsidRPr="00E22327">
        <w:rPr>
          <w:rFonts w:cs="Times New Roman"/>
          <w:sz w:val="24"/>
          <w:szCs w:val="24"/>
        </w:rPr>
        <w:t xml:space="preserve"> (СЗЗ).</w:t>
      </w:r>
    </w:p>
    <w:p w:rsidR="00FA1397" w:rsidRPr="00E22327" w:rsidRDefault="00FA1397" w:rsidP="00FA1397">
      <w:pPr>
        <w:spacing w:after="0"/>
        <w:ind w:firstLine="567"/>
        <w:jc w:val="both"/>
        <w:rPr>
          <w:rFonts w:cs="Times New Roman"/>
          <w:sz w:val="24"/>
          <w:szCs w:val="24"/>
        </w:rPr>
      </w:pPr>
      <w:r w:rsidRPr="00E22327">
        <w:rPr>
          <w:rFonts w:cs="Times New Roman"/>
          <w:sz w:val="24"/>
          <w:szCs w:val="24"/>
        </w:rPr>
        <w:t xml:space="preserve">Правила установления и изменения санитарно-защитных зон, а также использования земельных участков, расположенных в границах санитарно-защитных зон, утверждены Федеральным законом от 03.08.2018 № 342-ФЗ «О внесении изменений в градостроительный кодекс Российской Федерации и отдельные законодательные акты Российской Федерации» (далее </w:t>
      </w:r>
      <w:r w:rsidR="00C97CEB" w:rsidRPr="00E22327">
        <w:rPr>
          <w:rFonts w:cs="Times New Roman"/>
          <w:sz w:val="24"/>
          <w:szCs w:val="24"/>
        </w:rPr>
        <w:t>–</w:t>
      </w:r>
      <w:r w:rsidRPr="00E22327">
        <w:rPr>
          <w:rFonts w:cs="Times New Roman"/>
          <w:sz w:val="24"/>
          <w:szCs w:val="24"/>
        </w:rPr>
        <w:t xml:space="preserve"> </w:t>
      </w:r>
      <w:r w:rsidRPr="00E22327">
        <w:rPr>
          <w:rFonts w:cs="Times New Roman"/>
          <w:bCs/>
          <w:sz w:val="24"/>
          <w:szCs w:val="24"/>
        </w:rPr>
        <w:t>Федеральный закон</w:t>
      </w:r>
      <w:r w:rsidRPr="00E22327">
        <w:rPr>
          <w:rFonts w:cs="Times New Roman"/>
          <w:sz w:val="24"/>
          <w:szCs w:val="24"/>
        </w:rPr>
        <w:t xml:space="preserve"> от 03.08.2018 № 342-ФЗ) и Постановлением Правительства Российской Федерации от 03.03.2018 № 222 (далее – Правила).</w:t>
      </w:r>
    </w:p>
    <w:p w:rsidR="00FA1397" w:rsidRPr="00E22327" w:rsidRDefault="00FA1397" w:rsidP="00FA1397">
      <w:pPr>
        <w:pStyle w:val="a8"/>
        <w:spacing w:line="240" w:lineRule="auto"/>
        <w:ind w:firstLine="567"/>
        <w:jc w:val="both"/>
      </w:pPr>
      <w:r w:rsidRPr="00E22327">
        <w:t xml:space="preserve">В соответствии с п. 5 Правил в СЗЗ </w:t>
      </w:r>
      <w:r w:rsidRPr="00E22327">
        <w:rPr>
          <w:b/>
        </w:rPr>
        <w:t>не допускается использовани</w:t>
      </w:r>
      <w:r w:rsidR="00E56E6D" w:rsidRPr="00E22327">
        <w:rPr>
          <w:b/>
        </w:rPr>
        <w:t>е</w:t>
      </w:r>
      <w:r w:rsidRPr="00E22327">
        <w:rPr>
          <w:b/>
        </w:rPr>
        <w:t xml:space="preserve"> земельных участков в целях:</w:t>
      </w:r>
    </w:p>
    <w:p w:rsidR="00FA1397" w:rsidRPr="00E22327" w:rsidRDefault="00FA1397" w:rsidP="00FA1397">
      <w:pPr>
        <w:pStyle w:val="a8"/>
        <w:spacing w:line="240" w:lineRule="auto"/>
        <w:ind w:firstLine="567"/>
        <w:jc w:val="both"/>
      </w:pPr>
      <w:r w:rsidRPr="00E22327">
        <w:t xml:space="preserve">-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 </w:t>
      </w:r>
    </w:p>
    <w:p w:rsidR="00FA1397" w:rsidRPr="00E22327" w:rsidRDefault="00FA1397" w:rsidP="00FA1397">
      <w:pPr>
        <w:pStyle w:val="a8"/>
        <w:spacing w:line="240" w:lineRule="auto"/>
        <w:ind w:firstLine="567"/>
        <w:jc w:val="both"/>
      </w:pPr>
      <w:r w:rsidRPr="00E22327">
        <w:t xml:space="preserve">-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w:t>
      </w:r>
      <w:r w:rsidRPr="00E22327">
        <w:lastRenderedPageBreak/>
        <w:t>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rsidR="00FA1397" w:rsidRPr="00E22327" w:rsidRDefault="00FA1397" w:rsidP="00FA1397">
      <w:pPr>
        <w:spacing w:after="0" w:line="225" w:lineRule="atLeast"/>
        <w:ind w:firstLine="567"/>
        <w:jc w:val="both"/>
        <w:rPr>
          <w:rFonts w:cs="Times New Roman"/>
          <w:sz w:val="24"/>
          <w:szCs w:val="24"/>
        </w:rPr>
      </w:pPr>
      <w:r w:rsidRPr="00E22327">
        <w:rPr>
          <w:rFonts w:cs="Times New Roman"/>
          <w:sz w:val="24"/>
          <w:szCs w:val="24"/>
        </w:rPr>
        <w:t xml:space="preserve">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w:t>
      </w:r>
      <w:r w:rsidR="00C97CEB" w:rsidRPr="00E22327">
        <w:rPr>
          <w:rFonts w:cs="Times New Roman"/>
          <w:sz w:val="24"/>
          <w:szCs w:val="24"/>
        </w:rPr>
        <w:t>–</w:t>
      </w:r>
      <w:r w:rsidRPr="00E22327">
        <w:rPr>
          <w:rFonts w:cs="Times New Roman"/>
          <w:sz w:val="24"/>
          <w:szCs w:val="24"/>
        </w:rPr>
        <w:t xml:space="preserve">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rsidR="00FA1397" w:rsidRPr="00E22327" w:rsidRDefault="00FA1397" w:rsidP="00FA1397">
      <w:pPr>
        <w:spacing w:after="0" w:line="225" w:lineRule="atLeast"/>
        <w:ind w:firstLine="567"/>
        <w:jc w:val="both"/>
        <w:rPr>
          <w:rFonts w:cs="Times New Roman"/>
          <w:sz w:val="24"/>
          <w:szCs w:val="24"/>
        </w:rPr>
      </w:pPr>
      <w:r w:rsidRPr="00E22327">
        <w:rPr>
          <w:rFonts w:cs="Times New Roman"/>
          <w:sz w:val="24"/>
          <w:szCs w:val="24"/>
        </w:rPr>
        <w:t xml:space="preserve">В соответствии с п 70 и п 71 Постановления Главного государственного санитарного врача РФ от 28.01.2021 № 3 «Об утверждении санитарных правил и норм СанПиН 2.1.3684-21 </w:t>
      </w:r>
      <w:r w:rsidR="00493C4D" w:rsidRPr="00E22327">
        <w:rPr>
          <w:rFonts w:cs="Times New Roman"/>
          <w:sz w:val="24"/>
          <w:szCs w:val="24"/>
        </w:rPr>
        <w:t>«</w:t>
      </w:r>
      <w:r w:rsidRPr="00E22327">
        <w:rPr>
          <w:rFonts w:cs="Times New Roman"/>
          <w:sz w:val="24"/>
          <w:szCs w:val="24"/>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к источникам воздействия на среду обитания человека относятся объекты, создающие с учетом фона ПДК (ОБУВ) и (или) ПДУ, превышающие гигиенические нормативы на границах санитарно-защитной и жилой зоны, а также на территориях и объектах, выделенных в документах градостроительного зонирования для организации курортных зон, размещения санаториев, домов отдыха, пансионатов, туристских баз, организованного отдыха населения, в том числе пляжей, парков, спортивных баз и их сооружений на открытом воздухе, а также на территориях размещения лечебно-профилактических учреждений длительного пребывания больных и центров реабилитации.</w:t>
      </w:r>
    </w:p>
    <w:p w:rsidR="00781833" w:rsidRPr="00E22327" w:rsidRDefault="00FA1397" w:rsidP="00781833">
      <w:pPr>
        <w:pStyle w:val="ConsPlusNormal"/>
        <w:ind w:firstLine="540"/>
        <w:jc w:val="both"/>
        <w:rPr>
          <w:szCs w:val="22"/>
        </w:rPr>
      </w:pPr>
      <w:r w:rsidRPr="00E22327">
        <w:rPr>
          <w:szCs w:val="22"/>
        </w:rPr>
        <w:t xml:space="preserve">Эксплуатация объектов, являющихся источниками воздействия на среду обитания человека и создающих химическое, физическое, биологическое воздействие, превышающие 0,1 ПДК (ОБУВ) и (или) ПДУ на границе земельного (земельных) участка (участков) объекта (объектов), границе полосы отвода для автомобильных дорог и железнодорожных линий, а также границе объектов недвижимости или участков недр, предоставляемых в пользование, в случаях, когда законодательством Российской Федерации размещение объекта допускается без оформления прав на земельные участки и установления сервитута, а также объекта, архитектурно-строительное проектирование которого допускается в границах, не принадлежащего застройщику или иному правообладателю земельного участка (далее </w:t>
      </w:r>
      <w:r w:rsidR="00C97CEB" w:rsidRPr="00E22327">
        <w:rPr>
          <w:szCs w:val="22"/>
        </w:rPr>
        <w:t>–</w:t>
      </w:r>
      <w:r w:rsidRPr="00E22327">
        <w:rPr>
          <w:szCs w:val="22"/>
        </w:rPr>
        <w:t xml:space="preserve"> граница объекта), осуществляется при условии разработки и реализации санитарно-противоэпидемических (профилактических) мероприятий, направленных на снижение уровней воздействия до ПДК (ОБУВ), ПДУ на границе санитарно-защитной зоны или на указанных территориях и объектах.</w:t>
      </w:r>
    </w:p>
    <w:p w:rsidR="0026730B" w:rsidRPr="00E22327" w:rsidRDefault="0026730B" w:rsidP="0026730B">
      <w:pPr>
        <w:autoSpaceDE w:val="0"/>
        <w:autoSpaceDN w:val="0"/>
        <w:adjustRightInd w:val="0"/>
        <w:spacing w:after="0" w:line="240" w:lineRule="auto"/>
        <w:ind w:firstLine="567"/>
        <w:jc w:val="both"/>
        <w:rPr>
          <w:rFonts w:eastAsia="Calibri" w:cs="Times New Roman"/>
          <w:i/>
          <w:sz w:val="24"/>
          <w:szCs w:val="24"/>
        </w:rPr>
      </w:pPr>
      <w:r w:rsidRPr="00E22327">
        <w:rPr>
          <w:rFonts w:eastAsia="Arial" w:cs="Times New Roman"/>
          <w:i/>
          <w:sz w:val="24"/>
          <w:szCs w:val="24"/>
          <w:lang w:bidi="en-US"/>
        </w:rPr>
        <w:t xml:space="preserve">По данным ЕГРН, от границ большинства промышленных площадок предприятий, осуществляющих хозяйственную деятельность на территории </w:t>
      </w:r>
      <w:r w:rsidR="009C14E6" w:rsidRPr="00E22327">
        <w:rPr>
          <w:rFonts w:eastAsia="Arial" w:cs="Times New Roman"/>
          <w:i/>
          <w:sz w:val="24"/>
          <w:szCs w:val="24"/>
          <w:lang w:bidi="en-US"/>
        </w:rPr>
        <w:t>Бо</w:t>
      </w:r>
      <w:r w:rsidR="00E22327" w:rsidRPr="00E22327">
        <w:rPr>
          <w:rFonts w:eastAsia="Arial" w:cs="Times New Roman"/>
          <w:i/>
          <w:sz w:val="24"/>
          <w:szCs w:val="24"/>
          <w:lang w:bidi="en-US"/>
        </w:rPr>
        <w:t>рщево-</w:t>
      </w:r>
      <w:proofErr w:type="spellStart"/>
      <w:r w:rsidR="00E22327" w:rsidRPr="00E22327">
        <w:rPr>
          <w:rFonts w:eastAsia="Arial" w:cs="Times New Roman"/>
          <w:i/>
          <w:sz w:val="24"/>
          <w:szCs w:val="24"/>
          <w:lang w:bidi="en-US"/>
        </w:rPr>
        <w:t>Песковского</w:t>
      </w:r>
      <w:proofErr w:type="spellEnd"/>
      <w:r w:rsidRPr="00E22327">
        <w:rPr>
          <w:rFonts w:eastAsia="Arial" w:cs="Times New Roman"/>
          <w:i/>
          <w:sz w:val="24"/>
          <w:szCs w:val="24"/>
          <w:lang w:bidi="en-US"/>
        </w:rPr>
        <w:t xml:space="preserve"> сельского поселения, санитарно-защитные зоны не установлены. В соответствии со ст. </w:t>
      </w:r>
      <w:r w:rsidR="00B93C7B">
        <w:rPr>
          <w:rFonts w:eastAsia="Arial" w:cs="Times New Roman"/>
          <w:i/>
          <w:sz w:val="24"/>
          <w:szCs w:val="24"/>
          <w:lang w:bidi="en-US"/>
        </w:rPr>
        <w:t>26</w:t>
      </w:r>
      <w:r w:rsidRPr="00E22327">
        <w:rPr>
          <w:rFonts w:eastAsia="Arial" w:cs="Times New Roman"/>
          <w:i/>
          <w:sz w:val="24"/>
          <w:szCs w:val="24"/>
          <w:lang w:bidi="en-US"/>
        </w:rPr>
        <w:t xml:space="preserve"> </w:t>
      </w:r>
      <w:r w:rsidRPr="00E22327">
        <w:rPr>
          <w:rFonts w:eastAsia="Calibri" w:cs="Times New Roman"/>
          <w:bCs/>
          <w:i/>
          <w:sz w:val="24"/>
          <w:szCs w:val="24"/>
        </w:rPr>
        <w:t>Федерального закона</w:t>
      </w:r>
      <w:r w:rsidRPr="00E22327">
        <w:rPr>
          <w:rFonts w:eastAsia="Calibri" w:cs="Times New Roman"/>
          <w:i/>
          <w:sz w:val="24"/>
          <w:szCs w:val="24"/>
        </w:rPr>
        <w:t xml:space="preserve"> от 03.08.2018 № 342-ФЗ</w:t>
      </w:r>
      <w:r w:rsidRPr="00E22327">
        <w:rPr>
          <w:rFonts w:eastAsia="Arial" w:cs="Times New Roman"/>
          <w:i/>
          <w:sz w:val="24"/>
          <w:szCs w:val="24"/>
          <w:lang w:bidi="en-US"/>
        </w:rPr>
        <w:t xml:space="preserve"> и Правилами необходимо установление санитарно-защитных зон.</w:t>
      </w:r>
    </w:p>
    <w:p w:rsidR="0069635B" w:rsidRPr="00E22327" w:rsidRDefault="00781833" w:rsidP="00781833">
      <w:pPr>
        <w:pStyle w:val="ConsPlusNormal"/>
        <w:ind w:firstLine="540"/>
        <w:jc w:val="both"/>
        <w:rPr>
          <w:rFonts w:eastAsia="Arial"/>
          <w:b/>
          <w:lang w:bidi="en-US"/>
        </w:rPr>
      </w:pPr>
      <w:r w:rsidRPr="00E22327">
        <w:rPr>
          <w:rFonts w:eastAsia="Arial"/>
          <w:b/>
          <w:lang w:bidi="en-US"/>
        </w:rPr>
        <w:t>Согласно п. 25 Правил СЗЗ и ограничения использования земельных участков, расположенных в ее границах, считаются установленными со дня внесения сведений о такой зоне в Единый государственный реестр недвижимости.</w:t>
      </w:r>
    </w:p>
    <w:p w:rsidR="00781833" w:rsidRPr="007D6FC8" w:rsidRDefault="00781833" w:rsidP="00781833">
      <w:pPr>
        <w:pStyle w:val="ConsPlusNormal"/>
        <w:ind w:firstLine="540"/>
        <w:jc w:val="both"/>
        <w:rPr>
          <w:b/>
          <w:i/>
          <w:snapToGrid w:val="0"/>
          <w:highlight w:val="yellow"/>
        </w:rPr>
        <w:sectPr w:rsidR="00781833" w:rsidRPr="007D6FC8" w:rsidSect="00E54E81">
          <w:headerReference w:type="default" r:id="rId56"/>
          <w:footerReference w:type="default" r:id="rId57"/>
          <w:headerReference w:type="first" r:id="rId58"/>
          <w:footerReference w:type="first" r:id="rId59"/>
          <w:pgSz w:w="11906" w:h="16838"/>
          <w:pgMar w:top="1134" w:right="850" w:bottom="1134" w:left="1701" w:header="708" w:footer="708" w:gutter="0"/>
          <w:cols w:space="708"/>
          <w:titlePg/>
          <w:docGrid w:linePitch="360"/>
        </w:sectPr>
      </w:pPr>
    </w:p>
    <w:p w:rsidR="00B52382" w:rsidRDefault="0069635B" w:rsidP="00B52382">
      <w:pPr>
        <w:spacing w:after="0"/>
        <w:ind w:firstLine="567"/>
        <w:jc w:val="center"/>
        <w:rPr>
          <w:b/>
          <w:sz w:val="24"/>
          <w:szCs w:val="24"/>
        </w:rPr>
      </w:pPr>
      <w:r w:rsidRPr="00E22327">
        <w:rPr>
          <w:rFonts w:cs="Times New Roman"/>
          <w:b/>
          <w:sz w:val="24"/>
          <w:szCs w:val="24"/>
        </w:rPr>
        <w:lastRenderedPageBreak/>
        <w:t xml:space="preserve">Санитарно-защитные зоны объектов, </w:t>
      </w:r>
      <w:r w:rsidR="00E4289C" w:rsidRPr="00E22327">
        <w:rPr>
          <w:b/>
          <w:sz w:val="24"/>
          <w:szCs w:val="24"/>
        </w:rPr>
        <w:t xml:space="preserve">осуществляющих хозяйствующую деятельность на территории </w:t>
      </w:r>
    </w:p>
    <w:p w:rsidR="005E38FB" w:rsidRPr="00E22327" w:rsidRDefault="009C14E6" w:rsidP="0098227D">
      <w:pPr>
        <w:ind w:firstLine="567"/>
        <w:jc w:val="center"/>
        <w:rPr>
          <w:b/>
          <w:sz w:val="20"/>
          <w:szCs w:val="20"/>
        </w:rPr>
      </w:pPr>
      <w:r w:rsidRPr="00E22327">
        <w:rPr>
          <w:b/>
          <w:sz w:val="24"/>
          <w:szCs w:val="24"/>
        </w:rPr>
        <w:t>Бо</w:t>
      </w:r>
      <w:r w:rsidR="00E22327" w:rsidRPr="00E22327">
        <w:rPr>
          <w:b/>
          <w:sz w:val="24"/>
          <w:szCs w:val="24"/>
        </w:rPr>
        <w:t>рщево-</w:t>
      </w:r>
      <w:proofErr w:type="spellStart"/>
      <w:r w:rsidR="00E22327" w:rsidRPr="00E22327">
        <w:rPr>
          <w:b/>
          <w:sz w:val="24"/>
          <w:szCs w:val="24"/>
        </w:rPr>
        <w:t>Песковского</w:t>
      </w:r>
      <w:proofErr w:type="spellEnd"/>
      <w:r w:rsidR="00E22327" w:rsidRPr="00E22327">
        <w:rPr>
          <w:b/>
          <w:sz w:val="24"/>
          <w:szCs w:val="24"/>
        </w:rPr>
        <w:t xml:space="preserve"> </w:t>
      </w:r>
      <w:r w:rsidR="005203E7" w:rsidRPr="00E22327">
        <w:rPr>
          <w:b/>
          <w:sz w:val="24"/>
          <w:szCs w:val="24"/>
        </w:rPr>
        <w:t>сельского поселения</w:t>
      </w:r>
      <w:r w:rsidR="00E4289C" w:rsidRPr="00E22327">
        <w:rPr>
          <w:b/>
          <w:sz w:val="24"/>
          <w:szCs w:val="24"/>
        </w:rPr>
        <w:t>, оказывающих негативное воздействие на окружающую среду</w:t>
      </w:r>
      <w:r w:rsidR="005E38FB" w:rsidRPr="00E22327">
        <w:rPr>
          <w:b/>
          <w:sz w:val="20"/>
          <w:szCs w:val="20"/>
        </w:rPr>
        <w:t xml:space="preserve"> </w:t>
      </w:r>
    </w:p>
    <w:tbl>
      <w:tblPr>
        <w:tblW w:w="39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9"/>
        <w:gridCol w:w="3303"/>
        <w:gridCol w:w="2880"/>
        <w:gridCol w:w="3749"/>
        <w:gridCol w:w="1294"/>
      </w:tblGrid>
      <w:tr w:rsidR="009C14E6" w:rsidRPr="00E22327" w:rsidTr="00D60C0D">
        <w:trPr>
          <w:trHeight w:val="675"/>
          <w:jc w:val="center"/>
        </w:trPr>
        <w:tc>
          <w:tcPr>
            <w:tcW w:w="245" w:type="pct"/>
            <w:shd w:val="clear" w:color="auto" w:fill="D9D9D9"/>
            <w:vAlign w:val="center"/>
          </w:tcPr>
          <w:p w:rsidR="009C14E6" w:rsidRPr="00E22327" w:rsidRDefault="009C14E6" w:rsidP="009C14E6">
            <w:pPr>
              <w:autoSpaceDE w:val="0"/>
              <w:snapToGrid w:val="0"/>
              <w:spacing w:after="0" w:line="240" w:lineRule="auto"/>
              <w:ind w:left="-262" w:right="-155"/>
              <w:jc w:val="center"/>
              <w:rPr>
                <w:rFonts w:eastAsia="Calibri" w:cs="Times New Roman"/>
                <w:b/>
                <w:bCs/>
                <w:sz w:val="20"/>
                <w:szCs w:val="20"/>
              </w:rPr>
            </w:pPr>
            <w:bookmarkStart w:id="126" w:name="_Hlk156470310"/>
            <w:r w:rsidRPr="00E22327">
              <w:rPr>
                <w:rFonts w:eastAsia="Calibri" w:cs="Times New Roman"/>
                <w:b/>
                <w:bCs/>
                <w:sz w:val="20"/>
                <w:szCs w:val="20"/>
              </w:rPr>
              <w:t>№</w:t>
            </w:r>
          </w:p>
          <w:p w:rsidR="009C14E6" w:rsidRPr="00E22327" w:rsidRDefault="009C14E6" w:rsidP="009C14E6">
            <w:pPr>
              <w:autoSpaceDE w:val="0"/>
              <w:snapToGrid w:val="0"/>
              <w:spacing w:after="0" w:line="240" w:lineRule="auto"/>
              <w:ind w:left="-63" w:right="-155" w:hanging="199"/>
              <w:jc w:val="center"/>
              <w:rPr>
                <w:rFonts w:eastAsia="Calibri" w:cs="Times New Roman"/>
                <w:b/>
                <w:bCs/>
                <w:sz w:val="20"/>
                <w:szCs w:val="20"/>
              </w:rPr>
            </w:pPr>
            <w:r w:rsidRPr="00E22327">
              <w:rPr>
                <w:rFonts w:eastAsia="Calibri" w:cs="Times New Roman"/>
                <w:b/>
                <w:bCs/>
                <w:sz w:val="20"/>
                <w:szCs w:val="20"/>
              </w:rPr>
              <w:t>п/п</w:t>
            </w:r>
          </w:p>
        </w:tc>
        <w:tc>
          <w:tcPr>
            <w:tcW w:w="1399" w:type="pct"/>
            <w:shd w:val="clear" w:color="auto" w:fill="D9D9D9"/>
            <w:vAlign w:val="center"/>
            <w:hideMark/>
          </w:tcPr>
          <w:p w:rsidR="009C14E6" w:rsidRPr="00E22327" w:rsidRDefault="009C14E6" w:rsidP="009C14E6">
            <w:pPr>
              <w:autoSpaceDE w:val="0"/>
              <w:snapToGrid w:val="0"/>
              <w:spacing w:after="0" w:line="240" w:lineRule="auto"/>
              <w:jc w:val="center"/>
              <w:rPr>
                <w:rFonts w:eastAsia="Calibri" w:cs="Times New Roman"/>
                <w:b/>
                <w:bCs/>
                <w:sz w:val="20"/>
                <w:szCs w:val="20"/>
              </w:rPr>
            </w:pPr>
            <w:r w:rsidRPr="00E22327">
              <w:rPr>
                <w:rFonts w:eastAsia="Calibri" w:cs="Times New Roman"/>
                <w:b/>
                <w:bCs/>
                <w:sz w:val="20"/>
                <w:szCs w:val="20"/>
              </w:rPr>
              <w:t>Наименование объекта</w:t>
            </w:r>
          </w:p>
        </w:tc>
        <w:tc>
          <w:tcPr>
            <w:tcW w:w="1220" w:type="pct"/>
            <w:shd w:val="clear" w:color="auto" w:fill="D9D9D9"/>
            <w:vAlign w:val="center"/>
            <w:hideMark/>
          </w:tcPr>
          <w:p w:rsidR="009C14E6" w:rsidRPr="00E22327" w:rsidRDefault="009C14E6" w:rsidP="009C14E6">
            <w:pPr>
              <w:autoSpaceDE w:val="0"/>
              <w:snapToGrid w:val="0"/>
              <w:spacing w:after="0" w:line="240" w:lineRule="auto"/>
              <w:jc w:val="center"/>
              <w:rPr>
                <w:rFonts w:eastAsia="Calibri" w:cs="Times New Roman"/>
                <w:b/>
                <w:bCs/>
                <w:sz w:val="20"/>
                <w:szCs w:val="20"/>
              </w:rPr>
            </w:pPr>
            <w:r w:rsidRPr="00E22327">
              <w:rPr>
                <w:rFonts w:eastAsia="Calibri" w:cs="Times New Roman"/>
                <w:b/>
                <w:bCs/>
                <w:sz w:val="20"/>
                <w:szCs w:val="20"/>
              </w:rPr>
              <w:t>Местоположение (адрес)</w:t>
            </w:r>
          </w:p>
        </w:tc>
        <w:tc>
          <w:tcPr>
            <w:tcW w:w="1588" w:type="pct"/>
            <w:shd w:val="clear" w:color="auto" w:fill="D9D9D9"/>
            <w:vAlign w:val="center"/>
            <w:hideMark/>
          </w:tcPr>
          <w:p w:rsidR="009C14E6" w:rsidRPr="00E22327" w:rsidRDefault="009C14E6" w:rsidP="009C14E6">
            <w:pPr>
              <w:autoSpaceDE w:val="0"/>
              <w:snapToGrid w:val="0"/>
              <w:spacing w:after="0" w:line="240" w:lineRule="auto"/>
              <w:jc w:val="center"/>
              <w:rPr>
                <w:rFonts w:eastAsia="Calibri" w:cs="Times New Roman"/>
                <w:b/>
                <w:bCs/>
                <w:sz w:val="20"/>
                <w:szCs w:val="20"/>
              </w:rPr>
            </w:pPr>
            <w:r w:rsidRPr="00E22327">
              <w:rPr>
                <w:rFonts w:eastAsia="Calibri" w:cs="Times New Roman"/>
                <w:b/>
                <w:bCs/>
                <w:sz w:val="20"/>
                <w:szCs w:val="20"/>
              </w:rPr>
              <w:t>Вид деятельности (включая поголовье скота для животноводческих и птицеводческих комплексов)</w:t>
            </w:r>
          </w:p>
        </w:tc>
        <w:tc>
          <w:tcPr>
            <w:tcW w:w="548" w:type="pct"/>
            <w:shd w:val="clear" w:color="auto" w:fill="D9D9D9"/>
            <w:vAlign w:val="center"/>
          </w:tcPr>
          <w:p w:rsidR="009C14E6" w:rsidRPr="00E22327" w:rsidRDefault="009C14E6" w:rsidP="009C14E6">
            <w:pPr>
              <w:autoSpaceDE w:val="0"/>
              <w:snapToGrid w:val="0"/>
              <w:spacing w:after="0" w:line="240" w:lineRule="auto"/>
              <w:jc w:val="center"/>
              <w:rPr>
                <w:rFonts w:eastAsia="Calibri" w:cs="Times New Roman"/>
                <w:b/>
                <w:bCs/>
                <w:sz w:val="20"/>
                <w:szCs w:val="20"/>
              </w:rPr>
            </w:pPr>
            <w:r w:rsidRPr="00E22327">
              <w:rPr>
                <w:rFonts w:eastAsia="Calibri" w:cs="Times New Roman"/>
                <w:b/>
                <w:sz w:val="20"/>
                <w:szCs w:val="20"/>
              </w:rPr>
              <w:t>Сведения о СЗЗ*</w:t>
            </w:r>
          </w:p>
        </w:tc>
      </w:tr>
      <w:tr w:rsidR="0099548D" w:rsidRPr="00E22327" w:rsidTr="00D60C0D">
        <w:trPr>
          <w:trHeight w:val="979"/>
          <w:jc w:val="center"/>
        </w:trPr>
        <w:tc>
          <w:tcPr>
            <w:tcW w:w="245" w:type="pct"/>
            <w:shd w:val="clear" w:color="auto" w:fill="auto"/>
            <w:vAlign w:val="center"/>
          </w:tcPr>
          <w:p w:rsidR="0099548D" w:rsidRPr="00E22327" w:rsidRDefault="0099548D" w:rsidP="0099548D">
            <w:pPr>
              <w:widowControl w:val="0"/>
              <w:spacing w:after="0" w:line="240" w:lineRule="auto"/>
              <w:ind w:right="-155"/>
              <w:rPr>
                <w:rFonts w:eastAsia="Times New Roman" w:cs="Times New Roman"/>
                <w:b/>
                <w:bCs/>
                <w:kern w:val="28"/>
                <w:sz w:val="20"/>
                <w:szCs w:val="20"/>
              </w:rPr>
            </w:pPr>
            <w:r w:rsidRPr="00E22327">
              <w:rPr>
                <w:rFonts w:eastAsia="Times New Roman" w:cs="Times New Roman"/>
                <w:b/>
                <w:bCs/>
                <w:kern w:val="28"/>
                <w:sz w:val="20"/>
                <w:szCs w:val="20"/>
              </w:rPr>
              <w:t>1</w:t>
            </w:r>
          </w:p>
        </w:tc>
        <w:tc>
          <w:tcPr>
            <w:tcW w:w="1399" w:type="pct"/>
            <w:shd w:val="clear" w:color="auto" w:fill="auto"/>
            <w:vAlign w:val="center"/>
          </w:tcPr>
          <w:p w:rsidR="0099548D" w:rsidRPr="00E22327" w:rsidRDefault="0099548D" w:rsidP="0099548D">
            <w:pPr>
              <w:spacing w:after="0" w:line="240" w:lineRule="auto"/>
              <w:jc w:val="center"/>
              <w:rPr>
                <w:rFonts w:eastAsia="Calibri" w:cs="Times New Roman"/>
                <w:sz w:val="20"/>
                <w:szCs w:val="20"/>
              </w:rPr>
            </w:pPr>
            <w:r w:rsidRPr="00E22327">
              <w:rPr>
                <w:rFonts w:eastAsia="Calibri" w:cs="Times New Roman"/>
                <w:sz w:val="20"/>
                <w:szCs w:val="20"/>
              </w:rPr>
              <w:t>ООО «</w:t>
            </w:r>
            <w:proofErr w:type="spellStart"/>
            <w:r w:rsidRPr="00E22327">
              <w:rPr>
                <w:rFonts w:eastAsia="Calibri" w:cs="Times New Roman"/>
                <w:sz w:val="20"/>
                <w:szCs w:val="20"/>
              </w:rPr>
              <w:t>Агролидер</w:t>
            </w:r>
            <w:proofErr w:type="spellEnd"/>
            <w:r w:rsidRPr="00E22327">
              <w:rPr>
                <w:rFonts w:eastAsia="Calibri" w:cs="Times New Roman"/>
                <w:sz w:val="20"/>
                <w:szCs w:val="20"/>
              </w:rPr>
              <w:t>»</w:t>
            </w:r>
          </w:p>
        </w:tc>
        <w:tc>
          <w:tcPr>
            <w:tcW w:w="1220" w:type="pct"/>
            <w:shd w:val="clear" w:color="auto" w:fill="auto"/>
            <w:vAlign w:val="center"/>
          </w:tcPr>
          <w:p w:rsidR="0099548D" w:rsidRPr="00E22327" w:rsidRDefault="0099548D" w:rsidP="0099548D">
            <w:pPr>
              <w:spacing w:after="0" w:line="240" w:lineRule="auto"/>
              <w:jc w:val="center"/>
              <w:rPr>
                <w:rFonts w:eastAsia="Calibri" w:cs="Times New Roman"/>
                <w:sz w:val="20"/>
                <w:szCs w:val="20"/>
              </w:rPr>
            </w:pPr>
            <w:r w:rsidRPr="00E22327">
              <w:rPr>
                <w:rFonts w:eastAsia="Calibri" w:cs="Times New Roman"/>
                <w:sz w:val="20"/>
                <w:szCs w:val="20"/>
              </w:rPr>
              <w:t xml:space="preserve">с. Малые </w:t>
            </w:r>
            <w:proofErr w:type="spellStart"/>
            <w:r w:rsidRPr="00E22327">
              <w:rPr>
                <w:rFonts w:eastAsia="Calibri" w:cs="Times New Roman"/>
                <w:sz w:val="20"/>
                <w:szCs w:val="20"/>
              </w:rPr>
              <w:t>Ясырки</w:t>
            </w:r>
            <w:proofErr w:type="spellEnd"/>
            <w:r w:rsidRPr="00E22327">
              <w:rPr>
                <w:rFonts w:eastAsia="Calibri" w:cs="Times New Roman"/>
                <w:sz w:val="20"/>
                <w:szCs w:val="20"/>
              </w:rPr>
              <w:t xml:space="preserve">, </w:t>
            </w:r>
          </w:p>
          <w:p w:rsidR="0099548D" w:rsidRPr="00E22327" w:rsidRDefault="0099548D" w:rsidP="0099548D">
            <w:pPr>
              <w:spacing w:after="0" w:line="240" w:lineRule="auto"/>
              <w:jc w:val="center"/>
              <w:rPr>
                <w:rFonts w:eastAsia="Calibri" w:cs="Times New Roman"/>
                <w:sz w:val="20"/>
                <w:szCs w:val="20"/>
              </w:rPr>
            </w:pPr>
            <w:r w:rsidRPr="00E22327">
              <w:rPr>
                <w:rFonts w:eastAsia="Calibri" w:cs="Times New Roman"/>
                <w:sz w:val="20"/>
                <w:szCs w:val="20"/>
              </w:rPr>
              <w:t>ул. Лесная, 19А</w:t>
            </w:r>
          </w:p>
        </w:tc>
        <w:tc>
          <w:tcPr>
            <w:tcW w:w="1588" w:type="pct"/>
            <w:shd w:val="clear" w:color="auto" w:fill="auto"/>
            <w:vAlign w:val="center"/>
          </w:tcPr>
          <w:p w:rsidR="0099548D" w:rsidRPr="006A5AE3" w:rsidRDefault="0099548D" w:rsidP="0099548D">
            <w:pPr>
              <w:spacing w:after="0" w:line="240" w:lineRule="auto"/>
              <w:jc w:val="center"/>
              <w:rPr>
                <w:rFonts w:eastAsia="Calibri" w:cs="Times New Roman"/>
                <w:sz w:val="20"/>
                <w:szCs w:val="20"/>
              </w:rPr>
            </w:pPr>
            <w:r>
              <w:rPr>
                <w:rFonts w:eastAsia="Calibri" w:cs="Times New Roman"/>
                <w:sz w:val="20"/>
                <w:szCs w:val="20"/>
              </w:rPr>
              <w:t>Хранение и обработка зерна</w:t>
            </w:r>
          </w:p>
        </w:tc>
        <w:tc>
          <w:tcPr>
            <w:tcW w:w="548" w:type="pct"/>
            <w:vAlign w:val="center"/>
          </w:tcPr>
          <w:p w:rsidR="0099548D" w:rsidRPr="00E22327" w:rsidRDefault="0099548D" w:rsidP="0099548D">
            <w:pPr>
              <w:spacing w:after="0" w:line="240" w:lineRule="auto"/>
              <w:jc w:val="center"/>
              <w:rPr>
                <w:rFonts w:eastAsia="Calibri" w:cs="Times New Roman"/>
                <w:sz w:val="20"/>
                <w:szCs w:val="20"/>
              </w:rPr>
            </w:pPr>
            <w:r w:rsidRPr="00E22327">
              <w:rPr>
                <w:rFonts w:eastAsia="Calibri" w:cs="Times New Roman"/>
                <w:sz w:val="20"/>
                <w:szCs w:val="20"/>
              </w:rPr>
              <w:t>3</w:t>
            </w:r>
          </w:p>
        </w:tc>
      </w:tr>
      <w:tr w:rsidR="0099548D" w:rsidRPr="00E22327" w:rsidTr="00B52382">
        <w:trPr>
          <w:trHeight w:val="1073"/>
          <w:jc w:val="center"/>
        </w:trPr>
        <w:tc>
          <w:tcPr>
            <w:tcW w:w="245" w:type="pct"/>
            <w:shd w:val="clear" w:color="auto" w:fill="auto"/>
            <w:vAlign w:val="center"/>
          </w:tcPr>
          <w:p w:rsidR="0099548D" w:rsidRPr="00E22327" w:rsidRDefault="0099548D" w:rsidP="0099548D">
            <w:pPr>
              <w:widowControl w:val="0"/>
              <w:spacing w:after="0" w:line="240" w:lineRule="auto"/>
              <w:ind w:right="-155"/>
              <w:rPr>
                <w:rFonts w:eastAsia="Times New Roman" w:cs="Times New Roman"/>
                <w:b/>
                <w:bCs/>
                <w:kern w:val="28"/>
                <w:sz w:val="20"/>
                <w:szCs w:val="20"/>
              </w:rPr>
            </w:pPr>
            <w:r w:rsidRPr="00E22327">
              <w:rPr>
                <w:rFonts w:eastAsia="Times New Roman" w:cs="Times New Roman"/>
                <w:b/>
                <w:bCs/>
                <w:kern w:val="28"/>
                <w:sz w:val="20"/>
                <w:szCs w:val="20"/>
              </w:rPr>
              <w:t>2</w:t>
            </w:r>
          </w:p>
        </w:tc>
        <w:tc>
          <w:tcPr>
            <w:tcW w:w="1399" w:type="pct"/>
            <w:tcBorders>
              <w:bottom w:val="single" w:sz="4" w:space="0" w:color="auto"/>
            </w:tcBorders>
            <w:shd w:val="clear" w:color="auto" w:fill="auto"/>
            <w:vAlign w:val="center"/>
          </w:tcPr>
          <w:p w:rsidR="0099548D" w:rsidRPr="00E22327" w:rsidRDefault="0099548D" w:rsidP="0099548D">
            <w:pPr>
              <w:spacing w:after="0" w:line="240" w:lineRule="auto"/>
              <w:jc w:val="center"/>
              <w:rPr>
                <w:rFonts w:eastAsia="Calibri" w:cs="Times New Roman"/>
                <w:sz w:val="20"/>
                <w:szCs w:val="20"/>
              </w:rPr>
            </w:pPr>
            <w:r w:rsidRPr="00E22327">
              <w:rPr>
                <w:rFonts w:eastAsia="Calibri" w:cs="Times New Roman"/>
                <w:sz w:val="20"/>
                <w:szCs w:val="20"/>
              </w:rPr>
              <w:t>ООО «Агрокультура «Воронеж»</w:t>
            </w:r>
          </w:p>
          <w:p w:rsidR="0099548D" w:rsidRPr="00E22327" w:rsidRDefault="0099548D" w:rsidP="0099548D">
            <w:pPr>
              <w:spacing w:after="0" w:line="240" w:lineRule="auto"/>
              <w:jc w:val="center"/>
              <w:rPr>
                <w:rFonts w:eastAsia="Calibri" w:cs="Times New Roman"/>
                <w:sz w:val="20"/>
                <w:szCs w:val="20"/>
              </w:rPr>
            </w:pPr>
            <w:proofErr w:type="spellStart"/>
            <w:r w:rsidRPr="00E22327">
              <w:rPr>
                <w:rFonts w:eastAsia="Calibri" w:cs="Times New Roman"/>
                <w:sz w:val="20"/>
                <w:szCs w:val="20"/>
              </w:rPr>
              <w:t>Эртильский</w:t>
            </w:r>
            <w:proofErr w:type="spellEnd"/>
            <w:r w:rsidRPr="00E22327">
              <w:rPr>
                <w:rFonts w:eastAsia="Calibri" w:cs="Times New Roman"/>
                <w:sz w:val="20"/>
                <w:szCs w:val="20"/>
              </w:rPr>
              <w:t xml:space="preserve"> филиал</w:t>
            </w:r>
          </w:p>
        </w:tc>
        <w:tc>
          <w:tcPr>
            <w:tcW w:w="1220" w:type="pct"/>
            <w:shd w:val="clear" w:color="auto" w:fill="auto"/>
            <w:vAlign w:val="center"/>
          </w:tcPr>
          <w:p w:rsidR="0099548D" w:rsidRPr="00E22327" w:rsidRDefault="0099548D" w:rsidP="0099548D">
            <w:pPr>
              <w:spacing w:after="0" w:line="240" w:lineRule="auto"/>
              <w:jc w:val="center"/>
              <w:rPr>
                <w:rFonts w:eastAsia="Calibri" w:cs="Times New Roman"/>
                <w:sz w:val="20"/>
                <w:szCs w:val="20"/>
              </w:rPr>
            </w:pPr>
            <w:r w:rsidRPr="00E22327">
              <w:rPr>
                <w:rFonts w:eastAsia="Calibri" w:cs="Times New Roman"/>
                <w:sz w:val="20"/>
                <w:szCs w:val="20"/>
              </w:rPr>
              <w:t>с. Борщевские Пески, участок расположен в юго-восточной части кадастрового квартала 36:32:1700004</w:t>
            </w:r>
          </w:p>
        </w:tc>
        <w:tc>
          <w:tcPr>
            <w:tcW w:w="1588" w:type="pct"/>
            <w:shd w:val="clear" w:color="auto" w:fill="auto"/>
            <w:vAlign w:val="center"/>
          </w:tcPr>
          <w:p w:rsidR="0099548D" w:rsidRDefault="0099548D" w:rsidP="0099548D">
            <w:pPr>
              <w:spacing w:after="0" w:line="240" w:lineRule="auto"/>
              <w:jc w:val="center"/>
              <w:rPr>
                <w:rFonts w:eastAsia="Calibri" w:cs="Times New Roman"/>
                <w:sz w:val="20"/>
                <w:szCs w:val="20"/>
              </w:rPr>
            </w:pPr>
            <w:r>
              <w:rPr>
                <w:rFonts w:eastAsia="Calibri" w:cs="Times New Roman"/>
                <w:sz w:val="20"/>
                <w:szCs w:val="20"/>
              </w:rPr>
              <w:t>Хранение и ремонт транспорта,</w:t>
            </w:r>
          </w:p>
          <w:p w:rsidR="0099548D" w:rsidRPr="006A5AE3" w:rsidRDefault="0099548D" w:rsidP="0099548D">
            <w:pPr>
              <w:spacing w:after="0" w:line="240" w:lineRule="auto"/>
              <w:jc w:val="center"/>
              <w:rPr>
                <w:rFonts w:eastAsia="Calibri" w:cs="Times New Roman"/>
                <w:sz w:val="20"/>
                <w:szCs w:val="20"/>
              </w:rPr>
            </w:pPr>
            <w:r>
              <w:rPr>
                <w:rFonts w:eastAsia="Calibri" w:cs="Times New Roman"/>
                <w:sz w:val="20"/>
                <w:szCs w:val="20"/>
              </w:rPr>
              <w:t>хранение и обработка зерна</w:t>
            </w:r>
          </w:p>
        </w:tc>
        <w:tc>
          <w:tcPr>
            <w:tcW w:w="548" w:type="pct"/>
            <w:vAlign w:val="center"/>
          </w:tcPr>
          <w:p w:rsidR="0099548D" w:rsidRPr="00E22327" w:rsidRDefault="0099548D" w:rsidP="0099548D">
            <w:pPr>
              <w:spacing w:after="0" w:line="240" w:lineRule="auto"/>
              <w:jc w:val="center"/>
              <w:rPr>
                <w:rFonts w:eastAsia="Calibri" w:cs="Times New Roman"/>
                <w:sz w:val="20"/>
                <w:szCs w:val="20"/>
              </w:rPr>
            </w:pPr>
            <w:r w:rsidRPr="00E22327">
              <w:rPr>
                <w:rFonts w:eastAsia="Calibri" w:cs="Times New Roman"/>
                <w:sz w:val="20"/>
                <w:szCs w:val="20"/>
              </w:rPr>
              <w:t>3</w:t>
            </w:r>
          </w:p>
        </w:tc>
      </w:tr>
      <w:tr w:rsidR="00E22327" w:rsidRPr="00E22327" w:rsidTr="00B52382">
        <w:trPr>
          <w:trHeight w:val="1285"/>
          <w:jc w:val="center"/>
        </w:trPr>
        <w:tc>
          <w:tcPr>
            <w:tcW w:w="245" w:type="pct"/>
            <w:shd w:val="clear" w:color="auto" w:fill="auto"/>
            <w:vAlign w:val="center"/>
          </w:tcPr>
          <w:p w:rsidR="00E22327" w:rsidRPr="00E22327" w:rsidRDefault="00E22327" w:rsidP="00E22327">
            <w:pPr>
              <w:widowControl w:val="0"/>
              <w:spacing w:after="0" w:line="240" w:lineRule="auto"/>
              <w:ind w:right="-155"/>
              <w:rPr>
                <w:rFonts w:eastAsia="Times New Roman" w:cs="Times New Roman"/>
                <w:b/>
                <w:bCs/>
                <w:kern w:val="28"/>
                <w:sz w:val="20"/>
                <w:szCs w:val="20"/>
              </w:rPr>
            </w:pPr>
            <w:r w:rsidRPr="00E22327">
              <w:rPr>
                <w:rFonts w:eastAsia="Times New Roman" w:cs="Times New Roman"/>
                <w:b/>
                <w:bCs/>
                <w:kern w:val="28"/>
                <w:sz w:val="20"/>
                <w:szCs w:val="20"/>
              </w:rPr>
              <w:t>3</w:t>
            </w:r>
          </w:p>
        </w:tc>
        <w:tc>
          <w:tcPr>
            <w:tcW w:w="1399" w:type="pct"/>
            <w:tcBorders>
              <w:bottom w:val="single" w:sz="4" w:space="0" w:color="auto"/>
            </w:tcBorders>
            <w:shd w:val="clear" w:color="auto" w:fill="auto"/>
            <w:vAlign w:val="center"/>
          </w:tcPr>
          <w:p w:rsidR="00E22327" w:rsidRPr="00E22327" w:rsidRDefault="00E22327" w:rsidP="00E22327">
            <w:pPr>
              <w:spacing w:after="0" w:line="240" w:lineRule="auto"/>
              <w:jc w:val="center"/>
              <w:rPr>
                <w:rFonts w:eastAsia="Calibri" w:cs="Times New Roman"/>
                <w:sz w:val="20"/>
                <w:szCs w:val="20"/>
              </w:rPr>
            </w:pPr>
            <w:r w:rsidRPr="00E22327">
              <w:rPr>
                <w:rFonts w:eastAsia="Calibri" w:cs="Times New Roman"/>
                <w:sz w:val="20"/>
                <w:szCs w:val="20"/>
              </w:rPr>
              <w:t>ЛПХ</w:t>
            </w:r>
          </w:p>
        </w:tc>
        <w:tc>
          <w:tcPr>
            <w:tcW w:w="1220" w:type="pct"/>
            <w:shd w:val="clear" w:color="auto" w:fill="auto"/>
            <w:vAlign w:val="center"/>
          </w:tcPr>
          <w:p w:rsidR="00E22327" w:rsidRPr="00E22327" w:rsidRDefault="00E22327" w:rsidP="00E22327">
            <w:pPr>
              <w:spacing w:after="0" w:line="240" w:lineRule="auto"/>
              <w:jc w:val="center"/>
              <w:rPr>
                <w:rFonts w:eastAsia="Calibri" w:cs="Times New Roman"/>
                <w:sz w:val="20"/>
                <w:szCs w:val="20"/>
              </w:rPr>
            </w:pPr>
            <w:r w:rsidRPr="00E22327">
              <w:rPr>
                <w:rFonts w:eastAsia="Calibri" w:cs="Times New Roman"/>
                <w:sz w:val="20"/>
                <w:szCs w:val="20"/>
              </w:rPr>
              <w:t>Борщево-</w:t>
            </w:r>
            <w:proofErr w:type="spellStart"/>
            <w:r w:rsidRPr="00E22327">
              <w:rPr>
                <w:rFonts w:eastAsia="Calibri" w:cs="Times New Roman"/>
                <w:sz w:val="20"/>
                <w:szCs w:val="20"/>
              </w:rPr>
              <w:t>Песковское</w:t>
            </w:r>
            <w:proofErr w:type="spellEnd"/>
            <w:r w:rsidRPr="00E22327">
              <w:rPr>
                <w:rFonts w:eastAsia="Calibri" w:cs="Times New Roman"/>
                <w:sz w:val="20"/>
                <w:szCs w:val="20"/>
              </w:rPr>
              <w:t xml:space="preserve"> сельское поселение, участок расположен в северной части кадастрового квартала 36:32:6500007</w:t>
            </w:r>
          </w:p>
        </w:tc>
        <w:tc>
          <w:tcPr>
            <w:tcW w:w="1588" w:type="pct"/>
            <w:shd w:val="clear" w:color="auto" w:fill="auto"/>
            <w:vAlign w:val="center"/>
          </w:tcPr>
          <w:p w:rsidR="00E22327" w:rsidRPr="00E22327" w:rsidRDefault="00E22327" w:rsidP="00E22327">
            <w:pPr>
              <w:spacing w:after="0" w:line="240" w:lineRule="auto"/>
              <w:jc w:val="center"/>
              <w:rPr>
                <w:rFonts w:eastAsia="Calibri" w:cs="Times New Roman"/>
                <w:sz w:val="20"/>
                <w:szCs w:val="20"/>
              </w:rPr>
            </w:pPr>
            <w:r w:rsidRPr="00E22327">
              <w:rPr>
                <w:rFonts w:eastAsia="Calibri" w:cs="Times New Roman"/>
                <w:sz w:val="20"/>
                <w:szCs w:val="20"/>
              </w:rPr>
              <w:t>Животноводство</w:t>
            </w:r>
          </w:p>
          <w:p w:rsidR="00E22327" w:rsidRPr="00E22327" w:rsidRDefault="00E22327" w:rsidP="00E22327">
            <w:pPr>
              <w:spacing w:after="0" w:line="240" w:lineRule="auto"/>
              <w:jc w:val="center"/>
              <w:rPr>
                <w:rFonts w:eastAsia="Calibri" w:cs="Times New Roman"/>
                <w:sz w:val="20"/>
                <w:szCs w:val="20"/>
              </w:rPr>
            </w:pPr>
            <w:r w:rsidRPr="00E22327">
              <w:rPr>
                <w:rFonts w:eastAsia="Calibri" w:cs="Times New Roman"/>
                <w:sz w:val="20"/>
                <w:szCs w:val="20"/>
              </w:rPr>
              <w:t>(поголовье свиней – 20 голов;</w:t>
            </w:r>
          </w:p>
          <w:p w:rsidR="00E22327" w:rsidRPr="00E22327" w:rsidRDefault="00E22327" w:rsidP="00E22327">
            <w:pPr>
              <w:spacing w:after="0" w:line="240" w:lineRule="auto"/>
              <w:jc w:val="center"/>
              <w:rPr>
                <w:rFonts w:eastAsia="Calibri" w:cs="Times New Roman"/>
                <w:sz w:val="20"/>
                <w:szCs w:val="20"/>
              </w:rPr>
            </w:pPr>
            <w:r w:rsidRPr="00E22327">
              <w:rPr>
                <w:rFonts w:eastAsia="Calibri" w:cs="Times New Roman"/>
                <w:sz w:val="20"/>
                <w:szCs w:val="20"/>
              </w:rPr>
              <w:t xml:space="preserve">поголовье овец – 150 голов) </w:t>
            </w:r>
          </w:p>
        </w:tc>
        <w:tc>
          <w:tcPr>
            <w:tcW w:w="548" w:type="pct"/>
            <w:vAlign w:val="center"/>
          </w:tcPr>
          <w:p w:rsidR="00E22327" w:rsidRPr="00E22327" w:rsidRDefault="00E22327" w:rsidP="00E22327">
            <w:pPr>
              <w:spacing w:after="0" w:line="240" w:lineRule="auto"/>
              <w:jc w:val="center"/>
              <w:rPr>
                <w:rFonts w:eastAsia="Calibri" w:cs="Times New Roman"/>
                <w:sz w:val="20"/>
                <w:szCs w:val="20"/>
              </w:rPr>
            </w:pPr>
            <w:r w:rsidRPr="00E22327">
              <w:rPr>
                <w:rFonts w:eastAsia="Calibri" w:cs="Times New Roman"/>
                <w:sz w:val="20"/>
                <w:szCs w:val="20"/>
              </w:rPr>
              <w:t>3</w:t>
            </w:r>
          </w:p>
        </w:tc>
      </w:tr>
      <w:bookmarkEnd w:id="126"/>
    </w:tbl>
    <w:p w:rsidR="009C14E6" w:rsidRPr="00E22327" w:rsidRDefault="009C14E6" w:rsidP="0098227D">
      <w:pPr>
        <w:ind w:firstLine="567"/>
        <w:jc w:val="center"/>
        <w:rPr>
          <w:b/>
          <w:sz w:val="20"/>
          <w:szCs w:val="20"/>
        </w:rPr>
      </w:pPr>
    </w:p>
    <w:p w:rsidR="00F55823" w:rsidRPr="00E22327" w:rsidRDefault="00F55823" w:rsidP="00F55823">
      <w:pPr>
        <w:spacing w:after="0" w:line="240" w:lineRule="auto"/>
        <w:ind w:firstLine="567"/>
        <w:jc w:val="both"/>
        <w:rPr>
          <w:rFonts w:cs="Times New Roman"/>
          <w:b/>
          <w:sz w:val="20"/>
          <w:szCs w:val="20"/>
          <w:u w:val="single"/>
        </w:rPr>
      </w:pPr>
      <w:r w:rsidRPr="00E22327">
        <w:rPr>
          <w:rFonts w:cs="Times New Roman"/>
          <w:b/>
          <w:sz w:val="20"/>
          <w:szCs w:val="20"/>
          <w:u w:val="single"/>
        </w:rPr>
        <w:t>Примечани</w:t>
      </w:r>
      <w:r w:rsidR="00581F22" w:rsidRPr="00E22327">
        <w:rPr>
          <w:rFonts w:cs="Times New Roman"/>
          <w:b/>
          <w:sz w:val="20"/>
          <w:szCs w:val="20"/>
          <w:u w:val="single"/>
        </w:rPr>
        <w:t>я</w:t>
      </w:r>
      <w:r w:rsidRPr="00E22327">
        <w:rPr>
          <w:rFonts w:cs="Times New Roman"/>
          <w:b/>
          <w:sz w:val="20"/>
          <w:szCs w:val="20"/>
          <w:u w:val="single"/>
        </w:rPr>
        <w:t xml:space="preserve"> к таблице: </w:t>
      </w:r>
    </w:p>
    <w:p w:rsidR="00F55823" w:rsidRPr="00E22327" w:rsidRDefault="00F55823" w:rsidP="00F55823">
      <w:pPr>
        <w:spacing w:after="0" w:line="240" w:lineRule="auto"/>
        <w:ind w:firstLine="567"/>
        <w:jc w:val="both"/>
        <w:rPr>
          <w:rFonts w:cs="Times New Roman"/>
          <w:sz w:val="20"/>
          <w:szCs w:val="20"/>
        </w:rPr>
      </w:pPr>
      <w:r w:rsidRPr="00E22327">
        <w:rPr>
          <w:rFonts w:cs="Times New Roman"/>
          <w:b/>
          <w:bCs/>
          <w:sz w:val="20"/>
          <w:szCs w:val="20"/>
        </w:rPr>
        <w:t>1 –</w:t>
      </w:r>
      <w:r w:rsidRPr="00E22327">
        <w:rPr>
          <w:rFonts w:cs="Times New Roman"/>
          <w:bCs/>
          <w:sz w:val="20"/>
          <w:szCs w:val="20"/>
        </w:rPr>
        <w:t xml:space="preserve"> </w:t>
      </w:r>
      <w:r w:rsidRPr="00E22327">
        <w:rPr>
          <w:rFonts w:cs="Times New Roman"/>
          <w:sz w:val="20"/>
          <w:szCs w:val="20"/>
        </w:rPr>
        <w:t>СЗЗ установлена;</w:t>
      </w:r>
    </w:p>
    <w:p w:rsidR="00F55823" w:rsidRPr="00E22327" w:rsidRDefault="00F55823" w:rsidP="00F55823">
      <w:pPr>
        <w:spacing w:after="0" w:line="240" w:lineRule="auto"/>
        <w:ind w:firstLine="567"/>
        <w:jc w:val="both"/>
        <w:rPr>
          <w:rFonts w:cs="Times New Roman"/>
          <w:sz w:val="20"/>
          <w:szCs w:val="20"/>
        </w:rPr>
      </w:pPr>
      <w:r w:rsidRPr="00E22327">
        <w:rPr>
          <w:rFonts w:cs="Times New Roman"/>
          <w:b/>
          <w:sz w:val="20"/>
          <w:szCs w:val="20"/>
        </w:rPr>
        <w:t>2</w:t>
      </w:r>
      <w:r w:rsidRPr="00E22327">
        <w:rPr>
          <w:rFonts w:cs="Times New Roman"/>
          <w:sz w:val="20"/>
          <w:szCs w:val="20"/>
        </w:rPr>
        <w:t xml:space="preserve"> – Ведутся работы по установлению СЗЗ на момент разработки генерального плана;</w:t>
      </w:r>
    </w:p>
    <w:p w:rsidR="00F55823" w:rsidRPr="00E22327" w:rsidRDefault="00F55823" w:rsidP="00F55823">
      <w:pPr>
        <w:spacing w:after="0" w:line="240" w:lineRule="auto"/>
        <w:ind w:firstLine="567"/>
        <w:jc w:val="both"/>
        <w:rPr>
          <w:rFonts w:cs="Times New Roman"/>
          <w:sz w:val="20"/>
          <w:szCs w:val="20"/>
        </w:rPr>
      </w:pPr>
      <w:r w:rsidRPr="00E22327">
        <w:rPr>
          <w:rFonts w:cs="Times New Roman"/>
          <w:b/>
          <w:sz w:val="20"/>
          <w:szCs w:val="20"/>
        </w:rPr>
        <w:t xml:space="preserve">3 – </w:t>
      </w:r>
      <w:r w:rsidRPr="00E22327">
        <w:rPr>
          <w:rFonts w:cs="Times New Roman"/>
          <w:sz w:val="20"/>
          <w:szCs w:val="20"/>
        </w:rPr>
        <w:t>СЗЗ не установлена.</w:t>
      </w:r>
    </w:p>
    <w:p w:rsidR="00F55823" w:rsidRPr="00E22327" w:rsidRDefault="00F55823" w:rsidP="009C14E6">
      <w:pPr>
        <w:autoSpaceDE w:val="0"/>
        <w:autoSpaceDN w:val="0"/>
        <w:adjustRightInd w:val="0"/>
        <w:spacing w:after="0" w:line="240" w:lineRule="auto"/>
        <w:jc w:val="both"/>
        <w:rPr>
          <w:rFonts w:cs="Times New Roman"/>
          <w:sz w:val="24"/>
          <w:szCs w:val="24"/>
        </w:rPr>
      </w:pPr>
    </w:p>
    <w:p w:rsidR="0069635B" w:rsidRPr="007D6FC8" w:rsidRDefault="0069635B" w:rsidP="0069635B">
      <w:pPr>
        <w:pStyle w:val="14"/>
        <w:ind w:left="851" w:firstLine="0"/>
        <w:rPr>
          <w:szCs w:val="24"/>
          <w:highlight w:val="yellow"/>
        </w:rPr>
        <w:sectPr w:rsidR="0069635B" w:rsidRPr="007D6FC8" w:rsidSect="005A29B8">
          <w:pgSz w:w="16838" w:h="11906" w:orient="landscape"/>
          <w:pgMar w:top="993" w:right="1134" w:bottom="851" w:left="1134" w:header="709" w:footer="709" w:gutter="0"/>
          <w:cols w:space="708"/>
          <w:docGrid w:linePitch="360"/>
        </w:sectPr>
      </w:pPr>
    </w:p>
    <w:p w:rsidR="00C26C40" w:rsidRPr="00E22327" w:rsidRDefault="00C26C40" w:rsidP="00C26C40">
      <w:pPr>
        <w:pStyle w:val="a5"/>
        <w:ind w:firstLine="567"/>
        <w:jc w:val="both"/>
        <w:rPr>
          <w:i/>
          <w:sz w:val="24"/>
          <w:szCs w:val="24"/>
        </w:rPr>
      </w:pPr>
      <w:r w:rsidRPr="00E22327">
        <w:rPr>
          <w:i/>
          <w:sz w:val="24"/>
          <w:szCs w:val="24"/>
        </w:rPr>
        <w:lastRenderedPageBreak/>
        <w:t xml:space="preserve">В картографических материалах генерального </w:t>
      </w:r>
      <w:r w:rsidR="00094D73" w:rsidRPr="00E22327">
        <w:rPr>
          <w:i/>
          <w:sz w:val="24"/>
          <w:szCs w:val="24"/>
        </w:rPr>
        <w:t>плана</w:t>
      </w:r>
      <w:r w:rsidRPr="00E22327">
        <w:rPr>
          <w:i/>
          <w:sz w:val="24"/>
          <w:szCs w:val="24"/>
        </w:rPr>
        <w:t xml:space="preserve"> обозначены </w:t>
      </w:r>
      <w:r w:rsidR="003C262C" w:rsidRPr="00E22327">
        <w:rPr>
          <w:i/>
          <w:sz w:val="24"/>
          <w:szCs w:val="24"/>
        </w:rPr>
        <w:t>ориентировочные (нормативные) санитарно-защитные зоны.</w:t>
      </w:r>
      <w:r w:rsidRPr="00E22327">
        <w:rPr>
          <w:i/>
          <w:sz w:val="24"/>
          <w:szCs w:val="24"/>
        </w:rPr>
        <w:t xml:space="preserve"> </w:t>
      </w:r>
      <w:r w:rsidR="003C262C" w:rsidRPr="00E22327">
        <w:rPr>
          <w:i/>
          <w:sz w:val="24"/>
          <w:szCs w:val="24"/>
        </w:rPr>
        <w:t>В</w:t>
      </w:r>
      <w:r w:rsidRPr="00E22327">
        <w:rPr>
          <w:i/>
          <w:sz w:val="24"/>
          <w:szCs w:val="24"/>
        </w:rPr>
        <w:t xml:space="preserve"> процесс</w:t>
      </w:r>
      <w:r w:rsidR="00B57CA3" w:rsidRPr="00E22327">
        <w:rPr>
          <w:i/>
          <w:sz w:val="24"/>
          <w:szCs w:val="24"/>
        </w:rPr>
        <w:t>е</w:t>
      </w:r>
      <w:r w:rsidRPr="00E22327">
        <w:rPr>
          <w:i/>
          <w:sz w:val="24"/>
          <w:szCs w:val="24"/>
        </w:rPr>
        <w:t xml:space="preserve"> разработки и согласования границы разрабатываемых СЗЗ могут быть откорректированы.</w:t>
      </w:r>
    </w:p>
    <w:p w:rsidR="00C97CEB" w:rsidRPr="00E22327" w:rsidRDefault="00C97CEB" w:rsidP="007B0BA1">
      <w:pPr>
        <w:spacing w:after="0"/>
        <w:jc w:val="center"/>
        <w:rPr>
          <w:rFonts w:cs="Times New Roman"/>
          <w:b/>
          <w:i/>
          <w:snapToGrid w:val="0"/>
          <w:sz w:val="24"/>
          <w:szCs w:val="24"/>
        </w:rPr>
      </w:pPr>
      <w:bookmarkStart w:id="127" w:name="_Toc63929119"/>
      <w:bookmarkStart w:id="128" w:name="_Toc64275736"/>
      <w:bookmarkStart w:id="129" w:name="_Toc65659585"/>
      <w:bookmarkStart w:id="130" w:name="_Toc65686020"/>
      <w:bookmarkStart w:id="131" w:name="_Toc63929120"/>
      <w:bookmarkStart w:id="132" w:name="_Toc64275737"/>
      <w:bookmarkStart w:id="133" w:name="_Toc65659586"/>
      <w:bookmarkStart w:id="134" w:name="_Toc65686021"/>
      <w:bookmarkStart w:id="135" w:name="_Toc59800182"/>
      <w:bookmarkStart w:id="136" w:name="_Toc59800371"/>
      <w:bookmarkStart w:id="137" w:name="_Toc59800185"/>
      <w:bookmarkStart w:id="138" w:name="_Toc59800374"/>
      <w:bookmarkEnd w:id="127"/>
      <w:bookmarkEnd w:id="128"/>
      <w:bookmarkEnd w:id="129"/>
      <w:bookmarkEnd w:id="130"/>
      <w:bookmarkEnd w:id="131"/>
      <w:bookmarkEnd w:id="132"/>
      <w:bookmarkEnd w:id="133"/>
      <w:bookmarkEnd w:id="134"/>
      <w:bookmarkEnd w:id="135"/>
      <w:bookmarkEnd w:id="136"/>
      <w:bookmarkEnd w:id="137"/>
      <w:bookmarkEnd w:id="138"/>
    </w:p>
    <w:p w:rsidR="00AF3D7B" w:rsidRPr="00E22327" w:rsidRDefault="00AF3D7B" w:rsidP="007B0BA1">
      <w:pPr>
        <w:spacing w:after="0"/>
        <w:jc w:val="center"/>
        <w:rPr>
          <w:rFonts w:cs="Times New Roman"/>
          <w:b/>
          <w:i/>
          <w:snapToGrid w:val="0"/>
          <w:sz w:val="24"/>
          <w:szCs w:val="24"/>
        </w:rPr>
      </w:pPr>
      <w:r w:rsidRPr="00E22327">
        <w:rPr>
          <w:rFonts w:cs="Times New Roman"/>
          <w:b/>
          <w:i/>
          <w:snapToGrid w:val="0"/>
          <w:sz w:val="24"/>
          <w:szCs w:val="24"/>
        </w:rPr>
        <w:t>Санитарно-защитные зоны объектов специального назначения</w:t>
      </w:r>
    </w:p>
    <w:p w:rsidR="00AF3D7B" w:rsidRPr="00E22327" w:rsidRDefault="001118B2" w:rsidP="001118B2">
      <w:pPr>
        <w:ind w:firstLine="567"/>
        <w:jc w:val="both"/>
        <w:rPr>
          <w:rFonts w:cs="Times New Roman"/>
          <w:sz w:val="24"/>
          <w:szCs w:val="24"/>
        </w:rPr>
      </w:pPr>
      <w:r w:rsidRPr="00E22327">
        <w:rPr>
          <w:rFonts w:cs="Times New Roman"/>
          <w:sz w:val="24"/>
          <w:szCs w:val="24"/>
        </w:rPr>
        <w:t>Объекты специального назначения, оказывающие негативное воздействие на окружающую среду – места захоронения, объекты размещения отходов, скотомогильники.</w:t>
      </w:r>
    </w:p>
    <w:p w:rsidR="00AF3D7B" w:rsidRPr="005A38AC" w:rsidRDefault="001118B2" w:rsidP="007B0BA1">
      <w:pPr>
        <w:spacing w:after="0"/>
        <w:ind w:firstLine="567"/>
        <w:jc w:val="center"/>
        <w:rPr>
          <w:rFonts w:cs="Times New Roman"/>
          <w:b/>
          <w:i/>
          <w:sz w:val="24"/>
          <w:szCs w:val="24"/>
        </w:rPr>
      </w:pPr>
      <w:r w:rsidRPr="005A38AC">
        <w:rPr>
          <w:rFonts w:cs="Times New Roman"/>
          <w:b/>
          <w:i/>
          <w:sz w:val="24"/>
          <w:szCs w:val="24"/>
        </w:rPr>
        <w:t>Места захоронения</w:t>
      </w:r>
    </w:p>
    <w:p w:rsidR="00AF3D7B" w:rsidRPr="005A38AC" w:rsidRDefault="00AF3D7B" w:rsidP="007B0BA1">
      <w:pPr>
        <w:spacing w:after="0"/>
        <w:ind w:firstLine="567"/>
        <w:jc w:val="both"/>
        <w:rPr>
          <w:rFonts w:cs="Times New Roman"/>
          <w:sz w:val="24"/>
          <w:szCs w:val="24"/>
        </w:rPr>
      </w:pPr>
      <w:r w:rsidRPr="005A38AC">
        <w:rPr>
          <w:rFonts w:cs="Times New Roman"/>
          <w:sz w:val="24"/>
          <w:szCs w:val="24"/>
        </w:rPr>
        <w:t xml:space="preserve">На территории </w:t>
      </w:r>
      <w:r w:rsidR="00E22327" w:rsidRPr="005A38AC">
        <w:rPr>
          <w:rFonts w:cs="Times New Roman"/>
          <w:sz w:val="24"/>
          <w:szCs w:val="24"/>
        </w:rPr>
        <w:t>Борщево-</w:t>
      </w:r>
      <w:proofErr w:type="spellStart"/>
      <w:r w:rsidR="00E22327" w:rsidRPr="005A38AC">
        <w:rPr>
          <w:rFonts w:cs="Times New Roman"/>
          <w:sz w:val="24"/>
          <w:szCs w:val="24"/>
        </w:rPr>
        <w:t>Песковского</w:t>
      </w:r>
      <w:proofErr w:type="spellEnd"/>
      <w:r w:rsidR="00B57CA3" w:rsidRPr="005A38AC">
        <w:rPr>
          <w:rFonts w:cs="Times New Roman"/>
          <w:sz w:val="24"/>
          <w:szCs w:val="24"/>
        </w:rPr>
        <w:t xml:space="preserve"> сельского поселения </w:t>
      </w:r>
      <w:r w:rsidRPr="005A38AC">
        <w:rPr>
          <w:rFonts w:cs="Times New Roman"/>
          <w:sz w:val="24"/>
          <w:szCs w:val="24"/>
        </w:rPr>
        <w:t>расположен</w:t>
      </w:r>
      <w:r w:rsidR="007B0BA1" w:rsidRPr="005A38AC">
        <w:rPr>
          <w:rFonts w:cs="Times New Roman"/>
          <w:sz w:val="24"/>
          <w:szCs w:val="24"/>
        </w:rPr>
        <w:t>о</w:t>
      </w:r>
      <w:r w:rsidRPr="005A38AC">
        <w:rPr>
          <w:rFonts w:cs="Times New Roman"/>
          <w:sz w:val="24"/>
          <w:szCs w:val="24"/>
        </w:rPr>
        <w:t xml:space="preserve"> </w:t>
      </w:r>
      <w:r w:rsidR="00E22327" w:rsidRPr="005A38AC">
        <w:rPr>
          <w:rFonts w:cs="Times New Roman"/>
          <w:sz w:val="24"/>
          <w:szCs w:val="24"/>
        </w:rPr>
        <w:t>2</w:t>
      </w:r>
      <w:r w:rsidR="00A00AA3" w:rsidRPr="005A38AC">
        <w:rPr>
          <w:rFonts w:cs="Times New Roman"/>
          <w:sz w:val="24"/>
          <w:szCs w:val="24"/>
        </w:rPr>
        <w:t xml:space="preserve"> </w:t>
      </w:r>
      <w:r w:rsidR="00DD692B" w:rsidRPr="005A38AC">
        <w:rPr>
          <w:rFonts w:cs="Times New Roman"/>
          <w:sz w:val="24"/>
          <w:szCs w:val="24"/>
        </w:rPr>
        <w:t>действующ</w:t>
      </w:r>
      <w:r w:rsidR="00E22327" w:rsidRPr="005A38AC">
        <w:rPr>
          <w:rFonts w:cs="Times New Roman"/>
          <w:sz w:val="24"/>
          <w:szCs w:val="24"/>
        </w:rPr>
        <w:t xml:space="preserve">их </w:t>
      </w:r>
      <w:r w:rsidRPr="005A38AC">
        <w:rPr>
          <w:rFonts w:cs="Times New Roman"/>
          <w:sz w:val="24"/>
          <w:szCs w:val="24"/>
        </w:rPr>
        <w:t>кладбищ</w:t>
      </w:r>
      <w:r w:rsidR="00E22327" w:rsidRPr="005A38AC">
        <w:rPr>
          <w:rFonts w:cs="Times New Roman"/>
          <w:sz w:val="24"/>
          <w:szCs w:val="24"/>
        </w:rPr>
        <w:t>а</w:t>
      </w:r>
      <w:r w:rsidRPr="005A38AC">
        <w:rPr>
          <w:rFonts w:cs="Times New Roman"/>
          <w:sz w:val="24"/>
          <w:szCs w:val="24"/>
        </w:rPr>
        <w:t>.</w:t>
      </w:r>
      <w:r w:rsidR="00B57CA3" w:rsidRPr="005A38AC">
        <w:rPr>
          <w:rFonts w:cs="Times New Roman"/>
          <w:sz w:val="24"/>
          <w:szCs w:val="24"/>
        </w:rPr>
        <w:t xml:space="preserve"> </w:t>
      </w:r>
    </w:p>
    <w:p w:rsidR="00EF1BF4" w:rsidRPr="005A38AC" w:rsidRDefault="001118B2" w:rsidP="001118B2">
      <w:pPr>
        <w:ind w:firstLine="567"/>
        <w:jc w:val="both"/>
        <w:rPr>
          <w:rFonts w:cs="Times New Roman"/>
          <w:b/>
          <w:i/>
          <w:sz w:val="24"/>
          <w:szCs w:val="24"/>
        </w:rPr>
      </w:pPr>
      <w:r w:rsidRPr="005A38AC">
        <w:rPr>
          <w:rFonts w:eastAsia="Times New Roman" w:cs="Times New Roman"/>
          <w:i/>
          <w:sz w:val="24"/>
          <w:szCs w:val="24"/>
          <w:lang w:eastAsia="ru-RU"/>
        </w:rPr>
        <w:t xml:space="preserve">По данным ЕГРН санитарно-защитные зоны от границ земельных участков, на которых расположены кладбища, не установлены. В соответствии со ст. </w:t>
      </w:r>
      <w:r w:rsidR="00B014B9">
        <w:rPr>
          <w:rFonts w:eastAsia="Times New Roman" w:cs="Times New Roman"/>
          <w:i/>
          <w:sz w:val="24"/>
          <w:szCs w:val="24"/>
          <w:lang w:eastAsia="ru-RU"/>
        </w:rPr>
        <w:t>26</w:t>
      </w:r>
      <w:r w:rsidRPr="005A38AC">
        <w:rPr>
          <w:rFonts w:eastAsia="Times New Roman" w:cs="Times New Roman"/>
          <w:i/>
          <w:sz w:val="24"/>
          <w:szCs w:val="24"/>
          <w:lang w:eastAsia="ru-RU"/>
        </w:rPr>
        <w:t xml:space="preserve"> Федерального закона от 03.08.2018 № 342-ФЗ и Правилами необходимо установление санитарно-защитных зон.</w:t>
      </w:r>
    </w:p>
    <w:p w:rsidR="00AF3D7B" w:rsidRPr="005A38AC" w:rsidRDefault="00FA08D1" w:rsidP="007B0BA1">
      <w:pPr>
        <w:spacing w:after="0"/>
        <w:jc w:val="center"/>
        <w:rPr>
          <w:rFonts w:cs="Times New Roman"/>
          <w:b/>
          <w:i/>
          <w:sz w:val="24"/>
          <w:szCs w:val="24"/>
        </w:rPr>
      </w:pPr>
      <w:r w:rsidRPr="005A38AC">
        <w:rPr>
          <w:rFonts w:cs="Times New Roman"/>
          <w:b/>
          <w:i/>
          <w:sz w:val="24"/>
          <w:szCs w:val="24"/>
        </w:rPr>
        <w:t>Объекты размещения отходов</w:t>
      </w:r>
    </w:p>
    <w:p w:rsidR="00581F22" w:rsidRPr="005A38AC" w:rsidRDefault="001118B2" w:rsidP="001118B2">
      <w:pPr>
        <w:autoSpaceDE w:val="0"/>
        <w:ind w:firstLine="567"/>
        <w:jc w:val="both"/>
        <w:rPr>
          <w:kern w:val="24"/>
          <w:sz w:val="24"/>
          <w:szCs w:val="24"/>
        </w:rPr>
      </w:pPr>
      <w:r w:rsidRPr="005A38AC">
        <w:rPr>
          <w:rFonts w:cs="Times New Roman"/>
          <w:sz w:val="24"/>
          <w:szCs w:val="24"/>
        </w:rPr>
        <w:t xml:space="preserve">На территории </w:t>
      </w:r>
      <w:r w:rsidR="005A38AC" w:rsidRPr="005A38AC">
        <w:rPr>
          <w:rFonts w:cs="Times New Roman"/>
          <w:sz w:val="24"/>
          <w:szCs w:val="24"/>
        </w:rPr>
        <w:t>Борщево-</w:t>
      </w:r>
      <w:proofErr w:type="spellStart"/>
      <w:r w:rsidR="005A38AC" w:rsidRPr="005A38AC">
        <w:rPr>
          <w:rFonts w:cs="Times New Roman"/>
          <w:sz w:val="24"/>
          <w:szCs w:val="24"/>
        </w:rPr>
        <w:t>Песковского</w:t>
      </w:r>
      <w:proofErr w:type="spellEnd"/>
      <w:r w:rsidRPr="005A38AC">
        <w:rPr>
          <w:rFonts w:cs="Times New Roman"/>
          <w:sz w:val="24"/>
          <w:szCs w:val="24"/>
        </w:rPr>
        <w:t xml:space="preserve"> сельского поселения объекты размещения отходов отсутствуют.</w:t>
      </w:r>
    </w:p>
    <w:p w:rsidR="00AF3D7B" w:rsidRPr="005A38AC" w:rsidRDefault="00A26E78" w:rsidP="00293B11">
      <w:pPr>
        <w:spacing w:after="0" w:line="240" w:lineRule="auto"/>
        <w:jc w:val="center"/>
        <w:rPr>
          <w:rFonts w:cs="Times New Roman"/>
          <w:b/>
          <w:i/>
          <w:sz w:val="24"/>
          <w:szCs w:val="24"/>
        </w:rPr>
      </w:pPr>
      <w:r w:rsidRPr="005A38AC">
        <w:rPr>
          <w:rFonts w:cs="Times New Roman"/>
          <w:b/>
          <w:i/>
          <w:sz w:val="24"/>
          <w:szCs w:val="24"/>
        </w:rPr>
        <w:t>Скотомогильники</w:t>
      </w:r>
    </w:p>
    <w:p w:rsidR="00F66C94" w:rsidRPr="005A38AC" w:rsidRDefault="00F66C94" w:rsidP="00D31294">
      <w:pPr>
        <w:spacing w:after="0"/>
        <w:ind w:left="11" w:firstLine="556"/>
        <w:jc w:val="both"/>
        <w:rPr>
          <w:rFonts w:cs="Times New Roman"/>
          <w:sz w:val="24"/>
          <w:szCs w:val="24"/>
        </w:rPr>
      </w:pPr>
      <w:r w:rsidRPr="005A38AC">
        <w:rPr>
          <w:rFonts w:cs="Times New Roman"/>
          <w:sz w:val="24"/>
          <w:szCs w:val="24"/>
        </w:rPr>
        <w:t xml:space="preserve">На территории </w:t>
      </w:r>
      <w:r w:rsidR="005A38AC" w:rsidRPr="005A38AC">
        <w:rPr>
          <w:kern w:val="24"/>
          <w:sz w:val="24"/>
          <w:szCs w:val="24"/>
        </w:rPr>
        <w:t>Борщево-</w:t>
      </w:r>
      <w:proofErr w:type="spellStart"/>
      <w:r w:rsidR="005A38AC" w:rsidRPr="005A38AC">
        <w:rPr>
          <w:kern w:val="24"/>
          <w:sz w:val="24"/>
          <w:szCs w:val="24"/>
        </w:rPr>
        <w:t>Песковского</w:t>
      </w:r>
      <w:proofErr w:type="spellEnd"/>
      <w:r w:rsidR="00BA0CDD" w:rsidRPr="005A38AC">
        <w:rPr>
          <w:kern w:val="24"/>
          <w:sz w:val="24"/>
          <w:szCs w:val="24"/>
        </w:rPr>
        <w:t xml:space="preserve"> сельского поселения</w:t>
      </w:r>
      <w:r w:rsidRPr="005A38AC">
        <w:rPr>
          <w:kern w:val="24"/>
          <w:sz w:val="24"/>
          <w:szCs w:val="24"/>
        </w:rPr>
        <w:t xml:space="preserve"> скотомогильники отсутствуют.</w:t>
      </w:r>
    </w:p>
    <w:p w:rsidR="00D31294" w:rsidRPr="005A38AC" w:rsidRDefault="00D31294" w:rsidP="00D31294">
      <w:pPr>
        <w:spacing w:after="0"/>
        <w:ind w:firstLine="567"/>
        <w:jc w:val="both"/>
        <w:rPr>
          <w:rFonts w:eastAsia="Lucida Sans Unicode" w:cs="Times New Roman"/>
          <w:kern w:val="2"/>
          <w:sz w:val="24"/>
          <w:szCs w:val="24"/>
        </w:rPr>
      </w:pPr>
    </w:p>
    <w:p w:rsidR="00AF3D7B" w:rsidRPr="005A38AC" w:rsidRDefault="00AF3D7B" w:rsidP="00417903">
      <w:pPr>
        <w:tabs>
          <w:tab w:val="left" w:pos="4700"/>
        </w:tabs>
        <w:spacing w:after="0" w:line="240" w:lineRule="auto"/>
        <w:ind w:left="11" w:firstLine="556"/>
        <w:jc w:val="both"/>
        <w:rPr>
          <w:rFonts w:cs="Times New Roman"/>
          <w:i/>
          <w:sz w:val="24"/>
          <w:szCs w:val="24"/>
        </w:rPr>
      </w:pPr>
      <w:r w:rsidRPr="005A38AC">
        <w:rPr>
          <w:rFonts w:cs="Times New Roman"/>
          <w:b/>
          <w:i/>
          <w:sz w:val="24"/>
          <w:szCs w:val="24"/>
        </w:rPr>
        <w:t>Выводы:</w:t>
      </w:r>
      <w:r w:rsidR="00417903" w:rsidRPr="005A38AC">
        <w:rPr>
          <w:rFonts w:cs="Times New Roman"/>
          <w:b/>
          <w:i/>
          <w:sz w:val="24"/>
          <w:szCs w:val="24"/>
        </w:rPr>
        <w:t xml:space="preserve"> </w:t>
      </w:r>
      <w:r w:rsidRPr="005A38AC">
        <w:rPr>
          <w:rFonts w:cs="Times New Roman"/>
          <w:i/>
          <w:sz w:val="24"/>
          <w:szCs w:val="24"/>
        </w:rPr>
        <w:t xml:space="preserve">В результате анализа, проведенного в пункте </w:t>
      </w:r>
      <w:r w:rsidR="00581F22" w:rsidRPr="005A38AC">
        <w:rPr>
          <w:rFonts w:cs="Times New Roman"/>
          <w:i/>
          <w:sz w:val="24"/>
          <w:szCs w:val="24"/>
        </w:rPr>
        <w:t>2</w:t>
      </w:r>
      <w:r w:rsidR="0069635B" w:rsidRPr="005A38AC">
        <w:rPr>
          <w:rFonts w:cs="Times New Roman"/>
          <w:i/>
          <w:sz w:val="24"/>
          <w:szCs w:val="24"/>
        </w:rPr>
        <w:t>.</w:t>
      </w:r>
      <w:r w:rsidR="00E13F85" w:rsidRPr="005A38AC">
        <w:rPr>
          <w:rFonts w:cs="Times New Roman"/>
          <w:i/>
          <w:sz w:val="24"/>
          <w:szCs w:val="24"/>
        </w:rPr>
        <w:t>9</w:t>
      </w:r>
      <w:r w:rsidRPr="005A38AC">
        <w:rPr>
          <w:rFonts w:cs="Times New Roman"/>
          <w:i/>
          <w:sz w:val="24"/>
          <w:szCs w:val="24"/>
        </w:rPr>
        <w:t>, выявлены следующие проблемы:</w:t>
      </w:r>
    </w:p>
    <w:p w:rsidR="000105CC" w:rsidRPr="005A38AC" w:rsidRDefault="00965AA6" w:rsidP="00A23CA9">
      <w:pPr>
        <w:numPr>
          <w:ilvl w:val="0"/>
          <w:numId w:val="15"/>
        </w:numPr>
        <w:tabs>
          <w:tab w:val="left" w:pos="1134"/>
        </w:tabs>
        <w:suppressAutoHyphens/>
        <w:autoSpaceDE w:val="0"/>
        <w:spacing w:after="0" w:line="240" w:lineRule="auto"/>
        <w:ind w:left="0" w:firstLine="567"/>
        <w:jc w:val="both"/>
        <w:rPr>
          <w:rFonts w:cs="Times New Roman"/>
          <w:i/>
          <w:sz w:val="24"/>
          <w:szCs w:val="24"/>
        </w:rPr>
      </w:pPr>
      <w:r w:rsidRPr="005A38AC">
        <w:rPr>
          <w:rFonts w:cs="Times New Roman"/>
          <w:i/>
          <w:sz w:val="24"/>
          <w:szCs w:val="24"/>
        </w:rPr>
        <w:t xml:space="preserve">В графических материалах </w:t>
      </w:r>
      <w:r w:rsidR="00094D73" w:rsidRPr="005A38AC">
        <w:rPr>
          <w:i/>
          <w:sz w:val="24"/>
          <w:szCs w:val="24"/>
        </w:rPr>
        <w:t>генерального плана обозначены ориентировочные (нормативные) санитарно-защитные зоны. В процесс</w:t>
      </w:r>
      <w:r w:rsidR="001118B2" w:rsidRPr="005A38AC">
        <w:rPr>
          <w:i/>
          <w:sz w:val="24"/>
          <w:szCs w:val="24"/>
        </w:rPr>
        <w:t>е</w:t>
      </w:r>
      <w:r w:rsidR="00094D73" w:rsidRPr="005A38AC">
        <w:rPr>
          <w:i/>
          <w:sz w:val="24"/>
          <w:szCs w:val="24"/>
        </w:rPr>
        <w:t xml:space="preserve"> разработки и согласования границы разрабатываемых СЗЗ могут быть откорректированы</w:t>
      </w:r>
      <w:r w:rsidR="004140C1" w:rsidRPr="005A38AC">
        <w:rPr>
          <w:rFonts w:cs="Times New Roman"/>
          <w:i/>
          <w:sz w:val="24"/>
          <w:szCs w:val="24"/>
        </w:rPr>
        <w:t>;</w:t>
      </w:r>
    </w:p>
    <w:p w:rsidR="00AF3D7B" w:rsidRPr="005A38AC" w:rsidRDefault="00AF3D7B" w:rsidP="00A23CA9">
      <w:pPr>
        <w:numPr>
          <w:ilvl w:val="0"/>
          <w:numId w:val="15"/>
        </w:numPr>
        <w:tabs>
          <w:tab w:val="left" w:pos="1134"/>
        </w:tabs>
        <w:suppressAutoHyphens/>
        <w:autoSpaceDE w:val="0"/>
        <w:spacing w:after="0" w:line="240" w:lineRule="auto"/>
        <w:ind w:left="0" w:firstLine="567"/>
        <w:jc w:val="both"/>
        <w:rPr>
          <w:rFonts w:cs="Times New Roman"/>
          <w:i/>
          <w:sz w:val="24"/>
          <w:szCs w:val="24"/>
        </w:rPr>
      </w:pPr>
      <w:r w:rsidRPr="005A38AC">
        <w:rPr>
          <w:rFonts w:cs="Times New Roman"/>
          <w:i/>
          <w:sz w:val="24"/>
          <w:szCs w:val="24"/>
        </w:rPr>
        <w:t xml:space="preserve">Для объектов, указанных в п. </w:t>
      </w:r>
      <w:r w:rsidR="00581F22" w:rsidRPr="005A38AC">
        <w:rPr>
          <w:rFonts w:cs="Times New Roman"/>
          <w:i/>
          <w:sz w:val="24"/>
          <w:szCs w:val="24"/>
        </w:rPr>
        <w:t>2</w:t>
      </w:r>
      <w:r w:rsidR="0069635B" w:rsidRPr="005A38AC">
        <w:rPr>
          <w:rFonts w:cs="Times New Roman"/>
          <w:i/>
          <w:sz w:val="24"/>
          <w:szCs w:val="24"/>
        </w:rPr>
        <w:t>.</w:t>
      </w:r>
      <w:r w:rsidR="00E13F85" w:rsidRPr="005A38AC">
        <w:rPr>
          <w:rFonts w:cs="Times New Roman"/>
          <w:i/>
          <w:sz w:val="24"/>
          <w:szCs w:val="24"/>
        </w:rPr>
        <w:t>9</w:t>
      </w:r>
      <w:r w:rsidR="0069635B" w:rsidRPr="005A38AC">
        <w:rPr>
          <w:rFonts w:cs="Times New Roman"/>
          <w:i/>
          <w:sz w:val="24"/>
          <w:szCs w:val="24"/>
        </w:rPr>
        <w:t>.</w:t>
      </w:r>
      <w:r w:rsidR="00815570" w:rsidRPr="005A38AC">
        <w:rPr>
          <w:rFonts w:cs="Times New Roman"/>
          <w:i/>
          <w:sz w:val="24"/>
          <w:szCs w:val="24"/>
        </w:rPr>
        <w:t>7</w:t>
      </w:r>
      <w:r w:rsidR="0069635B" w:rsidRPr="005A38AC">
        <w:rPr>
          <w:rFonts w:cs="Times New Roman"/>
          <w:i/>
          <w:sz w:val="24"/>
          <w:szCs w:val="24"/>
        </w:rPr>
        <w:t>.</w:t>
      </w:r>
      <w:r w:rsidRPr="005A38AC">
        <w:rPr>
          <w:rFonts w:cs="Times New Roman"/>
          <w:i/>
          <w:sz w:val="24"/>
          <w:szCs w:val="24"/>
        </w:rPr>
        <w:t xml:space="preserve"> настоящего тома необходимо установление санитарно-защитн</w:t>
      </w:r>
      <w:r w:rsidR="001118B2" w:rsidRPr="005A38AC">
        <w:rPr>
          <w:rFonts w:cs="Times New Roman"/>
          <w:i/>
          <w:sz w:val="24"/>
          <w:szCs w:val="24"/>
        </w:rPr>
        <w:t>ых</w:t>
      </w:r>
      <w:r w:rsidRPr="005A38AC">
        <w:rPr>
          <w:rFonts w:cs="Times New Roman"/>
          <w:i/>
          <w:sz w:val="24"/>
          <w:szCs w:val="24"/>
        </w:rPr>
        <w:t xml:space="preserve"> зон в соответствии с «Правилами установления санитарно-защитных зон и использования земельных участков, расположенных в границах санитарно-защитных зон», утвержденных Постановлением Правительства РФ от 03.03.201</w:t>
      </w:r>
      <w:r w:rsidR="00DC2830" w:rsidRPr="005A38AC">
        <w:rPr>
          <w:rFonts w:cs="Times New Roman"/>
          <w:i/>
          <w:sz w:val="24"/>
          <w:szCs w:val="24"/>
        </w:rPr>
        <w:t>8 № 222</w:t>
      </w:r>
      <w:r w:rsidRPr="005A38AC">
        <w:rPr>
          <w:rFonts w:cs="Times New Roman"/>
          <w:i/>
          <w:sz w:val="24"/>
          <w:szCs w:val="24"/>
        </w:rPr>
        <w:t>;</w:t>
      </w:r>
    </w:p>
    <w:p w:rsidR="00AF3D7B" w:rsidRPr="005A38AC" w:rsidRDefault="00AF3D7B" w:rsidP="00A23CA9">
      <w:pPr>
        <w:numPr>
          <w:ilvl w:val="0"/>
          <w:numId w:val="15"/>
        </w:numPr>
        <w:tabs>
          <w:tab w:val="left" w:pos="1134"/>
        </w:tabs>
        <w:suppressAutoHyphens/>
        <w:autoSpaceDE w:val="0"/>
        <w:spacing w:after="0" w:line="240" w:lineRule="auto"/>
        <w:ind w:left="0" w:firstLine="567"/>
        <w:jc w:val="both"/>
        <w:rPr>
          <w:rFonts w:cs="Times New Roman"/>
          <w:i/>
          <w:sz w:val="24"/>
          <w:szCs w:val="24"/>
        </w:rPr>
      </w:pPr>
      <w:r w:rsidRPr="005A38AC">
        <w:rPr>
          <w:rFonts w:cs="Times New Roman"/>
          <w:i/>
          <w:sz w:val="24"/>
          <w:szCs w:val="24"/>
        </w:rPr>
        <w:t>Санитарно-защитная зона и ограничения использования земельных участков, расположенных в ее границах, считаются установленными со дня внесения сведений о такой зоне в Единый госу</w:t>
      </w:r>
      <w:r w:rsidR="004D71C1" w:rsidRPr="005A38AC">
        <w:rPr>
          <w:rFonts w:cs="Times New Roman"/>
          <w:i/>
          <w:sz w:val="24"/>
          <w:szCs w:val="24"/>
        </w:rPr>
        <w:t>дарственный реестр недвижимости.</w:t>
      </w:r>
    </w:p>
    <w:p w:rsidR="00EC1F81" w:rsidRPr="005A38AC" w:rsidRDefault="00EC1F81" w:rsidP="00BB063B">
      <w:pPr>
        <w:tabs>
          <w:tab w:val="left" w:pos="1134"/>
        </w:tabs>
        <w:suppressAutoHyphens/>
        <w:autoSpaceDE w:val="0"/>
        <w:spacing w:after="0" w:line="240" w:lineRule="auto"/>
        <w:jc w:val="both"/>
        <w:rPr>
          <w:rFonts w:cs="Times New Roman"/>
          <w:i/>
          <w:sz w:val="24"/>
          <w:szCs w:val="24"/>
        </w:rPr>
      </w:pPr>
    </w:p>
    <w:p w:rsidR="00396894" w:rsidRPr="005A38AC" w:rsidRDefault="00396894" w:rsidP="00245BAB">
      <w:pPr>
        <w:pStyle w:val="20"/>
        <w:numPr>
          <w:ilvl w:val="1"/>
          <w:numId w:val="74"/>
        </w:numPr>
        <w:tabs>
          <w:tab w:val="left" w:pos="1134"/>
        </w:tabs>
        <w:ind w:left="0" w:firstLine="567"/>
        <w:jc w:val="center"/>
        <w:rPr>
          <w:rFonts w:ascii="Times New Roman" w:hAnsi="Times New Roman" w:cs="Times New Roman"/>
          <w:b/>
          <w:color w:val="auto"/>
          <w:sz w:val="24"/>
          <w:szCs w:val="24"/>
        </w:rPr>
      </w:pPr>
      <w:bookmarkStart w:id="139" w:name="_Toc469398955"/>
      <w:bookmarkStart w:id="140" w:name="_Toc32498614"/>
      <w:bookmarkStart w:id="141" w:name="_Toc59800188"/>
      <w:bookmarkStart w:id="142" w:name="_Toc150939452"/>
      <w:r w:rsidRPr="005A38AC">
        <w:rPr>
          <w:rFonts w:ascii="Times New Roman" w:hAnsi="Times New Roman" w:cs="Times New Roman"/>
          <w:b/>
          <w:color w:val="auto"/>
          <w:sz w:val="24"/>
          <w:szCs w:val="24"/>
        </w:rPr>
        <w:t>Объекты капитального строительства местного значения</w:t>
      </w:r>
      <w:bookmarkEnd w:id="139"/>
      <w:bookmarkEnd w:id="140"/>
      <w:bookmarkEnd w:id="141"/>
      <w:bookmarkEnd w:id="142"/>
    </w:p>
    <w:p w:rsidR="005E5005" w:rsidRPr="005A38AC" w:rsidRDefault="005E5005" w:rsidP="00EC1F81">
      <w:pPr>
        <w:spacing w:after="0"/>
      </w:pPr>
    </w:p>
    <w:p w:rsidR="001118B2" w:rsidRPr="005A38AC" w:rsidRDefault="001118B2" w:rsidP="001118B2">
      <w:pPr>
        <w:spacing w:after="0"/>
        <w:ind w:firstLine="567"/>
        <w:jc w:val="both"/>
        <w:rPr>
          <w:rFonts w:eastAsia="TimesNewRomanPSMT" w:cs="Times New Roman"/>
          <w:spacing w:val="-2"/>
          <w:sz w:val="24"/>
          <w:szCs w:val="24"/>
        </w:rPr>
      </w:pPr>
      <w:r w:rsidRPr="005A38AC">
        <w:rPr>
          <w:rFonts w:eastAsia="TimesNewRomanPSMT" w:cs="Times New Roman"/>
          <w:spacing w:val="-2"/>
          <w:sz w:val="24"/>
          <w:szCs w:val="24"/>
        </w:rPr>
        <w:t>В соответствии со ст. 14 Федерального закона от 06.10.2003 № 131-ФЗ «Об общих принципах организации местного самоуправления в Российской Федерации» к вопросам местного значения сельского поселения относятся:</w:t>
      </w:r>
    </w:p>
    <w:p w:rsidR="001118B2" w:rsidRPr="005A38AC" w:rsidRDefault="001118B2" w:rsidP="00245BAB">
      <w:pPr>
        <w:pStyle w:val="ab"/>
        <w:numPr>
          <w:ilvl w:val="0"/>
          <w:numId w:val="89"/>
        </w:numPr>
        <w:ind w:left="0" w:firstLine="567"/>
        <w:jc w:val="both"/>
        <w:rPr>
          <w:rFonts w:eastAsia="TimesNewRomanPSMT"/>
          <w:spacing w:val="-2"/>
        </w:rPr>
      </w:pPr>
      <w:r w:rsidRPr="005A38AC">
        <w:rPr>
          <w:rFonts w:eastAsia="TimesNewRomanPSMT"/>
          <w:spacing w:val="-2"/>
        </w:rPr>
        <w:t xml:space="preserve"> владение, пользование и распоряжение имуществом, находящимся в муниципальной собственности поселения;</w:t>
      </w:r>
    </w:p>
    <w:p w:rsidR="001118B2" w:rsidRPr="005A38AC" w:rsidRDefault="001118B2" w:rsidP="00245BAB">
      <w:pPr>
        <w:pStyle w:val="ab"/>
        <w:numPr>
          <w:ilvl w:val="0"/>
          <w:numId w:val="89"/>
        </w:numPr>
        <w:ind w:left="0" w:firstLine="567"/>
        <w:jc w:val="both"/>
        <w:rPr>
          <w:rFonts w:eastAsia="TimesNewRomanPSMT"/>
          <w:spacing w:val="-2"/>
        </w:rPr>
      </w:pPr>
      <w:r w:rsidRPr="005A38AC">
        <w:rPr>
          <w:rFonts w:eastAsia="TimesNewRomanPSMT"/>
          <w:spacing w:val="-2"/>
        </w:rPr>
        <w:t xml:space="preserve"> обеспечение первичных мер пожарной безопасности в границах населенных пунктов поселения;</w:t>
      </w:r>
    </w:p>
    <w:p w:rsidR="001118B2" w:rsidRPr="005A38AC" w:rsidRDefault="001118B2" w:rsidP="00245BAB">
      <w:pPr>
        <w:pStyle w:val="ab"/>
        <w:numPr>
          <w:ilvl w:val="0"/>
          <w:numId w:val="89"/>
        </w:numPr>
        <w:ind w:left="0" w:firstLine="567"/>
        <w:jc w:val="both"/>
        <w:rPr>
          <w:rFonts w:eastAsia="TimesNewRomanPSMT"/>
          <w:spacing w:val="-2"/>
        </w:rPr>
      </w:pPr>
      <w:r w:rsidRPr="005A38AC">
        <w:rPr>
          <w:rFonts w:eastAsia="TimesNewRomanPSMT"/>
          <w:spacing w:val="-2"/>
        </w:rPr>
        <w:t xml:space="preserve"> создание условий для обеспечения жителей поселения услугами связи, общественного питания, торговли и бытового обслуживания;</w:t>
      </w:r>
    </w:p>
    <w:p w:rsidR="001118B2" w:rsidRPr="005A38AC" w:rsidRDefault="001118B2" w:rsidP="00245BAB">
      <w:pPr>
        <w:pStyle w:val="ab"/>
        <w:numPr>
          <w:ilvl w:val="0"/>
          <w:numId w:val="89"/>
        </w:numPr>
        <w:ind w:left="0" w:firstLine="567"/>
        <w:jc w:val="both"/>
        <w:rPr>
          <w:rFonts w:eastAsia="TimesNewRomanPSMT"/>
          <w:spacing w:val="-2"/>
        </w:rPr>
      </w:pPr>
      <w:r w:rsidRPr="005A38AC">
        <w:rPr>
          <w:rFonts w:eastAsia="TimesNewRomanPSMT"/>
          <w:spacing w:val="-2"/>
        </w:rPr>
        <w:t xml:space="preserve"> создание условий для организации досуга и обеспечения жителей поселения услугами организаций культуры;</w:t>
      </w:r>
    </w:p>
    <w:p w:rsidR="001118B2" w:rsidRPr="005A38AC" w:rsidRDefault="001118B2" w:rsidP="00245BAB">
      <w:pPr>
        <w:pStyle w:val="ab"/>
        <w:numPr>
          <w:ilvl w:val="0"/>
          <w:numId w:val="89"/>
        </w:numPr>
        <w:ind w:left="0" w:firstLine="567"/>
        <w:jc w:val="both"/>
        <w:rPr>
          <w:rFonts w:eastAsia="TimesNewRomanPSMT"/>
          <w:spacing w:val="-2"/>
        </w:rPr>
      </w:pPr>
      <w:r w:rsidRPr="005A38AC">
        <w:rPr>
          <w:rFonts w:eastAsia="TimesNewRomanPSMT"/>
          <w:spacing w:val="-2"/>
        </w:rPr>
        <w:lastRenderedPageBreak/>
        <w:t xml:space="preserve"> 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1118B2" w:rsidRPr="005A38AC" w:rsidRDefault="001118B2" w:rsidP="00245BAB">
      <w:pPr>
        <w:pStyle w:val="ab"/>
        <w:numPr>
          <w:ilvl w:val="0"/>
          <w:numId w:val="89"/>
        </w:numPr>
        <w:ind w:left="0" w:firstLine="567"/>
        <w:jc w:val="both"/>
        <w:rPr>
          <w:rFonts w:eastAsia="TimesNewRomanPSMT"/>
          <w:spacing w:val="-2"/>
        </w:rPr>
      </w:pPr>
      <w:r w:rsidRPr="005A38AC">
        <w:rPr>
          <w:rFonts w:eastAsia="TimesNewRomanPSMT"/>
          <w:spacing w:val="-2"/>
        </w:rPr>
        <w:t xml:space="preserve"> формирование архивных фондов поселения;</w:t>
      </w:r>
    </w:p>
    <w:p w:rsidR="001118B2" w:rsidRPr="005A38AC" w:rsidRDefault="001118B2" w:rsidP="00245BAB">
      <w:pPr>
        <w:pStyle w:val="ab"/>
        <w:numPr>
          <w:ilvl w:val="0"/>
          <w:numId w:val="89"/>
        </w:numPr>
        <w:ind w:left="0" w:firstLine="567"/>
        <w:jc w:val="both"/>
        <w:rPr>
          <w:rFonts w:eastAsia="TimesNewRomanPSMT"/>
          <w:spacing w:val="-2"/>
        </w:rPr>
      </w:pPr>
      <w:r w:rsidRPr="005A38AC">
        <w:rPr>
          <w:rFonts w:eastAsia="TimesNewRomanPSMT"/>
          <w:spacing w:val="-2"/>
        </w:rPr>
        <w:t xml:space="preserve"> утверждение правил благоустройства территории поселения, осуществление контроля за их соблюдением, организация благоустройства территории поселения в соответствии с указанными правилами;</w:t>
      </w:r>
    </w:p>
    <w:p w:rsidR="001118B2" w:rsidRPr="005A38AC" w:rsidRDefault="001118B2" w:rsidP="00245BAB">
      <w:pPr>
        <w:pStyle w:val="ab"/>
        <w:numPr>
          <w:ilvl w:val="0"/>
          <w:numId w:val="89"/>
        </w:numPr>
        <w:ind w:left="0" w:firstLine="567"/>
        <w:jc w:val="both"/>
        <w:rPr>
          <w:rFonts w:eastAsia="TimesNewRomanPSMT"/>
          <w:spacing w:val="-2"/>
        </w:rPr>
      </w:pPr>
      <w:r w:rsidRPr="005A38AC">
        <w:rPr>
          <w:rFonts w:eastAsia="TimesNewRomanPSMT"/>
          <w:spacing w:val="-2"/>
        </w:rPr>
        <w:t xml:space="preserve"> принятие в соответствии с гражданским законодательством Российской Федерации решения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w:t>
      </w:r>
    </w:p>
    <w:p w:rsidR="001118B2" w:rsidRPr="005A38AC" w:rsidRDefault="001118B2" w:rsidP="00245BAB">
      <w:pPr>
        <w:pStyle w:val="ab"/>
        <w:numPr>
          <w:ilvl w:val="0"/>
          <w:numId w:val="89"/>
        </w:numPr>
        <w:ind w:left="0" w:firstLine="567"/>
        <w:jc w:val="both"/>
        <w:rPr>
          <w:rFonts w:eastAsia="TimesNewRomanPSMT"/>
          <w:spacing w:val="-2"/>
        </w:rPr>
      </w:pPr>
      <w:r w:rsidRPr="005A38AC">
        <w:rPr>
          <w:rFonts w:eastAsia="TimesNewRomanPSMT"/>
          <w:spacing w:val="-2"/>
        </w:rPr>
        <w:t xml:space="preserve"> 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наименований элементам планировочной структуры в границах поселения, изменение, аннулирование таких наименований, размещение информации в государственном адресном реестре;</w:t>
      </w:r>
    </w:p>
    <w:p w:rsidR="001118B2" w:rsidRPr="005A38AC" w:rsidRDefault="001118B2" w:rsidP="00245BAB">
      <w:pPr>
        <w:pStyle w:val="ab"/>
        <w:numPr>
          <w:ilvl w:val="0"/>
          <w:numId w:val="89"/>
        </w:numPr>
        <w:ind w:left="0" w:firstLine="567"/>
        <w:jc w:val="both"/>
        <w:rPr>
          <w:rFonts w:eastAsia="TimesNewRomanPSMT"/>
          <w:spacing w:val="-2"/>
        </w:rPr>
      </w:pPr>
      <w:r w:rsidRPr="005A38AC">
        <w:rPr>
          <w:rFonts w:eastAsia="TimesNewRomanPSMT"/>
          <w:spacing w:val="-2"/>
        </w:rPr>
        <w:t xml:space="preserve"> содействие в развитии сельскохозяйственного производства, создание условий для развития малого и среднего предпринимательства;</w:t>
      </w:r>
    </w:p>
    <w:p w:rsidR="001118B2" w:rsidRPr="005A38AC" w:rsidRDefault="001118B2" w:rsidP="00245BAB">
      <w:pPr>
        <w:pStyle w:val="ab"/>
        <w:numPr>
          <w:ilvl w:val="0"/>
          <w:numId w:val="89"/>
        </w:numPr>
        <w:ind w:left="0" w:firstLine="567"/>
        <w:jc w:val="both"/>
        <w:rPr>
          <w:rFonts w:eastAsia="TimesNewRomanPSMT"/>
          <w:spacing w:val="-2"/>
        </w:rPr>
      </w:pPr>
      <w:r w:rsidRPr="005A38AC">
        <w:rPr>
          <w:rFonts w:eastAsia="TimesNewRomanPSMT"/>
          <w:spacing w:val="-2"/>
        </w:rPr>
        <w:t xml:space="preserve"> организация и осуществление мероприятий по работе с детьми и молодежью в поселении;</w:t>
      </w:r>
    </w:p>
    <w:p w:rsidR="004B6D50" w:rsidRPr="00A5358B" w:rsidRDefault="001118B2" w:rsidP="00245BAB">
      <w:pPr>
        <w:pStyle w:val="ab"/>
        <w:numPr>
          <w:ilvl w:val="0"/>
          <w:numId w:val="89"/>
        </w:numPr>
        <w:spacing w:after="240"/>
        <w:ind w:left="0" w:firstLine="567"/>
        <w:jc w:val="both"/>
        <w:rPr>
          <w:rFonts w:eastAsia="TimesNewRomanPSMT"/>
          <w:spacing w:val="-2"/>
        </w:rPr>
      </w:pPr>
      <w:r w:rsidRPr="005A38AC">
        <w:rPr>
          <w:rFonts w:eastAsia="TimesNewRomanPSMT"/>
          <w:spacing w:val="-2"/>
        </w:rPr>
        <w:t xml:space="preserve"> предоставление помещения для работы на обслуживаемом административном участке </w:t>
      </w:r>
      <w:r w:rsidRPr="00A5358B">
        <w:rPr>
          <w:rFonts w:eastAsia="TimesNewRomanPSMT"/>
          <w:spacing w:val="-2"/>
        </w:rPr>
        <w:t>поселения сотруднику, замещающему должность участкового уполномоченного полиции.</w:t>
      </w:r>
    </w:p>
    <w:p w:rsidR="004B6EEC" w:rsidRPr="00A5358B" w:rsidRDefault="004B6EEC" w:rsidP="008C0264">
      <w:pPr>
        <w:spacing w:after="0"/>
        <w:ind w:firstLine="567"/>
        <w:jc w:val="both"/>
        <w:rPr>
          <w:rFonts w:cs="Times New Roman"/>
          <w:sz w:val="24"/>
          <w:szCs w:val="24"/>
        </w:rPr>
      </w:pPr>
      <w:r w:rsidRPr="00A5358B">
        <w:rPr>
          <w:rFonts w:eastAsia="TimesNewRomanPSMT" w:cs="Times New Roman"/>
          <w:spacing w:val="-2"/>
          <w:sz w:val="24"/>
          <w:szCs w:val="24"/>
        </w:rPr>
        <w:t xml:space="preserve">В соответствии с </w:t>
      </w:r>
      <w:r w:rsidR="00B71975" w:rsidRPr="00A5358B">
        <w:rPr>
          <w:rFonts w:eastAsia="TimesNewRomanPSMT" w:cs="Times New Roman"/>
          <w:b/>
          <w:spacing w:val="-2"/>
          <w:sz w:val="24"/>
          <w:szCs w:val="24"/>
        </w:rPr>
        <w:t>У</w:t>
      </w:r>
      <w:r w:rsidRPr="00A5358B">
        <w:rPr>
          <w:rFonts w:eastAsia="TimesNewRomanPSMT" w:cs="Times New Roman"/>
          <w:b/>
          <w:spacing w:val="-2"/>
          <w:sz w:val="24"/>
          <w:szCs w:val="24"/>
        </w:rPr>
        <w:t>ставом</w:t>
      </w:r>
      <w:r w:rsidRPr="00A5358B">
        <w:rPr>
          <w:rFonts w:eastAsia="TimesNewRomanPSMT" w:cs="Times New Roman"/>
          <w:spacing w:val="-2"/>
          <w:sz w:val="24"/>
          <w:szCs w:val="24"/>
        </w:rPr>
        <w:t xml:space="preserve"> </w:t>
      </w:r>
      <w:r w:rsidR="005A38AC" w:rsidRPr="00A5358B">
        <w:rPr>
          <w:rFonts w:eastAsia="TimesNewRomanPSMT" w:cs="Times New Roman"/>
          <w:spacing w:val="-2"/>
          <w:sz w:val="24"/>
          <w:szCs w:val="24"/>
        </w:rPr>
        <w:t>Борщево-</w:t>
      </w:r>
      <w:proofErr w:type="spellStart"/>
      <w:r w:rsidR="005A38AC" w:rsidRPr="00A5358B">
        <w:rPr>
          <w:rFonts w:eastAsia="TimesNewRomanPSMT" w:cs="Times New Roman"/>
          <w:spacing w:val="-2"/>
          <w:sz w:val="24"/>
          <w:szCs w:val="24"/>
        </w:rPr>
        <w:t>Песковского</w:t>
      </w:r>
      <w:proofErr w:type="spellEnd"/>
      <w:r w:rsidR="00BA0CDD" w:rsidRPr="00A5358B">
        <w:rPr>
          <w:rFonts w:eastAsia="TimesNewRomanPSMT" w:cs="Times New Roman"/>
          <w:spacing w:val="-2"/>
          <w:sz w:val="24"/>
          <w:szCs w:val="24"/>
        </w:rPr>
        <w:t xml:space="preserve"> сельского поселения</w:t>
      </w:r>
      <w:r w:rsidRPr="00A5358B">
        <w:rPr>
          <w:rFonts w:eastAsia="TimesNewRomanPSMT" w:cs="Times New Roman"/>
          <w:spacing w:val="-2"/>
          <w:sz w:val="24"/>
          <w:szCs w:val="24"/>
        </w:rPr>
        <w:t xml:space="preserve"> </w:t>
      </w:r>
      <w:proofErr w:type="spellStart"/>
      <w:r w:rsidR="000D3F18" w:rsidRPr="00A5358B">
        <w:rPr>
          <w:rFonts w:cs="Times New Roman"/>
          <w:sz w:val="24"/>
          <w:szCs w:val="24"/>
        </w:rPr>
        <w:t>Эртильского</w:t>
      </w:r>
      <w:proofErr w:type="spellEnd"/>
      <w:r w:rsidR="00D860AC" w:rsidRPr="00A5358B">
        <w:rPr>
          <w:rFonts w:cs="Times New Roman"/>
          <w:sz w:val="24"/>
          <w:szCs w:val="24"/>
        </w:rPr>
        <w:t xml:space="preserve"> муниципального района</w:t>
      </w:r>
      <w:r w:rsidRPr="00A5358B">
        <w:rPr>
          <w:rFonts w:cs="Times New Roman"/>
          <w:sz w:val="24"/>
          <w:szCs w:val="24"/>
        </w:rPr>
        <w:t xml:space="preserve"> Воронежской области, </w:t>
      </w:r>
      <w:r w:rsidR="005A38AC" w:rsidRPr="00A5358B">
        <w:rPr>
          <w:rFonts w:cs="Times New Roman"/>
          <w:sz w:val="24"/>
          <w:szCs w:val="24"/>
        </w:rPr>
        <w:t>в ред.</w:t>
      </w:r>
      <w:r w:rsidRPr="00A5358B">
        <w:rPr>
          <w:rFonts w:cs="Times New Roman"/>
          <w:sz w:val="24"/>
          <w:szCs w:val="24"/>
        </w:rPr>
        <w:t xml:space="preserve"> </w:t>
      </w:r>
      <w:proofErr w:type="spellStart"/>
      <w:r w:rsidRPr="00A5358B">
        <w:rPr>
          <w:rFonts w:cs="Times New Roman"/>
          <w:sz w:val="24"/>
          <w:szCs w:val="24"/>
        </w:rPr>
        <w:t>реш</w:t>
      </w:r>
      <w:proofErr w:type="spellEnd"/>
      <w:r w:rsidR="005A38AC" w:rsidRPr="00A5358B">
        <w:rPr>
          <w:rFonts w:cs="Times New Roman"/>
          <w:sz w:val="24"/>
          <w:szCs w:val="24"/>
        </w:rPr>
        <w:t>.</w:t>
      </w:r>
      <w:r w:rsidRPr="00A5358B">
        <w:rPr>
          <w:rFonts w:cs="Times New Roman"/>
          <w:sz w:val="24"/>
          <w:szCs w:val="24"/>
        </w:rPr>
        <w:t xml:space="preserve"> </w:t>
      </w:r>
      <w:r w:rsidR="00C141A6" w:rsidRPr="00A5358B">
        <w:rPr>
          <w:rFonts w:cs="Times New Roman"/>
          <w:sz w:val="24"/>
          <w:szCs w:val="24"/>
        </w:rPr>
        <w:t xml:space="preserve">Совета народных депутатов </w:t>
      </w:r>
      <w:r w:rsidR="005A38AC" w:rsidRPr="00A5358B">
        <w:rPr>
          <w:rFonts w:cs="Times New Roman"/>
          <w:sz w:val="24"/>
          <w:szCs w:val="24"/>
        </w:rPr>
        <w:t>Борщево-</w:t>
      </w:r>
      <w:proofErr w:type="spellStart"/>
      <w:r w:rsidR="005A38AC" w:rsidRPr="00A5358B">
        <w:rPr>
          <w:rFonts w:cs="Times New Roman"/>
          <w:sz w:val="24"/>
          <w:szCs w:val="24"/>
        </w:rPr>
        <w:t>Песковского</w:t>
      </w:r>
      <w:proofErr w:type="spellEnd"/>
      <w:r w:rsidR="00BA0CDD" w:rsidRPr="00A5358B">
        <w:rPr>
          <w:rFonts w:cs="Times New Roman"/>
          <w:sz w:val="24"/>
          <w:szCs w:val="24"/>
        </w:rPr>
        <w:t xml:space="preserve"> сельского поселения </w:t>
      </w:r>
      <w:r w:rsidR="005A38AC" w:rsidRPr="00A5358B">
        <w:rPr>
          <w:sz w:val="24"/>
          <w:szCs w:val="24"/>
        </w:rPr>
        <w:t>от 30.09.2022 № 141</w:t>
      </w:r>
      <w:r w:rsidRPr="00A5358B">
        <w:rPr>
          <w:rFonts w:cs="Times New Roman"/>
          <w:sz w:val="24"/>
          <w:szCs w:val="24"/>
        </w:rPr>
        <w:t xml:space="preserve">, к вопросам местного значения </w:t>
      </w:r>
      <w:r w:rsidR="000D3F18" w:rsidRPr="00A5358B">
        <w:rPr>
          <w:rFonts w:eastAsia="TimesNewRomanPSMT" w:cs="Times New Roman"/>
          <w:spacing w:val="-2"/>
          <w:sz w:val="24"/>
          <w:szCs w:val="24"/>
        </w:rPr>
        <w:t>Бо</w:t>
      </w:r>
      <w:r w:rsidR="0099548D">
        <w:rPr>
          <w:rFonts w:eastAsia="TimesNewRomanPSMT" w:cs="Times New Roman"/>
          <w:spacing w:val="-2"/>
          <w:sz w:val="24"/>
          <w:szCs w:val="24"/>
        </w:rPr>
        <w:t>рщево-</w:t>
      </w:r>
      <w:proofErr w:type="spellStart"/>
      <w:r w:rsidR="0099548D">
        <w:rPr>
          <w:rFonts w:eastAsia="TimesNewRomanPSMT" w:cs="Times New Roman"/>
          <w:spacing w:val="-2"/>
          <w:sz w:val="24"/>
          <w:szCs w:val="24"/>
        </w:rPr>
        <w:t>Песковског</w:t>
      </w:r>
      <w:r w:rsidR="000D3F18" w:rsidRPr="00A5358B">
        <w:rPr>
          <w:rFonts w:eastAsia="TimesNewRomanPSMT" w:cs="Times New Roman"/>
          <w:spacing w:val="-2"/>
          <w:sz w:val="24"/>
          <w:szCs w:val="24"/>
        </w:rPr>
        <w:t>о</w:t>
      </w:r>
      <w:proofErr w:type="spellEnd"/>
      <w:r w:rsidR="00983803" w:rsidRPr="00A5358B">
        <w:rPr>
          <w:rFonts w:eastAsia="TimesNewRomanPSMT" w:cs="Times New Roman"/>
          <w:spacing w:val="-2"/>
          <w:sz w:val="24"/>
          <w:szCs w:val="24"/>
        </w:rPr>
        <w:t xml:space="preserve"> сельского поселения </w:t>
      </w:r>
      <w:r w:rsidRPr="00A5358B">
        <w:rPr>
          <w:rFonts w:cs="Times New Roman"/>
          <w:sz w:val="24"/>
          <w:szCs w:val="24"/>
        </w:rPr>
        <w:t>относятся:</w:t>
      </w:r>
    </w:p>
    <w:p w:rsidR="005A38AC" w:rsidRPr="005A38AC" w:rsidRDefault="005A38AC" w:rsidP="005A38AC">
      <w:pPr>
        <w:autoSpaceDE w:val="0"/>
        <w:autoSpaceDN w:val="0"/>
        <w:adjustRightInd w:val="0"/>
        <w:spacing w:after="0" w:line="240" w:lineRule="auto"/>
        <w:ind w:firstLine="567"/>
        <w:jc w:val="both"/>
        <w:rPr>
          <w:rFonts w:eastAsia="Times New Roman" w:cs="Times New Roman"/>
          <w:sz w:val="24"/>
          <w:szCs w:val="24"/>
        </w:rPr>
      </w:pPr>
      <w:r w:rsidRPr="00A5358B">
        <w:rPr>
          <w:rFonts w:eastAsia="Times New Roman" w:cs="Times New Roman"/>
          <w:sz w:val="24"/>
          <w:szCs w:val="24"/>
        </w:rPr>
        <w:t xml:space="preserve">- </w:t>
      </w:r>
      <w:r w:rsidRPr="005A38AC">
        <w:rPr>
          <w:rFonts w:eastAsia="Times New Roman" w:cs="Times New Roman"/>
          <w:sz w:val="24"/>
          <w:szCs w:val="24"/>
        </w:rPr>
        <w:t>составление и рассмотрение проекта бюджета поселения, утверждение и исполнение бюджета поселения, осуществление контроля за его исполнением, составление и утверждение отчета об исполнении бюджета поселения;</w:t>
      </w:r>
    </w:p>
    <w:p w:rsidR="005A38AC" w:rsidRPr="005A38AC" w:rsidRDefault="005A38AC"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 xml:space="preserve">- </w:t>
      </w:r>
      <w:r w:rsidRPr="005A38AC">
        <w:rPr>
          <w:rFonts w:eastAsia="Times New Roman" w:cs="Times New Roman"/>
          <w:sz w:val="24"/>
          <w:szCs w:val="24"/>
        </w:rPr>
        <w:t>установление, изменение и отмена местных налогов и сборов поселения;</w:t>
      </w:r>
    </w:p>
    <w:p w:rsidR="005A38AC" w:rsidRPr="005A38AC" w:rsidRDefault="005A38AC" w:rsidP="005A38AC">
      <w:pPr>
        <w:spacing w:after="0" w:line="240" w:lineRule="auto"/>
        <w:ind w:firstLine="567"/>
        <w:jc w:val="both"/>
        <w:rPr>
          <w:rFonts w:eastAsia="Times New Roman" w:cs="Times New Roman"/>
          <w:sz w:val="24"/>
          <w:szCs w:val="24"/>
        </w:rPr>
      </w:pPr>
      <w:r>
        <w:rPr>
          <w:rFonts w:eastAsia="Times New Roman" w:cs="Times New Roman"/>
          <w:sz w:val="24"/>
          <w:szCs w:val="24"/>
        </w:rPr>
        <w:t>-</w:t>
      </w:r>
      <w:r w:rsidRPr="005A38AC">
        <w:rPr>
          <w:rFonts w:eastAsia="Times New Roman" w:cs="Times New Roman"/>
          <w:sz w:val="24"/>
          <w:szCs w:val="24"/>
        </w:rPr>
        <w:t xml:space="preserve"> владение, пользование и распоряжение имуществом, находящимся в муниципальной собственности поселения; </w:t>
      </w:r>
    </w:p>
    <w:p w:rsidR="005A38AC" w:rsidRPr="005A38AC" w:rsidRDefault="005A38AC"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Pr="005A38AC">
        <w:rPr>
          <w:rFonts w:eastAsia="Times New Roman" w:cs="Times New Roman"/>
          <w:sz w:val="24"/>
          <w:szCs w:val="24"/>
        </w:rPr>
        <w:t xml:space="preserve"> организация в границах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w:t>
      </w:r>
    </w:p>
    <w:p w:rsidR="005A38AC" w:rsidRPr="005A38AC" w:rsidRDefault="005A38AC"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Pr="005A38AC">
        <w:rPr>
          <w:rFonts w:eastAsia="Times New Roman" w:cs="Times New Roman"/>
          <w:sz w:val="24"/>
          <w:szCs w:val="24"/>
        </w:rPr>
        <w:t xml:space="preserve"> </w:t>
      </w:r>
      <w:r w:rsidRPr="005A38AC">
        <w:rPr>
          <w:rFonts w:eastAsia="Times New Roman" w:cs="Times New Roman"/>
          <w:sz w:val="24"/>
          <w:szCs w:val="24"/>
          <w:lang w:eastAsia="ru-RU"/>
        </w:rPr>
        <w:t>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r w:rsidRPr="005A38AC">
        <w:rPr>
          <w:rFonts w:eastAsia="Times New Roman" w:cs="Times New Roman"/>
          <w:sz w:val="24"/>
          <w:szCs w:val="24"/>
        </w:rPr>
        <w:t>;</w:t>
      </w:r>
    </w:p>
    <w:p w:rsidR="005A38AC" w:rsidRPr="005A38AC" w:rsidRDefault="005A38AC"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Pr="005A38AC">
        <w:rPr>
          <w:rFonts w:eastAsia="Times New Roman" w:cs="Times New Roman"/>
          <w:sz w:val="24"/>
          <w:szCs w:val="24"/>
        </w:rPr>
        <w:t xml:space="preserve"> </w:t>
      </w:r>
      <w:r w:rsidRPr="005A38AC">
        <w:rPr>
          <w:rFonts w:eastAsia="Times New Roman" w:cs="Times New Roman"/>
          <w:sz w:val="24"/>
          <w:szCs w:val="24"/>
          <w:lang w:eastAsia="ru-RU"/>
        </w:rPr>
        <w:t>создание условий для реализации мер, направленных на укрепление межнационального и межконфессионального согласия, сохранение и развитие языков и культуры народов Российской Федерации, проживающих на территории поселения, социальную и культурную адаптацию мигрантов, профилактику межнациональных (межэтнических) конфликтов</w:t>
      </w:r>
      <w:r w:rsidRPr="005A38AC">
        <w:rPr>
          <w:rFonts w:eastAsia="Times New Roman" w:cs="Times New Roman"/>
          <w:sz w:val="24"/>
          <w:szCs w:val="24"/>
        </w:rPr>
        <w:t>;</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w:t>
      </w:r>
      <w:r w:rsidR="005A38AC" w:rsidRPr="005A38AC">
        <w:rPr>
          <w:rFonts w:eastAsia="Times New Roman" w:cs="Times New Roman"/>
          <w:sz w:val="24"/>
          <w:szCs w:val="24"/>
          <w:lang w:eastAsia="ru-RU"/>
        </w:rPr>
        <w:t>участие в предупреждении и ликвидации последствий чрезвычайных ситуаций в границах поселения</w:t>
      </w:r>
      <w:r w:rsidR="005A38AC" w:rsidRPr="005A38AC">
        <w:rPr>
          <w:rFonts w:eastAsia="Times New Roman" w:cs="Times New Roman"/>
          <w:sz w:val="24"/>
          <w:szCs w:val="24"/>
        </w:rPr>
        <w:t>;</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обеспечение первичных мер пожарной безопасности в границах населенных пунктов поселения;</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lastRenderedPageBreak/>
        <w:t>-</w:t>
      </w:r>
      <w:r w:rsidR="005A38AC" w:rsidRPr="005A38AC">
        <w:rPr>
          <w:rFonts w:eastAsia="Times New Roman" w:cs="Times New Roman"/>
          <w:sz w:val="24"/>
          <w:szCs w:val="24"/>
        </w:rPr>
        <w:t xml:space="preserve"> создание условий для обеспечения жителей поселения услугами связи, общественного питания, торговли и бытового обслуживания; </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организация библиотечного обслуживания населения, комплектование и обеспечение сохранности библиотечных фондов библиотек поселения;</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создание условий для организации досуга и обеспечения жителей поселения услугами организаций культуры;</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w:t>
      </w:r>
      <w:r w:rsidR="005A38AC" w:rsidRPr="005A38AC">
        <w:rPr>
          <w:rFonts w:eastAsia="Times New Roman" w:cs="Calibri"/>
          <w:sz w:val="24"/>
          <w:szCs w:val="24"/>
          <w:lang w:eastAsia="ru-RU"/>
        </w:rPr>
        <w:t>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r w:rsidR="005A38AC" w:rsidRPr="005A38AC">
        <w:rPr>
          <w:rFonts w:eastAsia="Times New Roman" w:cs="Times New Roman"/>
          <w:sz w:val="24"/>
          <w:szCs w:val="24"/>
        </w:rPr>
        <w:t>;</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формирование архивных фондов поселения;</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w:t>
      </w:r>
      <w:r w:rsidR="005A38AC" w:rsidRPr="005A38AC">
        <w:rPr>
          <w:rFonts w:eastAsia="Times New Roman" w:cs="Times New Roman"/>
          <w:sz w:val="24"/>
          <w:szCs w:val="24"/>
          <w:lang w:eastAsia="ru-RU"/>
        </w:rPr>
        <w:t>участие в организации деятельности по накоплению (в том числе раздельному накоплению) и транспортированию твердых коммунальных отходов;</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w:t>
      </w:r>
      <w:r w:rsidR="005A38AC" w:rsidRPr="005A38AC">
        <w:rPr>
          <w:rFonts w:eastAsia="Times New Roman" w:cs="Calibri"/>
          <w:sz w:val="24"/>
          <w:szCs w:val="24"/>
        </w:rPr>
        <w:t>утверждение правил благоустройства территории поселения, осуществление контроля за их соблюдением, организация благоустройства территории поселения в соответствии с указанными правилами, а также организация использования, охраны, защиты, воспроизводства городских лесов, лесов особо охраняемых природных территорий, расположенных в границах населенных пунктов поселения;</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w:t>
      </w:r>
      <w:r w:rsidR="005A38AC" w:rsidRPr="005A38AC">
        <w:rPr>
          <w:rFonts w:eastAsia="Times New Roman" w:cs="Times New Roman"/>
          <w:sz w:val="24"/>
          <w:szCs w:val="24"/>
          <w:lang w:eastAsia="ru-RU"/>
        </w:rPr>
        <w:t xml:space="preserve">утверждение генеральных планов поселения, правил землепользования и застройки, утверждение подготовленной на основе генеральных планов поселения документации по планировке территории, выдача </w:t>
      </w:r>
      <w:r w:rsidR="005A38AC" w:rsidRPr="005A38AC">
        <w:rPr>
          <w:rFonts w:eastAsia="Times New Roman" w:cs="Calibri"/>
          <w:sz w:val="24"/>
          <w:szCs w:val="24"/>
          <w:lang w:eastAsia="ru-RU"/>
        </w:rPr>
        <w:t>градостроительного плана земельного участка, расположенного в границах поселения, выдача</w:t>
      </w:r>
      <w:r w:rsidR="005A38AC" w:rsidRPr="005A38AC">
        <w:rPr>
          <w:rFonts w:eastAsia="Times New Roman" w:cs="Times New Roman"/>
          <w:sz w:val="24"/>
          <w:szCs w:val="24"/>
          <w:lang w:eastAsia="ru-RU"/>
        </w:rPr>
        <w:t xml:space="preserve"> разрешений на строительство (за исключением случаев, предусмотренных Градостроительным </w:t>
      </w:r>
      <w:hyperlink r:id="rId60" w:history="1">
        <w:r w:rsidR="005A38AC" w:rsidRPr="005A38AC">
          <w:rPr>
            <w:rFonts w:eastAsia="Times New Roman" w:cs="Times New Roman"/>
            <w:sz w:val="24"/>
            <w:szCs w:val="24"/>
            <w:lang w:eastAsia="ru-RU"/>
          </w:rPr>
          <w:t>кодексом</w:t>
        </w:r>
      </w:hyperlink>
      <w:r w:rsidR="005A38AC" w:rsidRPr="005A38AC">
        <w:rPr>
          <w:rFonts w:eastAsia="Times New Roman" w:cs="Times New Roman"/>
          <w:sz w:val="24"/>
          <w:szCs w:val="24"/>
          <w:lang w:eastAsia="ru-RU"/>
        </w:rPr>
        <w:t xml:space="preserve">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утверждение местных нормативов градостроительного проектирования поселений, резервирование земель и изъятие земельных участков в границах поселения для муниципальных нужд, осуществление в случаях, предусмотренных Градостроительным </w:t>
      </w:r>
      <w:hyperlink r:id="rId61" w:history="1">
        <w:r w:rsidR="005A38AC" w:rsidRPr="005A38AC">
          <w:rPr>
            <w:rFonts w:eastAsia="Times New Roman" w:cs="Times New Roman"/>
            <w:sz w:val="24"/>
            <w:szCs w:val="24"/>
            <w:lang w:eastAsia="ru-RU"/>
          </w:rPr>
          <w:t>кодексом</w:t>
        </w:r>
      </w:hyperlink>
      <w:r w:rsidR="005A38AC" w:rsidRPr="005A38AC">
        <w:rPr>
          <w:rFonts w:eastAsia="Times New Roman" w:cs="Times New Roman"/>
          <w:sz w:val="24"/>
          <w:szCs w:val="24"/>
          <w:lang w:eastAsia="ru-RU"/>
        </w:rPr>
        <w:t xml:space="preserve"> Российской Федерации, осмотров зданий, сооружений и выдача рекомендаций об устранении выявленных в ходе таких осмотров нарушений</w:t>
      </w:r>
      <w:r w:rsidR="005A38AC" w:rsidRPr="005A38AC">
        <w:rPr>
          <w:rFonts w:eastAsia="Times New Roman" w:cs="Times New Roman"/>
          <w:sz w:val="24"/>
          <w:szCs w:val="24"/>
        </w:rPr>
        <w:t xml:space="preserve">; </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наименований элементам планировочной структуры в границах поселения, изменение, аннулирование таких наименований, размещение информации в государственном адресном реестре;</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организация ритуальных услуг и содержание мест захоронения;</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содействие в развитии сельскохозяйственного производства, создание условий для развития малого и среднего предпринимательства;</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организация и осуществление мероприятий по работе с детьми и молодежью в поселении;</w:t>
      </w:r>
    </w:p>
    <w:p w:rsidR="005A38AC" w:rsidRPr="005A38AC" w:rsidRDefault="00A5358B" w:rsidP="00A5358B">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оказание поддержки гражданам и их объединениям, участвующим в охране общественного порядка, создание условий для деятельности народных дружин;</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создание, содержание и организация деятельности аварийно-спасательных служб и (или) аварийно-спасательных формирований на территории поселения;</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lastRenderedPageBreak/>
        <w:t>-</w:t>
      </w:r>
      <w:r w:rsidR="005A38AC" w:rsidRPr="005A38AC">
        <w:rPr>
          <w:rFonts w:eastAsia="Times New Roman" w:cs="Times New Roman"/>
          <w:sz w:val="24"/>
          <w:szCs w:val="24"/>
        </w:rPr>
        <w:t xml:space="preserve"> осуществление мероприятий по обеспечению безопасности людей на водных объектах, охране их жизни и здоровья;</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предоставление помещения для работы на обслуживаемом административном участке поселения сотруднику, замещающему должность участкового уполномоченного полиции;</w:t>
      </w:r>
    </w:p>
    <w:p w:rsidR="005A38AC" w:rsidRPr="005A38AC" w:rsidRDefault="00A5358B" w:rsidP="005A38AC">
      <w:pPr>
        <w:autoSpaceDE w:val="0"/>
        <w:autoSpaceDN w:val="0"/>
        <w:adjustRightInd w:val="0"/>
        <w:spacing w:after="0" w:line="240" w:lineRule="auto"/>
        <w:ind w:firstLine="567"/>
        <w:jc w:val="both"/>
        <w:rPr>
          <w:rFonts w:eastAsia="Times New Roman" w:cs="Times New Roman"/>
          <w:sz w:val="24"/>
          <w:szCs w:val="24"/>
        </w:rPr>
      </w:pPr>
      <w:r>
        <w:rPr>
          <w:rFonts w:eastAsia="Times New Roman" w:cs="Times New Roman"/>
          <w:sz w:val="24"/>
          <w:szCs w:val="24"/>
        </w:rPr>
        <w:t>-</w:t>
      </w:r>
      <w:r w:rsidR="005A38AC" w:rsidRPr="005A38AC">
        <w:rPr>
          <w:rFonts w:eastAsia="Times New Roman" w:cs="Times New Roman"/>
          <w:sz w:val="24"/>
          <w:szCs w:val="24"/>
        </w:rPr>
        <w:t xml:space="preserve"> осуществление мер по противодействию коррупции в границах поселения.</w:t>
      </w:r>
    </w:p>
    <w:p w:rsidR="002F52FE" w:rsidRPr="00A5358B" w:rsidRDefault="002F52FE" w:rsidP="002F52FE">
      <w:pPr>
        <w:suppressAutoHyphens/>
        <w:autoSpaceDE w:val="0"/>
        <w:autoSpaceDN w:val="0"/>
        <w:adjustRightInd w:val="0"/>
        <w:spacing w:after="0" w:line="240" w:lineRule="auto"/>
        <w:ind w:left="-540" w:right="-365" w:firstLine="720"/>
        <w:jc w:val="both"/>
        <w:rPr>
          <w:rFonts w:eastAsia="Times New Roman" w:cs="Times New Roman"/>
          <w:sz w:val="24"/>
          <w:szCs w:val="24"/>
          <w:lang w:eastAsia="ar-SA"/>
        </w:rPr>
      </w:pPr>
    </w:p>
    <w:p w:rsidR="003952D9" w:rsidRPr="00A5358B" w:rsidRDefault="003952D9" w:rsidP="00245BAB">
      <w:pPr>
        <w:pStyle w:val="ab"/>
        <w:numPr>
          <w:ilvl w:val="2"/>
          <w:numId w:val="74"/>
        </w:numPr>
        <w:tabs>
          <w:tab w:val="left" w:pos="851"/>
        </w:tabs>
        <w:autoSpaceDE w:val="0"/>
        <w:autoSpaceDN w:val="0"/>
        <w:adjustRightInd w:val="0"/>
        <w:ind w:left="0" w:firstLine="567"/>
        <w:jc w:val="center"/>
        <w:outlineLvl w:val="2"/>
        <w:rPr>
          <w:b/>
          <w:i/>
        </w:rPr>
      </w:pPr>
      <w:bookmarkStart w:id="143" w:name="_Toc59800192"/>
      <w:bookmarkStart w:id="144" w:name="_Toc150939453"/>
      <w:r w:rsidRPr="00A5358B">
        <w:rPr>
          <w:b/>
          <w:i/>
        </w:rPr>
        <w:t xml:space="preserve">Объекты социальной инфраструктуры </w:t>
      </w:r>
      <w:bookmarkEnd w:id="143"/>
      <w:r w:rsidR="00547F56" w:rsidRPr="00A5358B">
        <w:rPr>
          <w:b/>
          <w:i/>
        </w:rPr>
        <w:t>Б</w:t>
      </w:r>
      <w:r w:rsidR="00A5358B" w:rsidRPr="00A5358B">
        <w:rPr>
          <w:b/>
          <w:i/>
        </w:rPr>
        <w:t>орщево-</w:t>
      </w:r>
      <w:proofErr w:type="spellStart"/>
      <w:r w:rsidR="00A5358B" w:rsidRPr="00A5358B">
        <w:rPr>
          <w:b/>
          <w:i/>
        </w:rPr>
        <w:t>Песковского</w:t>
      </w:r>
      <w:proofErr w:type="spellEnd"/>
      <w:r w:rsidR="00857A7E" w:rsidRPr="00A5358B">
        <w:rPr>
          <w:b/>
          <w:i/>
        </w:rPr>
        <w:t xml:space="preserve"> сельского поселения</w:t>
      </w:r>
      <w:bookmarkEnd w:id="144"/>
    </w:p>
    <w:p w:rsidR="00C046C5" w:rsidRPr="00A5358B" w:rsidRDefault="00C046C5" w:rsidP="003952D9">
      <w:pPr>
        <w:spacing w:after="0" w:line="240" w:lineRule="auto"/>
        <w:ind w:firstLine="567"/>
        <w:jc w:val="both"/>
        <w:rPr>
          <w:rFonts w:cs="Times New Roman"/>
          <w:sz w:val="24"/>
          <w:szCs w:val="24"/>
        </w:rPr>
      </w:pPr>
    </w:p>
    <w:p w:rsidR="003952D9" w:rsidRPr="00A5358B" w:rsidRDefault="003952D9" w:rsidP="003952D9">
      <w:pPr>
        <w:spacing w:after="0" w:line="240" w:lineRule="auto"/>
        <w:ind w:firstLine="567"/>
        <w:jc w:val="both"/>
        <w:rPr>
          <w:rFonts w:cs="Times New Roman"/>
          <w:sz w:val="24"/>
          <w:szCs w:val="24"/>
        </w:rPr>
      </w:pPr>
      <w:r w:rsidRPr="00A5358B">
        <w:rPr>
          <w:rFonts w:cs="Times New Roman"/>
          <w:sz w:val="24"/>
          <w:szCs w:val="24"/>
        </w:rPr>
        <w:t xml:space="preserve">Социальная инфраструктура – это комплекс объектов обслуживания и взаимосвязей между ними, наземных, пешеходных и дистанционных, в пределах муниципального образования – территории </w:t>
      </w:r>
      <w:bookmarkStart w:id="145" w:name="_Hlk129944103"/>
      <w:r w:rsidR="00A5358B" w:rsidRPr="00A5358B">
        <w:rPr>
          <w:rFonts w:cs="Times New Roman"/>
          <w:sz w:val="24"/>
          <w:szCs w:val="24"/>
        </w:rPr>
        <w:t>Борщево-</w:t>
      </w:r>
      <w:proofErr w:type="spellStart"/>
      <w:r w:rsidR="00A5358B" w:rsidRPr="00A5358B">
        <w:rPr>
          <w:rFonts w:cs="Times New Roman"/>
          <w:sz w:val="24"/>
          <w:szCs w:val="24"/>
        </w:rPr>
        <w:t>Песковского</w:t>
      </w:r>
      <w:proofErr w:type="spellEnd"/>
      <w:r w:rsidR="00A3743D" w:rsidRPr="00A5358B">
        <w:rPr>
          <w:rFonts w:cs="Times New Roman"/>
          <w:sz w:val="24"/>
          <w:szCs w:val="24"/>
        </w:rPr>
        <w:t xml:space="preserve"> сельского поселения</w:t>
      </w:r>
      <w:bookmarkEnd w:id="145"/>
      <w:r w:rsidRPr="00A5358B">
        <w:rPr>
          <w:rFonts w:cs="Times New Roman"/>
          <w:sz w:val="24"/>
          <w:szCs w:val="24"/>
        </w:rPr>
        <w:t>.</w:t>
      </w:r>
    </w:p>
    <w:p w:rsidR="003952D9" w:rsidRPr="00A5358B" w:rsidRDefault="003952D9" w:rsidP="003952D9">
      <w:pPr>
        <w:spacing w:after="0" w:line="240" w:lineRule="auto"/>
        <w:ind w:firstLine="567"/>
        <w:jc w:val="both"/>
        <w:rPr>
          <w:rFonts w:cs="Times New Roman"/>
          <w:sz w:val="24"/>
          <w:szCs w:val="24"/>
        </w:rPr>
      </w:pPr>
      <w:r w:rsidRPr="00A5358B">
        <w:rPr>
          <w:rFonts w:cs="Times New Roman"/>
          <w:sz w:val="24"/>
          <w:szCs w:val="24"/>
        </w:rPr>
        <w:t>Все объекты обслуживания социальной инфраструктуры можно разделить на группы по следующим признакам:</w:t>
      </w:r>
    </w:p>
    <w:p w:rsidR="003952D9" w:rsidRPr="00A5358B" w:rsidRDefault="003952D9" w:rsidP="00A23CA9">
      <w:pPr>
        <w:widowControl w:val="0"/>
        <w:numPr>
          <w:ilvl w:val="0"/>
          <w:numId w:val="17"/>
        </w:numPr>
        <w:tabs>
          <w:tab w:val="left" w:pos="1134"/>
        </w:tabs>
        <w:suppressAutoHyphens/>
        <w:spacing w:after="0" w:line="240" w:lineRule="auto"/>
        <w:ind w:left="0" w:firstLine="567"/>
        <w:jc w:val="both"/>
        <w:rPr>
          <w:rFonts w:cs="Times New Roman"/>
          <w:sz w:val="24"/>
          <w:szCs w:val="24"/>
        </w:rPr>
      </w:pPr>
      <w:r w:rsidRPr="00A5358B">
        <w:rPr>
          <w:rFonts w:cs="Times New Roman"/>
          <w:sz w:val="24"/>
          <w:szCs w:val="24"/>
        </w:rPr>
        <w:t>по функциональному назначению (предприятия образования, здравоохранения, физкультуры и спорта, культуры, торговли, общественного питания, бытового обслуживания, отделения связи, отделения сбербанка, пункты охраны правопорядка, административные учреждения);</w:t>
      </w:r>
    </w:p>
    <w:p w:rsidR="003952D9" w:rsidRPr="00A5358B" w:rsidRDefault="003952D9" w:rsidP="00A23CA9">
      <w:pPr>
        <w:widowControl w:val="0"/>
        <w:numPr>
          <w:ilvl w:val="0"/>
          <w:numId w:val="17"/>
        </w:numPr>
        <w:tabs>
          <w:tab w:val="left" w:pos="1134"/>
        </w:tabs>
        <w:suppressAutoHyphens/>
        <w:spacing w:after="0" w:line="240" w:lineRule="auto"/>
        <w:ind w:left="0" w:firstLine="567"/>
        <w:jc w:val="both"/>
        <w:rPr>
          <w:rFonts w:cs="Times New Roman"/>
          <w:sz w:val="24"/>
          <w:szCs w:val="24"/>
        </w:rPr>
      </w:pPr>
      <w:r w:rsidRPr="00A5358B">
        <w:rPr>
          <w:rFonts w:cs="Times New Roman"/>
          <w:sz w:val="24"/>
          <w:szCs w:val="24"/>
        </w:rPr>
        <w:t>по формам собственности и рангу административного подчинения (государственные (федеральные), областные (региональные), районного и местного значения (муниципальные), ведомственные и частные);</w:t>
      </w:r>
    </w:p>
    <w:p w:rsidR="003952D9" w:rsidRPr="00A5358B" w:rsidRDefault="003952D9" w:rsidP="00A23CA9">
      <w:pPr>
        <w:widowControl w:val="0"/>
        <w:numPr>
          <w:ilvl w:val="0"/>
          <w:numId w:val="17"/>
        </w:numPr>
        <w:tabs>
          <w:tab w:val="left" w:pos="1134"/>
        </w:tabs>
        <w:suppressAutoHyphens/>
        <w:spacing w:after="0" w:line="240" w:lineRule="auto"/>
        <w:ind w:left="0" w:firstLine="567"/>
        <w:jc w:val="both"/>
        <w:rPr>
          <w:rFonts w:cs="Times New Roman"/>
          <w:sz w:val="24"/>
          <w:szCs w:val="24"/>
        </w:rPr>
      </w:pPr>
      <w:r w:rsidRPr="00A5358B">
        <w:rPr>
          <w:rFonts w:cs="Times New Roman"/>
          <w:sz w:val="24"/>
          <w:szCs w:val="24"/>
        </w:rPr>
        <w:t>по интенсивности использования (объекты повседневного спроса, периодического спроса и эпизодического спроса).</w:t>
      </w:r>
    </w:p>
    <w:p w:rsidR="003952D9" w:rsidRPr="00A5358B" w:rsidRDefault="003952D9" w:rsidP="003952D9">
      <w:pPr>
        <w:spacing w:after="0" w:line="240" w:lineRule="auto"/>
        <w:ind w:firstLine="567"/>
        <w:jc w:val="both"/>
        <w:rPr>
          <w:rFonts w:cs="Times New Roman"/>
          <w:sz w:val="24"/>
          <w:szCs w:val="24"/>
        </w:rPr>
      </w:pPr>
      <w:r w:rsidRPr="00A5358B">
        <w:rPr>
          <w:rFonts w:cs="Times New Roman"/>
          <w:sz w:val="24"/>
          <w:szCs w:val="24"/>
        </w:rPr>
        <w:t>К необходимым объектам общественного обслуживания населения относятся:</w:t>
      </w:r>
    </w:p>
    <w:p w:rsidR="003952D9" w:rsidRPr="00A5358B" w:rsidRDefault="003952D9" w:rsidP="00A23CA9">
      <w:pPr>
        <w:pStyle w:val="ab"/>
        <w:numPr>
          <w:ilvl w:val="0"/>
          <w:numId w:val="16"/>
        </w:numPr>
        <w:tabs>
          <w:tab w:val="left" w:pos="1134"/>
        </w:tabs>
        <w:ind w:left="0" w:firstLine="567"/>
        <w:jc w:val="both"/>
      </w:pPr>
      <w:r w:rsidRPr="00A5358B">
        <w:t>Объекты образования;</w:t>
      </w:r>
    </w:p>
    <w:p w:rsidR="003952D9" w:rsidRPr="00A5358B" w:rsidRDefault="003952D9" w:rsidP="00A23CA9">
      <w:pPr>
        <w:pStyle w:val="ab"/>
        <w:numPr>
          <w:ilvl w:val="0"/>
          <w:numId w:val="16"/>
        </w:numPr>
        <w:tabs>
          <w:tab w:val="left" w:pos="1134"/>
        </w:tabs>
        <w:ind w:left="0" w:firstLine="567"/>
        <w:jc w:val="both"/>
      </w:pPr>
      <w:r w:rsidRPr="00A5358B">
        <w:t>Объекты здравоохранения;</w:t>
      </w:r>
    </w:p>
    <w:p w:rsidR="003952D9" w:rsidRPr="00A5358B" w:rsidRDefault="003952D9" w:rsidP="00A23CA9">
      <w:pPr>
        <w:pStyle w:val="ab"/>
        <w:numPr>
          <w:ilvl w:val="0"/>
          <w:numId w:val="16"/>
        </w:numPr>
        <w:tabs>
          <w:tab w:val="left" w:pos="1134"/>
        </w:tabs>
        <w:ind w:left="0" w:firstLine="567"/>
        <w:jc w:val="both"/>
      </w:pPr>
      <w:r w:rsidRPr="00A5358B">
        <w:t>Объекты социального обслуживания населения;</w:t>
      </w:r>
    </w:p>
    <w:p w:rsidR="003952D9" w:rsidRPr="00A5358B" w:rsidRDefault="003952D9" w:rsidP="00A23CA9">
      <w:pPr>
        <w:pStyle w:val="ab"/>
        <w:numPr>
          <w:ilvl w:val="0"/>
          <w:numId w:val="16"/>
        </w:numPr>
        <w:tabs>
          <w:tab w:val="left" w:pos="1134"/>
        </w:tabs>
        <w:ind w:left="0" w:firstLine="567"/>
        <w:jc w:val="both"/>
      </w:pPr>
      <w:r w:rsidRPr="00A5358B">
        <w:t>Объекты физической культуры и спорта;</w:t>
      </w:r>
    </w:p>
    <w:p w:rsidR="003952D9" w:rsidRPr="00A5358B" w:rsidRDefault="003952D9" w:rsidP="00A23CA9">
      <w:pPr>
        <w:pStyle w:val="ab"/>
        <w:numPr>
          <w:ilvl w:val="0"/>
          <w:numId w:val="16"/>
        </w:numPr>
        <w:tabs>
          <w:tab w:val="left" w:pos="1134"/>
        </w:tabs>
        <w:ind w:left="0" w:firstLine="567"/>
        <w:jc w:val="both"/>
      </w:pPr>
      <w:r w:rsidRPr="00A5358B">
        <w:t>Объекты культуры и искусства;</w:t>
      </w:r>
    </w:p>
    <w:p w:rsidR="003952D9" w:rsidRPr="00A5358B" w:rsidRDefault="003952D9" w:rsidP="00A23CA9">
      <w:pPr>
        <w:pStyle w:val="ab"/>
        <w:numPr>
          <w:ilvl w:val="0"/>
          <w:numId w:val="16"/>
        </w:numPr>
        <w:tabs>
          <w:tab w:val="left" w:pos="1134"/>
        </w:tabs>
        <w:ind w:left="0" w:firstLine="567"/>
        <w:jc w:val="both"/>
      </w:pPr>
      <w:r w:rsidRPr="00A5358B">
        <w:t>Объекты услуг связи, общественного питания, торговли и бытового обслуживания.</w:t>
      </w:r>
    </w:p>
    <w:p w:rsidR="00937E08" w:rsidRPr="00A5358B" w:rsidRDefault="00937E08" w:rsidP="00937E08">
      <w:pPr>
        <w:spacing w:after="0"/>
        <w:ind w:firstLine="567"/>
        <w:jc w:val="both"/>
        <w:rPr>
          <w:rFonts w:eastAsia="Calibri" w:cs="Times New Roman"/>
          <w:bCs/>
          <w:sz w:val="24"/>
          <w:szCs w:val="24"/>
          <w:lang w:eastAsia="ru-RU"/>
        </w:rPr>
      </w:pPr>
      <w:r w:rsidRPr="00A5358B">
        <w:rPr>
          <w:rFonts w:eastAsia="Calibri" w:cs="Times New Roman"/>
          <w:bCs/>
          <w:sz w:val="24"/>
          <w:szCs w:val="24"/>
          <w:lang w:eastAsia="ru-RU"/>
        </w:rPr>
        <w:t>Расчетные показатели минимально допустимого уровня обеспеченности и расчетные показатели максимально допустимого уровня территориальной доступности объектов регионального и местного значения на территории Воронежской области установлены Региональными нормативами градостроительного проектирования Воронежской области (далее по тексту РНГП ВО), утвержденными Приказом Управления архитектуры и градостроительства Воронежской области от 09.10.2017 № 45-01-04/115</w:t>
      </w:r>
      <w:r w:rsidR="008743EB" w:rsidRPr="00A5358B">
        <w:rPr>
          <w:rFonts w:eastAsia="Calibri" w:cs="Times New Roman"/>
          <w:bCs/>
          <w:sz w:val="24"/>
          <w:szCs w:val="24"/>
          <w:lang w:eastAsia="ru-RU"/>
        </w:rPr>
        <w:t>.</w:t>
      </w:r>
    </w:p>
    <w:p w:rsidR="00937E08" w:rsidRPr="00A5358B" w:rsidRDefault="00937E08" w:rsidP="00937E08">
      <w:pPr>
        <w:spacing w:after="0"/>
        <w:ind w:firstLine="567"/>
        <w:jc w:val="both"/>
        <w:rPr>
          <w:rFonts w:eastAsia="Calibri" w:cs="Times New Roman"/>
          <w:bCs/>
          <w:sz w:val="24"/>
          <w:szCs w:val="24"/>
          <w:lang w:eastAsia="ru-RU"/>
        </w:rPr>
      </w:pPr>
      <w:r w:rsidRPr="00A5358B">
        <w:rPr>
          <w:rFonts w:eastAsia="Calibri" w:cs="Times New Roman"/>
          <w:bCs/>
          <w:sz w:val="24"/>
          <w:szCs w:val="24"/>
          <w:lang w:eastAsia="ru-RU"/>
        </w:rPr>
        <w:t>Также, нормы расчета учреждений, организаций и предприятий обслуживания и размеры их земельных участков приведены в «Приложении Д» СП 42.13330.2016.</w:t>
      </w:r>
    </w:p>
    <w:p w:rsidR="003952D9" w:rsidRPr="00A5358B" w:rsidRDefault="003952D9" w:rsidP="003952D9">
      <w:pPr>
        <w:spacing w:after="0" w:line="240" w:lineRule="auto"/>
        <w:ind w:firstLine="567"/>
        <w:jc w:val="both"/>
        <w:rPr>
          <w:rFonts w:cs="Times New Roman"/>
          <w:sz w:val="24"/>
          <w:szCs w:val="24"/>
        </w:rPr>
      </w:pPr>
      <w:r w:rsidRPr="00A5358B">
        <w:rPr>
          <w:rFonts w:cs="Times New Roman"/>
          <w:sz w:val="24"/>
          <w:szCs w:val="24"/>
        </w:rPr>
        <w:t xml:space="preserve">На территории </w:t>
      </w:r>
      <w:r w:rsidR="00A5358B" w:rsidRPr="00A5358B">
        <w:rPr>
          <w:rFonts w:cs="Times New Roman"/>
          <w:sz w:val="24"/>
          <w:szCs w:val="24"/>
        </w:rPr>
        <w:t>Борщево-</w:t>
      </w:r>
      <w:proofErr w:type="spellStart"/>
      <w:r w:rsidR="00A5358B" w:rsidRPr="00A5358B">
        <w:rPr>
          <w:rFonts w:cs="Times New Roman"/>
          <w:sz w:val="24"/>
          <w:szCs w:val="24"/>
        </w:rPr>
        <w:t>Песковского</w:t>
      </w:r>
      <w:proofErr w:type="spellEnd"/>
      <w:r w:rsidR="00A3743D" w:rsidRPr="00A5358B">
        <w:rPr>
          <w:rFonts w:cs="Times New Roman"/>
          <w:sz w:val="24"/>
          <w:szCs w:val="24"/>
        </w:rPr>
        <w:t xml:space="preserve"> сельского поселения</w:t>
      </w:r>
      <w:r w:rsidRPr="00A5358B">
        <w:rPr>
          <w:rFonts w:cs="Times New Roman"/>
          <w:sz w:val="24"/>
          <w:szCs w:val="24"/>
        </w:rPr>
        <w:t xml:space="preserve"> расположен ряд объектов, относящийся к компетенции муниципального района, без которых жизнедеятельность поселения невозможна. Поэтому в рамках генерального плана </w:t>
      </w:r>
      <w:r w:rsidR="00AA5448" w:rsidRPr="00A5358B">
        <w:rPr>
          <w:rFonts w:cs="Times New Roman"/>
          <w:sz w:val="24"/>
          <w:szCs w:val="24"/>
        </w:rPr>
        <w:t>городского</w:t>
      </w:r>
      <w:r w:rsidRPr="00A5358B">
        <w:rPr>
          <w:rFonts w:cs="Times New Roman"/>
          <w:sz w:val="24"/>
          <w:szCs w:val="24"/>
        </w:rPr>
        <w:t xml:space="preserve"> поселения рассматриваются и эти вопросы.</w:t>
      </w:r>
    </w:p>
    <w:p w:rsidR="002C761C" w:rsidRPr="00A5358B" w:rsidRDefault="002C761C" w:rsidP="003952D9">
      <w:pPr>
        <w:spacing w:after="0" w:line="240" w:lineRule="auto"/>
        <w:ind w:firstLine="567"/>
        <w:jc w:val="both"/>
        <w:rPr>
          <w:rFonts w:cs="Times New Roman"/>
          <w:sz w:val="24"/>
          <w:szCs w:val="24"/>
        </w:rPr>
      </w:pPr>
    </w:p>
    <w:p w:rsidR="003952D9" w:rsidRPr="00A5358B" w:rsidRDefault="003952D9" w:rsidP="00245BAB">
      <w:pPr>
        <w:pStyle w:val="ab"/>
        <w:numPr>
          <w:ilvl w:val="3"/>
          <w:numId w:val="74"/>
        </w:numPr>
        <w:ind w:left="0" w:firstLine="567"/>
        <w:jc w:val="center"/>
        <w:outlineLvl w:val="3"/>
        <w:rPr>
          <w:bCs/>
          <w:i/>
          <w:iCs/>
        </w:rPr>
      </w:pPr>
      <w:bookmarkStart w:id="146" w:name="_Toc150939454"/>
      <w:r w:rsidRPr="00A5358B">
        <w:rPr>
          <w:bCs/>
          <w:i/>
          <w:iCs/>
        </w:rPr>
        <w:t>Учреждения образования</w:t>
      </w:r>
      <w:bookmarkEnd w:id="146"/>
      <w:r w:rsidRPr="00A5358B">
        <w:rPr>
          <w:bCs/>
          <w:i/>
          <w:iCs/>
        </w:rPr>
        <w:t xml:space="preserve"> </w:t>
      </w:r>
    </w:p>
    <w:p w:rsidR="00EE48FA" w:rsidRPr="00A5358B" w:rsidRDefault="003952D9" w:rsidP="001118B2">
      <w:pPr>
        <w:ind w:firstLine="851"/>
        <w:jc w:val="both"/>
        <w:rPr>
          <w:rFonts w:cs="Times New Roman"/>
          <w:sz w:val="24"/>
          <w:szCs w:val="24"/>
        </w:rPr>
      </w:pPr>
      <w:r w:rsidRPr="00A5358B">
        <w:rPr>
          <w:rFonts w:cs="Times New Roman"/>
          <w:sz w:val="24"/>
          <w:szCs w:val="24"/>
        </w:rPr>
        <w:t>К минимально необходимым населению нормируемым учреждениям образования относятся детские дошкольные учреждения и общеобразовательные школы (повседневный уровень), объекты начального профессионального и среднего специального образования (периодический уровень).</w:t>
      </w:r>
    </w:p>
    <w:p w:rsidR="00FD0423" w:rsidRPr="00A5358B" w:rsidRDefault="00FD0423" w:rsidP="00FD0423">
      <w:pPr>
        <w:spacing w:after="0"/>
        <w:jc w:val="center"/>
        <w:rPr>
          <w:rFonts w:cs="Times New Roman"/>
          <w:b/>
          <w:sz w:val="24"/>
          <w:szCs w:val="24"/>
        </w:rPr>
      </w:pPr>
      <w:r w:rsidRPr="00A5358B">
        <w:rPr>
          <w:rFonts w:cs="Times New Roman"/>
          <w:b/>
          <w:sz w:val="24"/>
          <w:szCs w:val="24"/>
        </w:rPr>
        <w:lastRenderedPageBreak/>
        <w:t xml:space="preserve">В систему образования </w:t>
      </w:r>
      <w:r w:rsidR="00A5358B">
        <w:rPr>
          <w:rFonts w:cs="Times New Roman"/>
          <w:b/>
          <w:sz w:val="24"/>
          <w:szCs w:val="24"/>
        </w:rPr>
        <w:t>Борщево-</w:t>
      </w:r>
      <w:proofErr w:type="spellStart"/>
      <w:r w:rsidR="00A5358B">
        <w:rPr>
          <w:rFonts w:cs="Times New Roman"/>
          <w:b/>
          <w:sz w:val="24"/>
          <w:szCs w:val="24"/>
        </w:rPr>
        <w:t>Песковского</w:t>
      </w:r>
      <w:proofErr w:type="spellEnd"/>
      <w:r w:rsidR="00ED5217" w:rsidRPr="00A5358B">
        <w:rPr>
          <w:rFonts w:cs="Times New Roman"/>
          <w:b/>
          <w:sz w:val="24"/>
          <w:szCs w:val="24"/>
        </w:rPr>
        <w:t xml:space="preserve"> сельского</w:t>
      </w:r>
      <w:r w:rsidRPr="00A5358B">
        <w:rPr>
          <w:rFonts w:cs="Times New Roman"/>
          <w:b/>
          <w:sz w:val="24"/>
          <w:szCs w:val="24"/>
        </w:rPr>
        <w:t xml:space="preserve"> поселения входят:</w:t>
      </w:r>
    </w:p>
    <w:tbl>
      <w:tblPr>
        <w:tblW w:w="10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5"/>
        <w:gridCol w:w="2645"/>
        <w:gridCol w:w="1276"/>
        <w:gridCol w:w="2313"/>
        <w:gridCol w:w="1875"/>
        <w:gridCol w:w="1330"/>
      </w:tblGrid>
      <w:tr w:rsidR="008E4B06" w:rsidRPr="00A5358B" w:rsidTr="001F3DEF">
        <w:trPr>
          <w:cantSplit/>
          <w:trHeight w:val="1781"/>
          <w:jc w:val="center"/>
        </w:trPr>
        <w:tc>
          <w:tcPr>
            <w:tcW w:w="60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D0423" w:rsidRPr="00A5358B" w:rsidRDefault="00FD0423" w:rsidP="008A0430">
            <w:pPr>
              <w:spacing w:after="0" w:line="240" w:lineRule="auto"/>
              <w:jc w:val="center"/>
              <w:rPr>
                <w:rFonts w:cs="Times New Roman"/>
                <w:b/>
                <w:bCs/>
                <w:sz w:val="20"/>
                <w:szCs w:val="20"/>
              </w:rPr>
            </w:pPr>
            <w:r w:rsidRPr="00A5358B">
              <w:rPr>
                <w:rFonts w:cs="Times New Roman"/>
                <w:b/>
                <w:bCs/>
                <w:sz w:val="20"/>
                <w:szCs w:val="20"/>
              </w:rPr>
              <w:t>№ п/п</w:t>
            </w:r>
          </w:p>
        </w:tc>
        <w:tc>
          <w:tcPr>
            <w:tcW w:w="264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D0423" w:rsidRPr="00A5358B" w:rsidRDefault="00FD0423" w:rsidP="008A0430">
            <w:pPr>
              <w:spacing w:after="0" w:line="240" w:lineRule="auto"/>
              <w:jc w:val="center"/>
              <w:rPr>
                <w:rFonts w:cs="Times New Roman"/>
                <w:b/>
                <w:bCs/>
                <w:sz w:val="20"/>
                <w:szCs w:val="20"/>
              </w:rPr>
            </w:pPr>
            <w:r w:rsidRPr="00A5358B">
              <w:rPr>
                <w:rFonts w:cs="Times New Roman"/>
                <w:b/>
                <w:bCs/>
                <w:sz w:val="20"/>
                <w:szCs w:val="20"/>
              </w:rPr>
              <w:t>Наименование объекта</w:t>
            </w:r>
          </w:p>
        </w:tc>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rsidR="00FD0423" w:rsidRPr="00A5358B" w:rsidRDefault="00FD0423" w:rsidP="008A0430">
            <w:pPr>
              <w:spacing w:after="0" w:line="240" w:lineRule="auto"/>
              <w:jc w:val="center"/>
              <w:rPr>
                <w:rFonts w:cs="Times New Roman"/>
                <w:b/>
                <w:bCs/>
                <w:sz w:val="20"/>
                <w:szCs w:val="20"/>
              </w:rPr>
            </w:pPr>
            <w:r w:rsidRPr="00A5358B">
              <w:rPr>
                <w:rFonts w:cs="Times New Roman"/>
                <w:b/>
                <w:bCs/>
                <w:sz w:val="20"/>
                <w:szCs w:val="20"/>
              </w:rPr>
              <w:t>Год постройки</w:t>
            </w:r>
          </w:p>
        </w:tc>
        <w:tc>
          <w:tcPr>
            <w:tcW w:w="2313"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D0423" w:rsidRPr="00A5358B" w:rsidRDefault="00FD0423" w:rsidP="008A0430">
            <w:pPr>
              <w:spacing w:after="0" w:line="240" w:lineRule="auto"/>
              <w:jc w:val="center"/>
              <w:rPr>
                <w:rFonts w:cs="Times New Roman"/>
                <w:b/>
                <w:bCs/>
                <w:sz w:val="20"/>
                <w:szCs w:val="20"/>
              </w:rPr>
            </w:pPr>
            <w:r w:rsidRPr="00A5358B">
              <w:rPr>
                <w:rFonts w:cs="Times New Roman"/>
                <w:b/>
                <w:bCs/>
                <w:sz w:val="20"/>
                <w:szCs w:val="20"/>
              </w:rPr>
              <w:t>Адрес, местоположение</w:t>
            </w:r>
          </w:p>
        </w:tc>
        <w:tc>
          <w:tcPr>
            <w:tcW w:w="187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D0423" w:rsidRPr="00A5358B" w:rsidRDefault="00FD0423" w:rsidP="008A0430">
            <w:pPr>
              <w:spacing w:after="0" w:line="240" w:lineRule="auto"/>
              <w:jc w:val="center"/>
              <w:rPr>
                <w:rFonts w:cs="Times New Roman"/>
                <w:b/>
                <w:bCs/>
                <w:sz w:val="20"/>
                <w:szCs w:val="20"/>
              </w:rPr>
            </w:pPr>
            <w:r w:rsidRPr="00A5358B">
              <w:rPr>
                <w:rFonts w:cs="Times New Roman"/>
                <w:b/>
                <w:bCs/>
                <w:sz w:val="20"/>
                <w:szCs w:val="20"/>
              </w:rPr>
              <w:t>Характеристики</w:t>
            </w:r>
          </w:p>
        </w:tc>
        <w:tc>
          <w:tcPr>
            <w:tcW w:w="1330" w:type="dxa"/>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FD0423" w:rsidRPr="00A5358B" w:rsidRDefault="00FD0423" w:rsidP="008A0430">
            <w:pPr>
              <w:spacing w:after="0" w:line="240" w:lineRule="auto"/>
              <w:ind w:left="113" w:right="113"/>
              <w:jc w:val="center"/>
              <w:rPr>
                <w:rFonts w:cs="Times New Roman"/>
                <w:b/>
                <w:bCs/>
                <w:sz w:val="20"/>
                <w:szCs w:val="20"/>
              </w:rPr>
            </w:pPr>
            <w:r w:rsidRPr="00A5358B">
              <w:rPr>
                <w:rFonts w:cs="Times New Roman"/>
                <w:b/>
                <w:bCs/>
                <w:sz w:val="20"/>
                <w:szCs w:val="20"/>
              </w:rPr>
              <w:t>Количественные показатели</w:t>
            </w:r>
          </w:p>
        </w:tc>
      </w:tr>
      <w:tr w:rsidR="008E4B06" w:rsidRPr="00A5358B" w:rsidTr="00532CF1">
        <w:trPr>
          <w:trHeight w:val="259"/>
          <w:jc w:val="center"/>
        </w:trPr>
        <w:tc>
          <w:tcPr>
            <w:tcW w:w="10044" w:type="dxa"/>
            <w:gridSpan w:val="6"/>
            <w:tcBorders>
              <w:top w:val="single" w:sz="4" w:space="0" w:color="auto"/>
              <w:left w:val="single" w:sz="4" w:space="0" w:color="auto"/>
              <w:bottom w:val="single" w:sz="4" w:space="0" w:color="auto"/>
              <w:right w:val="single" w:sz="4" w:space="0" w:color="auto"/>
            </w:tcBorders>
          </w:tcPr>
          <w:p w:rsidR="00FD0423" w:rsidRPr="00A5358B" w:rsidRDefault="00FD0423" w:rsidP="008A0430">
            <w:pPr>
              <w:spacing w:after="0" w:line="240" w:lineRule="auto"/>
              <w:jc w:val="center"/>
              <w:rPr>
                <w:rFonts w:cs="Times New Roman"/>
                <w:b/>
                <w:bCs/>
                <w:sz w:val="20"/>
                <w:szCs w:val="20"/>
              </w:rPr>
            </w:pPr>
            <w:r w:rsidRPr="00A5358B">
              <w:rPr>
                <w:rFonts w:cs="Times New Roman"/>
                <w:b/>
                <w:bCs/>
                <w:sz w:val="20"/>
                <w:szCs w:val="20"/>
              </w:rPr>
              <w:t>Объекты образования</w:t>
            </w:r>
          </w:p>
        </w:tc>
      </w:tr>
      <w:tr w:rsidR="00296340" w:rsidRPr="00A5358B" w:rsidTr="00DA62F9">
        <w:trPr>
          <w:cantSplit/>
          <w:trHeight w:val="83"/>
          <w:jc w:val="center"/>
        </w:trPr>
        <w:tc>
          <w:tcPr>
            <w:tcW w:w="605" w:type="dxa"/>
            <w:tcBorders>
              <w:top w:val="single" w:sz="4" w:space="0" w:color="auto"/>
              <w:left w:val="single" w:sz="4" w:space="0" w:color="auto"/>
              <w:bottom w:val="single" w:sz="4" w:space="0" w:color="auto"/>
              <w:right w:val="single" w:sz="4" w:space="0" w:color="auto"/>
            </w:tcBorders>
            <w:vAlign w:val="center"/>
          </w:tcPr>
          <w:p w:rsidR="00296340" w:rsidRPr="00A5358B" w:rsidRDefault="00296340" w:rsidP="00245BAB">
            <w:pPr>
              <w:pStyle w:val="ab"/>
              <w:numPr>
                <w:ilvl w:val="0"/>
                <w:numId w:val="49"/>
              </w:numPr>
              <w:spacing w:line="256" w:lineRule="auto"/>
              <w:ind w:left="0" w:firstLine="0"/>
              <w:jc w:val="center"/>
              <w:rPr>
                <w:sz w:val="20"/>
                <w:szCs w:val="20"/>
              </w:rPr>
            </w:pPr>
          </w:p>
        </w:tc>
        <w:tc>
          <w:tcPr>
            <w:tcW w:w="2645" w:type="dxa"/>
            <w:tcBorders>
              <w:top w:val="single" w:sz="4" w:space="0" w:color="auto"/>
              <w:left w:val="single" w:sz="4" w:space="0" w:color="auto"/>
              <w:bottom w:val="single" w:sz="4" w:space="0" w:color="auto"/>
              <w:right w:val="single" w:sz="4" w:space="0" w:color="auto"/>
            </w:tcBorders>
            <w:vAlign w:val="center"/>
            <w:hideMark/>
          </w:tcPr>
          <w:p w:rsidR="00296340" w:rsidRPr="00A5358B" w:rsidRDefault="00A5358B" w:rsidP="00A358DA">
            <w:pPr>
              <w:spacing w:after="0"/>
              <w:rPr>
                <w:sz w:val="20"/>
                <w:szCs w:val="20"/>
              </w:rPr>
            </w:pPr>
            <w:r w:rsidRPr="00A5358B">
              <w:rPr>
                <w:sz w:val="20"/>
                <w:szCs w:val="20"/>
              </w:rPr>
              <w:t>Структурное подразделение МКОУ «</w:t>
            </w:r>
            <w:proofErr w:type="spellStart"/>
            <w:r w:rsidRPr="00A5358B">
              <w:rPr>
                <w:sz w:val="20"/>
                <w:szCs w:val="20"/>
              </w:rPr>
              <w:t>Щучинская</w:t>
            </w:r>
            <w:proofErr w:type="spellEnd"/>
            <w:r w:rsidRPr="00A5358B">
              <w:rPr>
                <w:sz w:val="20"/>
                <w:szCs w:val="20"/>
              </w:rPr>
              <w:t xml:space="preserve"> СОШ» - Борщево-</w:t>
            </w:r>
            <w:proofErr w:type="spellStart"/>
            <w:r w:rsidRPr="00A5358B">
              <w:rPr>
                <w:sz w:val="20"/>
                <w:szCs w:val="20"/>
              </w:rPr>
              <w:t>Песковская</w:t>
            </w:r>
            <w:proofErr w:type="spellEnd"/>
            <w:r w:rsidRPr="00A5358B">
              <w:rPr>
                <w:sz w:val="20"/>
                <w:szCs w:val="20"/>
              </w:rPr>
              <w:t xml:space="preserve"> школа</w:t>
            </w:r>
          </w:p>
        </w:tc>
        <w:tc>
          <w:tcPr>
            <w:tcW w:w="1276" w:type="dxa"/>
            <w:tcBorders>
              <w:top w:val="single" w:sz="4" w:space="0" w:color="auto"/>
              <w:left w:val="single" w:sz="4" w:space="0" w:color="auto"/>
              <w:bottom w:val="single" w:sz="4" w:space="0" w:color="auto"/>
              <w:right w:val="single" w:sz="4" w:space="0" w:color="auto"/>
            </w:tcBorders>
            <w:vAlign w:val="center"/>
          </w:tcPr>
          <w:p w:rsidR="00296340" w:rsidRPr="00A5358B" w:rsidRDefault="00ED5217" w:rsidP="00296340">
            <w:pPr>
              <w:spacing w:after="0"/>
              <w:jc w:val="center"/>
              <w:rPr>
                <w:sz w:val="20"/>
                <w:szCs w:val="20"/>
              </w:rPr>
            </w:pPr>
            <w:r w:rsidRPr="00A5358B">
              <w:rPr>
                <w:sz w:val="20"/>
                <w:szCs w:val="20"/>
              </w:rPr>
              <w:t>19</w:t>
            </w:r>
            <w:r w:rsidR="00E65745" w:rsidRPr="00A5358B">
              <w:rPr>
                <w:sz w:val="20"/>
                <w:szCs w:val="20"/>
              </w:rPr>
              <w:t>90</w:t>
            </w:r>
          </w:p>
        </w:tc>
        <w:tc>
          <w:tcPr>
            <w:tcW w:w="2313" w:type="dxa"/>
            <w:tcBorders>
              <w:top w:val="single" w:sz="4" w:space="0" w:color="auto"/>
              <w:left w:val="single" w:sz="4" w:space="0" w:color="auto"/>
              <w:bottom w:val="single" w:sz="4" w:space="0" w:color="auto"/>
              <w:right w:val="single" w:sz="4" w:space="0" w:color="auto"/>
            </w:tcBorders>
            <w:vAlign w:val="center"/>
            <w:hideMark/>
          </w:tcPr>
          <w:p w:rsidR="00296340" w:rsidRPr="00A5358B" w:rsidRDefault="00A5358B" w:rsidP="00A358DA">
            <w:pPr>
              <w:spacing w:after="0" w:line="240" w:lineRule="auto"/>
              <w:rPr>
                <w:sz w:val="20"/>
                <w:szCs w:val="20"/>
              </w:rPr>
            </w:pPr>
            <w:r w:rsidRPr="00A5358B">
              <w:rPr>
                <w:sz w:val="20"/>
                <w:szCs w:val="20"/>
              </w:rPr>
              <w:t>с. Борщевские Пески, ул. Центральная, 68</w:t>
            </w:r>
          </w:p>
        </w:tc>
        <w:tc>
          <w:tcPr>
            <w:tcW w:w="1875" w:type="dxa"/>
            <w:tcBorders>
              <w:top w:val="single" w:sz="4" w:space="0" w:color="auto"/>
              <w:left w:val="single" w:sz="4" w:space="0" w:color="auto"/>
              <w:bottom w:val="single" w:sz="4" w:space="0" w:color="auto"/>
              <w:right w:val="single" w:sz="4" w:space="0" w:color="auto"/>
            </w:tcBorders>
            <w:vAlign w:val="center"/>
            <w:hideMark/>
          </w:tcPr>
          <w:p w:rsidR="00296340" w:rsidRPr="00A5358B" w:rsidRDefault="00296340" w:rsidP="00296340">
            <w:pPr>
              <w:spacing w:after="0" w:line="240" w:lineRule="auto"/>
              <w:jc w:val="center"/>
              <w:rPr>
                <w:rFonts w:cs="Times New Roman"/>
                <w:sz w:val="20"/>
                <w:szCs w:val="20"/>
              </w:rPr>
            </w:pPr>
            <w:r w:rsidRPr="00A5358B">
              <w:rPr>
                <w:rFonts w:cs="Times New Roman"/>
                <w:sz w:val="20"/>
                <w:szCs w:val="20"/>
              </w:rPr>
              <w:t>Кол-во проектных мест/фактическая загрузка</w:t>
            </w:r>
          </w:p>
        </w:tc>
        <w:tc>
          <w:tcPr>
            <w:tcW w:w="1330" w:type="dxa"/>
            <w:tcBorders>
              <w:top w:val="single" w:sz="4" w:space="0" w:color="auto"/>
              <w:left w:val="single" w:sz="4" w:space="0" w:color="auto"/>
              <w:bottom w:val="single" w:sz="4" w:space="0" w:color="auto"/>
              <w:right w:val="single" w:sz="4" w:space="0" w:color="auto"/>
            </w:tcBorders>
            <w:vAlign w:val="center"/>
            <w:hideMark/>
          </w:tcPr>
          <w:p w:rsidR="00296340" w:rsidRPr="00A5358B" w:rsidRDefault="00E65745" w:rsidP="00CF42A7">
            <w:pPr>
              <w:spacing w:after="0" w:line="240" w:lineRule="auto"/>
              <w:ind w:left="113" w:right="113"/>
              <w:jc w:val="center"/>
              <w:rPr>
                <w:rFonts w:cs="Times New Roman"/>
                <w:sz w:val="20"/>
                <w:szCs w:val="20"/>
              </w:rPr>
            </w:pPr>
            <w:r w:rsidRPr="00A5358B">
              <w:rPr>
                <w:rFonts w:cs="Times New Roman"/>
                <w:sz w:val="20"/>
                <w:szCs w:val="20"/>
              </w:rPr>
              <w:t>1</w:t>
            </w:r>
            <w:r w:rsidR="00A5358B" w:rsidRPr="00A5358B">
              <w:rPr>
                <w:rFonts w:cs="Times New Roman"/>
                <w:sz w:val="20"/>
                <w:szCs w:val="20"/>
              </w:rPr>
              <w:t>27</w:t>
            </w:r>
            <w:r w:rsidR="00296340" w:rsidRPr="00A5358B">
              <w:rPr>
                <w:rFonts w:cs="Times New Roman"/>
                <w:sz w:val="20"/>
                <w:szCs w:val="20"/>
              </w:rPr>
              <w:t>/</w:t>
            </w:r>
            <w:r w:rsidR="00A5358B" w:rsidRPr="00A5358B">
              <w:rPr>
                <w:rFonts w:cs="Times New Roman"/>
                <w:sz w:val="20"/>
                <w:szCs w:val="20"/>
              </w:rPr>
              <w:t>29</w:t>
            </w:r>
          </w:p>
        </w:tc>
      </w:tr>
    </w:tbl>
    <w:p w:rsidR="00FD0423" w:rsidRPr="00A5358B" w:rsidRDefault="00FD0423" w:rsidP="00D930BC">
      <w:pPr>
        <w:spacing w:after="0"/>
        <w:ind w:firstLine="567"/>
        <w:jc w:val="both"/>
        <w:rPr>
          <w:rFonts w:cs="Times New Roman"/>
          <w:b/>
          <w:sz w:val="24"/>
          <w:szCs w:val="24"/>
        </w:rPr>
      </w:pPr>
    </w:p>
    <w:p w:rsidR="00A358DA" w:rsidRPr="00A5358B" w:rsidRDefault="00A358DA" w:rsidP="003952D9">
      <w:pPr>
        <w:autoSpaceDE w:val="0"/>
        <w:autoSpaceDN w:val="0"/>
        <w:adjustRightInd w:val="0"/>
        <w:spacing w:after="0" w:line="240" w:lineRule="auto"/>
        <w:ind w:firstLine="567"/>
        <w:jc w:val="both"/>
        <w:rPr>
          <w:rFonts w:cs="Times New Roman"/>
          <w:sz w:val="24"/>
          <w:szCs w:val="24"/>
        </w:rPr>
      </w:pPr>
      <w:r w:rsidRPr="00A5358B">
        <w:rPr>
          <w:rFonts w:cs="Times New Roman"/>
          <w:sz w:val="24"/>
          <w:szCs w:val="24"/>
        </w:rPr>
        <w:t>Согласно нормативным показателям минимально допустимого уровня обеспеченности объектами образования, изложенны</w:t>
      </w:r>
      <w:r w:rsidR="00E65745" w:rsidRPr="00A5358B">
        <w:rPr>
          <w:rFonts w:cs="Times New Roman"/>
          <w:sz w:val="24"/>
          <w:szCs w:val="24"/>
        </w:rPr>
        <w:t>м</w:t>
      </w:r>
      <w:r w:rsidRPr="00A5358B">
        <w:rPr>
          <w:rFonts w:cs="Times New Roman"/>
          <w:sz w:val="24"/>
          <w:szCs w:val="24"/>
        </w:rPr>
        <w:t xml:space="preserve"> в РНГП ВО, для крупных сельских населенных пунктов следует принимать 90 мест на 1000 жителей в общеобразовательных школах и </w:t>
      </w:r>
      <w:r w:rsidR="008743EB" w:rsidRPr="00A5358B">
        <w:rPr>
          <w:rFonts w:cs="Times New Roman"/>
          <w:sz w:val="24"/>
          <w:szCs w:val="24"/>
        </w:rPr>
        <w:t>4</w:t>
      </w:r>
      <w:r w:rsidRPr="00A5358B">
        <w:rPr>
          <w:rFonts w:cs="Times New Roman"/>
          <w:sz w:val="24"/>
          <w:szCs w:val="24"/>
        </w:rPr>
        <w:t>0 мест на 1000 жителей в дошкольных образовательных учреждениях.</w:t>
      </w:r>
    </w:p>
    <w:p w:rsidR="00A358DA" w:rsidRPr="00A5358B" w:rsidRDefault="00A358DA" w:rsidP="00A358DA">
      <w:pPr>
        <w:spacing w:after="0"/>
        <w:ind w:firstLine="567"/>
        <w:jc w:val="both"/>
        <w:rPr>
          <w:rFonts w:eastAsia="Calibri" w:cs="Times New Roman"/>
          <w:sz w:val="24"/>
          <w:szCs w:val="24"/>
          <w:lang w:eastAsia="ru-RU"/>
        </w:rPr>
      </w:pPr>
      <w:r w:rsidRPr="00A5358B">
        <w:rPr>
          <w:rFonts w:eastAsia="Calibri" w:cs="Times New Roman"/>
          <w:sz w:val="24"/>
          <w:szCs w:val="24"/>
          <w:lang w:eastAsia="ru-RU"/>
        </w:rPr>
        <w:t>В соответствии с п. 2.1.2. СП 2.4.3648-20 «Санитарно-эпидемиологические требования к организациям воспитания и обучения, отдыха и оздоровления детей и молодежи» расстояние от организаций, реализующих программы дошкольного, начального общего, основного общего и среднего общего образования до жилых зданий должно быть не более 500 м, для сельских поселений - до 1 км.</w:t>
      </w:r>
    </w:p>
    <w:p w:rsidR="00A358DA" w:rsidRPr="00A5358B" w:rsidRDefault="00A358DA" w:rsidP="00A358DA">
      <w:pPr>
        <w:spacing w:after="0"/>
        <w:ind w:firstLine="567"/>
        <w:jc w:val="both"/>
        <w:rPr>
          <w:rFonts w:eastAsia="Calibri" w:cs="Times New Roman"/>
          <w:sz w:val="24"/>
          <w:szCs w:val="24"/>
          <w:lang w:eastAsia="ru-RU"/>
        </w:rPr>
      </w:pPr>
      <w:r w:rsidRPr="00A5358B">
        <w:rPr>
          <w:rFonts w:eastAsia="Calibri" w:cs="Times New Roman"/>
          <w:sz w:val="24"/>
          <w:szCs w:val="24"/>
          <w:lang w:eastAsia="ru-RU"/>
        </w:rPr>
        <w:t>При расстояниях свыше указанных для обучающихся общеобразовательных организаций и воспитанников дошкольных организаций, расположенных в сельской местности, организуется транспортное обслуживание (до организации и обратно). Расстояние транспортного обслуживания не должно превышать 30 километров в одну сторону.</w:t>
      </w:r>
    </w:p>
    <w:p w:rsidR="00A358DA" w:rsidRPr="00A5358B" w:rsidRDefault="00A358DA" w:rsidP="00A358DA">
      <w:pPr>
        <w:spacing w:after="0"/>
        <w:ind w:firstLine="567"/>
        <w:jc w:val="both"/>
        <w:rPr>
          <w:rFonts w:eastAsia="Calibri" w:cs="Times New Roman"/>
          <w:sz w:val="24"/>
          <w:szCs w:val="24"/>
          <w:lang w:eastAsia="ru-RU"/>
        </w:rPr>
      </w:pPr>
      <w:r w:rsidRPr="00A5358B">
        <w:rPr>
          <w:rFonts w:eastAsia="Calibri" w:cs="Times New Roman"/>
          <w:sz w:val="24"/>
          <w:szCs w:val="24"/>
          <w:lang w:eastAsia="ru-RU"/>
        </w:rPr>
        <w:t>Транспортное обслуживание обучающихся осуществляется транспортом, предназначенным для перевозки детей. Подвоз маломобильных обучающихся осуществляется специально оборудованным транспортным средством для перевозки указанных лиц.</w:t>
      </w:r>
    </w:p>
    <w:p w:rsidR="00A358DA" w:rsidRPr="00A5358B" w:rsidRDefault="00A358DA" w:rsidP="00A358DA">
      <w:pPr>
        <w:spacing w:after="0"/>
        <w:ind w:firstLine="567"/>
        <w:jc w:val="both"/>
        <w:rPr>
          <w:rFonts w:eastAsia="Calibri" w:cs="Times New Roman"/>
          <w:sz w:val="24"/>
          <w:szCs w:val="24"/>
          <w:lang w:eastAsia="ru-RU"/>
        </w:rPr>
      </w:pPr>
      <w:r w:rsidRPr="00A5358B">
        <w:rPr>
          <w:rFonts w:eastAsia="Calibri" w:cs="Times New Roman"/>
          <w:sz w:val="24"/>
          <w:szCs w:val="24"/>
          <w:lang w:eastAsia="ru-RU"/>
        </w:rPr>
        <w:t>Пешеходный подход обучающихся от жилых зданий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3952D9" w:rsidRPr="00A5358B" w:rsidRDefault="003952D9" w:rsidP="00A358DA">
      <w:pPr>
        <w:spacing w:after="0"/>
        <w:ind w:firstLine="567"/>
        <w:jc w:val="both"/>
        <w:rPr>
          <w:rFonts w:cs="Times New Roman"/>
          <w:sz w:val="24"/>
          <w:szCs w:val="24"/>
        </w:rPr>
      </w:pPr>
      <w:r w:rsidRPr="00A5358B">
        <w:rPr>
          <w:rFonts w:cs="Times New Roman"/>
          <w:sz w:val="24"/>
          <w:szCs w:val="24"/>
        </w:rPr>
        <w:t xml:space="preserve">Исходя из численности населения на территории </w:t>
      </w:r>
      <w:r w:rsidR="00A5358B" w:rsidRPr="00A5358B">
        <w:rPr>
          <w:rFonts w:cs="Times New Roman"/>
          <w:sz w:val="24"/>
          <w:szCs w:val="24"/>
        </w:rPr>
        <w:t>Борщево-</w:t>
      </w:r>
      <w:proofErr w:type="spellStart"/>
      <w:r w:rsidR="00A5358B" w:rsidRPr="00A5358B">
        <w:rPr>
          <w:rFonts w:cs="Times New Roman"/>
          <w:sz w:val="24"/>
          <w:szCs w:val="24"/>
        </w:rPr>
        <w:t>Песковского</w:t>
      </w:r>
      <w:proofErr w:type="spellEnd"/>
      <w:r w:rsidR="00A358DA" w:rsidRPr="00A5358B">
        <w:rPr>
          <w:rFonts w:cs="Times New Roman"/>
          <w:sz w:val="24"/>
          <w:szCs w:val="24"/>
        </w:rPr>
        <w:t xml:space="preserve"> сельского</w:t>
      </w:r>
      <w:r w:rsidR="00D860AC" w:rsidRPr="00A5358B">
        <w:rPr>
          <w:rFonts w:cs="Times New Roman"/>
          <w:sz w:val="24"/>
          <w:szCs w:val="24"/>
        </w:rPr>
        <w:t xml:space="preserve"> поселения </w:t>
      </w:r>
      <w:r w:rsidRPr="00A5358B">
        <w:rPr>
          <w:rFonts w:cs="Times New Roman"/>
          <w:sz w:val="24"/>
          <w:szCs w:val="24"/>
        </w:rPr>
        <w:t>(</w:t>
      </w:r>
      <w:r w:rsidR="00A5358B" w:rsidRPr="00A5358B">
        <w:rPr>
          <w:rFonts w:cs="Times New Roman"/>
          <w:sz w:val="24"/>
          <w:szCs w:val="24"/>
        </w:rPr>
        <w:t>529</w:t>
      </w:r>
      <w:r w:rsidR="004619D8" w:rsidRPr="00A5358B">
        <w:rPr>
          <w:rFonts w:cs="Times New Roman"/>
          <w:sz w:val="24"/>
          <w:szCs w:val="24"/>
        </w:rPr>
        <w:t xml:space="preserve"> </w:t>
      </w:r>
      <w:r w:rsidRPr="00A5358B">
        <w:rPr>
          <w:rFonts w:cs="Times New Roman"/>
          <w:sz w:val="24"/>
          <w:szCs w:val="24"/>
        </w:rPr>
        <w:t>чел. на 01.</w:t>
      </w:r>
      <w:r w:rsidR="009202C1">
        <w:rPr>
          <w:rFonts w:cs="Times New Roman"/>
          <w:sz w:val="24"/>
          <w:szCs w:val="24"/>
        </w:rPr>
        <w:t>01</w:t>
      </w:r>
      <w:r w:rsidRPr="00A5358B">
        <w:rPr>
          <w:rFonts w:cs="Times New Roman"/>
          <w:sz w:val="24"/>
          <w:szCs w:val="24"/>
        </w:rPr>
        <w:t>.202</w:t>
      </w:r>
      <w:r w:rsidR="00E65745" w:rsidRPr="00A5358B">
        <w:rPr>
          <w:rFonts w:cs="Times New Roman"/>
          <w:sz w:val="24"/>
          <w:szCs w:val="24"/>
        </w:rPr>
        <w:t>3</w:t>
      </w:r>
      <w:r w:rsidRPr="00A5358B">
        <w:rPr>
          <w:rFonts w:cs="Times New Roman"/>
          <w:sz w:val="24"/>
          <w:szCs w:val="24"/>
        </w:rPr>
        <w:t xml:space="preserve"> г.) на 1000 жителей приходится </w:t>
      </w:r>
      <w:r w:rsidR="000E2B42" w:rsidRPr="00A5358B">
        <w:rPr>
          <w:rFonts w:cs="Times New Roman"/>
          <w:sz w:val="24"/>
          <w:szCs w:val="24"/>
        </w:rPr>
        <w:t>2</w:t>
      </w:r>
      <w:r w:rsidR="00A5358B" w:rsidRPr="00A5358B">
        <w:rPr>
          <w:rFonts w:cs="Times New Roman"/>
          <w:sz w:val="24"/>
          <w:szCs w:val="24"/>
        </w:rPr>
        <w:t>4</w:t>
      </w:r>
      <w:r w:rsidR="000E2B42" w:rsidRPr="00A5358B">
        <w:rPr>
          <w:rFonts w:cs="Times New Roman"/>
          <w:sz w:val="24"/>
          <w:szCs w:val="24"/>
        </w:rPr>
        <w:t>0</w:t>
      </w:r>
      <w:r w:rsidRPr="00A5358B">
        <w:rPr>
          <w:rFonts w:cs="Times New Roman"/>
          <w:sz w:val="24"/>
          <w:szCs w:val="24"/>
        </w:rPr>
        <w:t xml:space="preserve"> мест в общеобразовательных школах</w:t>
      </w:r>
      <w:r w:rsidR="00185AC6" w:rsidRPr="00A5358B">
        <w:rPr>
          <w:rFonts w:cs="Times New Roman"/>
          <w:sz w:val="24"/>
          <w:szCs w:val="24"/>
        </w:rPr>
        <w:t>.</w:t>
      </w:r>
    </w:p>
    <w:p w:rsidR="003952D9" w:rsidRPr="00A5358B" w:rsidRDefault="003952D9" w:rsidP="003952D9">
      <w:pPr>
        <w:spacing w:after="0"/>
        <w:ind w:firstLine="567"/>
        <w:jc w:val="center"/>
        <w:rPr>
          <w:rFonts w:cs="Times New Roman"/>
          <w:b/>
          <w:sz w:val="24"/>
          <w:szCs w:val="24"/>
        </w:rPr>
      </w:pPr>
      <w:r w:rsidRPr="00A5358B">
        <w:rPr>
          <w:rFonts w:cs="Times New Roman"/>
          <w:b/>
          <w:sz w:val="24"/>
          <w:szCs w:val="24"/>
        </w:rPr>
        <w:t xml:space="preserve">Расчет показателей минимально допустимого уровня обеспеченности жителей </w:t>
      </w:r>
      <w:r w:rsidR="00A5358B" w:rsidRPr="00A5358B">
        <w:rPr>
          <w:rFonts w:cs="Times New Roman"/>
          <w:b/>
          <w:sz w:val="24"/>
          <w:szCs w:val="24"/>
        </w:rPr>
        <w:t>Борщево-</w:t>
      </w:r>
      <w:proofErr w:type="spellStart"/>
      <w:r w:rsidR="00A5358B" w:rsidRPr="00A5358B">
        <w:rPr>
          <w:rFonts w:cs="Times New Roman"/>
          <w:b/>
          <w:sz w:val="24"/>
          <w:szCs w:val="24"/>
        </w:rPr>
        <w:t>Песковского</w:t>
      </w:r>
      <w:proofErr w:type="spellEnd"/>
      <w:r w:rsidR="00933A7F" w:rsidRPr="00A5358B">
        <w:rPr>
          <w:rFonts w:cs="Times New Roman"/>
          <w:b/>
          <w:sz w:val="24"/>
          <w:szCs w:val="24"/>
        </w:rPr>
        <w:t xml:space="preserve"> сельского</w:t>
      </w:r>
      <w:r w:rsidR="00D860AC" w:rsidRPr="00A5358B">
        <w:rPr>
          <w:rFonts w:cs="Times New Roman"/>
          <w:b/>
          <w:sz w:val="24"/>
          <w:szCs w:val="24"/>
        </w:rPr>
        <w:t xml:space="preserve"> поселения </w:t>
      </w:r>
      <w:r w:rsidRPr="00A5358B">
        <w:rPr>
          <w:rFonts w:cs="Times New Roman"/>
          <w:b/>
          <w:sz w:val="24"/>
          <w:szCs w:val="24"/>
        </w:rPr>
        <w:t>объектами образования</w:t>
      </w:r>
    </w:p>
    <w:tbl>
      <w:tblPr>
        <w:tblW w:w="949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1"/>
        <w:gridCol w:w="3150"/>
        <w:gridCol w:w="850"/>
        <w:gridCol w:w="2410"/>
        <w:gridCol w:w="2552"/>
      </w:tblGrid>
      <w:tr w:rsidR="008E4B06" w:rsidRPr="00B52382" w:rsidTr="0099548D">
        <w:trPr>
          <w:cantSplit/>
          <w:trHeight w:val="815"/>
        </w:trPr>
        <w:tc>
          <w:tcPr>
            <w:tcW w:w="531" w:type="dxa"/>
            <w:shd w:val="clear" w:color="auto" w:fill="D9D9D9" w:themeFill="background1" w:themeFillShade="D9"/>
            <w:vAlign w:val="center"/>
            <w:hideMark/>
          </w:tcPr>
          <w:p w:rsidR="001908F2" w:rsidRPr="00B52382" w:rsidRDefault="001908F2" w:rsidP="004B6EEC">
            <w:pPr>
              <w:spacing w:after="0" w:line="240" w:lineRule="auto"/>
              <w:jc w:val="center"/>
              <w:rPr>
                <w:rFonts w:cs="Times New Roman"/>
                <w:b/>
                <w:bCs/>
                <w:sz w:val="20"/>
                <w:szCs w:val="20"/>
              </w:rPr>
            </w:pPr>
            <w:r w:rsidRPr="00B52382">
              <w:rPr>
                <w:rFonts w:cs="Times New Roman"/>
                <w:b/>
                <w:bCs/>
                <w:sz w:val="20"/>
                <w:szCs w:val="20"/>
              </w:rPr>
              <w:t>№ п/п</w:t>
            </w:r>
          </w:p>
        </w:tc>
        <w:tc>
          <w:tcPr>
            <w:tcW w:w="3150" w:type="dxa"/>
            <w:shd w:val="clear" w:color="auto" w:fill="D9D9D9" w:themeFill="background1" w:themeFillShade="D9"/>
            <w:vAlign w:val="center"/>
            <w:hideMark/>
          </w:tcPr>
          <w:p w:rsidR="001908F2" w:rsidRPr="00B52382" w:rsidRDefault="001908F2" w:rsidP="004B6EEC">
            <w:pPr>
              <w:spacing w:after="0" w:line="240" w:lineRule="auto"/>
              <w:jc w:val="center"/>
              <w:rPr>
                <w:rFonts w:cs="Times New Roman"/>
                <w:b/>
                <w:bCs/>
                <w:sz w:val="20"/>
                <w:szCs w:val="20"/>
              </w:rPr>
            </w:pPr>
            <w:r w:rsidRPr="00B52382">
              <w:rPr>
                <w:rFonts w:cs="Times New Roman"/>
                <w:b/>
                <w:bCs/>
                <w:sz w:val="20"/>
                <w:szCs w:val="20"/>
              </w:rPr>
              <w:t>Наименование объекта</w:t>
            </w:r>
          </w:p>
        </w:tc>
        <w:tc>
          <w:tcPr>
            <w:tcW w:w="850" w:type="dxa"/>
            <w:shd w:val="clear" w:color="auto" w:fill="D9D9D9" w:themeFill="background1" w:themeFillShade="D9"/>
            <w:vAlign w:val="center"/>
          </w:tcPr>
          <w:p w:rsidR="001908F2" w:rsidRPr="00B52382" w:rsidRDefault="001908F2" w:rsidP="004B6EEC">
            <w:pPr>
              <w:spacing w:after="0" w:line="240" w:lineRule="auto"/>
              <w:jc w:val="center"/>
              <w:rPr>
                <w:rFonts w:cs="Times New Roman"/>
                <w:b/>
                <w:sz w:val="20"/>
                <w:szCs w:val="20"/>
              </w:rPr>
            </w:pPr>
            <w:r w:rsidRPr="00B52382">
              <w:rPr>
                <w:rFonts w:cs="Times New Roman"/>
                <w:b/>
                <w:sz w:val="20"/>
                <w:szCs w:val="20"/>
              </w:rPr>
              <w:t>Ед. изм.</w:t>
            </w:r>
          </w:p>
        </w:tc>
        <w:tc>
          <w:tcPr>
            <w:tcW w:w="2410" w:type="dxa"/>
            <w:shd w:val="clear" w:color="auto" w:fill="D9D9D9" w:themeFill="background1" w:themeFillShade="D9"/>
            <w:vAlign w:val="center"/>
          </w:tcPr>
          <w:p w:rsidR="001908F2" w:rsidRPr="00B52382" w:rsidRDefault="001908F2" w:rsidP="004B6EEC">
            <w:pPr>
              <w:spacing w:after="0" w:line="240" w:lineRule="auto"/>
              <w:ind w:left="-108" w:right="-108" w:firstLine="108"/>
              <w:jc w:val="center"/>
              <w:rPr>
                <w:rFonts w:cs="Times New Roman"/>
                <w:b/>
                <w:sz w:val="20"/>
                <w:szCs w:val="20"/>
              </w:rPr>
            </w:pPr>
            <w:r w:rsidRPr="00B52382">
              <w:rPr>
                <w:rFonts w:cs="Times New Roman"/>
                <w:b/>
                <w:sz w:val="20"/>
                <w:szCs w:val="20"/>
              </w:rPr>
              <w:t>Ёмкость существующих учреждений обслуживания</w:t>
            </w:r>
          </w:p>
        </w:tc>
        <w:tc>
          <w:tcPr>
            <w:tcW w:w="2552" w:type="dxa"/>
            <w:shd w:val="clear" w:color="auto" w:fill="D9D9D9" w:themeFill="background1" w:themeFillShade="D9"/>
            <w:vAlign w:val="center"/>
          </w:tcPr>
          <w:p w:rsidR="001908F2" w:rsidRPr="00B52382" w:rsidRDefault="001908F2" w:rsidP="004B6EEC">
            <w:pPr>
              <w:spacing w:after="0" w:line="240" w:lineRule="auto"/>
              <w:ind w:left="-108" w:right="-108"/>
              <w:jc w:val="center"/>
              <w:rPr>
                <w:rFonts w:cs="Times New Roman"/>
                <w:b/>
                <w:sz w:val="20"/>
                <w:szCs w:val="20"/>
              </w:rPr>
            </w:pPr>
            <w:r w:rsidRPr="00B52382">
              <w:rPr>
                <w:rFonts w:cs="Times New Roman"/>
                <w:b/>
                <w:sz w:val="20"/>
                <w:szCs w:val="20"/>
              </w:rPr>
              <w:t>Нормативная ёмкость учреждений обслуживания</w:t>
            </w:r>
          </w:p>
        </w:tc>
      </w:tr>
      <w:tr w:rsidR="008E4B06" w:rsidRPr="00B52382" w:rsidTr="00051F32">
        <w:trPr>
          <w:trHeight w:val="483"/>
        </w:trPr>
        <w:tc>
          <w:tcPr>
            <w:tcW w:w="531" w:type="dxa"/>
            <w:shd w:val="clear" w:color="auto" w:fill="auto"/>
            <w:vAlign w:val="center"/>
            <w:hideMark/>
          </w:tcPr>
          <w:p w:rsidR="00F516E4" w:rsidRPr="00B52382" w:rsidRDefault="0046435B" w:rsidP="004B6EEC">
            <w:pPr>
              <w:spacing w:after="0" w:line="240" w:lineRule="auto"/>
              <w:jc w:val="center"/>
              <w:rPr>
                <w:rFonts w:cs="Times New Roman"/>
                <w:sz w:val="20"/>
                <w:szCs w:val="20"/>
              </w:rPr>
            </w:pPr>
            <w:r w:rsidRPr="00B52382">
              <w:rPr>
                <w:rFonts w:cs="Times New Roman"/>
                <w:sz w:val="20"/>
                <w:szCs w:val="20"/>
              </w:rPr>
              <w:t>1</w:t>
            </w:r>
          </w:p>
        </w:tc>
        <w:tc>
          <w:tcPr>
            <w:tcW w:w="3150" w:type="dxa"/>
            <w:shd w:val="clear" w:color="auto" w:fill="auto"/>
            <w:vAlign w:val="center"/>
            <w:hideMark/>
          </w:tcPr>
          <w:p w:rsidR="00F516E4" w:rsidRPr="00B52382" w:rsidRDefault="00F516E4" w:rsidP="00051F32">
            <w:pPr>
              <w:spacing w:after="0" w:line="240" w:lineRule="auto"/>
              <w:rPr>
                <w:rFonts w:cs="Times New Roman"/>
                <w:sz w:val="20"/>
                <w:szCs w:val="20"/>
              </w:rPr>
            </w:pPr>
            <w:r w:rsidRPr="00B52382">
              <w:rPr>
                <w:rFonts w:cs="Times New Roman"/>
                <w:sz w:val="20"/>
                <w:szCs w:val="20"/>
              </w:rPr>
              <w:t>Общеобразовательные школы</w:t>
            </w:r>
          </w:p>
        </w:tc>
        <w:tc>
          <w:tcPr>
            <w:tcW w:w="850" w:type="dxa"/>
            <w:shd w:val="clear" w:color="auto" w:fill="auto"/>
            <w:vAlign w:val="center"/>
          </w:tcPr>
          <w:p w:rsidR="00F516E4" w:rsidRPr="00B52382" w:rsidRDefault="00F516E4" w:rsidP="004B6EEC">
            <w:pPr>
              <w:spacing w:after="0" w:line="240" w:lineRule="auto"/>
              <w:jc w:val="center"/>
              <w:rPr>
                <w:rFonts w:cs="Times New Roman"/>
                <w:sz w:val="20"/>
                <w:szCs w:val="20"/>
              </w:rPr>
            </w:pPr>
            <w:r w:rsidRPr="00B52382">
              <w:rPr>
                <w:rFonts w:cs="Times New Roman"/>
                <w:sz w:val="20"/>
                <w:szCs w:val="20"/>
              </w:rPr>
              <w:t>мест</w:t>
            </w:r>
          </w:p>
        </w:tc>
        <w:tc>
          <w:tcPr>
            <w:tcW w:w="2410" w:type="dxa"/>
            <w:shd w:val="clear" w:color="auto" w:fill="auto"/>
            <w:vAlign w:val="center"/>
          </w:tcPr>
          <w:p w:rsidR="00F516E4" w:rsidRPr="00B52382" w:rsidRDefault="0046435B" w:rsidP="00CA78A3">
            <w:pPr>
              <w:spacing w:after="0" w:line="240" w:lineRule="auto"/>
              <w:jc w:val="center"/>
              <w:rPr>
                <w:rFonts w:cs="Times New Roman"/>
                <w:sz w:val="20"/>
                <w:szCs w:val="20"/>
              </w:rPr>
            </w:pPr>
            <w:r w:rsidRPr="00B52382">
              <w:rPr>
                <w:rFonts w:cs="Times New Roman"/>
                <w:sz w:val="20"/>
                <w:szCs w:val="20"/>
              </w:rPr>
              <w:t>1</w:t>
            </w:r>
            <w:r w:rsidR="00A5358B" w:rsidRPr="00B52382">
              <w:rPr>
                <w:rFonts w:cs="Times New Roman"/>
                <w:sz w:val="20"/>
                <w:szCs w:val="20"/>
              </w:rPr>
              <w:t>27</w:t>
            </w:r>
          </w:p>
        </w:tc>
        <w:tc>
          <w:tcPr>
            <w:tcW w:w="2552" w:type="dxa"/>
            <w:shd w:val="clear" w:color="auto" w:fill="F2F2F2"/>
            <w:vAlign w:val="center"/>
          </w:tcPr>
          <w:p w:rsidR="00F516E4" w:rsidRPr="00B52382" w:rsidRDefault="00A5358B" w:rsidP="004B6EEC">
            <w:pPr>
              <w:spacing w:after="0" w:line="240" w:lineRule="auto"/>
              <w:jc w:val="center"/>
              <w:rPr>
                <w:rFonts w:cs="Times New Roman"/>
                <w:sz w:val="20"/>
                <w:szCs w:val="20"/>
              </w:rPr>
            </w:pPr>
            <w:r w:rsidRPr="00B52382">
              <w:rPr>
                <w:rFonts w:cs="Times New Roman"/>
                <w:sz w:val="20"/>
                <w:szCs w:val="20"/>
              </w:rPr>
              <w:t>48</w:t>
            </w:r>
          </w:p>
        </w:tc>
      </w:tr>
    </w:tbl>
    <w:p w:rsidR="00AE0892" w:rsidRPr="00A5358B" w:rsidRDefault="00AE0892" w:rsidP="00E7125D">
      <w:pPr>
        <w:spacing w:after="0"/>
        <w:ind w:firstLine="567"/>
        <w:jc w:val="both"/>
        <w:rPr>
          <w:rFonts w:eastAsia="Times New Roman" w:cs="Times New Roman"/>
          <w:b/>
          <w:bCs/>
          <w:i/>
          <w:iCs/>
          <w:sz w:val="24"/>
          <w:szCs w:val="24"/>
        </w:rPr>
      </w:pPr>
    </w:p>
    <w:p w:rsidR="003952D9" w:rsidRPr="00A5358B" w:rsidRDefault="00E7125D" w:rsidP="003952D9">
      <w:pPr>
        <w:spacing w:after="0"/>
        <w:ind w:firstLine="567"/>
        <w:jc w:val="both"/>
        <w:rPr>
          <w:rFonts w:cs="Times New Roman"/>
          <w:i/>
          <w:sz w:val="24"/>
          <w:szCs w:val="24"/>
        </w:rPr>
      </w:pPr>
      <w:r w:rsidRPr="00A5358B">
        <w:rPr>
          <w:rFonts w:eastAsia="Times New Roman" w:cs="Times New Roman"/>
          <w:b/>
          <w:bCs/>
          <w:i/>
          <w:iCs/>
          <w:sz w:val="24"/>
          <w:szCs w:val="24"/>
        </w:rPr>
        <w:t>Выводы:</w:t>
      </w:r>
      <w:r w:rsidRPr="00A5358B">
        <w:rPr>
          <w:rFonts w:eastAsia="Times New Roman" w:cs="Times New Roman"/>
          <w:bCs/>
          <w:iCs/>
          <w:sz w:val="24"/>
          <w:szCs w:val="24"/>
        </w:rPr>
        <w:t xml:space="preserve"> </w:t>
      </w:r>
      <w:r w:rsidRPr="00A5358B">
        <w:rPr>
          <w:rFonts w:cs="Times New Roman"/>
          <w:i/>
          <w:sz w:val="24"/>
          <w:szCs w:val="24"/>
        </w:rPr>
        <w:t xml:space="preserve">Вместимость существующих </w:t>
      </w:r>
      <w:r w:rsidR="00FC473F" w:rsidRPr="00A5358B">
        <w:rPr>
          <w:rFonts w:cs="Times New Roman"/>
          <w:i/>
          <w:sz w:val="24"/>
          <w:szCs w:val="24"/>
        </w:rPr>
        <w:t>учреждений</w:t>
      </w:r>
      <w:r w:rsidRPr="00A5358B">
        <w:rPr>
          <w:rFonts w:cs="Times New Roman"/>
          <w:i/>
          <w:sz w:val="24"/>
          <w:szCs w:val="24"/>
        </w:rPr>
        <w:t xml:space="preserve"> образования</w:t>
      </w:r>
      <w:r w:rsidR="00FC473F" w:rsidRPr="00A5358B">
        <w:rPr>
          <w:rFonts w:cs="Times New Roman"/>
          <w:i/>
          <w:sz w:val="24"/>
          <w:szCs w:val="24"/>
        </w:rPr>
        <w:t xml:space="preserve"> </w:t>
      </w:r>
      <w:r w:rsidR="00F90234" w:rsidRPr="00A5358B">
        <w:rPr>
          <w:rFonts w:cs="Times New Roman"/>
          <w:i/>
          <w:sz w:val="24"/>
          <w:szCs w:val="24"/>
        </w:rPr>
        <w:t xml:space="preserve">удовлетворяет минимальным потребностям существующего населения. </w:t>
      </w:r>
      <w:r w:rsidR="00185AC6" w:rsidRPr="00A5358B">
        <w:rPr>
          <w:rFonts w:cs="Times New Roman"/>
          <w:i/>
          <w:sz w:val="24"/>
          <w:szCs w:val="24"/>
        </w:rPr>
        <w:t xml:space="preserve">В поселении отсутствуют дошкольные учреждения, необходимо принятие решения о создании такового. </w:t>
      </w:r>
    </w:p>
    <w:p w:rsidR="00094D73" w:rsidRDefault="00094D73" w:rsidP="003952D9">
      <w:pPr>
        <w:spacing w:after="0"/>
        <w:ind w:firstLine="567"/>
        <w:jc w:val="both"/>
        <w:rPr>
          <w:rFonts w:cs="Times New Roman"/>
          <w:i/>
          <w:sz w:val="24"/>
          <w:szCs w:val="24"/>
        </w:rPr>
      </w:pPr>
    </w:p>
    <w:p w:rsidR="00B014B9" w:rsidRPr="00A5358B" w:rsidRDefault="00B014B9" w:rsidP="003952D9">
      <w:pPr>
        <w:spacing w:after="0"/>
        <w:ind w:firstLine="567"/>
        <w:jc w:val="both"/>
        <w:rPr>
          <w:rFonts w:cs="Times New Roman"/>
          <w:i/>
          <w:sz w:val="24"/>
          <w:szCs w:val="24"/>
        </w:rPr>
      </w:pPr>
    </w:p>
    <w:p w:rsidR="003952D9" w:rsidRPr="00A5358B" w:rsidRDefault="003952D9" w:rsidP="00245BAB">
      <w:pPr>
        <w:pStyle w:val="ab"/>
        <w:numPr>
          <w:ilvl w:val="3"/>
          <w:numId w:val="74"/>
        </w:numPr>
        <w:ind w:left="0" w:firstLine="567"/>
        <w:jc w:val="center"/>
        <w:outlineLvl w:val="3"/>
        <w:rPr>
          <w:rFonts w:eastAsia="Times New Roman"/>
          <w:bCs/>
          <w:i/>
          <w:iCs/>
        </w:rPr>
      </w:pPr>
      <w:bookmarkStart w:id="147" w:name="_Toc150939455"/>
      <w:r w:rsidRPr="00A5358B">
        <w:rPr>
          <w:rFonts w:eastAsia="Times New Roman"/>
          <w:bCs/>
          <w:i/>
          <w:iCs/>
        </w:rPr>
        <w:lastRenderedPageBreak/>
        <w:t>Объекты здравоохранения</w:t>
      </w:r>
      <w:bookmarkEnd w:id="147"/>
    </w:p>
    <w:p w:rsidR="003952D9" w:rsidRDefault="003952D9" w:rsidP="003952D9">
      <w:pPr>
        <w:pStyle w:val="14"/>
        <w:ind w:left="0" w:right="0"/>
        <w:rPr>
          <w:rFonts w:eastAsia="Times New Roman"/>
          <w:kern w:val="1"/>
          <w:sz w:val="24"/>
          <w:szCs w:val="24"/>
          <w:lang w:eastAsia="ar-SA"/>
        </w:rPr>
      </w:pPr>
      <w:r w:rsidRPr="00A5358B">
        <w:rPr>
          <w:rFonts w:eastAsia="Times New Roman"/>
          <w:kern w:val="1"/>
          <w:sz w:val="24"/>
          <w:szCs w:val="24"/>
          <w:lang w:eastAsia="ar-SA"/>
        </w:rPr>
        <w:t xml:space="preserve">К необходимым населению нормируемым объектам здравоохранения относятся врачебные амбулатории (I, повседневный уровень обслуживания) и больницы (II, периодический уровень обслуживания). Кроме того, в структуре учреждений первого уровня обслуживания могут быть аптечные пункты и фельдшерско-акушерские пункты (ФАП), которые должны заменять врачебные амбулатории в тех районах, где их нет. Ко второму уровню </w:t>
      </w:r>
      <w:r w:rsidRPr="00B5732A">
        <w:rPr>
          <w:rFonts w:eastAsia="Times New Roman"/>
          <w:kern w:val="1"/>
          <w:sz w:val="24"/>
          <w:szCs w:val="24"/>
          <w:lang w:eastAsia="ar-SA"/>
        </w:rPr>
        <w:t>обслуживания относятся пункты и станции скорой медицинской помощи, инфекционные больницы, роддома, поликлиники для взрослых и детей, стоматологические поликлиники, городские аптеки, молочные кухни.</w:t>
      </w:r>
    </w:p>
    <w:p w:rsidR="009409CD" w:rsidRPr="00B5732A" w:rsidRDefault="009409CD" w:rsidP="003952D9">
      <w:pPr>
        <w:pStyle w:val="14"/>
        <w:ind w:left="0" w:right="0"/>
        <w:rPr>
          <w:rFonts w:eastAsia="Times New Roman"/>
          <w:kern w:val="1"/>
          <w:sz w:val="24"/>
          <w:szCs w:val="24"/>
          <w:lang w:eastAsia="ar-SA"/>
        </w:rPr>
      </w:pPr>
    </w:p>
    <w:p w:rsidR="00FC473F" w:rsidRPr="00B5732A" w:rsidRDefault="003952D9" w:rsidP="00FC473F">
      <w:pPr>
        <w:spacing w:after="0"/>
        <w:jc w:val="center"/>
        <w:rPr>
          <w:rFonts w:cs="Times New Roman"/>
          <w:b/>
          <w:sz w:val="24"/>
          <w:szCs w:val="24"/>
        </w:rPr>
      </w:pPr>
      <w:r w:rsidRPr="00B5732A">
        <w:rPr>
          <w:rFonts w:cs="Times New Roman"/>
          <w:b/>
          <w:sz w:val="24"/>
          <w:szCs w:val="24"/>
        </w:rPr>
        <w:t xml:space="preserve">В систему здравоохранения </w:t>
      </w:r>
      <w:r w:rsidR="00A5358B" w:rsidRPr="00B5732A">
        <w:rPr>
          <w:rFonts w:cs="Times New Roman"/>
          <w:b/>
          <w:sz w:val="24"/>
          <w:szCs w:val="24"/>
        </w:rPr>
        <w:t>Борщево-</w:t>
      </w:r>
      <w:proofErr w:type="spellStart"/>
      <w:r w:rsidR="00A5358B" w:rsidRPr="00B5732A">
        <w:rPr>
          <w:rFonts w:cs="Times New Roman"/>
          <w:b/>
          <w:sz w:val="24"/>
          <w:szCs w:val="24"/>
        </w:rPr>
        <w:t>Песковского</w:t>
      </w:r>
      <w:proofErr w:type="spellEnd"/>
      <w:r w:rsidR="002707DB" w:rsidRPr="00B5732A">
        <w:rPr>
          <w:rFonts w:cs="Times New Roman"/>
          <w:b/>
          <w:sz w:val="24"/>
          <w:szCs w:val="24"/>
        </w:rPr>
        <w:t xml:space="preserve"> сельского</w:t>
      </w:r>
      <w:r w:rsidR="00D860AC" w:rsidRPr="00B5732A">
        <w:rPr>
          <w:rFonts w:cs="Times New Roman"/>
          <w:b/>
          <w:sz w:val="24"/>
          <w:szCs w:val="24"/>
        </w:rPr>
        <w:t xml:space="preserve"> поселения </w:t>
      </w:r>
      <w:r w:rsidRPr="00B5732A">
        <w:rPr>
          <w:rFonts w:cs="Times New Roman"/>
          <w:b/>
          <w:sz w:val="24"/>
          <w:szCs w:val="24"/>
        </w:rPr>
        <w:t>входит:</w:t>
      </w:r>
    </w:p>
    <w:tbl>
      <w:tblPr>
        <w:tblW w:w="101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2195"/>
        <w:gridCol w:w="2391"/>
        <w:gridCol w:w="2126"/>
        <w:gridCol w:w="1794"/>
        <w:gridCol w:w="1085"/>
      </w:tblGrid>
      <w:tr w:rsidR="008E4B06" w:rsidRPr="00B5732A" w:rsidTr="00DA62F9">
        <w:trPr>
          <w:cantSplit/>
          <w:trHeight w:val="515"/>
          <w:jc w:val="center"/>
        </w:trPr>
        <w:tc>
          <w:tcPr>
            <w:tcW w:w="56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1A1A28" w:rsidRPr="00B5732A" w:rsidRDefault="001A1A28" w:rsidP="008A0430">
            <w:pPr>
              <w:spacing w:after="0" w:line="240" w:lineRule="auto"/>
              <w:jc w:val="center"/>
              <w:rPr>
                <w:rFonts w:cs="Times New Roman"/>
                <w:b/>
                <w:bCs/>
                <w:sz w:val="20"/>
                <w:szCs w:val="20"/>
              </w:rPr>
            </w:pPr>
            <w:r w:rsidRPr="00B5732A">
              <w:rPr>
                <w:rFonts w:cs="Times New Roman"/>
                <w:b/>
                <w:bCs/>
                <w:sz w:val="20"/>
                <w:szCs w:val="20"/>
              </w:rPr>
              <w:t>№ п/п</w:t>
            </w:r>
          </w:p>
        </w:tc>
        <w:tc>
          <w:tcPr>
            <w:tcW w:w="219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1A1A28" w:rsidRPr="00B5732A" w:rsidRDefault="001A1A28" w:rsidP="008A0430">
            <w:pPr>
              <w:spacing w:after="0" w:line="240" w:lineRule="auto"/>
              <w:jc w:val="center"/>
              <w:rPr>
                <w:rFonts w:cs="Times New Roman"/>
                <w:b/>
                <w:bCs/>
                <w:sz w:val="20"/>
                <w:szCs w:val="20"/>
              </w:rPr>
            </w:pPr>
            <w:r w:rsidRPr="00B5732A">
              <w:rPr>
                <w:rFonts w:cs="Times New Roman"/>
                <w:b/>
                <w:bCs/>
                <w:sz w:val="20"/>
                <w:szCs w:val="20"/>
              </w:rPr>
              <w:t>Наименование объекта</w:t>
            </w:r>
          </w:p>
        </w:tc>
        <w:tc>
          <w:tcPr>
            <w:tcW w:w="239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1A1A28" w:rsidRPr="00B5732A" w:rsidRDefault="001A1A28" w:rsidP="008A0430">
            <w:pPr>
              <w:spacing w:after="0" w:line="240" w:lineRule="auto"/>
              <w:jc w:val="center"/>
              <w:rPr>
                <w:rFonts w:cs="Times New Roman"/>
                <w:b/>
                <w:sz w:val="20"/>
                <w:szCs w:val="20"/>
              </w:rPr>
            </w:pPr>
            <w:r w:rsidRPr="00B5732A">
              <w:rPr>
                <w:rFonts w:cs="Times New Roman"/>
                <w:b/>
                <w:sz w:val="20"/>
                <w:szCs w:val="20"/>
              </w:rPr>
              <w:t>Адрес, местоположение</w:t>
            </w:r>
          </w:p>
        </w:tc>
        <w:tc>
          <w:tcPr>
            <w:tcW w:w="212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1A1A28" w:rsidRPr="00B5732A" w:rsidRDefault="001A1A28" w:rsidP="008A0430">
            <w:pPr>
              <w:spacing w:after="0" w:line="240" w:lineRule="auto"/>
              <w:ind w:left="-105" w:right="-108"/>
              <w:jc w:val="center"/>
              <w:rPr>
                <w:rFonts w:cs="Times New Roman"/>
                <w:b/>
                <w:sz w:val="20"/>
                <w:szCs w:val="20"/>
              </w:rPr>
            </w:pPr>
            <w:r w:rsidRPr="00B5732A">
              <w:rPr>
                <w:rFonts w:cs="Times New Roman"/>
                <w:b/>
                <w:sz w:val="20"/>
                <w:szCs w:val="20"/>
              </w:rPr>
              <w:t>Характеристики</w:t>
            </w:r>
          </w:p>
        </w:tc>
        <w:tc>
          <w:tcPr>
            <w:tcW w:w="1794"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1A1A28" w:rsidRPr="00B5732A" w:rsidRDefault="001A1A28" w:rsidP="008A0430">
            <w:pPr>
              <w:spacing w:after="0" w:line="240" w:lineRule="auto"/>
              <w:ind w:left="-108"/>
              <w:jc w:val="center"/>
              <w:rPr>
                <w:rFonts w:cs="Times New Roman"/>
                <w:b/>
                <w:sz w:val="20"/>
                <w:szCs w:val="20"/>
              </w:rPr>
            </w:pPr>
            <w:r w:rsidRPr="00B5732A">
              <w:rPr>
                <w:rFonts w:cs="Times New Roman"/>
                <w:b/>
                <w:sz w:val="20"/>
                <w:szCs w:val="20"/>
              </w:rPr>
              <w:t>Количественные показатели</w:t>
            </w:r>
          </w:p>
        </w:tc>
        <w:tc>
          <w:tcPr>
            <w:tcW w:w="1085" w:type="dxa"/>
            <w:tcBorders>
              <w:top w:val="single" w:sz="4" w:space="0" w:color="auto"/>
              <w:left w:val="single" w:sz="4" w:space="0" w:color="auto"/>
              <w:bottom w:val="single" w:sz="4" w:space="0" w:color="auto"/>
              <w:right w:val="single" w:sz="4" w:space="0" w:color="auto"/>
            </w:tcBorders>
            <w:shd w:val="clear" w:color="auto" w:fill="D9D9D9"/>
          </w:tcPr>
          <w:p w:rsidR="001A1A28" w:rsidRPr="00B5732A" w:rsidRDefault="001A1A28" w:rsidP="001C798F">
            <w:pPr>
              <w:spacing w:after="0" w:line="240" w:lineRule="auto"/>
              <w:ind w:left="-108" w:right="-64"/>
              <w:jc w:val="center"/>
              <w:rPr>
                <w:rFonts w:cs="Times New Roman"/>
                <w:b/>
                <w:sz w:val="20"/>
                <w:szCs w:val="20"/>
              </w:rPr>
            </w:pPr>
            <w:r w:rsidRPr="00B5732A">
              <w:rPr>
                <w:rFonts w:cs="Times New Roman"/>
                <w:b/>
                <w:sz w:val="20"/>
                <w:szCs w:val="20"/>
              </w:rPr>
              <w:t>Год постройки</w:t>
            </w:r>
          </w:p>
        </w:tc>
      </w:tr>
      <w:tr w:rsidR="008E4B06" w:rsidRPr="00B5732A" w:rsidTr="00EC2537">
        <w:trPr>
          <w:trHeight w:val="288"/>
          <w:jc w:val="center"/>
        </w:trPr>
        <w:tc>
          <w:tcPr>
            <w:tcW w:w="10153" w:type="dxa"/>
            <w:gridSpan w:val="6"/>
            <w:tcBorders>
              <w:top w:val="single" w:sz="4" w:space="0" w:color="auto"/>
              <w:left w:val="single" w:sz="4" w:space="0" w:color="auto"/>
              <w:bottom w:val="single" w:sz="4" w:space="0" w:color="auto"/>
              <w:right w:val="single" w:sz="4" w:space="0" w:color="auto"/>
            </w:tcBorders>
            <w:vAlign w:val="center"/>
            <w:hideMark/>
          </w:tcPr>
          <w:p w:rsidR="002707DB" w:rsidRPr="00B5732A" w:rsidRDefault="002707DB" w:rsidP="008A0430">
            <w:pPr>
              <w:spacing w:after="0" w:line="240" w:lineRule="auto"/>
              <w:jc w:val="center"/>
              <w:rPr>
                <w:rFonts w:cs="Times New Roman"/>
                <w:b/>
                <w:bCs/>
                <w:sz w:val="20"/>
                <w:szCs w:val="20"/>
              </w:rPr>
            </w:pPr>
            <w:r w:rsidRPr="00B5732A">
              <w:rPr>
                <w:rFonts w:cs="Times New Roman"/>
                <w:b/>
                <w:bCs/>
                <w:sz w:val="20"/>
                <w:szCs w:val="20"/>
              </w:rPr>
              <w:t>Учреждения здравоохранения</w:t>
            </w:r>
          </w:p>
        </w:tc>
      </w:tr>
      <w:tr w:rsidR="008E4B06" w:rsidRPr="00B5732A" w:rsidTr="00DA62F9">
        <w:trPr>
          <w:trHeight w:val="953"/>
          <w:jc w:val="center"/>
        </w:trPr>
        <w:tc>
          <w:tcPr>
            <w:tcW w:w="562" w:type="dxa"/>
            <w:tcBorders>
              <w:top w:val="single" w:sz="4" w:space="0" w:color="auto"/>
              <w:left w:val="single" w:sz="4" w:space="0" w:color="auto"/>
              <w:right w:val="single" w:sz="4" w:space="0" w:color="auto"/>
            </w:tcBorders>
            <w:vAlign w:val="center"/>
          </w:tcPr>
          <w:p w:rsidR="00581F22" w:rsidRPr="00B5732A" w:rsidRDefault="00581F22" w:rsidP="00245BAB">
            <w:pPr>
              <w:numPr>
                <w:ilvl w:val="0"/>
                <w:numId w:val="50"/>
              </w:numPr>
              <w:spacing w:after="0" w:line="240" w:lineRule="auto"/>
              <w:jc w:val="center"/>
              <w:rPr>
                <w:rFonts w:cs="Times New Roman"/>
                <w:sz w:val="20"/>
                <w:szCs w:val="20"/>
              </w:rPr>
            </w:pPr>
          </w:p>
        </w:tc>
        <w:tc>
          <w:tcPr>
            <w:tcW w:w="2195" w:type="dxa"/>
            <w:tcBorders>
              <w:top w:val="single" w:sz="4" w:space="0" w:color="auto"/>
              <w:left w:val="single" w:sz="4" w:space="0" w:color="auto"/>
              <w:right w:val="single" w:sz="4" w:space="0" w:color="auto"/>
            </w:tcBorders>
            <w:vAlign w:val="center"/>
            <w:hideMark/>
          </w:tcPr>
          <w:p w:rsidR="002E1F84" w:rsidRPr="00B5732A" w:rsidRDefault="00A5358B" w:rsidP="002707DB">
            <w:pPr>
              <w:spacing w:after="0" w:line="240" w:lineRule="auto"/>
              <w:jc w:val="center"/>
              <w:rPr>
                <w:rFonts w:cs="Times New Roman"/>
                <w:sz w:val="20"/>
                <w:szCs w:val="20"/>
              </w:rPr>
            </w:pPr>
            <w:r w:rsidRPr="00B5732A">
              <w:rPr>
                <w:rFonts w:cs="Times New Roman"/>
                <w:sz w:val="20"/>
                <w:szCs w:val="20"/>
              </w:rPr>
              <w:t>Борщево-</w:t>
            </w:r>
            <w:proofErr w:type="spellStart"/>
            <w:r w:rsidRPr="00B5732A">
              <w:rPr>
                <w:rFonts w:cs="Times New Roman"/>
                <w:sz w:val="20"/>
                <w:szCs w:val="20"/>
              </w:rPr>
              <w:t>Песковский</w:t>
            </w:r>
            <w:proofErr w:type="spellEnd"/>
            <w:r w:rsidRPr="00B5732A">
              <w:rPr>
                <w:rFonts w:cs="Times New Roman"/>
                <w:sz w:val="20"/>
                <w:szCs w:val="20"/>
              </w:rPr>
              <w:t xml:space="preserve"> фельдшерско-акушерский пункт (ФАП) БУЗ ВО «</w:t>
            </w:r>
            <w:proofErr w:type="spellStart"/>
            <w:r w:rsidRPr="00B5732A">
              <w:rPr>
                <w:rFonts w:cs="Times New Roman"/>
                <w:sz w:val="20"/>
                <w:szCs w:val="20"/>
              </w:rPr>
              <w:t>Эртильская</w:t>
            </w:r>
            <w:proofErr w:type="spellEnd"/>
            <w:r w:rsidRPr="00B5732A">
              <w:rPr>
                <w:rFonts w:cs="Times New Roman"/>
                <w:sz w:val="20"/>
                <w:szCs w:val="20"/>
              </w:rPr>
              <w:t xml:space="preserve"> районная больница»</w:t>
            </w:r>
          </w:p>
        </w:tc>
        <w:tc>
          <w:tcPr>
            <w:tcW w:w="2391" w:type="dxa"/>
            <w:tcBorders>
              <w:top w:val="single" w:sz="4" w:space="0" w:color="auto"/>
              <w:left w:val="single" w:sz="4" w:space="0" w:color="auto"/>
              <w:right w:val="single" w:sz="4" w:space="0" w:color="auto"/>
            </w:tcBorders>
            <w:vAlign w:val="center"/>
            <w:hideMark/>
          </w:tcPr>
          <w:p w:rsidR="00A5358B" w:rsidRPr="00B5732A" w:rsidRDefault="00A5358B" w:rsidP="008A0430">
            <w:pPr>
              <w:spacing w:after="0" w:line="240" w:lineRule="auto"/>
              <w:jc w:val="center"/>
              <w:rPr>
                <w:rFonts w:cs="Times New Roman"/>
                <w:sz w:val="20"/>
                <w:szCs w:val="20"/>
              </w:rPr>
            </w:pPr>
            <w:r w:rsidRPr="00B5732A">
              <w:rPr>
                <w:rFonts w:cs="Times New Roman"/>
                <w:sz w:val="20"/>
                <w:szCs w:val="20"/>
              </w:rPr>
              <w:t xml:space="preserve">с. Борщевские Пески, </w:t>
            </w:r>
          </w:p>
          <w:p w:rsidR="00581F22" w:rsidRPr="00B5732A" w:rsidRDefault="00A5358B" w:rsidP="008A0430">
            <w:pPr>
              <w:spacing w:after="0" w:line="240" w:lineRule="auto"/>
              <w:jc w:val="center"/>
              <w:rPr>
                <w:rFonts w:cs="Times New Roman"/>
                <w:sz w:val="20"/>
                <w:szCs w:val="20"/>
              </w:rPr>
            </w:pPr>
            <w:r w:rsidRPr="00B5732A">
              <w:rPr>
                <w:rFonts w:cs="Times New Roman"/>
                <w:sz w:val="20"/>
                <w:szCs w:val="20"/>
              </w:rPr>
              <w:t>ул. Центральная, 68</w:t>
            </w:r>
          </w:p>
        </w:tc>
        <w:tc>
          <w:tcPr>
            <w:tcW w:w="2126" w:type="dxa"/>
            <w:tcBorders>
              <w:top w:val="single" w:sz="4" w:space="0" w:color="auto"/>
              <w:left w:val="single" w:sz="4" w:space="0" w:color="auto"/>
              <w:right w:val="single" w:sz="4" w:space="0" w:color="auto"/>
            </w:tcBorders>
            <w:vAlign w:val="center"/>
            <w:hideMark/>
          </w:tcPr>
          <w:p w:rsidR="00581F22" w:rsidRPr="00B5732A" w:rsidRDefault="00581F22" w:rsidP="002707DB">
            <w:pPr>
              <w:spacing w:after="0" w:line="240" w:lineRule="auto"/>
              <w:jc w:val="center"/>
              <w:rPr>
                <w:rFonts w:cs="Times New Roman"/>
                <w:sz w:val="20"/>
                <w:szCs w:val="20"/>
              </w:rPr>
            </w:pPr>
            <w:r w:rsidRPr="00B5732A">
              <w:rPr>
                <w:rFonts w:eastAsia="Times New Roman" w:cs="Times New Roman"/>
                <w:sz w:val="20"/>
                <w:szCs w:val="20"/>
              </w:rPr>
              <w:t>Кол-во посещений в смену</w:t>
            </w:r>
          </w:p>
        </w:tc>
        <w:tc>
          <w:tcPr>
            <w:tcW w:w="1794" w:type="dxa"/>
            <w:tcBorders>
              <w:top w:val="single" w:sz="4" w:space="0" w:color="auto"/>
              <w:left w:val="single" w:sz="4" w:space="0" w:color="auto"/>
              <w:right w:val="single" w:sz="4" w:space="0" w:color="auto"/>
            </w:tcBorders>
            <w:vAlign w:val="center"/>
          </w:tcPr>
          <w:p w:rsidR="00581F22" w:rsidRPr="00B5732A" w:rsidRDefault="002E1F84" w:rsidP="002707DB">
            <w:pPr>
              <w:spacing w:after="0" w:line="240" w:lineRule="auto"/>
              <w:jc w:val="center"/>
              <w:rPr>
                <w:rFonts w:cs="Times New Roman"/>
                <w:sz w:val="20"/>
                <w:szCs w:val="20"/>
              </w:rPr>
            </w:pPr>
            <w:r w:rsidRPr="00B5732A">
              <w:rPr>
                <w:rFonts w:cs="Times New Roman"/>
                <w:sz w:val="20"/>
                <w:szCs w:val="20"/>
              </w:rPr>
              <w:t>9</w:t>
            </w:r>
          </w:p>
        </w:tc>
        <w:tc>
          <w:tcPr>
            <w:tcW w:w="1085" w:type="dxa"/>
            <w:tcBorders>
              <w:top w:val="single" w:sz="4" w:space="0" w:color="auto"/>
              <w:left w:val="single" w:sz="4" w:space="0" w:color="auto"/>
              <w:right w:val="single" w:sz="4" w:space="0" w:color="auto"/>
            </w:tcBorders>
            <w:vAlign w:val="center"/>
          </w:tcPr>
          <w:p w:rsidR="00581F22" w:rsidRPr="00B5732A" w:rsidRDefault="00581F22" w:rsidP="008A0430">
            <w:pPr>
              <w:spacing w:after="0" w:line="240" w:lineRule="auto"/>
              <w:jc w:val="center"/>
              <w:rPr>
                <w:rFonts w:cs="Times New Roman"/>
                <w:sz w:val="20"/>
                <w:szCs w:val="20"/>
              </w:rPr>
            </w:pPr>
            <w:r w:rsidRPr="00B5732A">
              <w:rPr>
                <w:rFonts w:cs="Times New Roman"/>
                <w:sz w:val="20"/>
                <w:szCs w:val="20"/>
              </w:rPr>
              <w:t>19</w:t>
            </w:r>
            <w:r w:rsidR="00B5732A" w:rsidRPr="00B5732A">
              <w:rPr>
                <w:rFonts w:cs="Times New Roman"/>
                <w:sz w:val="20"/>
                <w:szCs w:val="20"/>
              </w:rPr>
              <w:t>90</w:t>
            </w:r>
          </w:p>
        </w:tc>
      </w:tr>
      <w:tr w:rsidR="008E4B06" w:rsidRPr="00B5732A" w:rsidTr="00EC2537">
        <w:trPr>
          <w:trHeight w:val="288"/>
          <w:jc w:val="center"/>
        </w:trPr>
        <w:tc>
          <w:tcPr>
            <w:tcW w:w="10153" w:type="dxa"/>
            <w:gridSpan w:val="6"/>
            <w:tcBorders>
              <w:top w:val="single" w:sz="4" w:space="0" w:color="auto"/>
              <w:left w:val="single" w:sz="4" w:space="0" w:color="auto"/>
              <w:bottom w:val="single" w:sz="4" w:space="0" w:color="auto"/>
              <w:right w:val="single" w:sz="4" w:space="0" w:color="auto"/>
            </w:tcBorders>
            <w:vAlign w:val="center"/>
            <w:hideMark/>
          </w:tcPr>
          <w:p w:rsidR="002707DB" w:rsidRPr="00B5732A" w:rsidRDefault="002707DB" w:rsidP="008A0430">
            <w:pPr>
              <w:spacing w:after="0" w:line="240" w:lineRule="auto"/>
              <w:jc w:val="center"/>
              <w:rPr>
                <w:rFonts w:cs="Times New Roman"/>
                <w:b/>
                <w:sz w:val="20"/>
                <w:szCs w:val="20"/>
              </w:rPr>
            </w:pPr>
            <w:r w:rsidRPr="00B5732A">
              <w:rPr>
                <w:rFonts w:cs="Times New Roman"/>
                <w:b/>
                <w:sz w:val="20"/>
                <w:szCs w:val="20"/>
              </w:rPr>
              <w:t xml:space="preserve">Аптеки и </w:t>
            </w:r>
            <w:r w:rsidRPr="00B5732A">
              <w:rPr>
                <w:rFonts w:cs="Times New Roman"/>
                <w:b/>
                <w:bCs/>
                <w:sz w:val="20"/>
                <w:szCs w:val="20"/>
              </w:rPr>
              <w:t>аптечные пункты</w:t>
            </w:r>
          </w:p>
        </w:tc>
      </w:tr>
      <w:tr w:rsidR="001A1A28" w:rsidRPr="00B5732A" w:rsidTr="00DA62F9">
        <w:trPr>
          <w:trHeight w:val="389"/>
          <w:jc w:val="center"/>
        </w:trPr>
        <w:tc>
          <w:tcPr>
            <w:tcW w:w="562" w:type="dxa"/>
            <w:tcBorders>
              <w:top w:val="single" w:sz="4" w:space="0" w:color="auto"/>
              <w:left w:val="single" w:sz="4" w:space="0" w:color="auto"/>
              <w:bottom w:val="single" w:sz="4" w:space="0" w:color="auto"/>
              <w:right w:val="single" w:sz="4" w:space="0" w:color="auto"/>
            </w:tcBorders>
            <w:vAlign w:val="center"/>
          </w:tcPr>
          <w:p w:rsidR="001A1A28" w:rsidRPr="00B5732A" w:rsidRDefault="001A1A28" w:rsidP="00245BAB">
            <w:pPr>
              <w:pStyle w:val="ab"/>
              <w:numPr>
                <w:ilvl w:val="0"/>
                <w:numId w:val="50"/>
              </w:numPr>
              <w:spacing w:line="256" w:lineRule="auto"/>
              <w:jc w:val="center"/>
              <w:rPr>
                <w:sz w:val="20"/>
                <w:szCs w:val="20"/>
              </w:rPr>
            </w:pPr>
          </w:p>
        </w:tc>
        <w:tc>
          <w:tcPr>
            <w:tcW w:w="2195" w:type="dxa"/>
            <w:tcBorders>
              <w:top w:val="single" w:sz="4" w:space="0" w:color="auto"/>
              <w:left w:val="single" w:sz="4" w:space="0" w:color="auto"/>
              <w:bottom w:val="single" w:sz="4" w:space="0" w:color="auto"/>
              <w:right w:val="single" w:sz="4" w:space="0" w:color="auto"/>
            </w:tcBorders>
            <w:vAlign w:val="center"/>
            <w:hideMark/>
          </w:tcPr>
          <w:p w:rsidR="001A1A28" w:rsidRPr="00B5732A" w:rsidRDefault="001A1A28" w:rsidP="008A0430">
            <w:pPr>
              <w:spacing w:after="0" w:line="240" w:lineRule="auto"/>
              <w:jc w:val="center"/>
              <w:rPr>
                <w:rFonts w:cs="Times New Roman"/>
                <w:sz w:val="20"/>
                <w:szCs w:val="20"/>
              </w:rPr>
            </w:pPr>
            <w:r w:rsidRPr="00B5732A">
              <w:rPr>
                <w:rFonts w:cs="Times New Roman"/>
                <w:sz w:val="20"/>
                <w:szCs w:val="20"/>
              </w:rPr>
              <w:t>Аптеки</w:t>
            </w:r>
            <w:r w:rsidRPr="00B5732A">
              <w:rPr>
                <w:rFonts w:cs="Times New Roman"/>
                <w:sz w:val="20"/>
                <w:szCs w:val="20"/>
                <w:lang w:val="en-US"/>
              </w:rPr>
              <w:t xml:space="preserve"> </w:t>
            </w:r>
            <w:r w:rsidRPr="00B5732A">
              <w:rPr>
                <w:rFonts w:cs="Times New Roman"/>
                <w:sz w:val="20"/>
                <w:szCs w:val="20"/>
              </w:rPr>
              <w:t>и аптечные пункты</w:t>
            </w:r>
          </w:p>
        </w:tc>
        <w:tc>
          <w:tcPr>
            <w:tcW w:w="2391" w:type="dxa"/>
            <w:tcBorders>
              <w:top w:val="single" w:sz="4" w:space="0" w:color="auto"/>
              <w:left w:val="single" w:sz="4" w:space="0" w:color="auto"/>
              <w:bottom w:val="single" w:sz="4" w:space="0" w:color="auto"/>
              <w:right w:val="single" w:sz="4" w:space="0" w:color="auto"/>
            </w:tcBorders>
            <w:vAlign w:val="center"/>
            <w:hideMark/>
          </w:tcPr>
          <w:p w:rsidR="002E1F84" w:rsidRPr="00B5732A" w:rsidRDefault="00B5732A" w:rsidP="002E1F84">
            <w:pPr>
              <w:spacing w:after="0" w:line="240" w:lineRule="auto"/>
              <w:jc w:val="center"/>
              <w:rPr>
                <w:rFonts w:cs="Times New Roman"/>
                <w:sz w:val="20"/>
                <w:szCs w:val="20"/>
              </w:rPr>
            </w:pPr>
            <w:r w:rsidRPr="00B5732A">
              <w:rPr>
                <w:rFonts w:cs="Times New Roman"/>
                <w:sz w:val="20"/>
                <w:szCs w:val="20"/>
              </w:rPr>
              <w:t>Борщево-</w:t>
            </w:r>
            <w:proofErr w:type="spellStart"/>
            <w:r w:rsidRPr="00B5732A">
              <w:rPr>
                <w:rFonts w:cs="Times New Roman"/>
                <w:sz w:val="20"/>
                <w:szCs w:val="20"/>
              </w:rPr>
              <w:t>Песковско</w:t>
            </w:r>
            <w:r>
              <w:rPr>
                <w:rFonts w:cs="Times New Roman"/>
                <w:sz w:val="20"/>
                <w:szCs w:val="20"/>
              </w:rPr>
              <w:t>е</w:t>
            </w:r>
            <w:proofErr w:type="spellEnd"/>
            <w:r>
              <w:rPr>
                <w:rFonts w:cs="Times New Roman"/>
                <w:sz w:val="20"/>
                <w:szCs w:val="20"/>
              </w:rPr>
              <w:t xml:space="preserve"> </w:t>
            </w:r>
            <w:r w:rsidRPr="00B5732A">
              <w:rPr>
                <w:rFonts w:cs="Times New Roman"/>
                <w:sz w:val="20"/>
                <w:szCs w:val="20"/>
              </w:rPr>
              <w:t>сельско</w:t>
            </w:r>
            <w:r>
              <w:rPr>
                <w:rFonts w:cs="Times New Roman"/>
                <w:sz w:val="20"/>
                <w:szCs w:val="20"/>
              </w:rPr>
              <w:t>е</w:t>
            </w:r>
            <w:r w:rsidRPr="00B5732A">
              <w:rPr>
                <w:rFonts w:cs="Times New Roman"/>
                <w:sz w:val="20"/>
                <w:szCs w:val="20"/>
              </w:rPr>
              <w:t xml:space="preserve"> поселени</w:t>
            </w:r>
            <w:r>
              <w:rPr>
                <w:rFonts w:cs="Times New Roman"/>
                <w:sz w:val="20"/>
                <w:szCs w:val="20"/>
              </w:rPr>
              <w:t>е</w:t>
            </w:r>
          </w:p>
        </w:tc>
        <w:tc>
          <w:tcPr>
            <w:tcW w:w="2126" w:type="dxa"/>
            <w:tcBorders>
              <w:top w:val="single" w:sz="4" w:space="0" w:color="auto"/>
              <w:left w:val="single" w:sz="4" w:space="0" w:color="auto"/>
              <w:bottom w:val="single" w:sz="4" w:space="0" w:color="auto"/>
              <w:right w:val="single" w:sz="4" w:space="0" w:color="auto"/>
            </w:tcBorders>
            <w:vAlign w:val="center"/>
            <w:hideMark/>
          </w:tcPr>
          <w:p w:rsidR="001A1A28" w:rsidRPr="00B5732A" w:rsidRDefault="001A1A28" w:rsidP="008A0430">
            <w:pPr>
              <w:spacing w:after="0" w:line="240" w:lineRule="auto"/>
              <w:jc w:val="center"/>
              <w:rPr>
                <w:rFonts w:cs="Times New Roman"/>
                <w:sz w:val="20"/>
                <w:szCs w:val="20"/>
              </w:rPr>
            </w:pPr>
            <w:r w:rsidRPr="00B5732A">
              <w:rPr>
                <w:rFonts w:cs="Times New Roman"/>
                <w:sz w:val="20"/>
                <w:szCs w:val="20"/>
              </w:rPr>
              <w:t>Кол-во</w:t>
            </w:r>
          </w:p>
        </w:tc>
        <w:tc>
          <w:tcPr>
            <w:tcW w:w="1794" w:type="dxa"/>
            <w:tcBorders>
              <w:top w:val="single" w:sz="4" w:space="0" w:color="auto"/>
              <w:left w:val="single" w:sz="4" w:space="0" w:color="auto"/>
              <w:bottom w:val="single" w:sz="4" w:space="0" w:color="auto"/>
              <w:right w:val="single" w:sz="4" w:space="0" w:color="auto"/>
            </w:tcBorders>
            <w:vAlign w:val="center"/>
            <w:hideMark/>
          </w:tcPr>
          <w:p w:rsidR="001A1A28" w:rsidRPr="00B5732A" w:rsidRDefault="00C957DB" w:rsidP="008A0430">
            <w:pPr>
              <w:spacing w:after="0" w:line="240" w:lineRule="auto"/>
              <w:jc w:val="center"/>
              <w:rPr>
                <w:rFonts w:cs="Times New Roman"/>
                <w:sz w:val="20"/>
                <w:szCs w:val="20"/>
              </w:rPr>
            </w:pPr>
            <w:r w:rsidRPr="00B5732A">
              <w:rPr>
                <w:rFonts w:cs="Times New Roman"/>
                <w:sz w:val="20"/>
                <w:szCs w:val="20"/>
              </w:rPr>
              <w:t>-</w:t>
            </w:r>
          </w:p>
        </w:tc>
        <w:tc>
          <w:tcPr>
            <w:tcW w:w="1085" w:type="dxa"/>
            <w:tcBorders>
              <w:top w:val="single" w:sz="4" w:space="0" w:color="auto"/>
              <w:left w:val="single" w:sz="4" w:space="0" w:color="auto"/>
              <w:bottom w:val="single" w:sz="4" w:space="0" w:color="auto"/>
              <w:right w:val="single" w:sz="4" w:space="0" w:color="auto"/>
            </w:tcBorders>
            <w:vAlign w:val="center"/>
          </w:tcPr>
          <w:p w:rsidR="001A1A28" w:rsidRPr="00B5732A" w:rsidRDefault="002707DB" w:rsidP="002707DB">
            <w:pPr>
              <w:spacing w:after="0" w:line="240" w:lineRule="auto"/>
              <w:jc w:val="center"/>
              <w:rPr>
                <w:rFonts w:cs="Times New Roman"/>
                <w:sz w:val="20"/>
                <w:szCs w:val="20"/>
              </w:rPr>
            </w:pPr>
            <w:r w:rsidRPr="00B5732A">
              <w:rPr>
                <w:rFonts w:cs="Times New Roman"/>
                <w:sz w:val="20"/>
                <w:szCs w:val="20"/>
              </w:rPr>
              <w:t>-</w:t>
            </w:r>
          </w:p>
        </w:tc>
      </w:tr>
    </w:tbl>
    <w:p w:rsidR="00844521" w:rsidRPr="00B5732A" w:rsidRDefault="00844521" w:rsidP="001A1A28">
      <w:pPr>
        <w:spacing w:after="0"/>
        <w:ind w:firstLine="567"/>
        <w:jc w:val="both"/>
      </w:pPr>
    </w:p>
    <w:p w:rsidR="003952D9" w:rsidRPr="00B5732A" w:rsidRDefault="003952D9" w:rsidP="003952D9">
      <w:pPr>
        <w:spacing w:after="0"/>
        <w:ind w:firstLine="567"/>
        <w:jc w:val="both"/>
        <w:rPr>
          <w:rFonts w:cs="Times New Roman"/>
          <w:sz w:val="24"/>
          <w:szCs w:val="24"/>
        </w:rPr>
      </w:pPr>
      <w:r w:rsidRPr="00B5732A">
        <w:rPr>
          <w:rFonts w:cs="Times New Roman"/>
          <w:sz w:val="24"/>
          <w:szCs w:val="24"/>
        </w:rPr>
        <w:t xml:space="preserve">Согласно нормативным показателям минимально допустимого уровня обеспеченности объектами здравоохранения, изложенным в РНГП ВО, </w:t>
      </w:r>
      <w:r w:rsidR="00E83041" w:rsidRPr="00B5732A">
        <w:rPr>
          <w:rFonts w:eastAsia="Times New Roman" w:cs="Times New Roman"/>
          <w:sz w:val="24"/>
          <w:szCs w:val="24"/>
        </w:rPr>
        <w:t xml:space="preserve">для </w:t>
      </w:r>
      <w:r w:rsidR="002E1F84" w:rsidRPr="00B5732A">
        <w:rPr>
          <w:rFonts w:eastAsia="Times New Roman" w:cs="Times New Roman"/>
          <w:sz w:val="24"/>
          <w:szCs w:val="24"/>
        </w:rPr>
        <w:t>сельских</w:t>
      </w:r>
      <w:r w:rsidR="00E83041" w:rsidRPr="00B5732A">
        <w:rPr>
          <w:rFonts w:eastAsia="Times New Roman" w:cs="Times New Roman"/>
          <w:sz w:val="24"/>
          <w:szCs w:val="24"/>
        </w:rPr>
        <w:t xml:space="preserve"> населенных пунктов следует принимать</w:t>
      </w:r>
      <w:r w:rsidRPr="00B5732A">
        <w:rPr>
          <w:rFonts w:cs="Times New Roman"/>
          <w:sz w:val="24"/>
          <w:szCs w:val="24"/>
        </w:rPr>
        <w:t>:</w:t>
      </w:r>
    </w:p>
    <w:p w:rsidR="003952D9" w:rsidRPr="00B5732A" w:rsidRDefault="003952D9" w:rsidP="003952D9">
      <w:pPr>
        <w:autoSpaceDE w:val="0"/>
        <w:adjustRightInd w:val="0"/>
        <w:spacing w:after="0"/>
        <w:ind w:firstLine="567"/>
        <w:jc w:val="both"/>
        <w:rPr>
          <w:rFonts w:cs="Times New Roman"/>
          <w:sz w:val="24"/>
          <w:szCs w:val="24"/>
        </w:rPr>
      </w:pPr>
      <w:r w:rsidRPr="00B5732A">
        <w:rPr>
          <w:rFonts w:cs="Times New Roman"/>
          <w:sz w:val="24"/>
          <w:szCs w:val="24"/>
        </w:rPr>
        <w:t xml:space="preserve">- </w:t>
      </w:r>
      <w:r w:rsidRPr="00B5732A">
        <w:rPr>
          <w:rFonts w:eastAsia="Arial" w:cs="Times New Roman"/>
          <w:b/>
          <w:i/>
          <w:sz w:val="24"/>
          <w:szCs w:val="24"/>
          <w:lang w:bidi="en-US"/>
        </w:rPr>
        <w:t>расчет амбулаторно-поликлинических учреждений производится</w:t>
      </w:r>
      <w:r w:rsidRPr="00B5732A">
        <w:rPr>
          <w:rFonts w:cs="Times New Roman"/>
          <w:sz w:val="24"/>
          <w:szCs w:val="24"/>
        </w:rPr>
        <w:t xml:space="preserve"> путем умножения числа посещений на 1 человека в год, установленного территориальной программой государственных гарантий бесплатного оказания гражданам медицинской помощи на текущий год на территории Воронежской области, на 1000 человек и деления на коэффициент пересчета годовых показателей в сменные, равный 512. Данным коэффициентом учтено, что поликлиники работают 307 дней в году и 60% всех посещений приходится на первую смену.</w:t>
      </w:r>
    </w:p>
    <w:p w:rsidR="003952D9" w:rsidRPr="00B5732A" w:rsidRDefault="003952D9" w:rsidP="003952D9">
      <w:pPr>
        <w:pStyle w:val="ConsPlusNormal"/>
        <w:ind w:firstLine="567"/>
        <w:jc w:val="both"/>
        <w:rPr>
          <w:i/>
        </w:rPr>
      </w:pPr>
      <w:r w:rsidRPr="00B5732A">
        <w:rPr>
          <w:i/>
        </w:rPr>
        <w:t>Обеспеченность амбулаторно-поликлиническими мощностями в смену = (</w:t>
      </w:r>
      <w:proofErr w:type="spellStart"/>
      <w:r w:rsidRPr="00B5732A">
        <w:rPr>
          <w:i/>
        </w:rPr>
        <w:t>Пос</w:t>
      </w:r>
      <w:proofErr w:type="spellEnd"/>
      <w:r w:rsidRPr="00B5732A">
        <w:rPr>
          <w:i/>
        </w:rPr>
        <w:t xml:space="preserve"> + </w:t>
      </w:r>
      <w:proofErr w:type="spellStart"/>
      <w:r w:rsidRPr="00B5732A">
        <w:rPr>
          <w:i/>
        </w:rPr>
        <w:t>Обр</w:t>
      </w:r>
      <w:proofErr w:type="spellEnd"/>
      <w:r w:rsidRPr="00B5732A">
        <w:rPr>
          <w:i/>
        </w:rPr>
        <w:t xml:space="preserve"> x 3) x 1000 / 512,</w:t>
      </w:r>
    </w:p>
    <w:p w:rsidR="003952D9" w:rsidRPr="00B5732A" w:rsidRDefault="003952D9" w:rsidP="003952D9">
      <w:pPr>
        <w:pStyle w:val="ConsPlusNormal"/>
        <w:ind w:firstLine="567"/>
        <w:jc w:val="both"/>
        <w:rPr>
          <w:i/>
        </w:rPr>
      </w:pPr>
      <w:r w:rsidRPr="00B5732A">
        <w:rPr>
          <w:i/>
        </w:rPr>
        <w:t xml:space="preserve">где: </w:t>
      </w:r>
      <w:proofErr w:type="spellStart"/>
      <w:r w:rsidRPr="00B5732A">
        <w:rPr>
          <w:i/>
        </w:rPr>
        <w:t>Пос</w:t>
      </w:r>
      <w:proofErr w:type="spellEnd"/>
      <w:r w:rsidRPr="00B5732A">
        <w:rPr>
          <w:i/>
        </w:rPr>
        <w:t xml:space="preserve"> - посещения; </w:t>
      </w:r>
    </w:p>
    <w:p w:rsidR="003952D9" w:rsidRPr="00B5732A" w:rsidRDefault="003952D9" w:rsidP="003952D9">
      <w:pPr>
        <w:pStyle w:val="ConsPlusNormal"/>
        <w:ind w:firstLine="567"/>
        <w:jc w:val="both"/>
        <w:rPr>
          <w:i/>
        </w:rPr>
      </w:pPr>
      <w:proofErr w:type="spellStart"/>
      <w:r w:rsidRPr="00B5732A">
        <w:rPr>
          <w:i/>
        </w:rPr>
        <w:t>Обр</w:t>
      </w:r>
      <w:proofErr w:type="spellEnd"/>
      <w:r w:rsidRPr="00B5732A">
        <w:rPr>
          <w:i/>
        </w:rPr>
        <w:t xml:space="preserve"> – обращения».</w:t>
      </w:r>
    </w:p>
    <w:p w:rsidR="003952D9" w:rsidRPr="00B5732A" w:rsidRDefault="003952D9" w:rsidP="003952D9">
      <w:pPr>
        <w:autoSpaceDE w:val="0"/>
        <w:spacing w:after="0"/>
        <w:ind w:firstLine="567"/>
        <w:jc w:val="both"/>
        <w:rPr>
          <w:rFonts w:cs="Times New Roman"/>
          <w:i/>
          <w:sz w:val="24"/>
          <w:szCs w:val="24"/>
        </w:rPr>
      </w:pPr>
      <w:r w:rsidRPr="00B5732A">
        <w:rPr>
          <w:rFonts w:cs="Times New Roman"/>
          <w:i/>
          <w:sz w:val="24"/>
          <w:szCs w:val="24"/>
        </w:rPr>
        <w:t xml:space="preserve">Действующая редакция программы государственных гарантий бесплатного оказания гражданам медицинской помощи </w:t>
      </w:r>
      <w:r w:rsidRPr="00B5732A">
        <w:rPr>
          <w:rFonts w:cs="Times New Roman"/>
          <w:bCs/>
          <w:i/>
          <w:sz w:val="24"/>
          <w:szCs w:val="24"/>
        </w:rPr>
        <w:t>на 20</w:t>
      </w:r>
      <w:r w:rsidR="005F33B2" w:rsidRPr="00B5732A">
        <w:rPr>
          <w:rFonts w:cs="Times New Roman"/>
          <w:bCs/>
          <w:i/>
          <w:sz w:val="24"/>
          <w:szCs w:val="24"/>
        </w:rPr>
        <w:t>2</w:t>
      </w:r>
      <w:r w:rsidR="00C51333" w:rsidRPr="00B5732A">
        <w:rPr>
          <w:rFonts w:cs="Times New Roman"/>
          <w:bCs/>
          <w:i/>
          <w:sz w:val="24"/>
          <w:szCs w:val="24"/>
        </w:rPr>
        <w:t>1</w:t>
      </w:r>
      <w:r w:rsidRPr="00B5732A">
        <w:rPr>
          <w:rFonts w:cs="Times New Roman"/>
          <w:bCs/>
          <w:i/>
          <w:sz w:val="24"/>
          <w:szCs w:val="24"/>
        </w:rPr>
        <w:t xml:space="preserve"> год и на плановый период 202</w:t>
      </w:r>
      <w:r w:rsidR="00C51333" w:rsidRPr="00B5732A">
        <w:rPr>
          <w:rFonts w:cs="Times New Roman"/>
          <w:bCs/>
          <w:i/>
          <w:sz w:val="24"/>
          <w:szCs w:val="24"/>
        </w:rPr>
        <w:t>2</w:t>
      </w:r>
      <w:r w:rsidRPr="00B5732A">
        <w:rPr>
          <w:rFonts w:cs="Times New Roman"/>
          <w:bCs/>
          <w:i/>
          <w:sz w:val="24"/>
          <w:szCs w:val="24"/>
        </w:rPr>
        <w:t xml:space="preserve"> и 202</w:t>
      </w:r>
      <w:r w:rsidR="00C51333" w:rsidRPr="00B5732A">
        <w:rPr>
          <w:rFonts w:cs="Times New Roman"/>
          <w:bCs/>
          <w:i/>
          <w:sz w:val="24"/>
          <w:szCs w:val="24"/>
        </w:rPr>
        <w:t>3</w:t>
      </w:r>
      <w:r w:rsidRPr="00B5732A">
        <w:rPr>
          <w:rFonts w:cs="Times New Roman"/>
          <w:bCs/>
          <w:i/>
          <w:sz w:val="24"/>
          <w:szCs w:val="24"/>
        </w:rPr>
        <w:t xml:space="preserve"> годов </w:t>
      </w:r>
      <w:r w:rsidRPr="00B5732A">
        <w:rPr>
          <w:rFonts w:cs="Times New Roman"/>
          <w:i/>
          <w:sz w:val="24"/>
          <w:szCs w:val="24"/>
        </w:rPr>
        <w:t>на территории Воронежской области (</w:t>
      </w:r>
      <w:r w:rsidR="00DD4923" w:rsidRPr="00B5732A">
        <w:rPr>
          <w:rFonts w:cs="Times New Roman"/>
          <w:i/>
          <w:sz w:val="24"/>
          <w:szCs w:val="24"/>
        </w:rPr>
        <w:t xml:space="preserve">утв. </w:t>
      </w:r>
      <w:r w:rsidRPr="00B5732A">
        <w:rPr>
          <w:rFonts w:cs="Times New Roman"/>
          <w:i/>
          <w:sz w:val="24"/>
          <w:szCs w:val="24"/>
        </w:rPr>
        <w:t>Постановлением Правительства Воронежской обл</w:t>
      </w:r>
      <w:r w:rsidR="00C51333" w:rsidRPr="00B5732A">
        <w:rPr>
          <w:rFonts w:cs="Times New Roman"/>
          <w:i/>
          <w:sz w:val="24"/>
          <w:szCs w:val="24"/>
        </w:rPr>
        <w:t>асти</w:t>
      </w:r>
      <w:r w:rsidRPr="00B5732A">
        <w:rPr>
          <w:rFonts w:cs="Times New Roman"/>
          <w:i/>
          <w:sz w:val="24"/>
          <w:szCs w:val="24"/>
        </w:rPr>
        <w:t xml:space="preserve"> </w:t>
      </w:r>
      <w:r w:rsidR="00C51333" w:rsidRPr="00B5732A">
        <w:rPr>
          <w:rFonts w:cs="Times New Roman"/>
          <w:i/>
          <w:sz w:val="24"/>
          <w:szCs w:val="24"/>
        </w:rPr>
        <w:t>от 28.12.2020 № 2299 (</w:t>
      </w:r>
      <w:r w:rsidR="00F90234" w:rsidRPr="00B5732A">
        <w:rPr>
          <w:rFonts w:cs="Times New Roman"/>
          <w:i/>
          <w:sz w:val="24"/>
          <w:szCs w:val="24"/>
        </w:rPr>
        <w:t>актуальная редакция</w:t>
      </w:r>
      <w:r w:rsidR="00C51333" w:rsidRPr="00B5732A">
        <w:rPr>
          <w:rFonts w:cs="Times New Roman"/>
          <w:i/>
          <w:sz w:val="24"/>
          <w:szCs w:val="24"/>
        </w:rPr>
        <w:t>)</w:t>
      </w:r>
      <w:r w:rsidRPr="00B5732A">
        <w:rPr>
          <w:rFonts w:cs="Times New Roman"/>
          <w:i/>
          <w:sz w:val="24"/>
          <w:szCs w:val="24"/>
        </w:rPr>
        <w:t>) по всем видам финансирования предусматривает норматив посещений с профилактическими и иными целями, и посещениями по неотложной медицинской помощи – 4,</w:t>
      </w:r>
      <w:r w:rsidR="00F90234" w:rsidRPr="00B5732A">
        <w:rPr>
          <w:rFonts w:cs="Times New Roman"/>
          <w:i/>
          <w:sz w:val="24"/>
          <w:szCs w:val="24"/>
        </w:rPr>
        <w:t>6</w:t>
      </w:r>
      <w:r w:rsidR="001D1E8A" w:rsidRPr="00B5732A">
        <w:rPr>
          <w:rFonts w:cs="Times New Roman"/>
          <w:i/>
          <w:sz w:val="24"/>
          <w:szCs w:val="24"/>
        </w:rPr>
        <w:t>2</w:t>
      </w:r>
      <w:r w:rsidRPr="00B5732A">
        <w:rPr>
          <w:rFonts w:cs="Times New Roman"/>
          <w:i/>
          <w:sz w:val="24"/>
          <w:szCs w:val="24"/>
        </w:rPr>
        <w:t xml:space="preserve"> </w:t>
      </w:r>
      <w:r w:rsidR="00E6793E" w:rsidRPr="00B5732A">
        <w:rPr>
          <w:rFonts w:cs="Times New Roman"/>
          <w:i/>
          <w:sz w:val="24"/>
          <w:szCs w:val="24"/>
        </w:rPr>
        <w:t xml:space="preserve">посещений </w:t>
      </w:r>
      <w:r w:rsidRPr="00B5732A">
        <w:rPr>
          <w:rFonts w:cs="Times New Roman"/>
          <w:i/>
          <w:sz w:val="24"/>
          <w:szCs w:val="24"/>
        </w:rPr>
        <w:t xml:space="preserve">на 1 жителя и </w:t>
      </w:r>
      <w:r w:rsidR="001D1E8A" w:rsidRPr="00B5732A">
        <w:rPr>
          <w:rFonts w:cs="Times New Roman"/>
          <w:i/>
          <w:sz w:val="24"/>
          <w:szCs w:val="24"/>
        </w:rPr>
        <w:t>1,93</w:t>
      </w:r>
      <w:r w:rsidR="00F90234" w:rsidRPr="00B5732A">
        <w:rPr>
          <w:rFonts w:cs="Times New Roman"/>
          <w:i/>
          <w:sz w:val="24"/>
          <w:szCs w:val="24"/>
        </w:rPr>
        <w:t>2</w:t>
      </w:r>
      <w:r w:rsidR="001D1E8A" w:rsidRPr="00B5732A">
        <w:rPr>
          <w:rFonts w:cs="Times New Roman"/>
          <w:i/>
          <w:sz w:val="24"/>
          <w:szCs w:val="24"/>
        </w:rPr>
        <w:t>7 обращений на 1 жителя</w:t>
      </w:r>
      <w:r w:rsidRPr="00B5732A">
        <w:rPr>
          <w:rFonts w:cs="Times New Roman"/>
          <w:i/>
          <w:sz w:val="24"/>
          <w:szCs w:val="24"/>
        </w:rPr>
        <w:t>.</w:t>
      </w:r>
    </w:p>
    <w:p w:rsidR="003952D9" w:rsidRPr="00B5732A" w:rsidRDefault="003952D9" w:rsidP="003952D9">
      <w:pPr>
        <w:autoSpaceDE w:val="0"/>
        <w:spacing w:after="0"/>
        <w:ind w:firstLine="567"/>
        <w:jc w:val="both"/>
        <w:rPr>
          <w:rFonts w:cs="Times New Roman"/>
          <w:i/>
          <w:sz w:val="24"/>
          <w:szCs w:val="24"/>
          <w:u w:val="single"/>
        </w:rPr>
      </w:pPr>
      <w:r w:rsidRPr="00B5732A">
        <w:rPr>
          <w:rFonts w:cs="Times New Roman"/>
          <w:i/>
          <w:sz w:val="24"/>
          <w:szCs w:val="24"/>
        </w:rPr>
        <w:t xml:space="preserve">Принимая 1 обращение в среднем за 3 посещения получаем </w:t>
      </w:r>
      <w:r w:rsidR="00F90234" w:rsidRPr="00B5732A">
        <w:rPr>
          <w:rFonts w:cs="Times New Roman"/>
          <w:i/>
          <w:sz w:val="24"/>
          <w:szCs w:val="24"/>
          <w:u w:val="single"/>
        </w:rPr>
        <w:t>6</w:t>
      </w:r>
      <w:r w:rsidRPr="00B5732A">
        <w:rPr>
          <w:rFonts w:cs="Times New Roman"/>
          <w:i/>
          <w:sz w:val="24"/>
          <w:szCs w:val="24"/>
          <w:u w:val="single"/>
        </w:rPr>
        <w:t>,</w:t>
      </w:r>
      <w:r w:rsidR="00F90234" w:rsidRPr="00B5732A">
        <w:rPr>
          <w:rFonts w:cs="Times New Roman"/>
          <w:i/>
          <w:sz w:val="24"/>
          <w:szCs w:val="24"/>
          <w:u w:val="single"/>
        </w:rPr>
        <w:t>5527</w:t>
      </w:r>
      <w:r w:rsidRPr="00B5732A">
        <w:rPr>
          <w:rFonts w:cs="Times New Roman"/>
          <w:i/>
          <w:sz w:val="24"/>
          <w:szCs w:val="24"/>
          <w:u w:val="single"/>
        </w:rPr>
        <w:t xml:space="preserve"> посещений, итого </w:t>
      </w:r>
      <w:r w:rsidR="00F90234" w:rsidRPr="00B5732A">
        <w:rPr>
          <w:rFonts w:cs="Times New Roman"/>
          <w:i/>
          <w:sz w:val="24"/>
          <w:szCs w:val="24"/>
          <w:u w:val="single"/>
        </w:rPr>
        <w:t>10</w:t>
      </w:r>
      <w:r w:rsidRPr="00B5732A">
        <w:rPr>
          <w:rFonts w:cs="Times New Roman"/>
          <w:i/>
          <w:sz w:val="24"/>
          <w:szCs w:val="24"/>
          <w:u w:val="single"/>
        </w:rPr>
        <w:t>,</w:t>
      </w:r>
      <w:r w:rsidR="00F90234" w:rsidRPr="00B5732A">
        <w:rPr>
          <w:rFonts w:cs="Times New Roman"/>
          <w:i/>
          <w:sz w:val="24"/>
          <w:szCs w:val="24"/>
          <w:u w:val="single"/>
        </w:rPr>
        <w:t>4181</w:t>
      </w:r>
      <w:r w:rsidRPr="00B5732A">
        <w:rPr>
          <w:rFonts w:cs="Times New Roman"/>
          <w:i/>
          <w:sz w:val="24"/>
          <w:szCs w:val="24"/>
          <w:u w:val="single"/>
        </w:rPr>
        <w:t xml:space="preserve"> посещения на 1 жителя.</w:t>
      </w:r>
    </w:p>
    <w:p w:rsidR="003952D9" w:rsidRPr="00B5732A" w:rsidRDefault="003952D9" w:rsidP="003952D9">
      <w:pPr>
        <w:autoSpaceDE w:val="0"/>
        <w:spacing w:after="0"/>
        <w:ind w:firstLine="567"/>
        <w:jc w:val="both"/>
        <w:rPr>
          <w:rFonts w:cs="Times New Roman"/>
          <w:i/>
          <w:sz w:val="24"/>
          <w:szCs w:val="24"/>
          <w:u w:val="single"/>
        </w:rPr>
      </w:pPr>
      <w:r w:rsidRPr="00B5732A">
        <w:rPr>
          <w:rFonts w:cs="Times New Roman"/>
          <w:i/>
          <w:sz w:val="24"/>
          <w:szCs w:val="24"/>
        </w:rPr>
        <w:t xml:space="preserve">Таким образом, с использованием коэффициента 512 в пересчете </w:t>
      </w:r>
      <w:r w:rsidRPr="00B5732A">
        <w:rPr>
          <w:rFonts w:cs="Times New Roman"/>
          <w:i/>
          <w:sz w:val="24"/>
          <w:szCs w:val="24"/>
          <w:u w:val="single"/>
        </w:rPr>
        <w:t xml:space="preserve">на 1 тыс. населения норматив составит </w:t>
      </w:r>
      <w:r w:rsidR="00F90234" w:rsidRPr="00B5732A">
        <w:rPr>
          <w:rFonts w:cs="Times New Roman"/>
          <w:b/>
          <w:i/>
          <w:sz w:val="24"/>
          <w:szCs w:val="24"/>
          <w:u w:val="single"/>
        </w:rPr>
        <w:t>20</w:t>
      </w:r>
      <w:r w:rsidRPr="00B5732A">
        <w:rPr>
          <w:rFonts w:cs="Times New Roman"/>
          <w:b/>
          <w:i/>
          <w:sz w:val="24"/>
          <w:szCs w:val="24"/>
          <w:u w:val="single"/>
        </w:rPr>
        <w:t>,</w:t>
      </w:r>
      <w:r w:rsidR="00F90234" w:rsidRPr="00B5732A">
        <w:rPr>
          <w:rFonts w:cs="Times New Roman"/>
          <w:b/>
          <w:i/>
          <w:sz w:val="24"/>
          <w:szCs w:val="24"/>
          <w:u w:val="single"/>
        </w:rPr>
        <w:t>34</w:t>
      </w:r>
      <w:r w:rsidRPr="00B5732A">
        <w:rPr>
          <w:rFonts w:cs="Times New Roman"/>
          <w:b/>
          <w:i/>
          <w:sz w:val="24"/>
          <w:szCs w:val="24"/>
          <w:u w:val="single"/>
        </w:rPr>
        <w:t xml:space="preserve"> </w:t>
      </w:r>
      <w:proofErr w:type="spellStart"/>
      <w:r w:rsidRPr="00B5732A">
        <w:rPr>
          <w:rFonts w:cs="Times New Roman"/>
          <w:b/>
          <w:i/>
          <w:sz w:val="24"/>
          <w:szCs w:val="24"/>
          <w:u w:val="single"/>
        </w:rPr>
        <w:t>посещ</w:t>
      </w:r>
      <w:proofErr w:type="spellEnd"/>
      <w:r w:rsidRPr="00B5732A">
        <w:rPr>
          <w:rFonts w:cs="Times New Roman"/>
          <w:b/>
          <w:i/>
          <w:sz w:val="24"/>
          <w:szCs w:val="24"/>
          <w:u w:val="single"/>
        </w:rPr>
        <w:t>/смену</w:t>
      </w:r>
      <w:r w:rsidRPr="00B5732A">
        <w:rPr>
          <w:rFonts w:cs="Times New Roman"/>
          <w:i/>
          <w:sz w:val="24"/>
          <w:szCs w:val="24"/>
          <w:u w:val="single"/>
        </w:rPr>
        <w:t>.</w:t>
      </w:r>
    </w:p>
    <w:p w:rsidR="001A1A28" w:rsidRPr="00B5732A" w:rsidRDefault="001A1A28" w:rsidP="001A1A28">
      <w:pPr>
        <w:autoSpaceDE w:val="0"/>
        <w:spacing w:after="0"/>
        <w:ind w:firstLine="567"/>
        <w:jc w:val="both"/>
        <w:rPr>
          <w:rFonts w:cs="Times New Roman"/>
          <w:sz w:val="24"/>
          <w:szCs w:val="24"/>
        </w:rPr>
      </w:pPr>
      <w:r w:rsidRPr="00B5732A">
        <w:rPr>
          <w:rFonts w:cs="Times New Roman"/>
          <w:sz w:val="24"/>
          <w:szCs w:val="24"/>
        </w:rPr>
        <w:t xml:space="preserve">На территории </w:t>
      </w:r>
      <w:r w:rsidR="00B5732A" w:rsidRPr="00B5732A">
        <w:rPr>
          <w:rFonts w:cs="Times New Roman"/>
          <w:sz w:val="24"/>
          <w:szCs w:val="24"/>
        </w:rPr>
        <w:t>Борщево-</w:t>
      </w:r>
      <w:proofErr w:type="spellStart"/>
      <w:r w:rsidR="00B5732A" w:rsidRPr="00B5732A">
        <w:rPr>
          <w:rFonts w:cs="Times New Roman"/>
          <w:sz w:val="24"/>
          <w:szCs w:val="24"/>
        </w:rPr>
        <w:t>Песковского</w:t>
      </w:r>
      <w:proofErr w:type="spellEnd"/>
      <w:r w:rsidR="00B5732A" w:rsidRPr="00B5732A">
        <w:rPr>
          <w:rFonts w:cs="Times New Roman"/>
          <w:sz w:val="24"/>
          <w:szCs w:val="24"/>
        </w:rPr>
        <w:t xml:space="preserve"> сельского поселения</w:t>
      </w:r>
      <w:r w:rsidR="005B7B2B" w:rsidRPr="00B5732A">
        <w:rPr>
          <w:rFonts w:cs="Times New Roman"/>
          <w:sz w:val="24"/>
          <w:szCs w:val="24"/>
        </w:rPr>
        <w:t xml:space="preserve"> </w:t>
      </w:r>
      <w:r w:rsidRPr="00B5732A">
        <w:rPr>
          <w:rFonts w:cs="Times New Roman"/>
          <w:sz w:val="24"/>
          <w:szCs w:val="24"/>
        </w:rPr>
        <w:t>расположен</w:t>
      </w:r>
      <w:r w:rsidR="002E1F84" w:rsidRPr="00B5732A">
        <w:rPr>
          <w:rFonts w:cs="Times New Roman"/>
          <w:sz w:val="24"/>
          <w:szCs w:val="24"/>
        </w:rPr>
        <w:t xml:space="preserve"> </w:t>
      </w:r>
      <w:r w:rsidR="00B5732A" w:rsidRPr="00B5732A">
        <w:rPr>
          <w:rFonts w:cs="Times New Roman"/>
          <w:sz w:val="24"/>
          <w:szCs w:val="24"/>
        </w:rPr>
        <w:t>Борщево-</w:t>
      </w:r>
      <w:proofErr w:type="spellStart"/>
      <w:r w:rsidR="00B5732A" w:rsidRPr="00B5732A">
        <w:rPr>
          <w:rFonts w:cs="Times New Roman"/>
          <w:sz w:val="24"/>
          <w:szCs w:val="24"/>
        </w:rPr>
        <w:t>Песковский</w:t>
      </w:r>
      <w:proofErr w:type="spellEnd"/>
      <w:r w:rsidR="002E1F84" w:rsidRPr="00B5732A">
        <w:rPr>
          <w:rFonts w:cs="Times New Roman"/>
          <w:sz w:val="24"/>
          <w:szCs w:val="24"/>
        </w:rPr>
        <w:t xml:space="preserve"> ФАП</w:t>
      </w:r>
      <w:r w:rsidR="00581F22" w:rsidRPr="00B5732A">
        <w:rPr>
          <w:rFonts w:cs="Times New Roman"/>
          <w:sz w:val="24"/>
          <w:szCs w:val="24"/>
        </w:rPr>
        <w:t xml:space="preserve"> </w:t>
      </w:r>
      <w:r w:rsidRPr="00B5732A">
        <w:rPr>
          <w:rFonts w:cs="Times New Roman"/>
          <w:sz w:val="24"/>
          <w:szCs w:val="24"/>
        </w:rPr>
        <w:t xml:space="preserve">на </w:t>
      </w:r>
      <w:r w:rsidR="002E1F84" w:rsidRPr="00B5732A">
        <w:rPr>
          <w:rFonts w:cs="Times New Roman"/>
          <w:sz w:val="24"/>
          <w:szCs w:val="24"/>
        </w:rPr>
        <w:t>9</w:t>
      </w:r>
      <w:r w:rsidRPr="00B5732A">
        <w:rPr>
          <w:rFonts w:cs="Times New Roman"/>
          <w:sz w:val="24"/>
          <w:szCs w:val="24"/>
        </w:rPr>
        <w:t xml:space="preserve"> посещений в смену</w:t>
      </w:r>
      <w:r w:rsidR="00C957DB" w:rsidRPr="00B5732A">
        <w:rPr>
          <w:rFonts w:cs="Times New Roman"/>
          <w:sz w:val="24"/>
          <w:szCs w:val="24"/>
        </w:rPr>
        <w:t>.</w:t>
      </w:r>
      <w:r w:rsidR="005B7B2B" w:rsidRPr="00B5732A">
        <w:rPr>
          <w:rFonts w:cs="Times New Roman"/>
          <w:sz w:val="24"/>
          <w:szCs w:val="24"/>
        </w:rPr>
        <w:t xml:space="preserve"> </w:t>
      </w:r>
      <w:r w:rsidRPr="00B5732A">
        <w:rPr>
          <w:rFonts w:cs="Times New Roman"/>
          <w:sz w:val="24"/>
          <w:szCs w:val="24"/>
        </w:rPr>
        <w:t xml:space="preserve">С учетом численности населения </w:t>
      </w:r>
      <w:r w:rsidR="00B5732A" w:rsidRPr="00B5732A">
        <w:rPr>
          <w:rFonts w:cs="Times New Roman"/>
          <w:sz w:val="24"/>
          <w:szCs w:val="24"/>
        </w:rPr>
        <w:t xml:space="preserve">сельского </w:t>
      </w:r>
      <w:r w:rsidRPr="00B5732A">
        <w:rPr>
          <w:rFonts w:cs="Times New Roman"/>
          <w:sz w:val="24"/>
          <w:szCs w:val="24"/>
        </w:rPr>
        <w:t xml:space="preserve">поселения </w:t>
      </w:r>
      <w:r w:rsidR="00B5732A" w:rsidRPr="00B5732A">
        <w:rPr>
          <w:rFonts w:cs="Times New Roman"/>
          <w:sz w:val="24"/>
          <w:szCs w:val="24"/>
        </w:rPr>
        <w:t>529</w:t>
      </w:r>
      <w:r w:rsidRPr="00B5732A">
        <w:rPr>
          <w:rFonts w:cs="Times New Roman"/>
          <w:sz w:val="24"/>
          <w:szCs w:val="24"/>
        </w:rPr>
        <w:t xml:space="preserve"> чел. (по состоянию на 01.</w:t>
      </w:r>
      <w:r w:rsidR="00B5732A" w:rsidRPr="00B5732A">
        <w:rPr>
          <w:rFonts w:cs="Times New Roman"/>
          <w:sz w:val="24"/>
          <w:szCs w:val="24"/>
        </w:rPr>
        <w:t>01</w:t>
      </w:r>
      <w:r w:rsidRPr="00B5732A">
        <w:rPr>
          <w:rFonts w:cs="Times New Roman"/>
          <w:sz w:val="24"/>
          <w:szCs w:val="24"/>
        </w:rPr>
        <w:t>.202</w:t>
      </w:r>
      <w:r w:rsidR="002E1F84" w:rsidRPr="00B5732A">
        <w:rPr>
          <w:rFonts w:cs="Times New Roman"/>
          <w:sz w:val="24"/>
          <w:szCs w:val="24"/>
        </w:rPr>
        <w:t>3</w:t>
      </w:r>
      <w:r w:rsidRPr="00B5732A">
        <w:rPr>
          <w:rFonts w:cs="Times New Roman"/>
          <w:sz w:val="24"/>
          <w:szCs w:val="24"/>
        </w:rPr>
        <w:t xml:space="preserve"> г.) фактическое количество посещений в </w:t>
      </w:r>
      <w:r w:rsidRPr="00B5732A">
        <w:rPr>
          <w:rFonts w:cs="Times New Roman"/>
          <w:sz w:val="24"/>
          <w:szCs w:val="24"/>
        </w:rPr>
        <w:lastRenderedPageBreak/>
        <w:t>смену амбулаторно-поликлинических учреждений в пересчете на 1 тыс. чел. населения составит:</w:t>
      </w:r>
    </w:p>
    <w:p w:rsidR="001A1A28" w:rsidRPr="00B5732A" w:rsidRDefault="001A1A28" w:rsidP="001A1A28">
      <w:pPr>
        <w:autoSpaceDE w:val="0"/>
        <w:spacing w:after="0"/>
        <w:ind w:firstLine="851"/>
        <w:jc w:val="both"/>
        <w:rPr>
          <w:rFonts w:cs="Times New Roman"/>
          <w:sz w:val="24"/>
          <w:szCs w:val="24"/>
        </w:rPr>
      </w:pPr>
    </w:p>
    <w:p w:rsidR="001A1A28" w:rsidRPr="00B5732A" w:rsidRDefault="002E1F84" w:rsidP="001A1A28">
      <w:pPr>
        <w:autoSpaceDE w:val="0"/>
        <w:spacing w:after="0"/>
        <w:ind w:firstLine="567"/>
        <w:jc w:val="center"/>
        <w:rPr>
          <w:rFonts w:cs="Times New Roman"/>
          <w:i/>
          <w:sz w:val="24"/>
          <w:szCs w:val="24"/>
          <w:u w:val="single"/>
        </w:rPr>
      </w:pPr>
      <w:r w:rsidRPr="00B5732A">
        <w:rPr>
          <w:rFonts w:cs="Times New Roman"/>
          <w:i/>
          <w:sz w:val="24"/>
          <w:szCs w:val="24"/>
        </w:rPr>
        <w:t>9</w:t>
      </w:r>
      <w:r w:rsidR="001A1A28" w:rsidRPr="00B5732A">
        <w:rPr>
          <w:rFonts w:cs="Times New Roman"/>
          <w:i/>
          <w:sz w:val="24"/>
          <w:szCs w:val="24"/>
        </w:rPr>
        <w:t xml:space="preserve"> </w:t>
      </w:r>
      <w:proofErr w:type="spellStart"/>
      <w:r w:rsidR="001A1A28" w:rsidRPr="00B5732A">
        <w:rPr>
          <w:rFonts w:cs="Times New Roman"/>
          <w:i/>
          <w:sz w:val="24"/>
          <w:szCs w:val="24"/>
          <w:u w:val="single"/>
        </w:rPr>
        <w:t>посещ</w:t>
      </w:r>
      <w:proofErr w:type="spellEnd"/>
      <w:r w:rsidR="001A1A28" w:rsidRPr="00B5732A">
        <w:rPr>
          <w:rFonts w:cs="Times New Roman"/>
          <w:i/>
          <w:sz w:val="24"/>
          <w:szCs w:val="24"/>
          <w:u w:val="single"/>
        </w:rPr>
        <w:t xml:space="preserve">/смену </w:t>
      </w:r>
      <w:r w:rsidR="001A1A28" w:rsidRPr="00B5732A">
        <w:rPr>
          <w:rFonts w:cs="Times New Roman"/>
          <w:i/>
          <w:sz w:val="24"/>
          <w:szCs w:val="24"/>
        </w:rPr>
        <w:t xml:space="preserve">x 1000 чел. / </w:t>
      </w:r>
      <w:r w:rsidR="00B5732A" w:rsidRPr="00B5732A">
        <w:rPr>
          <w:rFonts w:cs="Times New Roman"/>
          <w:i/>
          <w:sz w:val="24"/>
          <w:szCs w:val="24"/>
        </w:rPr>
        <w:t>529</w:t>
      </w:r>
      <w:r w:rsidR="001A1A28" w:rsidRPr="00B5732A">
        <w:rPr>
          <w:rFonts w:cs="Times New Roman"/>
          <w:i/>
          <w:sz w:val="24"/>
          <w:szCs w:val="24"/>
        </w:rPr>
        <w:t xml:space="preserve"> чел. = </w:t>
      </w:r>
      <w:r w:rsidR="00B5732A" w:rsidRPr="00B5732A">
        <w:rPr>
          <w:rFonts w:cs="Times New Roman"/>
          <w:b/>
          <w:i/>
          <w:sz w:val="24"/>
          <w:szCs w:val="24"/>
        </w:rPr>
        <w:t>17</w:t>
      </w:r>
      <w:r w:rsidR="001A1A28" w:rsidRPr="00B5732A">
        <w:rPr>
          <w:rFonts w:cs="Times New Roman"/>
          <w:b/>
          <w:i/>
          <w:sz w:val="24"/>
          <w:szCs w:val="24"/>
        </w:rPr>
        <w:t>,</w:t>
      </w:r>
      <w:r w:rsidR="00B5732A" w:rsidRPr="00B5732A">
        <w:rPr>
          <w:rFonts w:cs="Times New Roman"/>
          <w:b/>
          <w:i/>
          <w:sz w:val="24"/>
          <w:szCs w:val="24"/>
        </w:rPr>
        <w:t>01</w:t>
      </w:r>
      <w:r w:rsidR="001A1A28" w:rsidRPr="00B5732A">
        <w:rPr>
          <w:rFonts w:cs="Times New Roman"/>
          <w:b/>
          <w:i/>
          <w:sz w:val="24"/>
          <w:szCs w:val="24"/>
        </w:rPr>
        <w:t xml:space="preserve"> </w:t>
      </w:r>
      <w:proofErr w:type="spellStart"/>
      <w:r w:rsidR="001A1A28" w:rsidRPr="00B5732A">
        <w:rPr>
          <w:rFonts w:cs="Times New Roman"/>
          <w:b/>
          <w:i/>
          <w:sz w:val="24"/>
          <w:szCs w:val="24"/>
        </w:rPr>
        <w:t>посещ</w:t>
      </w:r>
      <w:proofErr w:type="spellEnd"/>
      <w:r w:rsidR="001A1A28" w:rsidRPr="00B5732A">
        <w:rPr>
          <w:rFonts w:cs="Times New Roman"/>
          <w:b/>
          <w:i/>
          <w:sz w:val="24"/>
          <w:szCs w:val="24"/>
          <w:u w:val="single"/>
        </w:rPr>
        <w:t>/смену</w:t>
      </w:r>
    </w:p>
    <w:p w:rsidR="003952D9" w:rsidRPr="00B5732A" w:rsidRDefault="00197E20" w:rsidP="00E71CBD">
      <w:pPr>
        <w:pStyle w:val="ConsPlusNormal"/>
        <w:widowControl w:val="0"/>
        <w:numPr>
          <w:ilvl w:val="0"/>
          <w:numId w:val="24"/>
        </w:numPr>
        <w:tabs>
          <w:tab w:val="left" w:pos="993"/>
        </w:tabs>
        <w:suppressAutoHyphens/>
        <w:autoSpaceDN/>
        <w:adjustRightInd/>
        <w:ind w:left="0" w:firstLine="567"/>
        <w:jc w:val="both"/>
      </w:pPr>
      <w:r w:rsidRPr="00B5732A">
        <w:rPr>
          <w:b/>
          <w:i/>
        </w:rPr>
        <w:t xml:space="preserve"> </w:t>
      </w:r>
      <w:r w:rsidR="003952D9" w:rsidRPr="00B5732A">
        <w:rPr>
          <w:b/>
          <w:i/>
        </w:rPr>
        <w:t>расчет для больничных учреждений производится</w:t>
      </w:r>
      <w:r w:rsidR="003952D9" w:rsidRPr="00B5732A">
        <w:t xml:space="preserve"> по заданию на проектирование, определяемому органами здравоохранения;</w:t>
      </w:r>
    </w:p>
    <w:p w:rsidR="003952D9" w:rsidRPr="00B5732A" w:rsidRDefault="003952D9" w:rsidP="00E71CBD">
      <w:pPr>
        <w:pStyle w:val="ConsPlusNormal"/>
        <w:widowControl w:val="0"/>
        <w:numPr>
          <w:ilvl w:val="0"/>
          <w:numId w:val="24"/>
        </w:numPr>
        <w:tabs>
          <w:tab w:val="left" w:pos="993"/>
        </w:tabs>
        <w:suppressAutoHyphens/>
        <w:autoSpaceDN/>
        <w:adjustRightInd/>
        <w:ind w:left="0" w:firstLine="567"/>
        <w:jc w:val="both"/>
      </w:pPr>
      <w:r w:rsidRPr="00B5732A">
        <w:rPr>
          <w:b/>
          <w:i/>
        </w:rPr>
        <w:t>расчет для диспансеров также производится</w:t>
      </w:r>
      <w:r w:rsidRPr="00B5732A">
        <w:t xml:space="preserve"> по заданию на проектирование, определяемому  органами здравоохранения;</w:t>
      </w:r>
    </w:p>
    <w:p w:rsidR="003952D9" w:rsidRPr="00B5732A" w:rsidRDefault="003952D9" w:rsidP="00E71CBD">
      <w:pPr>
        <w:pStyle w:val="ConsPlusNormal"/>
        <w:widowControl w:val="0"/>
        <w:numPr>
          <w:ilvl w:val="0"/>
          <w:numId w:val="24"/>
        </w:numPr>
        <w:tabs>
          <w:tab w:val="left" w:pos="993"/>
        </w:tabs>
        <w:suppressAutoHyphens/>
        <w:autoSpaceDN/>
        <w:adjustRightInd/>
        <w:ind w:left="0" w:firstLine="567"/>
        <w:jc w:val="both"/>
      </w:pPr>
      <w:r w:rsidRPr="00B5732A">
        <w:rPr>
          <w:b/>
          <w:i/>
        </w:rPr>
        <w:t>расчет станций скорой помощи производится</w:t>
      </w:r>
      <w:r w:rsidRPr="00B5732A">
        <w:t xml:space="preserve"> исходя из норматива 0,3 вызова на чел./ год;</w:t>
      </w:r>
    </w:p>
    <w:p w:rsidR="003952D9" w:rsidRPr="00B5732A" w:rsidRDefault="003952D9" w:rsidP="00E71CBD">
      <w:pPr>
        <w:pStyle w:val="ConsPlusNormal"/>
        <w:widowControl w:val="0"/>
        <w:numPr>
          <w:ilvl w:val="0"/>
          <w:numId w:val="24"/>
        </w:numPr>
        <w:tabs>
          <w:tab w:val="left" w:pos="993"/>
        </w:tabs>
        <w:suppressAutoHyphens/>
        <w:autoSpaceDN/>
        <w:adjustRightInd/>
        <w:ind w:left="0" w:firstLine="567"/>
        <w:jc w:val="both"/>
      </w:pPr>
      <w:r w:rsidRPr="00B5732A">
        <w:rPr>
          <w:b/>
          <w:i/>
        </w:rPr>
        <w:t>расчет фельдшерско-акушерских пунктов производится</w:t>
      </w:r>
      <w:r w:rsidRPr="00B5732A">
        <w:t xml:space="preserve"> исходя из численности жителей в населенных пунктах:</w:t>
      </w:r>
    </w:p>
    <w:p w:rsidR="003952D9" w:rsidRPr="00B5732A" w:rsidRDefault="003952D9" w:rsidP="003952D9">
      <w:pPr>
        <w:pStyle w:val="ConsPlusNormal"/>
        <w:ind w:firstLine="567"/>
        <w:jc w:val="both"/>
        <w:rPr>
          <w:i/>
        </w:rPr>
      </w:pPr>
      <w:r w:rsidRPr="00B5732A">
        <w:rPr>
          <w:i/>
        </w:rPr>
        <w:t xml:space="preserve">В соответствии с </w:t>
      </w:r>
      <w:hyperlink r:id="rId62" w:history="1">
        <w:r w:rsidRPr="00B5732A">
          <w:rPr>
            <w:i/>
          </w:rPr>
          <w:t>Приказом</w:t>
        </w:r>
      </w:hyperlink>
      <w:r w:rsidRPr="00B5732A">
        <w:rPr>
          <w:i/>
        </w:rPr>
        <w:t xml:space="preserve"> Минздрава России от 15.05.2012 № 543н в населенных пунктах с числом жителей 100 - 300 человек организуются: </w:t>
      </w:r>
    </w:p>
    <w:p w:rsidR="003952D9" w:rsidRPr="00B5732A" w:rsidRDefault="003952D9" w:rsidP="00E71CBD">
      <w:pPr>
        <w:pStyle w:val="ConsPlusNormal"/>
        <w:widowControl w:val="0"/>
        <w:numPr>
          <w:ilvl w:val="0"/>
          <w:numId w:val="24"/>
        </w:numPr>
        <w:tabs>
          <w:tab w:val="left" w:pos="993"/>
        </w:tabs>
        <w:suppressAutoHyphens/>
        <w:autoSpaceDN/>
        <w:adjustRightInd/>
        <w:ind w:left="0" w:firstLine="567"/>
        <w:jc w:val="both"/>
        <w:rPr>
          <w:i/>
        </w:rPr>
      </w:pPr>
      <w:r w:rsidRPr="00B5732A">
        <w:rPr>
          <w:i/>
        </w:rPr>
        <w:t>фельдшерско-акушерские пункты, если расстояние от фельдшерско-акушерского пункта до ближайшей медицинской организации превышает 6 км.</w:t>
      </w:r>
    </w:p>
    <w:p w:rsidR="003952D9" w:rsidRPr="00B5732A" w:rsidRDefault="003952D9" w:rsidP="003952D9">
      <w:pPr>
        <w:pStyle w:val="ConsPlusNormal"/>
        <w:ind w:firstLine="567"/>
        <w:jc w:val="both"/>
        <w:rPr>
          <w:i/>
        </w:rPr>
      </w:pPr>
      <w:r w:rsidRPr="00B5732A">
        <w:rPr>
          <w:i/>
        </w:rPr>
        <w:t>В населенных пунктах с числом жителей 301 - 1000 человек организуются фельдшерско-акушерские пункты вне зависимости от расстояния до ближайшей медицинской организации в случае отсутствия других медицинских организаций.</w:t>
      </w:r>
    </w:p>
    <w:p w:rsidR="003952D9" w:rsidRPr="00B5732A" w:rsidRDefault="003952D9" w:rsidP="003952D9">
      <w:pPr>
        <w:pStyle w:val="ConsPlusNormal"/>
        <w:ind w:firstLine="567"/>
        <w:jc w:val="both"/>
        <w:rPr>
          <w:i/>
        </w:rPr>
      </w:pPr>
      <w:r w:rsidRPr="00B5732A">
        <w:rPr>
          <w:i/>
        </w:rPr>
        <w:t>В населенных пунктах с числом жителей 1001 - 2000 человек организуются:</w:t>
      </w:r>
    </w:p>
    <w:p w:rsidR="003952D9" w:rsidRPr="00B5732A" w:rsidRDefault="003952D9" w:rsidP="00E71CBD">
      <w:pPr>
        <w:pStyle w:val="ConsPlusNormal"/>
        <w:widowControl w:val="0"/>
        <w:numPr>
          <w:ilvl w:val="0"/>
          <w:numId w:val="25"/>
        </w:numPr>
        <w:tabs>
          <w:tab w:val="left" w:pos="993"/>
        </w:tabs>
        <w:suppressAutoHyphens/>
        <w:autoSpaceDN/>
        <w:adjustRightInd/>
        <w:ind w:left="0" w:firstLine="567"/>
        <w:jc w:val="both"/>
        <w:rPr>
          <w:i/>
        </w:rPr>
      </w:pPr>
      <w:r w:rsidRPr="00B5732A">
        <w:rPr>
          <w:i/>
        </w:rPr>
        <w:t>фельдшерско-акушерские пункты, если расстояние от фельдшерско-акушерского пункта до ближайшей медицинской организации не превышает 6 км;</w:t>
      </w:r>
    </w:p>
    <w:p w:rsidR="003952D9" w:rsidRPr="00B5732A" w:rsidRDefault="003952D9" w:rsidP="00E71CBD">
      <w:pPr>
        <w:pStyle w:val="ConsPlusNormal"/>
        <w:widowControl w:val="0"/>
        <w:numPr>
          <w:ilvl w:val="0"/>
          <w:numId w:val="25"/>
        </w:numPr>
        <w:tabs>
          <w:tab w:val="left" w:pos="993"/>
        </w:tabs>
        <w:suppressAutoHyphens/>
        <w:autoSpaceDN/>
        <w:adjustRightInd/>
        <w:ind w:left="0" w:firstLine="567"/>
        <w:jc w:val="both"/>
        <w:rPr>
          <w:i/>
        </w:rPr>
      </w:pPr>
      <w:r w:rsidRPr="00B5732A">
        <w:rPr>
          <w:i/>
        </w:rPr>
        <w:t>врачебная амбулатория в случае, если расстояние до ближайшей медицинской организации превышает 6 км.</w:t>
      </w:r>
    </w:p>
    <w:p w:rsidR="003952D9" w:rsidRPr="00B5732A" w:rsidRDefault="003952D9" w:rsidP="003952D9">
      <w:pPr>
        <w:pStyle w:val="ConsPlusNormal"/>
        <w:ind w:firstLine="567"/>
        <w:jc w:val="both"/>
        <w:rPr>
          <w:i/>
        </w:rPr>
      </w:pPr>
      <w:r w:rsidRPr="00B5732A">
        <w:rPr>
          <w:i/>
        </w:rPr>
        <w:t xml:space="preserve">В населенных пунктах с числом жителей более 2000 человек для оказания первичной врачебной медико-санитарной помощи организуются врачебные амбулатории вне зависимости от расстояния до ближайшей медицинской организации </w:t>
      </w:r>
      <w:r w:rsidRPr="00B5732A">
        <w:rPr>
          <w:i/>
          <w:u w:val="single"/>
        </w:rPr>
        <w:t>либо структурного подразделения (отделения) медицинской организации, оказывающей первичную врачебную медико-санитарную помощь по территориально-участковому принципу»</w:t>
      </w:r>
      <w:r w:rsidRPr="00B5732A">
        <w:rPr>
          <w:i/>
        </w:rPr>
        <w:t>.</w:t>
      </w:r>
    </w:p>
    <w:p w:rsidR="003952D9" w:rsidRPr="00B5732A" w:rsidRDefault="003952D9" w:rsidP="00E71CBD">
      <w:pPr>
        <w:pStyle w:val="ConsPlusNormal"/>
        <w:widowControl w:val="0"/>
        <w:numPr>
          <w:ilvl w:val="0"/>
          <w:numId w:val="26"/>
        </w:numPr>
        <w:tabs>
          <w:tab w:val="left" w:pos="993"/>
        </w:tabs>
        <w:suppressAutoHyphens/>
        <w:autoSpaceDN/>
        <w:adjustRightInd/>
        <w:ind w:left="0" w:firstLine="567"/>
        <w:jc w:val="both"/>
      </w:pPr>
      <w:r w:rsidRPr="00B5732A">
        <w:rPr>
          <w:b/>
          <w:i/>
        </w:rPr>
        <w:t>расчет количества аптечных пунктов производится</w:t>
      </w:r>
      <w:r w:rsidRPr="00B5732A">
        <w:t xml:space="preserve"> исходя из норматива – 1 объект на </w:t>
      </w:r>
      <w:r w:rsidR="00197E20" w:rsidRPr="00B5732A">
        <w:t>12</w:t>
      </w:r>
      <w:r w:rsidRPr="00B5732A">
        <w:t xml:space="preserve"> 000 человек.</w:t>
      </w:r>
    </w:p>
    <w:p w:rsidR="003952D9" w:rsidRPr="00B5732A" w:rsidRDefault="003952D9" w:rsidP="003952D9">
      <w:pPr>
        <w:pStyle w:val="ConsPlusNormal"/>
        <w:ind w:firstLine="540"/>
        <w:jc w:val="both"/>
      </w:pPr>
    </w:p>
    <w:p w:rsidR="003952D9" w:rsidRPr="00B5732A" w:rsidRDefault="003952D9" w:rsidP="003952D9">
      <w:pPr>
        <w:spacing w:after="0"/>
        <w:ind w:firstLine="567"/>
        <w:jc w:val="center"/>
        <w:rPr>
          <w:rFonts w:cs="Times New Roman"/>
          <w:b/>
          <w:sz w:val="24"/>
          <w:szCs w:val="24"/>
        </w:rPr>
      </w:pPr>
      <w:r w:rsidRPr="00B5732A">
        <w:rPr>
          <w:rFonts w:cs="Times New Roman"/>
          <w:b/>
          <w:sz w:val="24"/>
          <w:szCs w:val="24"/>
        </w:rPr>
        <w:t xml:space="preserve">Расчет показателей минимально допустимого уровня обеспеченности жителей </w:t>
      </w:r>
      <w:r w:rsidR="00B5732A" w:rsidRPr="00B5732A">
        <w:rPr>
          <w:rFonts w:cs="Times New Roman"/>
          <w:b/>
          <w:sz w:val="24"/>
          <w:szCs w:val="24"/>
        </w:rPr>
        <w:t>Борщево-</w:t>
      </w:r>
      <w:proofErr w:type="spellStart"/>
      <w:r w:rsidR="00B5732A" w:rsidRPr="00B5732A">
        <w:rPr>
          <w:rFonts w:cs="Times New Roman"/>
          <w:b/>
          <w:sz w:val="24"/>
          <w:szCs w:val="24"/>
        </w:rPr>
        <w:t>Песковского</w:t>
      </w:r>
      <w:proofErr w:type="spellEnd"/>
      <w:r w:rsidR="00462AEA" w:rsidRPr="00B5732A">
        <w:rPr>
          <w:rFonts w:cs="Times New Roman"/>
          <w:b/>
          <w:sz w:val="24"/>
          <w:szCs w:val="24"/>
        </w:rPr>
        <w:t xml:space="preserve"> </w:t>
      </w:r>
      <w:r w:rsidR="005B7B2B" w:rsidRPr="00B5732A">
        <w:rPr>
          <w:rFonts w:cs="Times New Roman"/>
          <w:b/>
          <w:sz w:val="24"/>
          <w:szCs w:val="24"/>
        </w:rPr>
        <w:t>сельского</w:t>
      </w:r>
      <w:r w:rsidR="00D860AC" w:rsidRPr="00B5732A">
        <w:rPr>
          <w:rFonts w:cs="Times New Roman"/>
          <w:b/>
          <w:sz w:val="24"/>
          <w:szCs w:val="24"/>
        </w:rPr>
        <w:t xml:space="preserve"> поселения </w:t>
      </w:r>
      <w:r w:rsidRPr="00B5732A">
        <w:rPr>
          <w:rFonts w:cs="Times New Roman"/>
          <w:b/>
          <w:sz w:val="24"/>
          <w:szCs w:val="24"/>
        </w:rPr>
        <w:t>объектами здравоохранения</w:t>
      </w:r>
    </w:p>
    <w:tbl>
      <w:tblPr>
        <w:tblW w:w="9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1913"/>
        <w:gridCol w:w="1418"/>
        <w:gridCol w:w="1488"/>
        <w:gridCol w:w="1276"/>
        <w:gridCol w:w="2977"/>
      </w:tblGrid>
      <w:tr w:rsidR="008E4B06" w:rsidRPr="00B5732A" w:rsidTr="008A0430">
        <w:trPr>
          <w:cantSplit/>
          <w:trHeight w:val="1757"/>
          <w:jc w:val="center"/>
        </w:trPr>
        <w:tc>
          <w:tcPr>
            <w:tcW w:w="568" w:type="dxa"/>
            <w:shd w:val="clear" w:color="auto" w:fill="D9D9D9" w:themeFill="background1" w:themeFillShade="D9"/>
            <w:vAlign w:val="center"/>
            <w:hideMark/>
          </w:tcPr>
          <w:p w:rsidR="001A1A28" w:rsidRPr="00B5732A" w:rsidRDefault="001A1A28" w:rsidP="008A0430">
            <w:pPr>
              <w:spacing w:after="0" w:line="240" w:lineRule="auto"/>
              <w:jc w:val="center"/>
              <w:rPr>
                <w:rFonts w:cs="Times New Roman"/>
                <w:b/>
                <w:bCs/>
                <w:sz w:val="20"/>
                <w:szCs w:val="20"/>
              </w:rPr>
            </w:pPr>
            <w:r w:rsidRPr="00B5732A">
              <w:rPr>
                <w:rFonts w:cs="Times New Roman"/>
                <w:b/>
                <w:bCs/>
                <w:sz w:val="20"/>
                <w:szCs w:val="20"/>
              </w:rPr>
              <w:t>№ п/п</w:t>
            </w:r>
          </w:p>
        </w:tc>
        <w:tc>
          <w:tcPr>
            <w:tcW w:w="1913" w:type="dxa"/>
            <w:shd w:val="clear" w:color="auto" w:fill="D9D9D9" w:themeFill="background1" w:themeFillShade="D9"/>
            <w:vAlign w:val="center"/>
            <w:hideMark/>
          </w:tcPr>
          <w:p w:rsidR="001A1A28" w:rsidRPr="00B5732A" w:rsidRDefault="001A1A28" w:rsidP="008A0430">
            <w:pPr>
              <w:spacing w:after="0" w:line="240" w:lineRule="auto"/>
              <w:jc w:val="center"/>
              <w:rPr>
                <w:rFonts w:cs="Times New Roman"/>
                <w:b/>
                <w:bCs/>
                <w:sz w:val="20"/>
                <w:szCs w:val="20"/>
              </w:rPr>
            </w:pPr>
            <w:r w:rsidRPr="00B5732A">
              <w:rPr>
                <w:rFonts w:cs="Times New Roman"/>
                <w:b/>
                <w:bCs/>
                <w:sz w:val="20"/>
                <w:szCs w:val="20"/>
              </w:rPr>
              <w:t>Наименование объекта</w:t>
            </w:r>
          </w:p>
        </w:tc>
        <w:tc>
          <w:tcPr>
            <w:tcW w:w="1418" w:type="dxa"/>
            <w:shd w:val="clear" w:color="auto" w:fill="D9D9D9" w:themeFill="background1" w:themeFillShade="D9"/>
            <w:vAlign w:val="center"/>
          </w:tcPr>
          <w:p w:rsidR="001A1A28" w:rsidRPr="00B5732A" w:rsidRDefault="001A1A28" w:rsidP="008A0430">
            <w:pPr>
              <w:spacing w:after="0" w:line="240" w:lineRule="auto"/>
              <w:jc w:val="center"/>
              <w:rPr>
                <w:rFonts w:cs="Times New Roman"/>
                <w:b/>
                <w:sz w:val="20"/>
                <w:szCs w:val="20"/>
              </w:rPr>
            </w:pPr>
            <w:r w:rsidRPr="00B5732A">
              <w:rPr>
                <w:rFonts w:cs="Times New Roman"/>
                <w:b/>
                <w:sz w:val="20"/>
                <w:szCs w:val="20"/>
              </w:rPr>
              <w:t>Ед. изм.</w:t>
            </w:r>
          </w:p>
        </w:tc>
        <w:tc>
          <w:tcPr>
            <w:tcW w:w="1488" w:type="dxa"/>
            <w:shd w:val="clear" w:color="auto" w:fill="D9D9D9" w:themeFill="background1" w:themeFillShade="D9"/>
            <w:textDirection w:val="btLr"/>
            <w:vAlign w:val="center"/>
          </w:tcPr>
          <w:p w:rsidR="001A1A28" w:rsidRPr="00B5732A" w:rsidRDefault="001A1A28" w:rsidP="008A0430">
            <w:pPr>
              <w:spacing w:after="0" w:line="240" w:lineRule="auto"/>
              <w:ind w:left="5" w:right="-108" w:firstLine="108"/>
              <w:jc w:val="center"/>
              <w:rPr>
                <w:rFonts w:cs="Times New Roman"/>
                <w:b/>
                <w:sz w:val="20"/>
                <w:szCs w:val="20"/>
              </w:rPr>
            </w:pPr>
            <w:r w:rsidRPr="00B5732A">
              <w:rPr>
                <w:rFonts w:cs="Times New Roman"/>
                <w:b/>
                <w:sz w:val="20"/>
                <w:szCs w:val="20"/>
              </w:rPr>
              <w:t>Ёмкость существующих учреждений обслуживания</w:t>
            </w:r>
          </w:p>
        </w:tc>
        <w:tc>
          <w:tcPr>
            <w:tcW w:w="1276" w:type="dxa"/>
            <w:shd w:val="clear" w:color="auto" w:fill="D9D9D9" w:themeFill="background1" w:themeFillShade="D9"/>
            <w:textDirection w:val="btLr"/>
            <w:vAlign w:val="center"/>
          </w:tcPr>
          <w:p w:rsidR="001A1A28" w:rsidRPr="00B5732A" w:rsidRDefault="001A1A28" w:rsidP="008A0430">
            <w:pPr>
              <w:spacing w:after="0" w:line="240" w:lineRule="auto"/>
              <w:ind w:left="-108" w:right="-108"/>
              <w:jc w:val="center"/>
              <w:rPr>
                <w:rFonts w:cs="Times New Roman"/>
                <w:b/>
                <w:sz w:val="20"/>
                <w:szCs w:val="20"/>
              </w:rPr>
            </w:pPr>
            <w:r w:rsidRPr="00B5732A">
              <w:rPr>
                <w:rFonts w:cs="Times New Roman"/>
                <w:b/>
                <w:sz w:val="20"/>
                <w:szCs w:val="20"/>
              </w:rPr>
              <w:t>Нормативная ёмкость учреждений обслуживания</w:t>
            </w:r>
          </w:p>
        </w:tc>
        <w:tc>
          <w:tcPr>
            <w:tcW w:w="2977" w:type="dxa"/>
            <w:shd w:val="clear" w:color="auto" w:fill="D9D9D9" w:themeFill="background1" w:themeFillShade="D9"/>
            <w:vAlign w:val="center"/>
          </w:tcPr>
          <w:p w:rsidR="001A1A28" w:rsidRPr="00B5732A" w:rsidRDefault="001A1A28" w:rsidP="008A0430">
            <w:pPr>
              <w:spacing w:after="0" w:line="240" w:lineRule="auto"/>
              <w:ind w:left="-108"/>
              <w:jc w:val="center"/>
              <w:rPr>
                <w:rFonts w:cs="Times New Roman"/>
                <w:b/>
                <w:sz w:val="20"/>
                <w:szCs w:val="20"/>
              </w:rPr>
            </w:pPr>
            <w:r w:rsidRPr="00B5732A">
              <w:rPr>
                <w:rFonts w:cs="Times New Roman"/>
                <w:b/>
                <w:sz w:val="20"/>
                <w:szCs w:val="20"/>
              </w:rPr>
              <w:t xml:space="preserve">Территориальная доступность </w:t>
            </w:r>
          </w:p>
        </w:tc>
      </w:tr>
      <w:tr w:rsidR="008E4B06" w:rsidRPr="00B5732A" w:rsidTr="00B5732A">
        <w:trPr>
          <w:trHeight w:val="1165"/>
          <w:jc w:val="center"/>
        </w:trPr>
        <w:tc>
          <w:tcPr>
            <w:tcW w:w="568" w:type="dxa"/>
            <w:shd w:val="clear" w:color="auto" w:fill="auto"/>
            <w:vAlign w:val="center"/>
            <w:hideMark/>
          </w:tcPr>
          <w:p w:rsidR="001A1A28" w:rsidRPr="00B5732A" w:rsidRDefault="001A1A28" w:rsidP="008A0430">
            <w:pPr>
              <w:spacing w:after="0" w:line="240" w:lineRule="auto"/>
              <w:jc w:val="center"/>
              <w:rPr>
                <w:rFonts w:cs="Times New Roman"/>
                <w:sz w:val="20"/>
                <w:szCs w:val="20"/>
              </w:rPr>
            </w:pPr>
            <w:r w:rsidRPr="00B5732A">
              <w:rPr>
                <w:rFonts w:cs="Times New Roman"/>
                <w:sz w:val="20"/>
                <w:szCs w:val="20"/>
              </w:rPr>
              <w:t>1</w:t>
            </w:r>
          </w:p>
        </w:tc>
        <w:tc>
          <w:tcPr>
            <w:tcW w:w="1913" w:type="dxa"/>
            <w:shd w:val="clear" w:color="auto" w:fill="auto"/>
            <w:vAlign w:val="center"/>
            <w:hideMark/>
          </w:tcPr>
          <w:p w:rsidR="001A1A28" w:rsidRPr="00B5732A" w:rsidRDefault="001A1A28" w:rsidP="008A0430">
            <w:pPr>
              <w:spacing w:after="0" w:line="240" w:lineRule="auto"/>
              <w:rPr>
                <w:rFonts w:cs="Times New Roman"/>
                <w:sz w:val="20"/>
                <w:szCs w:val="20"/>
              </w:rPr>
            </w:pPr>
            <w:r w:rsidRPr="00B5732A">
              <w:rPr>
                <w:rFonts w:cs="Times New Roman"/>
                <w:bCs/>
                <w:sz w:val="20"/>
                <w:szCs w:val="20"/>
              </w:rPr>
              <w:t>Амбулаторно-поликлинические учреждения</w:t>
            </w:r>
          </w:p>
        </w:tc>
        <w:tc>
          <w:tcPr>
            <w:tcW w:w="1418" w:type="dxa"/>
            <w:shd w:val="clear" w:color="auto" w:fill="auto"/>
            <w:vAlign w:val="center"/>
          </w:tcPr>
          <w:p w:rsidR="001A1A28" w:rsidRPr="00B5732A" w:rsidRDefault="001A1A28" w:rsidP="008A0430">
            <w:pPr>
              <w:autoSpaceDE w:val="0"/>
              <w:autoSpaceDN w:val="0"/>
              <w:adjustRightInd w:val="0"/>
              <w:spacing w:after="0" w:line="240" w:lineRule="auto"/>
              <w:rPr>
                <w:rFonts w:cs="Times New Roman"/>
                <w:sz w:val="20"/>
                <w:szCs w:val="20"/>
              </w:rPr>
            </w:pPr>
            <w:r w:rsidRPr="00B5732A">
              <w:rPr>
                <w:rFonts w:eastAsia="Calibri" w:cs="Times New Roman"/>
                <w:sz w:val="20"/>
                <w:szCs w:val="20"/>
                <w:lang w:eastAsia="ru-RU"/>
              </w:rPr>
              <w:t>Посещений в смену на 1 тыс. чел.</w:t>
            </w:r>
          </w:p>
        </w:tc>
        <w:tc>
          <w:tcPr>
            <w:tcW w:w="1488" w:type="dxa"/>
            <w:shd w:val="clear" w:color="auto" w:fill="auto"/>
            <w:vAlign w:val="center"/>
          </w:tcPr>
          <w:p w:rsidR="001A1A28" w:rsidRPr="00B5732A" w:rsidRDefault="00C56C0E" w:rsidP="008A0430">
            <w:pPr>
              <w:spacing w:after="0" w:line="240" w:lineRule="auto"/>
              <w:jc w:val="center"/>
              <w:rPr>
                <w:rFonts w:cs="Times New Roman"/>
                <w:sz w:val="20"/>
                <w:szCs w:val="20"/>
              </w:rPr>
            </w:pPr>
            <w:r w:rsidRPr="00B5732A">
              <w:rPr>
                <w:rFonts w:cs="Times New Roman"/>
                <w:sz w:val="20"/>
                <w:szCs w:val="20"/>
              </w:rPr>
              <w:t>-</w:t>
            </w:r>
          </w:p>
        </w:tc>
        <w:tc>
          <w:tcPr>
            <w:tcW w:w="1276" w:type="dxa"/>
            <w:shd w:val="clear" w:color="auto" w:fill="F2F2F2"/>
            <w:vAlign w:val="center"/>
          </w:tcPr>
          <w:p w:rsidR="001A1A28" w:rsidRPr="00B5732A" w:rsidRDefault="00462AEA" w:rsidP="008A0430">
            <w:pPr>
              <w:spacing w:after="0" w:line="240" w:lineRule="auto"/>
              <w:jc w:val="center"/>
              <w:rPr>
                <w:rFonts w:cs="Times New Roman"/>
                <w:sz w:val="20"/>
                <w:szCs w:val="20"/>
              </w:rPr>
            </w:pPr>
            <w:r w:rsidRPr="00B5732A">
              <w:rPr>
                <w:rFonts w:cs="Times New Roman"/>
                <w:sz w:val="20"/>
                <w:szCs w:val="20"/>
              </w:rPr>
              <w:t>20</w:t>
            </w:r>
            <w:r w:rsidR="001A1A28" w:rsidRPr="00B5732A">
              <w:rPr>
                <w:rFonts w:cs="Times New Roman"/>
                <w:sz w:val="20"/>
                <w:szCs w:val="20"/>
              </w:rPr>
              <w:t>,</w:t>
            </w:r>
            <w:r w:rsidRPr="00B5732A">
              <w:rPr>
                <w:rFonts w:cs="Times New Roman"/>
                <w:sz w:val="20"/>
                <w:szCs w:val="20"/>
              </w:rPr>
              <w:t>34</w:t>
            </w:r>
            <w:r w:rsidR="001A1A28" w:rsidRPr="00B5732A">
              <w:rPr>
                <w:rFonts w:cs="Times New Roman"/>
                <w:sz w:val="20"/>
                <w:szCs w:val="20"/>
              </w:rPr>
              <w:t xml:space="preserve"> </w:t>
            </w:r>
            <w:r w:rsidR="001A1A28" w:rsidRPr="00B5732A">
              <w:rPr>
                <w:rFonts w:eastAsia="Calibri" w:cs="Times New Roman"/>
                <w:sz w:val="20"/>
                <w:szCs w:val="20"/>
                <w:lang w:eastAsia="ru-RU"/>
              </w:rPr>
              <w:t>(на 1 тыс. человек)</w:t>
            </w:r>
          </w:p>
        </w:tc>
        <w:tc>
          <w:tcPr>
            <w:tcW w:w="2977" w:type="dxa"/>
            <w:vMerge w:val="restart"/>
            <w:shd w:val="clear" w:color="auto" w:fill="auto"/>
            <w:vAlign w:val="center"/>
          </w:tcPr>
          <w:p w:rsidR="001A1A28" w:rsidRPr="00B5732A" w:rsidRDefault="001A1A28" w:rsidP="008A0430">
            <w:pPr>
              <w:pStyle w:val="ConsPlusNormal"/>
              <w:rPr>
                <w:sz w:val="20"/>
                <w:szCs w:val="20"/>
              </w:rPr>
            </w:pPr>
            <w:r w:rsidRPr="00B5732A">
              <w:rPr>
                <w:sz w:val="20"/>
                <w:szCs w:val="20"/>
              </w:rPr>
              <w:t>- оказывающие медицинскую помощь в экстренной форме, размещаются с учетом транспортной доступности, не превышающей 60 минут;</w:t>
            </w:r>
          </w:p>
          <w:p w:rsidR="001A1A28" w:rsidRPr="00B5732A" w:rsidRDefault="001A1A28" w:rsidP="008A0430">
            <w:pPr>
              <w:pStyle w:val="ConsPlusNormal"/>
              <w:rPr>
                <w:sz w:val="20"/>
                <w:szCs w:val="20"/>
              </w:rPr>
            </w:pPr>
            <w:r w:rsidRPr="00B5732A">
              <w:rPr>
                <w:sz w:val="20"/>
                <w:szCs w:val="20"/>
              </w:rPr>
              <w:t>- оказывающие медицинскую помощь в неотложной форме, размещаются с учетом транспортной доступности, не превышающей 120 минут;</w:t>
            </w:r>
          </w:p>
          <w:p w:rsidR="001A1A28" w:rsidRPr="00B5732A" w:rsidRDefault="001A1A28" w:rsidP="008A0430">
            <w:pPr>
              <w:spacing w:after="0" w:line="240" w:lineRule="auto"/>
              <w:rPr>
                <w:rFonts w:cs="Times New Roman"/>
                <w:sz w:val="20"/>
                <w:szCs w:val="20"/>
              </w:rPr>
            </w:pPr>
            <w:r w:rsidRPr="00B5732A">
              <w:rPr>
                <w:rFonts w:cs="Times New Roman"/>
                <w:sz w:val="20"/>
                <w:szCs w:val="20"/>
              </w:rPr>
              <w:t xml:space="preserve">- оказывающие первичную медико-санитарную помощь в населенных пунктах с </w:t>
            </w:r>
            <w:r w:rsidRPr="00B5732A">
              <w:rPr>
                <w:rFonts w:cs="Times New Roman"/>
                <w:sz w:val="20"/>
                <w:szCs w:val="20"/>
              </w:rPr>
              <w:lastRenderedPageBreak/>
              <w:t>численностью населения свыше 20 тыс. человек, размещаются с учетом шаговой доступности, не превышающей 60 минут</w:t>
            </w:r>
          </w:p>
        </w:tc>
      </w:tr>
      <w:tr w:rsidR="008E4B06" w:rsidRPr="00B5732A" w:rsidTr="00B5732A">
        <w:trPr>
          <w:trHeight w:val="1200"/>
          <w:jc w:val="center"/>
        </w:trPr>
        <w:tc>
          <w:tcPr>
            <w:tcW w:w="568" w:type="dxa"/>
            <w:shd w:val="clear" w:color="auto" w:fill="auto"/>
            <w:vAlign w:val="center"/>
          </w:tcPr>
          <w:p w:rsidR="00422F25" w:rsidRPr="00B5732A" w:rsidRDefault="00745FFD" w:rsidP="008A0430">
            <w:pPr>
              <w:spacing w:after="0" w:line="240" w:lineRule="auto"/>
              <w:jc w:val="center"/>
              <w:rPr>
                <w:rFonts w:cs="Times New Roman"/>
                <w:sz w:val="20"/>
                <w:szCs w:val="20"/>
              </w:rPr>
            </w:pPr>
            <w:r w:rsidRPr="00B5732A">
              <w:rPr>
                <w:rFonts w:cs="Times New Roman"/>
                <w:sz w:val="20"/>
                <w:szCs w:val="20"/>
              </w:rPr>
              <w:t>2</w:t>
            </w:r>
          </w:p>
        </w:tc>
        <w:tc>
          <w:tcPr>
            <w:tcW w:w="1913" w:type="dxa"/>
            <w:shd w:val="clear" w:color="auto" w:fill="auto"/>
            <w:vAlign w:val="center"/>
          </w:tcPr>
          <w:p w:rsidR="00422F25" w:rsidRPr="00B5732A" w:rsidRDefault="00422F25" w:rsidP="008A0430">
            <w:pPr>
              <w:autoSpaceDE w:val="0"/>
              <w:autoSpaceDN w:val="0"/>
              <w:adjustRightInd w:val="0"/>
              <w:spacing w:after="0" w:line="240" w:lineRule="auto"/>
              <w:rPr>
                <w:rFonts w:eastAsia="Calibri" w:cs="Times New Roman"/>
                <w:bCs/>
                <w:sz w:val="20"/>
                <w:szCs w:val="20"/>
                <w:lang w:eastAsia="ru-RU"/>
              </w:rPr>
            </w:pPr>
            <w:r w:rsidRPr="00B5732A">
              <w:rPr>
                <w:rFonts w:eastAsia="Calibri" w:cs="Times New Roman"/>
                <w:bCs/>
                <w:sz w:val="20"/>
                <w:szCs w:val="20"/>
                <w:lang w:eastAsia="ru-RU"/>
              </w:rPr>
              <w:t>Больничные учреждения</w:t>
            </w:r>
          </w:p>
        </w:tc>
        <w:tc>
          <w:tcPr>
            <w:tcW w:w="1418" w:type="dxa"/>
            <w:shd w:val="clear" w:color="auto" w:fill="auto"/>
            <w:vAlign w:val="center"/>
          </w:tcPr>
          <w:p w:rsidR="00422F25" w:rsidRPr="00B5732A" w:rsidRDefault="00422F25" w:rsidP="008A0430">
            <w:pPr>
              <w:spacing w:after="0" w:line="240" w:lineRule="auto"/>
              <w:jc w:val="center"/>
              <w:rPr>
                <w:rFonts w:cs="Times New Roman"/>
                <w:sz w:val="20"/>
                <w:szCs w:val="20"/>
              </w:rPr>
            </w:pPr>
            <w:r w:rsidRPr="00B5732A">
              <w:rPr>
                <w:rFonts w:cs="Times New Roman"/>
                <w:sz w:val="20"/>
                <w:szCs w:val="20"/>
              </w:rPr>
              <w:t>Кол-во коек</w:t>
            </w:r>
          </w:p>
        </w:tc>
        <w:tc>
          <w:tcPr>
            <w:tcW w:w="1488" w:type="dxa"/>
            <w:shd w:val="clear" w:color="auto" w:fill="auto"/>
            <w:vAlign w:val="center"/>
          </w:tcPr>
          <w:p w:rsidR="00422F25" w:rsidRPr="00B5732A" w:rsidRDefault="00422F25" w:rsidP="008A0430">
            <w:pPr>
              <w:spacing w:after="0" w:line="240" w:lineRule="auto"/>
              <w:jc w:val="center"/>
              <w:rPr>
                <w:rFonts w:cs="Times New Roman"/>
                <w:sz w:val="20"/>
                <w:szCs w:val="20"/>
              </w:rPr>
            </w:pPr>
            <w:r w:rsidRPr="00B5732A">
              <w:rPr>
                <w:rFonts w:cs="Times New Roman"/>
                <w:sz w:val="20"/>
                <w:szCs w:val="20"/>
              </w:rPr>
              <w:t>-</w:t>
            </w:r>
          </w:p>
        </w:tc>
        <w:tc>
          <w:tcPr>
            <w:tcW w:w="1276" w:type="dxa"/>
            <w:shd w:val="clear" w:color="auto" w:fill="F2F2F2"/>
            <w:vAlign w:val="center"/>
          </w:tcPr>
          <w:p w:rsidR="00422F25" w:rsidRPr="00B5732A" w:rsidRDefault="00422F25" w:rsidP="008A0430">
            <w:pPr>
              <w:autoSpaceDE w:val="0"/>
              <w:autoSpaceDN w:val="0"/>
              <w:adjustRightInd w:val="0"/>
              <w:spacing w:after="0" w:line="240" w:lineRule="auto"/>
              <w:jc w:val="center"/>
              <w:rPr>
                <w:rFonts w:cs="Times New Roman"/>
                <w:sz w:val="20"/>
                <w:szCs w:val="20"/>
              </w:rPr>
            </w:pPr>
            <w:r w:rsidRPr="00B5732A">
              <w:rPr>
                <w:rFonts w:cs="Times New Roman"/>
                <w:sz w:val="20"/>
                <w:szCs w:val="20"/>
              </w:rPr>
              <w:t>-</w:t>
            </w:r>
          </w:p>
        </w:tc>
        <w:tc>
          <w:tcPr>
            <w:tcW w:w="2977" w:type="dxa"/>
            <w:vMerge/>
            <w:shd w:val="clear" w:color="auto" w:fill="auto"/>
            <w:vAlign w:val="center"/>
          </w:tcPr>
          <w:p w:rsidR="00422F25" w:rsidRPr="00B5732A" w:rsidRDefault="00422F25" w:rsidP="008A0430">
            <w:pPr>
              <w:pStyle w:val="ConsPlusNormal"/>
              <w:rPr>
                <w:sz w:val="20"/>
                <w:szCs w:val="20"/>
              </w:rPr>
            </w:pPr>
          </w:p>
        </w:tc>
      </w:tr>
      <w:tr w:rsidR="008E4B06" w:rsidRPr="00B5732A" w:rsidTr="008A0430">
        <w:trPr>
          <w:trHeight w:val="70"/>
          <w:jc w:val="center"/>
        </w:trPr>
        <w:tc>
          <w:tcPr>
            <w:tcW w:w="568" w:type="dxa"/>
            <w:shd w:val="clear" w:color="auto" w:fill="auto"/>
            <w:vAlign w:val="center"/>
          </w:tcPr>
          <w:p w:rsidR="001A1A28" w:rsidRPr="00B5732A" w:rsidRDefault="00745FFD" w:rsidP="008A0430">
            <w:pPr>
              <w:spacing w:after="0" w:line="240" w:lineRule="auto"/>
              <w:jc w:val="center"/>
              <w:rPr>
                <w:rFonts w:cs="Times New Roman"/>
                <w:sz w:val="20"/>
                <w:szCs w:val="20"/>
              </w:rPr>
            </w:pPr>
            <w:r w:rsidRPr="00B5732A">
              <w:rPr>
                <w:rFonts w:cs="Times New Roman"/>
                <w:sz w:val="20"/>
                <w:szCs w:val="20"/>
              </w:rPr>
              <w:t>3</w:t>
            </w:r>
          </w:p>
        </w:tc>
        <w:tc>
          <w:tcPr>
            <w:tcW w:w="1913" w:type="dxa"/>
            <w:shd w:val="clear" w:color="auto" w:fill="auto"/>
            <w:vAlign w:val="center"/>
          </w:tcPr>
          <w:p w:rsidR="001A1A28" w:rsidRPr="00B5732A" w:rsidRDefault="001A1A28" w:rsidP="008A0430">
            <w:pPr>
              <w:spacing w:after="0" w:line="240" w:lineRule="auto"/>
              <w:rPr>
                <w:rFonts w:cs="Times New Roman"/>
                <w:bCs/>
                <w:sz w:val="20"/>
                <w:szCs w:val="20"/>
              </w:rPr>
            </w:pPr>
            <w:r w:rsidRPr="00B5732A">
              <w:rPr>
                <w:rFonts w:cs="Times New Roman"/>
                <w:bCs/>
                <w:sz w:val="20"/>
                <w:szCs w:val="20"/>
              </w:rPr>
              <w:t>Фельдшерско-акушерские пункты</w:t>
            </w:r>
          </w:p>
        </w:tc>
        <w:tc>
          <w:tcPr>
            <w:tcW w:w="1418" w:type="dxa"/>
            <w:shd w:val="clear" w:color="auto" w:fill="auto"/>
            <w:vAlign w:val="center"/>
          </w:tcPr>
          <w:p w:rsidR="001A1A28" w:rsidRPr="00B5732A" w:rsidRDefault="001A1A28" w:rsidP="008A0430">
            <w:pPr>
              <w:autoSpaceDE w:val="0"/>
              <w:autoSpaceDN w:val="0"/>
              <w:adjustRightInd w:val="0"/>
              <w:spacing w:after="0" w:line="240" w:lineRule="auto"/>
              <w:jc w:val="center"/>
              <w:rPr>
                <w:rFonts w:cs="Times New Roman"/>
                <w:sz w:val="20"/>
                <w:szCs w:val="20"/>
              </w:rPr>
            </w:pPr>
            <w:r w:rsidRPr="00B5732A">
              <w:rPr>
                <w:rFonts w:eastAsia="Calibri" w:cs="Times New Roman"/>
                <w:sz w:val="20"/>
                <w:szCs w:val="20"/>
                <w:lang w:eastAsia="ru-RU"/>
              </w:rPr>
              <w:t xml:space="preserve">Объект в населенном пункте с </w:t>
            </w:r>
            <w:r w:rsidRPr="00B5732A">
              <w:rPr>
                <w:rFonts w:eastAsia="Calibri" w:cs="Times New Roman"/>
                <w:sz w:val="20"/>
                <w:szCs w:val="20"/>
                <w:lang w:eastAsia="ru-RU"/>
              </w:rPr>
              <w:lastRenderedPageBreak/>
              <w:t>числом жителей 100 - 2000 чел.</w:t>
            </w:r>
          </w:p>
        </w:tc>
        <w:tc>
          <w:tcPr>
            <w:tcW w:w="1488" w:type="dxa"/>
            <w:shd w:val="clear" w:color="auto" w:fill="auto"/>
            <w:vAlign w:val="center"/>
          </w:tcPr>
          <w:p w:rsidR="001A1A28" w:rsidRPr="00B5732A" w:rsidRDefault="00C56C0E" w:rsidP="008A0430">
            <w:pPr>
              <w:spacing w:after="0" w:line="240" w:lineRule="auto"/>
              <w:jc w:val="center"/>
              <w:rPr>
                <w:rFonts w:cs="Times New Roman"/>
                <w:sz w:val="20"/>
                <w:szCs w:val="20"/>
              </w:rPr>
            </w:pPr>
            <w:r w:rsidRPr="00B5732A">
              <w:rPr>
                <w:rFonts w:cs="Times New Roman"/>
                <w:sz w:val="20"/>
                <w:szCs w:val="20"/>
              </w:rPr>
              <w:lastRenderedPageBreak/>
              <w:t xml:space="preserve">9 </w:t>
            </w:r>
            <w:proofErr w:type="spellStart"/>
            <w:r w:rsidRPr="00B5732A">
              <w:rPr>
                <w:rFonts w:cs="Times New Roman"/>
                <w:sz w:val="20"/>
                <w:szCs w:val="20"/>
              </w:rPr>
              <w:t>посещ</w:t>
            </w:r>
            <w:proofErr w:type="spellEnd"/>
            <w:r w:rsidRPr="00B5732A">
              <w:rPr>
                <w:rFonts w:cs="Times New Roman"/>
                <w:sz w:val="20"/>
                <w:szCs w:val="20"/>
              </w:rPr>
              <w:t>/смену</w:t>
            </w:r>
          </w:p>
        </w:tc>
        <w:tc>
          <w:tcPr>
            <w:tcW w:w="1276" w:type="dxa"/>
            <w:shd w:val="clear" w:color="auto" w:fill="F2F2F2"/>
            <w:vAlign w:val="center"/>
          </w:tcPr>
          <w:p w:rsidR="001A1A28" w:rsidRPr="00B5732A" w:rsidRDefault="001A1A28" w:rsidP="008A0430">
            <w:pPr>
              <w:spacing w:after="0" w:line="240" w:lineRule="auto"/>
              <w:jc w:val="center"/>
              <w:rPr>
                <w:rFonts w:cs="Times New Roman"/>
                <w:sz w:val="20"/>
                <w:szCs w:val="20"/>
              </w:rPr>
            </w:pPr>
            <w:r w:rsidRPr="00B5732A">
              <w:rPr>
                <w:rFonts w:cs="Times New Roman"/>
                <w:sz w:val="20"/>
                <w:szCs w:val="20"/>
              </w:rPr>
              <w:t>-</w:t>
            </w:r>
          </w:p>
        </w:tc>
        <w:tc>
          <w:tcPr>
            <w:tcW w:w="2977" w:type="dxa"/>
            <w:vMerge/>
            <w:shd w:val="clear" w:color="auto" w:fill="auto"/>
            <w:vAlign w:val="center"/>
          </w:tcPr>
          <w:p w:rsidR="001A1A28" w:rsidRPr="00B5732A" w:rsidRDefault="001A1A28" w:rsidP="008A0430">
            <w:pPr>
              <w:pStyle w:val="ConsPlusNormal"/>
              <w:rPr>
                <w:sz w:val="20"/>
                <w:szCs w:val="20"/>
              </w:rPr>
            </w:pPr>
          </w:p>
        </w:tc>
      </w:tr>
      <w:tr w:rsidR="008E4B06" w:rsidRPr="00B5732A" w:rsidTr="008A0430">
        <w:trPr>
          <w:trHeight w:val="840"/>
          <w:jc w:val="center"/>
        </w:trPr>
        <w:tc>
          <w:tcPr>
            <w:tcW w:w="568" w:type="dxa"/>
            <w:shd w:val="clear" w:color="auto" w:fill="auto"/>
            <w:vAlign w:val="center"/>
          </w:tcPr>
          <w:p w:rsidR="001A1A28" w:rsidRPr="00B5732A" w:rsidRDefault="00745FFD" w:rsidP="008A0430">
            <w:pPr>
              <w:spacing w:after="0" w:line="240" w:lineRule="auto"/>
              <w:jc w:val="center"/>
              <w:rPr>
                <w:rFonts w:cs="Times New Roman"/>
                <w:sz w:val="20"/>
                <w:szCs w:val="20"/>
              </w:rPr>
            </w:pPr>
            <w:r w:rsidRPr="00B5732A">
              <w:rPr>
                <w:rFonts w:cs="Times New Roman"/>
                <w:sz w:val="20"/>
                <w:szCs w:val="20"/>
              </w:rPr>
              <w:t>4</w:t>
            </w:r>
          </w:p>
        </w:tc>
        <w:tc>
          <w:tcPr>
            <w:tcW w:w="1913" w:type="dxa"/>
            <w:shd w:val="clear" w:color="auto" w:fill="auto"/>
            <w:vAlign w:val="center"/>
          </w:tcPr>
          <w:p w:rsidR="001A1A28" w:rsidRPr="00B5732A" w:rsidRDefault="001A1A28" w:rsidP="008A0430">
            <w:pPr>
              <w:spacing w:after="0" w:line="240" w:lineRule="auto"/>
              <w:rPr>
                <w:rFonts w:cs="Times New Roman"/>
                <w:bCs/>
                <w:sz w:val="20"/>
                <w:szCs w:val="20"/>
              </w:rPr>
            </w:pPr>
            <w:r w:rsidRPr="00B5732A">
              <w:rPr>
                <w:rFonts w:cs="Times New Roman"/>
                <w:bCs/>
                <w:sz w:val="20"/>
                <w:szCs w:val="20"/>
              </w:rPr>
              <w:t>Станции скорой медицинской помощи</w:t>
            </w:r>
          </w:p>
        </w:tc>
        <w:tc>
          <w:tcPr>
            <w:tcW w:w="1418" w:type="dxa"/>
            <w:shd w:val="clear" w:color="auto" w:fill="auto"/>
            <w:vAlign w:val="center"/>
          </w:tcPr>
          <w:p w:rsidR="001A1A28" w:rsidRPr="00B5732A" w:rsidRDefault="001A1A28" w:rsidP="008A0430">
            <w:pPr>
              <w:spacing w:after="0" w:line="240" w:lineRule="auto"/>
              <w:jc w:val="center"/>
              <w:rPr>
                <w:rFonts w:cs="Times New Roman"/>
                <w:sz w:val="20"/>
                <w:szCs w:val="20"/>
              </w:rPr>
            </w:pPr>
            <w:r w:rsidRPr="00B5732A">
              <w:rPr>
                <w:rFonts w:cs="Times New Roman"/>
                <w:sz w:val="20"/>
                <w:szCs w:val="20"/>
              </w:rPr>
              <w:t>Вызов на чел./год</w:t>
            </w:r>
          </w:p>
        </w:tc>
        <w:tc>
          <w:tcPr>
            <w:tcW w:w="1488" w:type="dxa"/>
            <w:shd w:val="clear" w:color="auto" w:fill="auto"/>
            <w:vAlign w:val="center"/>
          </w:tcPr>
          <w:p w:rsidR="001A1A28" w:rsidRPr="00B5732A" w:rsidRDefault="001A1A28" w:rsidP="008A0430">
            <w:pPr>
              <w:spacing w:after="0" w:line="240" w:lineRule="auto"/>
              <w:jc w:val="center"/>
              <w:rPr>
                <w:rFonts w:cs="Times New Roman"/>
                <w:sz w:val="20"/>
                <w:szCs w:val="20"/>
              </w:rPr>
            </w:pPr>
            <w:r w:rsidRPr="00B5732A">
              <w:rPr>
                <w:rFonts w:cs="Times New Roman"/>
                <w:sz w:val="20"/>
                <w:szCs w:val="20"/>
              </w:rPr>
              <w:t>Нет данных</w:t>
            </w:r>
          </w:p>
        </w:tc>
        <w:tc>
          <w:tcPr>
            <w:tcW w:w="1276" w:type="dxa"/>
            <w:shd w:val="clear" w:color="auto" w:fill="F2F2F2"/>
            <w:vAlign w:val="center"/>
          </w:tcPr>
          <w:p w:rsidR="001A1A28" w:rsidRPr="00B5732A" w:rsidRDefault="001A1A28" w:rsidP="008A0430">
            <w:pPr>
              <w:spacing w:after="0" w:line="240" w:lineRule="auto"/>
              <w:jc w:val="center"/>
              <w:rPr>
                <w:rFonts w:cs="Times New Roman"/>
                <w:sz w:val="20"/>
                <w:szCs w:val="20"/>
              </w:rPr>
            </w:pPr>
            <w:r w:rsidRPr="00B5732A">
              <w:rPr>
                <w:rFonts w:cs="Times New Roman"/>
                <w:sz w:val="20"/>
                <w:szCs w:val="20"/>
              </w:rPr>
              <w:t>0,29</w:t>
            </w:r>
          </w:p>
        </w:tc>
        <w:tc>
          <w:tcPr>
            <w:tcW w:w="2977" w:type="dxa"/>
            <w:shd w:val="clear" w:color="auto" w:fill="auto"/>
            <w:vAlign w:val="center"/>
          </w:tcPr>
          <w:p w:rsidR="001A1A28" w:rsidRPr="00B5732A" w:rsidRDefault="001A1A28" w:rsidP="008A0430">
            <w:pPr>
              <w:pStyle w:val="ConsPlusNormal"/>
              <w:jc w:val="center"/>
              <w:rPr>
                <w:sz w:val="20"/>
                <w:szCs w:val="20"/>
              </w:rPr>
            </w:pPr>
            <w:r w:rsidRPr="00B5732A">
              <w:rPr>
                <w:sz w:val="20"/>
                <w:szCs w:val="20"/>
              </w:rPr>
              <w:t>20 мин. транспортная доступность</w:t>
            </w:r>
          </w:p>
        </w:tc>
      </w:tr>
      <w:tr w:rsidR="008E4B06" w:rsidRPr="00B5732A" w:rsidTr="00B5732A">
        <w:trPr>
          <w:trHeight w:val="840"/>
          <w:jc w:val="center"/>
        </w:trPr>
        <w:tc>
          <w:tcPr>
            <w:tcW w:w="568" w:type="dxa"/>
            <w:shd w:val="clear" w:color="auto" w:fill="auto"/>
            <w:vAlign w:val="center"/>
          </w:tcPr>
          <w:p w:rsidR="001A1A28" w:rsidRPr="00B5732A" w:rsidRDefault="00745FFD" w:rsidP="008A0430">
            <w:pPr>
              <w:spacing w:after="0" w:line="240" w:lineRule="auto"/>
              <w:jc w:val="center"/>
              <w:rPr>
                <w:rFonts w:cs="Times New Roman"/>
                <w:sz w:val="20"/>
                <w:szCs w:val="20"/>
              </w:rPr>
            </w:pPr>
            <w:r w:rsidRPr="00B5732A">
              <w:rPr>
                <w:rFonts w:cs="Times New Roman"/>
                <w:sz w:val="20"/>
                <w:szCs w:val="20"/>
              </w:rPr>
              <w:t>5</w:t>
            </w:r>
          </w:p>
        </w:tc>
        <w:tc>
          <w:tcPr>
            <w:tcW w:w="1913" w:type="dxa"/>
            <w:shd w:val="clear" w:color="auto" w:fill="auto"/>
            <w:vAlign w:val="center"/>
          </w:tcPr>
          <w:p w:rsidR="001A1A28" w:rsidRPr="00B5732A" w:rsidRDefault="001A1A28" w:rsidP="008A0430">
            <w:pPr>
              <w:spacing w:after="0" w:line="240" w:lineRule="auto"/>
              <w:rPr>
                <w:rFonts w:cs="Times New Roman"/>
                <w:bCs/>
                <w:sz w:val="20"/>
                <w:szCs w:val="20"/>
              </w:rPr>
            </w:pPr>
            <w:r w:rsidRPr="00B5732A">
              <w:rPr>
                <w:rFonts w:cs="Times New Roman"/>
                <w:bCs/>
                <w:sz w:val="20"/>
                <w:szCs w:val="20"/>
              </w:rPr>
              <w:t>Аптеки</w:t>
            </w:r>
          </w:p>
        </w:tc>
        <w:tc>
          <w:tcPr>
            <w:tcW w:w="1418" w:type="dxa"/>
            <w:shd w:val="clear" w:color="auto" w:fill="auto"/>
            <w:vAlign w:val="center"/>
          </w:tcPr>
          <w:p w:rsidR="001A1A28" w:rsidRPr="00B5732A" w:rsidRDefault="001A1A28" w:rsidP="00B5732A">
            <w:pPr>
              <w:autoSpaceDE w:val="0"/>
              <w:autoSpaceDN w:val="0"/>
              <w:adjustRightInd w:val="0"/>
              <w:spacing w:after="0" w:line="240" w:lineRule="auto"/>
              <w:jc w:val="center"/>
              <w:rPr>
                <w:rFonts w:cs="Times New Roman"/>
                <w:sz w:val="20"/>
                <w:szCs w:val="20"/>
              </w:rPr>
            </w:pPr>
            <w:r w:rsidRPr="00B5732A">
              <w:rPr>
                <w:rFonts w:eastAsia="Calibri" w:cs="Times New Roman"/>
                <w:sz w:val="20"/>
                <w:szCs w:val="20"/>
                <w:lang w:eastAsia="ru-RU"/>
              </w:rPr>
              <w:t>Объект</w:t>
            </w:r>
          </w:p>
        </w:tc>
        <w:tc>
          <w:tcPr>
            <w:tcW w:w="1488" w:type="dxa"/>
            <w:shd w:val="clear" w:color="auto" w:fill="auto"/>
            <w:vAlign w:val="center"/>
          </w:tcPr>
          <w:p w:rsidR="001A1A28" w:rsidRPr="00B5732A" w:rsidRDefault="00C957DB" w:rsidP="008A0430">
            <w:pPr>
              <w:spacing w:after="0" w:line="240" w:lineRule="auto"/>
              <w:jc w:val="center"/>
              <w:rPr>
                <w:rFonts w:cs="Times New Roman"/>
                <w:sz w:val="20"/>
                <w:szCs w:val="20"/>
              </w:rPr>
            </w:pPr>
            <w:r w:rsidRPr="00B5732A">
              <w:rPr>
                <w:rFonts w:cs="Times New Roman"/>
                <w:sz w:val="20"/>
                <w:szCs w:val="20"/>
              </w:rPr>
              <w:t>-</w:t>
            </w:r>
          </w:p>
        </w:tc>
        <w:tc>
          <w:tcPr>
            <w:tcW w:w="1276" w:type="dxa"/>
            <w:shd w:val="clear" w:color="auto" w:fill="F2F2F2"/>
            <w:vAlign w:val="center"/>
          </w:tcPr>
          <w:p w:rsidR="001A1A28" w:rsidRPr="00B5732A" w:rsidRDefault="001A1A28" w:rsidP="008A0430">
            <w:pPr>
              <w:autoSpaceDE w:val="0"/>
              <w:autoSpaceDN w:val="0"/>
              <w:adjustRightInd w:val="0"/>
              <w:spacing w:after="0" w:line="240" w:lineRule="auto"/>
              <w:jc w:val="center"/>
              <w:rPr>
                <w:rFonts w:cs="Times New Roman"/>
                <w:sz w:val="20"/>
                <w:szCs w:val="20"/>
              </w:rPr>
            </w:pPr>
            <w:r w:rsidRPr="00B5732A">
              <w:rPr>
                <w:rFonts w:eastAsia="Calibri" w:cs="Times New Roman"/>
                <w:sz w:val="20"/>
                <w:szCs w:val="20"/>
                <w:lang w:eastAsia="ru-RU"/>
              </w:rPr>
              <w:t>1 (на 12 тыс. человек)</w:t>
            </w:r>
          </w:p>
        </w:tc>
        <w:tc>
          <w:tcPr>
            <w:tcW w:w="2977" w:type="dxa"/>
            <w:shd w:val="clear" w:color="auto" w:fill="auto"/>
            <w:vAlign w:val="center"/>
          </w:tcPr>
          <w:p w:rsidR="001A1A28" w:rsidRPr="00B5732A" w:rsidRDefault="001A1A28" w:rsidP="008A0430">
            <w:pPr>
              <w:autoSpaceDE w:val="0"/>
              <w:autoSpaceDN w:val="0"/>
              <w:adjustRightInd w:val="0"/>
              <w:spacing w:after="0" w:line="240" w:lineRule="auto"/>
              <w:jc w:val="center"/>
              <w:rPr>
                <w:rFonts w:cs="Times New Roman"/>
                <w:sz w:val="20"/>
                <w:szCs w:val="20"/>
              </w:rPr>
            </w:pPr>
            <w:r w:rsidRPr="00B5732A">
              <w:rPr>
                <w:sz w:val="20"/>
                <w:szCs w:val="20"/>
              </w:rPr>
              <w:t>500 - в многоэтажной застройке, 800 - в малоэтажной</w:t>
            </w:r>
          </w:p>
        </w:tc>
      </w:tr>
    </w:tbl>
    <w:p w:rsidR="00DE7D85" w:rsidRPr="00B5732A" w:rsidRDefault="00DE7D85" w:rsidP="003952D9">
      <w:pPr>
        <w:spacing w:after="0" w:line="240" w:lineRule="auto"/>
        <w:ind w:firstLine="567"/>
        <w:jc w:val="both"/>
        <w:rPr>
          <w:rFonts w:cs="Times New Roman"/>
          <w:b/>
          <w:i/>
          <w:sz w:val="24"/>
          <w:szCs w:val="24"/>
        </w:rPr>
      </w:pPr>
    </w:p>
    <w:p w:rsidR="003952D9" w:rsidRPr="00B5732A" w:rsidRDefault="003952D9" w:rsidP="003952D9">
      <w:pPr>
        <w:spacing w:after="0" w:line="240" w:lineRule="auto"/>
        <w:ind w:firstLine="567"/>
        <w:jc w:val="both"/>
        <w:rPr>
          <w:rFonts w:cs="Times New Roman"/>
          <w:i/>
          <w:sz w:val="24"/>
          <w:szCs w:val="24"/>
        </w:rPr>
      </w:pPr>
      <w:r w:rsidRPr="00B5732A">
        <w:rPr>
          <w:rFonts w:cs="Times New Roman"/>
          <w:b/>
          <w:i/>
          <w:sz w:val="24"/>
          <w:szCs w:val="24"/>
        </w:rPr>
        <w:t>Выводы:</w:t>
      </w:r>
      <w:r w:rsidRPr="00B5732A">
        <w:rPr>
          <w:rFonts w:cs="Times New Roman"/>
          <w:i/>
          <w:sz w:val="24"/>
          <w:szCs w:val="24"/>
        </w:rPr>
        <w:t xml:space="preserve"> Мощность существующих объектов здравоохранения</w:t>
      </w:r>
      <w:r w:rsidR="00422F25" w:rsidRPr="00B5732A">
        <w:rPr>
          <w:rFonts w:cs="Times New Roman"/>
          <w:i/>
          <w:sz w:val="24"/>
          <w:szCs w:val="24"/>
        </w:rPr>
        <w:t xml:space="preserve"> удовлетворяет</w:t>
      </w:r>
      <w:r w:rsidRPr="00B5732A">
        <w:rPr>
          <w:rFonts w:cs="Times New Roman"/>
          <w:i/>
          <w:sz w:val="24"/>
          <w:szCs w:val="24"/>
        </w:rPr>
        <w:t xml:space="preserve"> нор</w:t>
      </w:r>
      <w:r w:rsidR="0044119A" w:rsidRPr="00B5732A">
        <w:rPr>
          <w:rFonts w:cs="Times New Roman"/>
          <w:i/>
          <w:sz w:val="24"/>
          <w:szCs w:val="24"/>
        </w:rPr>
        <w:t>мативн</w:t>
      </w:r>
      <w:r w:rsidR="00422F25" w:rsidRPr="00B5732A">
        <w:rPr>
          <w:rFonts w:cs="Times New Roman"/>
          <w:i/>
          <w:sz w:val="24"/>
          <w:szCs w:val="24"/>
        </w:rPr>
        <w:t>ым</w:t>
      </w:r>
      <w:r w:rsidR="0044119A" w:rsidRPr="00B5732A">
        <w:rPr>
          <w:rFonts w:cs="Times New Roman"/>
          <w:i/>
          <w:sz w:val="24"/>
          <w:szCs w:val="24"/>
        </w:rPr>
        <w:t xml:space="preserve"> потребност</w:t>
      </w:r>
      <w:r w:rsidR="00422F25" w:rsidRPr="00B5732A">
        <w:rPr>
          <w:rFonts w:cs="Times New Roman"/>
          <w:i/>
          <w:sz w:val="24"/>
          <w:szCs w:val="24"/>
        </w:rPr>
        <w:t>ям</w:t>
      </w:r>
      <w:r w:rsidR="0044119A" w:rsidRPr="00B5732A">
        <w:rPr>
          <w:rFonts w:cs="Times New Roman"/>
          <w:i/>
          <w:sz w:val="24"/>
          <w:szCs w:val="24"/>
        </w:rPr>
        <w:t xml:space="preserve"> населения.</w:t>
      </w:r>
      <w:r w:rsidR="00745FFD" w:rsidRPr="00B5732A">
        <w:rPr>
          <w:rFonts w:cs="Times New Roman"/>
          <w:i/>
          <w:sz w:val="24"/>
          <w:szCs w:val="24"/>
        </w:rPr>
        <w:t xml:space="preserve"> Однако в поселении отсутствуют аптеки.</w:t>
      </w:r>
    </w:p>
    <w:p w:rsidR="003952D9" w:rsidRPr="00B5732A" w:rsidRDefault="003952D9" w:rsidP="003952D9">
      <w:pPr>
        <w:spacing w:after="0"/>
        <w:ind w:firstLine="567"/>
        <w:jc w:val="both"/>
        <w:rPr>
          <w:rFonts w:eastAsia="Times New Roman" w:cs="Times New Roman"/>
          <w:bCs/>
          <w:iCs/>
          <w:sz w:val="24"/>
          <w:szCs w:val="24"/>
        </w:rPr>
      </w:pPr>
    </w:p>
    <w:p w:rsidR="003952D9" w:rsidRPr="00B5732A" w:rsidRDefault="003952D9" w:rsidP="00245BAB">
      <w:pPr>
        <w:pStyle w:val="Standard"/>
        <w:numPr>
          <w:ilvl w:val="3"/>
          <w:numId w:val="74"/>
        </w:numPr>
        <w:ind w:left="0" w:firstLine="567"/>
        <w:jc w:val="center"/>
        <w:outlineLvl w:val="3"/>
        <w:rPr>
          <w:bCs/>
          <w:i/>
        </w:rPr>
      </w:pPr>
      <w:bookmarkStart w:id="148" w:name="_Toc150939456"/>
      <w:r w:rsidRPr="00B5732A">
        <w:rPr>
          <w:bCs/>
          <w:i/>
        </w:rPr>
        <w:t>Учреждения социального обеспечения</w:t>
      </w:r>
      <w:bookmarkEnd w:id="148"/>
    </w:p>
    <w:p w:rsidR="003952D9" w:rsidRPr="00B5732A" w:rsidRDefault="003952D9" w:rsidP="003952D9">
      <w:pPr>
        <w:pStyle w:val="Standard"/>
        <w:ind w:firstLine="567"/>
        <w:jc w:val="both"/>
      </w:pPr>
      <w:r w:rsidRPr="00B5732A">
        <w:t>К учреждениям социального обеспечения граждан относятся дома престарелых, реабилитационные центры, дома-интернаты, приюты, центры социальной помощи семье и детям.</w:t>
      </w:r>
      <w:r w:rsidR="00FC07D8" w:rsidRPr="00B5732A">
        <w:t xml:space="preserve"> Все они относятся к уровню периодического обслуживания, поэтому могут располагаться в районном центре.</w:t>
      </w:r>
    </w:p>
    <w:p w:rsidR="000329C1" w:rsidRPr="00B5732A" w:rsidRDefault="000329C1" w:rsidP="000329C1">
      <w:pPr>
        <w:autoSpaceDE w:val="0"/>
        <w:spacing w:after="0"/>
        <w:ind w:firstLine="567"/>
        <w:jc w:val="both"/>
        <w:rPr>
          <w:rFonts w:cs="Times New Roman"/>
          <w:sz w:val="24"/>
          <w:szCs w:val="24"/>
        </w:rPr>
      </w:pPr>
      <w:r w:rsidRPr="00B5732A">
        <w:rPr>
          <w:rFonts w:cs="Times New Roman"/>
          <w:sz w:val="24"/>
          <w:szCs w:val="24"/>
        </w:rPr>
        <w:t>Согласно нормативным показателям минимально допустимого уровня обеспеченности объектами здравоохранения, изложенным в РНГП ВО:</w:t>
      </w:r>
      <w:r w:rsidRPr="00B5732A">
        <w:rPr>
          <w:rFonts w:cs="Times New Roman"/>
          <w:i/>
          <w:sz w:val="24"/>
          <w:szCs w:val="24"/>
        </w:rPr>
        <w:t xml:space="preserve"> </w:t>
      </w:r>
    </w:p>
    <w:p w:rsidR="000329C1" w:rsidRPr="00B5732A" w:rsidRDefault="000329C1" w:rsidP="00E71CBD">
      <w:pPr>
        <w:pStyle w:val="ConsPlusNormal"/>
        <w:widowControl w:val="0"/>
        <w:numPr>
          <w:ilvl w:val="0"/>
          <w:numId w:val="24"/>
        </w:numPr>
        <w:tabs>
          <w:tab w:val="left" w:pos="993"/>
        </w:tabs>
        <w:suppressAutoHyphens/>
        <w:autoSpaceDN/>
        <w:adjustRightInd/>
        <w:ind w:left="0" w:firstLine="567"/>
        <w:jc w:val="both"/>
      </w:pPr>
      <w:r w:rsidRPr="00B5732A">
        <w:rPr>
          <w:b/>
          <w:i/>
        </w:rPr>
        <w:t>расчет для социальных учреждений производится</w:t>
      </w:r>
      <w:r w:rsidRPr="00B5732A">
        <w:t xml:space="preserve"> по заданию на проектирование;</w:t>
      </w:r>
    </w:p>
    <w:p w:rsidR="000329C1" w:rsidRPr="00B5732A" w:rsidRDefault="000329C1" w:rsidP="00E71CBD">
      <w:pPr>
        <w:pStyle w:val="ConsPlusNormal"/>
        <w:widowControl w:val="0"/>
        <w:numPr>
          <w:ilvl w:val="0"/>
          <w:numId w:val="24"/>
        </w:numPr>
        <w:tabs>
          <w:tab w:val="left" w:pos="993"/>
        </w:tabs>
        <w:suppressAutoHyphens/>
        <w:autoSpaceDN/>
        <w:adjustRightInd/>
        <w:ind w:left="0" w:firstLine="567"/>
        <w:jc w:val="both"/>
      </w:pPr>
      <w:r w:rsidRPr="00B5732A">
        <w:rPr>
          <w:b/>
          <w:i/>
        </w:rPr>
        <w:t xml:space="preserve">расчетный показатель максимально допустимого уровня территориальной доступности </w:t>
      </w:r>
      <w:r w:rsidRPr="00B5732A">
        <w:t>не нормируется.</w:t>
      </w:r>
    </w:p>
    <w:p w:rsidR="00EB064C" w:rsidRPr="00B5732A" w:rsidRDefault="00EB064C" w:rsidP="00EB064C">
      <w:pPr>
        <w:pStyle w:val="ConsPlusNormal"/>
        <w:widowControl w:val="0"/>
        <w:tabs>
          <w:tab w:val="left" w:pos="993"/>
        </w:tabs>
        <w:suppressAutoHyphens/>
        <w:autoSpaceDN/>
        <w:adjustRightInd/>
        <w:ind w:firstLine="567"/>
        <w:jc w:val="both"/>
      </w:pPr>
      <w:r w:rsidRPr="00B5732A">
        <w:t xml:space="preserve">В </w:t>
      </w:r>
      <w:r w:rsidR="00B5732A" w:rsidRPr="00B5732A">
        <w:t>Борщево-</w:t>
      </w:r>
      <w:proofErr w:type="spellStart"/>
      <w:r w:rsidR="00B5732A" w:rsidRPr="00B5732A">
        <w:t>Песковском</w:t>
      </w:r>
      <w:proofErr w:type="spellEnd"/>
      <w:r w:rsidRPr="00B5732A">
        <w:t xml:space="preserve"> сельском поселении учреждения социального обслуживания отсутствуют.</w:t>
      </w:r>
    </w:p>
    <w:p w:rsidR="000329C1" w:rsidRPr="00B5732A" w:rsidRDefault="000329C1" w:rsidP="000A4DE4">
      <w:pPr>
        <w:pStyle w:val="Standard"/>
        <w:ind w:firstLine="567"/>
        <w:jc w:val="both"/>
        <w:rPr>
          <w:b/>
        </w:rPr>
      </w:pPr>
    </w:p>
    <w:p w:rsidR="003952D9" w:rsidRPr="00B5732A" w:rsidRDefault="003952D9" w:rsidP="00245BAB">
      <w:pPr>
        <w:pStyle w:val="ab"/>
        <w:numPr>
          <w:ilvl w:val="3"/>
          <w:numId w:val="74"/>
        </w:numPr>
        <w:ind w:left="0" w:firstLine="567"/>
        <w:jc w:val="center"/>
        <w:outlineLvl w:val="3"/>
        <w:rPr>
          <w:bCs/>
          <w:i/>
        </w:rPr>
      </w:pPr>
      <w:bookmarkStart w:id="149" w:name="_Toc150939457"/>
      <w:r w:rsidRPr="00B5732A">
        <w:rPr>
          <w:bCs/>
          <w:i/>
        </w:rPr>
        <w:t>Организации и учреждения управления, кредитно-финансовых служб и предприятий связи</w:t>
      </w:r>
      <w:bookmarkEnd w:id="149"/>
    </w:p>
    <w:p w:rsidR="003952D9" w:rsidRPr="00B5732A" w:rsidRDefault="003952D9" w:rsidP="003952D9">
      <w:pPr>
        <w:spacing w:after="0"/>
        <w:ind w:firstLine="567"/>
        <w:jc w:val="both"/>
        <w:rPr>
          <w:rFonts w:cs="Times New Roman"/>
          <w:sz w:val="24"/>
          <w:szCs w:val="24"/>
        </w:rPr>
      </w:pPr>
      <w:r w:rsidRPr="00B5732A">
        <w:rPr>
          <w:rFonts w:cs="Times New Roman"/>
          <w:sz w:val="24"/>
          <w:szCs w:val="24"/>
        </w:rPr>
        <w:t xml:space="preserve">К учреждениям повседневного обслуживания относятся объекты административно-хозяйственного назначения, отделения связи и банка, опорный пункт охраны порядка. На периодическом уровне находятся административно-управленческие организации, банки, конторы, офисы, отделения связи и полиции, суд, прокуратура, юридическая и нотариальные конторы. Сюда же отнесены объекты, предназначенные для официального опубликования муниципальных правовых актов и иной официальной информации. </w:t>
      </w:r>
    </w:p>
    <w:p w:rsidR="00144A35" w:rsidRPr="00B5732A" w:rsidRDefault="00144A35" w:rsidP="00F37AE4">
      <w:pPr>
        <w:spacing w:after="0"/>
        <w:rPr>
          <w:rFonts w:cs="Times New Roman"/>
          <w:b/>
          <w:sz w:val="24"/>
          <w:szCs w:val="24"/>
        </w:rPr>
      </w:pPr>
    </w:p>
    <w:p w:rsidR="005A1435" w:rsidRPr="00B5732A" w:rsidRDefault="005A1435" w:rsidP="005A1435">
      <w:pPr>
        <w:spacing w:after="0"/>
        <w:jc w:val="center"/>
        <w:rPr>
          <w:b/>
          <w:sz w:val="24"/>
          <w:szCs w:val="24"/>
        </w:rPr>
      </w:pPr>
      <w:r w:rsidRPr="00B5732A">
        <w:rPr>
          <w:b/>
          <w:sz w:val="24"/>
          <w:szCs w:val="24"/>
        </w:rPr>
        <w:t xml:space="preserve">На территории </w:t>
      </w:r>
      <w:bookmarkStart w:id="150" w:name="_Hlk158044078"/>
      <w:r w:rsidR="00B5732A" w:rsidRPr="00B5732A">
        <w:rPr>
          <w:b/>
          <w:sz w:val="24"/>
          <w:szCs w:val="24"/>
        </w:rPr>
        <w:t>Борщево-</w:t>
      </w:r>
      <w:proofErr w:type="spellStart"/>
      <w:r w:rsidR="00B5732A" w:rsidRPr="00B5732A">
        <w:rPr>
          <w:b/>
          <w:sz w:val="24"/>
          <w:szCs w:val="24"/>
        </w:rPr>
        <w:t>Песковского</w:t>
      </w:r>
      <w:bookmarkEnd w:id="150"/>
      <w:proofErr w:type="spellEnd"/>
      <w:r w:rsidR="00422F25" w:rsidRPr="00B5732A">
        <w:rPr>
          <w:b/>
          <w:sz w:val="24"/>
          <w:szCs w:val="24"/>
        </w:rPr>
        <w:t xml:space="preserve"> сельского поселения </w:t>
      </w:r>
      <w:r w:rsidRPr="00B5732A">
        <w:rPr>
          <w:b/>
          <w:sz w:val="24"/>
          <w:szCs w:val="24"/>
        </w:rPr>
        <w:t>располагаются следующие объекты:</w:t>
      </w:r>
    </w:p>
    <w:tbl>
      <w:tblPr>
        <w:tblW w:w="93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8"/>
        <w:gridCol w:w="4111"/>
        <w:gridCol w:w="4587"/>
      </w:tblGrid>
      <w:tr w:rsidR="008E4B06" w:rsidRPr="00B5732A" w:rsidTr="00422F25">
        <w:trPr>
          <w:cantSplit/>
          <w:trHeight w:val="569"/>
          <w:jc w:val="center"/>
        </w:trPr>
        <w:tc>
          <w:tcPr>
            <w:tcW w:w="61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5A1435" w:rsidRPr="00B5732A" w:rsidRDefault="005A1435" w:rsidP="008A0430">
            <w:pPr>
              <w:spacing w:after="0" w:line="240" w:lineRule="auto"/>
              <w:jc w:val="center"/>
              <w:rPr>
                <w:rFonts w:cs="Times New Roman"/>
                <w:b/>
                <w:bCs/>
                <w:sz w:val="20"/>
                <w:szCs w:val="20"/>
              </w:rPr>
            </w:pPr>
            <w:r w:rsidRPr="00B5732A">
              <w:rPr>
                <w:rFonts w:cs="Times New Roman"/>
                <w:b/>
                <w:bCs/>
                <w:sz w:val="20"/>
                <w:szCs w:val="20"/>
              </w:rPr>
              <w:t>№ п/п</w:t>
            </w:r>
          </w:p>
        </w:tc>
        <w:tc>
          <w:tcPr>
            <w:tcW w:w="411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5A1435" w:rsidRPr="00B5732A" w:rsidRDefault="005A1435" w:rsidP="008A0430">
            <w:pPr>
              <w:spacing w:after="0" w:line="240" w:lineRule="auto"/>
              <w:jc w:val="center"/>
              <w:rPr>
                <w:rFonts w:cs="Times New Roman"/>
                <w:b/>
                <w:bCs/>
                <w:sz w:val="20"/>
                <w:szCs w:val="20"/>
              </w:rPr>
            </w:pPr>
            <w:r w:rsidRPr="00B5732A">
              <w:rPr>
                <w:rFonts w:cs="Times New Roman"/>
                <w:b/>
                <w:bCs/>
                <w:sz w:val="20"/>
                <w:szCs w:val="20"/>
              </w:rPr>
              <w:t>Наименование объекта</w:t>
            </w:r>
          </w:p>
        </w:tc>
        <w:tc>
          <w:tcPr>
            <w:tcW w:w="458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5A1435" w:rsidRPr="00B5732A" w:rsidRDefault="005A1435" w:rsidP="008A0430">
            <w:pPr>
              <w:spacing w:after="0" w:line="240" w:lineRule="auto"/>
              <w:jc w:val="center"/>
              <w:rPr>
                <w:rFonts w:cs="Times New Roman"/>
                <w:b/>
                <w:sz w:val="20"/>
                <w:szCs w:val="20"/>
              </w:rPr>
            </w:pPr>
            <w:r w:rsidRPr="00B5732A">
              <w:rPr>
                <w:rFonts w:cs="Times New Roman"/>
                <w:b/>
                <w:sz w:val="20"/>
                <w:szCs w:val="20"/>
              </w:rPr>
              <w:t>Адрес, местоположение</w:t>
            </w:r>
          </w:p>
        </w:tc>
      </w:tr>
      <w:tr w:rsidR="00C56C0E" w:rsidRPr="00B5732A" w:rsidTr="00EB064C">
        <w:trPr>
          <w:trHeight w:val="313"/>
          <w:jc w:val="center"/>
        </w:trPr>
        <w:tc>
          <w:tcPr>
            <w:tcW w:w="618" w:type="dxa"/>
            <w:tcBorders>
              <w:top w:val="single" w:sz="4" w:space="0" w:color="auto"/>
              <w:left w:val="single" w:sz="4" w:space="0" w:color="auto"/>
              <w:bottom w:val="single" w:sz="4" w:space="0" w:color="auto"/>
              <w:right w:val="single" w:sz="4" w:space="0" w:color="auto"/>
            </w:tcBorders>
            <w:vAlign w:val="center"/>
          </w:tcPr>
          <w:p w:rsidR="00C56C0E" w:rsidRPr="00B5732A" w:rsidRDefault="00C56C0E" w:rsidP="00245BAB">
            <w:pPr>
              <w:pStyle w:val="ab"/>
              <w:numPr>
                <w:ilvl w:val="0"/>
                <w:numId w:val="51"/>
              </w:numPr>
              <w:spacing w:line="256" w:lineRule="auto"/>
              <w:ind w:left="0" w:firstLine="0"/>
              <w:rPr>
                <w:sz w:val="20"/>
                <w:szCs w:val="20"/>
              </w:rPr>
            </w:pPr>
          </w:p>
        </w:tc>
        <w:tc>
          <w:tcPr>
            <w:tcW w:w="4111" w:type="dxa"/>
            <w:shd w:val="clear" w:color="auto" w:fill="auto"/>
            <w:vAlign w:val="center"/>
            <w:hideMark/>
          </w:tcPr>
          <w:p w:rsidR="00C56C0E" w:rsidRPr="00B5732A" w:rsidRDefault="00C56C0E" w:rsidP="00EB064C">
            <w:pPr>
              <w:widowControl w:val="0"/>
              <w:autoSpaceDN w:val="0"/>
              <w:adjustRightInd w:val="0"/>
              <w:spacing w:after="0" w:line="100" w:lineRule="atLeast"/>
              <w:rPr>
                <w:rFonts w:eastAsia="Times New Roman" w:cs="Times New Roman"/>
                <w:iCs/>
                <w:sz w:val="20"/>
                <w:szCs w:val="20"/>
                <w:lang w:eastAsia="ru-RU"/>
              </w:rPr>
            </w:pPr>
            <w:r w:rsidRPr="00B5732A">
              <w:rPr>
                <w:rFonts w:eastAsia="Times New Roman" w:cs="Times New Roman"/>
                <w:iCs/>
                <w:sz w:val="20"/>
                <w:szCs w:val="20"/>
                <w:lang w:eastAsia="ru-RU"/>
              </w:rPr>
              <w:t>Администрация сельского поселения</w:t>
            </w:r>
          </w:p>
        </w:tc>
        <w:tc>
          <w:tcPr>
            <w:tcW w:w="4587" w:type="dxa"/>
            <w:vMerge w:val="restart"/>
            <w:shd w:val="clear" w:color="auto" w:fill="auto"/>
            <w:vAlign w:val="center"/>
          </w:tcPr>
          <w:p w:rsidR="00C56C0E" w:rsidRPr="00B5732A" w:rsidRDefault="00B5732A" w:rsidP="00EB064C">
            <w:pPr>
              <w:spacing w:after="0"/>
              <w:rPr>
                <w:rFonts w:cs="Times New Roman"/>
                <w:sz w:val="20"/>
                <w:szCs w:val="20"/>
              </w:rPr>
            </w:pPr>
            <w:r w:rsidRPr="00B5732A">
              <w:rPr>
                <w:rFonts w:cs="Times New Roman"/>
                <w:sz w:val="20"/>
                <w:szCs w:val="20"/>
              </w:rPr>
              <w:t>с. Борщевские Пески, ул. Центральная, 74</w:t>
            </w:r>
          </w:p>
        </w:tc>
      </w:tr>
      <w:tr w:rsidR="00C56C0E" w:rsidRPr="00B5732A" w:rsidTr="00422F25">
        <w:trPr>
          <w:trHeight w:val="281"/>
          <w:jc w:val="center"/>
        </w:trPr>
        <w:tc>
          <w:tcPr>
            <w:tcW w:w="618" w:type="dxa"/>
            <w:tcBorders>
              <w:top w:val="single" w:sz="4" w:space="0" w:color="auto"/>
              <w:left w:val="single" w:sz="4" w:space="0" w:color="auto"/>
              <w:bottom w:val="single" w:sz="4" w:space="0" w:color="auto"/>
              <w:right w:val="single" w:sz="4" w:space="0" w:color="auto"/>
            </w:tcBorders>
            <w:vAlign w:val="center"/>
          </w:tcPr>
          <w:p w:rsidR="00C56C0E" w:rsidRPr="00B5732A" w:rsidRDefault="00C56C0E" w:rsidP="00245BAB">
            <w:pPr>
              <w:pStyle w:val="ab"/>
              <w:numPr>
                <w:ilvl w:val="0"/>
                <w:numId w:val="51"/>
              </w:numPr>
              <w:spacing w:line="256" w:lineRule="auto"/>
              <w:ind w:left="0" w:firstLine="0"/>
              <w:jc w:val="center"/>
              <w:rPr>
                <w:sz w:val="20"/>
                <w:szCs w:val="20"/>
              </w:rPr>
            </w:pPr>
          </w:p>
        </w:tc>
        <w:tc>
          <w:tcPr>
            <w:tcW w:w="4111" w:type="dxa"/>
            <w:shd w:val="clear" w:color="auto" w:fill="auto"/>
            <w:vAlign w:val="center"/>
          </w:tcPr>
          <w:p w:rsidR="00C56C0E" w:rsidRPr="00B5732A" w:rsidRDefault="00C56C0E" w:rsidP="00EB064C">
            <w:pPr>
              <w:widowControl w:val="0"/>
              <w:autoSpaceDN w:val="0"/>
              <w:adjustRightInd w:val="0"/>
              <w:spacing w:after="0" w:line="100" w:lineRule="atLeast"/>
              <w:jc w:val="both"/>
              <w:rPr>
                <w:rFonts w:eastAsia="Times New Roman" w:cs="Times New Roman"/>
                <w:iCs/>
                <w:sz w:val="20"/>
                <w:szCs w:val="20"/>
                <w:lang w:eastAsia="ru-RU"/>
              </w:rPr>
            </w:pPr>
            <w:r w:rsidRPr="00B5732A">
              <w:rPr>
                <w:rFonts w:eastAsia="Times New Roman" w:cs="Times New Roman"/>
                <w:iCs/>
                <w:sz w:val="20"/>
                <w:szCs w:val="20"/>
                <w:lang w:eastAsia="ru-RU"/>
              </w:rPr>
              <w:t xml:space="preserve">Отделение почтовой связи № </w:t>
            </w:r>
            <w:r w:rsidR="00B5732A" w:rsidRPr="00B5732A">
              <w:rPr>
                <w:rFonts w:eastAsia="Times New Roman" w:cs="Times New Roman"/>
                <w:iCs/>
                <w:sz w:val="20"/>
                <w:szCs w:val="20"/>
                <w:lang w:eastAsia="ru-RU"/>
              </w:rPr>
              <w:t>397023</w:t>
            </w:r>
          </w:p>
        </w:tc>
        <w:tc>
          <w:tcPr>
            <w:tcW w:w="4587" w:type="dxa"/>
            <w:vMerge/>
            <w:shd w:val="clear" w:color="auto" w:fill="auto"/>
            <w:vAlign w:val="center"/>
          </w:tcPr>
          <w:p w:rsidR="00C56C0E" w:rsidRPr="00B5732A" w:rsidRDefault="00C56C0E" w:rsidP="00EB064C">
            <w:pPr>
              <w:spacing w:after="0"/>
              <w:rPr>
                <w:rFonts w:cs="Times New Roman"/>
                <w:sz w:val="20"/>
                <w:szCs w:val="20"/>
              </w:rPr>
            </w:pPr>
          </w:p>
        </w:tc>
      </w:tr>
    </w:tbl>
    <w:p w:rsidR="003952D9" w:rsidRPr="00B5732A" w:rsidRDefault="003952D9" w:rsidP="00245BAB">
      <w:pPr>
        <w:pStyle w:val="ab"/>
        <w:numPr>
          <w:ilvl w:val="3"/>
          <w:numId w:val="74"/>
        </w:numPr>
        <w:spacing w:before="240"/>
        <w:ind w:left="0" w:firstLine="567"/>
        <w:jc w:val="center"/>
        <w:outlineLvl w:val="3"/>
        <w:rPr>
          <w:rFonts w:eastAsia="Times New Roman"/>
          <w:bCs/>
          <w:i/>
          <w:iCs/>
        </w:rPr>
      </w:pPr>
      <w:bookmarkStart w:id="151" w:name="_Toc150939458"/>
      <w:r w:rsidRPr="00B5732A">
        <w:rPr>
          <w:rFonts w:eastAsia="Times New Roman"/>
          <w:bCs/>
          <w:i/>
          <w:iCs/>
        </w:rPr>
        <w:t>Объекты торговли, общественного питания, бытового обслуживания и жилищно-коммунального хозяйства</w:t>
      </w:r>
      <w:bookmarkEnd w:id="151"/>
    </w:p>
    <w:p w:rsidR="003952D9" w:rsidRPr="00B5732A" w:rsidRDefault="003952D9" w:rsidP="003952D9">
      <w:pPr>
        <w:spacing w:after="0"/>
        <w:ind w:firstLine="567"/>
        <w:jc w:val="both"/>
        <w:rPr>
          <w:rFonts w:cs="Times New Roman"/>
          <w:bCs/>
          <w:sz w:val="24"/>
          <w:szCs w:val="24"/>
        </w:rPr>
      </w:pPr>
      <w:r w:rsidRPr="00B5732A">
        <w:rPr>
          <w:rFonts w:cs="Times New Roman"/>
          <w:bCs/>
          <w:sz w:val="24"/>
          <w:szCs w:val="24"/>
        </w:rPr>
        <w:t>На сегодняшний день в структуре этих предприятий практически не осталось объектов муниципальной собственности, предполагается, что развитие отрасли будет происходить на основе частного предпринимательства.</w:t>
      </w:r>
    </w:p>
    <w:p w:rsidR="003952D9" w:rsidRPr="00B5732A" w:rsidRDefault="003952D9" w:rsidP="003952D9">
      <w:pPr>
        <w:spacing w:after="0"/>
        <w:ind w:firstLine="567"/>
        <w:jc w:val="both"/>
        <w:rPr>
          <w:rFonts w:cs="Times New Roman"/>
          <w:sz w:val="24"/>
          <w:szCs w:val="24"/>
        </w:rPr>
      </w:pPr>
      <w:r w:rsidRPr="00B5732A">
        <w:rPr>
          <w:rFonts w:cs="Times New Roman"/>
          <w:bCs/>
          <w:sz w:val="24"/>
          <w:szCs w:val="24"/>
        </w:rPr>
        <w:t xml:space="preserve">К первому уровню обслуживания относятся </w:t>
      </w:r>
      <w:r w:rsidRPr="00B5732A">
        <w:rPr>
          <w:rFonts w:cs="Times New Roman"/>
          <w:sz w:val="24"/>
          <w:szCs w:val="24"/>
        </w:rPr>
        <w:t xml:space="preserve">магазины товаров повседневного спроса, пункты общественного питания, приемные пункты бытового обслуживания, </w:t>
      </w:r>
      <w:r w:rsidRPr="00B5732A">
        <w:rPr>
          <w:rFonts w:cs="Times New Roman"/>
          <w:sz w:val="24"/>
          <w:szCs w:val="24"/>
        </w:rPr>
        <w:lastRenderedPageBreak/>
        <w:t>прачечные-химчистки, бани. На периодическом уровне находятся более крупные магазины, торговые центры, мелкооптовые и розничные рынки, базы; предприятия общественного питания, рестораны, кафе и т.д.; специализированные предприятия бытового обслуживания, фабрики-прачечные, химчистки, пожарные депо, банно-оздоровительные учреждения, гостиницы.</w:t>
      </w:r>
    </w:p>
    <w:p w:rsidR="00684C3B" w:rsidRPr="00B5732A" w:rsidRDefault="00684C3B" w:rsidP="00684C3B">
      <w:pPr>
        <w:spacing w:after="0"/>
        <w:ind w:firstLine="567"/>
        <w:jc w:val="both"/>
        <w:rPr>
          <w:rFonts w:cs="Times New Roman"/>
          <w:sz w:val="24"/>
          <w:szCs w:val="24"/>
          <w:shd w:val="clear" w:color="auto" w:fill="FFFFFF"/>
        </w:rPr>
      </w:pPr>
      <w:r w:rsidRPr="00B5732A">
        <w:rPr>
          <w:rFonts w:cs="Times New Roman"/>
          <w:sz w:val="24"/>
          <w:szCs w:val="24"/>
        </w:rPr>
        <w:t xml:space="preserve">В соответствии с </w:t>
      </w:r>
      <w:r w:rsidRPr="00B5732A">
        <w:rPr>
          <w:rFonts w:cs="Times New Roman"/>
          <w:spacing w:val="-3"/>
          <w:sz w:val="24"/>
          <w:szCs w:val="24"/>
        </w:rPr>
        <w:t xml:space="preserve">СП 42.13330.2016 </w:t>
      </w:r>
      <w:r w:rsidRPr="00B5732A">
        <w:rPr>
          <w:rFonts w:cs="Times New Roman"/>
          <w:sz w:val="24"/>
          <w:szCs w:val="24"/>
        </w:rPr>
        <w:t>в сельских поселениях должны располагаться следующие п</w:t>
      </w:r>
      <w:r w:rsidRPr="00B5732A">
        <w:rPr>
          <w:rFonts w:cs="Times New Roman"/>
          <w:sz w:val="24"/>
          <w:szCs w:val="24"/>
          <w:shd w:val="clear" w:color="auto" w:fill="FFFFFF"/>
        </w:rPr>
        <w:t>редприятия торговли, общественного питания и бытового обслуживания:</w:t>
      </w:r>
    </w:p>
    <w:p w:rsidR="00684C3B" w:rsidRPr="00B5732A" w:rsidRDefault="00684C3B" w:rsidP="00245BAB">
      <w:pPr>
        <w:numPr>
          <w:ilvl w:val="0"/>
          <w:numId w:val="52"/>
        </w:numPr>
        <w:tabs>
          <w:tab w:val="left" w:pos="851"/>
        </w:tabs>
        <w:spacing w:after="0" w:line="20" w:lineRule="atLeast"/>
        <w:ind w:left="0" w:firstLine="567"/>
        <w:jc w:val="both"/>
        <w:rPr>
          <w:rFonts w:eastAsia="Times New Roman" w:cs="Times New Roman"/>
          <w:sz w:val="24"/>
          <w:szCs w:val="24"/>
          <w:lang w:eastAsia="ru-RU"/>
        </w:rPr>
      </w:pPr>
      <w:r w:rsidRPr="00B5732A">
        <w:rPr>
          <w:rFonts w:eastAsia="Times New Roman" w:cs="Times New Roman"/>
          <w:sz w:val="24"/>
          <w:szCs w:val="24"/>
          <w:lang w:eastAsia="ru-RU"/>
        </w:rPr>
        <w:t>Магазины, 300 м</w:t>
      </w:r>
      <w:r w:rsidRPr="00B5732A">
        <w:rPr>
          <w:rFonts w:eastAsia="Times New Roman" w:cs="Times New Roman"/>
          <w:sz w:val="24"/>
          <w:szCs w:val="24"/>
          <w:vertAlign w:val="superscript"/>
          <w:lang w:eastAsia="ru-RU"/>
        </w:rPr>
        <w:t>2</w:t>
      </w:r>
      <w:r w:rsidRPr="00B5732A">
        <w:rPr>
          <w:rFonts w:eastAsia="Times New Roman" w:cs="Times New Roman"/>
          <w:sz w:val="24"/>
          <w:szCs w:val="24"/>
          <w:lang w:eastAsia="ru-RU"/>
        </w:rPr>
        <w:t xml:space="preserve"> торговой площади на 1 тыс. чел, в том числе:</w:t>
      </w:r>
    </w:p>
    <w:p w:rsidR="00684C3B" w:rsidRPr="00B5732A" w:rsidRDefault="00684C3B" w:rsidP="00245BAB">
      <w:pPr>
        <w:numPr>
          <w:ilvl w:val="0"/>
          <w:numId w:val="52"/>
        </w:numPr>
        <w:tabs>
          <w:tab w:val="left" w:pos="1134"/>
        </w:tabs>
        <w:spacing w:after="0" w:line="20" w:lineRule="atLeast"/>
        <w:ind w:left="0" w:firstLine="851"/>
        <w:jc w:val="both"/>
        <w:rPr>
          <w:rFonts w:cs="Times New Roman"/>
          <w:sz w:val="24"/>
          <w:szCs w:val="24"/>
          <w:shd w:val="clear" w:color="auto" w:fill="FFFFFF"/>
        </w:rPr>
      </w:pPr>
      <w:r w:rsidRPr="00B5732A">
        <w:rPr>
          <w:rStyle w:val="apple-converted-space"/>
          <w:rFonts w:cs="Times New Roman"/>
          <w:sz w:val="24"/>
          <w:szCs w:val="24"/>
          <w:shd w:val="clear" w:color="auto" w:fill="FFFFFF"/>
        </w:rPr>
        <w:t xml:space="preserve">магазины </w:t>
      </w:r>
      <w:r w:rsidRPr="00B5732A">
        <w:rPr>
          <w:rFonts w:cs="Times New Roman"/>
          <w:sz w:val="24"/>
          <w:szCs w:val="24"/>
          <w:shd w:val="clear" w:color="auto" w:fill="FFFFFF"/>
        </w:rPr>
        <w:t>продовольственных товаров 100</w:t>
      </w:r>
      <w:r w:rsidRPr="00B5732A">
        <w:rPr>
          <w:rFonts w:eastAsia="Times New Roman" w:cs="Times New Roman"/>
          <w:sz w:val="24"/>
          <w:szCs w:val="24"/>
          <w:lang w:eastAsia="ru-RU"/>
        </w:rPr>
        <w:t xml:space="preserve"> м</w:t>
      </w:r>
      <w:r w:rsidRPr="00B5732A">
        <w:rPr>
          <w:rFonts w:eastAsia="Times New Roman" w:cs="Times New Roman"/>
          <w:sz w:val="24"/>
          <w:szCs w:val="24"/>
          <w:vertAlign w:val="superscript"/>
          <w:lang w:eastAsia="ru-RU"/>
        </w:rPr>
        <w:t>2</w:t>
      </w:r>
      <w:r w:rsidRPr="00B5732A">
        <w:rPr>
          <w:rFonts w:eastAsia="Times New Roman" w:cs="Times New Roman"/>
          <w:sz w:val="24"/>
          <w:szCs w:val="24"/>
          <w:lang w:eastAsia="ru-RU"/>
        </w:rPr>
        <w:t xml:space="preserve"> торговой площади на 1 тыс. чел;</w:t>
      </w:r>
    </w:p>
    <w:p w:rsidR="00684C3B" w:rsidRPr="00B5732A" w:rsidRDefault="00684C3B" w:rsidP="00245BAB">
      <w:pPr>
        <w:numPr>
          <w:ilvl w:val="0"/>
          <w:numId w:val="52"/>
        </w:numPr>
        <w:tabs>
          <w:tab w:val="left" w:pos="1134"/>
        </w:tabs>
        <w:spacing w:after="0" w:line="20" w:lineRule="atLeast"/>
        <w:ind w:left="0" w:firstLine="851"/>
        <w:jc w:val="both"/>
        <w:rPr>
          <w:rFonts w:eastAsia="Times New Roman" w:cs="Times New Roman"/>
          <w:sz w:val="24"/>
          <w:szCs w:val="24"/>
          <w:lang w:eastAsia="ru-RU"/>
        </w:rPr>
      </w:pPr>
      <w:r w:rsidRPr="00B5732A">
        <w:rPr>
          <w:rFonts w:cs="Times New Roman"/>
          <w:sz w:val="24"/>
          <w:szCs w:val="24"/>
          <w:shd w:val="clear" w:color="auto" w:fill="FFFFFF"/>
        </w:rPr>
        <w:t xml:space="preserve">магазины </w:t>
      </w:r>
      <w:r w:rsidRPr="00B5732A">
        <w:rPr>
          <w:rStyle w:val="apple-converted-space"/>
          <w:rFonts w:cs="Times New Roman"/>
          <w:sz w:val="24"/>
          <w:szCs w:val="24"/>
          <w:shd w:val="clear" w:color="auto" w:fill="FFFFFF"/>
        </w:rPr>
        <w:t>не</w:t>
      </w:r>
      <w:r w:rsidRPr="00B5732A">
        <w:rPr>
          <w:rFonts w:cs="Times New Roman"/>
          <w:sz w:val="24"/>
          <w:szCs w:val="24"/>
          <w:shd w:val="clear" w:color="auto" w:fill="FFFFFF"/>
        </w:rPr>
        <w:t>продовольственных товаров, 200</w:t>
      </w:r>
      <w:r w:rsidR="001C027E" w:rsidRPr="00B5732A">
        <w:rPr>
          <w:rFonts w:cs="Times New Roman"/>
          <w:sz w:val="24"/>
          <w:szCs w:val="24"/>
          <w:shd w:val="clear" w:color="auto" w:fill="FFFFFF"/>
        </w:rPr>
        <w:t xml:space="preserve"> </w:t>
      </w:r>
      <w:r w:rsidRPr="00B5732A">
        <w:rPr>
          <w:rFonts w:eastAsia="Times New Roman" w:cs="Times New Roman"/>
          <w:sz w:val="24"/>
          <w:szCs w:val="24"/>
          <w:lang w:eastAsia="ru-RU"/>
        </w:rPr>
        <w:t>м</w:t>
      </w:r>
      <w:r w:rsidRPr="00B5732A">
        <w:rPr>
          <w:rFonts w:eastAsia="Times New Roman" w:cs="Times New Roman"/>
          <w:sz w:val="24"/>
          <w:szCs w:val="24"/>
          <w:vertAlign w:val="superscript"/>
          <w:lang w:eastAsia="ru-RU"/>
        </w:rPr>
        <w:t>2</w:t>
      </w:r>
      <w:r w:rsidRPr="00B5732A">
        <w:rPr>
          <w:rFonts w:eastAsia="Times New Roman" w:cs="Times New Roman"/>
          <w:sz w:val="24"/>
          <w:szCs w:val="24"/>
          <w:lang w:eastAsia="ru-RU"/>
        </w:rPr>
        <w:t xml:space="preserve"> торговой площади на 1 тыс. чел;</w:t>
      </w:r>
    </w:p>
    <w:p w:rsidR="00684C3B" w:rsidRPr="00B5732A" w:rsidRDefault="00684C3B" w:rsidP="00245BAB">
      <w:pPr>
        <w:numPr>
          <w:ilvl w:val="0"/>
          <w:numId w:val="53"/>
        </w:numPr>
        <w:tabs>
          <w:tab w:val="left" w:pos="851"/>
        </w:tabs>
        <w:spacing w:after="0" w:line="20" w:lineRule="atLeast"/>
        <w:ind w:left="0" w:firstLine="567"/>
        <w:jc w:val="both"/>
        <w:rPr>
          <w:rFonts w:eastAsia="Times New Roman" w:cs="Times New Roman"/>
          <w:sz w:val="24"/>
          <w:szCs w:val="24"/>
          <w:lang w:eastAsia="ru-RU"/>
        </w:rPr>
      </w:pPr>
      <w:r w:rsidRPr="00B5732A">
        <w:rPr>
          <w:rFonts w:eastAsia="Times New Roman" w:cs="Times New Roman"/>
          <w:sz w:val="24"/>
          <w:szCs w:val="24"/>
          <w:lang w:eastAsia="ru-RU"/>
        </w:rPr>
        <w:t>Предприятия общественного питания, 40 мест на 1 тыс. чел;</w:t>
      </w:r>
    </w:p>
    <w:p w:rsidR="00684C3B" w:rsidRPr="00B5732A" w:rsidRDefault="00684C3B" w:rsidP="00245BAB">
      <w:pPr>
        <w:numPr>
          <w:ilvl w:val="0"/>
          <w:numId w:val="53"/>
        </w:numPr>
        <w:tabs>
          <w:tab w:val="left" w:pos="851"/>
        </w:tabs>
        <w:spacing w:after="0" w:line="20" w:lineRule="atLeast"/>
        <w:ind w:left="0" w:firstLine="567"/>
        <w:jc w:val="both"/>
        <w:rPr>
          <w:rFonts w:eastAsia="Times New Roman" w:cs="Times New Roman"/>
          <w:sz w:val="24"/>
          <w:szCs w:val="24"/>
          <w:lang w:eastAsia="ru-RU"/>
        </w:rPr>
      </w:pPr>
      <w:r w:rsidRPr="00B5732A">
        <w:rPr>
          <w:rFonts w:eastAsia="Times New Roman" w:cs="Times New Roman"/>
          <w:sz w:val="24"/>
          <w:szCs w:val="24"/>
          <w:lang w:eastAsia="ru-RU"/>
        </w:rPr>
        <w:t>Предприятия бытового обслуживания, 7 рабочих мест на 1 тыс. чел.</w:t>
      </w:r>
    </w:p>
    <w:p w:rsidR="008005E9" w:rsidRPr="00B5732A" w:rsidRDefault="008005E9" w:rsidP="00287BA7">
      <w:pPr>
        <w:spacing w:after="0"/>
        <w:ind w:firstLine="567"/>
        <w:jc w:val="both"/>
        <w:rPr>
          <w:rFonts w:cs="Times New Roman"/>
          <w:sz w:val="24"/>
          <w:szCs w:val="24"/>
          <w:shd w:val="clear" w:color="auto" w:fill="FFFFFF"/>
        </w:rPr>
      </w:pPr>
    </w:p>
    <w:p w:rsidR="008005E9" w:rsidRPr="00C27D77" w:rsidRDefault="008005E9" w:rsidP="008005E9">
      <w:pPr>
        <w:spacing w:after="0"/>
        <w:ind w:firstLine="567"/>
        <w:jc w:val="both"/>
        <w:rPr>
          <w:rFonts w:cs="Times New Roman"/>
          <w:sz w:val="24"/>
          <w:szCs w:val="24"/>
          <w:shd w:val="clear" w:color="auto" w:fill="FFFFFF"/>
        </w:rPr>
      </w:pPr>
      <w:r w:rsidRPr="00C27D77">
        <w:rPr>
          <w:rFonts w:cs="Times New Roman"/>
          <w:sz w:val="24"/>
          <w:szCs w:val="24"/>
          <w:shd w:val="clear" w:color="auto" w:fill="FFFFFF"/>
        </w:rPr>
        <w:t>Таким образом, с учетом численности населения (</w:t>
      </w:r>
      <w:r w:rsidR="00B5732A" w:rsidRPr="00C27D77">
        <w:rPr>
          <w:rFonts w:cs="Times New Roman"/>
          <w:sz w:val="24"/>
          <w:szCs w:val="24"/>
          <w:shd w:val="clear" w:color="auto" w:fill="FFFFFF"/>
        </w:rPr>
        <w:t>529</w:t>
      </w:r>
      <w:r w:rsidRPr="00C27D77">
        <w:rPr>
          <w:rFonts w:cs="Times New Roman"/>
          <w:sz w:val="24"/>
          <w:szCs w:val="24"/>
          <w:shd w:val="clear" w:color="auto" w:fill="FFFFFF"/>
        </w:rPr>
        <w:t xml:space="preserve"> чел.) в </w:t>
      </w:r>
      <w:r w:rsidR="00824086" w:rsidRPr="00C27D77">
        <w:rPr>
          <w:rFonts w:cs="Times New Roman"/>
          <w:sz w:val="24"/>
          <w:szCs w:val="24"/>
          <w:shd w:val="clear" w:color="auto" w:fill="FFFFFF"/>
        </w:rPr>
        <w:t>сельском</w:t>
      </w:r>
      <w:r w:rsidRPr="00C27D77">
        <w:rPr>
          <w:rFonts w:cs="Times New Roman"/>
          <w:sz w:val="24"/>
          <w:szCs w:val="24"/>
          <w:shd w:val="clear" w:color="auto" w:fill="FFFFFF"/>
        </w:rPr>
        <w:t xml:space="preserve"> поселении должно располагаться:</w:t>
      </w:r>
    </w:p>
    <w:p w:rsidR="008005E9" w:rsidRPr="00C27D77" w:rsidRDefault="00B5732A" w:rsidP="00245BAB">
      <w:pPr>
        <w:numPr>
          <w:ilvl w:val="0"/>
          <w:numId w:val="52"/>
        </w:numPr>
        <w:tabs>
          <w:tab w:val="left" w:pos="1134"/>
        </w:tabs>
        <w:spacing w:after="0" w:line="20" w:lineRule="atLeast"/>
        <w:ind w:left="0" w:firstLine="851"/>
        <w:jc w:val="both"/>
        <w:rPr>
          <w:rFonts w:eastAsia="Times New Roman" w:cs="Times New Roman"/>
          <w:sz w:val="24"/>
          <w:szCs w:val="24"/>
          <w:lang w:eastAsia="ru-RU"/>
        </w:rPr>
      </w:pPr>
      <w:r w:rsidRPr="00C27D77">
        <w:rPr>
          <w:rFonts w:eastAsia="Times New Roman" w:cs="Times New Roman"/>
          <w:sz w:val="24"/>
          <w:szCs w:val="24"/>
          <w:lang w:eastAsia="ru-RU"/>
        </w:rPr>
        <w:t>158</w:t>
      </w:r>
      <w:r w:rsidR="00F746A8" w:rsidRPr="00C27D77">
        <w:rPr>
          <w:rFonts w:eastAsia="Times New Roman" w:cs="Times New Roman"/>
          <w:sz w:val="24"/>
          <w:szCs w:val="24"/>
          <w:lang w:eastAsia="ru-RU"/>
        </w:rPr>
        <w:t>,</w:t>
      </w:r>
      <w:r w:rsidRPr="00C27D77">
        <w:rPr>
          <w:rFonts w:eastAsia="Times New Roman" w:cs="Times New Roman"/>
          <w:sz w:val="24"/>
          <w:szCs w:val="24"/>
          <w:lang w:eastAsia="ru-RU"/>
        </w:rPr>
        <w:t>7</w:t>
      </w:r>
      <w:r w:rsidR="008005E9" w:rsidRPr="00C27D77">
        <w:rPr>
          <w:rFonts w:eastAsia="Times New Roman" w:cs="Times New Roman"/>
          <w:sz w:val="24"/>
          <w:szCs w:val="24"/>
          <w:lang w:eastAsia="ru-RU"/>
        </w:rPr>
        <w:t xml:space="preserve"> м</w:t>
      </w:r>
      <w:r w:rsidR="008005E9" w:rsidRPr="00C27D77">
        <w:rPr>
          <w:rFonts w:eastAsia="Times New Roman" w:cs="Times New Roman"/>
          <w:sz w:val="24"/>
          <w:szCs w:val="24"/>
          <w:vertAlign w:val="superscript"/>
          <w:lang w:eastAsia="ru-RU"/>
        </w:rPr>
        <w:t>2</w:t>
      </w:r>
      <w:r w:rsidR="008005E9" w:rsidRPr="00C27D77">
        <w:rPr>
          <w:rFonts w:eastAsia="Times New Roman" w:cs="Times New Roman"/>
          <w:sz w:val="24"/>
          <w:szCs w:val="24"/>
          <w:lang w:eastAsia="ru-RU"/>
        </w:rPr>
        <w:t xml:space="preserve"> торговой площади магазинов, в том числе:</w:t>
      </w:r>
    </w:p>
    <w:p w:rsidR="008005E9" w:rsidRPr="00C27D77" w:rsidRDefault="00B5732A" w:rsidP="00245BAB">
      <w:pPr>
        <w:numPr>
          <w:ilvl w:val="0"/>
          <w:numId w:val="52"/>
        </w:numPr>
        <w:tabs>
          <w:tab w:val="left" w:pos="1418"/>
        </w:tabs>
        <w:spacing w:after="0" w:line="20" w:lineRule="atLeast"/>
        <w:ind w:left="1134" w:firstLine="0"/>
        <w:jc w:val="both"/>
        <w:rPr>
          <w:rFonts w:cs="Times New Roman"/>
          <w:sz w:val="24"/>
          <w:szCs w:val="24"/>
          <w:shd w:val="clear" w:color="auto" w:fill="FFFFFF"/>
        </w:rPr>
      </w:pPr>
      <w:r w:rsidRPr="00C27D77">
        <w:rPr>
          <w:rStyle w:val="apple-converted-space"/>
          <w:rFonts w:cs="Times New Roman"/>
          <w:sz w:val="24"/>
          <w:szCs w:val="24"/>
          <w:shd w:val="clear" w:color="auto" w:fill="FFFFFF"/>
        </w:rPr>
        <w:t>52</w:t>
      </w:r>
      <w:r w:rsidR="008005E9" w:rsidRPr="00C27D77">
        <w:rPr>
          <w:rStyle w:val="apple-converted-space"/>
          <w:rFonts w:cs="Times New Roman"/>
          <w:sz w:val="24"/>
          <w:szCs w:val="24"/>
          <w:shd w:val="clear" w:color="auto" w:fill="FFFFFF"/>
        </w:rPr>
        <w:t>,</w:t>
      </w:r>
      <w:r w:rsidRPr="00C27D77">
        <w:rPr>
          <w:rStyle w:val="apple-converted-space"/>
          <w:rFonts w:cs="Times New Roman"/>
          <w:sz w:val="24"/>
          <w:szCs w:val="24"/>
          <w:shd w:val="clear" w:color="auto" w:fill="FFFFFF"/>
        </w:rPr>
        <w:t>9</w:t>
      </w:r>
      <w:r w:rsidR="008005E9" w:rsidRPr="00C27D77">
        <w:rPr>
          <w:rStyle w:val="apple-converted-space"/>
          <w:rFonts w:cs="Times New Roman"/>
          <w:sz w:val="24"/>
          <w:szCs w:val="24"/>
          <w:shd w:val="clear" w:color="auto" w:fill="FFFFFF"/>
        </w:rPr>
        <w:t xml:space="preserve"> </w:t>
      </w:r>
      <w:r w:rsidR="008005E9" w:rsidRPr="00C27D77">
        <w:rPr>
          <w:rFonts w:eastAsia="Times New Roman" w:cs="Times New Roman"/>
          <w:sz w:val="24"/>
          <w:szCs w:val="24"/>
          <w:lang w:eastAsia="ru-RU"/>
        </w:rPr>
        <w:t>м</w:t>
      </w:r>
      <w:proofErr w:type="gramStart"/>
      <w:r w:rsidR="008005E9" w:rsidRPr="00C27D77">
        <w:rPr>
          <w:rFonts w:eastAsia="Times New Roman" w:cs="Times New Roman"/>
          <w:sz w:val="24"/>
          <w:szCs w:val="24"/>
          <w:vertAlign w:val="superscript"/>
          <w:lang w:eastAsia="ru-RU"/>
        </w:rPr>
        <w:t xml:space="preserve">2  </w:t>
      </w:r>
      <w:r w:rsidR="008005E9" w:rsidRPr="00C27D77">
        <w:rPr>
          <w:rFonts w:eastAsia="Times New Roman" w:cs="Times New Roman"/>
          <w:sz w:val="24"/>
          <w:szCs w:val="24"/>
          <w:lang w:eastAsia="ru-RU"/>
        </w:rPr>
        <w:t>торговой</w:t>
      </w:r>
      <w:proofErr w:type="gramEnd"/>
      <w:r w:rsidR="008005E9" w:rsidRPr="00C27D77">
        <w:rPr>
          <w:rFonts w:eastAsia="Times New Roman" w:cs="Times New Roman"/>
          <w:sz w:val="24"/>
          <w:szCs w:val="24"/>
          <w:lang w:eastAsia="ru-RU"/>
        </w:rPr>
        <w:t xml:space="preserve"> площади </w:t>
      </w:r>
      <w:r w:rsidR="008005E9" w:rsidRPr="00C27D77">
        <w:rPr>
          <w:rStyle w:val="apple-converted-space"/>
          <w:rFonts w:cs="Times New Roman"/>
          <w:sz w:val="24"/>
          <w:szCs w:val="24"/>
          <w:shd w:val="clear" w:color="auto" w:fill="FFFFFF"/>
        </w:rPr>
        <w:t xml:space="preserve">магазинов </w:t>
      </w:r>
      <w:r w:rsidR="008005E9" w:rsidRPr="00C27D77">
        <w:rPr>
          <w:rFonts w:cs="Times New Roman"/>
          <w:sz w:val="24"/>
          <w:szCs w:val="24"/>
          <w:shd w:val="clear" w:color="auto" w:fill="FFFFFF"/>
        </w:rPr>
        <w:t>продовольственных товаров;</w:t>
      </w:r>
    </w:p>
    <w:p w:rsidR="008005E9" w:rsidRPr="00C27D77" w:rsidRDefault="00B5732A" w:rsidP="00245BAB">
      <w:pPr>
        <w:numPr>
          <w:ilvl w:val="0"/>
          <w:numId w:val="52"/>
        </w:numPr>
        <w:tabs>
          <w:tab w:val="left" w:pos="1418"/>
        </w:tabs>
        <w:spacing w:after="0" w:line="20" w:lineRule="atLeast"/>
        <w:ind w:left="1134" w:firstLine="0"/>
        <w:jc w:val="both"/>
        <w:rPr>
          <w:rFonts w:eastAsia="Times New Roman" w:cs="Times New Roman"/>
          <w:sz w:val="24"/>
          <w:szCs w:val="24"/>
          <w:lang w:eastAsia="ru-RU"/>
        </w:rPr>
      </w:pPr>
      <w:r w:rsidRPr="00C27D77">
        <w:rPr>
          <w:rFonts w:cs="Times New Roman"/>
          <w:sz w:val="24"/>
          <w:szCs w:val="24"/>
          <w:shd w:val="clear" w:color="auto" w:fill="FFFFFF"/>
        </w:rPr>
        <w:t>105</w:t>
      </w:r>
      <w:r w:rsidR="008005E9" w:rsidRPr="00C27D77">
        <w:rPr>
          <w:rFonts w:cs="Times New Roman"/>
          <w:sz w:val="24"/>
          <w:szCs w:val="24"/>
          <w:shd w:val="clear" w:color="auto" w:fill="FFFFFF"/>
        </w:rPr>
        <w:t>,</w:t>
      </w:r>
      <w:r w:rsidRPr="00C27D77">
        <w:rPr>
          <w:rFonts w:cs="Times New Roman"/>
          <w:sz w:val="24"/>
          <w:szCs w:val="24"/>
          <w:shd w:val="clear" w:color="auto" w:fill="FFFFFF"/>
        </w:rPr>
        <w:t>8</w:t>
      </w:r>
      <w:r w:rsidR="008005E9" w:rsidRPr="00C27D77">
        <w:rPr>
          <w:rFonts w:cs="Times New Roman"/>
          <w:sz w:val="24"/>
          <w:szCs w:val="24"/>
          <w:shd w:val="clear" w:color="auto" w:fill="FFFFFF"/>
        </w:rPr>
        <w:t xml:space="preserve"> </w:t>
      </w:r>
      <w:r w:rsidR="008005E9" w:rsidRPr="00C27D77">
        <w:rPr>
          <w:rFonts w:eastAsia="Times New Roman" w:cs="Times New Roman"/>
          <w:sz w:val="24"/>
          <w:szCs w:val="24"/>
          <w:lang w:eastAsia="ru-RU"/>
        </w:rPr>
        <w:t>м</w:t>
      </w:r>
      <w:proofErr w:type="gramStart"/>
      <w:r w:rsidR="008005E9" w:rsidRPr="00C27D77">
        <w:rPr>
          <w:rFonts w:eastAsia="Times New Roman" w:cs="Times New Roman"/>
          <w:sz w:val="24"/>
          <w:szCs w:val="24"/>
          <w:vertAlign w:val="superscript"/>
          <w:lang w:eastAsia="ru-RU"/>
        </w:rPr>
        <w:t xml:space="preserve">2  </w:t>
      </w:r>
      <w:r w:rsidR="008005E9" w:rsidRPr="00C27D77">
        <w:rPr>
          <w:rFonts w:eastAsia="Times New Roman" w:cs="Times New Roman"/>
          <w:sz w:val="24"/>
          <w:szCs w:val="24"/>
          <w:lang w:eastAsia="ru-RU"/>
        </w:rPr>
        <w:t>торговой</w:t>
      </w:r>
      <w:proofErr w:type="gramEnd"/>
      <w:r w:rsidR="008005E9" w:rsidRPr="00C27D77">
        <w:rPr>
          <w:rFonts w:eastAsia="Times New Roman" w:cs="Times New Roman"/>
          <w:sz w:val="24"/>
          <w:szCs w:val="24"/>
          <w:lang w:eastAsia="ru-RU"/>
        </w:rPr>
        <w:t xml:space="preserve"> площади </w:t>
      </w:r>
      <w:r w:rsidR="008005E9" w:rsidRPr="00C27D77">
        <w:rPr>
          <w:rStyle w:val="apple-converted-space"/>
          <w:rFonts w:cs="Times New Roman"/>
          <w:sz w:val="24"/>
          <w:szCs w:val="24"/>
          <w:shd w:val="clear" w:color="auto" w:fill="FFFFFF"/>
        </w:rPr>
        <w:t>магазинов не</w:t>
      </w:r>
      <w:r w:rsidR="008005E9" w:rsidRPr="00C27D77">
        <w:rPr>
          <w:rFonts w:cs="Times New Roman"/>
          <w:sz w:val="24"/>
          <w:szCs w:val="24"/>
          <w:shd w:val="clear" w:color="auto" w:fill="FFFFFF"/>
        </w:rPr>
        <w:t>продовольственных товаров</w:t>
      </w:r>
      <w:r w:rsidR="008005E9" w:rsidRPr="00C27D77">
        <w:rPr>
          <w:rFonts w:eastAsia="Times New Roman" w:cs="Times New Roman"/>
          <w:sz w:val="24"/>
          <w:szCs w:val="24"/>
          <w:lang w:eastAsia="ru-RU"/>
        </w:rPr>
        <w:t>;</w:t>
      </w:r>
    </w:p>
    <w:p w:rsidR="008005E9" w:rsidRPr="00C27D77" w:rsidRDefault="00B5732A" w:rsidP="00245BAB">
      <w:pPr>
        <w:numPr>
          <w:ilvl w:val="0"/>
          <w:numId w:val="53"/>
        </w:numPr>
        <w:tabs>
          <w:tab w:val="left" w:pos="1134"/>
        </w:tabs>
        <w:spacing w:after="0" w:line="20" w:lineRule="atLeast"/>
        <w:ind w:left="0" w:firstLine="851"/>
        <w:jc w:val="both"/>
        <w:rPr>
          <w:rFonts w:eastAsia="Times New Roman" w:cs="Times New Roman"/>
          <w:sz w:val="24"/>
          <w:szCs w:val="24"/>
          <w:lang w:eastAsia="ru-RU"/>
        </w:rPr>
      </w:pPr>
      <w:r w:rsidRPr="00C27D77">
        <w:rPr>
          <w:rFonts w:eastAsia="Times New Roman" w:cs="Times New Roman"/>
          <w:sz w:val="24"/>
          <w:szCs w:val="24"/>
          <w:lang w:eastAsia="ru-RU"/>
        </w:rPr>
        <w:t>21</w:t>
      </w:r>
      <w:r w:rsidR="008005E9" w:rsidRPr="00C27D77">
        <w:rPr>
          <w:rFonts w:eastAsia="Times New Roman" w:cs="Times New Roman"/>
          <w:sz w:val="24"/>
          <w:szCs w:val="24"/>
          <w:lang w:eastAsia="ru-RU"/>
        </w:rPr>
        <w:t xml:space="preserve"> мест</w:t>
      </w:r>
      <w:r w:rsidRPr="00C27D77">
        <w:rPr>
          <w:rFonts w:eastAsia="Times New Roman" w:cs="Times New Roman"/>
          <w:sz w:val="24"/>
          <w:szCs w:val="24"/>
          <w:lang w:eastAsia="ru-RU"/>
        </w:rPr>
        <w:t>о</w:t>
      </w:r>
      <w:r w:rsidR="008005E9" w:rsidRPr="00C27D77">
        <w:rPr>
          <w:rFonts w:eastAsia="Times New Roman" w:cs="Times New Roman"/>
          <w:sz w:val="24"/>
          <w:szCs w:val="24"/>
          <w:lang w:eastAsia="ru-RU"/>
        </w:rPr>
        <w:t xml:space="preserve"> на предприятиях общественного питания;</w:t>
      </w:r>
    </w:p>
    <w:p w:rsidR="008005E9" w:rsidRPr="00C27D77" w:rsidRDefault="00C27D77" w:rsidP="00245BAB">
      <w:pPr>
        <w:numPr>
          <w:ilvl w:val="0"/>
          <w:numId w:val="53"/>
        </w:numPr>
        <w:tabs>
          <w:tab w:val="left" w:pos="1134"/>
        </w:tabs>
        <w:spacing w:after="0" w:line="20" w:lineRule="atLeast"/>
        <w:ind w:left="0" w:firstLine="851"/>
        <w:jc w:val="both"/>
        <w:rPr>
          <w:rFonts w:eastAsia="Times New Roman" w:cs="Times New Roman"/>
          <w:sz w:val="24"/>
          <w:szCs w:val="24"/>
          <w:lang w:eastAsia="ru-RU"/>
        </w:rPr>
      </w:pPr>
      <w:r w:rsidRPr="00C27D77">
        <w:rPr>
          <w:rFonts w:eastAsia="Times New Roman" w:cs="Times New Roman"/>
          <w:sz w:val="24"/>
          <w:szCs w:val="24"/>
          <w:lang w:eastAsia="ru-RU"/>
        </w:rPr>
        <w:t>4</w:t>
      </w:r>
      <w:r w:rsidR="008005E9" w:rsidRPr="00C27D77">
        <w:rPr>
          <w:rFonts w:eastAsia="Times New Roman" w:cs="Times New Roman"/>
          <w:sz w:val="24"/>
          <w:szCs w:val="24"/>
          <w:lang w:eastAsia="ru-RU"/>
        </w:rPr>
        <w:t xml:space="preserve"> рабоч</w:t>
      </w:r>
      <w:r w:rsidR="00946B28" w:rsidRPr="00C27D77">
        <w:rPr>
          <w:rFonts w:eastAsia="Times New Roman" w:cs="Times New Roman"/>
          <w:sz w:val="24"/>
          <w:szCs w:val="24"/>
          <w:lang w:eastAsia="ru-RU"/>
        </w:rPr>
        <w:t>их</w:t>
      </w:r>
      <w:r w:rsidR="008005E9" w:rsidRPr="00C27D77">
        <w:rPr>
          <w:rFonts w:eastAsia="Times New Roman" w:cs="Times New Roman"/>
          <w:sz w:val="24"/>
          <w:szCs w:val="24"/>
          <w:lang w:eastAsia="ru-RU"/>
        </w:rPr>
        <w:t xml:space="preserve"> мест</w:t>
      </w:r>
      <w:r w:rsidR="00C56C0E" w:rsidRPr="00C27D77">
        <w:rPr>
          <w:rFonts w:eastAsia="Times New Roman" w:cs="Times New Roman"/>
          <w:sz w:val="24"/>
          <w:szCs w:val="24"/>
          <w:lang w:eastAsia="ru-RU"/>
        </w:rPr>
        <w:t>а</w:t>
      </w:r>
      <w:r w:rsidR="008005E9" w:rsidRPr="00C27D77">
        <w:rPr>
          <w:rFonts w:eastAsia="Times New Roman" w:cs="Times New Roman"/>
          <w:sz w:val="24"/>
          <w:szCs w:val="24"/>
          <w:lang w:eastAsia="ru-RU"/>
        </w:rPr>
        <w:t xml:space="preserve"> на предприятиях бытового обслуживания.</w:t>
      </w:r>
    </w:p>
    <w:p w:rsidR="00745FFD" w:rsidRPr="00C27D77" w:rsidRDefault="00745FFD" w:rsidP="00745FFD">
      <w:pPr>
        <w:tabs>
          <w:tab w:val="left" w:pos="1134"/>
        </w:tabs>
        <w:spacing w:after="0" w:line="20" w:lineRule="atLeast"/>
        <w:ind w:left="851"/>
        <w:jc w:val="both"/>
        <w:rPr>
          <w:rFonts w:eastAsia="Times New Roman" w:cs="Times New Roman"/>
          <w:sz w:val="24"/>
          <w:szCs w:val="24"/>
          <w:lang w:eastAsia="ru-RU"/>
        </w:rPr>
      </w:pPr>
    </w:p>
    <w:p w:rsidR="008005E9" w:rsidRPr="00C27D77" w:rsidRDefault="008005E9" w:rsidP="008005E9">
      <w:pPr>
        <w:spacing w:after="0" w:line="20" w:lineRule="atLeast"/>
        <w:ind w:firstLine="567"/>
        <w:jc w:val="both"/>
        <w:rPr>
          <w:rFonts w:cs="Times New Roman"/>
          <w:b/>
          <w:i/>
          <w:sz w:val="24"/>
          <w:szCs w:val="24"/>
        </w:rPr>
      </w:pPr>
      <w:r w:rsidRPr="00C27D77">
        <w:rPr>
          <w:rFonts w:cs="Times New Roman"/>
          <w:b/>
          <w:i/>
          <w:sz w:val="24"/>
          <w:szCs w:val="24"/>
        </w:rPr>
        <w:t xml:space="preserve">В </w:t>
      </w:r>
      <w:r w:rsidR="00C27D77" w:rsidRPr="00C27D77">
        <w:rPr>
          <w:b/>
          <w:i/>
          <w:sz w:val="24"/>
          <w:szCs w:val="24"/>
        </w:rPr>
        <w:t>Борщево-</w:t>
      </w:r>
      <w:proofErr w:type="spellStart"/>
      <w:r w:rsidR="00C27D77" w:rsidRPr="00C27D77">
        <w:rPr>
          <w:b/>
          <w:i/>
          <w:sz w:val="24"/>
          <w:szCs w:val="24"/>
        </w:rPr>
        <w:t>Песковском</w:t>
      </w:r>
      <w:proofErr w:type="spellEnd"/>
      <w:r w:rsidR="00513738" w:rsidRPr="00C27D77">
        <w:rPr>
          <w:b/>
          <w:i/>
          <w:sz w:val="24"/>
          <w:szCs w:val="24"/>
        </w:rPr>
        <w:t xml:space="preserve"> сельском поселении </w:t>
      </w:r>
      <w:r w:rsidRPr="00C27D77">
        <w:rPr>
          <w:rFonts w:cs="Times New Roman"/>
          <w:b/>
          <w:i/>
          <w:sz w:val="24"/>
          <w:szCs w:val="24"/>
        </w:rPr>
        <w:t>функционируют следующие</w:t>
      </w:r>
      <w:r w:rsidRPr="00C27D77">
        <w:rPr>
          <w:rFonts w:cs="Times New Roman"/>
          <w:i/>
          <w:sz w:val="24"/>
          <w:szCs w:val="24"/>
        </w:rPr>
        <w:t xml:space="preserve"> </w:t>
      </w:r>
      <w:r w:rsidRPr="00C27D77">
        <w:rPr>
          <w:rFonts w:cs="Times New Roman"/>
          <w:b/>
          <w:i/>
          <w:sz w:val="24"/>
          <w:szCs w:val="24"/>
        </w:rPr>
        <w:t>объекты торговли и общественного питания:</w:t>
      </w:r>
    </w:p>
    <w:tbl>
      <w:tblPr>
        <w:tblW w:w="0" w:type="auto"/>
        <w:tblInd w:w="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658"/>
        <w:gridCol w:w="3969"/>
      </w:tblGrid>
      <w:tr w:rsidR="008E4B06" w:rsidRPr="00C27D77" w:rsidTr="00C27D77">
        <w:trPr>
          <w:trHeight w:val="526"/>
        </w:trPr>
        <w:tc>
          <w:tcPr>
            <w:tcW w:w="560" w:type="dxa"/>
            <w:shd w:val="clear" w:color="auto" w:fill="D9D9D9" w:themeFill="background1" w:themeFillShade="D9"/>
            <w:vAlign w:val="center"/>
          </w:tcPr>
          <w:p w:rsidR="008005E9" w:rsidRPr="00C27D77" w:rsidRDefault="008005E9" w:rsidP="008A0430">
            <w:pPr>
              <w:spacing w:after="0" w:line="240" w:lineRule="auto"/>
              <w:jc w:val="center"/>
              <w:rPr>
                <w:rFonts w:cs="Times New Roman"/>
                <w:sz w:val="20"/>
                <w:szCs w:val="20"/>
              </w:rPr>
            </w:pPr>
            <w:r w:rsidRPr="00C27D77">
              <w:rPr>
                <w:rFonts w:cs="Times New Roman"/>
                <w:b/>
                <w:sz w:val="20"/>
                <w:szCs w:val="20"/>
              </w:rPr>
              <w:t>№ п/п</w:t>
            </w:r>
          </w:p>
        </w:tc>
        <w:tc>
          <w:tcPr>
            <w:tcW w:w="4658" w:type="dxa"/>
            <w:shd w:val="clear" w:color="auto" w:fill="D9D9D9" w:themeFill="background1" w:themeFillShade="D9"/>
            <w:vAlign w:val="center"/>
          </w:tcPr>
          <w:p w:rsidR="008005E9" w:rsidRPr="00C27D77" w:rsidRDefault="008005E9" w:rsidP="008A0430">
            <w:pPr>
              <w:spacing w:after="0" w:line="240" w:lineRule="auto"/>
              <w:jc w:val="center"/>
              <w:rPr>
                <w:rFonts w:cs="Times New Roman"/>
                <w:b/>
                <w:sz w:val="20"/>
                <w:szCs w:val="20"/>
              </w:rPr>
            </w:pPr>
            <w:r w:rsidRPr="00C27D77">
              <w:rPr>
                <w:rFonts w:cs="Times New Roman"/>
                <w:b/>
                <w:sz w:val="20"/>
                <w:szCs w:val="20"/>
              </w:rPr>
              <w:t>Наименование учреждений обслуживания</w:t>
            </w:r>
          </w:p>
        </w:tc>
        <w:tc>
          <w:tcPr>
            <w:tcW w:w="3969" w:type="dxa"/>
            <w:shd w:val="clear" w:color="auto" w:fill="D9D9D9" w:themeFill="background1" w:themeFillShade="D9"/>
            <w:vAlign w:val="center"/>
          </w:tcPr>
          <w:p w:rsidR="008005E9" w:rsidRPr="00C27D77" w:rsidRDefault="008005E9" w:rsidP="008A0430">
            <w:pPr>
              <w:spacing w:after="0" w:line="240" w:lineRule="auto"/>
              <w:jc w:val="center"/>
              <w:rPr>
                <w:rFonts w:cs="Times New Roman"/>
                <w:b/>
                <w:sz w:val="20"/>
                <w:szCs w:val="20"/>
              </w:rPr>
            </w:pPr>
            <w:r w:rsidRPr="00C27D77">
              <w:rPr>
                <w:rFonts w:cs="Times New Roman"/>
                <w:b/>
                <w:sz w:val="20"/>
                <w:szCs w:val="20"/>
              </w:rPr>
              <w:t>Адрес учреждений обслуживания</w:t>
            </w:r>
          </w:p>
        </w:tc>
      </w:tr>
      <w:tr w:rsidR="008E4B06" w:rsidRPr="00C27D77" w:rsidTr="008A0430">
        <w:trPr>
          <w:trHeight w:val="222"/>
        </w:trPr>
        <w:tc>
          <w:tcPr>
            <w:tcW w:w="9187" w:type="dxa"/>
            <w:gridSpan w:val="3"/>
            <w:vAlign w:val="center"/>
          </w:tcPr>
          <w:p w:rsidR="008005E9" w:rsidRPr="00C27D77" w:rsidRDefault="008005E9" w:rsidP="008A0430">
            <w:pPr>
              <w:spacing w:after="0" w:line="240" w:lineRule="auto"/>
              <w:jc w:val="center"/>
              <w:rPr>
                <w:rFonts w:cs="Times New Roman"/>
                <w:b/>
                <w:sz w:val="20"/>
                <w:szCs w:val="20"/>
              </w:rPr>
            </w:pPr>
            <w:r w:rsidRPr="00C27D77">
              <w:rPr>
                <w:rFonts w:cs="Times New Roman"/>
                <w:b/>
                <w:sz w:val="20"/>
                <w:szCs w:val="20"/>
              </w:rPr>
              <w:t>Объекты торговли</w:t>
            </w:r>
          </w:p>
        </w:tc>
      </w:tr>
      <w:tr w:rsidR="00C27D77" w:rsidRPr="00C27D77" w:rsidTr="00C27D77">
        <w:trPr>
          <w:trHeight w:val="190"/>
        </w:trPr>
        <w:tc>
          <w:tcPr>
            <w:tcW w:w="560" w:type="dxa"/>
            <w:vAlign w:val="center"/>
          </w:tcPr>
          <w:p w:rsidR="00C27D77" w:rsidRPr="00C27D77" w:rsidRDefault="00C27D77" w:rsidP="00C27D77">
            <w:pPr>
              <w:spacing w:after="0" w:line="240" w:lineRule="auto"/>
              <w:rPr>
                <w:rFonts w:cs="Times New Roman"/>
                <w:sz w:val="20"/>
                <w:szCs w:val="20"/>
              </w:rPr>
            </w:pPr>
            <w:r w:rsidRPr="00C27D77">
              <w:rPr>
                <w:rFonts w:cs="Times New Roman"/>
                <w:sz w:val="20"/>
                <w:szCs w:val="20"/>
              </w:rPr>
              <w:t>1</w:t>
            </w:r>
          </w:p>
        </w:tc>
        <w:tc>
          <w:tcPr>
            <w:tcW w:w="4658" w:type="dxa"/>
          </w:tcPr>
          <w:p w:rsidR="00C27D77" w:rsidRPr="00C27D77" w:rsidRDefault="00C27D77" w:rsidP="00C27D77">
            <w:pPr>
              <w:spacing w:after="0" w:line="240" w:lineRule="auto"/>
              <w:rPr>
                <w:rFonts w:eastAsiaTheme="majorEastAsia" w:cs="Times New Roman"/>
                <w:sz w:val="20"/>
                <w:szCs w:val="20"/>
              </w:rPr>
            </w:pPr>
            <w:r w:rsidRPr="00C27D77">
              <w:rPr>
                <w:rFonts w:eastAsiaTheme="majorEastAsia" w:cs="Times New Roman"/>
                <w:sz w:val="20"/>
                <w:szCs w:val="20"/>
              </w:rPr>
              <w:t xml:space="preserve">Магазин </w:t>
            </w:r>
            <w:r>
              <w:rPr>
                <w:rFonts w:eastAsiaTheme="majorEastAsia" w:cs="Times New Roman"/>
                <w:sz w:val="20"/>
                <w:szCs w:val="20"/>
              </w:rPr>
              <w:t>(</w:t>
            </w:r>
            <w:r w:rsidRPr="00C27D77">
              <w:rPr>
                <w:rFonts w:eastAsiaTheme="majorEastAsia" w:cs="Times New Roman"/>
                <w:sz w:val="20"/>
                <w:szCs w:val="20"/>
              </w:rPr>
              <w:t>ИП Щекина Н.П.</w:t>
            </w:r>
            <w:r>
              <w:rPr>
                <w:rFonts w:eastAsiaTheme="majorEastAsia" w:cs="Times New Roman"/>
                <w:sz w:val="20"/>
                <w:szCs w:val="20"/>
              </w:rPr>
              <w:t>)</w:t>
            </w:r>
          </w:p>
        </w:tc>
        <w:tc>
          <w:tcPr>
            <w:tcW w:w="3969" w:type="dxa"/>
            <w:vMerge w:val="restart"/>
            <w:tcBorders>
              <w:top w:val="single" w:sz="4" w:space="0" w:color="auto"/>
              <w:left w:val="single" w:sz="4" w:space="0" w:color="auto"/>
              <w:right w:val="single" w:sz="4" w:space="0" w:color="auto"/>
            </w:tcBorders>
            <w:vAlign w:val="center"/>
          </w:tcPr>
          <w:p w:rsidR="00C27D77" w:rsidRPr="00C27D77" w:rsidRDefault="00C27D77" w:rsidP="00C27D77">
            <w:pPr>
              <w:spacing w:after="0"/>
              <w:rPr>
                <w:sz w:val="20"/>
                <w:szCs w:val="20"/>
              </w:rPr>
            </w:pPr>
            <w:r w:rsidRPr="00C27D77">
              <w:rPr>
                <w:sz w:val="20"/>
                <w:szCs w:val="20"/>
              </w:rPr>
              <w:t>с. Борщевские Пески,</w:t>
            </w:r>
            <w:r>
              <w:rPr>
                <w:sz w:val="20"/>
                <w:szCs w:val="20"/>
              </w:rPr>
              <w:t xml:space="preserve"> </w:t>
            </w:r>
            <w:r w:rsidRPr="00C27D77">
              <w:rPr>
                <w:sz w:val="20"/>
                <w:szCs w:val="20"/>
              </w:rPr>
              <w:t>ул. Центральная,70</w:t>
            </w:r>
          </w:p>
        </w:tc>
      </w:tr>
      <w:tr w:rsidR="00C27D77" w:rsidRPr="00C27D77" w:rsidTr="00C27D77">
        <w:trPr>
          <w:trHeight w:val="212"/>
        </w:trPr>
        <w:tc>
          <w:tcPr>
            <w:tcW w:w="560" w:type="dxa"/>
            <w:vAlign w:val="center"/>
          </w:tcPr>
          <w:p w:rsidR="00C27D77" w:rsidRPr="00C27D77" w:rsidRDefault="00C27D77" w:rsidP="00C27D77">
            <w:pPr>
              <w:spacing w:after="0" w:line="240" w:lineRule="auto"/>
              <w:rPr>
                <w:rFonts w:cs="Times New Roman"/>
                <w:sz w:val="20"/>
                <w:szCs w:val="20"/>
              </w:rPr>
            </w:pPr>
            <w:r w:rsidRPr="00C27D77">
              <w:rPr>
                <w:rFonts w:cs="Times New Roman"/>
                <w:sz w:val="20"/>
                <w:szCs w:val="20"/>
              </w:rPr>
              <w:t>2</w:t>
            </w:r>
          </w:p>
        </w:tc>
        <w:tc>
          <w:tcPr>
            <w:tcW w:w="4658" w:type="dxa"/>
          </w:tcPr>
          <w:p w:rsidR="00C27D77" w:rsidRPr="00C27D77" w:rsidRDefault="00C27D77" w:rsidP="00C27D77">
            <w:pPr>
              <w:spacing w:after="0" w:line="240" w:lineRule="auto"/>
              <w:rPr>
                <w:rFonts w:cs="Times New Roman"/>
                <w:sz w:val="20"/>
                <w:szCs w:val="20"/>
              </w:rPr>
            </w:pPr>
            <w:r w:rsidRPr="00C27D77">
              <w:rPr>
                <w:rFonts w:cs="Times New Roman"/>
                <w:sz w:val="20"/>
                <w:szCs w:val="20"/>
              </w:rPr>
              <w:t xml:space="preserve">Магазин «Василек» </w:t>
            </w:r>
            <w:r>
              <w:rPr>
                <w:rFonts w:cs="Times New Roman"/>
                <w:sz w:val="20"/>
                <w:szCs w:val="20"/>
              </w:rPr>
              <w:t>(</w:t>
            </w:r>
            <w:r w:rsidRPr="00C27D77">
              <w:rPr>
                <w:rFonts w:cs="Times New Roman"/>
                <w:sz w:val="20"/>
                <w:szCs w:val="20"/>
              </w:rPr>
              <w:t>ИП Ларина Е.Ю.</w:t>
            </w:r>
            <w:r>
              <w:rPr>
                <w:rFonts w:cs="Times New Roman"/>
                <w:sz w:val="20"/>
                <w:szCs w:val="20"/>
              </w:rPr>
              <w:t>)</w:t>
            </w:r>
          </w:p>
        </w:tc>
        <w:tc>
          <w:tcPr>
            <w:tcW w:w="3969" w:type="dxa"/>
            <w:vMerge/>
            <w:tcBorders>
              <w:left w:val="single" w:sz="4" w:space="0" w:color="auto"/>
              <w:bottom w:val="single" w:sz="4" w:space="0" w:color="auto"/>
              <w:right w:val="single" w:sz="4" w:space="0" w:color="auto"/>
            </w:tcBorders>
          </w:tcPr>
          <w:p w:rsidR="00C27D77" w:rsidRPr="00C27D77" w:rsidRDefault="00C27D77" w:rsidP="00C27D77">
            <w:pPr>
              <w:spacing w:after="0"/>
              <w:rPr>
                <w:sz w:val="20"/>
                <w:szCs w:val="20"/>
              </w:rPr>
            </w:pPr>
          </w:p>
        </w:tc>
      </w:tr>
    </w:tbl>
    <w:p w:rsidR="008005E9" w:rsidRPr="00C27D77" w:rsidRDefault="008005E9" w:rsidP="00581F22">
      <w:pPr>
        <w:spacing w:before="240" w:after="0" w:line="20" w:lineRule="atLeast"/>
        <w:ind w:firstLine="567"/>
        <w:jc w:val="both"/>
        <w:rPr>
          <w:rFonts w:cs="Times New Roman"/>
          <w:bCs/>
          <w:sz w:val="24"/>
          <w:szCs w:val="24"/>
        </w:rPr>
      </w:pPr>
      <w:r w:rsidRPr="00C27D77">
        <w:rPr>
          <w:rFonts w:cs="Times New Roman"/>
          <w:bCs/>
          <w:sz w:val="24"/>
          <w:szCs w:val="24"/>
        </w:rPr>
        <w:t>Сведения о торговых площадях магазинов и количестве мест в предприятиях общественного питания отсутствуют. В этой связи, определить соответствие фактической торговой площади, а также фактического количеств</w:t>
      </w:r>
      <w:r w:rsidR="00F84DAF" w:rsidRPr="00C27D77">
        <w:rPr>
          <w:rFonts w:cs="Times New Roman"/>
          <w:bCs/>
          <w:sz w:val="24"/>
          <w:szCs w:val="24"/>
        </w:rPr>
        <w:t>а</w:t>
      </w:r>
      <w:r w:rsidRPr="00C27D77">
        <w:rPr>
          <w:rFonts w:cs="Times New Roman"/>
          <w:bCs/>
          <w:sz w:val="24"/>
          <w:szCs w:val="24"/>
        </w:rPr>
        <w:t xml:space="preserve"> мест в предприятиях общественного питания нормативам не представляется возможным.</w:t>
      </w:r>
    </w:p>
    <w:p w:rsidR="008005E9" w:rsidRPr="00C27D77" w:rsidRDefault="008005E9" w:rsidP="008005E9">
      <w:pPr>
        <w:spacing w:after="0" w:line="20" w:lineRule="atLeast"/>
        <w:ind w:firstLine="567"/>
        <w:jc w:val="both"/>
        <w:rPr>
          <w:rFonts w:cs="Times New Roman"/>
          <w:bCs/>
          <w:sz w:val="24"/>
          <w:szCs w:val="24"/>
        </w:rPr>
      </w:pPr>
    </w:p>
    <w:p w:rsidR="00E46960" w:rsidRPr="00C27D77" w:rsidRDefault="009B53F6" w:rsidP="00E46960">
      <w:pPr>
        <w:tabs>
          <w:tab w:val="left" w:pos="21583"/>
        </w:tabs>
        <w:spacing w:after="0"/>
        <w:ind w:firstLine="567"/>
        <w:jc w:val="both"/>
        <w:rPr>
          <w:rFonts w:eastAsia="Times New Roman" w:cs="Times New Roman"/>
          <w:sz w:val="24"/>
          <w:szCs w:val="24"/>
        </w:rPr>
      </w:pPr>
      <w:r w:rsidRPr="00C27D77">
        <w:rPr>
          <w:rFonts w:cs="Times New Roman"/>
          <w:sz w:val="24"/>
          <w:szCs w:val="24"/>
        </w:rPr>
        <w:t>По территориальному принципу для данных учреждений и предприятий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минут (2 км).</w:t>
      </w:r>
    </w:p>
    <w:p w:rsidR="003952D9" w:rsidRPr="00C27D77" w:rsidRDefault="003952D9" w:rsidP="003952D9">
      <w:pPr>
        <w:spacing w:after="0"/>
        <w:ind w:firstLine="567"/>
        <w:jc w:val="both"/>
        <w:rPr>
          <w:rFonts w:cs="Times New Roman"/>
          <w:sz w:val="24"/>
          <w:szCs w:val="24"/>
        </w:rPr>
      </w:pPr>
      <w:r w:rsidRPr="00C27D77">
        <w:rPr>
          <w:rFonts w:cs="Times New Roman"/>
          <w:sz w:val="24"/>
          <w:szCs w:val="24"/>
        </w:rPr>
        <w:t>В то же время, развитие таких видов обслуживания как торговля, общественное питание, бытовое обслуживание, коммунальное хозяйство в условиях рыночных отношений в экономике происходит по принципу сбалансированности спроса и предложения. При этом спрос на те или иные виды услуг зависит от уровня жизни населения, который в свою очередь определяется уровнем развития экономики муниципального образования и региона.</w:t>
      </w:r>
    </w:p>
    <w:p w:rsidR="00C424B2" w:rsidRPr="00C27D77" w:rsidRDefault="00C424B2" w:rsidP="003952D9">
      <w:pPr>
        <w:tabs>
          <w:tab w:val="left" w:pos="21583"/>
        </w:tabs>
        <w:spacing w:after="0"/>
        <w:ind w:firstLine="567"/>
        <w:jc w:val="both"/>
        <w:rPr>
          <w:rFonts w:eastAsia="Times New Roman" w:cs="Times New Roman"/>
          <w:i/>
          <w:sz w:val="24"/>
          <w:szCs w:val="24"/>
        </w:rPr>
      </w:pPr>
    </w:p>
    <w:p w:rsidR="003952D9" w:rsidRPr="00C27D77" w:rsidRDefault="003952D9" w:rsidP="00245BAB">
      <w:pPr>
        <w:pStyle w:val="ab"/>
        <w:numPr>
          <w:ilvl w:val="3"/>
          <w:numId w:val="74"/>
        </w:numPr>
        <w:autoSpaceDE w:val="0"/>
        <w:ind w:left="0" w:firstLine="567"/>
        <w:jc w:val="center"/>
        <w:outlineLvl w:val="3"/>
        <w:rPr>
          <w:bCs/>
          <w:i/>
          <w:iCs/>
        </w:rPr>
      </w:pPr>
      <w:bookmarkStart w:id="152" w:name="_Toc150939459"/>
      <w:r w:rsidRPr="00C27D77">
        <w:rPr>
          <w:bCs/>
          <w:i/>
        </w:rPr>
        <w:t>Объекты библиотечного обслуживания населения, досуга и обеспечение жителей поселения услугами организаций культуры</w:t>
      </w:r>
      <w:r w:rsidRPr="00C27D77">
        <w:rPr>
          <w:bCs/>
          <w:i/>
          <w:iCs/>
        </w:rPr>
        <w:t>, культовые объекты</w:t>
      </w:r>
      <w:bookmarkEnd w:id="152"/>
    </w:p>
    <w:p w:rsidR="00EC39D6" w:rsidRPr="00C27D77" w:rsidRDefault="00EC39D6" w:rsidP="003952D9">
      <w:pPr>
        <w:spacing w:after="0" w:line="240" w:lineRule="auto"/>
        <w:ind w:firstLine="567"/>
        <w:jc w:val="both"/>
        <w:rPr>
          <w:rFonts w:cs="Times New Roman"/>
          <w:spacing w:val="-3"/>
          <w:sz w:val="24"/>
          <w:szCs w:val="24"/>
        </w:rPr>
      </w:pPr>
    </w:p>
    <w:p w:rsidR="003952D9" w:rsidRPr="00C27D77" w:rsidRDefault="003952D9" w:rsidP="003952D9">
      <w:pPr>
        <w:spacing w:after="0" w:line="240" w:lineRule="auto"/>
        <w:ind w:firstLine="567"/>
        <w:jc w:val="both"/>
        <w:rPr>
          <w:rFonts w:cs="Times New Roman"/>
          <w:spacing w:val="-3"/>
          <w:sz w:val="24"/>
          <w:szCs w:val="24"/>
        </w:rPr>
      </w:pPr>
      <w:r w:rsidRPr="00C27D77">
        <w:rPr>
          <w:rFonts w:cs="Times New Roman"/>
          <w:spacing w:val="-3"/>
          <w:sz w:val="24"/>
          <w:szCs w:val="24"/>
        </w:rPr>
        <w:t xml:space="preserve">Количество и емкость объектов культуры рассчитываются в соответствии с действующими нормативами. К нормируемым объектам культуры и искусства относятся </w:t>
      </w:r>
      <w:r w:rsidRPr="00C27D77">
        <w:rPr>
          <w:rFonts w:cs="Times New Roman"/>
          <w:spacing w:val="-3"/>
          <w:sz w:val="24"/>
          <w:szCs w:val="24"/>
        </w:rPr>
        <w:lastRenderedPageBreak/>
        <w:t>учреждения клубного типа с киноустановками и филиалы библиотек – повседневный уровень, к периодическому уровню относятся библиотеки и дома культуры, включающие в себя и функции повседневного обслуживания.</w:t>
      </w:r>
    </w:p>
    <w:p w:rsidR="00726A71" w:rsidRPr="00C27D77" w:rsidRDefault="00726A71" w:rsidP="00726A71">
      <w:pPr>
        <w:spacing w:after="0"/>
        <w:ind w:firstLine="567"/>
        <w:jc w:val="both"/>
        <w:rPr>
          <w:rFonts w:cs="Times New Roman"/>
          <w:b/>
          <w:sz w:val="24"/>
          <w:szCs w:val="24"/>
        </w:rPr>
      </w:pPr>
      <w:r w:rsidRPr="00C27D77">
        <w:rPr>
          <w:rFonts w:cs="Times New Roman"/>
          <w:b/>
          <w:sz w:val="24"/>
          <w:szCs w:val="24"/>
        </w:rPr>
        <w:t xml:space="preserve">На территории </w:t>
      </w:r>
      <w:bookmarkStart w:id="153" w:name="_Hlk126750585"/>
      <w:r w:rsidR="00C27D77" w:rsidRPr="00C27D77">
        <w:rPr>
          <w:rFonts w:cs="Times New Roman"/>
          <w:b/>
          <w:sz w:val="24"/>
          <w:szCs w:val="24"/>
        </w:rPr>
        <w:t>Борщево-</w:t>
      </w:r>
      <w:proofErr w:type="spellStart"/>
      <w:r w:rsidR="00C27D77" w:rsidRPr="00C27D77">
        <w:rPr>
          <w:rFonts w:cs="Times New Roman"/>
          <w:b/>
          <w:sz w:val="24"/>
          <w:szCs w:val="24"/>
        </w:rPr>
        <w:t>Песковского</w:t>
      </w:r>
      <w:proofErr w:type="spellEnd"/>
      <w:r w:rsidR="002D0212" w:rsidRPr="00C27D77">
        <w:rPr>
          <w:rFonts w:cs="Times New Roman"/>
          <w:b/>
          <w:sz w:val="24"/>
          <w:szCs w:val="24"/>
        </w:rPr>
        <w:t xml:space="preserve"> сельского</w:t>
      </w:r>
      <w:r w:rsidRPr="00C27D77">
        <w:rPr>
          <w:rFonts w:cs="Times New Roman"/>
          <w:b/>
          <w:sz w:val="24"/>
          <w:szCs w:val="24"/>
        </w:rPr>
        <w:t xml:space="preserve"> поселения </w:t>
      </w:r>
      <w:bookmarkEnd w:id="153"/>
      <w:r w:rsidRPr="00C27D77">
        <w:rPr>
          <w:rFonts w:cs="Times New Roman"/>
          <w:b/>
          <w:sz w:val="24"/>
          <w:szCs w:val="24"/>
        </w:rPr>
        <w:t>располагаются следующие объекты:</w:t>
      </w:r>
    </w:p>
    <w:tbl>
      <w:tblPr>
        <w:tblW w:w="9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1"/>
        <w:gridCol w:w="3262"/>
        <w:gridCol w:w="2637"/>
        <w:gridCol w:w="3035"/>
      </w:tblGrid>
      <w:tr w:rsidR="008E4B06" w:rsidRPr="00C27D77" w:rsidTr="00527C68">
        <w:trPr>
          <w:trHeight w:val="526"/>
          <w:jc w:val="center"/>
        </w:trPr>
        <w:tc>
          <w:tcPr>
            <w:tcW w:w="68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726A71" w:rsidRPr="00C27D77" w:rsidRDefault="00726A71" w:rsidP="008A0430">
            <w:pPr>
              <w:spacing w:after="0" w:line="240" w:lineRule="auto"/>
              <w:jc w:val="center"/>
              <w:rPr>
                <w:rFonts w:cs="Times New Roman"/>
                <w:b/>
                <w:sz w:val="20"/>
                <w:szCs w:val="20"/>
              </w:rPr>
            </w:pPr>
            <w:r w:rsidRPr="00C27D77">
              <w:rPr>
                <w:rFonts w:cs="Times New Roman"/>
                <w:b/>
                <w:sz w:val="20"/>
                <w:szCs w:val="20"/>
              </w:rPr>
              <w:t>№</w:t>
            </w:r>
          </w:p>
          <w:p w:rsidR="00726A71" w:rsidRPr="00C27D77" w:rsidRDefault="00726A71" w:rsidP="008A0430">
            <w:pPr>
              <w:spacing w:after="0" w:line="240" w:lineRule="auto"/>
              <w:jc w:val="center"/>
              <w:rPr>
                <w:rFonts w:cs="Times New Roman"/>
                <w:sz w:val="20"/>
                <w:szCs w:val="20"/>
              </w:rPr>
            </w:pPr>
            <w:r w:rsidRPr="00C27D77">
              <w:rPr>
                <w:rFonts w:cs="Times New Roman"/>
                <w:b/>
                <w:sz w:val="20"/>
                <w:szCs w:val="20"/>
              </w:rPr>
              <w:t>п/п</w:t>
            </w:r>
          </w:p>
        </w:tc>
        <w:tc>
          <w:tcPr>
            <w:tcW w:w="326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726A71" w:rsidRPr="00C27D77" w:rsidRDefault="00726A71" w:rsidP="008A0430">
            <w:pPr>
              <w:spacing w:after="0" w:line="240" w:lineRule="auto"/>
              <w:jc w:val="center"/>
              <w:rPr>
                <w:rFonts w:cs="Times New Roman"/>
                <w:b/>
                <w:sz w:val="20"/>
                <w:szCs w:val="20"/>
              </w:rPr>
            </w:pPr>
            <w:r w:rsidRPr="00C27D77">
              <w:rPr>
                <w:rFonts w:cs="Times New Roman"/>
                <w:b/>
                <w:sz w:val="20"/>
                <w:szCs w:val="20"/>
              </w:rPr>
              <w:t>Наименование учреждений обслуживания</w:t>
            </w:r>
          </w:p>
        </w:tc>
        <w:tc>
          <w:tcPr>
            <w:tcW w:w="263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726A71" w:rsidRPr="00C27D77" w:rsidRDefault="00726A71" w:rsidP="008A0430">
            <w:pPr>
              <w:spacing w:after="0" w:line="240" w:lineRule="auto"/>
              <w:jc w:val="center"/>
              <w:rPr>
                <w:rFonts w:cs="Times New Roman"/>
                <w:b/>
                <w:sz w:val="20"/>
                <w:szCs w:val="20"/>
              </w:rPr>
            </w:pPr>
            <w:r w:rsidRPr="00C27D77">
              <w:rPr>
                <w:rFonts w:cs="Times New Roman"/>
                <w:b/>
                <w:sz w:val="20"/>
                <w:szCs w:val="20"/>
              </w:rPr>
              <w:t>Адрес учреждений обслуживания</w:t>
            </w:r>
          </w:p>
        </w:tc>
        <w:tc>
          <w:tcPr>
            <w:tcW w:w="303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726A71" w:rsidRPr="00C27D77" w:rsidRDefault="00726A71" w:rsidP="008A0430">
            <w:pPr>
              <w:spacing w:after="0" w:line="240" w:lineRule="auto"/>
              <w:jc w:val="center"/>
              <w:rPr>
                <w:rFonts w:cs="Times New Roman"/>
                <w:b/>
                <w:sz w:val="20"/>
                <w:szCs w:val="20"/>
              </w:rPr>
            </w:pPr>
            <w:r w:rsidRPr="00C27D77">
              <w:rPr>
                <w:rFonts w:cs="Times New Roman"/>
                <w:b/>
                <w:sz w:val="20"/>
                <w:szCs w:val="20"/>
              </w:rPr>
              <w:t>Показатели</w:t>
            </w:r>
          </w:p>
        </w:tc>
      </w:tr>
      <w:tr w:rsidR="00C27D77" w:rsidRPr="00C27D77" w:rsidTr="00322551">
        <w:trPr>
          <w:trHeight w:val="295"/>
          <w:jc w:val="center"/>
        </w:trPr>
        <w:tc>
          <w:tcPr>
            <w:tcW w:w="681" w:type="dxa"/>
            <w:tcBorders>
              <w:top w:val="single" w:sz="4" w:space="0" w:color="auto"/>
              <w:left w:val="single" w:sz="4" w:space="0" w:color="auto"/>
              <w:bottom w:val="single" w:sz="4" w:space="0" w:color="auto"/>
              <w:right w:val="single" w:sz="4" w:space="0" w:color="auto"/>
            </w:tcBorders>
            <w:vAlign w:val="center"/>
          </w:tcPr>
          <w:p w:rsidR="00C27D77" w:rsidRPr="00C27D77" w:rsidRDefault="00C27D77" w:rsidP="00C27D77">
            <w:pPr>
              <w:widowControl w:val="0"/>
              <w:numPr>
                <w:ilvl w:val="0"/>
                <w:numId w:val="54"/>
              </w:numPr>
              <w:suppressAutoHyphens/>
              <w:spacing w:after="0" w:line="240" w:lineRule="auto"/>
              <w:jc w:val="center"/>
              <w:rPr>
                <w:rFonts w:cs="Times New Roman"/>
                <w:sz w:val="20"/>
                <w:szCs w:val="20"/>
              </w:rPr>
            </w:pPr>
          </w:p>
        </w:tc>
        <w:tc>
          <w:tcPr>
            <w:tcW w:w="3262" w:type="dxa"/>
            <w:shd w:val="clear" w:color="auto" w:fill="auto"/>
            <w:vAlign w:val="center"/>
            <w:hideMark/>
          </w:tcPr>
          <w:p w:rsidR="00C27D77" w:rsidRPr="00C27D77" w:rsidRDefault="00C27D77" w:rsidP="00C27D77">
            <w:pPr>
              <w:widowControl w:val="0"/>
              <w:autoSpaceDN w:val="0"/>
              <w:adjustRightInd w:val="0"/>
              <w:spacing w:after="0" w:line="240" w:lineRule="auto"/>
              <w:rPr>
                <w:rFonts w:eastAsia="Times New Roman" w:cs="Times New Roman"/>
                <w:sz w:val="20"/>
                <w:szCs w:val="20"/>
                <w:lang w:eastAsia="ru-RU"/>
              </w:rPr>
            </w:pPr>
            <w:r w:rsidRPr="00C27D77">
              <w:rPr>
                <w:rFonts w:eastAsia="Times New Roman" w:cs="Times New Roman"/>
                <w:sz w:val="20"/>
                <w:szCs w:val="20"/>
                <w:lang w:eastAsia="ru-RU"/>
              </w:rPr>
              <w:t>Борщево-</w:t>
            </w:r>
            <w:proofErr w:type="spellStart"/>
            <w:r w:rsidRPr="00C27D77">
              <w:rPr>
                <w:rFonts w:eastAsia="Times New Roman" w:cs="Times New Roman"/>
                <w:sz w:val="20"/>
                <w:szCs w:val="20"/>
                <w:lang w:eastAsia="ru-RU"/>
              </w:rPr>
              <w:t>Песковский</w:t>
            </w:r>
            <w:proofErr w:type="spellEnd"/>
            <w:r w:rsidRPr="00C27D77">
              <w:rPr>
                <w:rFonts w:eastAsia="Times New Roman" w:cs="Times New Roman"/>
                <w:sz w:val="20"/>
                <w:szCs w:val="20"/>
                <w:lang w:eastAsia="ru-RU"/>
              </w:rPr>
              <w:t xml:space="preserve"> СДК - филиал № 3 </w:t>
            </w:r>
          </w:p>
          <w:p w:rsidR="00C27D77" w:rsidRPr="00C27D77" w:rsidRDefault="00C27D77" w:rsidP="00C27D77">
            <w:pPr>
              <w:widowControl w:val="0"/>
              <w:autoSpaceDN w:val="0"/>
              <w:adjustRightInd w:val="0"/>
              <w:spacing w:after="0" w:line="240" w:lineRule="auto"/>
              <w:rPr>
                <w:rFonts w:eastAsia="Times New Roman" w:cs="Times New Roman"/>
                <w:sz w:val="20"/>
                <w:szCs w:val="20"/>
                <w:lang w:eastAsia="ru-RU"/>
              </w:rPr>
            </w:pPr>
            <w:r w:rsidRPr="00C27D77">
              <w:rPr>
                <w:rFonts w:eastAsia="Times New Roman" w:cs="Times New Roman"/>
                <w:sz w:val="20"/>
                <w:szCs w:val="20"/>
                <w:lang w:eastAsia="ru-RU"/>
              </w:rPr>
              <w:t xml:space="preserve">МКУК «МЦКД» </w:t>
            </w:r>
            <w:proofErr w:type="spellStart"/>
            <w:r w:rsidRPr="00C27D77">
              <w:rPr>
                <w:rFonts w:eastAsia="Times New Roman" w:cs="Times New Roman"/>
                <w:sz w:val="20"/>
                <w:szCs w:val="20"/>
                <w:lang w:eastAsia="ru-RU"/>
              </w:rPr>
              <w:t>Эртильского</w:t>
            </w:r>
            <w:proofErr w:type="spellEnd"/>
            <w:r w:rsidRPr="00C27D77">
              <w:rPr>
                <w:rFonts w:eastAsia="Times New Roman" w:cs="Times New Roman"/>
                <w:sz w:val="20"/>
                <w:szCs w:val="20"/>
                <w:lang w:eastAsia="ru-RU"/>
              </w:rPr>
              <w:t xml:space="preserve"> муниципального района</w:t>
            </w:r>
          </w:p>
        </w:tc>
        <w:tc>
          <w:tcPr>
            <w:tcW w:w="2637" w:type="dxa"/>
            <w:vMerge w:val="restart"/>
            <w:tcBorders>
              <w:top w:val="single" w:sz="4" w:space="0" w:color="auto"/>
              <w:left w:val="single" w:sz="4" w:space="0" w:color="auto"/>
              <w:right w:val="single" w:sz="4" w:space="0" w:color="auto"/>
            </w:tcBorders>
            <w:vAlign w:val="center"/>
            <w:hideMark/>
          </w:tcPr>
          <w:p w:rsidR="00C27D77" w:rsidRPr="00C27D77" w:rsidRDefault="00C27D77" w:rsidP="00C27D77">
            <w:pPr>
              <w:spacing w:after="0"/>
              <w:jc w:val="center"/>
              <w:rPr>
                <w:sz w:val="20"/>
                <w:szCs w:val="20"/>
              </w:rPr>
            </w:pPr>
            <w:r w:rsidRPr="00C27D77">
              <w:rPr>
                <w:sz w:val="20"/>
                <w:szCs w:val="20"/>
              </w:rPr>
              <w:t xml:space="preserve">с. Борщевские Пески, </w:t>
            </w:r>
          </w:p>
          <w:p w:rsidR="00C27D77" w:rsidRPr="00C27D77" w:rsidRDefault="00C27D77" w:rsidP="00C27D77">
            <w:pPr>
              <w:spacing w:after="0"/>
              <w:jc w:val="center"/>
              <w:rPr>
                <w:sz w:val="20"/>
                <w:szCs w:val="20"/>
              </w:rPr>
            </w:pPr>
            <w:r w:rsidRPr="00C27D77">
              <w:rPr>
                <w:sz w:val="20"/>
                <w:szCs w:val="20"/>
              </w:rPr>
              <w:t>ул. Центральная, 68</w:t>
            </w:r>
          </w:p>
        </w:tc>
        <w:tc>
          <w:tcPr>
            <w:tcW w:w="3035" w:type="dxa"/>
            <w:tcBorders>
              <w:top w:val="single" w:sz="4" w:space="0" w:color="auto"/>
              <w:left w:val="single" w:sz="4" w:space="0" w:color="auto"/>
              <w:bottom w:val="single" w:sz="4" w:space="0" w:color="auto"/>
              <w:right w:val="single" w:sz="4" w:space="0" w:color="auto"/>
            </w:tcBorders>
            <w:vAlign w:val="center"/>
          </w:tcPr>
          <w:p w:rsidR="00C27D77" w:rsidRPr="00C27D77" w:rsidRDefault="00C27D77" w:rsidP="00C27D77">
            <w:pPr>
              <w:spacing w:after="0" w:line="240" w:lineRule="auto"/>
              <w:jc w:val="center"/>
              <w:rPr>
                <w:rFonts w:cs="Times New Roman"/>
                <w:sz w:val="20"/>
                <w:szCs w:val="20"/>
              </w:rPr>
            </w:pPr>
            <w:r w:rsidRPr="00C27D77">
              <w:rPr>
                <w:rFonts w:cs="Times New Roman"/>
                <w:sz w:val="20"/>
                <w:szCs w:val="20"/>
              </w:rPr>
              <w:t>Количество мест в зрительном зале - 80</w:t>
            </w:r>
          </w:p>
        </w:tc>
      </w:tr>
      <w:tr w:rsidR="00C27D77" w:rsidRPr="00C27D77" w:rsidTr="00D60C0D">
        <w:trPr>
          <w:trHeight w:val="295"/>
          <w:jc w:val="center"/>
        </w:trPr>
        <w:tc>
          <w:tcPr>
            <w:tcW w:w="681" w:type="dxa"/>
            <w:tcBorders>
              <w:top w:val="single" w:sz="4" w:space="0" w:color="auto"/>
              <w:left w:val="single" w:sz="4" w:space="0" w:color="auto"/>
              <w:bottom w:val="single" w:sz="4" w:space="0" w:color="auto"/>
              <w:right w:val="single" w:sz="4" w:space="0" w:color="auto"/>
            </w:tcBorders>
            <w:vAlign w:val="center"/>
          </w:tcPr>
          <w:p w:rsidR="00C27D77" w:rsidRPr="00C27D77" w:rsidRDefault="00C27D77" w:rsidP="00C27D77">
            <w:pPr>
              <w:widowControl w:val="0"/>
              <w:numPr>
                <w:ilvl w:val="0"/>
                <w:numId w:val="54"/>
              </w:numPr>
              <w:suppressAutoHyphens/>
              <w:spacing w:after="0" w:line="240" w:lineRule="auto"/>
              <w:jc w:val="center"/>
              <w:rPr>
                <w:rFonts w:cs="Times New Roman"/>
                <w:sz w:val="20"/>
                <w:szCs w:val="20"/>
              </w:rPr>
            </w:pPr>
          </w:p>
        </w:tc>
        <w:tc>
          <w:tcPr>
            <w:tcW w:w="3262" w:type="dxa"/>
            <w:shd w:val="clear" w:color="auto" w:fill="auto"/>
            <w:vAlign w:val="center"/>
          </w:tcPr>
          <w:p w:rsidR="00C27D77" w:rsidRPr="00C27D77" w:rsidRDefault="00C27D77" w:rsidP="00C27D77">
            <w:pPr>
              <w:widowControl w:val="0"/>
              <w:autoSpaceDN w:val="0"/>
              <w:adjustRightInd w:val="0"/>
              <w:spacing w:after="0" w:line="240" w:lineRule="auto"/>
              <w:rPr>
                <w:rFonts w:eastAsia="Times New Roman" w:cs="Times New Roman"/>
                <w:iCs/>
                <w:sz w:val="20"/>
                <w:szCs w:val="20"/>
                <w:lang w:eastAsia="ru-RU"/>
              </w:rPr>
            </w:pPr>
            <w:r w:rsidRPr="00C27D77">
              <w:rPr>
                <w:rFonts w:eastAsia="Times New Roman" w:cs="Times New Roman"/>
                <w:iCs/>
                <w:sz w:val="20"/>
                <w:szCs w:val="20"/>
                <w:lang w:eastAsia="ru-RU"/>
              </w:rPr>
              <w:t>Борщево-</w:t>
            </w:r>
            <w:proofErr w:type="spellStart"/>
            <w:r w:rsidRPr="00C27D77">
              <w:rPr>
                <w:rFonts w:eastAsia="Times New Roman" w:cs="Times New Roman"/>
                <w:iCs/>
                <w:sz w:val="20"/>
                <w:szCs w:val="20"/>
                <w:lang w:eastAsia="ru-RU"/>
              </w:rPr>
              <w:t>Песковский</w:t>
            </w:r>
            <w:proofErr w:type="spellEnd"/>
            <w:r w:rsidRPr="00C27D77">
              <w:rPr>
                <w:rFonts w:eastAsia="Times New Roman" w:cs="Times New Roman"/>
                <w:iCs/>
                <w:sz w:val="20"/>
                <w:szCs w:val="20"/>
                <w:lang w:eastAsia="ru-RU"/>
              </w:rPr>
              <w:t xml:space="preserve"> филиал №8 </w:t>
            </w:r>
          </w:p>
          <w:p w:rsidR="00C27D77" w:rsidRPr="00C27D77" w:rsidRDefault="00C27D77" w:rsidP="00C27D77">
            <w:pPr>
              <w:widowControl w:val="0"/>
              <w:autoSpaceDN w:val="0"/>
              <w:adjustRightInd w:val="0"/>
              <w:spacing w:after="0" w:line="240" w:lineRule="auto"/>
              <w:rPr>
                <w:rFonts w:eastAsia="Times New Roman" w:cs="Times New Roman"/>
                <w:iCs/>
                <w:sz w:val="20"/>
                <w:szCs w:val="20"/>
                <w:lang w:eastAsia="ru-RU"/>
              </w:rPr>
            </w:pPr>
            <w:r w:rsidRPr="00C27D77">
              <w:rPr>
                <w:rFonts w:eastAsia="Times New Roman" w:cs="Times New Roman"/>
                <w:iCs/>
                <w:sz w:val="20"/>
                <w:szCs w:val="20"/>
                <w:lang w:eastAsia="ru-RU"/>
              </w:rPr>
              <w:t>МКУК «</w:t>
            </w:r>
            <w:proofErr w:type="spellStart"/>
            <w:r w:rsidRPr="00C27D77">
              <w:rPr>
                <w:rFonts w:eastAsia="Times New Roman" w:cs="Times New Roman"/>
                <w:iCs/>
                <w:sz w:val="20"/>
                <w:szCs w:val="20"/>
                <w:lang w:eastAsia="ru-RU"/>
              </w:rPr>
              <w:t>Эртильская</w:t>
            </w:r>
            <w:proofErr w:type="spellEnd"/>
            <w:r w:rsidRPr="00C27D77">
              <w:rPr>
                <w:rFonts w:eastAsia="Times New Roman" w:cs="Times New Roman"/>
                <w:iCs/>
                <w:sz w:val="20"/>
                <w:szCs w:val="20"/>
                <w:lang w:eastAsia="ru-RU"/>
              </w:rPr>
              <w:t xml:space="preserve"> </w:t>
            </w:r>
            <w:proofErr w:type="spellStart"/>
            <w:r w:rsidRPr="00C27D77">
              <w:rPr>
                <w:rFonts w:eastAsia="Times New Roman" w:cs="Times New Roman"/>
                <w:iCs/>
                <w:sz w:val="20"/>
                <w:szCs w:val="20"/>
                <w:lang w:eastAsia="ru-RU"/>
              </w:rPr>
              <w:t>межпоселенческая</w:t>
            </w:r>
            <w:proofErr w:type="spellEnd"/>
            <w:r w:rsidRPr="00C27D77">
              <w:rPr>
                <w:rFonts w:eastAsia="Times New Roman" w:cs="Times New Roman"/>
                <w:iCs/>
                <w:sz w:val="20"/>
                <w:szCs w:val="20"/>
                <w:lang w:eastAsia="ru-RU"/>
              </w:rPr>
              <w:t xml:space="preserve"> библиотека»</w:t>
            </w:r>
          </w:p>
        </w:tc>
        <w:tc>
          <w:tcPr>
            <w:tcW w:w="2637" w:type="dxa"/>
            <w:vMerge/>
            <w:tcBorders>
              <w:left w:val="single" w:sz="4" w:space="0" w:color="auto"/>
              <w:bottom w:val="single" w:sz="4" w:space="0" w:color="auto"/>
              <w:right w:val="single" w:sz="4" w:space="0" w:color="auto"/>
            </w:tcBorders>
          </w:tcPr>
          <w:p w:rsidR="00C27D77" w:rsidRPr="00C27D77" w:rsidRDefault="00C27D77" w:rsidP="00C27D77">
            <w:pPr>
              <w:rPr>
                <w:sz w:val="20"/>
                <w:szCs w:val="20"/>
              </w:rPr>
            </w:pPr>
          </w:p>
        </w:tc>
        <w:tc>
          <w:tcPr>
            <w:tcW w:w="3035" w:type="dxa"/>
            <w:tcBorders>
              <w:top w:val="single" w:sz="4" w:space="0" w:color="auto"/>
              <w:left w:val="single" w:sz="4" w:space="0" w:color="auto"/>
              <w:bottom w:val="single" w:sz="4" w:space="0" w:color="auto"/>
              <w:right w:val="single" w:sz="4" w:space="0" w:color="auto"/>
            </w:tcBorders>
            <w:vAlign w:val="center"/>
          </w:tcPr>
          <w:p w:rsidR="00C27D77" w:rsidRPr="00C27D77" w:rsidRDefault="00C27D77" w:rsidP="00C27D77">
            <w:pPr>
              <w:spacing w:after="0" w:line="240" w:lineRule="auto"/>
              <w:jc w:val="center"/>
              <w:rPr>
                <w:rFonts w:cs="Times New Roman"/>
                <w:sz w:val="20"/>
                <w:szCs w:val="20"/>
              </w:rPr>
            </w:pPr>
            <w:r w:rsidRPr="00C27D77">
              <w:rPr>
                <w:rFonts w:cs="Times New Roman"/>
                <w:sz w:val="20"/>
                <w:szCs w:val="20"/>
              </w:rPr>
              <w:t>Количество томов в библиотечном фонде – 4 400 экз.</w:t>
            </w:r>
          </w:p>
        </w:tc>
      </w:tr>
    </w:tbl>
    <w:p w:rsidR="00726A71" w:rsidRPr="00C27D77" w:rsidRDefault="00726A71" w:rsidP="00726A71">
      <w:pPr>
        <w:autoSpaceDE w:val="0"/>
        <w:autoSpaceDN w:val="0"/>
        <w:adjustRightInd w:val="0"/>
        <w:spacing w:after="0"/>
        <w:ind w:firstLine="567"/>
        <w:jc w:val="both"/>
        <w:rPr>
          <w:rFonts w:cs="Times New Roman"/>
          <w:sz w:val="24"/>
          <w:szCs w:val="24"/>
        </w:rPr>
      </w:pPr>
    </w:p>
    <w:p w:rsidR="00620633" w:rsidRPr="00C27D77" w:rsidRDefault="00620633" w:rsidP="00620633">
      <w:pPr>
        <w:autoSpaceDE w:val="0"/>
        <w:autoSpaceDN w:val="0"/>
        <w:adjustRightInd w:val="0"/>
        <w:spacing w:after="0"/>
        <w:ind w:firstLine="567"/>
        <w:jc w:val="both"/>
        <w:rPr>
          <w:rFonts w:cs="Times New Roman"/>
          <w:sz w:val="24"/>
          <w:szCs w:val="24"/>
        </w:rPr>
      </w:pPr>
      <w:r w:rsidRPr="00C27D77">
        <w:rPr>
          <w:rFonts w:cs="Times New Roman"/>
          <w:sz w:val="24"/>
          <w:szCs w:val="24"/>
        </w:rPr>
        <w:t>Согласно нормативным показателям минимально допустимого уровня обеспеченности объектами в области культуры и искусства, изложенным в РНГП ВО, для городских поселений:</w:t>
      </w:r>
    </w:p>
    <w:p w:rsidR="000C1EAF" w:rsidRPr="00C27D77" w:rsidRDefault="00620633" w:rsidP="00245BAB">
      <w:pPr>
        <w:numPr>
          <w:ilvl w:val="0"/>
          <w:numId w:val="55"/>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27D77">
        <w:rPr>
          <w:rFonts w:eastAsia="Calibri" w:cs="Times New Roman"/>
          <w:sz w:val="24"/>
          <w:szCs w:val="24"/>
          <w:lang w:eastAsia="ru-RU"/>
        </w:rPr>
        <w:t xml:space="preserve">Для </w:t>
      </w:r>
      <w:r w:rsidRPr="00C27D77">
        <w:rPr>
          <w:rFonts w:eastAsia="Calibri" w:cs="Times New Roman"/>
          <w:b/>
          <w:i/>
          <w:sz w:val="24"/>
          <w:szCs w:val="24"/>
          <w:lang w:eastAsia="ru-RU"/>
        </w:rPr>
        <w:t>общедоступной библиотеки с детским отделением</w:t>
      </w:r>
      <w:r w:rsidR="000C1EAF" w:rsidRPr="00C27D77">
        <w:rPr>
          <w:rFonts w:eastAsia="Calibri" w:cs="Times New Roman"/>
          <w:b/>
          <w:i/>
          <w:sz w:val="24"/>
          <w:szCs w:val="24"/>
          <w:lang w:eastAsia="ru-RU"/>
        </w:rPr>
        <w:t>,</w:t>
      </w:r>
      <w:r w:rsidRPr="00C27D77">
        <w:rPr>
          <w:rFonts w:eastAsia="Calibri" w:cs="Times New Roman"/>
          <w:b/>
          <w:i/>
          <w:sz w:val="24"/>
          <w:szCs w:val="24"/>
          <w:lang w:eastAsia="ru-RU"/>
        </w:rPr>
        <w:t xml:space="preserve"> </w:t>
      </w:r>
      <w:r w:rsidR="000C1EAF" w:rsidRPr="00C27D77">
        <w:rPr>
          <w:rFonts w:eastAsia="Calibri" w:cs="Times New Roman"/>
          <w:sz w:val="24"/>
          <w:szCs w:val="24"/>
          <w:lang w:eastAsia="ru-RU"/>
        </w:rPr>
        <w:t>расположенной в административном центре сельского поселения - 1 объект независимо от количества населения.</w:t>
      </w:r>
    </w:p>
    <w:p w:rsidR="00620633" w:rsidRPr="00C27D77" w:rsidRDefault="00620633" w:rsidP="00245BAB">
      <w:pPr>
        <w:numPr>
          <w:ilvl w:val="0"/>
          <w:numId w:val="55"/>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27D77">
        <w:rPr>
          <w:rFonts w:eastAsia="Calibri" w:cs="Times New Roman"/>
          <w:sz w:val="24"/>
          <w:szCs w:val="24"/>
          <w:lang w:eastAsia="ru-RU"/>
        </w:rPr>
        <w:t xml:space="preserve">Для </w:t>
      </w:r>
      <w:r w:rsidRPr="00C27D77">
        <w:rPr>
          <w:rFonts w:eastAsia="Calibri" w:cs="Times New Roman"/>
          <w:b/>
          <w:i/>
          <w:sz w:val="24"/>
          <w:szCs w:val="24"/>
          <w:lang w:eastAsia="ru-RU"/>
        </w:rPr>
        <w:t>муниципальных учреждений культуры клубного типа, расположенных в административном центре поселения</w:t>
      </w:r>
      <w:r w:rsidRPr="00C27D77">
        <w:rPr>
          <w:rFonts w:eastAsia="Calibri" w:cs="Times New Roman"/>
          <w:sz w:val="24"/>
          <w:szCs w:val="24"/>
          <w:lang w:eastAsia="ru-RU"/>
        </w:rPr>
        <w:t xml:space="preserve"> – </w:t>
      </w:r>
      <w:r w:rsidR="000C1EAF" w:rsidRPr="00C27D77">
        <w:rPr>
          <w:rFonts w:eastAsia="Calibri" w:cs="Times New Roman"/>
          <w:sz w:val="24"/>
          <w:szCs w:val="24"/>
          <w:lang w:eastAsia="ru-RU"/>
        </w:rPr>
        <w:t>1</w:t>
      </w:r>
      <w:r w:rsidRPr="00C27D77">
        <w:rPr>
          <w:rFonts w:eastAsia="Calibri" w:cs="Times New Roman"/>
          <w:sz w:val="24"/>
          <w:szCs w:val="24"/>
          <w:lang w:eastAsia="ru-RU"/>
        </w:rPr>
        <w:t xml:space="preserve"> объект.</w:t>
      </w:r>
    </w:p>
    <w:p w:rsidR="000C1EAF" w:rsidRPr="00C27D77" w:rsidRDefault="000C1EAF" w:rsidP="000C1EAF">
      <w:pPr>
        <w:tabs>
          <w:tab w:val="left" w:pos="851"/>
        </w:tabs>
        <w:autoSpaceDE w:val="0"/>
        <w:autoSpaceDN w:val="0"/>
        <w:adjustRightInd w:val="0"/>
        <w:spacing w:after="0" w:line="240" w:lineRule="auto"/>
        <w:ind w:left="567"/>
        <w:jc w:val="both"/>
        <w:rPr>
          <w:rFonts w:eastAsia="Calibri" w:cs="Times New Roman"/>
          <w:sz w:val="24"/>
          <w:szCs w:val="24"/>
          <w:lang w:eastAsia="ru-RU"/>
        </w:rPr>
      </w:pPr>
    </w:p>
    <w:p w:rsidR="00620633" w:rsidRPr="00C27D77" w:rsidRDefault="00620633" w:rsidP="00620633">
      <w:pPr>
        <w:spacing w:after="0"/>
        <w:ind w:firstLine="567"/>
        <w:jc w:val="both"/>
        <w:rPr>
          <w:rFonts w:cs="Times New Roman"/>
          <w:sz w:val="24"/>
          <w:szCs w:val="24"/>
        </w:rPr>
      </w:pPr>
      <w:r w:rsidRPr="00C27D77">
        <w:rPr>
          <w:rFonts w:cs="Times New Roman"/>
          <w:sz w:val="24"/>
          <w:szCs w:val="24"/>
        </w:rPr>
        <w:t>Максимально допустимый уровень территориальной доступности объектов в</w:t>
      </w:r>
      <w:r w:rsidRPr="00C27D77">
        <w:rPr>
          <w:rFonts w:eastAsia="Calibri" w:cs="Times New Roman"/>
          <w:sz w:val="24"/>
          <w:szCs w:val="24"/>
          <w:lang w:eastAsia="ru-RU"/>
        </w:rPr>
        <w:t xml:space="preserve"> области культуры и искусства</w:t>
      </w:r>
      <w:r w:rsidRPr="00C27D77">
        <w:rPr>
          <w:rFonts w:cs="Times New Roman"/>
          <w:sz w:val="24"/>
          <w:szCs w:val="24"/>
        </w:rPr>
        <w:t xml:space="preserve"> для </w:t>
      </w:r>
      <w:r w:rsidR="000C1EAF" w:rsidRPr="00C27D77">
        <w:rPr>
          <w:rFonts w:cs="Times New Roman"/>
          <w:sz w:val="24"/>
          <w:szCs w:val="24"/>
        </w:rPr>
        <w:t>сельских</w:t>
      </w:r>
      <w:r w:rsidRPr="00C27D77">
        <w:rPr>
          <w:rFonts w:cs="Times New Roman"/>
          <w:sz w:val="24"/>
          <w:szCs w:val="24"/>
        </w:rPr>
        <w:t xml:space="preserve"> поселений, согласно РНГП, принимается: 15-30 минут.</w:t>
      </w:r>
    </w:p>
    <w:p w:rsidR="008A0430" w:rsidRPr="00C27D77" w:rsidRDefault="008A0430" w:rsidP="008A0430">
      <w:pPr>
        <w:spacing w:after="0"/>
        <w:ind w:firstLine="567"/>
        <w:jc w:val="both"/>
        <w:rPr>
          <w:rFonts w:cs="Times New Roman"/>
          <w:sz w:val="24"/>
          <w:szCs w:val="24"/>
        </w:rPr>
      </w:pPr>
      <w:r w:rsidRPr="00C27D77">
        <w:rPr>
          <w:rFonts w:cs="Times New Roman"/>
          <w:sz w:val="24"/>
          <w:szCs w:val="24"/>
        </w:rPr>
        <w:t xml:space="preserve">Расчет показателей минимально допустимого уровня обеспеченности жителей </w:t>
      </w:r>
      <w:r w:rsidR="00C27D77" w:rsidRPr="00C27D77">
        <w:rPr>
          <w:rFonts w:cs="Times New Roman"/>
          <w:sz w:val="24"/>
          <w:szCs w:val="24"/>
        </w:rPr>
        <w:t>Борщево-</w:t>
      </w:r>
      <w:proofErr w:type="spellStart"/>
      <w:r w:rsidR="00C27D77" w:rsidRPr="00C27D77">
        <w:rPr>
          <w:rFonts w:cs="Times New Roman"/>
          <w:sz w:val="24"/>
          <w:szCs w:val="24"/>
        </w:rPr>
        <w:t>Песковского</w:t>
      </w:r>
      <w:proofErr w:type="spellEnd"/>
      <w:r w:rsidR="00620633" w:rsidRPr="00C27D77">
        <w:rPr>
          <w:rFonts w:cs="Times New Roman"/>
          <w:sz w:val="24"/>
          <w:szCs w:val="24"/>
        </w:rPr>
        <w:t xml:space="preserve"> сельского поселения </w:t>
      </w:r>
      <w:r w:rsidRPr="00C27D77">
        <w:rPr>
          <w:rFonts w:cs="Times New Roman"/>
          <w:sz w:val="24"/>
          <w:szCs w:val="24"/>
        </w:rPr>
        <w:t>в объектах в</w:t>
      </w:r>
      <w:r w:rsidRPr="00C27D77">
        <w:rPr>
          <w:rFonts w:eastAsia="Calibri" w:cs="Times New Roman"/>
          <w:sz w:val="24"/>
          <w:szCs w:val="24"/>
          <w:lang w:eastAsia="ru-RU"/>
        </w:rPr>
        <w:t xml:space="preserve"> области культуры и искусства представлен в таблице ниже, и</w:t>
      </w:r>
      <w:r w:rsidRPr="00C27D77">
        <w:rPr>
          <w:rFonts w:cs="Times New Roman"/>
          <w:sz w:val="24"/>
          <w:szCs w:val="24"/>
        </w:rPr>
        <w:t xml:space="preserve">сходя из численности населения </w:t>
      </w:r>
      <w:r w:rsidR="000C1EAF" w:rsidRPr="00C27D77">
        <w:rPr>
          <w:rFonts w:cs="Times New Roman"/>
          <w:sz w:val="24"/>
          <w:szCs w:val="24"/>
        </w:rPr>
        <w:t>поселения</w:t>
      </w:r>
      <w:r w:rsidRPr="00C27D77">
        <w:rPr>
          <w:rFonts w:cs="Times New Roman"/>
          <w:sz w:val="24"/>
          <w:szCs w:val="24"/>
        </w:rPr>
        <w:t xml:space="preserve"> (</w:t>
      </w:r>
      <w:r w:rsidR="00C27D77" w:rsidRPr="00C27D77">
        <w:rPr>
          <w:rFonts w:cs="Times New Roman"/>
          <w:sz w:val="24"/>
          <w:szCs w:val="24"/>
        </w:rPr>
        <w:t>529</w:t>
      </w:r>
      <w:r w:rsidRPr="00C27D77">
        <w:rPr>
          <w:rFonts w:cs="Times New Roman"/>
          <w:sz w:val="24"/>
          <w:szCs w:val="24"/>
        </w:rPr>
        <w:t xml:space="preserve"> чел. на 01.</w:t>
      </w:r>
      <w:r w:rsidR="00C27D77" w:rsidRPr="00C27D77">
        <w:rPr>
          <w:rFonts w:cs="Times New Roman"/>
          <w:sz w:val="24"/>
          <w:szCs w:val="24"/>
        </w:rPr>
        <w:t>01</w:t>
      </w:r>
      <w:r w:rsidRPr="00C27D77">
        <w:rPr>
          <w:rFonts w:cs="Times New Roman"/>
          <w:sz w:val="24"/>
          <w:szCs w:val="24"/>
        </w:rPr>
        <w:t>.202</w:t>
      </w:r>
      <w:r w:rsidR="00275EAD" w:rsidRPr="00C27D77">
        <w:rPr>
          <w:rFonts w:cs="Times New Roman"/>
          <w:sz w:val="24"/>
          <w:szCs w:val="24"/>
        </w:rPr>
        <w:t>3</w:t>
      </w:r>
      <w:r w:rsidRPr="00C27D77">
        <w:rPr>
          <w:rFonts w:cs="Times New Roman"/>
          <w:sz w:val="24"/>
          <w:szCs w:val="24"/>
        </w:rPr>
        <w:t xml:space="preserve"> г.):</w:t>
      </w:r>
    </w:p>
    <w:p w:rsidR="002E182C" w:rsidRPr="00C27D77" w:rsidRDefault="002E182C" w:rsidP="002E182C">
      <w:pPr>
        <w:spacing w:after="0"/>
        <w:ind w:firstLine="567"/>
        <w:jc w:val="both"/>
        <w:rPr>
          <w:rFonts w:cs="Times New Roman"/>
          <w:sz w:val="24"/>
          <w:szCs w:val="24"/>
        </w:rPr>
      </w:pPr>
    </w:p>
    <w:p w:rsidR="008A0430" w:rsidRPr="00C27D77" w:rsidRDefault="008A0430" w:rsidP="008A0430">
      <w:pPr>
        <w:spacing w:after="0"/>
        <w:jc w:val="center"/>
        <w:rPr>
          <w:rFonts w:cs="Times New Roman"/>
          <w:b/>
          <w:sz w:val="24"/>
          <w:szCs w:val="24"/>
        </w:rPr>
      </w:pPr>
      <w:r w:rsidRPr="00C27D77">
        <w:rPr>
          <w:rFonts w:cs="Times New Roman"/>
          <w:b/>
          <w:sz w:val="24"/>
          <w:szCs w:val="24"/>
        </w:rPr>
        <w:t xml:space="preserve">Расчет показателей минимально допустимого уровня обеспеченности жителей </w:t>
      </w:r>
      <w:r w:rsidR="00C27D77" w:rsidRPr="00C27D77">
        <w:rPr>
          <w:rFonts w:cs="Times New Roman"/>
          <w:b/>
          <w:sz w:val="24"/>
          <w:szCs w:val="24"/>
        </w:rPr>
        <w:t>Борщево-</w:t>
      </w:r>
      <w:proofErr w:type="spellStart"/>
      <w:r w:rsidR="00C27D77" w:rsidRPr="00C27D77">
        <w:rPr>
          <w:rFonts w:cs="Times New Roman"/>
          <w:b/>
          <w:sz w:val="24"/>
          <w:szCs w:val="24"/>
        </w:rPr>
        <w:t>Песковского</w:t>
      </w:r>
      <w:proofErr w:type="spellEnd"/>
      <w:r w:rsidR="00620633" w:rsidRPr="00C27D77">
        <w:rPr>
          <w:rFonts w:cs="Times New Roman"/>
          <w:b/>
          <w:sz w:val="24"/>
          <w:szCs w:val="24"/>
        </w:rPr>
        <w:t xml:space="preserve"> сельского поселения </w:t>
      </w:r>
      <w:r w:rsidRPr="00C27D77">
        <w:rPr>
          <w:rFonts w:cs="Times New Roman"/>
          <w:b/>
          <w:sz w:val="24"/>
          <w:szCs w:val="24"/>
        </w:rPr>
        <w:t xml:space="preserve">объектами </w:t>
      </w:r>
      <w:r w:rsidRPr="00C27D77">
        <w:rPr>
          <w:rFonts w:eastAsia="Calibri" w:cs="Times New Roman"/>
          <w:b/>
          <w:sz w:val="24"/>
          <w:szCs w:val="24"/>
          <w:lang w:eastAsia="ru-RU"/>
        </w:rPr>
        <w:t>культуры и искусства</w:t>
      </w:r>
    </w:p>
    <w:tbl>
      <w:tblPr>
        <w:tblW w:w="935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4111"/>
        <w:gridCol w:w="992"/>
        <w:gridCol w:w="1701"/>
        <w:gridCol w:w="1843"/>
      </w:tblGrid>
      <w:tr w:rsidR="008E4B06" w:rsidRPr="00B52382" w:rsidTr="008A0430">
        <w:trPr>
          <w:cantSplit/>
          <w:trHeight w:val="597"/>
        </w:trPr>
        <w:tc>
          <w:tcPr>
            <w:tcW w:w="704" w:type="dxa"/>
            <w:shd w:val="clear" w:color="auto" w:fill="D9D9D9" w:themeFill="background1" w:themeFillShade="D9"/>
            <w:vAlign w:val="center"/>
            <w:hideMark/>
          </w:tcPr>
          <w:p w:rsidR="008A0430" w:rsidRPr="00B52382" w:rsidRDefault="008A0430" w:rsidP="008A0430">
            <w:pPr>
              <w:spacing w:after="0" w:line="240" w:lineRule="auto"/>
              <w:jc w:val="center"/>
              <w:rPr>
                <w:rFonts w:cs="Times New Roman"/>
                <w:b/>
                <w:bCs/>
                <w:sz w:val="20"/>
                <w:szCs w:val="20"/>
              </w:rPr>
            </w:pPr>
            <w:r w:rsidRPr="00B52382">
              <w:rPr>
                <w:rFonts w:cs="Times New Roman"/>
                <w:b/>
                <w:bCs/>
                <w:sz w:val="20"/>
                <w:szCs w:val="20"/>
              </w:rPr>
              <w:t>№ п/п</w:t>
            </w:r>
          </w:p>
        </w:tc>
        <w:tc>
          <w:tcPr>
            <w:tcW w:w="4111" w:type="dxa"/>
            <w:shd w:val="clear" w:color="auto" w:fill="D9D9D9" w:themeFill="background1" w:themeFillShade="D9"/>
            <w:vAlign w:val="center"/>
            <w:hideMark/>
          </w:tcPr>
          <w:p w:rsidR="008A0430" w:rsidRPr="00B52382" w:rsidRDefault="008A0430" w:rsidP="008A0430">
            <w:pPr>
              <w:spacing w:after="0" w:line="240" w:lineRule="auto"/>
              <w:jc w:val="center"/>
              <w:rPr>
                <w:rFonts w:cs="Times New Roman"/>
                <w:b/>
                <w:bCs/>
                <w:sz w:val="20"/>
                <w:szCs w:val="20"/>
              </w:rPr>
            </w:pPr>
            <w:r w:rsidRPr="00B52382">
              <w:rPr>
                <w:rFonts w:cs="Times New Roman"/>
                <w:b/>
                <w:bCs/>
                <w:sz w:val="20"/>
                <w:szCs w:val="20"/>
              </w:rPr>
              <w:t>Наименование объекта</w:t>
            </w:r>
          </w:p>
        </w:tc>
        <w:tc>
          <w:tcPr>
            <w:tcW w:w="992" w:type="dxa"/>
            <w:shd w:val="clear" w:color="auto" w:fill="D9D9D9" w:themeFill="background1" w:themeFillShade="D9"/>
            <w:vAlign w:val="center"/>
          </w:tcPr>
          <w:p w:rsidR="008A0430" w:rsidRPr="00B52382" w:rsidRDefault="008A0430" w:rsidP="008A0430">
            <w:pPr>
              <w:spacing w:after="0" w:line="240" w:lineRule="auto"/>
              <w:jc w:val="center"/>
              <w:rPr>
                <w:rFonts w:cs="Times New Roman"/>
                <w:b/>
                <w:sz w:val="20"/>
                <w:szCs w:val="20"/>
              </w:rPr>
            </w:pPr>
            <w:r w:rsidRPr="00B52382">
              <w:rPr>
                <w:rFonts w:cs="Times New Roman"/>
                <w:b/>
                <w:sz w:val="20"/>
                <w:szCs w:val="20"/>
              </w:rPr>
              <w:t>Ед. изм.</w:t>
            </w:r>
          </w:p>
        </w:tc>
        <w:tc>
          <w:tcPr>
            <w:tcW w:w="1701" w:type="dxa"/>
            <w:shd w:val="clear" w:color="auto" w:fill="D9D9D9" w:themeFill="background1" w:themeFillShade="D9"/>
            <w:vAlign w:val="center"/>
          </w:tcPr>
          <w:p w:rsidR="008A0430" w:rsidRPr="00B52382" w:rsidRDefault="008A0430" w:rsidP="008A0430">
            <w:pPr>
              <w:spacing w:after="0" w:line="240" w:lineRule="auto"/>
              <w:ind w:left="-108" w:right="-108" w:firstLine="108"/>
              <w:jc w:val="center"/>
              <w:rPr>
                <w:rFonts w:cs="Times New Roman"/>
                <w:b/>
                <w:sz w:val="20"/>
                <w:szCs w:val="20"/>
              </w:rPr>
            </w:pPr>
            <w:r w:rsidRPr="00B52382">
              <w:rPr>
                <w:rFonts w:cs="Times New Roman"/>
                <w:b/>
                <w:sz w:val="20"/>
                <w:szCs w:val="20"/>
              </w:rPr>
              <w:t>Фактические показатели</w:t>
            </w:r>
          </w:p>
        </w:tc>
        <w:tc>
          <w:tcPr>
            <w:tcW w:w="1843" w:type="dxa"/>
            <w:shd w:val="clear" w:color="auto" w:fill="D9D9D9" w:themeFill="background1" w:themeFillShade="D9"/>
            <w:vAlign w:val="center"/>
          </w:tcPr>
          <w:p w:rsidR="008A0430" w:rsidRPr="00B52382" w:rsidRDefault="008A0430" w:rsidP="008A0430">
            <w:pPr>
              <w:spacing w:after="0" w:line="240" w:lineRule="auto"/>
              <w:ind w:left="-108" w:right="-108"/>
              <w:jc w:val="center"/>
              <w:rPr>
                <w:rFonts w:cs="Times New Roman"/>
                <w:b/>
                <w:sz w:val="20"/>
                <w:szCs w:val="20"/>
              </w:rPr>
            </w:pPr>
            <w:r w:rsidRPr="00B52382">
              <w:rPr>
                <w:rFonts w:cs="Times New Roman"/>
                <w:b/>
                <w:sz w:val="20"/>
                <w:szCs w:val="20"/>
              </w:rPr>
              <w:t>Нормативные показатели</w:t>
            </w:r>
          </w:p>
        </w:tc>
      </w:tr>
      <w:tr w:rsidR="008E4B06" w:rsidRPr="00B52382" w:rsidTr="00620633">
        <w:trPr>
          <w:trHeight w:val="70"/>
        </w:trPr>
        <w:tc>
          <w:tcPr>
            <w:tcW w:w="704" w:type="dxa"/>
            <w:shd w:val="clear" w:color="auto" w:fill="auto"/>
            <w:vAlign w:val="center"/>
            <w:hideMark/>
          </w:tcPr>
          <w:p w:rsidR="008A0430" w:rsidRPr="00B52382" w:rsidRDefault="008A0430" w:rsidP="00245BAB">
            <w:pPr>
              <w:pStyle w:val="ab"/>
              <w:numPr>
                <w:ilvl w:val="0"/>
                <w:numId w:val="56"/>
              </w:numPr>
              <w:ind w:left="0" w:firstLine="0"/>
              <w:jc w:val="center"/>
              <w:rPr>
                <w:sz w:val="20"/>
                <w:szCs w:val="20"/>
              </w:rPr>
            </w:pPr>
          </w:p>
        </w:tc>
        <w:tc>
          <w:tcPr>
            <w:tcW w:w="4111" w:type="dxa"/>
            <w:shd w:val="clear" w:color="auto" w:fill="auto"/>
            <w:vAlign w:val="center"/>
            <w:hideMark/>
          </w:tcPr>
          <w:p w:rsidR="008A0430" w:rsidRPr="00B52382" w:rsidRDefault="008A0430" w:rsidP="008A0430">
            <w:pPr>
              <w:spacing w:after="0" w:line="240" w:lineRule="auto"/>
              <w:rPr>
                <w:rFonts w:cs="Times New Roman"/>
                <w:sz w:val="20"/>
                <w:szCs w:val="20"/>
              </w:rPr>
            </w:pPr>
            <w:r w:rsidRPr="00B52382">
              <w:rPr>
                <w:rFonts w:eastAsia="Calibri" w:cs="Times New Roman"/>
                <w:sz w:val="20"/>
                <w:szCs w:val="20"/>
                <w:lang w:eastAsia="ru-RU"/>
              </w:rPr>
              <w:t>Общедоступные библиотеки с детским отделением</w:t>
            </w:r>
          </w:p>
        </w:tc>
        <w:tc>
          <w:tcPr>
            <w:tcW w:w="992" w:type="dxa"/>
            <w:shd w:val="clear" w:color="auto" w:fill="auto"/>
            <w:vAlign w:val="center"/>
          </w:tcPr>
          <w:p w:rsidR="008A0430" w:rsidRPr="00B52382" w:rsidRDefault="008A0430" w:rsidP="008A0430">
            <w:pPr>
              <w:spacing w:after="0" w:line="240" w:lineRule="auto"/>
              <w:jc w:val="center"/>
              <w:rPr>
                <w:rFonts w:cs="Times New Roman"/>
                <w:sz w:val="20"/>
                <w:szCs w:val="20"/>
              </w:rPr>
            </w:pPr>
            <w:r w:rsidRPr="00B52382">
              <w:rPr>
                <w:rFonts w:cs="Times New Roman"/>
                <w:sz w:val="20"/>
                <w:szCs w:val="20"/>
              </w:rPr>
              <w:t>объект</w:t>
            </w:r>
          </w:p>
        </w:tc>
        <w:tc>
          <w:tcPr>
            <w:tcW w:w="1701" w:type="dxa"/>
            <w:shd w:val="clear" w:color="auto" w:fill="auto"/>
            <w:vAlign w:val="center"/>
          </w:tcPr>
          <w:p w:rsidR="008A0430" w:rsidRPr="00B52382" w:rsidRDefault="008A0430" w:rsidP="000C1EAF">
            <w:pPr>
              <w:spacing w:after="0" w:line="240" w:lineRule="auto"/>
              <w:jc w:val="center"/>
              <w:rPr>
                <w:rFonts w:cs="Times New Roman"/>
                <w:sz w:val="20"/>
                <w:szCs w:val="20"/>
              </w:rPr>
            </w:pPr>
            <w:r w:rsidRPr="00B52382">
              <w:rPr>
                <w:rFonts w:cs="Times New Roman"/>
                <w:sz w:val="20"/>
                <w:szCs w:val="20"/>
              </w:rPr>
              <w:t>Обслуживающих детей -</w:t>
            </w:r>
            <w:r w:rsidR="000C1EAF" w:rsidRPr="00B52382">
              <w:rPr>
                <w:rFonts w:cs="Times New Roman"/>
                <w:sz w:val="20"/>
                <w:szCs w:val="20"/>
              </w:rPr>
              <w:t>1</w:t>
            </w:r>
          </w:p>
        </w:tc>
        <w:tc>
          <w:tcPr>
            <w:tcW w:w="1843" w:type="dxa"/>
            <w:shd w:val="clear" w:color="auto" w:fill="D9D9D9" w:themeFill="background1" w:themeFillShade="D9"/>
            <w:vAlign w:val="center"/>
          </w:tcPr>
          <w:p w:rsidR="008A0430" w:rsidRPr="00B52382" w:rsidRDefault="008A0430" w:rsidP="008A0430">
            <w:pPr>
              <w:spacing w:after="0" w:line="240" w:lineRule="auto"/>
              <w:jc w:val="center"/>
              <w:rPr>
                <w:rFonts w:cs="Times New Roman"/>
                <w:sz w:val="20"/>
                <w:szCs w:val="20"/>
              </w:rPr>
            </w:pPr>
            <w:r w:rsidRPr="00B52382">
              <w:rPr>
                <w:rFonts w:cs="Times New Roman"/>
                <w:sz w:val="20"/>
                <w:szCs w:val="20"/>
              </w:rPr>
              <w:t>1</w:t>
            </w:r>
          </w:p>
        </w:tc>
      </w:tr>
      <w:tr w:rsidR="008E4B06" w:rsidRPr="00B52382" w:rsidTr="008A0430">
        <w:trPr>
          <w:trHeight w:val="268"/>
        </w:trPr>
        <w:tc>
          <w:tcPr>
            <w:tcW w:w="704" w:type="dxa"/>
            <w:shd w:val="clear" w:color="auto" w:fill="auto"/>
            <w:vAlign w:val="center"/>
          </w:tcPr>
          <w:p w:rsidR="008A0430" w:rsidRPr="00B52382" w:rsidRDefault="008A0430" w:rsidP="00245BAB">
            <w:pPr>
              <w:pStyle w:val="ab"/>
              <w:numPr>
                <w:ilvl w:val="0"/>
                <w:numId w:val="56"/>
              </w:numPr>
              <w:ind w:left="0" w:firstLine="0"/>
              <w:jc w:val="center"/>
              <w:rPr>
                <w:sz w:val="20"/>
                <w:szCs w:val="20"/>
              </w:rPr>
            </w:pPr>
          </w:p>
        </w:tc>
        <w:tc>
          <w:tcPr>
            <w:tcW w:w="4111" w:type="dxa"/>
            <w:shd w:val="clear" w:color="auto" w:fill="auto"/>
            <w:vAlign w:val="center"/>
          </w:tcPr>
          <w:p w:rsidR="008A0430" w:rsidRPr="00B52382" w:rsidRDefault="008A0430" w:rsidP="008A0430">
            <w:pPr>
              <w:spacing w:after="0" w:line="240" w:lineRule="auto"/>
              <w:rPr>
                <w:rFonts w:eastAsia="Calibri" w:cs="Times New Roman"/>
                <w:sz w:val="20"/>
                <w:szCs w:val="20"/>
                <w:lang w:eastAsia="ru-RU"/>
              </w:rPr>
            </w:pPr>
            <w:r w:rsidRPr="00B52382">
              <w:rPr>
                <w:rFonts w:eastAsia="Calibri" w:cs="Times New Roman"/>
                <w:sz w:val="20"/>
                <w:szCs w:val="20"/>
                <w:lang w:eastAsia="ru-RU"/>
              </w:rPr>
              <w:t>Муниципальные учреждения культуры клубного типа</w:t>
            </w:r>
          </w:p>
        </w:tc>
        <w:tc>
          <w:tcPr>
            <w:tcW w:w="992" w:type="dxa"/>
            <w:shd w:val="clear" w:color="auto" w:fill="auto"/>
            <w:vAlign w:val="center"/>
          </w:tcPr>
          <w:p w:rsidR="008A0430" w:rsidRPr="00B52382" w:rsidRDefault="008A0430" w:rsidP="008A0430">
            <w:pPr>
              <w:spacing w:after="0" w:line="240" w:lineRule="auto"/>
              <w:jc w:val="center"/>
              <w:rPr>
                <w:rFonts w:cs="Times New Roman"/>
                <w:sz w:val="20"/>
                <w:szCs w:val="20"/>
              </w:rPr>
            </w:pPr>
            <w:r w:rsidRPr="00B52382">
              <w:rPr>
                <w:rFonts w:cs="Times New Roman"/>
                <w:sz w:val="20"/>
                <w:szCs w:val="20"/>
              </w:rPr>
              <w:t>объект</w:t>
            </w:r>
          </w:p>
        </w:tc>
        <w:tc>
          <w:tcPr>
            <w:tcW w:w="1701" w:type="dxa"/>
            <w:shd w:val="clear" w:color="auto" w:fill="auto"/>
            <w:vAlign w:val="center"/>
          </w:tcPr>
          <w:p w:rsidR="008A0430" w:rsidRPr="00B52382" w:rsidRDefault="008A0430" w:rsidP="008A0430">
            <w:pPr>
              <w:spacing w:after="0" w:line="240" w:lineRule="auto"/>
              <w:jc w:val="center"/>
              <w:rPr>
                <w:rFonts w:cs="Times New Roman"/>
                <w:sz w:val="20"/>
                <w:szCs w:val="20"/>
              </w:rPr>
            </w:pPr>
            <w:r w:rsidRPr="00B52382">
              <w:rPr>
                <w:rFonts w:cs="Times New Roman"/>
                <w:sz w:val="20"/>
                <w:szCs w:val="20"/>
              </w:rPr>
              <w:t>1</w:t>
            </w:r>
          </w:p>
        </w:tc>
        <w:tc>
          <w:tcPr>
            <w:tcW w:w="1843" w:type="dxa"/>
            <w:shd w:val="clear" w:color="auto" w:fill="D9D9D9" w:themeFill="background1" w:themeFillShade="D9"/>
            <w:vAlign w:val="center"/>
          </w:tcPr>
          <w:p w:rsidR="008A0430" w:rsidRPr="00B52382" w:rsidRDefault="000C1EAF" w:rsidP="008A0430">
            <w:pPr>
              <w:spacing w:after="0" w:line="240" w:lineRule="auto"/>
              <w:jc w:val="center"/>
              <w:rPr>
                <w:rFonts w:cs="Times New Roman"/>
                <w:sz w:val="20"/>
                <w:szCs w:val="20"/>
              </w:rPr>
            </w:pPr>
            <w:r w:rsidRPr="00B52382">
              <w:rPr>
                <w:rFonts w:cs="Times New Roman"/>
                <w:sz w:val="20"/>
                <w:szCs w:val="20"/>
              </w:rPr>
              <w:t>1</w:t>
            </w:r>
            <w:r w:rsidR="008A0430" w:rsidRPr="00B52382">
              <w:rPr>
                <w:rFonts w:cs="Times New Roman"/>
                <w:sz w:val="20"/>
                <w:szCs w:val="20"/>
              </w:rPr>
              <w:t xml:space="preserve"> </w:t>
            </w:r>
          </w:p>
        </w:tc>
      </w:tr>
    </w:tbl>
    <w:p w:rsidR="008A0430" w:rsidRPr="00C27D77" w:rsidRDefault="008A0430" w:rsidP="008A0430">
      <w:pPr>
        <w:spacing w:after="0"/>
        <w:ind w:firstLine="567"/>
        <w:rPr>
          <w:rFonts w:cs="Times New Roman"/>
          <w:sz w:val="24"/>
          <w:szCs w:val="24"/>
        </w:rPr>
      </w:pPr>
    </w:p>
    <w:p w:rsidR="008A0430" w:rsidRPr="00C27D77" w:rsidRDefault="008A0430" w:rsidP="00275EAD">
      <w:pPr>
        <w:spacing w:after="0"/>
        <w:ind w:firstLine="567"/>
        <w:jc w:val="both"/>
        <w:rPr>
          <w:rFonts w:cs="Times New Roman"/>
          <w:i/>
          <w:sz w:val="24"/>
          <w:szCs w:val="24"/>
        </w:rPr>
      </w:pPr>
      <w:r w:rsidRPr="00C27D77">
        <w:rPr>
          <w:rFonts w:cs="Times New Roman"/>
          <w:b/>
          <w:i/>
          <w:sz w:val="24"/>
          <w:szCs w:val="24"/>
        </w:rPr>
        <w:t>Выводы</w:t>
      </w:r>
      <w:proofErr w:type="gramStart"/>
      <w:r w:rsidRPr="00C27D77">
        <w:rPr>
          <w:rFonts w:cs="Times New Roman"/>
          <w:b/>
          <w:i/>
          <w:sz w:val="24"/>
          <w:szCs w:val="24"/>
        </w:rPr>
        <w:t xml:space="preserve">: </w:t>
      </w:r>
      <w:r w:rsidRPr="00C27D77">
        <w:rPr>
          <w:rFonts w:cs="Times New Roman"/>
          <w:i/>
          <w:sz w:val="24"/>
          <w:szCs w:val="24"/>
        </w:rPr>
        <w:t>Как</w:t>
      </w:r>
      <w:proofErr w:type="gramEnd"/>
      <w:r w:rsidRPr="00C27D77">
        <w:rPr>
          <w:rFonts w:cs="Times New Roman"/>
          <w:i/>
          <w:sz w:val="24"/>
          <w:szCs w:val="24"/>
        </w:rPr>
        <w:t xml:space="preserve"> видно из расчётов, уровень обеспеченности</w:t>
      </w:r>
      <w:r w:rsidR="00C27D77" w:rsidRPr="00C27D77">
        <w:t xml:space="preserve"> </w:t>
      </w:r>
      <w:r w:rsidR="00C27D77" w:rsidRPr="00C27D77">
        <w:rPr>
          <w:rFonts w:cs="Times New Roman"/>
          <w:i/>
          <w:sz w:val="24"/>
          <w:szCs w:val="24"/>
        </w:rPr>
        <w:t>Борщево-</w:t>
      </w:r>
      <w:proofErr w:type="spellStart"/>
      <w:r w:rsidR="00C27D77" w:rsidRPr="00C27D77">
        <w:rPr>
          <w:rFonts w:cs="Times New Roman"/>
          <w:i/>
          <w:sz w:val="24"/>
          <w:szCs w:val="24"/>
        </w:rPr>
        <w:t>Песковского</w:t>
      </w:r>
      <w:proofErr w:type="spellEnd"/>
      <w:r w:rsidR="00C27D77" w:rsidRPr="00C27D77">
        <w:rPr>
          <w:rFonts w:cs="Times New Roman"/>
          <w:i/>
          <w:sz w:val="24"/>
          <w:szCs w:val="24"/>
        </w:rPr>
        <w:t xml:space="preserve"> </w:t>
      </w:r>
      <w:r w:rsidR="00620633" w:rsidRPr="00C27D77">
        <w:rPr>
          <w:rFonts w:cs="Times New Roman"/>
          <w:i/>
          <w:sz w:val="24"/>
          <w:szCs w:val="24"/>
        </w:rPr>
        <w:t>сельского поселения</w:t>
      </w:r>
      <w:r w:rsidRPr="00C27D77">
        <w:rPr>
          <w:rFonts w:cs="Times New Roman"/>
          <w:i/>
          <w:sz w:val="24"/>
          <w:szCs w:val="24"/>
        </w:rPr>
        <w:t xml:space="preserve"> объектами в</w:t>
      </w:r>
      <w:r w:rsidRPr="00C27D77">
        <w:rPr>
          <w:rFonts w:eastAsia="Calibri" w:cs="Times New Roman"/>
          <w:i/>
          <w:sz w:val="24"/>
          <w:szCs w:val="24"/>
          <w:lang w:eastAsia="ru-RU"/>
        </w:rPr>
        <w:t xml:space="preserve"> области культуры и искусства фактически соответствует нормативам.</w:t>
      </w:r>
    </w:p>
    <w:p w:rsidR="008A0430" w:rsidRPr="00C27D77" w:rsidRDefault="008A0430" w:rsidP="008A0430">
      <w:pPr>
        <w:spacing w:after="0"/>
        <w:ind w:firstLine="567"/>
        <w:jc w:val="both"/>
        <w:rPr>
          <w:rFonts w:eastAsia="Times New Roman" w:cs="Times New Roman"/>
          <w:sz w:val="24"/>
          <w:szCs w:val="24"/>
        </w:rPr>
      </w:pPr>
    </w:p>
    <w:p w:rsidR="008A0430" w:rsidRPr="00C27D77" w:rsidRDefault="008A0430" w:rsidP="008A0430">
      <w:pPr>
        <w:spacing w:after="0"/>
        <w:ind w:firstLine="567"/>
        <w:jc w:val="both"/>
        <w:rPr>
          <w:rFonts w:cs="Times New Roman"/>
          <w:sz w:val="24"/>
          <w:szCs w:val="24"/>
        </w:rPr>
      </w:pPr>
      <w:r w:rsidRPr="00C27D77">
        <w:rPr>
          <w:rFonts w:cs="Times New Roman"/>
          <w:sz w:val="24"/>
          <w:szCs w:val="24"/>
        </w:rPr>
        <w:t xml:space="preserve">Также на территории </w:t>
      </w:r>
      <w:r w:rsidR="00620633" w:rsidRPr="00C27D77">
        <w:rPr>
          <w:rFonts w:cs="Times New Roman"/>
          <w:sz w:val="24"/>
          <w:szCs w:val="24"/>
        </w:rPr>
        <w:t>поселения</w:t>
      </w:r>
      <w:r w:rsidRPr="00C27D77">
        <w:rPr>
          <w:rFonts w:cs="Times New Roman"/>
          <w:sz w:val="24"/>
          <w:szCs w:val="24"/>
        </w:rPr>
        <w:t xml:space="preserve"> размещаются религиозные объекты:</w:t>
      </w:r>
    </w:p>
    <w:p w:rsidR="008A0430" w:rsidRPr="00C27D77" w:rsidRDefault="00C27D77" w:rsidP="00245BAB">
      <w:pPr>
        <w:pStyle w:val="ab"/>
        <w:numPr>
          <w:ilvl w:val="0"/>
          <w:numId w:val="57"/>
        </w:numPr>
        <w:jc w:val="both"/>
      </w:pPr>
      <w:r w:rsidRPr="00C27D77">
        <w:t xml:space="preserve">Храм Архангела Михаила </w:t>
      </w:r>
      <w:r w:rsidR="008A0430" w:rsidRPr="00C27D77">
        <w:t>(</w:t>
      </w:r>
      <w:r w:rsidRPr="00C27D77">
        <w:t xml:space="preserve">с. Малые </w:t>
      </w:r>
      <w:proofErr w:type="spellStart"/>
      <w:r w:rsidRPr="00C27D77">
        <w:t>Ясырки</w:t>
      </w:r>
      <w:proofErr w:type="spellEnd"/>
      <w:r w:rsidRPr="00C27D77">
        <w:t>, ул. Дорожная, 1</w:t>
      </w:r>
      <w:r w:rsidR="008A0430" w:rsidRPr="00C27D77">
        <w:t>)</w:t>
      </w:r>
      <w:r w:rsidR="000C1EAF" w:rsidRPr="00C27D77">
        <w:t>.</w:t>
      </w:r>
    </w:p>
    <w:p w:rsidR="000C1EAF" w:rsidRPr="00C262B2" w:rsidRDefault="000C1EAF" w:rsidP="000C1EAF">
      <w:pPr>
        <w:pStyle w:val="ab"/>
        <w:ind w:left="1287"/>
        <w:jc w:val="both"/>
      </w:pPr>
    </w:p>
    <w:p w:rsidR="003952D9" w:rsidRPr="00C262B2" w:rsidRDefault="003952D9" w:rsidP="00245BAB">
      <w:pPr>
        <w:pStyle w:val="ab"/>
        <w:numPr>
          <w:ilvl w:val="3"/>
          <w:numId w:val="74"/>
        </w:numPr>
        <w:tabs>
          <w:tab w:val="left" w:pos="1701"/>
          <w:tab w:val="left" w:pos="21583"/>
        </w:tabs>
        <w:ind w:left="0" w:firstLine="567"/>
        <w:jc w:val="center"/>
        <w:outlineLvl w:val="3"/>
        <w:rPr>
          <w:rFonts w:eastAsia="Times New Roman"/>
          <w:bCs/>
          <w:i/>
          <w:iCs/>
        </w:rPr>
      </w:pPr>
      <w:bookmarkStart w:id="154" w:name="_Toc150939460"/>
      <w:r w:rsidRPr="00C262B2">
        <w:rPr>
          <w:rFonts w:eastAsia="Times New Roman"/>
          <w:bCs/>
          <w:i/>
          <w:iCs/>
        </w:rPr>
        <w:t>Физкультурно-спортивные сооружения и объекты</w:t>
      </w:r>
      <w:bookmarkEnd w:id="154"/>
    </w:p>
    <w:p w:rsidR="003952D9" w:rsidRPr="00C262B2" w:rsidRDefault="003952D9" w:rsidP="003952D9">
      <w:pPr>
        <w:spacing w:after="0"/>
        <w:ind w:firstLine="567"/>
        <w:jc w:val="both"/>
        <w:rPr>
          <w:rFonts w:cs="Times New Roman"/>
          <w:sz w:val="24"/>
          <w:szCs w:val="24"/>
        </w:rPr>
      </w:pPr>
      <w:r w:rsidRPr="00C262B2">
        <w:rPr>
          <w:rFonts w:cs="Times New Roman"/>
          <w:sz w:val="24"/>
          <w:szCs w:val="24"/>
        </w:rPr>
        <w:t>К нормируемым учреждениям физкультуры и спорта относятся стадион и спортзал, как правило, совмещенные со школьными учреждениями (повседневное обслуживание</w:t>
      </w:r>
      <w:r w:rsidR="00660AE0" w:rsidRPr="00C262B2">
        <w:rPr>
          <w:rFonts w:cs="Times New Roman"/>
          <w:sz w:val="24"/>
          <w:szCs w:val="24"/>
        </w:rPr>
        <w:t>), бассейн</w:t>
      </w:r>
      <w:r w:rsidRPr="00C262B2">
        <w:rPr>
          <w:rFonts w:cs="Times New Roman"/>
          <w:sz w:val="24"/>
          <w:szCs w:val="24"/>
        </w:rPr>
        <w:t xml:space="preserve"> – периодическое обслуживание. </w:t>
      </w:r>
    </w:p>
    <w:p w:rsidR="00A867ED" w:rsidRPr="00C262B2" w:rsidRDefault="00A867ED" w:rsidP="003952D9">
      <w:pPr>
        <w:tabs>
          <w:tab w:val="left" w:pos="-7088"/>
        </w:tabs>
        <w:spacing w:after="0"/>
        <w:ind w:firstLine="567"/>
        <w:jc w:val="both"/>
        <w:rPr>
          <w:rFonts w:cs="Times New Roman"/>
          <w:b/>
          <w:sz w:val="24"/>
          <w:szCs w:val="24"/>
        </w:rPr>
      </w:pPr>
    </w:p>
    <w:p w:rsidR="00874A48" w:rsidRPr="00C56F41" w:rsidRDefault="00874A48" w:rsidP="00874A48">
      <w:pPr>
        <w:tabs>
          <w:tab w:val="left" w:pos="-7088"/>
        </w:tabs>
        <w:spacing w:after="0"/>
        <w:ind w:firstLine="567"/>
        <w:jc w:val="both"/>
        <w:rPr>
          <w:b/>
          <w:sz w:val="24"/>
          <w:szCs w:val="24"/>
        </w:rPr>
      </w:pPr>
      <w:r w:rsidRPr="00C56F41">
        <w:rPr>
          <w:b/>
          <w:sz w:val="24"/>
          <w:szCs w:val="24"/>
        </w:rPr>
        <w:t xml:space="preserve">По данным администрации </w:t>
      </w:r>
      <w:r w:rsidR="00C56F41" w:rsidRPr="00C56F41">
        <w:rPr>
          <w:b/>
          <w:sz w:val="24"/>
          <w:szCs w:val="24"/>
        </w:rPr>
        <w:t>Борщево-</w:t>
      </w:r>
      <w:proofErr w:type="spellStart"/>
      <w:r w:rsidR="00C56F41" w:rsidRPr="00C56F41">
        <w:rPr>
          <w:b/>
          <w:sz w:val="24"/>
          <w:szCs w:val="24"/>
        </w:rPr>
        <w:t>Песковского</w:t>
      </w:r>
      <w:proofErr w:type="spellEnd"/>
      <w:r w:rsidR="00606CBC" w:rsidRPr="00C56F41">
        <w:rPr>
          <w:b/>
          <w:sz w:val="24"/>
          <w:szCs w:val="24"/>
        </w:rPr>
        <w:t xml:space="preserve"> сельского поселения</w:t>
      </w:r>
      <w:r w:rsidRPr="00C56F41">
        <w:rPr>
          <w:b/>
          <w:sz w:val="24"/>
          <w:szCs w:val="24"/>
        </w:rPr>
        <w:t>, на территории поселения располагаются следующие объекты:</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2"/>
        <w:gridCol w:w="3120"/>
        <w:gridCol w:w="3070"/>
        <w:gridCol w:w="2572"/>
      </w:tblGrid>
      <w:tr w:rsidR="008E4B06" w:rsidRPr="00C56F41" w:rsidTr="00056061">
        <w:trPr>
          <w:trHeight w:val="582"/>
          <w:tblHeader/>
          <w:jc w:val="center"/>
        </w:trPr>
        <w:tc>
          <w:tcPr>
            <w:tcW w:w="72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74A48" w:rsidRPr="00C56F41" w:rsidRDefault="00874A48" w:rsidP="00056061">
            <w:pPr>
              <w:spacing w:after="0" w:line="240" w:lineRule="auto"/>
              <w:jc w:val="center"/>
              <w:rPr>
                <w:b/>
                <w:sz w:val="20"/>
                <w:szCs w:val="20"/>
              </w:rPr>
            </w:pPr>
            <w:r w:rsidRPr="00C56F41">
              <w:rPr>
                <w:b/>
                <w:sz w:val="20"/>
                <w:szCs w:val="20"/>
              </w:rPr>
              <w:t>№ п/п</w:t>
            </w:r>
          </w:p>
        </w:tc>
        <w:tc>
          <w:tcPr>
            <w:tcW w:w="316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74A48" w:rsidRPr="00C56F41" w:rsidRDefault="00874A48" w:rsidP="00056061">
            <w:pPr>
              <w:spacing w:after="0" w:line="240" w:lineRule="auto"/>
              <w:jc w:val="center"/>
              <w:rPr>
                <w:b/>
                <w:sz w:val="20"/>
                <w:szCs w:val="20"/>
              </w:rPr>
            </w:pPr>
            <w:r w:rsidRPr="00C56F41">
              <w:rPr>
                <w:b/>
                <w:sz w:val="20"/>
                <w:szCs w:val="20"/>
              </w:rPr>
              <w:t>Наименование спортивных</w:t>
            </w:r>
          </w:p>
          <w:p w:rsidR="00874A48" w:rsidRPr="00C56F41" w:rsidRDefault="00874A48" w:rsidP="00056061">
            <w:pPr>
              <w:spacing w:after="0" w:line="240" w:lineRule="auto"/>
              <w:jc w:val="center"/>
              <w:rPr>
                <w:b/>
                <w:sz w:val="20"/>
                <w:szCs w:val="20"/>
              </w:rPr>
            </w:pPr>
            <w:r w:rsidRPr="00C56F41">
              <w:rPr>
                <w:b/>
                <w:sz w:val="20"/>
                <w:szCs w:val="20"/>
              </w:rPr>
              <w:t>объектов</w:t>
            </w:r>
          </w:p>
        </w:tc>
        <w:tc>
          <w:tcPr>
            <w:tcW w:w="311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74A48" w:rsidRPr="00C56F41" w:rsidRDefault="00874A48" w:rsidP="00056061">
            <w:pPr>
              <w:spacing w:after="0" w:line="240" w:lineRule="auto"/>
              <w:jc w:val="center"/>
              <w:rPr>
                <w:b/>
                <w:sz w:val="20"/>
                <w:szCs w:val="20"/>
              </w:rPr>
            </w:pPr>
            <w:r w:rsidRPr="00C56F41">
              <w:rPr>
                <w:b/>
                <w:sz w:val="20"/>
                <w:szCs w:val="20"/>
              </w:rPr>
              <w:t>Местоположение спортивных</w:t>
            </w:r>
          </w:p>
          <w:p w:rsidR="00874A48" w:rsidRPr="00C56F41" w:rsidRDefault="00874A48" w:rsidP="00056061">
            <w:pPr>
              <w:spacing w:after="0" w:line="240" w:lineRule="auto"/>
              <w:jc w:val="center"/>
              <w:rPr>
                <w:b/>
                <w:sz w:val="20"/>
                <w:szCs w:val="20"/>
              </w:rPr>
            </w:pPr>
            <w:r w:rsidRPr="00C56F41">
              <w:rPr>
                <w:b/>
                <w:sz w:val="20"/>
                <w:szCs w:val="20"/>
              </w:rPr>
              <w:t>объектов</w:t>
            </w:r>
          </w:p>
        </w:tc>
        <w:tc>
          <w:tcPr>
            <w:tcW w:w="261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74A48" w:rsidRPr="00C56F41" w:rsidRDefault="00874A48" w:rsidP="00056061">
            <w:pPr>
              <w:spacing w:after="0" w:line="240" w:lineRule="auto"/>
              <w:jc w:val="center"/>
              <w:rPr>
                <w:b/>
                <w:sz w:val="20"/>
                <w:szCs w:val="20"/>
              </w:rPr>
            </w:pPr>
            <w:r w:rsidRPr="00C56F41">
              <w:rPr>
                <w:b/>
                <w:sz w:val="20"/>
                <w:szCs w:val="20"/>
              </w:rPr>
              <w:t>Характеристики объекта, кв. м.</w:t>
            </w:r>
          </w:p>
        </w:tc>
      </w:tr>
      <w:tr w:rsidR="00C56F41" w:rsidRPr="00C56F41" w:rsidTr="00606CBC">
        <w:trPr>
          <w:trHeight w:val="70"/>
          <w:tblHeader/>
          <w:jc w:val="center"/>
        </w:trPr>
        <w:tc>
          <w:tcPr>
            <w:tcW w:w="720" w:type="dxa"/>
            <w:tcBorders>
              <w:top w:val="single" w:sz="4" w:space="0" w:color="auto"/>
              <w:left w:val="single" w:sz="4" w:space="0" w:color="auto"/>
              <w:right w:val="single" w:sz="4" w:space="0" w:color="auto"/>
            </w:tcBorders>
            <w:vAlign w:val="center"/>
          </w:tcPr>
          <w:p w:rsidR="00C56F41" w:rsidRPr="00C56F41" w:rsidRDefault="00C56F41" w:rsidP="00245BAB">
            <w:pPr>
              <w:numPr>
                <w:ilvl w:val="0"/>
                <w:numId w:val="58"/>
              </w:numPr>
              <w:spacing w:after="0" w:line="240" w:lineRule="auto"/>
              <w:rPr>
                <w:kern w:val="2"/>
                <w:sz w:val="20"/>
                <w:szCs w:val="20"/>
                <w:lang w:eastAsia="ar-SA"/>
              </w:rPr>
            </w:pPr>
          </w:p>
        </w:tc>
        <w:tc>
          <w:tcPr>
            <w:tcW w:w="3168" w:type="dxa"/>
            <w:tcBorders>
              <w:top w:val="single" w:sz="4" w:space="0" w:color="auto"/>
              <w:left w:val="single" w:sz="4" w:space="0" w:color="auto"/>
              <w:right w:val="single" w:sz="4" w:space="0" w:color="auto"/>
            </w:tcBorders>
            <w:vAlign w:val="center"/>
            <w:hideMark/>
          </w:tcPr>
          <w:p w:rsidR="00C56F41" w:rsidRPr="00C56F41" w:rsidRDefault="00C56F41" w:rsidP="00056061">
            <w:pPr>
              <w:spacing w:after="0" w:line="256" w:lineRule="auto"/>
              <w:rPr>
                <w:b/>
                <w:sz w:val="20"/>
                <w:szCs w:val="20"/>
              </w:rPr>
            </w:pPr>
            <w:r w:rsidRPr="00C56F41">
              <w:rPr>
                <w:sz w:val="20"/>
                <w:szCs w:val="20"/>
              </w:rPr>
              <w:t>Школьный стадион</w:t>
            </w:r>
          </w:p>
        </w:tc>
        <w:tc>
          <w:tcPr>
            <w:tcW w:w="3118" w:type="dxa"/>
            <w:vMerge w:val="restart"/>
            <w:tcBorders>
              <w:top w:val="single" w:sz="4" w:space="0" w:color="auto"/>
              <w:left w:val="single" w:sz="4" w:space="0" w:color="auto"/>
              <w:right w:val="single" w:sz="4" w:space="0" w:color="auto"/>
            </w:tcBorders>
            <w:vAlign w:val="center"/>
            <w:hideMark/>
          </w:tcPr>
          <w:p w:rsidR="00C56F41" w:rsidRPr="00C56F41" w:rsidRDefault="00C56F41" w:rsidP="00056061">
            <w:pPr>
              <w:spacing w:after="0" w:line="256" w:lineRule="auto"/>
              <w:rPr>
                <w:sz w:val="20"/>
                <w:szCs w:val="20"/>
              </w:rPr>
            </w:pPr>
            <w:r w:rsidRPr="00C56F41">
              <w:rPr>
                <w:sz w:val="20"/>
                <w:szCs w:val="20"/>
              </w:rPr>
              <w:t xml:space="preserve">с. Борщевские Пески, </w:t>
            </w:r>
          </w:p>
          <w:p w:rsidR="00C56F41" w:rsidRPr="00C56F41" w:rsidRDefault="00C56F41" w:rsidP="00056061">
            <w:pPr>
              <w:spacing w:after="0" w:line="256" w:lineRule="auto"/>
              <w:rPr>
                <w:b/>
                <w:sz w:val="20"/>
                <w:szCs w:val="20"/>
              </w:rPr>
            </w:pPr>
            <w:r w:rsidRPr="00C56F41">
              <w:rPr>
                <w:sz w:val="20"/>
                <w:szCs w:val="20"/>
              </w:rPr>
              <w:t>ул. Центральная,68</w:t>
            </w:r>
          </w:p>
        </w:tc>
        <w:tc>
          <w:tcPr>
            <w:tcW w:w="2611" w:type="dxa"/>
            <w:tcBorders>
              <w:top w:val="single" w:sz="4" w:space="0" w:color="auto"/>
              <w:left w:val="single" w:sz="4" w:space="0" w:color="auto"/>
              <w:right w:val="single" w:sz="4" w:space="0" w:color="auto"/>
            </w:tcBorders>
            <w:vAlign w:val="center"/>
          </w:tcPr>
          <w:p w:rsidR="00C56F41" w:rsidRPr="00C56F41" w:rsidRDefault="00C56F41" w:rsidP="00606CBC">
            <w:pPr>
              <w:spacing w:after="0"/>
              <w:jc w:val="center"/>
              <w:rPr>
                <w:sz w:val="20"/>
                <w:szCs w:val="20"/>
              </w:rPr>
            </w:pPr>
            <w:r w:rsidRPr="00C56F41">
              <w:rPr>
                <w:sz w:val="20"/>
                <w:szCs w:val="20"/>
              </w:rPr>
              <w:t>2732 кв. м</w:t>
            </w:r>
          </w:p>
        </w:tc>
      </w:tr>
      <w:tr w:rsidR="00C56F41" w:rsidRPr="00C56F41" w:rsidTr="00322551">
        <w:trPr>
          <w:trHeight w:val="270"/>
          <w:tblHeader/>
          <w:jc w:val="center"/>
        </w:trPr>
        <w:tc>
          <w:tcPr>
            <w:tcW w:w="720" w:type="dxa"/>
            <w:tcBorders>
              <w:left w:val="single" w:sz="4" w:space="0" w:color="auto"/>
              <w:right w:val="single" w:sz="4" w:space="0" w:color="auto"/>
            </w:tcBorders>
            <w:vAlign w:val="center"/>
          </w:tcPr>
          <w:p w:rsidR="00C56F41" w:rsidRPr="00C56F41" w:rsidRDefault="00C56F41" w:rsidP="00245BAB">
            <w:pPr>
              <w:numPr>
                <w:ilvl w:val="0"/>
                <w:numId w:val="58"/>
              </w:numPr>
              <w:spacing w:after="0" w:line="240" w:lineRule="auto"/>
              <w:rPr>
                <w:kern w:val="2"/>
                <w:sz w:val="20"/>
                <w:szCs w:val="20"/>
                <w:lang w:eastAsia="ar-SA"/>
              </w:rPr>
            </w:pPr>
          </w:p>
        </w:tc>
        <w:tc>
          <w:tcPr>
            <w:tcW w:w="3168" w:type="dxa"/>
            <w:tcBorders>
              <w:left w:val="single" w:sz="4" w:space="0" w:color="auto"/>
              <w:right w:val="single" w:sz="4" w:space="0" w:color="auto"/>
            </w:tcBorders>
            <w:vAlign w:val="center"/>
          </w:tcPr>
          <w:p w:rsidR="00C56F41" w:rsidRPr="00C56F41" w:rsidRDefault="00C56F41" w:rsidP="00A867ED">
            <w:pPr>
              <w:spacing w:after="0" w:line="256" w:lineRule="auto"/>
              <w:rPr>
                <w:sz w:val="20"/>
                <w:szCs w:val="20"/>
              </w:rPr>
            </w:pPr>
            <w:r w:rsidRPr="00C56F41">
              <w:rPr>
                <w:rFonts w:cs="Times New Roman"/>
                <w:sz w:val="20"/>
                <w:szCs w:val="20"/>
              </w:rPr>
              <w:t>Школьный спортивный зал</w:t>
            </w:r>
          </w:p>
        </w:tc>
        <w:tc>
          <w:tcPr>
            <w:tcW w:w="3118" w:type="dxa"/>
            <w:vMerge/>
            <w:tcBorders>
              <w:left w:val="single" w:sz="4" w:space="0" w:color="auto"/>
              <w:bottom w:val="single" w:sz="4" w:space="0" w:color="auto"/>
              <w:right w:val="single" w:sz="4" w:space="0" w:color="auto"/>
            </w:tcBorders>
          </w:tcPr>
          <w:p w:rsidR="00C56F41" w:rsidRPr="00C56F41" w:rsidRDefault="00C56F41" w:rsidP="00A867ED">
            <w:pPr>
              <w:spacing w:after="0" w:line="240" w:lineRule="auto"/>
              <w:rPr>
                <w:rFonts w:cs="Times New Roman"/>
                <w:sz w:val="20"/>
                <w:szCs w:val="20"/>
              </w:rPr>
            </w:pPr>
          </w:p>
        </w:tc>
        <w:tc>
          <w:tcPr>
            <w:tcW w:w="2611" w:type="dxa"/>
            <w:tcBorders>
              <w:top w:val="single" w:sz="4" w:space="0" w:color="auto"/>
              <w:left w:val="single" w:sz="4" w:space="0" w:color="auto"/>
              <w:right w:val="single" w:sz="4" w:space="0" w:color="auto"/>
            </w:tcBorders>
            <w:vAlign w:val="center"/>
          </w:tcPr>
          <w:p w:rsidR="00C56F41" w:rsidRPr="00C56F41" w:rsidRDefault="00C56F41" w:rsidP="00A867ED">
            <w:pPr>
              <w:spacing w:after="0"/>
              <w:jc w:val="center"/>
              <w:rPr>
                <w:sz w:val="20"/>
                <w:szCs w:val="20"/>
              </w:rPr>
            </w:pPr>
            <w:r w:rsidRPr="00C56F41">
              <w:rPr>
                <w:sz w:val="20"/>
                <w:szCs w:val="20"/>
              </w:rPr>
              <w:t xml:space="preserve">162 кв. м </w:t>
            </w:r>
          </w:p>
        </w:tc>
      </w:tr>
    </w:tbl>
    <w:p w:rsidR="00874A48" w:rsidRPr="00C56F41" w:rsidRDefault="00874A48" w:rsidP="00874A48">
      <w:pPr>
        <w:spacing w:after="0"/>
        <w:jc w:val="both"/>
        <w:rPr>
          <w:rFonts w:cs="Times New Roman"/>
          <w:iCs/>
          <w:sz w:val="24"/>
          <w:szCs w:val="24"/>
        </w:rPr>
      </w:pPr>
    </w:p>
    <w:p w:rsidR="00874A48" w:rsidRPr="00C56F41" w:rsidRDefault="00874A48" w:rsidP="00874A48">
      <w:pPr>
        <w:autoSpaceDE w:val="0"/>
        <w:autoSpaceDN w:val="0"/>
        <w:adjustRightInd w:val="0"/>
        <w:spacing w:after="0"/>
        <w:ind w:firstLine="567"/>
        <w:jc w:val="both"/>
        <w:rPr>
          <w:rFonts w:cs="Times New Roman"/>
          <w:iCs/>
          <w:sz w:val="24"/>
          <w:szCs w:val="24"/>
        </w:rPr>
      </w:pPr>
      <w:r w:rsidRPr="00C56F41">
        <w:rPr>
          <w:rFonts w:cs="Times New Roman"/>
          <w:iCs/>
          <w:sz w:val="24"/>
          <w:szCs w:val="24"/>
        </w:rPr>
        <w:t xml:space="preserve">В соответствии с данными паспорта </w:t>
      </w:r>
      <w:r w:rsidR="00C56F41" w:rsidRPr="00C56F41">
        <w:rPr>
          <w:rFonts w:cs="Times New Roman"/>
          <w:sz w:val="24"/>
          <w:szCs w:val="24"/>
        </w:rPr>
        <w:t>Борщево-</w:t>
      </w:r>
      <w:proofErr w:type="spellStart"/>
      <w:r w:rsidR="00C56F41" w:rsidRPr="00C56F41">
        <w:rPr>
          <w:rFonts w:cs="Times New Roman"/>
          <w:sz w:val="24"/>
          <w:szCs w:val="24"/>
        </w:rPr>
        <w:t>Песковского</w:t>
      </w:r>
      <w:proofErr w:type="spellEnd"/>
      <w:r w:rsidR="00F2706A" w:rsidRPr="00C56F41">
        <w:rPr>
          <w:rFonts w:cs="Times New Roman"/>
          <w:sz w:val="24"/>
          <w:szCs w:val="24"/>
        </w:rPr>
        <w:t xml:space="preserve"> сельского поселения</w:t>
      </w:r>
      <w:r w:rsidRPr="00C56F41">
        <w:rPr>
          <w:rFonts w:cs="Times New Roman"/>
          <w:iCs/>
          <w:sz w:val="24"/>
          <w:szCs w:val="24"/>
        </w:rPr>
        <w:t xml:space="preserve"> </w:t>
      </w:r>
      <w:r w:rsidR="00CE1A47" w:rsidRPr="00C56F41">
        <w:rPr>
          <w:rFonts w:cs="Times New Roman"/>
          <w:iCs/>
          <w:sz w:val="24"/>
          <w:szCs w:val="24"/>
        </w:rPr>
        <w:t>н</w:t>
      </w:r>
      <w:r w:rsidRPr="00C56F41">
        <w:rPr>
          <w:rFonts w:cs="Times New Roman"/>
          <w:iCs/>
          <w:sz w:val="24"/>
          <w:szCs w:val="24"/>
        </w:rPr>
        <w:t xml:space="preserve">а </w:t>
      </w:r>
      <w:r w:rsidR="00CE1A47" w:rsidRPr="00C56F41">
        <w:rPr>
          <w:rFonts w:cs="Times New Roman"/>
          <w:iCs/>
          <w:sz w:val="24"/>
          <w:szCs w:val="24"/>
        </w:rPr>
        <w:t>01.01.</w:t>
      </w:r>
      <w:r w:rsidRPr="00C56F41">
        <w:rPr>
          <w:rFonts w:cs="Times New Roman"/>
          <w:iCs/>
          <w:sz w:val="24"/>
          <w:szCs w:val="24"/>
        </w:rPr>
        <w:t>202</w:t>
      </w:r>
      <w:r w:rsidR="00C56F41" w:rsidRPr="00C56F41">
        <w:rPr>
          <w:rFonts w:cs="Times New Roman"/>
          <w:iCs/>
          <w:sz w:val="24"/>
          <w:szCs w:val="24"/>
        </w:rPr>
        <w:t>3</w:t>
      </w:r>
      <w:r w:rsidRPr="00C56F41">
        <w:rPr>
          <w:rFonts w:cs="Times New Roman"/>
          <w:iCs/>
          <w:sz w:val="24"/>
          <w:szCs w:val="24"/>
        </w:rPr>
        <w:t xml:space="preserve"> на территории поселения общая площадь плоскостных спортивных сооружений составляет – </w:t>
      </w:r>
      <w:r w:rsidR="00C56F41" w:rsidRPr="00C56F41">
        <w:rPr>
          <w:sz w:val="24"/>
          <w:szCs w:val="24"/>
        </w:rPr>
        <w:t>2732</w:t>
      </w:r>
      <w:r w:rsidRPr="00C56F41">
        <w:rPr>
          <w:rFonts w:cs="Times New Roman"/>
          <w:iCs/>
          <w:sz w:val="24"/>
          <w:szCs w:val="24"/>
        </w:rPr>
        <w:t xml:space="preserve"> кв. м.</w:t>
      </w:r>
      <w:r w:rsidR="00CE1A47" w:rsidRPr="00C56F41">
        <w:rPr>
          <w:rFonts w:cs="Times New Roman"/>
          <w:iCs/>
          <w:sz w:val="24"/>
          <w:szCs w:val="24"/>
        </w:rPr>
        <w:t xml:space="preserve"> </w:t>
      </w:r>
      <w:r w:rsidRPr="00C56F41">
        <w:rPr>
          <w:rFonts w:cs="Times New Roman"/>
          <w:iCs/>
          <w:sz w:val="24"/>
          <w:szCs w:val="24"/>
        </w:rPr>
        <w:t xml:space="preserve">Площадь пола в спортивных залах составляет </w:t>
      </w:r>
      <w:r w:rsidR="00C56F41" w:rsidRPr="00C56F41">
        <w:rPr>
          <w:sz w:val="24"/>
          <w:szCs w:val="24"/>
        </w:rPr>
        <w:t xml:space="preserve">162 </w:t>
      </w:r>
      <w:r w:rsidRPr="00C56F41">
        <w:rPr>
          <w:sz w:val="24"/>
          <w:szCs w:val="24"/>
        </w:rPr>
        <w:t>кв. м</w:t>
      </w:r>
      <w:r w:rsidRPr="00C56F41">
        <w:rPr>
          <w:rFonts w:cs="Times New Roman"/>
          <w:iCs/>
          <w:sz w:val="24"/>
          <w:szCs w:val="24"/>
        </w:rPr>
        <w:t>.</w:t>
      </w:r>
    </w:p>
    <w:p w:rsidR="00874A48" w:rsidRPr="00C56F41" w:rsidRDefault="00874A48" w:rsidP="00874A48">
      <w:pPr>
        <w:autoSpaceDE w:val="0"/>
        <w:autoSpaceDN w:val="0"/>
        <w:adjustRightInd w:val="0"/>
        <w:spacing w:after="0"/>
        <w:ind w:firstLine="567"/>
        <w:jc w:val="both"/>
        <w:rPr>
          <w:rFonts w:cs="Times New Roman"/>
          <w:iCs/>
          <w:sz w:val="24"/>
          <w:szCs w:val="24"/>
        </w:rPr>
      </w:pPr>
      <w:r w:rsidRPr="00C56F41">
        <w:rPr>
          <w:rFonts w:cs="Times New Roman"/>
          <w:iCs/>
          <w:sz w:val="24"/>
          <w:szCs w:val="24"/>
        </w:rPr>
        <w:t>В соответствии с РНГП Воронежской области минимально допустимый уровень обеспеченности составляет:</w:t>
      </w:r>
    </w:p>
    <w:p w:rsidR="00874A48" w:rsidRPr="00C56F41" w:rsidRDefault="00874A48" w:rsidP="00874A48">
      <w:pPr>
        <w:numPr>
          <w:ilvl w:val="0"/>
          <w:numId w:val="18"/>
        </w:numPr>
        <w:tabs>
          <w:tab w:val="left" w:pos="851"/>
        </w:tabs>
        <w:autoSpaceDE w:val="0"/>
        <w:autoSpaceDN w:val="0"/>
        <w:adjustRightInd w:val="0"/>
        <w:spacing w:after="0" w:line="240" w:lineRule="auto"/>
        <w:ind w:left="0" w:firstLine="567"/>
        <w:jc w:val="both"/>
        <w:rPr>
          <w:rFonts w:eastAsia="Calibri" w:cs="Times New Roman"/>
          <w:b/>
          <w:bCs/>
          <w:i/>
          <w:iCs/>
          <w:sz w:val="24"/>
          <w:szCs w:val="24"/>
          <w:lang w:eastAsia="ru-RU"/>
        </w:rPr>
      </w:pPr>
      <w:r w:rsidRPr="00C56F41">
        <w:rPr>
          <w:rFonts w:eastAsia="Calibri" w:cs="Times New Roman"/>
          <w:sz w:val="24"/>
          <w:szCs w:val="24"/>
          <w:lang w:eastAsia="ru-RU"/>
        </w:rPr>
        <w:t xml:space="preserve">для </w:t>
      </w:r>
      <w:r w:rsidRPr="00C56F41">
        <w:rPr>
          <w:rFonts w:eastAsia="Calibri" w:cs="Times New Roman"/>
          <w:b/>
          <w:i/>
          <w:sz w:val="24"/>
          <w:szCs w:val="24"/>
          <w:lang w:eastAsia="ru-RU"/>
        </w:rPr>
        <w:t xml:space="preserve">плоскостных сооружений крытых и открытых </w:t>
      </w:r>
      <w:r w:rsidRPr="00C56F41">
        <w:rPr>
          <w:rFonts w:eastAsia="Calibri" w:cs="Times New Roman"/>
          <w:sz w:val="24"/>
          <w:szCs w:val="24"/>
          <w:lang w:eastAsia="ru-RU"/>
        </w:rPr>
        <w:t>составляет 19,5 тыс. кв. м на 10 тыс. чел;</w:t>
      </w:r>
    </w:p>
    <w:p w:rsidR="00874A48" w:rsidRPr="00C56F41" w:rsidRDefault="00874A48" w:rsidP="00874A48">
      <w:pPr>
        <w:numPr>
          <w:ilvl w:val="0"/>
          <w:numId w:val="1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56F41">
        <w:rPr>
          <w:rFonts w:eastAsia="Calibri" w:cs="Times New Roman"/>
          <w:sz w:val="24"/>
          <w:szCs w:val="24"/>
          <w:lang w:eastAsia="ru-RU"/>
        </w:rPr>
        <w:t xml:space="preserve">для </w:t>
      </w:r>
      <w:r w:rsidRPr="00C56F41">
        <w:rPr>
          <w:rFonts w:eastAsia="Calibri" w:cs="Times New Roman"/>
          <w:b/>
          <w:i/>
          <w:sz w:val="24"/>
          <w:szCs w:val="24"/>
          <w:lang w:eastAsia="ru-RU"/>
        </w:rPr>
        <w:t xml:space="preserve">физкультурно-спортивных залов </w:t>
      </w:r>
      <w:r w:rsidRPr="00C56F41">
        <w:rPr>
          <w:rFonts w:eastAsia="Calibri" w:cs="Times New Roman"/>
          <w:sz w:val="24"/>
          <w:szCs w:val="24"/>
          <w:lang w:eastAsia="ru-RU"/>
        </w:rPr>
        <w:t>составляет</w:t>
      </w:r>
      <w:r w:rsidRPr="00C56F41">
        <w:rPr>
          <w:rFonts w:eastAsia="Calibri" w:cs="Times New Roman"/>
          <w:b/>
          <w:i/>
          <w:sz w:val="24"/>
          <w:szCs w:val="24"/>
          <w:lang w:eastAsia="ru-RU"/>
        </w:rPr>
        <w:t xml:space="preserve"> </w:t>
      </w:r>
      <w:r w:rsidRPr="00C56F41">
        <w:rPr>
          <w:rFonts w:eastAsia="Calibri" w:cs="Times New Roman"/>
          <w:sz w:val="24"/>
          <w:szCs w:val="24"/>
          <w:lang w:eastAsia="ru-RU"/>
        </w:rPr>
        <w:t xml:space="preserve">80 </w:t>
      </w:r>
      <w:r w:rsidRPr="00C56F41">
        <w:rPr>
          <w:rFonts w:eastAsia="Calibri" w:cs="Times New Roman"/>
          <w:b/>
          <w:i/>
          <w:sz w:val="24"/>
          <w:szCs w:val="24"/>
          <w:lang w:eastAsia="ru-RU"/>
        </w:rPr>
        <w:t xml:space="preserve"> </w:t>
      </w:r>
      <w:r w:rsidRPr="00C56F41">
        <w:rPr>
          <w:rFonts w:eastAsia="Calibri" w:cs="Times New Roman"/>
          <w:sz w:val="24"/>
          <w:szCs w:val="24"/>
          <w:lang w:eastAsia="ru-RU"/>
        </w:rPr>
        <w:t>кв. м площади пола на 1 тыс. человек;</w:t>
      </w:r>
    </w:p>
    <w:p w:rsidR="00874A48" w:rsidRPr="00C56F41" w:rsidRDefault="00874A48" w:rsidP="00874A48">
      <w:pPr>
        <w:pStyle w:val="ConsPlusNormal"/>
        <w:ind w:firstLine="567"/>
        <w:jc w:val="both"/>
      </w:pPr>
      <w:r w:rsidRPr="00C56F41">
        <w:t xml:space="preserve">Расчет показателей минимально допустимого уровня обеспеченности населения </w:t>
      </w:r>
      <w:r w:rsidR="00C56F41" w:rsidRPr="00C56F41">
        <w:t>Борщево-</w:t>
      </w:r>
      <w:proofErr w:type="spellStart"/>
      <w:r w:rsidR="00C56F41" w:rsidRPr="00C56F41">
        <w:t>Песковского</w:t>
      </w:r>
      <w:proofErr w:type="spellEnd"/>
      <w:r w:rsidR="00CE1A47" w:rsidRPr="00C56F41">
        <w:t xml:space="preserve"> сельского поселения</w:t>
      </w:r>
      <w:r w:rsidRPr="00C56F41">
        <w:t xml:space="preserve"> (</w:t>
      </w:r>
      <w:r w:rsidR="00C56F41" w:rsidRPr="00C56F41">
        <w:t>529</w:t>
      </w:r>
      <w:r w:rsidRPr="00C56F41">
        <w:t xml:space="preserve"> чел.) в объектах физической культуры и спорта в соответствии с РНГП представлен в таблице ниже:</w:t>
      </w:r>
    </w:p>
    <w:p w:rsidR="00BB52E4" w:rsidRPr="00C56F41" w:rsidRDefault="00BB52E4" w:rsidP="00874A48">
      <w:pPr>
        <w:pStyle w:val="ConsPlusNormal"/>
        <w:ind w:firstLine="567"/>
        <w:jc w:val="both"/>
      </w:pPr>
    </w:p>
    <w:tbl>
      <w:tblPr>
        <w:tblW w:w="9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488"/>
        <w:gridCol w:w="3543"/>
        <w:gridCol w:w="1701"/>
        <w:gridCol w:w="1701"/>
        <w:gridCol w:w="2127"/>
      </w:tblGrid>
      <w:tr w:rsidR="008E4B06" w:rsidRPr="00C56F41" w:rsidTr="00056061">
        <w:trPr>
          <w:trHeight w:val="85"/>
          <w:jc w:val="center"/>
        </w:trPr>
        <w:tc>
          <w:tcPr>
            <w:tcW w:w="488" w:type="dxa"/>
            <w:shd w:val="clear" w:color="auto" w:fill="D9D9D9" w:themeFill="background1" w:themeFillShade="D9"/>
          </w:tcPr>
          <w:p w:rsidR="00874A48" w:rsidRPr="00C56F41" w:rsidRDefault="00874A48" w:rsidP="00056061">
            <w:pPr>
              <w:pStyle w:val="ConsPlusNormal"/>
              <w:jc w:val="center"/>
              <w:rPr>
                <w:b/>
                <w:sz w:val="20"/>
                <w:szCs w:val="20"/>
              </w:rPr>
            </w:pPr>
            <w:r w:rsidRPr="00C56F41">
              <w:rPr>
                <w:b/>
                <w:sz w:val="20"/>
                <w:szCs w:val="20"/>
              </w:rPr>
              <w:t>№ п/п</w:t>
            </w:r>
          </w:p>
        </w:tc>
        <w:tc>
          <w:tcPr>
            <w:tcW w:w="3543" w:type="dxa"/>
            <w:shd w:val="clear" w:color="auto" w:fill="D9D9D9" w:themeFill="background1" w:themeFillShade="D9"/>
          </w:tcPr>
          <w:p w:rsidR="00874A48" w:rsidRPr="00C56F41" w:rsidRDefault="00874A48" w:rsidP="00056061">
            <w:pPr>
              <w:pStyle w:val="ConsPlusNormal"/>
              <w:jc w:val="center"/>
              <w:rPr>
                <w:b/>
                <w:sz w:val="20"/>
                <w:szCs w:val="20"/>
              </w:rPr>
            </w:pPr>
            <w:r w:rsidRPr="00C56F41">
              <w:rPr>
                <w:b/>
                <w:sz w:val="20"/>
                <w:szCs w:val="20"/>
              </w:rPr>
              <w:t>Наименование объектов</w:t>
            </w:r>
          </w:p>
        </w:tc>
        <w:tc>
          <w:tcPr>
            <w:tcW w:w="1701" w:type="dxa"/>
            <w:shd w:val="clear" w:color="auto" w:fill="D9D9D9" w:themeFill="background1" w:themeFillShade="D9"/>
          </w:tcPr>
          <w:p w:rsidR="00874A48" w:rsidRPr="00C56F41" w:rsidRDefault="00874A48" w:rsidP="00056061">
            <w:pPr>
              <w:autoSpaceDE w:val="0"/>
              <w:autoSpaceDN w:val="0"/>
              <w:adjustRightInd w:val="0"/>
              <w:spacing w:after="0" w:line="240" w:lineRule="auto"/>
              <w:jc w:val="center"/>
              <w:rPr>
                <w:rFonts w:cs="Times New Roman"/>
                <w:b/>
                <w:bCs/>
                <w:sz w:val="20"/>
                <w:szCs w:val="20"/>
              </w:rPr>
            </w:pPr>
            <w:r w:rsidRPr="00C56F41">
              <w:rPr>
                <w:rFonts w:cs="Times New Roman"/>
                <w:b/>
                <w:bCs/>
                <w:sz w:val="20"/>
                <w:szCs w:val="20"/>
              </w:rPr>
              <w:t>Ед. изм.</w:t>
            </w:r>
          </w:p>
        </w:tc>
        <w:tc>
          <w:tcPr>
            <w:tcW w:w="1701" w:type="dxa"/>
            <w:shd w:val="clear" w:color="auto" w:fill="D9D9D9" w:themeFill="background1" w:themeFillShade="D9"/>
          </w:tcPr>
          <w:p w:rsidR="00874A48" w:rsidRPr="00C56F41" w:rsidRDefault="00874A48" w:rsidP="00056061">
            <w:pPr>
              <w:autoSpaceDE w:val="0"/>
              <w:autoSpaceDN w:val="0"/>
              <w:adjustRightInd w:val="0"/>
              <w:spacing w:after="0" w:line="240" w:lineRule="auto"/>
              <w:jc w:val="center"/>
              <w:rPr>
                <w:rFonts w:eastAsia="Calibri" w:cs="Times New Roman"/>
                <w:sz w:val="20"/>
                <w:szCs w:val="20"/>
                <w:lang w:eastAsia="ru-RU"/>
              </w:rPr>
            </w:pPr>
            <w:r w:rsidRPr="00C56F41">
              <w:rPr>
                <w:rFonts w:cs="Times New Roman"/>
                <w:b/>
                <w:bCs/>
                <w:sz w:val="20"/>
                <w:szCs w:val="20"/>
              </w:rPr>
              <w:t>Фактические показатели</w:t>
            </w:r>
          </w:p>
        </w:tc>
        <w:tc>
          <w:tcPr>
            <w:tcW w:w="2127" w:type="dxa"/>
            <w:shd w:val="clear" w:color="auto" w:fill="D9D9D9" w:themeFill="background1" w:themeFillShade="D9"/>
          </w:tcPr>
          <w:p w:rsidR="00874A48" w:rsidRPr="00C56F41" w:rsidRDefault="00874A48" w:rsidP="00056061">
            <w:pPr>
              <w:pStyle w:val="a7"/>
              <w:jc w:val="center"/>
              <w:rPr>
                <w:b/>
                <w:bCs/>
                <w:kern w:val="2"/>
                <w:sz w:val="20"/>
                <w:szCs w:val="20"/>
                <w:lang w:eastAsia="ar-SA"/>
              </w:rPr>
            </w:pPr>
            <w:r w:rsidRPr="00C56F41">
              <w:rPr>
                <w:b/>
                <w:bCs/>
                <w:sz w:val="20"/>
                <w:szCs w:val="20"/>
              </w:rPr>
              <w:t>Нормативные показатели</w:t>
            </w:r>
          </w:p>
        </w:tc>
      </w:tr>
      <w:tr w:rsidR="008E4B06" w:rsidRPr="00C56F41" w:rsidTr="00401772">
        <w:trPr>
          <w:trHeight w:val="468"/>
          <w:jc w:val="center"/>
        </w:trPr>
        <w:tc>
          <w:tcPr>
            <w:tcW w:w="488" w:type="dxa"/>
            <w:vAlign w:val="center"/>
          </w:tcPr>
          <w:p w:rsidR="00874A48" w:rsidRPr="00C56F41" w:rsidRDefault="00874A48" w:rsidP="00056061">
            <w:pPr>
              <w:pStyle w:val="ConsPlusNormal"/>
              <w:jc w:val="center"/>
              <w:rPr>
                <w:sz w:val="20"/>
                <w:szCs w:val="20"/>
              </w:rPr>
            </w:pPr>
            <w:r w:rsidRPr="00C56F41">
              <w:rPr>
                <w:sz w:val="20"/>
                <w:szCs w:val="20"/>
              </w:rPr>
              <w:t>1</w:t>
            </w:r>
          </w:p>
        </w:tc>
        <w:tc>
          <w:tcPr>
            <w:tcW w:w="3543" w:type="dxa"/>
            <w:vAlign w:val="center"/>
          </w:tcPr>
          <w:p w:rsidR="00874A48" w:rsidRPr="00C56F41" w:rsidRDefault="00874A48" w:rsidP="00056061">
            <w:pPr>
              <w:autoSpaceDE w:val="0"/>
              <w:autoSpaceDN w:val="0"/>
              <w:adjustRightInd w:val="0"/>
              <w:spacing w:after="0" w:line="240" w:lineRule="auto"/>
              <w:rPr>
                <w:rFonts w:cs="Times New Roman"/>
                <w:sz w:val="20"/>
                <w:szCs w:val="20"/>
              </w:rPr>
            </w:pPr>
            <w:r w:rsidRPr="00C56F41">
              <w:rPr>
                <w:rFonts w:eastAsia="Calibri" w:cs="Times New Roman"/>
                <w:bCs/>
                <w:sz w:val="20"/>
                <w:szCs w:val="20"/>
                <w:lang w:eastAsia="ru-RU"/>
              </w:rPr>
              <w:t>Плоскостные сооружения крытые и открытые</w:t>
            </w:r>
          </w:p>
        </w:tc>
        <w:tc>
          <w:tcPr>
            <w:tcW w:w="1701" w:type="dxa"/>
            <w:vAlign w:val="center"/>
          </w:tcPr>
          <w:p w:rsidR="00874A48" w:rsidRPr="00C56F41" w:rsidRDefault="00874A48" w:rsidP="00401772">
            <w:pPr>
              <w:autoSpaceDE w:val="0"/>
              <w:autoSpaceDN w:val="0"/>
              <w:adjustRightInd w:val="0"/>
              <w:spacing w:after="0" w:line="240" w:lineRule="auto"/>
              <w:jc w:val="center"/>
              <w:rPr>
                <w:rFonts w:eastAsia="Calibri" w:cs="Times New Roman"/>
                <w:sz w:val="20"/>
                <w:szCs w:val="20"/>
                <w:lang w:eastAsia="ru-RU"/>
              </w:rPr>
            </w:pPr>
            <w:r w:rsidRPr="00C56F41">
              <w:rPr>
                <w:rFonts w:eastAsia="Calibri" w:cs="Times New Roman"/>
                <w:sz w:val="20"/>
                <w:szCs w:val="20"/>
                <w:lang w:eastAsia="ru-RU"/>
              </w:rPr>
              <w:t>кв. м</w:t>
            </w:r>
          </w:p>
        </w:tc>
        <w:tc>
          <w:tcPr>
            <w:tcW w:w="1701" w:type="dxa"/>
            <w:vAlign w:val="center"/>
          </w:tcPr>
          <w:p w:rsidR="00874A48" w:rsidRPr="00C56F41" w:rsidRDefault="00C56F41" w:rsidP="00056061">
            <w:pPr>
              <w:autoSpaceDE w:val="0"/>
              <w:autoSpaceDN w:val="0"/>
              <w:adjustRightInd w:val="0"/>
              <w:spacing w:after="0" w:line="240" w:lineRule="auto"/>
              <w:jc w:val="center"/>
              <w:rPr>
                <w:rFonts w:cs="Times New Roman"/>
                <w:sz w:val="20"/>
                <w:szCs w:val="20"/>
              </w:rPr>
            </w:pPr>
            <w:r w:rsidRPr="00C56F41">
              <w:rPr>
                <w:sz w:val="20"/>
                <w:szCs w:val="20"/>
              </w:rPr>
              <w:t>2732</w:t>
            </w:r>
          </w:p>
        </w:tc>
        <w:tc>
          <w:tcPr>
            <w:tcW w:w="2127" w:type="dxa"/>
            <w:shd w:val="clear" w:color="auto" w:fill="D9D9D9" w:themeFill="background1" w:themeFillShade="D9"/>
            <w:vAlign w:val="center"/>
          </w:tcPr>
          <w:p w:rsidR="00874A48" w:rsidRPr="00C56F41" w:rsidRDefault="00C56F41" w:rsidP="00056061">
            <w:pPr>
              <w:autoSpaceDE w:val="0"/>
              <w:autoSpaceDN w:val="0"/>
              <w:adjustRightInd w:val="0"/>
              <w:spacing w:after="0" w:line="240" w:lineRule="auto"/>
              <w:jc w:val="center"/>
              <w:rPr>
                <w:rFonts w:cs="Times New Roman"/>
                <w:sz w:val="20"/>
                <w:szCs w:val="20"/>
              </w:rPr>
            </w:pPr>
            <w:r w:rsidRPr="00C56F41">
              <w:rPr>
                <w:rFonts w:cs="Times New Roman"/>
                <w:sz w:val="20"/>
                <w:szCs w:val="20"/>
              </w:rPr>
              <w:t>1031</w:t>
            </w:r>
            <w:r w:rsidR="00183935" w:rsidRPr="00C56F41">
              <w:rPr>
                <w:rFonts w:cs="Times New Roman"/>
                <w:sz w:val="20"/>
                <w:szCs w:val="20"/>
              </w:rPr>
              <w:t>,</w:t>
            </w:r>
            <w:r w:rsidRPr="00C56F41">
              <w:rPr>
                <w:rFonts w:cs="Times New Roman"/>
                <w:sz w:val="20"/>
                <w:szCs w:val="20"/>
              </w:rPr>
              <w:t>55</w:t>
            </w:r>
          </w:p>
        </w:tc>
      </w:tr>
      <w:tr w:rsidR="008E4B06" w:rsidRPr="00C56F41" w:rsidTr="00056061">
        <w:trPr>
          <w:trHeight w:val="13"/>
          <w:jc w:val="center"/>
        </w:trPr>
        <w:tc>
          <w:tcPr>
            <w:tcW w:w="488" w:type="dxa"/>
            <w:vAlign w:val="center"/>
          </w:tcPr>
          <w:p w:rsidR="00874A48" w:rsidRPr="00C56F41" w:rsidRDefault="00874A48" w:rsidP="00056061">
            <w:pPr>
              <w:pStyle w:val="ConsPlusNormal"/>
              <w:jc w:val="center"/>
              <w:rPr>
                <w:sz w:val="20"/>
                <w:szCs w:val="20"/>
              </w:rPr>
            </w:pPr>
            <w:r w:rsidRPr="00C56F41">
              <w:rPr>
                <w:sz w:val="20"/>
                <w:szCs w:val="20"/>
              </w:rPr>
              <w:t>2</w:t>
            </w:r>
          </w:p>
        </w:tc>
        <w:tc>
          <w:tcPr>
            <w:tcW w:w="3543" w:type="dxa"/>
          </w:tcPr>
          <w:p w:rsidR="00874A48" w:rsidRPr="00C56F41" w:rsidRDefault="00874A48" w:rsidP="00056061">
            <w:pPr>
              <w:autoSpaceDE w:val="0"/>
              <w:autoSpaceDN w:val="0"/>
              <w:adjustRightInd w:val="0"/>
              <w:spacing w:after="0" w:line="240" w:lineRule="auto"/>
              <w:rPr>
                <w:rFonts w:cs="Times New Roman"/>
                <w:sz w:val="20"/>
                <w:szCs w:val="20"/>
              </w:rPr>
            </w:pPr>
            <w:r w:rsidRPr="00C56F41">
              <w:rPr>
                <w:rFonts w:eastAsia="Calibri" w:cs="Times New Roman"/>
                <w:sz w:val="20"/>
                <w:szCs w:val="20"/>
                <w:lang w:eastAsia="ru-RU"/>
              </w:rPr>
              <w:t>Физкультурно-спортивные залы</w:t>
            </w:r>
          </w:p>
        </w:tc>
        <w:tc>
          <w:tcPr>
            <w:tcW w:w="1701" w:type="dxa"/>
          </w:tcPr>
          <w:p w:rsidR="00874A48" w:rsidRPr="00C56F41" w:rsidRDefault="00874A48" w:rsidP="00056061">
            <w:pPr>
              <w:autoSpaceDE w:val="0"/>
              <w:autoSpaceDN w:val="0"/>
              <w:adjustRightInd w:val="0"/>
              <w:spacing w:after="0" w:line="240" w:lineRule="auto"/>
              <w:jc w:val="center"/>
              <w:rPr>
                <w:rFonts w:cs="Times New Roman"/>
                <w:sz w:val="20"/>
                <w:szCs w:val="20"/>
              </w:rPr>
            </w:pPr>
            <w:r w:rsidRPr="00C56F41">
              <w:rPr>
                <w:rFonts w:eastAsia="Calibri" w:cs="Times New Roman"/>
                <w:sz w:val="20"/>
                <w:szCs w:val="20"/>
                <w:lang w:eastAsia="ru-RU"/>
              </w:rPr>
              <w:t xml:space="preserve">кв. м </w:t>
            </w:r>
          </w:p>
        </w:tc>
        <w:tc>
          <w:tcPr>
            <w:tcW w:w="1701" w:type="dxa"/>
            <w:vAlign w:val="center"/>
          </w:tcPr>
          <w:p w:rsidR="00874A48" w:rsidRPr="00C56F41" w:rsidRDefault="00C56F41" w:rsidP="00056061">
            <w:pPr>
              <w:pStyle w:val="ConsPlusNormal"/>
              <w:jc w:val="center"/>
              <w:rPr>
                <w:sz w:val="20"/>
                <w:szCs w:val="20"/>
              </w:rPr>
            </w:pPr>
            <w:r w:rsidRPr="00C56F41">
              <w:rPr>
                <w:sz w:val="20"/>
                <w:szCs w:val="20"/>
              </w:rPr>
              <w:t>162</w:t>
            </w:r>
          </w:p>
        </w:tc>
        <w:tc>
          <w:tcPr>
            <w:tcW w:w="2127" w:type="dxa"/>
            <w:shd w:val="clear" w:color="auto" w:fill="D9D9D9" w:themeFill="background1" w:themeFillShade="D9"/>
            <w:vAlign w:val="center"/>
          </w:tcPr>
          <w:p w:rsidR="00874A48" w:rsidRPr="00C56F41" w:rsidRDefault="00C56F41" w:rsidP="00056061">
            <w:pPr>
              <w:autoSpaceDE w:val="0"/>
              <w:autoSpaceDN w:val="0"/>
              <w:adjustRightInd w:val="0"/>
              <w:spacing w:after="0" w:line="240" w:lineRule="auto"/>
              <w:jc w:val="center"/>
              <w:rPr>
                <w:rFonts w:cs="Times New Roman"/>
                <w:sz w:val="20"/>
                <w:szCs w:val="20"/>
              </w:rPr>
            </w:pPr>
            <w:r w:rsidRPr="00C56F41">
              <w:rPr>
                <w:rFonts w:cs="Times New Roman"/>
                <w:sz w:val="20"/>
                <w:szCs w:val="20"/>
              </w:rPr>
              <w:t>42</w:t>
            </w:r>
            <w:r w:rsidR="00183935" w:rsidRPr="00C56F41">
              <w:rPr>
                <w:rFonts w:cs="Times New Roman"/>
                <w:sz w:val="20"/>
                <w:szCs w:val="20"/>
              </w:rPr>
              <w:t>,</w:t>
            </w:r>
            <w:r w:rsidRPr="00C56F41">
              <w:rPr>
                <w:rFonts w:cs="Times New Roman"/>
                <w:sz w:val="20"/>
                <w:szCs w:val="20"/>
              </w:rPr>
              <w:t>32</w:t>
            </w:r>
          </w:p>
        </w:tc>
      </w:tr>
    </w:tbl>
    <w:p w:rsidR="00874A48" w:rsidRPr="00C56F41" w:rsidRDefault="00874A48" w:rsidP="00874A48">
      <w:pPr>
        <w:spacing w:after="0"/>
        <w:ind w:firstLine="567"/>
        <w:jc w:val="both"/>
        <w:rPr>
          <w:rFonts w:cs="Times New Roman"/>
          <w:b/>
          <w:i/>
          <w:sz w:val="24"/>
          <w:szCs w:val="24"/>
        </w:rPr>
      </w:pPr>
    </w:p>
    <w:p w:rsidR="00874A48" w:rsidRPr="00C56F41" w:rsidRDefault="00874A48" w:rsidP="00874A48">
      <w:pPr>
        <w:spacing w:after="0"/>
        <w:ind w:firstLine="567"/>
        <w:jc w:val="both"/>
        <w:rPr>
          <w:rFonts w:cs="Times New Roman"/>
          <w:i/>
          <w:sz w:val="24"/>
          <w:szCs w:val="24"/>
        </w:rPr>
      </w:pPr>
      <w:r w:rsidRPr="00C56F41">
        <w:rPr>
          <w:rFonts w:cs="Times New Roman"/>
          <w:b/>
          <w:i/>
          <w:sz w:val="24"/>
          <w:szCs w:val="24"/>
        </w:rPr>
        <w:t>Выводы</w:t>
      </w:r>
      <w:proofErr w:type="gramStart"/>
      <w:r w:rsidRPr="00C56F41">
        <w:rPr>
          <w:rFonts w:cs="Times New Roman"/>
          <w:b/>
          <w:i/>
          <w:sz w:val="24"/>
          <w:szCs w:val="24"/>
        </w:rPr>
        <w:t>:</w:t>
      </w:r>
      <w:r w:rsidRPr="00C56F41">
        <w:rPr>
          <w:rFonts w:cs="Times New Roman"/>
          <w:i/>
          <w:sz w:val="24"/>
          <w:szCs w:val="24"/>
        </w:rPr>
        <w:t xml:space="preserve"> Как</w:t>
      </w:r>
      <w:proofErr w:type="gramEnd"/>
      <w:r w:rsidRPr="00C56F41">
        <w:rPr>
          <w:rFonts w:cs="Times New Roman"/>
          <w:i/>
          <w:sz w:val="24"/>
          <w:szCs w:val="24"/>
        </w:rPr>
        <w:t xml:space="preserve"> видно из расчётов, уровень обеспеченности </w:t>
      </w:r>
      <w:r w:rsidR="00C56F41" w:rsidRPr="00C56F41">
        <w:rPr>
          <w:rFonts w:cs="Times New Roman"/>
          <w:i/>
          <w:sz w:val="24"/>
          <w:szCs w:val="24"/>
        </w:rPr>
        <w:t>Борщево-</w:t>
      </w:r>
      <w:proofErr w:type="spellStart"/>
      <w:r w:rsidR="00C56F41" w:rsidRPr="00C56F41">
        <w:rPr>
          <w:rFonts w:cs="Times New Roman"/>
          <w:i/>
          <w:sz w:val="24"/>
          <w:szCs w:val="24"/>
        </w:rPr>
        <w:t>Песковского</w:t>
      </w:r>
      <w:proofErr w:type="spellEnd"/>
      <w:r w:rsidR="00401772" w:rsidRPr="00C56F41">
        <w:rPr>
          <w:rFonts w:cs="Times New Roman"/>
          <w:i/>
          <w:sz w:val="24"/>
          <w:szCs w:val="24"/>
        </w:rPr>
        <w:t xml:space="preserve"> сельского поселения</w:t>
      </w:r>
      <w:r w:rsidRPr="00C56F41">
        <w:rPr>
          <w:rFonts w:cs="Times New Roman"/>
          <w:i/>
          <w:sz w:val="24"/>
          <w:szCs w:val="24"/>
        </w:rPr>
        <w:t xml:space="preserve"> объектами физической культуры и спорта фактически </w:t>
      </w:r>
      <w:r w:rsidR="00183935" w:rsidRPr="00C56F41">
        <w:rPr>
          <w:rFonts w:cs="Times New Roman"/>
          <w:i/>
          <w:sz w:val="24"/>
          <w:szCs w:val="24"/>
        </w:rPr>
        <w:t>выше</w:t>
      </w:r>
      <w:r w:rsidR="00401772" w:rsidRPr="00C56F41">
        <w:rPr>
          <w:rFonts w:cs="Times New Roman"/>
          <w:i/>
          <w:sz w:val="24"/>
          <w:szCs w:val="24"/>
        </w:rPr>
        <w:t xml:space="preserve"> уровня</w:t>
      </w:r>
      <w:r w:rsidRPr="00C56F41">
        <w:rPr>
          <w:rFonts w:cs="Times New Roman"/>
          <w:i/>
          <w:sz w:val="24"/>
          <w:szCs w:val="24"/>
        </w:rPr>
        <w:t xml:space="preserve"> нормативны</w:t>
      </w:r>
      <w:r w:rsidR="00401772" w:rsidRPr="00C56F41">
        <w:rPr>
          <w:rFonts w:cs="Times New Roman"/>
          <w:i/>
          <w:sz w:val="24"/>
          <w:szCs w:val="24"/>
        </w:rPr>
        <w:t>х</w:t>
      </w:r>
      <w:r w:rsidRPr="00C56F41">
        <w:rPr>
          <w:rFonts w:cs="Times New Roman"/>
          <w:i/>
          <w:sz w:val="24"/>
          <w:szCs w:val="24"/>
        </w:rPr>
        <w:t xml:space="preserve"> показател</w:t>
      </w:r>
      <w:r w:rsidR="00401772" w:rsidRPr="00C56F41">
        <w:rPr>
          <w:rFonts w:cs="Times New Roman"/>
          <w:i/>
          <w:sz w:val="24"/>
          <w:szCs w:val="24"/>
        </w:rPr>
        <w:t>ей</w:t>
      </w:r>
      <w:r w:rsidRPr="00C56F41">
        <w:rPr>
          <w:rFonts w:cs="Times New Roman"/>
          <w:i/>
          <w:sz w:val="24"/>
          <w:szCs w:val="24"/>
        </w:rPr>
        <w:t>.</w:t>
      </w:r>
    </w:p>
    <w:p w:rsidR="00DE7D85" w:rsidRPr="00C56F41" w:rsidRDefault="00DE7D85" w:rsidP="00874A48">
      <w:pPr>
        <w:spacing w:after="0"/>
        <w:ind w:firstLine="567"/>
        <w:jc w:val="both"/>
        <w:rPr>
          <w:rFonts w:cs="Times New Roman"/>
          <w:i/>
          <w:sz w:val="24"/>
          <w:szCs w:val="24"/>
        </w:rPr>
      </w:pPr>
    </w:p>
    <w:p w:rsidR="00396894" w:rsidRPr="004E0CF3" w:rsidRDefault="00396894" w:rsidP="00245BAB">
      <w:pPr>
        <w:pStyle w:val="ab"/>
        <w:numPr>
          <w:ilvl w:val="2"/>
          <w:numId w:val="74"/>
        </w:numPr>
        <w:autoSpaceDE w:val="0"/>
        <w:autoSpaceDN w:val="0"/>
        <w:adjustRightInd w:val="0"/>
        <w:ind w:left="0" w:firstLine="0"/>
        <w:jc w:val="center"/>
        <w:outlineLvl w:val="2"/>
        <w:rPr>
          <w:b/>
          <w:i/>
        </w:rPr>
      </w:pPr>
      <w:bookmarkStart w:id="155" w:name="_Toc59800189"/>
      <w:bookmarkStart w:id="156" w:name="_Toc150939461"/>
      <w:r w:rsidRPr="004E0CF3">
        <w:rPr>
          <w:b/>
          <w:i/>
        </w:rPr>
        <w:t>Транспортная инфраструктура</w:t>
      </w:r>
      <w:bookmarkEnd w:id="155"/>
      <w:bookmarkEnd w:id="156"/>
    </w:p>
    <w:p w:rsidR="00DD1B7C" w:rsidRPr="004E0CF3" w:rsidRDefault="00DD1B7C" w:rsidP="00107E9C">
      <w:pPr>
        <w:spacing w:after="0" w:line="240" w:lineRule="auto"/>
        <w:ind w:firstLine="567"/>
        <w:jc w:val="both"/>
        <w:rPr>
          <w:rFonts w:eastAsia="TimesNewRomanPSMT" w:cs="Times New Roman"/>
          <w:sz w:val="24"/>
          <w:szCs w:val="24"/>
        </w:rPr>
      </w:pPr>
    </w:p>
    <w:p w:rsidR="006504B6" w:rsidRPr="004E0CF3" w:rsidRDefault="003E1344" w:rsidP="006504B6">
      <w:pPr>
        <w:spacing w:after="0"/>
        <w:ind w:firstLine="567"/>
        <w:jc w:val="both"/>
        <w:rPr>
          <w:rFonts w:eastAsia="TimesNewRomanPSMT" w:cs="Times New Roman"/>
          <w:sz w:val="24"/>
          <w:szCs w:val="24"/>
        </w:rPr>
      </w:pPr>
      <w:r w:rsidRPr="004E0CF3">
        <w:rPr>
          <w:rFonts w:eastAsia="TimesNewRomanPSMT" w:cs="Times New Roman"/>
          <w:sz w:val="24"/>
          <w:szCs w:val="24"/>
        </w:rPr>
        <w:t>В полномочия органов местного самоуправления входят вопросы содержания и строительства автомобильных дорог общего пользования</w:t>
      </w:r>
      <w:r w:rsidR="00C64B62" w:rsidRPr="004E0CF3">
        <w:rPr>
          <w:rFonts w:eastAsia="TimesNewRomanPSMT" w:cs="Times New Roman"/>
          <w:sz w:val="24"/>
          <w:szCs w:val="24"/>
        </w:rPr>
        <w:t xml:space="preserve"> </w:t>
      </w:r>
      <w:r w:rsidR="00C64B62" w:rsidRPr="004E0CF3">
        <w:rPr>
          <w:rFonts w:cs="Times New Roman"/>
          <w:sz w:val="24"/>
          <w:szCs w:val="24"/>
          <w:lang w:eastAsia="ru-RU"/>
        </w:rPr>
        <w:t>местного значения</w:t>
      </w:r>
      <w:r w:rsidRPr="004E0CF3">
        <w:rPr>
          <w:rFonts w:eastAsia="TimesNewRomanPSMT" w:cs="Times New Roman"/>
          <w:sz w:val="24"/>
          <w:szCs w:val="24"/>
        </w:rPr>
        <w:t xml:space="preserve">, мостов и иных транспортных инженерных сооружений </w:t>
      </w:r>
      <w:r w:rsidRPr="004E0CF3">
        <w:rPr>
          <w:rFonts w:eastAsia="TimesNewRomanPSMT" w:cs="Times New Roman"/>
          <w:b/>
          <w:bCs/>
          <w:sz w:val="24"/>
          <w:szCs w:val="24"/>
        </w:rPr>
        <w:t>в границах населенных пунктов</w:t>
      </w:r>
      <w:r w:rsidRPr="004E0CF3">
        <w:rPr>
          <w:rFonts w:eastAsia="TimesNewRomanPSMT" w:cs="Times New Roman"/>
          <w:sz w:val="24"/>
          <w:szCs w:val="24"/>
        </w:rPr>
        <w:t>.</w:t>
      </w:r>
    </w:p>
    <w:p w:rsidR="00B25567" w:rsidRPr="004E0CF3" w:rsidRDefault="00B25567" w:rsidP="00CF4D56">
      <w:pPr>
        <w:pStyle w:val="ab"/>
        <w:ind w:left="0" w:firstLine="567"/>
        <w:jc w:val="both"/>
        <w:rPr>
          <w:i/>
        </w:rPr>
      </w:pPr>
    </w:p>
    <w:p w:rsidR="00396894" w:rsidRPr="004E0CF3" w:rsidRDefault="00396894" w:rsidP="006504B6">
      <w:pPr>
        <w:spacing w:after="0"/>
        <w:ind w:firstLine="567"/>
        <w:jc w:val="both"/>
        <w:rPr>
          <w:rFonts w:cs="Times New Roman"/>
          <w:b/>
          <w:bCs/>
          <w:i/>
          <w:iCs/>
          <w:sz w:val="24"/>
          <w:szCs w:val="24"/>
        </w:rPr>
      </w:pPr>
      <w:r w:rsidRPr="004E0CF3">
        <w:rPr>
          <w:rFonts w:cs="Times New Roman"/>
          <w:b/>
          <w:bCs/>
          <w:i/>
          <w:sz w:val="24"/>
          <w:szCs w:val="24"/>
        </w:rPr>
        <w:t>Автомобильный транспорт</w:t>
      </w:r>
    </w:p>
    <w:p w:rsidR="006A31B9" w:rsidRPr="004E0CF3" w:rsidRDefault="00396894" w:rsidP="002C03DE">
      <w:pPr>
        <w:spacing w:after="0"/>
        <w:ind w:firstLine="567"/>
        <w:jc w:val="both"/>
        <w:rPr>
          <w:rFonts w:cs="Times New Roman"/>
          <w:sz w:val="24"/>
          <w:szCs w:val="24"/>
        </w:rPr>
      </w:pPr>
      <w:r w:rsidRPr="004E0CF3">
        <w:rPr>
          <w:rFonts w:cs="Times New Roman"/>
          <w:sz w:val="24"/>
          <w:szCs w:val="24"/>
        </w:rPr>
        <w:t xml:space="preserve">Транспортная инфраструктура </w:t>
      </w:r>
      <w:r w:rsidR="004E0CF3" w:rsidRPr="004E0CF3">
        <w:rPr>
          <w:rFonts w:cs="Times New Roman"/>
          <w:sz w:val="24"/>
          <w:szCs w:val="24"/>
        </w:rPr>
        <w:t>Борщево-</w:t>
      </w:r>
      <w:proofErr w:type="spellStart"/>
      <w:r w:rsidR="004E0CF3" w:rsidRPr="004E0CF3">
        <w:rPr>
          <w:rFonts w:cs="Times New Roman"/>
          <w:sz w:val="24"/>
          <w:szCs w:val="24"/>
        </w:rPr>
        <w:t>Песковского</w:t>
      </w:r>
      <w:proofErr w:type="spellEnd"/>
      <w:r w:rsidR="00D518D4" w:rsidRPr="004E0CF3">
        <w:rPr>
          <w:rFonts w:cs="Times New Roman"/>
          <w:sz w:val="24"/>
          <w:szCs w:val="24"/>
        </w:rPr>
        <w:t xml:space="preserve"> сельского поселения</w:t>
      </w:r>
      <w:r w:rsidR="006504B6" w:rsidRPr="004E0CF3">
        <w:rPr>
          <w:rFonts w:cs="Times New Roman"/>
          <w:sz w:val="24"/>
          <w:szCs w:val="24"/>
        </w:rPr>
        <w:t xml:space="preserve"> </w:t>
      </w:r>
      <w:r w:rsidRPr="004E0CF3">
        <w:rPr>
          <w:rFonts w:cs="Times New Roman"/>
          <w:sz w:val="24"/>
          <w:szCs w:val="24"/>
        </w:rPr>
        <w:t>представлена автомобильными дорогами</w:t>
      </w:r>
      <w:r w:rsidR="008907DE" w:rsidRPr="004E0CF3">
        <w:rPr>
          <w:rFonts w:cs="Times New Roman"/>
          <w:sz w:val="24"/>
          <w:szCs w:val="24"/>
        </w:rPr>
        <w:t xml:space="preserve"> </w:t>
      </w:r>
      <w:r w:rsidRPr="004E0CF3">
        <w:rPr>
          <w:rFonts w:cs="Times New Roman"/>
          <w:sz w:val="24"/>
          <w:szCs w:val="24"/>
        </w:rPr>
        <w:t>регионального и местного значения.</w:t>
      </w:r>
    </w:p>
    <w:p w:rsidR="00EC2537" w:rsidRPr="004E0CF3" w:rsidRDefault="00EC2537" w:rsidP="00D518D4">
      <w:pPr>
        <w:spacing w:after="0" w:line="240" w:lineRule="auto"/>
        <w:ind w:firstLine="851"/>
        <w:jc w:val="both"/>
        <w:rPr>
          <w:rFonts w:eastAsia="TimesNewRomanPSMT"/>
          <w:b/>
          <w:sz w:val="24"/>
          <w:szCs w:val="24"/>
        </w:rPr>
      </w:pPr>
    </w:p>
    <w:p w:rsidR="00B52C68" w:rsidRPr="004E0CF3" w:rsidRDefault="00553268" w:rsidP="00EC2537">
      <w:pPr>
        <w:spacing w:after="0" w:line="240" w:lineRule="auto"/>
        <w:ind w:firstLine="567"/>
        <w:jc w:val="both"/>
        <w:rPr>
          <w:rFonts w:eastAsia="TimesNewRomanPSMT" w:cs="Times New Roman"/>
          <w:sz w:val="24"/>
          <w:szCs w:val="24"/>
        </w:rPr>
      </w:pPr>
      <w:r w:rsidRPr="004E0CF3">
        <w:rPr>
          <w:rFonts w:eastAsia="TimesNewRomanPSMT"/>
          <w:sz w:val="24"/>
        </w:rPr>
        <w:t>В соответствии с постановлением Администрации Воронежской области от 30.12.2005 № 1239 «Об утверждении показателей отнесения автомобильных дорог общего пользования к собственности Воронежской области»</w:t>
      </w:r>
      <w:r w:rsidR="003F5400" w:rsidRPr="004E0CF3">
        <w:rPr>
          <w:rFonts w:eastAsia="TimesNewRomanPSMT" w:cs="Times New Roman"/>
          <w:sz w:val="24"/>
          <w:szCs w:val="24"/>
        </w:rPr>
        <w:t>, размещаемые на территории поселения дороги регионального значения, являются собственностью Воронежской области.</w:t>
      </w:r>
    </w:p>
    <w:p w:rsidR="00252D49" w:rsidRPr="004E0CF3" w:rsidRDefault="00252D49" w:rsidP="00252D49">
      <w:pPr>
        <w:spacing w:after="0" w:line="240" w:lineRule="auto"/>
        <w:ind w:firstLine="851"/>
        <w:jc w:val="both"/>
        <w:rPr>
          <w:rFonts w:eastAsia="TimesNewRomanPSMT"/>
          <w:b/>
          <w:sz w:val="24"/>
          <w:szCs w:val="24"/>
        </w:rPr>
      </w:pPr>
      <w:r w:rsidRPr="004E0CF3">
        <w:rPr>
          <w:rFonts w:eastAsia="TimesNewRomanPSMT"/>
          <w:b/>
          <w:sz w:val="24"/>
          <w:szCs w:val="24"/>
        </w:rPr>
        <w:t>Перечень автомобильных дорог регионального значения, проходящих по территории поселения, приведён в таблице: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67"/>
        <w:gridCol w:w="5821"/>
        <w:gridCol w:w="1382"/>
      </w:tblGrid>
      <w:tr w:rsidR="008E4B06" w:rsidRPr="004E0CF3" w:rsidTr="008B06D1">
        <w:tc>
          <w:tcPr>
            <w:tcW w:w="2367" w:type="dxa"/>
            <w:shd w:val="clear" w:color="auto" w:fill="D9D9D9"/>
          </w:tcPr>
          <w:p w:rsidR="00252D49" w:rsidRPr="004E0CF3" w:rsidRDefault="00252D49" w:rsidP="00F844B9">
            <w:pPr>
              <w:spacing w:after="0" w:line="240" w:lineRule="auto"/>
              <w:jc w:val="center"/>
              <w:rPr>
                <w:rFonts w:eastAsia="TimesNewRomanPSMT" w:cs="Times New Roman"/>
                <w:b/>
                <w:sz w:val="20"/>
                <w:szCs w:val="20"/>
              </w:rPr>
            </w:pPr>
            <w:r w:rsidRPr="004E0CF3">
              <w:rPr>
                <w:rFonts w:eastAsia="TimesNewRomanPSMT" w:cs="Times New Roman"/>
                <w:b/>
                <w:sz w:val="20"/>
                <w:szCs w:val="20"/>
              </w:rPr>
              <w:lastRenderedPageBreak/>
              <w:t>Шифр дороги</w:t>
            </w:r>
          </w:p>
        </w:tc>
        <w:tc>
          <w:tcPr>
            <w:tcW w:w="5821" w:type="dxa"/>
            <w:shd w:val="clear" w:color="auto" w:fill="D9D9D9"/>
          </w:tcPr>
          <w:p w:rsidR="00252D49" w:rsidRPr="004E0CF3" w:rsidRDefault="00252D49" w:rsidP="00F844B9">
            <w:pPr>
              <w:spacing w:after="0" w:line="240" w:lineRule="auto"/>
              <w:jc w:val="center"/>
              <w:rPr>
                <w:rFonts w:eastAsia="TimesNewRomanPSMT" w:cs="Times New Roman"/>
                <w:b/>
                <w:sz w:val="20"/>
                <w:szCs w:val="20"/>
              </w:rPr>
            </w:pPr>
            <w:r w:rsidRPr="004E0CF3">
              <w:rPr>
                <w:rFonts w:eastAsia="TimesNewRomanPSMT" w:cs="Times New Roman"/>
                <w:b/>
                <w:sz w:val="20"/>
                <w:szCs w:val="20"/>
              </w:rPr>
              <w:t>Наименование дорог</w:t>
            </w:r>
            <w:r w:rsidR="00581F22" w:rsidRPr="004E0CF3">
              <w:rPr>
                <w:rFonts w:eastAsia="TimesNewRomanPSMT" w:cs="Times New Roman"/>
                <w:b/>
                <w:sz w:val="20"/>
                <w:szCs w:val="20"/>
              </w:rPr>
              <w:t>и</w:t>
            </w:r>
          </w:p>
        </w:tc>
        <w:tc>
          <w:tcPr>
            <w:tcW w:w="1382" w:type="dxa"/>
            <w:shd w:val="clear" w:color="auto" w:fill="D9D9D9"/>
          </w:tcPr>
          <w:p w:rsidR="00252D49" w:rsidRPr="004E0CF3" w:rsidRDefault="00252D49" w:rsidP="00F844B9">
            <w:pPr>
              <w:spacing w:after="0" w:line="240" w:lineRule="auto"/>
              <w:jc w:val="center"/>
              <w:rPr>
                <w:rFonts w:eastAsia="TimesNewRomanPSMT" w:cs="Times New Roman"/>
                <w:b/>
                <w:sz w:val="20"/>
                <w:szCs w:val="20"/>
              </w:rPr>
            </w:pPr>
            <w:r w:rsidRPr="004E0CF3">
              <w:rPr>
                <w:rFonts w:eastAsia="TimesNewRomanPSMT" w:cs="Times New Roman"/>
                <w:b/>
                <w:sz w:val="20"/>
                <w:szCs w:val="20"/>
              </w:rPr>
              <w:t>Категория</w:t>
            </w:r>
          </w:p>
        </w:tc>
      </w:tr>
      <w:tr w:rsidR="008E4B06" w:rsidRPr="004E0CF3" w:rsidTr="008B06D1">
        <w:tc>
          <w:tcPr>
            <w:tcW w:w="2367" w:type="dxa"/>
            <w:shd w:val="clear" w:color="auto" w:fill="auto"/>
            <w:vAlign w:val="center"/>
          </w:tcPr>
          <w:p w:rsidR="00741546" w:rsidRPr="004E0CF3" w:rsidRDefault="004E0CF3" w:rsidP="00946B28">
            <w:pPr>
              <w:spacing w:after="0"/>
              <w:jc w:val="center"/>
              <w:rPr>
                <w:rFonts w:cs="Times New Roman"/>
                <w:sz w:val="20"/>
                <w:szCs w:val="20"/>
              </w:rPr>
            </w:pPr>
            <w:bookmarkStart w:id="157" w:name="_Hlk80714584"/>
            <w:r w:rsidRPr="004E0CF3">
              <w:rPr>
                <w:rFonts w:cs="Times New Roman"/>
                <w:sz w:val="20"/>
                <w:szCs w:val="20"/>
              </w:rPr>
              <w:t>20 ОП РЗ Н В4-0</w:t>
            </w:r>
          </w:p>
        </w:tc>
        <w:tc>
          <w:tcPr>
            <w:tcW w:w="5821" w:type="dxa"/>
            <w:shd w:val="clear" w:color="auto" w:fill="auto"/>
            <w:vAlign w:val="center"/>
          </w:tcPr>
          <w:p w:rsidR="00741546" w:rsidRPr="004E0CF3" w:rsidRDefault="004E0CF3" w:rsidP="00D518D4">
            <w:pPr>
              <w:spacing w:after="0"/>
              <w:rPr>
                <w:rFonts w:cs="Times New Roman"/>
                <w:sz w:val="20"/>
                <w:szCs w:val="20"/>
              </w:rPr>
            </w:pPr>
            <w:r w:rsidRPr="004E0CF3">
              <w:rPr>
                <w:rFonts w:cs="Times New Roman"/>
                <w:sz w:val="20"/>
                <w:szCs w:val="20"/>
              </w:rPr>
              <w:t>«Курск-Борисоглебск»-Садовое-</w:t>
            </w:r>
            <w:proofErr w:type="spellStart"/>
            <w:r w:rsidRPr="004E0CF3">
              <w:rPr>
                <w:rFonts w:cs="Times New Roman"/>
                <w:sz w:val="20"/>
                <w:szCs w:val="20"/>
              </w:rPr>
              <w:t>Щучинские</w:t>
            </w:r>
            <w:proofErr w:type="spellEnd"/>
            <w:r w:rsidRPr="004E0CF3">
              <w:rPr>
                <w:rFonts w:cs="Times New Roman"/>
                <w:sz w:val="20"/>
                <w:szCs w:val="20"/>
              </w:rPr>
              <w:t xml:space="preserve"> Пески</w:t>
            </w:r>
          </w:p>
        </w:tc>
        <w:tc>
          <w:tcPr>
            <w:tcW w:w="1382" w:type="dxa"/>
            <w:shd w:val="clear" w:color="auto" w:fill="auto"/>
            <w:vAlign w:val="center"/>
          </w:tcPr>
          <w:p w:rsidR="00741546" w:rsidRPr="004E0CF3" w:rsidRDefault="00D6279A" w:rsidP="00D518D4">
            <w:pPr>
              <w:spacing w:after="0"/>
              <w:jc w:val="center"/>
              <w:rPr>
                <w:rFonts w:cs="Times New Roman"/>
                <w:sz w:val="20"/>
                <w:szCs w:val="20"/>
                <w:lang w:val="en-US"/>
              </w:rPr>
            </w:pPr>
            <w:r w:rsidRPr="004E0CF3">
              <w:rPr>
                <w:rFonts w:cs="Times New Roman"/>
                <w:sz w:val="20"/>
                <w:szCs w:val="20"/>
                <w:lang w:val="en-US"/>
              </w:rPr>
              <w:t>IV</w:t>
            </w:r>
          </w:p>
        </w:tc>
      </w:tr>
      <w:bookmarkEnd w:id="157"/>
    </w:tbl>
    <w:p w:rsidR="00252D49" w:rsidRPr="004E0CF3" w:rsidRDefault="00252D49" w:rsidP="00AD761F">
      <w:pPr>
        <w:spacing w:after="0"/>
        <w:rPr>
          <w:b/>
          <w:bCs/>
          <w:i/>
          <w:iCs/>
          <w:sz w:val="24"/>
          <w:szCs w:val="24"/>
        </w:rPr>
      </w:pPr>
    </w:p>
    <w:p w:rsidR="00553268" w:rsidRPr="004E0CF3" w:rsidRDefault="00553268" w:rsidP="00553268">
      <w:pPr>
        <w:autoSpaceDE w:val="0"/>
        <w:autoSpaceDN w:val="0"/>
        <w:adjustRightInd w:val="0"/>
        <w:spacing w:after="0"/>
        <w:ind w:firstLine="567"/>
        <w:jc w:val="both"/>
        <w:rPr>
          <w:rFonts w:eastAsia="Calibri"/>
          <w:sz w:val="24"/>
          <w:lang w:eastAsia="ru-RU"/>
        </w:rPr>
      </w:pPr>
      <w:r w:rsidRPr="004E0CF3">
        <w:rPr>
          <w:rFonts w:eastAsia="Calibri"/>
          <w:sz w:val="24"/>
          <w:lang w:eastAsia="ru-RU"/>
        </w:rPr>
        <w:t>К автомобильным дорогам общего пользования регионального или межмуниципального значения Воронежской области, относятся автомобильные дороги, не включенные в перечень федеральных автомобильных дорог:</w:t>
      </w:r>
    </w:p>
    <w:p w:rsidR="00553268" w:rsidRPr="004E0CF3" w:rsidRDefault="00553268" w:rsidP="00553268">
      <w:pPr>
        <w:autoSpaceDE w:val="0"/>
        <w:autoSpaceDN w:val="0"/>
        <w:adjustRightInd w:val="0"/>
        <w:spacing w:after="0"/>
        <w:ind w:firstLine="567"/>
        <w:jc w:val="both"/>
        <w:rPr>
          <w:rFonts w:eastAsia="Calibri"/>
          <w:sz w:val="24"/>
          <w:lang w:eastAsia="ru-RU"/>
        </w:rPr>
      </w:pPr>
      <w:r w:rsidRPr="004E0CF3">
        <w:rPr>
          <w:rFonts w:eastAsia="Calibri"/>
          <w:sz w:val="24"/>
          <w:lang w:eastAsia="ru-RU"/>
        </w:rPr>
        <w:t>- соединяющие областной центр с административными центрами муниципальных районов, с федеральными автомобильными дорогами общего пользования;</w:t>
      </w:r>
    </w:p>
    <w:p w:rsidR="00553268" w:rsidRPr="004E0CF3" w:rsidRDefault="00553268" w:rsidP="00553268">
      <w:pPr>
        <w:autoSpaceDE w:val="0"/>
        <w:autoSpaceDN w:val="0"/>
        <w:adjustRightInd w:val="0"/>
        <w:spacing w:after="0"/>
        <w:ind w:firstLine="567"/>
        <w:jc w:val="both"/>
        <w:rPr>
          <w:rFonts w:eastAsia="Calibri"/>
          <w:sz w:val="24"/>
          <w:lang w:eastAsia="ru-RU"/>
        </w:rPr>
      </w:pPr>
      <w:r w:rsidRPr="004E0CF3">
        <w:rPr>
          <w:rFonts w:eastAsia="Calibri"/>
          <w:sz w:val="24"/>
          <w:lang w:eastAsia="ru-RU"/>
        </w:rPr>
        <w:t>- соединяющие между собой федеральные автомобильные дороги общего пользования;</w:t>
      </w:r>
    </w:p>
    <w:p w:rsidR="00553268" w:rsidRPr="004E0CF3" w:rsidRDefault="00553268" w:rsidP="00553268">
      <w:pPr>
        <w:autoSpaceDE w:val="0"/>
        <w:autoSpaceDN w:val="0"/>
        <w:adjustRightInd w:val="0"/>
        <w:spacing w:after="0"/>
        <w:ind w:firstLine="567"/>
        <w:jc w:val="both"/>
        <w:rPr>
          <w:rFonts w:eastAsia="Calibri"/>
          <w:sz w:val="24"/>
          <w:lang w:eastAsia="ru-RU"/>
        </w:rPr>
      </w:pPr>
      <w:r w:rsidRPr="004E0CF3">
        <w:rPr>
          <w:rFonts w:eastAsia="Calibri"/>
          <w:sz w:val="24"/>
          <w:lang w:eastAsia="ru-RU"/>
        </w:rPr>
        <w:t>- обеспечивающие межрегиональное сообщение;</w:t>
      </w:r>
    </w:p>
    <w:p w:rsidR="00553268" w:rsidRPr="004E0CF3" w:rsidRDefault="00553268" w:rsidP="00553268">
      <w:pPr>
        <w:autoSpaceDE w:val="0"/>
        <w:autoSpaceDN w:val="0"/>
        <w:adjustRightInd w:val="0"/>
        <w:spacing w:after="0"/>
        <w:ind w:firstLine="567"/>
        <w:jc w:val="both"/>
        <w:rPr>
          <w:rFonts w:eastAsia="Calibri"/>
          <w:sz w:val="24"/>
          <w:lang w:eastAsia="ru-RU"/>
        </w:rPr>
      </w:pPr>
      <w:r w:rsidRPr="004E0CF3">
        <w:rPr>
          <w:rFonts w:eastAsia="Calibri"/>
          <w:sz w:val="24"/>
          <w:lang w:eastAsia="ru-RU"/>
        </w:rPr>
        <w:t>- соединяющие между собой административные центры муниципальных районов и обеспечивающие межрайонное сообщение;</w:t>
      </w:r>
    </w:p>
    <w:p w:rsidR="00553268" w:rsidRPr="004E0CF3" w:rsidRDefault="00553268" w:rsidP="00553268">
      <w:pPr>
        <w:autoSpaceDE w:val="0"/>
        <w:autoSpaceDN w:val="0"/>
        <w:adjustRightInd w:val="0"/>
        <w:spacing w:after="0"/>
        <w:ind w:firstLine="567"/>
        <w:jc w:val="both"/>
        <w:rPr>
          <w:rFonts w:eastAsia="Calibri"/>
          <w:sz w:val="24"/>
          <w:lang w:eastAsia="ru-RU"/>
        </w:rPr>
      </w:pPr>
      <w:r w:rsidRPr="004E0CF3">
        <w:rPr>
          <w:rFonts w:eastAsia="Calibri"/>
          <w:sz w:val="24"/>
          <w:lang w:eastAsia="ru-RU"/>
        </w:rPr>
        <w:t>- отмыкающиеся от федеральных автомобильных дорог к сельским населенным пунктам;</w:t>
      </w:r>
    </w:p>
    <w:p w:rsidR="00553268" w:rsidRPr="004E0CF3" w:rsidRDefault="00553268" w:rsidP="00553268">
      <w:pPr>
        <w:autoSpaceDE w:val="0"/>
        <w:autoSpaceDN w:val="0"/>
        <w:adjustRightInd w:val="0"/>
        <w:spacing w:after="0"/>
        <w:ind w:firstLine="567"/>
        <w:jc w:val="both"/>
        <w:rPr>
          <w:rFonts w:eastAsia="Calibri"/>
          <w:sz w:val="24"/>
          <w:lang w:eastAsia="ru-RU"/>
        </w:rPr>
      </w:pPr>
      <w:r w:rsidRPr="004E0CF3">
        <w:rPr>
          <w:rFonts w:eastAsia="Calibri"/>
          <w:sz w:val="24"/>
          <w:lang w:eastAsia="ru-RU"/>
        </w:rPr>
        <w:t>- отмыкающиеся от региональных или межмуниципальных автомобильных дорог к населенным пунктам;</w:t>
      </w:r>
    </w:p>
    <w:p w:rsidR="00654661" w:rsidRPr="004E0CF3" w:rsidRDefault="00553268" w:rsidP="00553268">
      <w:pPr>
        <w:autoSpaceDE w:val="0"/>
        <w:autoSpaceDN w:val="0"/>
        <w:adjustRightInd w:val="0"/>
        <w:spacing w:after="0"/>
        <w:ind w:firstLine="567"/>
        <w:jc w:val="both"/>
        <w:rPr>
          <w:rFonts w:eastAsia="Calibri" w:cs="Times New Roman"/>
          <w:sz w:val="24"/>
          <w:szCs w:val="24"/>
          <w:lang w:eastAsia="ru-RU"/>
        </w:rPr>
      </w:pPr>
      <w:r w:rsidRPr="004E0CF3">
        <w:rPr>
          <w:rFonts w:eastAsia="Calibri"/>
          <w:sz w:val="24"/>
          <w:lang w:eastAsia="ru-RU"/>
        </w:rPr>
        <w:t>- являющиеся подъездами к объектам капитального строительства, находящимся в собственности Воронежской области.</w:t>
      </w:r>
    </w:p>
    <w:p w:rsidR="009A2A57" w:rsidRPr="004E0CF3" w:rsidRDefault="009A2A57" w:rsidP="00537FBB">
      <w:pPr>
        <w:spacing w:after="0"/>
        <w:ind w:firstLine="567"/>
        <w:jc w:val="both"/>
        <w:rPr>
          <w:rFonts w:cs="Times New Roman"/>
          <w:b/>
          <w:bCs/>
          <w:i/>
          <w:sz w:val="24"/>
          <w:szCs w:val="24"/>
        </w:rPr>
      </w:pPr>
    </w:p>
    <w:p w:rsidR="00396894" w:rsidRPr="004E0CF3" w:rsidRDefault="00396894" w:rsidP="00537FBB">
      <w:pPr>
        <w:spacing w:after="0"/>
        <w:ind w:firstLine="567"/>
        <w:jc w:val="both"/>
        <w:rPr>
          <w:rFonts w:cs="Times New Roman"/>
          <w:i/>
          <w:sz w:val="24"/>
          <w:szCs w:val="24"/>
        </w:rPr>
      </w:pPr>
      <w:r w:rsidRPr="004E0CF3">
        <w:rPr>
          <w:rFonts w:cs="Times New Roman"/>
          <w:b/>
          <w:bCs/>
          <w:i/>
          <w:sz w:val="24"/>
          <w:szCs w:val="24"/>
        </w:rPr>
        <w:t>Улично-дорожная сеть</w:t>
      </w:r>
    </w:p>
    <w:p w:rsidR="00396894" w:rsidRPr="004E0CF3" w:rsidRDefault="00396894" w:rsidP="00FB3C72">
      <w:pPr>
        <w:autoSpaceDE w:val="0"/>
        <w:spacing w:after="0" w:line="240" w:lineRule="auto"/>
        <w:ind w:firstLine="567"/>
        <w:jc w:val="both"/>
        <w:rPr>
          <w:rFonts w:eastAsia="TimesNewRoman" w:cs="Times New Roman"/>
          <w:sz w:val="24"/>
          <w:szCs w:val="24"/>
        </w:rPr>
      </w:pPr>
      <w:r w:rsidRPr="004E0CF3">
        <w:rPr>
          <w:rFonts w:eastAsia="TimesNewRoman" w:cs="Times New Roman"/>
          <w:sz w:val="24"/>
          <w:szCs w:val="24"/>
        </w:rPr>
        <w:t>Единая система транспорта и улично-дорожной сети в увязке с планировочной структурой поселения и прилегающей к ней территорией должна обеспечивать удобные, быстрые и безопасные транспортные связи между функциональными зонами, объектами внешнего транспорта и автомобильными дорогами общей сети.</w:t>
      </w:r>
    </w:p>
    <w:p w:rsidR="00396894" w:rsidRPr="004E0CF3" w:rsidRDefault="00396894" w:rsidP="00FB3C72">
      <w:pPr>
        <w:autoSpaceDE w:val="0"/>
        <w:spacing w:after="0" w:line="240" w:lineRule="auto"/>
        <w:ind w:firstLine="567"/>
        <w:jc w:val="both"/>
        <w:rPr>
          <w:rFonts w:eastAsia="TimesNewRoman" w:cs="Times New Roman"/>
          <w:sz w:val="24"/>
          <w:szCs w:val="24"/>
        </w:rPr>
      </w:pPr>
      <w:r w:rsidRPr="004E0CF3">
        <w:rPr>
          <w:rFonts w:eastAsia="TimesNewRoman" w:cs="Times New Roman"/>
          <w:sz w:val="24"/>
          <w:szCs w:val="24"/>
        </w:rPr>
        <w:t xml:space="preserve">Улично-дорожную сеть населённых пунктов следует проектировать в виде непрерывной системы с учётом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w:t>
      </w:r>
      <w:r w:rsidR="00401417" w:rsidRPr="004E0CF3">
        <w:rPr>
          <w:rFonts w:eastAsia="TimesNewRoman" w:cs="Times New Roman"/>
          <w:sz w:val="24"/>
          <w:szCs w:val="24"/>
        </w:rPr>
        <w:t>населенного пункта</w:t>
      </w:r>
      <w:r w:rsidRPr="004E0CF3">
        <w:rPr>
          <w:rFonts w:eastAsia="TimesNewRoman" w:cs="Times New Roman"/>
          <w:sz w:val="24"/>
          <w:szCs w:val="24"/>
        </w:rPr>
        <w:t xml:space="preserve"> следует выдел</w:t>
      </w:r>
      <w:r w:rsidR="00401417" w:rsidRPr="004E0CF3">
        <w:rPr>
          <w:rFonts w:eastAsia="TimesNewRoman" w:cs="Times New Roman"/>
          <w:sz w:val="24"/>
          <w:szCs w:val="24"/>
        </w:rPr>
        <w:t>я</w:t>
      </w:r>
      <w:r w:rsidRPr="004E0CF3">
        <w:rPr>
          <w:rFonts w:eastAsia="TimesNewRoman" w:cs="Times New Roman"/>
          <w:sz w:val="24"/>
          <w:szCs w:val="24"/>
        </w:rPr>
        <w:t>ть главные улицы. Главная улица – связь жилых территорий с общественным центром. Данные улицы и дороги должны обеспечивать удобные транспортные связи населения с основными местами приложения труда, районными центрами, зонами отдыха, а также с внешними автомобильными дорогами.</w:t>
      </w:r>
    </w:p>
    <w:p w:rsidR="00FB6A1C" w:rsidRPr="004E0CF3" w:rsidRDefault="00FB6A1C" w:rsidP="00FB3C72">
      <w:pPr>
        <w:autoSpaceDE w:val="0"/>
        <w:spacing w:after="0" w:line="240" w:lineRule="auto"/>
        <w:ind w:firstLine="567"/>
        <w:jc w:val="both"/>
        <w:rPr>
          <w:rFonts w:cs="Times New Roman"/>
          <w:sz w:val="24"/>
          <w:szCs w:val="24"/>
          <w:shd w:val="clear" w:color="auto" w:fill="FFFFFF"/>
        </w:rPr>
      </w:pPr>
      <w:r w:rsidRPr="004E0CF3">
        <w:rPr>
          <w:rFonts w:eastAsia="TimesNewRoman" w:cs="Times New Roman"/>
          <w:sz w:val="24"/>
          <w:szCs w:val="24"/>
        </w:rPr>
        <w:t xml:space="preserve">В соответствии с </w:t>
      </w:r>
      <w:r w:rsidRPr="004E0CF3">
        <w:rPr>
          <w:rFonts w:cs="Times New Roman"/>
          <w:sz w:val="24"/>
          <w:szCs w:val="24"/>
        </w:rPr>
        <w:t>СП 42.13330.2016</w:t>
      </w:r>
      <w:r w:rsidRPr="004E0CF3">
        <w:rPr>
          <w:rFonts w:cs="Times New Roman"/>
          <w:spacing w:val="-3"/>
          <w:sz w:val="24"/>
          <w:szCs w:val="24"/>
        </w:rPr>
        <w:t xml:space="preserve"> </w:t>
      </w:r>
      <w:r w:rsidR="00C97A54" w:rsidRPr="004E0CF3">
        <w:rPr>
          <w:rFonts w:cs="Times New Roman"/>
          <w:sz w:val="24"/>
          <w:szCs w:val="24"/>
        </w:rPr>
        <w:t>в составе населённых пунктов поселений следует выделять основные улицы поселения, п</w:t>
      </w:r>
      <w:r w:rsidR="00C97A54" w:rsidRPr="004E0CF3">
        <w:rPr>
          <w:rFonts w:cs="Times New Roman"/>
          <w:sz w:val="24"/>
          <w:szCs w:val="24"/>
          <w:shd w:val="clear" w:color="auto" w:fill="FFFFFF"/>
        </w:rPr>
        <w:t>роходящие по всей территории населенного пункта, осуществляющие основные транспортные и пешеходные связи, а также связь территории жилой застройки с общественным центром и выходящие на внешние дороги. Также выдел</w:t>
      </w:r>
      <w:r w:rsidR="00551070" w:rsidRPr="004E0CF3">
        <w:rPr>
          <w:rFonts w:cs="Times New Roman"/>
          <w:sz w:val="24"/>
          <w:szCs w:val="24"/>
          <w:shd w:val="clear" w:color="auto" w:fill="FFFFFF"/>
        </w:rPr>
        <w:t>я</w:t>
      </w:r>
      <w:r w:rsidR="00C97A54" w:rsidRPr="004E0CF3">
        <w:rPr>
          <w:rFonts w:cs="Times New Roman"/>
          <w:sz w:val="24"/>
          <w:szCs w:val="24"/>
          <w:shd w:val="clear" w:color="auto" w:fill="FFFFFF"/>
        </w:rPr>
        <w:t>ются местные улицы, обеспечивающие связь жилой застройки с основными улицами.</w:t>
      </w:r>
    </w:p>
    <w:p w:rsidR="00FA572C" w:rsidRDefault="00FA572C" w:rsidP="00FB3C72">
      <w:pPr>
        <w:autoSpaceDE w:val="0"/>
        <w:spacing w:after="0" w:line="240" w:lineRule="auto"/>
        <w:ind w:firstLine="567"/>
        <w:jc w:val="both"/>
        <w:rPr>
          <w:rFonts w:cs="Times New Roman"/>
          <w:sz w:val="24"/>
          <w:szCs w:val="24"/>
          <w:shd w:val="clear" w:color="auto" w:fill="FFFFFF"/>
        </w:rPr>
      </w:pPr>
    </w:p>
    <w:p w:rsidR="00B014B9" w:rsidRDefault="00B014B9" w:rsidP="00FB3C72">
      <w:pPr>
        <w:autoSpaceDE w:val="0"/>
        <w:spacing w:after="0" w:line="240" w:lineRule="auto"/>
        <w:ind w:firstLine="567"/>
        <w:jc w:val="both"/>
        <w:rPr>
          <w:rFonts w:cs="Times New Roman"/>
          <w:sz w:val="24"/>
          <w:szCs w:val="24"/>
          <w:shd w:val="clear" w:color="auto" w:fill="FFFFFF"/>
        </w:rPr>
      </w:pPr>
    </w:p>
    <w:p w:rsidR="00B014B9" w:rsidRDefault="00B014B9" w:rsidP="00FB3C72">
      <w:pPr>
        <w:autoSpaceDE w:val="0"/>
        <w:spacing w:after="0" w:line="240" w:lineRule="auto"/>
        <w:ind w:firstLine="567"/>
        <w:jc w:val="both"/>
        <w:rPr>
          <w:rFonts w:cs="Times New Roman"/>
          <w:sz w:val="24"/>
          <w:szCs w:val="24"/>
          <w:shd w:val="clear" w:color="auto" w:fill="FFFFFF"/>
        </w:rPr>
      </w:pPr>
    </w:p>
    <w:p w:rsidR="00B014B9" w:rsidRDefault="00B014B9" w:rsidP="00FB3C72">
      <w:pPr>
        <w:autoSpaceDE w:val="0"/>
        <w:spacing w:after="0" w:line="240" w:lineRule="auto"/>
        <w:ind w:firstLine="567"/>
        <w:jc w:val="both"/>
        <w:rPr>
          <w:rFonts w:cs="Times New Roman"/>
          <w:sz w:val="24"/>
          <w:szCs w:val="24"/>
          <w:shd w:val="clear" w:color="auto" w:fill="FFFFFF"/>
        </w:rPr>
      </w:pPr>
    </w:p>
    <w:p w:rsidR="00B014B9" w:rsidRDefault="00B014B9" w:rsidP="00FB3C72">
      <w:pPr>
        <w:autoSpaceDE w:val="0"/>
        <w:spacing w:after="0" w:line="240" w:lineRule="auto"/>
        <w:ind w:firstLine="567"/>
        <w:jc w:val="both"/>
        <w:rPr>
          <w:rFonts w:cs="Times New Roman"/>
          <w:sz w:val="24"/>
          <w:szCs w:val="24"/>
          <w:shd w:val="clear" w:color="auto" w:fill="FFFFFF"/>
        </w:rPr>
      </w:pPr>
    </w:p>
    <w:p w:rsidR="00B014B9" w:rsidRDefault="00B014B9" w:rsidP="00FB3C72">
      <w:pPr>
        <w:autoSpaceDE w:val="0"/>
        <w:spacing w:after="0" w:line="240" w:lineRule="auto"/>
        <w:ind w:firstLine="567"/>
        <w:jc w:val="both"/>
        <w:rPr>
          <w:rFonts w:cs="Times New Roman"/>
          <w:sz w:val="24"/>
          <w:szCs w:val="24"/>
          <w:shd w:val="clear" w:color="auto" w:fill="FFFFFF"/>
        </w:rPr>
      </w:pPr>
    </w:p>
    <w:p w:rsidR="00B014B9" w:rsidRDefault="00B014B9" w:rsidP="00FB3C72">
      <w:pPr>
        <w:autoSpaceDE w:val="0"/>
        <w:spacing w:after="0" w:line="240" w:lineRule="auto"/>
        <w:ind w:firstLine="567"/>
        <w:jc w:val="both"/>
        <w:rPr>
          <w:rFonts w:cs="Times New Roman"/>
          <w:sz w:val="24"/>
          <w:szCs w:val="24"/>
          <w:shd w:val="clear" w:color="auto" w:fill="FFFFFF"/>
        </w:rPr>
      </w:pPr>
    </w:p>
    <w:p w:rsidR="00B014B9" w:rsidRDefault="00B014B9" w:rsidP="00FB3C72">
      <w:pPr>
        <w:autoSpaceDE w:val="0"/>
        <w:spacing w:after="0" w:line="240" w:lineRule="auto"/>
        <w:ind w:firstLine="567"/>
        <w:jc w:val="both"/>
        <w:rPr>
          <w:rFonts w:cs="Times New Roman"/>
          <w:sz w:val="24"/>
          <w:szCs w:val="24"/>
          <w:shd w:val="clear" w:color="auto" w:fill="FFFFFF"/>
        </w:rPr>
      </w:pPr>
    </w:p>
    <w:p w:rsidR="00B014B9" w:rsidRDefault="00B014B9" w:rsidP="00FB3C72">
      <w:pPr>
        <w:autoSpaceDE w:val="0"/>
        <w:spacing w:after="0" w:line="240" w:lineRule="auto"/>
        <w:ind w:firstLine="567"/>
        <w:jc w:val="both"/>
        <w:rPr>
          <w:rFonts w:cs="Times New Roman"/>
          <w:sz w:val="24"/>
          <w:szCs w:val="24"/>
          <w:shd w:val="clear" w:color="auto" w:fill="FFFFFF"/>
        </w:rPr>
      </w:pPr>
    </w:p>
    <w:p w:rsidR="00B014B9" w:rsidRPr="004E0CF3" w:rsidRDefault="00B014B9" w:rsidP="00FB3C72">
      <w:pPr>
        <w:autoSpaceDE w:val="0"/>
        <w:spacing w:after="0" w:line="240" w:lineRule="auto"/>
        <w:ind w:firstLine="567"/>
        <w:jc w:val="both"/>
        <w:rPr>
          <w:rFonts w:cs="Times New Roman"/>
          <w:sz w:val="24"/>
          <w:szCs w:val="24"/>
          <w:shd w:val="clear" w:color="auto" w:fill="FFFFFF"/>
        </w:rPr>
      </w:pPr>
    </w:p>
    <w:p w:rsidR="00EC2537" w:rsidRPr="004E0CF3" w:rsidRDefault="00617D57" w:rsidP="00946B28">
      <w:pPr>
        <w:spacing w:after="0" w:line="276" w:lineRule="auto"/>
        <w:jc w:val="center"/>
        <w:rPr>
          <w:rFonts w:cs="Times New Roman"/>
          <w:b/>
          <w:i/>
          <w:sz w:val="24"/>
          <w:szCs w:val="24"/>
        </w:rPr>
      </w:pPr>
      <w:r w:rsidRPr="004E0CF3">
        <w:rPr>
          <w:rFonts w:cs="Times New Roman"/>
          <w:b/>
          <w:i/>
          <w:sz w:val="24"/>
          <w:szCs w:val="24"/>
        </w:rPr>
        <w:lastRenderedPageBreak/>
        <w:t>Перечень автомобильных дорог общего пользования местного значения</w:t>
      </w:r>
      <w:r w:rsidR="001319E6" w:rsidRPr="004E0CF3">
        <w:rPr>
          <w:rFonts w:cs="Times New Roman"/>
          <w:b/>
          <w:i/>
          <w:sz w:val="24"/>
          <w:szCs w:val="24"/>
        </w:rPr>
        <w:t xml:space="preserve">, </w:t>
      </w:r>
      <w:r w:rsidR="001319E6" w:rsidRPr="004E0CF3">
        <w:rPr>
          <w:rFonts w:eastAsia="Calibri"/>
          <w:b/>
          <w:i/>
          <w:sz w:val="24"/>
          <w:szCs w:val="24"/>
        </w:rPr>
        <w:t xml:space="preserve">расположенных на территории </w:t>
      </w:r>
      <w:bookmarkStart w:id="158" w:name="_Hlk158110009"/>
      <w:r w:rsidR="004E0CF3" w:rsidRPr="004E0CF3">
        <w:rPr>
          <w:rFonts w:cs="Times New Roman"/>
          <w:b/>
          <w:i/>
          <w:sz w:val="24"/>
          <w:szCs w:val="24"/>
        </w:rPr>
        <w:t>Борщево-</w:t>
      </w:r>
      <w:proofErr w:type="spellStart"/>
      <w:r w:rsidR="004E0CF3" w:rsidRPr="004E0CF3">
        <w:rPr>
          <w:rFonts w:cs="Times New Roman"/>
          <w:b/>
          <w:i/>
          <w:sz w:val="24"/>
          <w:szCs w:val="24"/>
        </w:rPr>
        <w:t>Песковского</w:t>
      </w:r>
      <w:proofErr w:type="spellEnd"/>
      <w:r w:rsidR="004E0CF3" w:rsidRPr="004E0CF3">
        <w:rPr>
          <w:rFonts w:cs="Times New Roman"/>
          <w:b/>
          <w:i/>
          <w:sz w:val="24"/>
          <w:szCs w:val="24"/>
        </w:rPr>
        <w:t xml:space="preserve"> </w:t>
      </w:r>
      <w:bookmarkEnd w:id="158"/>
      <w:r w:rsidR="00EC2537" w:rsidRPr="004E0CF3">
        <w:rPr>
          <w:rFonts w:cs="Times New Roman"/>
          <w:b/>
          <w:i/>
          <w:sz w:val="24"/>
          <w:szCs w:val="24"/>
        </w:rPr>
        <w:t xml:space="preserve">сельского поселения </w:t>
      </w:r>
    </w:p>
    <w:p w:rsidR="004E0CF3" w:rsidRPr="004E0CF3" w:rsidRDefault="00EC2537" w:rsidP="00FA572C">
      <w:pPr>
        <w:spacing w:after="0" w:line="276" w:lineRule="auto"/>
        <w:jc w:val="center"/>
        <w:rPr>
          <w:rFonts w:cs="Times New Roman"/>
          <w:b/>
          <w:i/>
          <w:sz w:val="24"/>
          <w:szCs w:val="24"/>
        </w:rPr>
      </w:pPr>
      <w:r w:rsidRPr="004E0CF3">
        <w:rPr>
          <w:rFonts w:cs="Times New Roman"/>
          <w:b/>
          <w:i/>
          <w:sz w:val="24"/>
          <w:szCs w:val="24"/>
        </w:rPr>
        <w:t xml:space="preserve">(в соответствии с приложением </w:t>
      </w:r>
      <w:r w:rsidR="00ED77F8" w:rsidRPr="004E0CF3">
        <w:rPr>
          <w:rFonts w:cs="Times New Roman"/>
          <w:b/>
          <w:i/>
          <w:sz w:val="24"/>
          <w:szCs w:val="24"/>
        </w:rPr>
        <w:t xml:space="preserve">к постановлению администрации </w:t>
      </w:r>
    </w:p>
    <w:p w:rsidR="004E0CF3" w:rsidRPr="004E0CF3" w:rsidRDefault="004E0CF3" w:rsidP="00FA572C">
      <w:pPr>
        <w:spacing w:after="0" w:line="276" w:lineRule="auto"/>
        <w:jc w:val="center"/>
        <w:rPr>
          <w:rFonts w:cs="Times New Roman"/>
          <w:b/>
          <w:i/>
          <w:sz w:val="24"/>
          <w:szCs w:val="24"/>
        </w:rPr>
      </w:pPr>
      <w:r w:rsidRPr="004E0CF3">
        <w:rPr>
          <w:rFonts w:cs="Times New Roman"/>
          <w:b/>
          <w:i/>
          <w:sz w:val="24"/>
          <w:szCs w:val="24"/>
        </w:rPr>
        <w:t>Борщево-</w:t>
      </w:r>
      <w:proofErr w:type="spellStart"/>
      <w:r w:rsidRPr="004E0CF3">
        <w:rPr>
          <w:rFonts w:cs="Times New Roman"/>
          <w:b/>
          <w:i/>
          <w:sz w:val="24"/>
          <w:szCs w:val="24"/>
        </w:rPr>
        <w:t>Песковского</w:t>
      </w:r>
      <w:proofErr w:type="spellEnd"/>
      <w:r w:rsidR="00ED77F8" w:rsidRPr="004E0CF3">
        <w:rPr>
          <w:rFonts w:cs="Times New Roman"/>
          <w:b/>
          <w:i/>
          <w:sz w:val="24"/>
          <w:szCs w:val="24"/>
        </w:rPr>
        <w:t xml:space="preserve"> сельского поселения </w:t>
      </w:r>
      <w:proofErr w:type="spellStart"/>
      <w:r w:rsidR="00FA572C" w:rsidRPr="004E0CF3">
        <w:rPr>
          <w:rFonts w:cs="Times New Roman"/>
          <w:b/>
          <w:i/>
          <w:sz w:val="24"/>
          <w:szCs w:val="24"/>
        </w:rPr>
        <w:t>Эртильского</w:t>
      </w:r>
      <w:proofErr w:type="spellEnd"/>
      <w:r w:rsidR="00ED77F8" w:rsidRPr="004E0CF3">
        <w:rPr>
          <w:rFonts w:cs="Times New Roman"/>
          <w:b/>
          <w:i/>
          <w:sz w:val="24"/>
          <w:szCs w:val="24"/>
        </w:rPr>
        <w:t xml:space="preserve"> муниципального района </w:t>
      </w:r>
    </w:p>
    <w:p w:rsidR="00ED77F8" w:rsidRPr="004E0CF3" w:rsidRDefault="00FA572C" w:rsidP="00FA572C">
      <w:pPr>
        <w:spacing w:after="0" w:line="276" w:lineRule="auto"/>
        <w:jc w:val="center"/>
        <w:rPr>
          <w:rFonts w:cs="Times New Roman"/>
          <w:b/>
          <w:i/>
          <w:sz w:val="24"/>
          <w:szCs w:val="24"/>
        </w:rPr>
      </w:pPr>
      <w:r w:rsidRPr="004E0CF3">
        <w:rPr>
          <w:rFonts w:cs="Times New Roman"/>
          <w:b/>
          <w:i/>
          <w:sz w:val="24"/>
          <w:szCs w:val="24"/>
        </w:rPr>
        <w:t xml:space="preserve">от </w:t>
      </w:r>
      <w:r w:rsidR="004E0CF3" w:rsidRPr="004E0CF3">
        <w:rPr>
          <w:rFonts w:cs="Times New Roman"/>
          <w:b/>
          <w:i/>
          <w:sz w:val="24"/>
          <w:szCs w:val="24"/>
        </w:rPr>
        <w:t>25</w:t>
      </w:r>
      <w:r w:rsidRPr="004E0CF3">
        <w:rPr>
          <w:rFonts w:cs="Times New Roman"/>
          <w:b/>
          <w:i/>
          <w:sz w:val="24"/>
          <w:szCs w:val="24"/>
        </w:rPr>
        <w:t>.</w:t>
      </w:r>
      <w:r w:rsidR="004E0CF3" w:rsidRPr="004E0CF3">
        <w:rPr>
          <w:rFonts w:cs="Times New Roman"/>
          <w:b/>
          <w:i/>
          <w:sz w:val="24"/>
          <w:szCs w:val="24"/>
        </w:rPr>
        <w:t>08</w:t>
      </w:r>
      <w:r w:rsidRPr="004E0CF3">
        <w:rPr>
          <w:rFonts w:cs="Times New Roman"/>
          <w:b/>
          <w:i/>
          <w:sz w:val="24"/>
          <w:szCs w:val="24"/>
        </w:rPr>
        <w:t xml:space="preserve">.2023 № </w:t>
      </w:r>
      <w:r w:rsidR="004E0CF3" w:rsidRPr="004E0CF3">
        <w:rPr>
          <w:rFonts w:cs="Times New Roman"/>
          <w:b/>
          <w:i/>
          <w:sz w:val="24"/>
          <w:szCs w:val="24"/>
        </w:rPr>
        <w:t>38)</w:t>
      </w:r>
    </w:p>
    <w:tbl>
      <w:tblPr>
        <w:tblW w:w="10207" w:type="dxa"/>
        <w:tblInd w:w="-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10"/>
        <w:gridCol w:w="1417"/>
        <w:gridCol w:w="1985"/>
        <w:gridCol w:w="1275"/>
        <w:gridCol w:w="993"/>
        <w:gridCol w:w="992"/>
        <w:gridCol w:w="992"/>
        <w:gridCol w:w="851"/>
        <w:gridCol w:w="992"/>
      </w:tblGrid>
      <w:tr w:rsidR="004E0CF3" w:rsidRPr="004E0CF3" w:rsidTr="004E0CF3">
        <w:tc>
          <w:tcPr>
            <w:tcW w:w="710" w:type="dxa"/>
            <w:vMerge w:val="restart"/>
            <w:shd w:val="clear" w:color="auto" w:fill="D9D9D9" w:themeFill="background1" w:themeFillShade="D9"/>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b/>
                <w:sz w:val="20"/>
                <w:szCs w:val="20"/>
                <w:lang w:eastAsia="ru-RU"/>
              </w:rPr>
            </w:pPr>
            <w:r w:rsidRPr="004E0CF3">
              <w:rPr>
                <w:rFonts w:eastAsia="Times New Roman" w:cs="Times New Roman"/>
                <w:b/>
                <w:sz w:val="20"/>
                <w:szCs w:val="20"/>
                <w:lang w:eastAsia="ru-RU"/>
              </w:rPr>
              <w:t>№ п/п</w:t>
            </w:r>
          </w:p>
        </w:tc>
        <w:tc>
          <w:tcPr>
            <w:tcW w:w="1417" w:type="dxa"/>
            <w:vMerge w:val="restart"/>
            <w:shd w:val="clear" w:color="auto" w:fill="D9D9D9" w:themeFill="background1" w:themeFillShade="D9"/>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b/>
                <w:sz w:val="20"/>
                <w:szCs w:val="20"/>
                <w:lang w:eastAsia="ru-RU"/>
              </w:rPr>
            </w:pPr>
            <w:proofErr w:type="spellStart"/>
            <w:r w:rsidRPr="004E0CF3">
              <w:rPr>
                <w:rFonts w:eastAsia="Times New Roman" w:cs="Times New Roman"/>
                <w:b/>
                <w:sz w:val="20"/>
                <w:szCs w:val="20"/>
                <w:lang w:eastAsia="ru-RU"/>
              </w:rPr>
              <w:t>Иденти-фикацион-ный</w:t>
            </w:r>
            <w:proofErr w:type="spellEnd"/>
            <w:r w:rsidRPr="004E0CF3">
              <w:rPr>
                <w:rFonts w:eastAsia="Times New Roman" w:cs="Times New Roman"/>
                <w:b/>
                <w:sz w:val="20"/>
                <w:szCs w:val="20"/>
                <w:lang w:eastAsia="ru-RU"/>
              </w:rPr>
              <w:t xml:space="preserve"> номер</w:t>
            </w:r>
          </w:p>
        </w:tc>
        <w:tc>
          <w:tcPr>
            <w:tcW w:w="1985" w:type="dxa"/>
            <w:vMerge w:val="restart"/>
            <w:shd w:val="clear" w:color="auto" w:fill="D9D9D9" w:themeFill="background1" w:themeFillShade="D9"/>
            <w:tcMar>
              <w:top w:w="75" w:type="dxa"/>
              <w:left w:w="150" w:type="dxa"/>
              <w:bottom w:w="75" w:type="dxa"/>
              <w:right w:w="150" w:type="dxa"/>
            </w:tcMar>
            <w:vAlign w:val="center"/>
            <w:hideMark/>
          </w:tcPr>
          <w:p w:rsidR="004E0CF3" w:rsidRPr="004E0CF3" w:rsidRDefault="004E0CF3" w:rsidP="004E0CF3">
            <w:pPr>
              <w:spacing w:after="0" w:line="240" w:lineRule="auto"/>
              <w:ind w:left="-150" w:right="-150"/>
              <w:jc w:val="center"/>
              <w:rPr>
                <w:rFonts w:eastAsia="Times New Roman" w:cs="Times New Roman"/>
                <w:b/>
                <w:sz w:val="20"/>
                <w:szCs w:val="20"/>
                <w:lang w:eastAsia="ru-RU"/>
              </w:rPr>
            </w:pPr>
            <w:r w:rsidRPr="004E0CF3">
              <w:rPr>
                <w:rFonts w:eastAsia="Times New Roman" w:cs="Times New Roman"/>
                <w:b/>
                <w:sz w:val="20"/>
                <w:szCs w:val="20"/>
                <w:lang w:eastAsia="ru-RU"/>
              </w:rPr>
              <w:t>Наименование автомобильной дороги</w:t>
            </w:r>
          </w:p>
        </w:tc>
        <w:tc>
          <w:tcPr>
            <w:tcW w:w="1275" w:type="dxa"/>
            <w:vMerge w:val="restart"/>
            <w:shd w:val="clear" w:color="auto" w:fill="D9D9D9" w:themeFill="background1" w:themeFillShade="D9"/>
            <w:tcMar>
              <w:top w:w="75" w:type="dxa"/>
              <w:left w:w="150" w:type="dxa"/>
              <w:bottom w:w="75" w:type="dxa"/>
              <w:right w:w="150" w:type="dxa"/>
            </w:tcMar>
            <w:vAlign w:val="center"/>
            <w:hideMark/>
          </w:tcPr>
          <w:p w:rsidR="004E0CF3" w:rsidRPr="004E0CF3" w:rsidRDefault="004E0CF3" w:rsidP="004E0CF3">
            <w:pPr>
              <w:spacing w:after="0" w:line="240" w:lineRule="auto"/>
              <w:ind w:left="-150" w:right="-150"/>
              <w:jc w:val="center"/>
              <w:rPr>
                <w:rFonts w:eastAsia="Times New Roman" w:cs="Times New Roman"/>
                <w:b/>
                <w:sz w:val="20"/>
                <w:szCs w:val="20"/>
                <w:lang w:eastAsia="ru-RU"/>
              </w:rPr>
            </w:pPr>
            <w:proofErr w:type="spellStart"/>
            <w:proofErr w:type="gramStart"/>
            <w:r w:rsidRPr="004E0CF3">
              <w:rPr>
                <w:rFonts w:eastAsia="Times New Roman" w:cs="Times New Roman"/>
                <w:b/>
                <w:sz w:val="20"/>
                <w:szCs w:val="20"/>
                <w:lang w:eastAsia="ru-RU"/>
              </w:rPr>
              <w:t>Протя-женность</w:t>
            </w:r>
            <w:proofErr w:type="spellEnd"/>
            <w:proofErr w:type="gramEnd"/>
            <w:r w:rsidRPr="004E0CF3">
              <w:rPr>
                <w:rFonts w:eastAsia="Times New Roman" w:cs="Times New Roman"/>
                <w:b/>
                <w:sz w:val="20"/>
                <w:szCs w:val="20"/>
                <w:lang w:eastAsia="ru-RU"/>
              </w:rPr>
              <w:t>,</w:t>
            </w:r>
          </w:p>
          <w:p w:rsidR="004E0CF3" w:rsidRPr="004E0CF3" w:rsidRDefault="004E0CF3" w:rsidP="004E0CF3">
            <w:pPr>
              <w:spacing w:after="0" w:line="240" w:lineRule="auto"/>
              <w:ind w:left="-150" w:right="-150"/>
              <w:jc w:val="center"/>
              <w:rPr>
                <w:rFonts w:eastAsia="Times New Roman" w:cs="Times New Roman"/>
                <w:b/>
                <w:sz w:val="20"/>
                <w:szCs w:val="20"/>
                <w:lang w:eastAsia="ru-RU"/>
              </w:rPr>
            </w:pPr>
            <w:r w:rsidRPr="004E0CF3">
              <w:rPr>
                <w:rFonts w:eastAsia="Times New Roman" w:cs="Times New Roman"/>
                <w:b/>
                <w:sz w:val="20"/>
                <w:szCs w:val="20"/>
                <w:lang w:eastAsia="ru-RU"/>
              </w:rPr>
              <w:t>(м)</w:t>
            </w:r>
          </w:p>
        </w:tc>
        <w:tc>
          <w:tcPr>
            <w:tcW w:w="3828" w:type="dxa"/>
            <w:gridSpan w:val="4"/>
            <w:shd w:val="clear" w:color="auto" w:fill="D9D9D9" w:themeFill="background1" w:themeFillShade="D9"/>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b/>
                <w:sz w:val="20"/>
                <w:szCs w:val="20"/>
                <w:lang w:eastAsia="ru-RU"/>
              </w:rPr>
            </w:pPr>
            <w:r w:rsidRPr="004E0CF3">
              <w:rPr>
                <w:rFonts w:eastAsia="Times New Roman" w:cs="Times New Roman"/>
                <w:b/>
                <w:sz w:val="20"/>
                <w:szCs w:val="20"/>
                <w:lang w:eastAsia="ru-RU"/>
              </w:rPr>
              <w:t>Вид покрытия</w:t>
            </w:r>
          </w:p>
        </w:tc>
        <w:tc>
          <w:tcPr>
            <w:tcW w:w="992" w:type="dxa"/>
            <w:vMerge w:val="restart"/>
            <w:shd w:val="clear" w:color="auto" w:fill="D9D9D9" w:themeFill="background1" w:themeFillShade="D9"/>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b/>
                <w:sz w:val="20"/>
                <w:szCs w:val="20"/>
                <w:lang w:eastAsia="ru-RU"/>
              </w:rPr>
            </w:pPr>
            <w:proofErr w:type="gramStart"/>
            <w:r w:rsidRPr="004E0CF3">
              <w:rPr>
                <w:rFonts w:eastAsia="Times New Roman" w:cs="Times New Roman"/>
                <w:b/>
                <w:sz w:val="20"/>
                <w:szCs w:val="20"/>
                <w:lang w:eastAsia="ru-RU"/>
              </w:rPr>
              <w:t>Кате-</w:t>
            </w:r>
            <w:proofErr w:type="spellStart"/>
            <w:r w:rsidRPr="004E0CF3">
              <w:rPr>
                <w:rFonts w:eastAsia="Times New Roman" w:cs="Times New Roman"/>
                <w:b/>
                <w:sz w:val="20"/>
                <w:szCs w:val="20"/>
                <w:lang w:eastAsia="ru-RU"/>
              </w:rPr>
              <w:t>гория</w:t>
            </w:r>
            <w:proofErr w:type="spellEnd"/>
            <w:proofErr w:type="gramEnd"/>
          </w:p>
        </w:tc>
      </w:tr>
      <w:tr w:rsidR="004E0CF3" w:rsidRPr="004E0CF3" w:rsidTr="004E0CF3">
        <w:trPr>
          <w:trHeight w:val="761"/>
        </w:trPr>
        <w:tc>
          <w:tcPr>
            <w:tcW w:w="710" w:type="dxa"/>
            <w:vMerge/>
            <w:vAlign w:val="center"/>
            <w:hideMark/>
          </w:tcPr>
          <w:p w:rsidR="004E0CF3" w:rsidRPr="004E0CF3" w:rsidRDefault="004E0CF3" w:rsidP="004E0CF3">
            <w:pPr>
              <w:spacing w:after="0" w:line="240" w:lineRule="auto"/>
              <w:rPr>
                <w:rFonts w:eastAsia="Times New Roman" w:cs="Times New Roman"/>
                <w:sz w:val="20"/>
                <w:szCs w:val="20"/>
                <w:lang w:eastAsia="ru-RU"/>
              </w:rPr>
            </w:pPr>
          </w:p>
        </w:tc>
        <w:tc>
          <w:tcPr>
            <w:tcW w:w="1417" w:type="dxa"/>
            <w:vMerge/>
            <w:vAlign w:val="center"/>
            <w:hideMark/>
          </w:tcPr>
          <w:p w:rsidR="004E0CF3" w:rsidRPr="004E0CF3" w:rsidRDefault="004E0CF3" w:rsidP="004E0CF3">
            <w:pPr>
              <w:spacing w:after="0" w:line="240" w:lineRule="auto"/>
              <w:rPr>
                <w:rFonts w:eastAsia="Times New Roman" w:cs="Times New Roman"/>
                <w:sz w:val="20"/>
                <w:szCs w:val="20"/>
                <w:lang w:eastAsia="ru-RU"/>
              </w:rPr>
            </w:pPr>
          </w:p>
        </w:tc>
        <w:tc>
          <w:tcPr>
            <w:tcW w:w="1985" w:type="dxa"/>
            <w:vMerge/>
            <w:vAlign w:val="center"/>
            <w:hideMark/>
          </w:tcPr>
          <w:p w:rsidR="004E0CF3" w:rsidRPr="004E0CF3" w:rsidRDefault="004E0CF3" w:rsidP="004E0CF3">
            <w:pPr>
              <w:spacing w:after="0" w:line="240" w:lineRule="auto"/>
              <w:jc w:val="both"/>
              <w:rPr>
                <w:rFonts w:eastAsia="Times New Roman" w:cs="Times New Roman"/>
                <w:sz w:val="20"/>
                <w:szCs w:val="20"/>
                <w:lang w:eastAsia="ru-RU"/>
              </w:rPr>
            </w:pPr>
          </w:p>
        </w:tc>
        <w:tc>
          <w:tcPr>
            <w:tcW w:w="1275" w:type="dxa"/>
            <w:vMerge/>
            <w:vAlign w:val="center"/>
            <w:hideMark/>
          </w:tcPr>
          <w:p w:rsidR="004E0CF3" w:rsidRPr="004E0CF3" w:rsidRDefault="004E0CF3" w:rsidP="004E0CF3">
            <w:pPr>
              <w:spacing w:after="0" w:line="240" w:lineRule="auto"/>
              <w:jc w:val="both"/>
              <w:rPr>
                <w:rFonts w:eastAsia="Times New Roman" w:cs="Times New Roman"/>
                <w:sz w:val="20"/>
                <w:szCs w:val="20"/>
                <w:lang w:eastAsia="ru-RU"/>
              </w:rPr>
            </w:pPr>
          </w:p>
        </w:tc>
        <w:tc>
          <w:tcPr>
            <w:tcW w:w="993" w:type="dxa"/>
            <w:shd w:val="clear" w:color="auto" w:fill="D9D9D9" w:themeFill="background1" w:themeFillShade="D9"/>
            <w:tcMar>
              <w:top w:w="75" w:type="dxa"/>
              <w:left w:w="150" w:type="dxa"/>
              <w:bottom w:w="75" w:type="dxa"/>
              <w:right w:w="150" w:type="dxa"/>
            </w:tcMar>
            <w:vAlign w:val="center"/>
            <w:hideMark/>
          </w:tcPr>
          <w:p w:rsidR="004E0CF3" w:rsidRPr="004E0CF3" w:rsidRDefault="004E0CF3" w:rsidP="004E0CF3">
            <w:pPr>
              <w:spacing w:after="0" w:line="240" w:lineRule="auto"/>
              <w:ind w:left="-150" w:right="-150"/>
              <w:jc w:val="center"/>
              <w:rPr>
                <w:rFonts w:eastAsia="Times New Roman" w:cs="Times New Roman"/>
                <w:b/>
                <w:sz w:val="20"/>
                <w:szCs w:val="20"/>
                <w:lang w:eastAsia="ru-RU"/>
              </w:rPr>
            </w:pPr>
            <w:r w:rsidRPr="004E0CF3">
              <w:rPr>
                <w:rFonts w:eastAsia="Times New Roman" w:cs="Times New Roman"/>
                <w:b/>
                <w:sz w:val="20"/>
                <w:szCs w:val="20"/>
                <w:lang w:eastAsia="ru-RU"/>
              </w:rPr>
              <w:t>Асфальт (м)</w:t>
            </w:r>
          </w:p>
        </w:tc>
        <w:tc>
          <w:tcPr>
            <w:tcW w:w="992" w:type="dxa"/>
            <w:shd w:val="clear" w:color="auto" w:fill="D9D9D9" w:themeFill="background1" w:themeFillShade="D9"/>
            <w:tcMar>
              <w:top w:w="75" w:type="dxa"/>
              <w:left w:w="150" w:type="dxa"/>
              <w:bottom w:w="75" w:type="dxa"/>
              <w:right w:w="150" w:type="dxa"/>
            </w:tcMar>
            <w:vAlign w:val="center"/>
            <w:hideMark/>
          </w:tcPr>
          <w:p w:rsidR="004E0CF3" w:rsidRPr="004E0CF3" w:rsidRDefault="004E0CF3" w:rsidP="004E0CF3">
            <w:pPr>
              <w:spacing w:after="0" w:line="240" w:lineRule="auto"/>
              <w:ind w:left="-150" w:right="-150"/>
              <w:jc w:val="center"/>
              <w:rPr>
                <w:rFonts w:eastAsia="Times New Roman" w:cs="Times New Roman"/>
                <w:b/>
                <w:sz w:val="20"/>
                <w:szCs w:val="20"/>
                <w:lang w:eastAsia="ru-RU"/>
              </w:rPr>
            </w:pPr>
            <w:r w:rsidRPr="004E0CF3">
              <w:rPr>
                <w:rFonts w:eastAsia="Times New Roman" w:cs="Times New Roman"/>
                <w:b/>
                <w:sz w:val="20"/>
                <w:szCs w:val="20"/>
                <w:lang w:eastAsia="ru-RU"/>
              </w:rPr>
              <w:t>Щебень (м)</w:t>
            </w:r>
          </w:p>
        </w:tc>
        <w:tc>
          <w:tcPr>
            <w:tcW w:w="992" w:type="dxa"/>
            <w:shd w:val="clear" w:color="auto" w:fill="D9D9D9" w:themeFill="background1" w:themeFillShade="D9"/>
            <w:tcMar>
              <w:top w:w="75" w:type="dxa"/>
              <w:left w:w="150" w:type="dxa"/>
              <w:bottom w:w="75" w:type="dxa"/>
              <w:right w:w="150" w:type="dxa"/>
            </w:tcMar>
            <w:vAlign w:val="center"/>
            <w:hideMark/>
          </w:tcPr>
          <w:p w:rsidR="004E0CF3" w:rsidRPr="004E0CF3" w:rsidRDefault="004E0CF3" w:rsidP="004E0CF3">
            <w:pPr>
              <w:spacing w:after="0" w:line="240" w:lineRule="auto"/>
              <w:ind w:left="-150" w:right="-150"/>
              <w:jc w:val="center"/>
              <w:rPr>
                <w:rFonts w:eastAsia="Times New Roman" w:cs="Times New Roman"/>
                <w:b/>
                <w:sz w:val="20"/>
                <w:szCs w:val="20"/>
                <w:lang w:eastAsia="ru-RU"/>
              </w:rPr>
            </w:pPr>
            <w:r w:rsidRPr="004E0CF3">
              <w:rPr>
                <w:rFonts w:eastAsia="Times New Roman" w:cs="Times New Roman"/>
                <w:b/>
                <w:sz w:val="20"/>
                <w:szCs w:val="20"/>
                <w:lang w:eastAsia="ru-RU"/>
              </w:rPr>
              <w:t>Грунт (м)</w:t>
            </w:r>
          </w:p>
        </w:tc>
        <w:tc>
          <w:tcPr>
            <w:tcW w:w="851" w:type="dxa"/>
            <w:shd w:val="clear" w:color="auto" w:fill="D9D9D9" w:themeFill="background1" w:themeFillShade="D9"/>
            <w:tcMar>
              <w:top w:w="75" w:type="dxa"/>
              <w:left w:w="150" w:type="dxa"/>
              <w:bottom w:w="75" w:type="dxa"/>
              <w:right w:w="150" w:type="dxa"/>
            </w:tcMar>
            <w:vAlign w:val="center"/>
            <w:hideMark/>
          </w:tcPr>
          <w:p w:rsidR="004E0CF3" w:rsidRPr="004E0CF3" w:rsidRDefault="004E0CF3" w:rsidP="004E0CF3">
            <w:pPr>
              <w:spacing w:after="0" w:line="240" w:lineRule="auto"/>
              <w:ind w:left="-150" w:right="-150"/>
              <w:jc w:val="center"/>
              <w:rPr>
                <w:rFonts w:eastAsia="Times New Roman" w:cs="Times New Roman"/>
                <w:b/>
                <w:sz w:val="20"/>
                <w:szCs w:val="20"/>
                <w:lang w:eastAsia="ru-RU"/>
              </w:rPr>
            </w:pPr>
            <w:r w:rsidRPr="004E0CF3">
              <w:rPr>
                <w:rFonts w:eastAsia="Times New Roman" w:cs="Times New Roman"/>
                <w:b/>
                <w:sz w:val="20"/>
                <w:szCs w:val="20"/>
                <w:lang w:eastAsia="ru-RU"/>
              </w:rPr>
              <w:t>Ж/б плиты (м)</w:t>
            </w:r>
          </w:p>
        </w:tc>
        <w:tc>
          <w:tcPr>
            <w:tcW w:w="992" w:type="dxa"/>
            <w:vMerge/>
            <w:vAlign w:val="center"/>
            <w:hideMark/>
          </w:tcPr>
          <w:p w:rsidR="004E0CF3" w:rsidRPr="004E0CF3" w:rsidRDefault="004E0CF3" w:rsidP="004E0CF3">
            <w:pPr>
              <w:spacing w:after="0" w:line="240" w:lineRule="auto"/>
              <w:rPr>
                <w:rFonts w:eastAsia="Times New Roman" w:cs="Times New Roman"/>
                <w:sz w:val="20"/>
                <w:szCs w:val="20"/>
                <w:lang w:eastAsia="ru-RU"/>
              </w:rPr>
            </w:pPr>
          </w:p>
        </w:tc>
      </w:tr>
      <w:tr w:rsidR="004E0CF3" w:rsidRPr="004E0CF3" w:rsidTr="004E0CF3">
        <w:tc>
          <w:tcPr>
            <w:tcW w:w="710" w:type="dxa"/>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1</w:t>
            </w:r>
          </w:p>
        </w:tc>
        <w:tc>
          <w:tcPr>
            <w:tcW w:w="1417" w:type="dxa"/>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MS Mincho" w:cs="Times New Roman"/>
                <w:sz w:val="20"/>
                <w:szCs w:val="20"/>
                <w:lang w:eastAsia="ru-RU"/>
              </w:rPr>
              <w:t>20 258 816 ОП МП 001</w:t>
            </w:r>
          </w:p>
        </w:tc>
        <w:tc>
          <w:tcPr>
            <w:tcW w:w="1985" w:type="dxa"/>
            <w:tcMar>
              <w:top w:w="75" w:type="dxa"/>
              <w:left w:w="150" w:type="dxa"/>
              <w:bottom w:w="75" w:type="dxa"/>
              <w:right w:w="150" w:type="dxa"/>
            </w:tcMar>
            <w:vAlign w:val="center"/>
            <w:hideMark/>
          </w:tcPr>
          <w:p w:rsid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 xml:space="preserve">с. Борщевские Пески </w:t>
            </w:r>
          </w:p>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ул. Центральная</w:t>
            </w:r>
          </w:p>
        </w:tc>
        <w:tc>
          <w:tcPr>
            <w:tcW w:w="1275"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600</w:t>
            </w:r>
          </w:p>
        </w:tc>
        <w:tc>
          <w:tcPr>
            <w:tcW w:w="993"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600</w:t>
            </w: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851"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V</w:t>
            </w:r>
          </w:p>
        </w:tc>
      </w:tr>
      <w:tr w:rsidR="004E0CF3" w:rsidRPr="004E0CF3" w:rsidTr="004E0CF3">
        <w:tc>
          <w:tcPr>
            <w:tcW w:w="710" w:type="dxa"/>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2</w:t>
            </w:r>
          </w:p>
        </w:tc>
        <w:tc>
          <w:tcPr>
            <w:tcW w:w="1417" w:type="dxa"/>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MS Mincho" w:cs="Times New Roman"/>
                <w:sz w:val="20"/>
                <w:szCs w:val="20"/>
                <w:lang w:eastAsia="ru-RU"/>
              </w:rPr>
              <w:t>20 258 816 ОП МП 002</w:t>
            </w:r>
          </w:p>
        </w:tc>
        <w:tc>
          <w:tcPr>
            <w:tcW w:w="1985" w:type="dxa"/>
            <w:tcMar>
              <w:top w:w="75" w:type="dxa"/>
              <w:left w:w="150" w:type="dxa"/>
              <w:bottom w:w="75" w:type="dxa"/>
              <w:right w:w="150" w:type="dxa"/>
            </w:tcMar>
            <w:vAlign w:val="center"/>
            <w:hideMark/>
          </w:tcPr>
          <w:p w:rsid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 xml:space="preserve">с. Борщевские Пески, </w:t>
            </w:r>
          </w:p>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ул. Лесная</w:t>
            </w:r>
          </w:p>
        </w:tc>
        <w:tc>
          <w:tcPr>
            <w:tcW w:w="1275"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1500</w:t>
            </w:r>
          </w:p>
        </w:tc>
        <w:tc>
          <w:tcPr>
            <w:tcW w:w="993"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100</w:t>
            </w: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1400</w:t>
            </w:r>
          </w:p>
        </w:tc>
        <w:tc>
          <w:tcPr>
            <w:tcW w:w="851"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V</w:t>
            </w:r>
          </w:p>
        </w:tc>
      </w:tr>
      <w:tr w:rsidR="004E0CF3" w:rsidRPr="004E0CF3" w:rsidTr="004E0CF3">
        <w:tc>
          <w:tcPr>
            <w:tcW w:w="710" w:type="dxa"/>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3</w:t>
            </w:r>
          </w:p>
        </w:tc>
        <w:tc>
          <w:tcPr>
            <w:tcW w:w="1417" w:type="dxa"/>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MS Mincho" w:cs="Times New Roman"/>
                <w:sz w:val="20"/>
                <w:szCs w:val="20"/>
                <w:lang w:eastAsia="ru-RU"/>
              </w:rPr>
              <w:t>20 258 816 ОП МП 003</w:t>
            </w:r>
          </w:p>
        </w:tc>
        <w:tc>
          <w:tcPr>
            <w:tcW w:w="1985" w:type="dxa"/>
            <w:tcMar>
              <w:top w:w="75" w:type="dxa"/>
              <w:left w:w="150" w:type="dxa"/>
              <w:bottom w:w="75" w:type="dxa"/>
              <w:right w:w="150" w:type="dxa"/>
            </w:tcMar>
            <w:vAlign w:val="center"/>
            <w:hideMark/>
          </w:tcPr>
          <w:p w:rsid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 xml:space="preserve">с. Борщевские Пески </w:t>
            </w:r>
          </w:p>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ул. Колхозная</w:t>
            </w:r>
          </w:p>
        </w:tc>
        <w:tc>
          <w:tcPr>
            <w:tcW w:w="1275"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1915</w:t>
            </w:r>
          </w:p>
        </w:tc>
        <w:tc>
          <w:tcPr>
            <w:tcW w:w="993"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1100</w:t>
            </w: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815</w:t>
            </w:r>
          </w:p>
        </w:tc>
        <w:tc>
          <w:tcPr>
            <w:tcW w:w="851"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val="en-US" w:eastAsia="ru-RU"/>
              </w:rPr>
              <w:t>V</w:t>
            </w:r>
          </w:p>
        </w:tc>
      </w:tr>
      <w:tr w:rsidR="004E0CF3" w:rsidRPr="004E0CF3" w:rsidTr="004E0CF3">
        <w:tc>
          <w:tcPr>
            <w:tcW w:w="710" w:type="dxa"/>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4</w:t>
            </w:r>
          </w:p>
        </w:tc>
        <w:tc>
          <w:tcPr>
            <w:tcW w:w="1417" w:type="dxa"/>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MS Mincho" w:cs="Times New Roman"/>
                <w:sz w:val="20"/>
                <w:szCs w:val="20"/>
                <w:lang w:eastAsia="ru-RU"/>
              </w:rPr>
              <w:t>20 258 816 ОП МП 004</w:t>
            </w:r>
          </w:p>
        </w:tc>
        <w:tc>
          <w:tcPr>
            <w:tcW w:w="1985" w:type="dxa"/>
            <w:tcMar>
              <w:top w:w="75" w:type="dxa"/>
              <w:left w:w="150" w:type="dxa"/>
              <w:bottom w:w="75" w:type="dxa"/>
              <w:right w:w="150" w:type="dxa"/>
            </w:tcMar>
            <w:vAlign w:val="center"/>
            <w:hideMark/>
          </w:tcPr>
          <w:p w:rsid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 xml:space="preserve">с. Борщевские Пески </w:t>
            </w:r>
          </w:p>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ул. Молодежная</w:t>
            </w:r>
          </w:p>
        </w:tc>
        <w:tc>
          <w:tcPr>
            <w:tcW w:w="1275"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600</w:t>
            </w:r>
          </w:p>
        </w:tc>
        <w:tc>
          <w:tcPr>
            <w:tcW w:w="993"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600</w:t>
            </w: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851"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val="en-US" w:eastAsia="ru-RU"/>
              </w:rPr>
              <w:t>V</w:t>
            </w:r>
          </w:p>
        </w:tc>
      </w:tr>
      <w:tr w:rsidR="004E0CF3" w:rsidRPr="004E0CF3" w:rsidTr="004E0CF3">
        <w:tc>
          <w:tcPr>
            <w:tcW w:w="710" w:type="dxa"/>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5</w:t>
            </w:r>
          </w:p>
        </w:tc>
        <w:tc>
          <w:tcPr>
            <w:tcW w:w="1417" w:type="dxa"/>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MS Mincho" w:cs="Times New Roman"/>
                <w:sz w:val="20"/>
                <w:szCs w:val="20"/>
                <w:lang w:eastAsia="ru-RU"/>
              </w:rPr>
              <w:t>20 258 816 ОП МП 005</w:t>
            </w:r>
          </w:p>
        </w:tc>
        <w:tc>
          <w:tcPr>
            <w:tcW w:w="1985" w:type="dxa"/>
            <w:tcMar>
              <w:top w:w="75" w:type="dxa"/>
              <w:left w:w="150" w:type="dxa"/>
              <w:bottom w:w="75" w:type="dxa"/>
              <w:right w:w="150" w:type="dxa"/>
            </w:tcMar>
            <w:vAlign w:val="center"/>
            <w:hideMark/>
          </w:tcPr>
          <w:p w:rsid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 xml:space="preserve">с. Борщевские Пески </w:t>
            </w:r>
          </w:p>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 xml:space="preserve">ул. </w:t>
            </w:r>
            <w:proofErr w:type="spellStart"/>
            <w:r w:rsidRPr="004E0CF3">
              <w:rPr>
                <w:rFonts w:eastAsia="Times New Roman" w:cs="Times New Roman"/>
                <w:sz w:val="20"/>
                <w:szCs w:val="20"/>
                <w:lang w:eastAsia="ru-RU"/>
              </w:rPr>
              <w:t>Битюгская</w:t>
            </w:r>
            <w:proofErr w:type="spellEnd"/>
          </w:p>
        </w:tc>
        <w:tc>
          <w:tcPr>
            <w:tcW w:w="1275"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2900</w:t>
            </w:r>
          </w:p>
        </w:tc>
        <w:tc>
          <w:tcPr>
            <w:tcW w:w="993"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100</w:t>
            </w:r>
          </w:p>
        </w:tc>
        <w:tc>
          <w:tcPr>
            <w:tcW w:w="992"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2800</w:t>
            </w:r>
          </w:p>
        </w:tc>
        <w:tc>
          <w:tcPr>
            <w:tcW w:w="851" w:type="dxa"/>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val="en-US" w:eastAsia="ru-RU"/>
              </w:rPr>
              <w:t>V</w:t>
            </w:r>
          </w:p>
        </w:tc>
      </w:tr>
      <w:tr w:rsidR="004E0CF3" w:rsidRPr="004E0CF3" w:rsidTr="004E0CF3">
        <w:tc>
          <w:tcPr>
            <w:tcW w:w="710"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6</w:t>
            </w:r>
          </w:p>
        </w:tc>
        <w:tc>
          <w:tcPr>
            <w:tcW w:w="1417"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rPr>
                <w:rFonts w:eastAsia="MS Mincho" w:cs="Times New Roman"/>
                <w:sz w:val="20"/>
                <w:szCs w:val="20"/>
                <w:lang w:eastAsia="ru-RU"/>
              </w:rPr>
            </w:pPr>
            <w:r w:rsidRPr="004E0CF3">
              <w:rPr>
                <w:rFonts w:eastAsia="MS Mincho" w:cs="Times New Roman"/>
                <w:sz w:val="20"/>
                <w:szCs w:val="20"/>
                <w:lang w:eastAsia="ru-RU"/>
              </w:rPr>
              <w:t>20 258 816 ОП МП 006</w:t>
            </w:r>
          </w:p>
        </w:tc>
        <w:tc>
          <w:tcPr>
            <w:tcW w:w="1985"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 xml:space="preserve">с. Борщевские Пески </w:t>
            </w:r>
          </w:p>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ул. Полевая</w:t>
            </w:r>
          </w:p>
        </w:tc>
        <w:tc>
          <w:tcPr>
            <w:tcW w:w="1275"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2700</w:t>
            </w:r>
          </w:p>
        </w:tc>
        <w:tc>
          <w:tcPr>
            <w:tcW w:w="993"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400</w:t>
            </w:r>
          </w:p>
        </w:tc>
        <w:tc>
          <w:tcPr>
            <w:tcW w:w="992"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1500</w:t>
            </w:r>
          </w:p>
        </w:tc>
        <w:tc>
          <w:tcPr>
            <w:tcW w:w="992"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800</w:t>
            </w:r>
          </w:p>
        </w:tc>
        <w:tc>
          <w:tcPr>
            <w:tcW w:w="851"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Borders>
              <w:top w:val="single" w:sz="4" w:space="0" w:color="auto"/>
              <w:left w:val="single" w:sz="4" w:space="0" w:color="auto"/>
              <w:bottom w:val="single" w:sz="4" w:space="0" w:color="auto"/>
              <w:right w:val="single" w:sz="4" w:space="0" w:color="auto"/>
            </w:tcBorders>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val="en-US" w:eastAsia="ru-RU"/>
              </w:rPr>
              <w:t>V</w:t>
            </w:r>
          </w:p>
        </w:tc>
      </w:tr>
      <w:tr w:rsidR="004E0CF3" w:rsidRPr="004E0CF3" w:rsidTr="004E0CF3">
        <w:tc>
          <w:tcPr>
            <w:tcW w:w="710"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7</w:t>
            </w:r>
          </w:p>
        </w:tc>
        <w:tc>
          <w:tcPr>
            <w:tcW w:w="1417"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rPr>
                <w:rFonts w:eastAsia="MS Mincho" w:cs="Times New Roman"/>
                <w:sz w:val="20"/>
                <w:szCs w:val="20"/>
                <w:lang w:eastAsia="ru-RU"/>
              </w:rPr>
            </w:pPr>
            <w:r w:rsidRPr="004E0CF3">
              <w:rPr>
                <w:rFonts w:eastAsia="MS Mincho" w:cs="Times New Roman"/>
                <w:sz w:val="20"/>
                <w:szCs w:val="20"/>
                <w:lang w:eastAsia="ru-RU"/>
              </w:rPr>
              <w:t>20 258 816 ОП МП 007</w:t>
            </w:r>
          </w:p>
        </w:tc>
        <w:tc>
          <w:tcPr>
            <w:tcW w:w="1985"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 xml:space="preserve">с. Борщевские Пески </w:t>
            </w:r>
          </w:p>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ул. Березовская</w:t>
            </w:r>
          </w:p>
        </w:tc>
        <w:tc>
          <w:tcPr>
            <w:tcW w:w="1275"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900</w:t>
            </w:r>
          </w:p>
        </w:tc>
        <w:tc>
          <w:tcPr>
            <w:tcW w:w="993"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400</w:t>
            </w:r>
          </w:p>
        </w:tc>
        <w:tc>
          <w:tcPr>
            <w:tcW w:w="992"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500</w:t>
            </w:r>
          </w:p>
        </w:tc>
        <w:tc>
          <w:tcPr>
            <w:tcW w:w="851"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Borders>
              <w:top w:val="single" w:sz="4" w:space="0" w:color="auto"/>
              <w:left w:val="single" w:sz="4" w:space="0" w:color="auto"/>
              <w:bottom w:val="single" w:sz="4" w:space="0" w:color="auto"/>
              <w:right w:val="single" w:sz="4" w:space="0" w:color="auto"/>
            </w:tcBorders>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val="en-US" w:eastAsia="ru-RU"/>
              </w:rPr>
              <w:t>V</w:t>
            </w:r>
          </w:p>
        </w:tc>
      </w:tr>
      <w:tr w:rsidR="004E0CF3" w:rsidRPr="004E0CF3" w:rsidTr="004E0CF3">
        <w:tc>
          <w:tcPr>
            <w:tcW w:w="710"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8</w:t>
            </w:r>
          </w:p>
        </w:tc>
        <w:tc>
          <w:tcPr>
            <w:tcW w:w="1417"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rPr>
                <w:rFonts w:eastAsia="MS Mincho" w:cs="Times New Roman"/>
                <w:sz w:val="20"/>
                <w:szCs w:val="20"/>
                <w:lang w:eastAsia="ru-RU"/>
              </w:rPr>
            </w:pPr>
            <w:r w:rsidRPr="004E0CF3">
              <w:rPr>
                <w:rFonts w:eastAsia="MS Mincho" w:cs="Times New Roman"/>
                <w:sz w:val="20"/>
                <w:szCs w:val="20"/>
                <w:lang w:eastAsia="ru-RU"/>
              </w:rPr>
              <w:t>20 258 816 ОП МП 008</w:t>
            </w:r>
          </w:p>
        </w:tc>
        <w:tc>
          <w:tcPr>
            <w:tcW w:w="1985"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 xml:space="preserve">с. Борщевские Пески </w:t>
            </w:r>
          </w:p>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ул. Луговая</w:t>
            </w:r>
          </w:p>
        </w:tc>
        <w:tc>
          <w:tcPr>
            <w:tcW w:w="1275"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400</w:t>
            </w:r>
          </w:p>
        </w:tc>
        <w:tc>
          <w:tcPr>
            <w:tcW w:w="993"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val="en-US" w:eastAsia="ru-RU"/>
              </w:rPr>
            </w:pPr>
            <w:r w:rsidRPr="004E0CF3">
              <w:rPr>
                <w:rFonts w:eastAsia="Times New Roman" w:cs="Times New Roman"/>
                <w:sz w:val="20"/>
                <w:szCs w:val="20"/>
                <w:lang w:val="en-US" w:eastAsia="ru-RU"/>
              </w:rPr>
              <w:t>400</w:t>
            </w:r>
          </w:p>
        </w:tc>
        <w:tc>
          <w:tcPr>
            <w:tcW w:w="851"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Borders>
              <w:top w:val="single" w:sz="4" w:space="0" w:color="auto"/>
              <w:left w:val="single" w:sz="4" w:space="0" w:color="auto"/>
              <w:bottom w:val="single" w:sz="4" w:space="0" w:color="auto"/>
              <w:right w:val="single" w:sz="4" w:space="0" w:color="auto"/>
            </w:tcBorders>
            <w:vAlign w:val="center"/>
            <w:hideMark/>
          </w:tcPr>
          <w:p w:rsidR="004E0CF3" w:rsidRPr="004E0CF3" w:rsidRDefault="004E0CF3" w:rsidP="004E0CF3">
            <w:pPr>
              <w:spacing w:after="0" w:line="240" w:lineRule="auto"/>
              <w:jc w:val="center"/>
              <w:rPr>
                <w:rFonts w:eastAsia="Times New Roman" w:cs="Times New Roman"/>
                <w:sz w:val="20"/>
                <w:szCs w:val="20"/>
                <w:lang w:val="en-US" w:eastAsia="ru-RU"/>
              </w:rPr>
            </w:pPr>
            <w:r w:rsidRPr="004E0CF3">
              <w:rPr>
                <w:rFonts w:eastAsia="Times New Roman" w:cs="Times New Roman"/>
                <w:sz w:val="20"/>
                <w:szCs w:val="20"/>
                <w:lang w:val="en-US" w:eastAsia="ru-RU"/>
              </w:rPr>
              <w:t>V</w:t>
            </w:r>
          </w:p>
        </w:tc>
      </w:tr>
      <w:tr w:rsidR="004E0CF3" w:rsidRPr="004E0CF3" w:rsidTr="00F72DE3">
        <w:trPr>
          <w:trHeight w:val="609"/>
        </w:trPr>
        <w:tc>
          <w:tcPr>
            <w:tcW w:w="710"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9</w:t>
            </w:r>
          </w:p>
        </w:tc>
        <w:tc>
          <w:tcPr>
            <w:tcW w:w="1417"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rPr>
                <w:rFonts w:eastAsia="MS Mincho" w:cs="Times New Roman"/>
                <w:sz w:val="20"/>
                <w:szCs w:val="20"/>
                <w:lang w:eastAsia="ru-RU"/>
              </w:rPr>
            </w:pPr>
            <w:r w:rsidRPr="004E0CF3">
              <w:rPr>
                <w:rFonts w:eastAsia="MS Mincho" w:cs="Times New Roman"/>
                <w:sz w:val="20"/>
                <w:szCs w:val="20"/>
                <w:lang w:eastAsia="ru-RU"/>
              </w:rPr>
              <w:t>20 258 816 ОП МП 009</w:t>
            </w:r>
          </w:p>
        </w:tc>
        <w:tc>
          <w:tcPr>
            <w:tcW w:w="1985"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 xml:space="preserve">с. Малые </w:t>
            </w:r>
            <w:proofErr w:type="spellStart"/>
            <w:r w:rsidRPr="004E0CF3">
              <w:rPr>
                <w:rFonts w:eastAsia="Times New Roman" w:cs="Times New Roman"/>
                <w:sz w:val="20"/>
                <w:szCs w:val="20"/>
                <w:lang w:eastAsia="ru-RU"/>
              </w:rPr>
              <w:t>Ясырки</w:t>
            </w:r>
            <w:proofErr w:type="spellEnd"/>
            <w:r w:rsidRPr="004E0CF3">
              <w:rPr>
                <w:rFonts w:eastAsia="Times New Roman" w:cs="Times New Roman"/>
                <w:sz w:val="20"/>
                <w:szCs w:val="20"/>
                <w:lang w:eastAsia="ru-RU"/>
              </w:rPr>
              <w:t xml:space="preserve"> ул. Центральная</w:t>
            </w:r>
          </w:p>
        </w:tc>
        <w:tc>
          <w:tcPr>
            <w:tcW w:w="1275"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val="en-US" w:eastAsia="ru-RU"/>
              </w:rPr>
            </w:pPr>
            <w:r w:rsidRPr="004E0CF3">
              <w:rPr>
                <w:rFonts w:eastAsia="Times New Roman" w:cs="Times New Roman"/>
                <w:sz w:val="20"/>
                <w:szCs w:val="20"/>
                <w:lang w:val="en-US" w:eastAsia="ru-RU"/>
              </w:rPr>
              <w:t>2500</w:t>
            </w:r>
          </w:p>
        </w:tc>
        <w:tc>
          <w:tcPr>
            <w:tcW w:w="993"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val="en-US" w:eastAsia="ru-RU"/>
              </w:rPr>
            </w:pPr>
            <w:r w:rsidRPr="004E0CF3">
              <w:rPr>
                <w:rFonts w:eastAsia="Times New Roman" w:cs="Times New Roman"/>
                <w:sz w:val="20"/>
                <w:szCs w:val="20"/>
                <w:lang w:val="en-US" w:eastAsia="ru-RU"/>
              </w:rPr>
              <w:t>2500</w:t>
            </w:r>
          </w:p>
        </w:tc>
        <w:tc>
          <w:tcPr>
            <w:tcW w:w="851"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Borders>
              <w:top w:val="single" w:sz="4" w:space="0" w:color="auto"/>
              <w:left w:val="single" w:sz="4" w:space="0" w:color="auto"/>
              <w:bottom w:val="single" w:sz="4" w:space="0" w:color="auto"/>
              <w:right w:val="single" w:sz="4" w:space="0" w:color="auto"/>
            </w:tcBorders>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val="en-US" w:eastAsia="ru-RU"/>
              </w:rPr>
              <w:t>V</w:t>
            </w:r>
          </w:p>
        </w:tc>
      </w:tr>
      <w:tr w:rsidR="004E0CF3" w:rsidRPr="004E0CF3" w:rsidTr="004E0CF3">
        <w:trPr>
          <w:trHeight w:val="900"/>
        </w:trPr>
        <w:tc>
          <w:tcPr>
            <w:tcW w:w="710"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10</w:t>
            </w:r>
          </w:p>
        </w:tc>
        <w:tc>
          <w:tcPr>
            <w:tcW w:w="1417"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rPr>
                <w:rFonts w:eastAsia="MS Mincho" w:cs="Times New Roman"/>
                <w:sz w:val="20"/>
                <w:szCs w:val="20"/>
                <w:lang w:eastAsia="ru-RU"/>
              </w:rPr>
            </w:pPr>
            <w:r w:rsidRPr="004E0CF3">
              <w:rPr>
                <w:rFonts w:eastAsia="MS Mincho" w:cs="Times New Roman"/>
                <w:sz w:val="20"/>
                <w:szCs w:val="20"/>
                <w:lang w:eastAsia="ru-RU"/>
              </w:rPr>
              <w:t>20 258 816 ОП МП 0010</w:t>
            </w:r>
          </w:p>
        </w:tc>
        <w:tc>
          <w:tcPr>
            <w:tcW w:w="1985"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rPr>
                <w:rFonts w:eastAsia="Times New Roman" w:cs="Times New Roman"/>
                <w:sz w:val="20"/>
                <w:szCs w:val="20"/>
                <w:lang w:eastAsia="ru-RU"/>
              </w:rPr>
            </w:pPr>
            <w:r w:rsidRPr="004E0CF3">
              <w:rPr>
                <w:rFonts w:eastAsia="Times New Roman" w:cs="Times New Roman"/>
                <w:sz w:val="20"/>
                <w:szCs w:val="20"/>
                <w:lang w:eastAsia="ru-RU"/>
              </w:rPr>
              <w:t xml:space="preserve">с. Малые </w:t>
            </w:r>
            <w:proofErr w:type="spellStart"/>
            <w:r w:rsidRPr="004E0CF3">
              <w:rPr>
                <w:rFonts w:eastAsia="Times New Roman" w:cs="Times New Roman"/>
                <w:sz w:val="20"/>
                <w:szCs w:val="20"/>
                <w:lang w:eastAsia="ru-RU"/>
              </w:rPr>
              <w:t>Ясырки</w:t>
            </w:r>
            <w:proofErr w:type="spellEnd"/>
            <w:r w:rsidRPr="004E0CF3">
              <w:rPr>
                <w:rFonts w:eastAsia="Times New Roman" w:cs="Times New Roman"/>
                <w:sz w:val="20"/>
                <w:szCs w:val="20"/>
                <w:lang w:eastAsia="ru-RU"/>
              </w:rPr>
              <w:t xml:space="preserve"> ул. Лесная</w:t>
            </w:r>
          </w:p>
        </w:tc>
        <w:tc>
          <w:tcPr>
            <w:tcW w:w="1275"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3350</w:t>
            </w:r>
          </w:p>
        </w:tc>
        <w:tc>
          <w:tcPr>
            <w:tcW w:w="993"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1745</w:t>
            </w:r>
          </w:p>
        </w:tc>
        <w:tc>
          <w:tcPr>
            <w:tcW w:w="992"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r w:rsidRPr="004E0CF3">
              <w:rPr>
                <w:rFonts w:eastAsia="Times New Roman" w:cs="Times New Roman"/>
                <w:sz w:val="20"/>
                <w:szCs w:val="20"/>
                <w:lang w:eastAsia="ru-RU"/>
              </w:rPr>
              <w:t>1605</w:t>
            </w:r>
          </w:p>
        </w:tc>
        <w:tc>
          <w:tcPr>
            <w:tcW w:w="851"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sz w:val="20"/>
                <w:szCs w:val="20"/>
                <w:lang w:eastAsia="ru-RU"/>
              </w:rPr>
            </w:pPr>
          </w:p>
        </w:tc>
        <w:tc>
          <w:tcPr>
            <w:tcW w:w="992" w:type="dxa"/>
            <w:tcBorders>
              <w:top w:val="single" w:sz="4" w:space="0" w:color="auto"/>
              <w:left w:val="single" w:sz="4" w:space="0" w:color="auto"/>
              <w:bottom w:val="single" w:sz="4" w:space="0" w:color="auto"/>
              <w:right w:val="single" w:sz="4" w:space="0" w:color="auto"/>
            </w:tcBorders>
            <w:vAlign w:val="center"/>
            <w:hideMark/>
          </w:tcPr>
          <w:p w:rsidR="004E0CF3" w:rsidRPr="004E0CF3" w:rsidRDefault="004E0CF3" w:rsidP="004E0CF3">
            <w:pPr>
              <w:spacing w:after="0" w:line="240" w:lineRule="auto"/>
              <w:jc w:val="center"/>
              <w:rPr>
                <w:rFonts w:eastAsia="Times New Roman" w:cs="Times New Roman"/>
                <w:sz w:val="20"/>
                <w:szCs w:val="20"/>
                <w:lang w:val="en-US" w:eastAsia="ru-RU"/>
              </w:rPr>
            </w:pPr>
            <w:r w:rsidRPr="004E0CF3">
              <w:rPr>
                <w:rFonts w:eastAsia="Times New Roman" w:cs="Times New Roman"/>
                <w:sz w:val="20"/>
                <w:szCs w:val="20"/>
                <w:lang w:val="en-US" w:eastAsia="ru-RU"/>
              </w:rPr>
              <w:t>V</w:t>
            </w:r>
          </w:p>
        </w:tc>
      </w:tr>
      <w:tr w:rsidR="004E0CF3" w:rsidRPr="004E0CF3" w:rsidTr="004E0CF3">
        <w:trPr>
          <w:trHeight w:val="195"/>
        </w:trPr>
        <w:tc>
          <w:tcPr>
            <w:tcW w:w="2127" w:type="dxa"/>
            <w:gridSpan w:val="2"/>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rPr>
                <w:rFonts w:eastAsia="MS Mincho" w:cs="Times New Roman"/>
                <w:b/>
                <w:sz w:val="20"/>
                <w:szCs w:val="20"/>
                <w:lang w:eastAsia="ru-RU"/>
              </w:rPr>
            </w:pPr>
            <w:r w:rsidRPr="004E0CF3">
              <w:rPr>
                <w:rFonts w:eastAsia="MS Mincho" w:cs="Times New Roman"/>
                <w:b/>
                <w:sz w:val="20"/>
                <w:szCs w:val="20"/>
                <w:lang w:eastAsia="ru-RU"/>
              </w:rPr>
              <w:t>ВСЕГО:</w:t>
            </w:r>
          </w:p>
        </w:tc>
        <w:tc>
          <w:tcPr>
            <w:tcW w:w="1985"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hideMark/>
          </w:tcPr>
          <w:p w:rsidR="004E0CF3" w:rsidRPr="004E0CF3" w:rsidRDefault="004E0CF3" w:rsidP="004E0CF3">
            <w:pPr>
              <w:spacing w:after="0" w:line="240" w:lineRule="auto"/>
              <w:rPr>
                <w:rFonts w:eastAsia="Times New Roman" w:cs="Times New Roman"/>
                <w:b/>
                <w:sz w:val="20"/>
                <w:szCs w:val="20"/>
                <w:lang w:eastAsia="ru-RU"/>
              </w:rPr>
            </w:pPr>
          </w:p>
        </w:tc>
        <w:tc>
          <w:tcPr>
            <w:tcW w:w="1275"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b/>
                <w:sz w:val="20"/>
                <w:szCs w:val="20"/>
                <w:lang w:eastAsia="ru-RU"/>
              </w:rPr>
            </w:pPr>
            <w:r w:rsidRPr="004E0CF3">
              <w:rPr>
                <w:rFonts w:eastAsia="Times New Roman" w:cs="Times New Roman"/>
                <w:b/>
                <w:sz w:val="20"/>
                <w:szCs w:val="20"/>
                <w:lang w:eastAsia="ru-RU"/>
              </w:rPr>
              <w:t>17365</w:t>
            </w:r>
          </w:p>
        </w:tc>
        <w:tc>
          <w:tcPr>
            <w:tcW w:w="993"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b/>
                <w:sz w:val="20"/>
                <w:szCs w:val="20"/>
                <w:lang w:eastAsia="ru-RU"/>
              </w:rPr>
            </w:pPr>
            <w:r w:rsidRPr="004E0CF3">
              <w:rPr>
                <w:rFonts w:eastAsia="Times New Roman" w:cs="Times New Roman"/>
                <w:b/>
                <w:sz w:val="20"/>
                <w:szCs w:val="20"/>
                <w:lang w:eastAsia="ru-RU"/>
              </w:rPr>
              <w:t>3100</w:t>
            </w:r>
          </w:p>
        </w:tc>
        <w:tc>
          <w:tcPr>
            <w:tcW w:w="992"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b/>
                <w:sz w:val="20"/>
                <w:szCs w:val="20"/>
                <w:lang w:eastAsia="ru-RU"/>
              </w:rPr>
            </w:pPr>
            <w:r w:rsidRPr="004E0CF3">
              <w:rPr>
                <w:rFonts w:eastAsia="Times New Roman" w:cs="Times New Roman"/>
                <w:b/>
                <w:sz w:val="20"/>
                <w:szCs w:val="20"/>
                <w:lang w:eastAsia="ru-RU"/>
              </w:rPr>
              <w:t>3445</w:t>
            </w:r>
          </w:p>
        </w:tc>
        <w:tc>
          <w:tcPr>
            <w:tcW w:w="992"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b/>
                <w:sz w:val="20"/>
                <w:szCs w:val="20"/>
                <w:lang w:eastAsia="ru-RU"/>
              </w:rPr>
            </w:pPr>
            <w:r w:rsidRPr="004E0CF3">
              <w:rPr>
                <w:rFonts w:eastAsia="Times New Roman" w:cs="Times New Roman"/>
                <w:b/>
                <w:sz w:val="20"/>
                <w:szCs w:val="20"/>
                <w:lang w:eastAsia="ru-RU"/>
              </w:rPr>
              <w:t>10820</w:t>
            </w:r>
          </w:p>
        </w:tc>
        <w:tc>
          <w:tcPr>
            <w:tcW w:w="851" w:type="dxa"/>
            <w:tcBorders>
              <w:top w:val="single" w:sz="4" w:space="0" w:color="auto"/>
              <w:left w:val="single" w:sz="4" w:space="0" w:color="auto"/>
              <w:bottom w:val="single" w:sz="4" w:space="0" w:color="auto"/>
              <w:right w:val="single" w:sz="4" w:space="0" w:color="auto"/>
            </w:tcBorders>
            <w:tcMar>
              <w:top w:w="75" w:type="dxa"/>
              <w:left w:w="150" w:type="dxa"/>
              <w:bottom w:w="75" w:type="dxa"/>
              <w:right w:w="150" w:type="dxa"/>
            </w:tcMar>
            <w:vAlign w:val="center"/>
            <w:hideMark/>
          </w:tcPr>
          <w:p w:rsidR="004E0CF3" w:rsidRPr="004E0CF3" w:rsidRDefault="004E0CF3" w:rsidP="004E0CF3">
            <w:pPr>
              <w:spacing w:after="0" w:line="240" w:lineRule="auto"/>
              <w:jc w:val="center"/>
              <w:rPr>
                <w:rFonts w:eastAsia="Times New Roman" w:cs="Times New Roman"/>
                <w:b/>
                <w:sz w:val="20"/>
                <w:szCs w:val="20"/>
                <w:lang w:eastAsia="ru-RU"/>
              </w:rPr>
            </w:pPr>
          </w:p>
        </w:tc>
        <w:tc>
          <w:tcPr>
            <w:tcW w:w="992" w:type="dxa"/>
            <w:tcBorders>
              <w:top w:val="single" w:sz="4" w:space="0" w:color="auto"/>
              <w:left w:val="single" w:sz="4" w:space="0" w:color="auto"/>
              <w:bottom w:val="single" w:sz="4" w:space="0" w:color="auto"/>
              <w:right w:val="single" w:sz="4" w:space="0" w:color="auto"/>
            </w:tcBorders>
            <w:vAlign w:val="center"/>
            <w:hideMark/>
          </w:tcPr>
          <w:p w:rsidR="004E0CF3" w:rsidRPr="004E0CF3" w:rsidRDefault="004E0CF3" w:rsidP="004E0CF3">
            <w:pPr>
              <w:spacing w:after="0" w:line="240" w:lineRule="auto"/>
              <w:jc w:val="center"/>
              <w:rPr>
                <w:rFonts w:eastAsia="Times New Roman" w:cs="Times New Roman"/>
                <w:b/>
                <w:sz w:val="20"/>
                <w:szCs w:val="20"/>
                <w:lang w:val="en-US" w:eastAsia="ru-RU"/>
              </w:rPr>
            </w:pPr>
          </w:p>
        </w:tc>
      </w:tr>
    </w:tbl>
    <w:p w:rsidR="006D054C" w:rsidRPr="004E0CF3" w:rsidRDefault="006D054C" w:rsidP="006D054C">
      <w:pPr>
        <w:pStyle w:val="ab"/>
        <w:ind w:left="1276"/>
        <w:jc w:val="both"/>
        <w:rPr>
          <w:b/>
          <w:sz w:val="28"/>
          <w:szCs w:val="28"/>
        </w:rPr>
      </w:pPr>
    </w:p>
    <w:p w:rsidR="00D10B16" w:rsidRPr="00D83F49" w:rsidRDefault="00D10B16" w:rsidP="00D10B16">
      <w:pPr>
        <w:spacing w:after="0"/>
        <w:ind w:firstLine="567"/>
        <w:jc w:val="both"/>
        <w:rPr>
          <w:rFonts w:cs="Times New Roman"/>
          <w:i/>
          <w:sz w:val="24"/>
          <w:szCs w:val="24"/>
        </w:rPr>
      </w:pPr>
      <w:r w:rsidRPr="004E0CF3">
        <w:rPr>
          <w:rFonts w:cs="Times New Roman"/>
          <w:b/>
          <w:i/>
          <w:sz w:val="24"/>
          <w:szCs w:val="24"/>
        </w:rPr>
        <w:t xml:space="preserve">Выводы: </w:t>
      </w:r>
      <w:r w:rsidRPr="004E0CF3">
        <w:rPr>
          <w:rFonts w:cs="Times New Roman"/>
          <w:i/>
          <w:sz w:val="24"/>
          <w:szCs w:val="24"/>
        </w:rPr>
        <w:t xml:space="preserve">в </w:t>
      </w:r>
      <w:r w:rsidR="004E0CF3" w:rsidRPr="004E0CF3">
        <w:rPr>
          <w:rFonts w:cs="Times New Roman"/>
          <w:i/>
          <w:sz w:val="24"/>
          <w:szCs w:val="24"/>
        </w:rPr>
        <w:t>Борщево-</w:t>
      </w:r>
      <w:proofErr w:type="spellStart"/>
      <w:r w:rsidR="004E0CF3" w:rsidRPr="004E0CF3">
        <w:rPr>
          <w:rFonts w:cs="Times New Roman"/>
          <w:i/>
          <w:sz w:val="24"/>
          <w:szCs w:val="24"/>
        </w:rPr>
        <w:t>Песковском</w:t>
      </w:r>
      <w:proofErr w:type="spellEnd"/>
      <w:r w:rsidR="00D453BE" w:rsidRPr="004E0CF3">
        <w:rPr>
          <w:rFonts w:cs="Times New Roman"/>
          <w:i/>
          <w:sz w:val="24"/>
          <w:szCs w:val="24"/>
        </w:rPr>
        <w:t xml:space="preserve"> сельском поселении</w:t>
      </w:r>
      <w:r w:rsidRPr="004E0CF3">
        <w:rPr>
          <w:rFonts w:cs="Times New Roman"/>
          <w:i/>
          <w:sz w:val="24"/>
          <w:szCs w:val="24"/>
        </w:rPr>
        <w:t xml:space="preserve"> требуется укладка асфальтового </w:t>
      </w:r>
      <w:r w:rsidRPr="00D83F49">
        <w:rPr>
          <w:rFonts w:cs="Times New Roman"/>
          <w:i/>
          <w:sz w:val="24"/>
          <w:szCs w:val="24"/>
        </w:rPr>
        <w:t>покрытия на всех участках главных улиц с грунтовым покрытием и асфальтирование улиц, не имеющих твёрдого покрытия. Помимо этого, требуется</w:t>
      </w:r>
      <w:r w:rsidR="00925EAC" w:rsidRPr="00D83F49">
        <w:rPr>
          <w:rFonts w:cs="Times New Roman"/>
          <w:i/>
          <w:sz w:val="24"/>
          <w:szCs w:val="24"/>
        </w:rPr>
        <w:t xml:space="preserve"> своевременный (по мере необходимости)</w:t>
      </w:r>
      <w:r w:rsidRPr="00D83F49">
        <w:rPr>
          <w:rFonts w:cs="Times New Roman"/>
          <w:i/>
          <w:sz w:val="24"/>
          <w:szCs w:val="24"/>
        </w:rPr>
        <w:t xml:space="preserve"> капитальный ремонт дорожного покрытия дорог</w:t>
      </w:r>
      <w:r w:rsidR="005A1E8C" w:rsidRPr="00D83F49">
        <w:rPr>
          <w:rFonts w:cs="Times New Roman"/>
          <w:i/>
          <w:sz w:val="24"/>
          <w:szCs w:val="24"/>
        </w:rPr>
        <w:t xml:space="preserve"> </w:t>
      </w:r>
      <w:r w:rsidRPr="00D83F49">
        <w:rPr>
          <w:rFonts w:cs="Times New Roman"/>
          <w:i/>
          <w:sz w:val="24"/>
          <w:szCs w:val="24"/>
        </w:rPr>
        <w:t>регионального значения.</w:t>
      </w:r>
    </w:p>
    <w:p w:rsidR="00D10B16" w:rsidRPr="00D83F49" w:rsidRDefault="00D10B16" w:rsidP="000C494F">
      <w:pPr>
        <w:spacing w:after="0"/>
        <w:jc w:val="both"/>
        <w:rPr>
          <w:rFonts w:cs="Times New Roman"/>
          <w:b/>
          <w:sz w:val="24"/>
          <w:szCs w:val="24"/>
        </w:rPr>
      </w:pPr>
    </w:p>
    <w:p w:rsidR="009B1739" w:rsidRPr="00D83F49" w:rsidRDefault="009B1739" w:rsidP="00245BAB">
      <w:pPr>
        <w:pStyle w:val="1111"/>
        <w:numPr>
          <w:ilvl w:val="2"/>
          <w:numId w:val="74"/>
        </w:numPr>
        <w:ind w:left="0" w:firstLine="0"/>
        <w:outlineLvl w:val="2"/>
        <w:rPr>
          <w:rFonts w:cs="Times New Roman"/>
          <w:i/>
        </w:rPr>
      </w:pPr>
      <w:r w:rsidRPr="00D83F49">
        <w:rPr>
          <w:rFonts w:cs="Times New Roman"/>
        </w:rPr>
        <w:lastRenderedPageBreak/>
        <w:t xml:space="preserve"> </w:t>
      </w:r>
      <w:bookmarkStart w:id="159" w:name="_Toc150939462"/>
      <w:r w:rsidRPr="00D83F49">
        <w:rPr>
          <w:rFonts w:cs="Times New Roman"/>
          <w:i/>
        </w:rPr>
        <w:t>Инженерная инфраструктура</w:t>
      </w:r>
      <w:bookmarkEnd w:id="159"/>
    </w:p>
    <w:p w:rsidR="009B1739" w:rsidRPr="00D83F49" w:rsidRDefault="009B1739" w:rsidP="009B1739">
      <w:pPr>
        <w:spacing w:after="0"/>
        <w:jc w:val="center"/>
        <w:rPr>
          <w:rFonts w:cs="Times New Roman"/>
          <w:b/>
          <w:i/>
          <w:sz w:val="24"/>
          <w:szCs w:val="24"/>
          <w:u w:val="single"/>
          <w:shd w:val="clear" w:color="auto" w:fill="FFFFFF"/>
        </w:rPr>
      </w:pPr>
      <w:r w:rsidRPr="00D83F49">
        <w:rPr>
          <w:rFonts w:cs="Times New Roman"/>
          <w:b/>
          <w:i/>
          <w:sz w:val="24"/>
          <w:szCs w:val="24"/>
          <w:u w:val="single"/>
          <w:shd w:val="clear" w:color="auto" w:fill="FFFFFF"/>
        </w:rPr>
        <w:t>Водоснабжение</w:t>
      </w: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Водоснабжение как отрасль играет огромную роль в обеспечении жизнедеятельности Борщево-</w:t>
      </w:r>
      <w:proofErr w:type="spellStart"/>
      <w:r w:rsidRPr="00D83F49">
        <w:rPr>
          <w:rFonts w:eastAsia="Calibri" w:cs="Times New Roman"/>
          <w:sz w:val="24"/>
          <w:szCs w:val="24"/>
          <w:shd w:val="clear" w:color="auto" w:fill="FFFFFF"/>
        </w:rPr>
        <w:t>Песковского</w:t>
      </w:r>
      <w:proofErr w:type="spellEnd"/>
      <w:r w:rsidRPr="00D83F49">
        <w:rPr>
          <w:rFonts w:eastAsia="Calibri" w:cs="Times New Roman"/>
          <w:sz w:val="24"/>
          <w:szCs w:val="24"/>
          <w:shd w:val="clear" w:color="auto" w:fill="FFFFFF"/>
        </w:rPr>
        <w:t xml:space="preserve"> сельского поселения и требует целенаправленной государственной политики по развитию надежного питьевого водоснабжения.</w:t>
      </w: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В Борщево-</w:t>
      </w:r>
      <w:proofErr w:type="spellStart"/>
      <w:r w:rsidRPr="00D83F49">
        <w:rPr>
          <w:rFonts w:eastAsia="Calibri" w:cs="Times New Roman"/>
          <w:sz w:val="24"/>
          <w:szCs w:val="24"/>
          <w:shd w:val="clear" w:color="auto" w:fill="FFFFFF"/>
        </w:rPr>
        <w:t>Песковском</w:t>
      </w:r>
      <w:proofErr w:type="spellEnd"/>
      <w:r w:rsidRPr="00D83F49">
        <w:rPr>
          <w:rFonts w:eastAsia="Calibri" w:cs="Times New Roman"/>
          <w:sz w:val="24"/>
          <w:szCs w:val="24"/>
          <w:shd w:val="clear" w:color="auto" w:fill="FFFFFF"/>
        </w:rPr>
        <w:t xml:space="preserve"> сельском поселении отсутствует централизованная система хозяйственно-питьевого водоснабжения, обеспечивающая нужды населения и прочих потребителей.</w:t>
      </w: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В населённых пунктах Борщево-</w:t>
      </w:r>
      <w:proofErr w:type="spellStart"/>
      <w:r w:rsidRPr="00D83F49">
        <w:rPr>
          <w:rFonts w:eastAsia="Calibri" w:cs="Times New Roman"/>
          <w:sz w:val="24"/>
          <w:szCs w:val="24"/>
          <w:shd w:val="clear" w:color="auto" w:fill="FFFFFF"/>
        </w:rPr>
        <w:t>Песковского</w:t>
      </w:r>
      <w:proofErr w:type="spellEnd"/>
      <w:r w:rsidRPr="00D83F49">
        <w:rPr>
          <w:rFonts w:eastAsia="Calibri" w:cs="Times New Roman"/>
          <w:sz w:val="24"/>
          <w:szCs w:val="24"/>
          <w:shd w:val="clear" w:color="auto" w:fill="FFFFFF"/>
        </w:rPr>
        <w:t xml:space="preserve"> сельского поселения забор воды осуществляется из шахтных колодцев.</w:t>
      </w: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Основные направления развития системы водоснабжения Борщево-</w:t>
      </w:r>
      <w:proofErr w:type="spellStart"/>
      <w:r w:rsidRPr="00D83F49">
        <w:rPr>
          <w:rFonts w:eastAsia="Calibri" w:cs="Times New Roman"/>
          <w:sz w:val="24"/>
          <w:szCs w:val="24"/>
          <w:shd w:val="clear" w:color="auto" w:fill="FFFFFF"/>
        </w:rPr>
        <w:t>Песковского</w:t>
      </w:r>
      <w:proofErr w:type="spellEnd"/>
      <w:r w:rsidRPr="00D83F49">
        <w:rPr>
          <w:rFonts w:eastAsia="Calibri" w:cs="Times New Roman"/>
          <w:sz w:val="24"/>
          <w:szCs w:val="24"/>
          <w:shd w:val="clear" w:color="auto" w:fill="FFFFFF"/>
        </w:rPr>
        <w:t xml:space="preserve"> сельского поселения предусматривают:</w:t>
      </w: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ab/>
        <w:t>-строительство водопроводных сетей с применением труб из современных материалов;</w:t>
      </w: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ab/>
        <w:t>-соответствие параметров качества питьевой воды установленным нормативам СанПиН;</w:t>
      </w: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ab/>
        <w:t>- повышение экологической безопасности в поселении;</w:t>
      </w:r>
    </w:p>
    <w:p w:rsidR="00D83F49" w:rsidRPr="00D83F49" w:rsidRDefault="00D83F49" w:rsidP="00D83F49">
      <w:pPr>
        <w:spacing w:after="0"/>
        <w:ind w:firstLine="567"/>
        <w:jc w:val="both"/>
        <w:rPr>
          <w:rFonts w:eastAsia="Calibri" w:cs="Times New Roman"/>
          <w:sz w:val="24"/>
          <w:szCs w:val="24"/>
          <w:shd w:val="clear" w:color="auto" w:fill="FFFFFF"/>
        </w:rPr>
      </w:pP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 xml:space="preserve">Зоны санитарной охраны водозаборов (далее по тексту ЗСО), в целях санитарно-эпидемиологической надежности, предусмотрены в соответствии с требованиями СП 31.13330.2021 «Водоснабжение. Наружные сети и сооружения» и СанПиН 2.1.41110-02 в размере 50 метров. </w:t>
      </w:r>
    </w:p>
    <w:p w:rsidR="00D83F49" w:rsidRPr="00D83F49" w:rsidRDefault="00D83F49" w:rsidP="00D83F49">
      <w:pPr>
        <w:spacing w:after="0"/>
        <w:ind w:firstLine="567"/>
        <w:jc w:val="both"/>
        <w:rPr>
          <w:rFonts w:eastAsia="Calibri" w:cs="Times New Roman"/>
          <w:sz w:val="24"/>
          <w:szCs w:val="24"/>
          <w:shd w:val="clear" w:color="auto" w:fill="FFFFFF"/>
        </w:rPr>
      </w:pP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 xml:space="preserve">Мероприятия по первому поясу ЗСО:  </w:t>
      </w:r>
    </w:p>
    <w:p w:rsidR="00D83F49" w:rsidRPr="00D83F49" w:rsidRDefault="00D83F49" w:rsidP="00D83F49">
      <w:pPr>
        <w:pStyle w:val="ab"/>
        <w:numPr>
          <w:ilvl w:val="0"/>
          <w:numId w:val="105"/>
        </w:numPr>
        <w:ind w:left="0" w:firstLine="567"/>
        <w:jc w:val="both"/>
        <w:rPr>
          <w:rFonts w:eastAsia="Calibri"/>
          <w:shd w:val="clear" w:color="auto" w:fill="FFFFFF"/>
        </w:rPr>
      </w:pPr>
      <w:r w:rsidRPr="00D83F49">
        <w:rPr>
          <w:rFonts w:eastAsia="Calibri"/>
          <w:shd w:val="clear" w:color="auto" w:fill="FFFFFF"/>
        </w:rPr>
        <w:t>территория должна быть спланирована для отвода поверхностного стока за ее пределы, озеленена, ограждена и обеспечена охранной. Дорожки к сооружениям должны быть заасфальтированы;</w:t>
      </w:r>
    </w:p>
    <w:p w:rsidR="00D83F49" w:rsidRPr="00D83F49" w:rsidRDefault="00D83F49" w:rsidP="00D83F49">
      <w:pPr>
        <w:pStyle w:val="ab"/>
        <w:numPr>
          <w:ilvl w:val="0"/>
          <w:numId w:val="105"/>
        </w:numPr>
        <w:ind w:left="0" w:firstLine="567"/>
        <w:jc w:val="both"/>
        <w:rPr>
          <w:rFonts w:eastAsia="Calibri"/>
          <w:shd w:val="clear" w:color="auto" w:fill="FFFFFF"/>
        </w:rPr>
      </w:pPr>
      <w:r w:rsidRPr="00D83F49">
        <w:rPr>
          <w:rFonts w:eastAsia="Calibri"/>
          <w:shd w:val="clear" w:color="auto" w:fill="FFFFFF"/>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w:t>
      </w:r>
    </w:p>
    <w:p w:rsidR="00D83F49" w:rsidRPr="00D83F49" w:rsidRDefault="00D83F49" w:rsidP="00D83F49">
      <w:pPr>
        <w:pStyle w:val="ab"/>
        <w:numPr>
          <w:ilvl w:val="0"/>
          <w:numId w:val="105"/>
        </w:numPr>
        <w:ind w:left="0" w:firstLine="567"/>
        <w:jc w:val="both"/>
        <w:rPr>
          <w:rFonts w:eastAsia="Calibri"/>
          <w:shd w:val="clear" w:color="auto" w:fill="FFFFFF"/>
        </w:rPr>
      </w:pPr>
      <w:r w:rsidRPr="00D83F49">
        <w:rPr>
          <w:rFonts w:eastAsia="Calibri"/>
          <w:shd w:val="clear" w:color="auto" w:fill="FFFFFF"/>
        </w:rPr>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 режима на территории второго пояса;</w:t>
      </w:r>
    </w:p>
    <w:p w:rsidR="00D83F49" w:rsidRPr="00D83F49" w:rsidRDefault="00D83F49" w:rsidP="00D83F49">
      <w:pPr>
        <w:pStyle w:val="ab"/>
        <w:numPr>
          <w:ilvl w:val="0"/>
          <w:numId w:val="105"/>
        </w:numPr>
        <w:ind w:left="0" w:firstLine="567"/>
        <w:jc w:val="both"/>
        <w:rPr>
          <w:rFonts w:eastAsia="Calibri"/>
          <w:shd w:val="clear" w:color="auto" w:fill="FFFFFF"/>
        </w:rPr>
      </w:pPr>
      <w:r w:rsidRPr="00D83F49">
        <w:rPr>
          <w:rFonts w:eastAsia="Calibri"/>
          <w:shd w:val="clear" w:color="auto" w:fill="FFFFFF"/>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D83F49" w:rsidRPr="00D83F49" w:rsidRDefault="00D83F49" w:rsidP="00D83F49">
      <w:pPr>
        <w:pStyle w:val="ab"/>
        <w:numPr>
          <w:ilvl w:val="0"/>
          <w:numId w:val="105"/>
        </w:numPr>
        <w:ind w:left="0" w:firstLine="567"/>
        <w:jc w:val="both"/>
        <w:rPr>
          <w:rFonts w:eastAsia="Calibri"/>
          <w:shd w:val="clear" w:color="auto" w:fill="FFFFFF"/>
        </w:rPr>
      </w:pPr>
      <w:r w:rsidRPr="00D83F49">
        <w:rPr>
          <w:rFonts w:eastAsia="Calibri"/>
          <w:shd w:val="clear" w:color="auto" w:fill="FFFFFF"/>
        </w:rPr>
        <w:t>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D83F49" w:rsidRPr="00D83F49" w:rsidRDefault="00D83F49" w:rsidP="00D83F49">
      <w:pPr>
        <w:pStyle w:val="ab"/>
        <w:numPr>
          <w:ilvl w:val="0"/>
          <w:numId w:val="105"/>
        </w:numPr>
        <w:ind w:left="0" w:firstLine="567"/>
        <w:jc w:val="both"/>
        <w:rPr>
          <w:rFonts w:eastAsia="Calibri"/>
          <w:shd w:val="clear" w:color="auto" w:fill="FFFFFF"/>
        </w:rPr>
      </w:pPr>
      <w:r w:rsidRPr="00D83F49">
        <w:rPr>
          <w:rFonts w:eastAsia="Calibri"/>
          <w:shd w:val="clear" w:color="auto" w:fill="FFFFFF"/>
        </w:rPr>
        <w:t>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Мероприятия по второму и третьему поясам:</w:t>
      </w:r>
    </w:p>
    <w:p w:rsidR="00D83F49" w:rsidRPr="00D83F49" w:rsidRDefault="00D83F49" w:rsidP="00D83F49">
      <w:pPr>
        <w:pStyle w:val="ab"/>
        <w:numPr>
          <w:ilvl w:val="0"/>
          <w:numId w:val="104"/>
        </w:numPr>
        <w:ind w:left="0" w:firstLine="567"/>
        <w:jc w:val="both"/>
        <w:rPr>
          <w:rFonts w:eastAsia="Calibri"/>
          <w:shd w:val="clear" w:color="auto" w:fill="FFFFFF"/>
        </w:rPr>
      </w:pPr>
      <w:r w:rsidRPr="00D83F49">
        <w:rPr>
          <w:rFonts w:eastAsia="Calibri"/>
          <w:shd w:val="clear" w:color="auto" w:fill="FFFFFF"/>
        </w:rPr>
        <w:t xml:space="preserve">выявление, тампонирование или восстановление всех старых, бездействующих, </w:t>
      </w:r>
      <w:r w:rsidRPr="00D83F49">
        <w:rPr>
          <w:rFonts w:eastAsia="Calibri"/>
          <w:shd w:val="clear" w:color="auto" w:fill="FFFFFF"/>
        </w:rPr>
        <w:lastRenderedPageBreak/>
        <w:t>дефектных или неправильно эксплуатируемых скважин, представляющих опасность в части возможности загрязнения водоносных горизонтов;</w:t>
      </w:r>
    </w:p>
    <w:p w:rsidR="00D83F49" w:rsidRPr="00D83F49" w:rsidRDefault="00D83F49" w:rsidP="00D83F49">
      <w:pPr>
        <w:pStyle w:val="ab"/>
        <w:numPr>
          <w:ilvl w:val="0"/>
          <w:numId w:val="104"/>
        </w:numPr>
        <w:ind w:left="0" w:firstLine="567"/>
        <w:jc w:val="both"/>
        <w:rPr>
          <w:rFonts w:eastAsia="Calibri"/>
          <w:shd w:val="clear" w:color="auto" w:fill="FFFFFF"/>
        </w:rPr>
      </w:pPr>
      <w:r w:rsidRPr="00D83F49">
        <w:rPr>
          <w:rFonts w:eastAsia="Calibri"/>
          <w:shd w:val="clear" w:color="auto" w:fill="FFFFFF"/>
        </w:rPr>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rsidR="00D83F49" w:rsidRPr="00D83F49" w:rsidRDefault="00D83F49" w:rsidP="00D83F49">
      <w:pPr>
        <w:pStyle w:val="ab"/>
        <w:numPr>
          <w:ilvl w:val="0"/>
          <w:numId w:val="104"/>
        </w:numPr>
        <w:ind w:left="0" w:firstLine="567"/>
        <w:jc w:val="both"/>
        <w:rPr>
          <w:rFonts w:eastAsia="Calibri"/>
          <w:shd w:val="clear" w:color="auto" w:fill="FFFFFF"/>
        </w:rPr>
      </w:pPr>
      <w:r w:rsidRPr="00D83F49">
        <w:rPr>
          <w:rFonts w:eastAsia="Calibri"/>
          <w:shd w:val="clear" w:color="auto" w:fill="FFFFFF"/>
        </w:rPr>
        <w:t>запрещение закачки отработанных вод в подземные горизонты, подземного складирования твердых отходов и разработки недр земли;</w:t>
      </w:r>
    </w:p>
    <w:p w:rsidR="00D83F49" w:rsidRPr="00D83F49" w:rsidRDefault="00D83F49" w:rsidP="00D83F49">
      <w:pPr>
        <w:pStyle w:val="ab"/>
        <w:numPr>
          <w:ilvl w:val="0"/>
          <w:numId w:val="104"/>
        </w:numPr>
        <w:ind w:left="0" w:firstLine="567"/>
        <w:jc w:val="both"/>
        <w:rPr>
          <w:rFonts w:eastAsia="Calibri"/>
          <w:shd w:val="clear" w:color="auto" w:fill="FFFFFF"/>
        </w:rPr>
      </w:pPr>
      <w:r w:rsidRPr="00D83F49">
        <w:rPr>
          <w:rFonts w:eastAsia="Calibri"/>
          <w:shd w:val="clear" w:color="auto" w:fill="FFFFFF"/>
        </w:rPr>
        <w:t xml:space="preserve">запрещение размещения складов горюче-смазочных материалов, ядохимикатов и минеральных удобрений, накопителей </w:t>
      </w:r>
      <w:proofErr w:type="spellStart"/>
      <w:r w:rsidRPr="00D83F49">
        <w:rPr>
          <w:rFonts w:eastAsia="Calibri"/>
          <w:shd w:val="clear" w:color="auto" w:fill="FFFFFF"/>
        </w:rPr>
        <w:t>промстоков</w:t>
      </w:r>
      <w:proofErr w:type="spellEnd"/>
      <w:r w:rsidRPr="00D83F49">
        <w:rPr>
          <w:rFonts w:eastAsia="Calibri"/>
          <w:shd w:val="clear" w:color="auto" w:fill="FFFFFF"/>
        </w:rPr>
        <w:t xml:space="preserve">, </w:t>
      </w:r>
      <w:proofErr w:type="spellStart"/>
      <w:r w:rsidRPr="00D83F49">
        <w:rPr>
          <w:rFonts w:eastAsia="Calibri"/>
          <w:shd w:val="clear" w:color="auto" w:fill="FFFFFF"/>
        </w:rPr>
        <w:t>шламохранилищ</w:t>
      </w:r>
      <w:proofErr w:type="spellEnd"/>
      <w:r w:rsidRPr="00D83F49">
        <w:rPr>
          <w:rFonts w:eastAsia="Calibri"/>
          <w:shd w:val="clear" w:color="auto" w:fill="FFFFFF"/>
        </w:rPr>
        <w:t xml:space="preserve"> и других объектов, обуславливающих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госсанэпиднадзора, выданного с учетом заключения органов геологического надзора;</w:t>
      </w:r>
    </w:p>
    <w:p w:rsidR="00D83F49" w:rsidRPr="00D83F49" w:rsidRDefault="00D83F49" w:rsidP="00D83F49">
      <w:pPr>
        <w:pStyle w:val="ab"/>
        <w:numPr>
          <w:ilvl w:val="0"/>
          <w:numId w:val="104"/>
        </w:numPr>
        <w:ind w:left="0" w:firstLine="567"/>
        <w:jc w:val="both"/>
        <w:rPr>
          <w:rFonts w:eastAsia="Calibri"/>
          <w:shd w:val="clear" w:color="auto" w:fill="FFFFFF"/>
        </w:rPr>
      </w:pPr>
      <w:r w:rsidRPr="00D83F49">
        <w:rPr>
          <w:rFonts w:eastAsia="Calibri"/>
          <w:shd w:val="clear" w:color="auto" w:fill="FFFFFF"/>
        </w:rPr>
        <w:t>своевременное выполнение необходимых мероприятий по санитарной охране поверхностных вод, имеющих непосредственную гидрогеологическую связь с используемым водоносным горизонтом, в соответствии с гигиеническими требованиями к охране поверхностных вод.</w:t>
      </w: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Мероприятия по второму поясу:</w:t>
      </w: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 xml:space="preserve">Кроме мероприятий, указанных выше, в пределах второго пояса ЗСО подземных источников водоснабжения подлежат выполнению следующие дополнительные мероприятия: </w:t>
      </w:r>
    </w:p>
    <w:p w:rsidR="00D83F49" w:rsidRPr="00D83F49" w:rsidRDefault="00D83F49" w:rsidP="00D83F49">
      <w:pPr>
        <w:pStyle w:val="ab"/>
        <w:numPr>
          <w:ilvl w:val="0"/>
          <w:numId w:val="103"/>
        </w:numPr>
        <w:ind w:left="0" w:firstLine="567"/>
        <w:jc w:val="both"/>
        <w:rPr>
          <w:rFonts w:eastAsia="Calibri"/>
          <w:shd w:val="clear" w:color="auto" w:fill="FFFFFF"/>
        </w:rPr>
      </w:pPr>
      <w:r w:rsidRPr="00D83F49">
        <w:rPr>
          <w:rFonts w:eastAsia="Calibri"/>
          <w:shd w:val="clear" w:color="auto" w:fill="FFFFFF"/>
        </w:rPr>
        <w:t>не допускается, размещение кладбищ, скотомогильников, полей ассенизации, полей фильтрации, навозохранилищ, силосных траншей, птицефабрик и животноводческих предприятий, а также иных объектов, обуславливающих опасность микробиологического загрязнения подземных вод;</w:t>
      </w:r>
    </w:p>
    <w:p w:rsidR="00D83F49" w:rsidRPr="00D83F49" w:rsidRDefault="00D83F49" w:rsidP="00D83F49">
      <w:pPr>
        <w:pStyle w:val="ab"/>
        <w:numPr>
          <w:ilvl w:val="0"/>
          <w:numId w:val="103"/>
        </w:numPr>
        <w:ind w:left="0" w:firstLine="567"/>
        <w:jc w:val="both"/>
        <w:rPr>
          <w:rFonts w:eastAsia="Calibri"/>
          <w:shd w:val="clear" w:color="auto" w:fill="FFFFFF"/>
        </w:rPr>
      </w:pPr>
      <w:r w:rsidRPr="00D83F49">
        <w:rPr>
          <w:rFonts w:eastAsia="Calibri"/>
          <w:shd w:val="clear" w:color="auto" w:fill="FFFFFF"/>
        </w:rPr>
        <w:t>не допускается, применение удобрений и ядохимикатов;</w:t>
      </w:r>
    </w:p>
    <w:p w:rsidR="00D83F49" w:rsidRPr="00D83F49" w:rsidRDefault="00D83F49" w:rsidP="00D83F49">
      <w:pPr>
        <w:pStyle w:val="ab"/>
        <w:numPr>
          <w:ilvl w:val="0"/>
          <w:numId w:val="103"/>
        </w:numPr>
        <w:ind w:left="0" w:firstLine="567"/>
        <w:jc w:val="both"/>
        <w:rPr>
          <w:rFonts w:eastAsia="Calibri"/>
          <w:shd w:val="clear" w:color="auto" w:fill="FFFFFF"/>
        </w:rPr>
      </w:pPr>
      <w:r w:rsidRPr="00D83F49">
        <w:rPr>
          <w:rFonts w:eastAsia="Calibri"/>
          <w:shd w:val="clear" w:color="auto" w:fill="FFFFFF"/>
        </w:rPr>
        <w:t>не допускается, рубка леса главного пользования и реконструкции.</w:t>
      </w: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Мероприятия по санитарно-защитной полосе водоводов:</w:t>
      </w:r>
    </w:p>
    <w:p w:rsidR="00D83F49" w:rsidRPr="00D83F49" w:rsidRDefault="00D83F49" w:rsidP="00D83F49">
      <w:pPr>
        <w:pStyle w:val="ab"/>
        <w:numPr>
          <w:ilvl w:val="0"/>
          <w:numId w:val="102"/>
        </w:numPr>
        <w:ind w:left="0" w:firstLine="567"/>
        <w:jc w:val="both"/>
        <w:rPr>
          <w:rFonts w:eastAsia="Calibri"/>
          <w:shd w:val="clear" w:color="auto" w:fill="FFFFFF"/>
        </w:rPr>
      </w:pPr>
      <w:r w:rsidRPr="00D83F49">
        <w:rPr>
          <w:rFonts w:eastAsia="Calibri"/>
          <w:shd w:val="clear" w:color="auto" w:fill="FFFFFF"/>
        </w:rPr>
        <w:t>в пределах санитарно-защитной полосы водоводов должны отсутствовать источники загрязнения почвы и грунтовых вод;</w:t>
      </w:r>
    </w:p>
    <w:p w:rsidR="009B1739" w:rsidRPr="00D83F49" w:rsidRDefault="00D83F49" w:rsidP="00D83F49">
      <w:pPr>
        <w:pStyle w:val="ab"/>
        <w:numPr>
          <w:ilvl w:val="0"/>
          <w:numId w:val="102"/>
        </w:numPr>
        <w:ind w:left="0" w:firstLine="567"/>
        <w:jc w:val="both"/>
        <w:rPr>
          <w:rFonts w:eastAsia="Calibri"/>
          <w:shd w:val="clear" w:color="auto" w:fill="FFFFFF"/>
        </w:rPr>
      </w:pPr>
      <w:r w:rsidRPr="00D83F49">
        <w:rPr>
          <w:rFonts w:eastAsia="Calibri"/>
          <w:shd w:val="clear" w:color="auto" w:fill="FFFFFF"/>
        </w:rPr>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D83F49" w:rsidRPr="00D83F49" w:rsidRDefault="00D83F49" w:rsidP="00D83F49">
      <w:pPr>
        <w:spacing w:after="0"/>
        <w:ind w:firstLine="567"/>
        <w:jc w:val="both"/>
        <w:rPr>
          <w:rFonts w:cs="Times New Roman"/>
          <w:sz w:val="24"/>
          <w:szCs w:val="24"/>
          <w:shd w:val="clear" w:color="auto" w:fill="FFFFFF"/>
        </w:rPr>
      </w:pPr>
    </w:p>
    <w:p w:rsidR="009B1739" w:rsidRPr="00D83F49" w:rsidRDefault="009B1739" w:rsidP="004B7AD1">
      <w:pPr>
        <w:spacing w:after="0"/>
        <w:ind w:firstLine="567"/>
        <w:jc w:val="center"/>
        <w:rPr>
          <w:rFonts w:cs="Times New Roman"/>
          <w:b/>
          <w:i/>
          <w:sz w:val="24"/>
          <w:szCs w:val="24"/>
          <w:u w:val="single"/>
          <w:shd w:val="clear" w:color="auto" w:fill="FFFFFF"/>
        </w:rPr>
      </w:pPr>
      <w:r w:rsidRPr="00D83F49">
        <w:rPr>
          <w:rFonts w:cs="Times New Roman"/>
          <w:b/>
          <w:i/>
          <w:sz w:val="24"/>
          <w:szCs w:val="24"/>
          <w:u w:val="single"/>
          <w:shd w:val="clear" w:color="auto" w:fill="FFFFFF"/>
        </w:rPr>
        <w:t>Водоотведение</w:t>
      </w: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В Борщево-</w:t>
      </w:r>
      <w:proofErr w:type="spellStart"/>
      <w:r w:rsidRPr="00D83F49">
        <w:rPr>
          <w:rFonts w:eastAsia="Calibri" w:cs="Times New Roman"/>
          <w:sz w:val="24"/>
          <w:szCs w:val="24"/>
          <w:shd w:val="clear" w:color="auto" w:fill="FFFFFF"/>
        </w:rPr>
        <w:t>Песковском</w:t>
      </w:r>
      <w:proofErr w:type="spellEnd"/>
      <w:r w:rsidRPr="00D83F49">
        <w:rPr>
          <w:rFonts w:eastAsia="Calibri" w:cs="Times New Roman"/>
          <w:sz w:val="24"/>
          <w:szCs w:val="24"/>
          <w:shd w:val="clear" w:color="auto" w:fill="FFFFFF"/>
        </w:rPr>
        <w:t xml:space="preserve"> сельском поселении отсутствуют очистные сооружения.</w:t>
      </w:r>
    </w:p>
    <w:p w:rsidR="00D83F49" w:rsidRPr="00D83F49" w:rsidRDefault="00D83F49" w:rsidP="00D83F49">
      <w:pPr>
        <w:spacing w:after="0"/>
        <w:ind w:firstLine="567"/>
        <w:jc w:val="both"/>
        <w:rPr>
          <w:rFonts w:eastAsia="Calibri" w:cs="Times New Roman"/>
          <w:sz w:val="24"/>
          <w:szCs w:val="24"/>
          <w:shd w:val="clear" w:color="auto" w:fill="FFFFFF"/>
        </w:rPr>
      </w:pPr>
      <w:proofErr w:type="spellStart"/>
      <w:r w:rsidRPr="00D83F49">
        <w:rPr>
          <w:rFonts w:eastAsia="Calibri" w:cs="Times New Roman"/>
          <w:sz w:val="24"/>
          <w:szCs w:val="24"/>
          <w:shd w:val="clear" w:color="auto" w:fill="FFFFFF"/>
        </w:rPr>
        <w:t>Канализование</w:t>
      </w:r>
      <w:proofErr w:type="spellEnd"/>
      <w:r w:rsidRPr="00D83F49">
        <w:rPr>
          <w:rFonts w:eastAsia="Calibri" w:cs="Times New Roman"/>
          <w:sz w:val="24"/>
          <w:szCs w:val="24"/>
          <w:shd w:val="clear" w:color="auto" w:fill="FFFFFF"/>
        </w:rPr>
        <w:t xml:space="preserve"> частных домов и учреждений происходит в выгребные ямы, которые периодически выкачиваются специальными машинами.</w:t>
      </w:r>
    </w:p>
    <w:p w:rsidR="00D83F49" w:rsidRPr="00D83F49" w:rsidRDefault="00D83F49" w:rsidP="00D83F49">
      <w:pPr>
        <w:spacing w:after="0"/>
        <w:ind w:firstLine="567"/>
        <w:jc w:val="both"/>
        <w:rPr>
          <w:rFonts w:eastAsia="Calibri" w:cs="Times New Roman"/>
          <w:sz w:val="24"/>
          <w:szCs w:val="24"/>
          <w:shd w:val="clear" w:color="auto" w:fill="FFFFFF"/>
        </w:rPr>
      </w:pPr>
      <w:r w:rsidRPr="00D83F49">
        <w:rPr>
          <w:rFonts w:eastAsia="Calibri" w:cs="Times New Roman"/>
          <w:sz w:val="24"/>
          <w:szCs w:val="24"/>
          <w:shd w:val="clear" w:color="auto" w:fill="FFFFFF"/>
        </w:rPr>
        <w:t>Согласно сведениям, предоставленным администрацией Борщево-</w:t>
      </w:r>
      <w:proofErr w:type="spellStart"/>
      <w:r w:rsidRPr="00D83F49">
        <w:rPr>
          <w:rFonts w:eastAsia="Calibri" w:cs="Times New Roman"/>
          <w:sz w:val="24"/>
          <w:szCs w:val="24"/>
          <w:shd w:val="clear" w:color="auto" w:fill="FFFFFF"/>
        </w:rPr>
        <w:t>Песковского</w:t>
      </w:r>
      <w:proofErr w:type="spellEnd"/>
      <w:r w:rsidRPr="00D83F49">
        <w:rPr>
          <w:rFonts w:eastAsia="Calibri" w:cs="Times New Roman"/>
          <w:sz w:val="24"/>
          <w:szCs w:val="24"/>
          <w:shd w:val="clear" w:color="auto" w:fill="FFFFFF"/>
        </w:rPr>
        <w:t xml:space="preserve"> сельского поселения, на территории поселения ливневая канализация отсутствует. Отвод дождевых и талых вод не регулируется и осуществляется в пониженные места существующего рельефа.</w:t>
      </w:r>
    </w:p>
    <w:p w:rsidR="00240640" w:rsidRPr="007D6FC8" w:rsidRDefault="00D83F49" w:rsidP="00D83F49">
      <w:pPr>
        <w:spacing w:after="0"/>
        <w:ind w:firstLine="567"/>
        <w:jc w:val="both"/>
        <w:rPr>
          <w:sz w:val="24"/>
          <w:szCs w:val="24"/>
          <w:highlight w:val="yellow"/>
          <w:shd w:val="clear" w:color="auto" w:fill="FFFFFF"/>
        </w:rPr>
      </w:pPr>
      <w:r w:rsidRPr="00D83F49">
        <w:rPr>
          <w:rFonts w:eastAsia="Calibri" w:cs="Times New Roman"/>
          <w:sz w:val="24"/>
          <w:szCs w:val="24"/>
          <w:shd w:val="clear" w:color="auto" w:fill="FFFFFF"/>
        </w:rPr>
        <w:t>При застройке планируемых территорий жилыми домами, развитии промышленного и сельскохозяйственного производства необходимо строительство очистных сооружений, отвечающих нормативным требованиям очистки.</w:t>
      </w:r>
    </w:p>
    <w:p w:rsidR="00334DCB" w:rsidRDefault="00334DCB" w:rsidP="00334DCB">
      <w:pPr>
        <w:rPr>
          <w:highlight w:val="yellow"/>
        </w:rPr>
      </w:pPr>
    </w:p>
    <w:p w:rsidR="00D83F49" w:rsidRPr="007D6FC8" w:rsidRDefault="00D83F49" w:rsidP="00334DCB">
      <w:pPr>
        <w:rPr>
          <w:highlight w:val="yellow"/>
        </w:rPr>
        <w:sectPr w:rsidR="00D83F49" w:rsidRPr="007D6FC8" w:rsidSect="00334DCB">
          <w:pgSz w:w="11906" w:h="16838"/>
          <w:pgMar w:top="1134" w:right="851" w:bottom="1134" w:left="1701" w:header="709" w:footer="176" w:gutter="0"/>
          <w:cols w:space="708"/>
          <w:docGrid w:linePitch="360"/>
        </w:sectPr>
      </w:pPr>
    </w:p>
    <w:p w:rsidR="009B1739" w:rsidRPr="00565ED6" w:rsidRDefault="00F9567E" w:rsidP="004B7AD1">
      <w:pPr>
        <w:spacing w:after="0" w:line="276" w:lineRule="auto"/>
        <w:ind w:firstLine="567"/>
        <w:jc w:val="center"/>
        <w:rPr>
          <w:rFonts w:cs="Times New Roman"/>
          <w:i/>
          <w:sz w:val="24"/>
          <w:szCs w:val="24"/>
          <w:u w:val="single"/>
          <w:shd w:val="clear" w:color="auto" w:fill="CCFFFF"/>
        </w:rPr>
      </w:pPr>
      <w:r w:rsidRPr="00565ED6">
        <w:rPr>
          <w:rFonts w:cs="Times New Roman"/>
          <w:b/>
          <w:i/>
          <w:sz w:val="24"/>
          <w:szCs w:val="24"/>
          <w:u w:val="single"/>
        </w:rPr>
        <w:lastRenderedPageBreak/>
        <w:t>Газоснабжение</w:t>
      </w:r>
    </w:p>
    <w:p w:rsidR="00565ED6" w:rsidRPr="00D87781" w:rsidRDefault="00565ED6" w:rsidP="00565ED6">
      <w:pPr>
        <w:autoSpaceDE w:val="0"/>
        <w:spacing w:after="0"/>
        <w:ind w:firstLine="567"/>
        <w:jc w:val="both"/>
        <w:rPr>
          <w:rFonts w:eastAsia="Arial" w:cs="Times New Roman"/>
          <w:sz w:val="24"/>
          <w:szCs w:val="24"/>
          <w:shd w:val="clear" w:color="auto" w:fill="FFFFFF"/>
        </w:rPr>
      </w:pPr>
      <w:r w:rsidRPr="00D87781">
        <w:rPr>
          <w:rFonts w:eastAsia="Arial" w:cs="Times New Roman"/>
          <w:sz w:val="24"/>
          <w:szCs w:val="24"/>
          <w:shd w:val="clear" w:color="auto" w:fill="FFFFFF"/>
        </w:rPr>
        <w:t>Одним из ключевых элементов благоустройства территории является газификация.</w:t>
      </w:r>
    </w:p>
    <w:p w:rsidR="00565ED6" w:rsidRDefault="00565ED6" w:rsidP="00565ED6">
      <w:pPr>
        <w:autoSpaceDE w:val="0"/>
        <w:spacing w:after="0"/>
        <w:ind w:firstLine="567"/>
        <w:jc w:val="both"/>
        <w:rPr>
          <w:rFonts w:eastAsia="Arial" w:cs="Times New Roman"/>
          <w:sz w:val="24"/>
          <w:szCs w:val="24"/>
          <w:shd w:val="clear" w:color="auto" w:fill="FFFFFF"/>
        </w:rPr>
      </w:pPr>
      <w:proofErr w:type="spellStart"/>
      <w:r w:rsidRPr="00D87781">
        <w:rPr>
          <w:rFonts w:eastAsia="Arial" w:cs="Times New Roman"/>
          <w:sz w:val="24"/>
          <w:szCs w:val="24"/>
          <w:shd w:val="clear" w:color="auto" w:fill="FFFFFF"/>
        </w:rPr>
        <w:t>Газоэксплуатирующей</w:t>
      </w:r>
      <w:proofErr w:type="spellEnd"/>
      <w:r w:rsidRPr="00D87781">
        <w:rPr>
          <w:rFonts w:eastAsia="Arial" w:cs="Times New Roman"/>
          <w:sz w:val="24"/>
          <w:szCs w:val="24"/>
          <w:shd w:val="clear" w:color="auto" w:fill="FFFFFF"/>
        </w:rPr>
        <w:t xml:space="preserve"> организацией на территории поселения является </w:t>
      </w:r>
      <w:proofErr w:type="spellStart"/>
      <w:r w:rsidRPr="00D87781">
        <w:rPr>
          <w:rFonts w:eastAsia="Arial" w:cs="Times New Roman"/>
          <w:sz w:val="24"/>
          <w:szCs w:val="24"/>
          <w:shd w:val="clear" w:color="auto" w:fill="FFFFFF"/>
        </w:rPr>
        <w:t>Эртильский</w:t>
      </w:r>
      <w:proofErr w:type="spellEnd"/>
      <w:r w:rsidRPr="00D87781">
        <w:rPr>
          <w:rFonts w:eastAsia="Arial" w:cs="Times New Roman"/>
          <w:sz w:val="24"/>
          <w:szCs w:val="24"/>
          <w:shd w:val="clear" w:color="auto" w:fill="FFFFFF"/>
        </w:rPr>
        <w:t xml:space="preserve"> филиал ООО «Газпром межрегионгаз Воронеж».</w:t>
      </w:r>
      <w:r>
        <w:rPr>
          <w:rFonts w:eastAsia="Arial" w:cs="Times New Roman"/>
          <w:sz w:val="24"/>
          <w:szCs w:val="24"/>
          <w:shd w:val="clear" w:color="auto" w:fill="FFFFFF"/>
        </w:rPr>
        <w:t xml:space="preserve"> </w:t>
      </w:r>
    </w:p>
    <w:p w:rsidR="00565ED6" w:rsidRDefault="00565ED6" w:rsidP="00565ED6">
      <w:pPr>
        <w:autoSpaceDE w:val="0"/>
        <w:spacing w:after="0"/>
        <w:ind w:firstLine="567"/>
        <w:jc w:val="both"/>
        <w:rPr>
          <w:rFonts w:eastAsia="Arial" w:cs="Times New Roman"/>
          <w:sz w:val="24"/>
          <w:szCs w:val="24"/>
          <w:shd w:val="clear" w:color="auto" w:fill="FFFFFF"/>
        </w:rPr>
      </w:pPr>
      <w:r w:rsidRPr="00BF3961">
        <w:rPr>
          <w:rFonts w:eastAsia="Arial" w:cs="Times New Roman"/>
          <w:sz w:val="24"/>
          <w:szCs w:val="24"/>
          <w:shd w:val="clear" w:color="auto" w:fill="FFFFFF"/>
        </w:rPr>
        <w:t>Система газоснабжения представлена газопроводом высокого давления «</w:t>
      </w:r>
      <w:proofErr w:type="spellStart"/>
      <w:r w:rsidRPr="00BF3961">
        <w:rPr>
          <w:rFonts w:eastAsia="Arial" w:cs="Times New Roman"/>
          <w:sz w:val="24"/>
          <w:szCs w:val="24"/>
          <w:shd w:val="clear" w:color="auto" w:fill="FFFFFF"/>
        </w:rPr>
        <w:t>С.Кавказ</w:t>
      </w:r>
      <w:proofErr w:type="spellEnd"/>
      <w:r w:rsidRPr="00BF3961">
        <w:rPr>
          <w:rFonts w:eastAsia="Arial" w:cs="Times New Roman"/>
          <w:sz w:val="24"/>
          <w:szCs w:val="24"/>
          <w:shd w:val="clear" w:color="auto" w:fill="FFFFFF"/>
        </w:rPr>
        <w:t xml:space="preserve">-Центр» - ГРС Эртиль, проходящим по границе с соседним </w:t>
      </w:r>
      <w:proofErr w:type="spellStart"/>
      <w:r w:rsidRPr="00BF3961">
        <w:rPr>
          <w:rFonts w:eastAsia="Arial" w:cs="Times New Roman"/>
          <w:sz w:val="24"/>
          <w:szCs w:val="24"/>
          <w:shd w:val="clear" w:color="auto" w:fill="FFFFFF"/>
        </w:rPr>
        <w:t>Щучинско-Песковским</w:t>
      </w:r>
      <w:proofErr w:type="spellEnd"/>
      <w:r w:rsidRPr="00BF3961">
        <w:rPr>
          <w:rFonts w:eastAsia="Arial" w:cs="Times New Roman"/>
          <w:sz w:val="24"/>
          <w:szCs w:val="24"/>
          <w:shd w:val="clear" w:color="auto" w:fill="FFFFFF"/>
        </w:rPr>
        <w:t xml:space="preserve"> сельским поселением </w:t>
      </w:r>
      <w:proofErr w:type="spellStart"/>
      <w:r w:rsidRPr="00BF3961">
        <w:rPr>
          <w:rFonts w:eastAsia="Arial" w:cs="Times New Roman"/>
          <w:sz w:val="24"/>
          <w:szCs w:val="24"/>
          <w:shd w:val="clear" w:color="auto" w:fill="FFFFFF"/>
        </w:rPr>
        <w:t>Эртильского</w:t>
      </w:r>
      <w:proofErr w:type="spellEnd"/>
      <w:r w:rsidRPr="00BF3961">
        <w:rPr>
          <w:rFonts w:eastAsia="Arial" w:cs="Times New Roman"/>
          <w:sz w:val="24"/>
          <w:szCs w:val="24"/>
          <w:shd w:val="clear" w:color="auto" w:fill="FFFFFF"/>
        </w:rPr>
        <w:t xml:space="preserve"> муниципального района. Диаметр газопровода 500 мм, давление 55 атм.</w:t>
      </w:r>
    </w:p>
    <w:p w:rsidR="00565ED6" w:rsidRDefault="00565ED6" w:rsidP="00565ED6">
      <w:pPr>
        <w:autoSpaceDE w:val="0"/>
        <w:spacing w:after="0"/>
        <w:ind w:firstLine="567"/>
        <w:jc w:val="both"/>
        <w:rPr>
          <w:rFonts w:eastAsia="Arial" w:cs="Times New Roman"/>
          <w:sz w:val="24"/>
          <w:szCs w:val="24"/>
          <w:shd w:val="clear" w:color="auto" w:fill="FFFFFF"/>
        </w:rPr>
      </w:pPr>
      <w:r w:rsidRPr="00A2639F">
        <w:rPr>
          <w:rFonts w:eastAsia="Arial" w:cs="Times New Roman"/>
          <w:sz w:val="24"/>
          <w:szCs w:val="24"/>
          <w:shd w:val="clear" w:color="auto" w:fill="FFFFFF"/>
        </w:rPr>
        <w:t xml:space="preserve">Газоснабжение </w:t>
      </w:r>
      <w:r>
        <w:rPr>
          <w:rFonts w:eastAsia="Arial" w:cs="Times New Roman"/>
          <w:sz w:val="24"/>
          <w:szCs w:val="24"/>
          <w:shd w:val="clear" w:color="auto" w:fill="FFFFFF"/>
        </w:rPr>
        <w:t>потребителей Борщево-</w:t>
      </w:r>
      <w:proofErr w:type="spellStart"/>
      <w:r>
        <w:rPr>
          <w:rFonts w:eastAsia="Arial" w:cs="Times New Roman"/>
          <w:sz w:val="24"/>
          <w:szCs w:val="24"/>
          <w:shd w:val="clear" w:color="auto" w:fill="FFFFFF"/>
        </w:rPr>
        <w:t>Песковского</w:t>
      </w:r>
      <w:proofErr w:type="spellEnd"/>
      <w:r>
        <w:rPr>
          <w:rFonts w:eastAsia="Arial" w:cs="Times New Roman"/>
          <w:sz w:val="24"/>
          <w:szCs w:val="24"/>
          <w:shd w:val="clear" w:color="auto" w:fill="FFFFFF"/>
        </w:rPr>
        <w:t xml:space="preserve"> сельского поселения </w:t>
      </w:r>
      <w:r w:rsidRPr="00A2639F">
        <w:rPr>
          <w:rFonts w:eastAsia="Arial" w:cs="Times New Roman"/>
          <w:sz w:val="24"/>
          <w:szCs w:val="24"/>
          <w:shd w:val="clear" w:color="auto" w:fill="FFFFFF"/>
        </w:rPr>
        <w:t>ос</w:t>
      </w:r>
      <w:r>
        <w:rPr>
          <w:rFonts w:eastAsia="Arial" w:cs="Times New Roman"/>
          <w:sz w:val="24"/>
          <w:szCs w:val="24"/>
          <w:shd w:val="clear" w:color="auto" w:fill="FFFFFF"/>
        </w:rPr>
        <w:t>уществляется от ГРС, расположенн</w:t>
      </w:r>
      <w:r w:rsidRPr="00A2639F">
        <w:rPr>
          <w:rFonts w:eastAsia="Arial" w:cs="Times New Roman"/>
          <w:sz w:val="24"/>
          <w:szCs w:val="24"/>
          <w:shd w:val="clear" w:color="auto" w:fill="FFFFFF"/>
        </w:rPr>
        <w:t xml:space="preserve">ой в г. Эртиль. </w:t>
      </w:r>
    </w:p>
    <w:p w:rsidR="00565ED6" w:rsidRPr="008C6B78" w:rsidRDefault="00565ED6" w:rsidP="00565ED6">
      <w:pPr>
        <w:autoSpaceDE w:val="0"/>
        <w:spacing w:after="0"/>
        <w:ind w:firstLine="567"/>
        <w:jc w:val="both"/>
        <w:rPr>
          <w:rFonts w:eastAsia="Arial" w:cs="Times New Roman"/>
          <w:sz w:val="24"/>
          <w:szCs w:val="24"/>
          <w:shd w:val="clear" w:color="auto" w:fill="FFFFFF"/>
        </w:rPr>
      </w:pPr>
      <w:r w:rsidRPr="008C6B78">
        <w:rPr>
          <w:rFonts w:eastAsia="Arial" w:cs="Times New Roman"/>
          <w:sz w:val="24"/>
          <w:szCs w:val="24"/>
          <w:shd w:val="clear" w:color="auto" w:fill="FFFFFF"/>
        </w:rPr>
        <w:t>Распреде</w:t>
      </w:r>
      <w:r>
        <w:rPr>
          <w:rFonts w:eastAsia="Arial" w:cs="Times New Roman"/>
          <w:sz w:val="24"/>
          <w:szCs w:val="24"/>
          <w:shd w:val="clear" w:color="auto" w:fill="FFFFFF"/>
        </w:rPr>
        <w:t>ление газа по сельскому</w:t>
      </w:r>
      <w:r w:rsidRPr="008C6B78">
        <w:rPr>
          <w:rFonts w:eastAsia="Arial" w:cs="Times New Roman"/>
          <w:sz w:val="24"/>
          <w:szCs w:val="24"/>
          <w:shd w:val="clear" w:color="auto" w:fill="FFFFFF"/>
        </w:rPr>
        <w:t xml:space="preserve"> поселению осуществляется по 3-х ступенчатой схеме:</w:t>
      </w:r>
    </w:p>
    <w:p w:rsidR="00565ED6" w:rsidRPr="008C6B78" w:rsidRDefault="00565ED6" w:rsidP="00565ED6">
      <w:pPr>
        <w:autoSpaceDE w:val="0"/>
        <w:spacing w:after="0"/>
        <w:ind w:firstLine="567"/>
        <w:jc w:val="both"/>
        <w:rPr>
          <w:rFonts w:eastAsia="Arial" w:cs="Times New Roman"/>
          <w:sz w:val="24"/>
          <w:szCs w:val="24"/>
          <w:shd w:val="clear" w:color="auto" w:fill="FFFFFF"/>
        </w:rPr>
      </w:pPr>
      <w:r w:rsidRPr="008C6B78">
        <w:rPr>
          <w:rFonts w:eastAsia="Arial" w:cs="Times New Roman"/>
          <w:sz w:val="24"/>
          <w:szCs w:val="24"/>
          <w:shd w:val="clear" w:color="auto" w:fill="FFFFFF"/>
        </w:rPr>
        <w:t>- I-я ступень — газопровод высокого давлен</w:t>
      </w:r>
      <w:r>
        <w:rPr>
          <w:rFonts w:eastAsia="Arial" w:cs="Times New Roman"/>
          <w:sz w:val="24"/>
          <w:szCs w:val="24"/>
          <w:shd w:val="clear" w:color="auto" w:fill="FFFFFF"/>
        </w:rPr>
        <w:t>ия</w:t>
      </w:r>
      <w:r w:rsidRPr="008C6B78">
        <w:rPr>
          <w:rFonts w:eastAsia="Arial" w:cs="Times New Roman"/>
          <w:sz w:val="24"/>
          <w:szCs w:val="24"/>
          <w:shd w:val="clear" w:color="auto" w:fill="FFFFFF"/>
        </w:rPr>
        <w:t>;</w:t>
      </w:r>
    </w:p>
    <w:p w:rsidR="00565ED6" w:rsidRPr="008C6B78" w:rsidRDefault="00565ED6" w:rsidP="00565ED6">
      <w:pPr>
        <w:autoSpaceDE w:val="0"/>
        <w:spacing w:after="0"/>
        <w:ind w:firstLine="567"/>
        <w:jc w:val="both"/>
        <w:rPr>
          <w:rFonts w:eastAsia="Arial" w:cs="Times New Roman"/>
          <w:sz w:val="24"/>
          <w:szCs w:val="24"/>
          <w:shd w:val="clear" w:color="auto" w:fill="FFFFFF"/>
        </w:rPr>
      </w:pPr>
      <w:r w:rsidRPr="008C6B78">
        <w:rPr>
          <w:rFonts w:eastAsia="Arial" w:cs="Times New Roman"/>
          <w:sz w:val="24"/>
          <w:szCs w:val="24"/>
          <w:shd w:val="clear" w:color="auto" w:fill="FFFFFF"/>
        </w:rPr>
        <w:t>- II-я ступень — газопровод среднего давления р ≤ 0,3 МПА.</w:t>
      </w:r>
    </w:p>
    <w:p w:rsidR="00565ED6" w:rsidRDefault="00565ED6" w:rsidP="00565ED6">
      <w:pPr>
        <w:autoSpaceDE w:val="0"/>
        <w:spacing w:after="0"/>
        <w:ind w:firstLine="567"/>
        <w:jc w:val="both"/>
        <w:rPr>
          <w:rFonts w:eastAsia="Arial" w:cs="Times New Roman"/>
          <w:sz w:val="24"/>
          <w:szCs w:val="24"/>
          <w:shd w:val="clear" w:color="auto" w:fill="FFFFFF"/>
        </w:rPr>
      </w:pPr>
      <w:r w:rsidRPr="008C6B78">
        <w:rPr>
          <w:rFonts w:eastAsia="Arial" w:cs="Times New Roman"/>
          <w:sz w:val="24"/>
          <w:szCs w:val="24"/>
          <w:shd w:val="clear" w:color="auto" w:fill="FFFFFF"/>
        </w:rPr>
        <w:t>- III-я ступень — газопровод низкого давления р ≤ 0,003 МПА.</w:t>
      </w:r>
    </w:p>
    <w:p w:rsidR="00565ED6" w:rsidRDefault="00565ED6" w:rsidP="00565ED6">
      <w:pPr>
        <w:autoSpaceDE w:val="0"/>
        <w:spacing w:after="0"/>
        <w:ind w:firstLine="567"/>
        <w:jc w:val="both"/>
        <w:rPr>
          <w:rFonts w:eastAsia="Arial" w:cs="Times New Roman"/>
          <w:sz w:val="24"/>
          <w:szCs w:val="24"/>
          <w:shd w:val="clear" w:color="auto" w:fill="FFFFFF"/>
        </w:rPr>
      </w:pPr>
      <w:r w:rsidRPr="00512961">
        <w:rPr>
          <w:rFonts w:eastAsia="Arial" w:cs="Times New Roman"/>
          <w:sz w:val="24"/>
          <w:szCs w:val="24"/>
          <w:shd w:val="clear" w:color="auto" w:fill="FFFFFF"/>
        </w:rPr>
        <w:t>Связь между ступенями осуществляется посредством газорегуляторных пунктов ШРП и ГРП.</w:t>
      </w:r>
      <w:r>
        <w:rPr>
          <w:rFonts w:eastAsia="Arial" w:cs="Times New Roman"/>
          <w:sz w:val="24"/>
          <w:szCs w:val="24"/>
          <w:shd w:val="clear" w:color="auto" w:fill="FFFFFF"/>
        </w:rPr>
        <w:t xml:space="preserve"> </w:t>
      </w:r>
    </w:p>
    <w:p w:rsidR="00565ED6" w:rsidRPr="00745CEC" w:rsidRDefault="00565ED6" w:rsidP="00565ED6">
      <w:pPr>
        <w:autoSpaceDE w:val="0"/>
        <w:spacing w:after="0"/>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По данным паспорта поселения (по состоянию на 01.01.202</w:t>
      </w:r>
      <w:r>
        <w:rPr>
          <w:rFonts w:eastAsia="Arial" w:cs="Times New Roman"/>
          <w:sz w:val="24"/>
          <w:szCs w:val="24"/>
          <w:shd w:val="clear" w:color="auto" w:fill="FFFFFF"/>
        </w:rPr>
        <w:t>3</w:t>
      </w:r>
      <w:r w:rsidRPr="00745CEC">
        <w:rPr>
          <w:rFonts w:eastAsia="Arial" w:cs="Times New Roman"/>
          <w:sz w:val="24"/>
          <w:szCs w:val="24"/>
          <w:shd w:val="clear" w:color="auto" w:fill="FFFFFF"/>
        </w:rPr>
        <w:t xml:space="preserve"> г.) на территории населенных пунктов общая протяженность уличной газовой сети составляет </w:t>
      </w:r>
      <w:r>
        <w:rPr>
          <w:rFonts w:eastAsia="Arial" w:cs="Times New Roman"/>
          <w:sz w:val="24"/>
          <w:szCs w:val="24"/>
          <w:shd w:val="clear" w:color="auto" w:fill="FFFFFF"/>
        </w:rPr>
        <w:t>30,445 к</w:t>
      </w:r>
      <w:r w:rsidRPr="00745CEC">
        <w:rPr>
          <w:rFonts w:eastAsia="Arial" w:cs="Times New Roman"/>
          <w:sz w:val="24"/>
          <w:szCs w:val="24"/>
          <w:shd w:val="clear" w:color="auto" w:fill="FFFFFF"/>
        </w:rPr>
        <w:t xml:space="preserve">м, количество газифицированных жилых домов – </w:t>
      </w:r>
      <w:r>
        <w:rPr>
          <w:rFonts w:eastAsia="Arial" w:cs="Times New Roman"/>
          <w:sz w:val="24"/>
          <w:szCs w:val="24"/>
          <w:shd w:val="clear" w:color="auto" w:fill="FFFFFF"/>
        </w:rPr>
        <w:t>132</w:t>
      </w:r>
      <w:r w:rsidRPr="00745CEC">
        <w:rPr>
          <w:rFonts w:eastAsia="Arial" w:cs="Times New Roman"/>
          <w:sz w:val="24"/>
          <w:szCs w:val="24"/>
          <w:shd w:val="clear" w:color="auto" w:fill="FFFFFF"/>
        </w:rPr>
        <w:t xml:space="preserve"> ед.</w:t>
      </w:r>
    </w:p>
    <w:p w:rsidR="00565ED6" w:rsidRPr="00745CEC" w:rsidRDefault="00565ED6" w:rsidP="00565ED6">
      <w:pPr>
        <w:autoSpaceDE w:val="0"/>
        <w:spacing w:after="0"/>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В системе газоснабжения сельского поселения, можно выделить следующие основные задачи:</w:t>
      </w:r>
    </w:p>
    <w:p w:rsidR="00565ED6" w:rsidRPr="00745CEC" w:rsidRDefault="00565ED6" w:rsidP="00565ED6">
      <w:pPr>
        <w:autoSpaceDE w:val="0"/>
        <w:spacing w:after="0"/>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 xml:space="preserve">- подключение к газораспределительной системе объектов нового строительства; </w:t>
      </w:r>
    </w:p>
    <w:p w:rsidR="00565ED6" w:rsidRPr="00745CEC" w:rsidRDefault="00565ED6" w:rsidP="00565ED6">
      <w:pPr>
        <w:autoSpaceDE w:val="0"/>
        <w:spacing w:after="0"/>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 обеспечение надежности газоснабжения потребителей;</w:t>
      </w:r>
    </w:p>
    <w:p w:rsidR="00565ED6" w:rsidRPr="00745CEC" w:rsidRDefault="00565ED6" w:rsidP="00565ED6">
      <w:pPr>
        <w:autoSpaceDE w:val="0"/>
        <w:spacing w:after="0"/>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 своевременная перекладка газовых сетей и замена оборудования.</w:t>
      </w:r>
    </w:p>
    <w:p w:rsidR="00565ED6" w:rsidRPr="00D87781" w:rsidRDefault="00565ED6" w:rsidP="00565ED6">
      <w:pPr>
        <w:spacing w:after="0"/>
        <w:ind w:firstLine="567"/>
        <w:jc w:val="both"/>
        <w:rPr>
          <w:rFonts w:eastAsia="Calibri" w:cs="Times New Roman"/>
          <w:sz w:val="24"/>
          <w:szCs w:val="24"/>
        </w:rPr>
      </w:pPr>
      <w:r w:rsidRPr="00D87781">
        <w:rPr>
          <w:rFonts w:eastAsia="Calibri" w:cs="Times New Roman"/>
          <w:b/>
          <w:sz w:val="24"/>
          <w:szCs w:val="24"/>
        </w:rPr>
        <w:t>Сведения о газификации населенного пункта Борщево</w:t>
      </w:r>
      <w:r w:rsidRPr="00D87781">
        <w:rPr>
          <w:rFonts w:eastAsia="Calibri" w:cs="Times New Roman"/>
          <w:sz w:val="24"/>
          <w:szCs w:val="24"/>
        </w:rPr>
        <w:t>-</w:t>
      </w:r>
      <w:proofErr w:type="spellStart"/>
      <w:r w:rsidRPr="00D87781">
        <w:rPr>
          <w:rFonts w:eastAsia="Calibri" w:cs="Times New Roman"/>
          <w:b/>
          <w:sz w:val="24"/>
          <w:szCs w:val="24"/>
        </w:rPr>
        <w:t>Песковского</w:t>
      </w:r>
      <w:proofErr w:type="spellEnd"/>
      <w:r w:rsidRPr="00D87781">
        <w:rPr>
          <w:rFonts w:eastAsia="Calibri" w:cs="Times New Roman"/>
          <w:b/>
          <w:sz w:val="24"/>
          <w:szCs w:val="24"/>
        </w:rPr>
        <w:t xml:space="preserve"> сельского поселения </w:t>
      </w:r>
      <w:r w:rsidRPr="00D87781">
        <w:rPr>
          <w:rFonts w:eastAsia="Calibri" w:cs="Times New Roman"/>
          <w:b/>
          <w:sz w:val="24"/>
          <w:szCs w:val="24"/>
          <w:lang w:eastAsia="ru-RU"/>
        </w:rPr>
        <w:t>представлены в таблице ниже</w:t>
      </w:r>
      <w:r w:rsidRPr="00D87781">
        <w:rPr>
          <w:rFonts w:eastAsia="Calibri" w:cs="Times New Roman"/>
          <w:sz w:val="24"/>
          <w:szCs w:val="24"/>
          <w:lang w:eastAsia="ru-RU"/>
        </w:rPr>
        <w:t xml:space="preserve"> (</w:t>
      </w:r>
      <w:r w:rsidRPr="00D87781">
        <w:rPr>
          <w:rFonts w:eastAsia="Calibri" w:cs="Times New Roman"/>
          <w:sz w:val="24"/>
          <w:szCs w:val="24"/>
        </w:rPr>
        <w:t>п</w:t>
      </w:r>
      <w:r w:rsidRPr="00D87781">
        <w:rPr>
          <w:rFonts w:eastAsia="Calibri" w:cs="Times New Roman"/>
          <w:sz w:val="24"/>
          <w:szCs w:val="24"/>
          <w:lang w:eastAsia="ru-RU"/>
        </w:rPr>
        <w:t>о данным паспорта поселения по состоянию на 01.01.2023 г.):</w:t>
      </w:r>
    </w:p>
    <w:tbl>
      <w:tblPr>
        <w:tblW w:w="9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74"/>
        <w:gridCol w:w="1470"/>
        <w:gridCol w:w="1701"/>
        <w:gridCol w:w="1560"/>
        <w:gridCol w:w="1559"/>
      </w:tblGrid>
      <w:tr w:rsidR="00565ED6" w:rsidRPr="00D87781" w:rsidTr="00B93C7B">
        <w:trPr>
          <w:trHeight w:val="230"/>
          <w:jc w:val="center"/>
        </w:trPr>
        <w:tc>
          <w:tcPr>
            <w:tcW w:w="3174" w:type="dxa"/>
            <w:vMerge w:val="restart"/>
            <w:shd w:val="clear" w:color="auto" w:fill="D9D9D9" w:themeFill="background1" w:themeFillShade="D9"/>
          </w:tcPr>
          <w:p w:rsidR="00565ED6" w:rsidRPr="00D87781" w:rsidRDefault="00565ED6" w:rsidP="00B93C7B">
            <w:pPr>
              <w:spacing w:after="0" w:line="240" w:lineRule="auto"/>
              <w:jc w:val="center"/>
              <w:rPr>
                <w:rFonts w:eastAsia="Calibri" w:cs="Times New Roman"/>
                <w:b/>
                <w:sz w:val="20"/>
                <w:szCs w:val="20"/>
              </w:rPr>
            </w:pPr>
            <w:r w:rsidRPr="00D87781">
              <w:rPr>
                <w:rFonts w:eastAsia="Calibri" w:cs="Times New Roman"/>
                <w:b/>
                <w:sz w:val="20"/>
                <w:szCs w:val="20"/>
              </w:rPr>
              <w:t>Наименование населенного пункта</w:t>
            </w:r>
          </w:p>
        </w:tc>
        <w:tc>
          <w:tcPr>
            <w:tcW w:w="3171" w:type="dxa"/>
            <w:gridSpan w:val="2"/>
            <w:shd w:val="clear" w:color="auto" w:fill="D9D9D9" w:themeFill="background1" w:themeFillShade="D9"/>
          </w:tcPr>
          <w:p w:rsidR="00565ED6" w:rsidRPr="00D87781" w:rsidRDefault="00565ED6" w:rsidP="00B93C7B">
            <w:pPr>
              <w:autoSpaceDE w:val="0"/>
              <w:autoSpaceDN w:val="0"/>
              <w:adjustRightInd w:val="0"/>
              <w:spacing w:after="0" w:line="240" w:lineRule="auto"/>
              <w:jc w:val="center"/>
              <w:rPr>
                <w:rFonts w:eastAsia="Calibri" w:cs="Times New Roman"/>
                <w:b/>
                <w:sz w:val="20"/>
                <w:szCs w:val="20"/>
              </w:rPr>
            </w:pPr>
            <w:r w:rsidRPr="00D87781">
              <w:rPr>
                <w:rFonts w:eastAsia="Calibri" w:cs="Times New Roman"/>
                <w:b/>
                <w:sz w:val="20"/>
                <w:szCs w:val="20"/>
              </w:rPr>
              <w:t xml:space="preserve">Протяженность уличной </w:t>
            </w:r>
          </w:p>
          <w:p w:rsidR="00565ED6" w:rsidRPr="00D87781" w:rsidRDefault="00565ED6" w:rsidP="00B93C7B">
            <w:pPr>
              <w:autoSpaceDE w:val="0"/>
              <w:autoSpaceDN w:val="0"/>
              <w:adjustRightInd w:val="0"/>
              <w:spacing w:after="0" w:line="240" w:lineRule="auto"/>
              <w:jc w:val="center"/>
              <w:rPr>
                <w:rFonts w:eastAsia="Calibri" w:cs="Times New Roman"/>
                <w:b/>
                <w:sz w:val="20"/>
                <w:szCs w:val="20"/>
              </w:rPr>
            </w:pPr>
            <w:r w:rsidRPr="00D87781">
              <w:rPr>
                <w:rFonts w:eastAsia="Calibri" w:cs="Times New Roman"/>
                <w:b/>
                <w:sz w:val="20"/>
                <w:szCs w:val="20"/>
              </w:rPr>
              <w:t xml:space="preserve">газовой сети, км </w:t>
            </w:r>
          </w:p>
        </w:tc>
        <w:tc>
          <w:tcPr>
            <w:tcW w:w="1560" w:type="dxa"/>
            <w:vMerge w:val="restart"/>
            <w:shd w:val="clear" w:color="auto" w:fill="D9D9D9" w:themeFill="background1" w:themeFillShade="D9"/>
          </w:tcPr>
          <w:p w:rsidR="00565ED6" w:rsidRPr="00D87781" w:rsidRDefault="00565ED6" w:rsidP="00B93C7B">
            <w:pPr>
              <w:autoSpaceDE w:val="0"/>
              <w:autoSpaceDN w:val="0"/>
              <w:adjustRightInd w:val="0"/>
              <w:spacing w:after="0" w:line="240" w:lineRule="auto"/>
              <w:jc w:val="center"/>
              <w:rPr>
                <w:rFonts w:eastAsia="Calibri" w:cs="Times New Roman"/>
                <w:b/>
                <w:sz w:val="20"/>
                <w:szCs w:val="20"/>
              </w:rPr>
            </w:pPr>
            <w:r w:rsidRPr="00D87781">
              <w:rPr>
                <w:rFonts w:eastAsia="Calibri" w:cs="Times New Roman"/>
                <w:b/>
                <w:sz w:val="20"/>
                <w:szCs w:val="20"/>
              </w:rPr>
              <w:t>Количество газифицированных жилых домов, ед.</w:t>
            </w:r>
          </w:p>
        </w:tc>
        <w:tc>
          <w:tcPr>
            <w:tcW w:w="1559" w:type="dxa"/>
            <w:vMerge w:val="restart"/>
            <w:shd w:val="clear" w:color="auto" w:fill="D9D9D9" w:themeFill="background1" w:themeFillShade="D9"/>
          </w:tcPr>
          <w:p w:rsidR="00565ED6" w:rsidRPr="00D87781" w:rsidRDefault="00565ED6" w:rsidP="00B93C7B">
            <w:pPr>
              <w:autoSpaceDE w:val="0"/>
              <w:autoSpaceDN w:val="0"/>
              <w:adjustRightInd w:val="0"/>
              <w:spacing w:after="0" w:line="240" w:lineRule="auto"/>
              <w:jc w:val="center"/>
              <w:rPr>
                <w:rFonts w:eastAsia="Calibri" w:cs="Times New Roman"/>
                <w:b/>
                <w:sz w:val="20"/>
                <w:szCs w:val="20"/>
              </w:rPr>
            </w:pPr>
            <w:r w:rsidRPr="00D87781">
              <w:rPr>
                <w:rFonts w:eastAsia="Calibri" w:cs="Times New Roman"/>
                <w:b/>
                <w:sz w:val="20"/>
                <w:szCs w:val="20"/>
              </w:rPr>
              <w:t xml:space="preserve">Количество </w:t>
            </w:r>
          </w:p>
          <w:p w:rsidR="00565ED6" w:rsidRPr="00D87781" w:rsidRDefault="00565ED6" w:rsidP="00B93C7B">
            <w:pPr>
              <w:autoSpaceDE w:val="0"/>
              <w:autoSpaceDN w:val="0"/>
              <w:adjustRightInd w:val="0"/>
              <w:spacing w:after="0" w:line="240" w:lineRule="auto"/>
              <w:jc w:val="center"/>
              <w:rPr>
                <w:rFonts w:eastAsia="Calibri" w:cs="Times New Roman"/>
                <w:b/>
                <w:sz w:val="20"/>
                <w:szCs w:val="20"/>
              </w:rPr>
            </w:pPr>
            <w:proofErr w:type="spellStart"/>
            <w:r w:rsidRPr="00D87781">
              <w:rPr>
                <w:rFonts w:eastAsia="Calibri" w:cs="Times New Roman"/>
                <w:b/>
                <w:sz w:val="20"/>
                <w:szCs w:val="20"/>
              </w:rPr>
              <w:t>негазифицированных</w:t>
            </w:r>
            <w:proofErr w:type="spellEnd"/>
            <w:r w:rsidRPr="00D87781">
              <w:rPr>
                <w:rFonts w:eastAsia="Calibri" w:cs="Times New Roman"/>
                <w:b/>
                <w:sz w:val="20"/>
                <w:szCs w:val="20"/>
              </w:rPr>
              <w:t xml:space="preserve"> жилых домов, ед.</w:t>
            </w:r>
          </w:p>
        </w:tc>
      </w:tr>
      <w:tr w:rsidR="00565ED6" w:rsidRPr="00D87781" w:rsidTr="00B93C7B">
        <w:trPr>
          <w:trHeight w:val="803"/>
          <w:jc w:val="center"/>
        </w:trPr>
        <w:tc>
          <w:tcPr>
            <w:tcW w:w="3174" w:type="dxa"/>
            <w:vMerge/>
            <w:tcBorders>
              <w:bottom w:val="single" w:sz="4" w:space="0" w:color="auto"/>
            </w:tcBorders>
            <w:shd w:val="clear" w:color="auto" w:fill="D9D9D9" w:themeFill="background1" w:themeFillShade="D9"/>
          </w:tcPr>
          <w:p w:rsidR="00565ED6" w:rsidRPr="00D87781" w:rsidRDefault="00565ED6" w:rsidP="00B93C7B">
            <w:pPr>
              <w:spacing w:after="0" w:line="240" w:lineRule="auto"/>
              <w:rPr>
                <w:rFonts w:eastAsia="Calibri" w:cs="Times New Roman"/>
                <w:b/>
                <w:sz w:val="20"/>
                <w:szCs w:val="20"/>
              </w:rPr>
            </w:pPr>
          </w:p>
        </w:tc>
        <w:tc>
          <w:tcPr>
            <w:tcW w:w="1470" w:type="dxa"/>
            <w:tcBorders>
              <w:bottom w:val="single" w:sz="4" w:space="0" w:color="auto"/>
            </w:tcBorders>
            <w:shd w:val="clear" w:color="auto" w:fill="D9D9D9" w:themeFill="background1" w:themeFillShade="D9"/>
          </w:tcPr>
          <w:p w:rsidR="00565ED6" w:rsidRPr="00D87781" w:rsidRDefault="00565ED6" w:rsidP="00B93C7B">
            <w:pPr>
              <w:autoSpaceDE w:val="0"/>
              <w:autoSpaceDN w:val="0"/>
              <w:adjustRightInd w:val="0"/>
              <w:spacing w:after="0" w:line="240" w:lineRule="auto"/>
              <w:jc w:val="center"/>
              <w:rPr>
                <w:rFonts w:eastAsia="Calibri" w:cs="Times New Roman"/>
                <w:b/>
                <w:sz w:val="20"/>
                <w:szCs w:val="20"/>
              </w:rPr>
            </w:pPr>
            <w:r w:rsidRPr="00D87781">
              <w:rPr>
                <w:rFonts w:eastAsia="Calibri" w:cs="Times New Roman"/>
                <w:b/>
                <w:sz w:val="20"/>
                <w:szCs w:val="20"/>
              </w:rPr>
              <w:t>всего</w:t>
            </w:r>
          </w:p>
        </w:tc>
        <w:tc>
          <w:tcPr>
            <w:tcW w:w="1701" w:type="dxa"/>
            <w:tcBorders>
              <w:bottom w:val="single" w:sz="4" w:space="0" w:color="auto"/>
            </w:tcBorders>
            <w:shd w:val="clear" w:color="auto" w:fill="D9D9D9" w:themeFill="background1" w:themeFillShade="D9"/>
          </w:tcPr>
          <w:p w:rsidR="00565ED6" w:rsidRPr="00D87781" w:rsidRDefault="00565ED6" w:rsidP="00B93C7B">
            <w:pPr>
              <w:autoSpaceDE w:val="0"/>
              <w:autoSpaceDN w:val="0"/>
              <w:adjustRightInd w:val="0"/>
              <w:spacing w:after="0" w:line="240" w:lineRule="auto"/>
              <w:jc w:val="center"/>
              <w:rPr>
                <w:rFonts w:eastAsia="Calibri" w:cs="Times New Roman"/>
                <w:b/>
                <w:sz w:val="20"/>
                <w:szCs w:val="20"/>
              </w:rPr>
            </w:pPr>
            <w:r w:rsidRPr="00D87781">
              <w:rPr>
                <w:rFonts w:eastAsia="Calibri" w:cs="Times New Roman"/>
                <w:b/>
                <w:sz w:val="20"/>
                <w:szCs w:val="20"/>
              </w:rPr>
              <w:t>в т. ч. нуждающейся в замене и ремонте</w:t>
            </w:r>
          </w:p>
        </w:tc>
        <w:tc>
          <w:tcPr>
            <w:tcW w:w="1560" w:type="dxa"/>
            <w:vMerge/>
            <w:tcBorders>
              <w:bottom w:val="single" w:sz="4" w:space="0" w:color="auto"/>
            </w:tcBorders>
            <w:shd w:val="clear" w:color="auto" w:fill="D9D9D9" w:themeFill="background1" w:themeFillShade="D9"/>
          </w:tcPr>
          <w:p w:rsidR="00565ED6" w:rsidRPr="00D87781" w:rsidRDefault="00565ED6" w:rsidP="00B93C7B">
            <w:pPr>
              <w:autoSpaceDE w:val="0"/>
              <w:autoSpaceDN w:val="0"/>
              <w:adjustRightInd w:val="0"/>
              <w:spacing w:after="0" w:line="240" w:lineRule="auto"/>
              <w:jc w:val="both"/>
              <w:rPr>
                <w:rFonts w:eastAsia="Calibri" w:cs="Times New Roman"/>
                <w:b/>
                <w:sz w:val="20"/>
                <w:szCs w:val="20"/>
              </w:rPr>
            </w:pPr>
          </w:p>
        </w:tc>
        <w:tc>
          <w:tcPr>
            <w:tcW w:w="1559" w:type="dxa"/>
            <w:vMerge/>
            <w:tcBorders>
              <w:bottom w:val="single" w:sz="4" w:space="0" w:color="auto"/>
            </w:tcBorders>
            <w:shd w:val="clear" w:color="auto" w:fill="D9D9D9" w:themeFill="background1" w:themeFillShade="D9"/>
          </w:tcPr>
          <w:p w:rsidR="00565ED6" w:rsidRPr="00D87781" w:rsidRDefault="00565ED6" w:rsidP="00B93C7B">
            <w:pPr>
              <w:autoSpaceDE w:val="0"/>
              <w:autoSpaceDN w:val="0"/>
              <w:adjustRightInd w:val="0"/>
              <w:spacing w:after="0" w:line="240" w:lineRule="auto"/>
              <w:jc w:val="both"/>
              <w:rPr>
                <w:rFonts w:eastAsia="Calibri" w:cs="Times New Roman"/>
                <w:b/>
                <w:sz w:val="20"/>
                <w:szCs w:val="20"/>
              </w:rPr>
            </w:pPr>
          </w:p>
        </w:tc>
      </w:tr>
      <w:tr w:rsidR="00565ED6" w:rsidRPr="00D87781" w:rsidTr="00B93C7B">
        <w:trPr>
          <w:jc w:val="center"/>
        </w:trPr>
        <w:tc>
          <w:tcPr>
            <w:tcW w:w="3174" w:type="dxa"/>
            <w:shd w:val="clear" w:color="auto" w:fill="F2F2F2" w:themeFill="background1" w:themeFillShade="F2"/>
          </w:tcPr>
          <w:p w:rsidR="00565ED6" w:rsidRPr="00D87781" w:rsidRDefault="00565ED6" w:rsidP="00B93C7B">
            <w:pPr>
              <w:spacing w:after="0" w:line="240" w:lineRule="auto"/>
              <w:jc w:val="center"/>
              <w:rPr>
                <w:rFonts w:eastAsia="Calibri" w:cs="Times New Roman"/>
                <w:sz w:val="20"/>
                <w:szCs w:val="20"/>
              </w:rPr>
            </w:pPr>
            <w:r w:rsidRPr="00D87781">
              <w:rPr>
                <w:rFonts w:eastAsia="Calibri" w:cs="Times New Roman"/>
                <w:sz w:val="20"/>
                <w:szCs w:val="20"/>
              </w:rPr>
              <w:t>1</w:t>
            </w:r>
          </w:p>
        </w:tc>
        <w:tc>
          <w:tcPr>
            <w:tcW w:w="1470" w:type="dxa"/>
            <w:shd w:val="clear" w:color="auto" w:fill="F2F2F2" w:themeFill="background1" w:themeFillShade="F2"/>
          </w:tcPr>
          <w:p w:rsidR="00565ED6" w:rsidRPr="00D87781" w:rsidRDefault="00565ED6" w:rsidP="00B93C7B">
            <w:pPr>
              <w:spacing w:after="0" w:line="240" w:lineRule="auto"/>
              <w:jc w:val="center"/>
              <w:rPr>
                <w:rFonts w:eastAsia="Calibri" w:cs="Times New Roman"/>
                <w:sz w:val="20"/>
                <w:szCs w:val="20"/>
              </w:rPr>
            </w:pPr>
            <w:r w:rsidRPr="00D87781">
              <w:rPr>
                <w:rFonts w:eastAsia="Calibri" w:cs="Times New Roman"/>
                <w:sz w:val="20"/>
                <w:szCs w:val="20"/>
              </w:rPr>
              <w:t>2</w:t>
            </w:r>
          </w:p>
        </w:tc>
        <w:tc>
          <w:tcPr>
            <w:tcW w:w="1701" w:type="dxa"/>
            <w:shd w:val="clear" w:color="auto" w:fill="F2F2F2" w:themeFill="background1" w:themeFillShade="F2"/>
          </w:tcPr>
          <w:p w:rsidR="00565ED6" w:rsidRPr="00D87781" w:rsidRDefault="00565ED6" w:rsidP="00B93C7B">
            <w:pPr>
              <w:spacing w:after="0" w:line="240" w:lineRule="auto"/>
              <w:jc w:val="center"/>
              <w:rPr>
                <w:rFonts w:eastAsia="Calibri" w:cs="Times New Roman"/>
                <w:sz w:val="20"/>
                <w:szCs w:val="20"/>
              </w:rPr>
            </w:pPr>
            <w:r w:rsidRPr="00D87781">
              <w:rPr>
                <w:rFonts w:eastAsia="Calibri" w:cs="Times New Roman"/>
                <w:sz w:val="20"/>
                <w:szCs w:val="20"/>
              </w:rPr>
              <w:t>3</w:t>
            </w:r>
          </w:p>
        </w:tc>
        <w:tc>
          <w:tcPr>
            <w:tcW w:w="1560" w:type="dxa"/>
            <w:shd w:val="clear" w:color="auto" w:fill="F2F2F2" w:themeFill="background1" w:themeFillShade="F2"/>
          </w:tcPr>
          <w:p w:rsidR="00565ED6" w:rsidRPr="00D87781" w:rsidRDefault="00565ED6" w:rsidP="00B93C7B">
            <w:pPr>
              <w:spacing w:after="0" w:line="240" w:lineRule="auto"/>
              <w:jc w:val="center"/>
              <w:rPr>
                <w:rFonts w:eastAsia="Calibri" w:cs="Times New Roman"/>
                <w:sz w:val="20"/>
                <w:szCs w:val="20"/>
              </w:rPr>
            </w:pPr>
            <w:r w:rsidRPr="00D87781">
              <w:rPr>
                <w:rFonts w:eastAsia="Calibri" w:cs="Times New Roman"/>
                <w:sz w:val="20"/>
                <w:szCs w:val="20"/>
              </w:rPr>
              <w:t>4</w:t>
            </w:r>
          </w:p>
        </w:tc>
        <w:tc>
          <w:tcPr>
            <w:tcW w:w="1559" w:type="dxa"/>
            <w:shd w:val="clear" w:color="auto" w:fill="F2F2F2" w:themeFill="background1" w:themeFillShade="F2"/>
          </w:tcPr>
          <w:p w:rsidR="00565ED6" w:rsidRPr="00D87781" w:rsidRDefault="00565ED6" w:rsidP="00B93C7B">
            <w:pPr>
              <w:spacing w:after="0" w:line="240" w:lineRule="auto"/>
              <w:jc w:val="center"/>
              <w:rPr>
                <w:rFonts w:eastAsia="Calibri" w:cs="Times New Roman"/>
                <w:sz w:val="20"/>
                <w:szCs w:val="20"/>
              </w:rPr>
            </w:pPr>
            <w:r w:rsidRPr="00D87781">
              <w:rPr>
                <w:rFonts w:eastAsia="Calibri" w:cs="Times New Roman"/>
                <w:sz w:val="20"/>
                <w:szCs w:val="20"/>
              </w:rPr>
              <w:t>5</w:t>
            </w:r>
          </w:p>
        </w:tc>
      </w:tr>
      <w:tr w:rsidR="00565ED6" w:rsidRPr="00D87781" w:rsidTr="00B93C7B">
        <w:trPr>
          <w:jc w:val="center"/>
        </w:trPr>
        <w:tc>
          <w:tcPr>
            <w:tcW w:w="3174" w:type="dxa"/>
            <w:vAlign w:val="center"/>
          </w:tcPr>
          <w:p w:rsidR="00565ED6" w:rsidRPr="00D87781" w:rsidRDefault="00565ED6" w:rsidP="00B93C7B">
            <w:pPr>
              <w:spacing w:after="0" w:line="240" w:lineRule="auto"/>
              <w:rPr>
                <w:rFonts w:eastAsia="Calibri" w:cs="Times New Roman"/>
                <w:sz w:val="20"/>
                <w:szCs w:val="20"/>
              </w:rPr>
            </w:pPr>
            <w:r w:rsidRPr="00D87781">
              <w:rPr>
                <w:rFonts w:eastAsia="Calibri" w:cs="Times New Roman"/>
                <w:sz w:val="20"/>
                <w:szCs w:val="20"/>
              </w:rPr>
              <w:t>Всего по поселению</w:t>
            </w:r>
          </w:p>
        </w:tc>
        <w:tc>
          <w:tcPr>
            <w:tcW w:w="1470" w:type="dxa"/>
          </w:tcPr>
          <w:p w:rsidR="00565ED6" w:rsidRPr="00D87781" w:rsidRDefault="00565ED6" w:rsidP="00B93C7B">
            <w:pPr>
              <w:spacing w:after="0" w:line="240" w:lineRule="auto"/>
              <w:jc w:val="center"/>
              <w:rPr>
                <w:rFonts w:eastAsia="Calibri" w:cs="Times New Roman"/>
                <w:b/>
                <w:sz w:val="20"/>
                <w:szCs w:val="20"/>
              </w:rPr>
            </w:pPr>
            <w:r w:rsidRPr="00D87781">
              <w:rPr>
                <w:rFonts w:eastAsia="Calibri" w:cs="Times New Roman"/>
                <w:b/>
                <w:sz w:val="20"/>
                <w:szCs w:val="20"/>
              </w:rPr>
              <w:t>30,445</w:t>
            </w:r>
          </w:p>
        </w:tc>
        <w:tc>
          <w:tcPr>
            <w:tcW w:w="1701" w:type="dxa"/>
          </w:tcPr>
          <w:p w:rsidR="00565ED6" w:rsidRPr="00D87781" w:rsidRDefault="00565ED6" w:rsidP="00B93C7B">
            <w:pPr>
              <w:spacing w:after="0" w:line="240" w:lineRule="auto"/>
              <w:jc w:val="center"/>
              <w:rPr>
                <w:rFonts w:eastAsia="Calibri" w:cs="Times New Roman"/>
                <w:b/>
                <w:sz w:val="20"/>
                <w:szCs w:val="20"/>
              </w:rPr>
            </w:pPr>
            <w:r w:rsidRPr="00D87781">
              <w:rPr>
                <w:rFonts w:eastAsia="Calibri" w:cs="Times New Roman"/>
                <w:b/>
                <w:sz w:val="20"/>
                <w:szCs w:val="20"/>
              </w:rPr>
              <w:t>0</w:t>
            </w:r>
          </w:p>
        </w:tc>
        <w:tc>
          <w:tcPr>
            <w:tcW w:w="1560" w:type="dxa"/>
          </w:tcPr>
          <w:p w:rsidR="00565ED6" w:rsidRPr="00D87781" w:rsidRDefault="00565ED6" w:rsidP="00B93C7B">
            <w:pPr>
              <w:spacing w:after="0" w:line="240" w:lineRule="auto"/>
              <w:jc w:val="center"/>
              <w:rPr>
                <w:rFonts w:eastAsia="Calibri" w:cs="Times New Roman"/>
                <w:b/>
                <w:sz w:val="20"/>
                <w:szCs w:val="20"/>
              </w:rPr>
            </w:pPr>
            <w:r w:rsidRPr="00D87781">
              <w:rPr>
                <w:rFonts w:eastAsia="Calibri" w:cs="Times New Roman"/>
                <w:b/>
                <w:sz w:val="20"/>
                <w:szCs w:val="20"/>
              </w:rPr>
              <w:t>132</w:t>
            </w:r>
          </w:p>
        </w:tc>
        <w:tc>
          <w:tcPr>
            <w:tcW w:w="1559" w:type="dxa"/>
          </w:tcPr>
          <w:p w:rsidR="00565ED6" w:rsidRPr="00D87781" w:rsidRDefault="00565ED6" w:rsidP="00B93C7B">
            <w:pPr>
              <w:spacing w:after="0" w:line="240" w:lineRule="auto"/>
              <w:jc w:val="center"/>
              <w:rPr>
                <w:rFonts w:eastAsia="Calibri" w:cs="Times New Roman"/>
                <w:b/>
                <w:sz w:val="20"/>
                <w:szCs w:val="20"/>
              </w:rPr>
            </w:pPr>
            <w:r w:rsidRPr="00D87781">
              <w:rPr>
                <w:rFonts w:eastAsia="Calibri" w:cs="Times New Roman"/>
                <w:b/>
                <w:sz w:val="20"/>
                <w:szCs w:val="20"/>
              </w:rPr>
              <w:t>463</w:t>
            </w:r>
          </w:p>
        </w:tc>
      </w:tr>
      <w:tr w:rsidR="00565ED6" w:rsidRPr="00D87781" w:rsidTr="00B93C7B">
        <w:trPr>
          <w:jc w:val="center"/>
        </w:trPr>
        <w:tc>
          <w:tcPr>
            <w:tcW w:w="3174" w:type="dxa"/>
            <w:vAlign w:val="center"/>
          </w:tcPr>
          <w:p w:rsidR="00565ED6" w:rsidRPr="00D87781" w:rsidRDefault="00565ED6" w:rsidP="00B93C7B">
            <w:pPr>
              <w:spacing w:after="0" w:line="240" w:lineRule="auto"/>
              <w:rPr>
                <w:rFonts w:eastAsia="Calibri" w:cs="Times New Roman"/>
                <w:sz w:val="20"/>
                <w:szCs w:val="20"/>
              </w:rPr>
            </w:pPr>
            <w:r w:rsidRPr="00D87781">
              <w:rPr>
                <w:rFonts w:eastAsia="Calibri" w:cs="Times New Roman"/>
                <w:sz w:val="20"/>
                <w:szCs w:val="20"/>
              </w:rPr>
              <w:t>в т.ч. по населенным пунктам</w:t>
            </w:r>
          </w:p>
        </w:tc>
        <w:tc>
          <w:tcPr>
            <w:tcW w:w="1470" w:type="dxa"/>
          </w:tcPr>
          <w:p w:rsidR="00565ED6" w:rsidRPr="00D87781" w:rsidRDefault="00565ED6" w:rsidP="00B93C7B">
            <w:pPr>
              <w:spacing w:after="0" w:line="240" w:lineRule="auto"/>
              <w:jc w:val="center"/>
              <w:rPr>
                <w:rFonts w:eastAsia="Calibri" w:cs="Times New Roman"/>
                <w:sz w:val="20"/>
                <w:szCs w:val="20"/>
              </w:rPr>
            </w:pPr>
          </w:p>
        </w:tc>
        <w:tc>
          <w:tcPr>
            <w:tcW w:w="1701" w:type="dxa"/>
          </w:tcPr>
          <w:p w:rsidR="00565ED6" w:rsidRPr="00D87781" w:rsidRDefault="00565ED6" w:rsidP="00B93C7B">
            <w:pPr>
              <w:spacing w:after="0" w:line="240" w:lineRule="auto"/>
              <w:jc w:val="center"/>
              <w:rPr>
                <w:rFonts w:eastAsia="Calibri" w:cs="Times New Roman"/>
                <w:sz w:val="20"/>
                <w:szCs w:val="20"/>
              </w:rPr>
            </w:pPr>
          </w:p>
        </w:tc>
        <w:tc>
          <w:tcPr>
            <w:tcW w:w="1560" w:type="dxa"/>
          </w:tcPr>
          <w:p w:rsidR="00565ED6" w:rsidRPr="00D87781" w:rsidRDefault="00565ED6" w:rsidP="00B93C7B">
            <w:pPr>
              <w:spacing w:after="0" w:line="240" w:lineRule="auto"/>
              <w:jc w:val="center"/>
              <w:rPr>
                <w:rFonts w:eastAsia="Calibri" w:cs="Times New Roman"/>
                <w:sz w:val="20"/>
                <w:szCs w:val="20"/>
              </w:rPr>
            </w:pPr>
          </w:p>
        </w:tc>
        <w:tc>
          <w:tcPr>
            <w:tcW w:w="1559" w:type="dxa"/>
          </w:tcPr>
          <w:p w:rsidR="00565ED6" w:rsidRPr="00D87781" w:rsidRDefault="00565ED6" w:rsidP="00B93C7B">
            <w:pPr>
              <w:spacing w:after="0" w:line="240" w:lineRule="auto"/>
              <w:jc w:val="center"/>
              <w:rPr>
                <w:rFonts w:eastAsia="Calibri" w:cs="Times New Roman"/>
                <w:sz w:val="20"/>
                <w:szCs w:val="20"/>
              </w:rPr>
            </w:pPr>
          </w:p>
        </w:tc>
      </w:tr>
      <w:tr w:rsidR="00565ED6" w:rsidRPr="00D87781" w:rsidTr="00B93C7B">
        <w:trPr>
          <w:jc w:val="center"/>
        </w:trPr>
        <w:tc>
          <w:tcPr>
            <w:tcW w:w="3174" w:type="dxa"/>
          </w:tcPr>
          <w:p w:rsidR="00565ED6" w:rsidRPr="00D87781" w:rsidRDefault="00565ED6" w:rsidP="00B93C7B">
            <w:pPr>
              <w:spacing w:after="0" w:line="240" w:lineRule="auto"/>
              <w:rPr>
                <w:rFonts w:eastAsia="Calibri" w:cs="Times New Roman"/>
                <w:sz w:val="20"/>
                <w:szCs w:val="20"/>
              </w:rPr>
            </w:pPr>
            <w:r w:rsidRPr="00D87781">
              <w:rPr>
                <w:rFonts w:eastAsia="Calibri" w:cs="Times New Roman"/>
                <w:sz w:val="20"/>
                <w:szCs w:val="20"/>
              </w:rPr>
              <w:t>с. Борщевские Пески</w:t>
            </w:r>
          </w:p>
        </w:tc>
        <w:tc>
          <w:tcPr>
            <w:tcW w:w="1470" w:type="dxa"/>
          </w:tcPr>
          <w:p w:rsidR="00565ED6" w:rsidRPr="00D87781" w:rsidRDefault="00565ED6" w:rsidP="00B93C7B">
            <w:pPr>
              <w:spacing w:after="0" w:line="240" w:lineRule="auto"/>
              <w:jc w:val="center"/>
              <w:rPr>
                <w:rFonts w:eastAsia="Calibri" w:cs="Times New Roman"/>
                <w:sz w:val="20"/>
                <w:szCs w:val="20"/>
              </w:rPr>
            </w:pPr>
            <w:r w:rsidRPr="00D87781">
              <w:rPr>
                <w:rFonts w:eastAsia="Calibri" w:cs="Times New Roman"/>
                <w:sz w:val="20"/>
                <w:szCs w:val="20"/>
              </w:rPr>
              <w:t>23,996</w:t>
            </w:r>
          </w:p>
        </w:tc>
        <w:tc>
          <w:tcPr>
            <w:tcW w:w="1701" w:type="dxa"/>
          </w:tcPr>
          <w:p w:rsidR="00565ED6" w:rsidRPr="00D87781" w:rsidRDefault="00565ED6" w:rsidP="00B93C7B">
            <w:pPr>
              <w:spacing w:after="0" w:line="240" w:lineRule="auto"/>
              <w:jc w:val="center"/>
              <w:rPr>
                <w:rFonts w:eastAsia="Calibri" w:cs="Times New Roman"/>
                <w:sz w:val="20"/>
                <w:szCs w:val="20"/>
              </w:rPr>
            </w:pPr>
            <w:r w:rsidRPr="00D87781">
              <w:rPr>
                <w:rFonts w:eastAsia="Calibri" w:cs="Times New Roman"/>
                <w:sz w:val="20"/>
                <w:szCs w:val="20"/>
              </w:rPr>
              <w:t>0</w:t>
            </w:r>
          </w:p>
        </w:tc>
        <w:tc>
          <w:tcPr>
            <w:tcW w:w="1560" w:type="dxa"/>
          </w:tcPr>
          <w:p w:rsidR="00565ED6" w:rsidRPr="00D87781" w:rsidRDefault="00565ED6" w:rsidP="00B93C7B">
            <w:pPr>
              <w:spacing w:after="0" w:line="240" w:lineRule="auto"/>
              <w:jc w:val="center"/>
              <w:rPr>
                <w:rFonts w:eastAsia="Calibri" w:cs="Times New Roman"/>
                <w:sz w:val="20"/>
                <w:szCs w:val="20"/>
              </w:rPr>
            </w:pPr>
            <w:r w:rsidRPr="00D87781">
              <w:rPr>
                <w:rFonts w:eastAsia="Calibri" w:cs="Times New Roman"/>
                <w:sz w:val="20"/>
                <w:szCs w:val="20"/>
              </w:rPr>
              <w:t>129</w:t>
            </w:r>
          </w:p>
        </w:tc>
        <w:tc>
          <w:tcPr>
            <w:tcW w:w="1559" w:type="dxa"/>
          </w:tcPr>
          <w:p w:rsidR="00565ED6" w:rsidRPr="00D87781" w:rsidRDefault="00565ED6" w:rsidP="00B93C7B">
            <w:pPr>
              <w:spacing w:after="0" w:line="240" w:lineRule="auto"/>
              <w:jc w:val="center"/>
              <w:rPr>
                <w:rFonts w:eastAsia="Calibri" w:cs="Times New Roman"/>
                <w:sz w:val="20"/>
                <w:szCs w:val="20"/>
              </w:rPr>
            </w:pPr>
            <w:r w:rsidRPr="00D87781">
              <w:rPr>
                <w:rFonts w:eastAsia="Calibri" w:cs="Times New Roman"/>
                <w:sz w:val="20"/>
                <w:szCs w:val="20"/>
              </w:rPr>
              <w:t>364</w:t>
            </w:r>
          </w:p>
        </w:tc>
      </w:tr>
      <w:tr w:rsidR="00565ED6" w:rsidRPr="00512961" w:rsidTr="00B93C7B">
        <w:trPr>
          <w:trHeight w:val="64"/>
          <w:jc w:val="center"/>
        </w:trPr>
        <w:tc>
          <w:tcPr>
            <w:tcW w:w="3174" w:type="dxa"/>
          </w:tcPr>
          <w:p w:rsidR="00565ED6" w:rsidRPr="00D87781" w:rsidRDefault="00565ED6" w:rsidP="00B93C7B">
            <w:pPr>
              <w:spacing w:after="0" w:line="240" w:lineRule="auto"/>
              <w:rPr>
                <w:rFonts w:eastAsia="Calibri" w:cs="Times New Roman"/>
                <w:sz w:val="20"/>
                <w:szCs w:val="20"/>
              </w:rPr>
            </w:pPr>
            <w:r w:rsidRPr="00D87781">
              <w:rPr>
                <w:rFonts w:eastAsia="Calibri" w:cs="Times New Roman"/>
                <w:sz w:val="20"/>
                <w:szCs w:val="20"/>
              </w:rPr>
              <w:t xml:space="preserve">с. Малые </w:t>
            </w:r>
            <w:proofErr w:type="spellStart"/>
            <w:r w:rsidRPr="00D87781">
              <w:rPr>
                <w:rFonts w:eastAsia="Calibri" w:cs="Times New Roman"/>
                <w:sz w:val="20"/>
                <w:szCs w:val="20"/>
              </w:rPr>
              <w:t>Ясырки</w:t>
            </w:r>
            <w:proofErr w:type="spellEnd"/>
          </w:p>
        </w:tc>
        <w:tc>
          <w:tcPr>
            <w:tcW w:w="1470" w:type="dxa"/>
          </w:tcPr>
          <w:p w:rsidR="00565ED6" w:rsidRPr="00D87781" w:rsidRDefault="00565ED6" w:rsidP="00B93C7B">
            <w:pPr>
              <w:spacing w:after="0" w:line="240" w:lineRule="auto"/>
              <w:jc w:val="center"/>
              <w:rPr>
                <w:rFonts w:eastAsia="Calibri" w:cs="Times New Roman"/>
                <w:sz w:val="20"/>
                <w:szCs w:val="20"/>
              </w:rPr>
            </w:pPr>
            <w:r w:rsidRPr="00D87781">
              <w:rPr>
                <w:rFonts w:eastAsia="Calibri" w:cs="Times New Roman"/>
                <w:sz w:val="20"/>
                <w:szCs w:val="20"/>
              </w:rPr>
              <w:t>6,449</w:t>
            </w:r>
          </w:p>
        </w:tc>
        <w:tc>
          <w:tcPr>
            <w:tcW w:w="1701" w:type="dxa"/>
          </w:tcPr>
          <w:p w:rsidR="00565ED6" w:rsidRPr="00D87781" w:rsidRDefault="00565ED6" w:rsidP="00B93C7B">
            <w:pPr>
              <w:spacing w:after="0" w:line="240" w:lineRule="auto"/>
              <w:jc w:val="center"/>
              <w:rPr>
                <w:rFonts w:eastAsia="Calibri" w:cs="Times New Roman"/>
                <w:sz w:val="20"/>
                <w:szCs w:val="20"/>
              </w:rPr>
            </w:pPr>
            <w:r w:rsidRPr="00D87781">
              <w:rPr>
                <w:rFonts w:eastAsia="Calibri" w:cs="Times New Roman"/>
                <w:sz w:val="20"/>
                <w:szCs w:val="20"/>
              </w:rPr>
              <w:t>0</w:t>
            </w:r>
          </w:p>
        </w:tc>
        <w:tc>
          <w:tcPr>
            <w:tcW w:w="1560" w:type="dxa"/>
          </w:tcPr>
          <w:p w:rsidR="00565ED6" w:rsidRPr="00D87781" w:rsidRDefault="00565ED6" w:rsidP="00B93C7B">
            <w:pPr>
              <w:spacing w:after="0" w:line="240" w:lineRule="auto"/>
              <w:jc w:val="center"/>
              <w:rPr>
                <w:rFonts w:eastAsia="Calibri" w:cs="Times New Roman"/>
                <w:sz w:val="20"/>
                <w:szCs w:val="20"/>
              </w:rPr>
            </w:pPr>
            <w:r w:rsidRPr="00D87781">
              <w:rPr>
                <w:rFonts w:eastAsia="Calibri" w:cs="Times New Roman"/>
                <w:sz w:val="20"/>
                <w:szCs w:val="20"/>
              </w:rPr>
              <w:t>3</w:t>
            </w:r>
          </w:p>
        </w:tc>
        <w:tc>
          <w:tcPr>
            <w:tcW w:w="1559" w:type="dxa"/>
          </w:tcPr>
          <w:p w:rsidR="00565ED6" w:rsidRPr="00D87781" w:rsidRDefault="00565ED6" w:rsidP="00B93C7B">
            <w:pPr>
              <w:spacing w:after="0" w:line="240" w:lineRule="auto"/>
              <w:jc w:val="center"/>
              <w:rPr>
                <w:rFonts w:eastAsia="Calibri" w:cs="Times New Roman"/>
                <w:sz w:val="20"/>
                <w:szCs w:val="20"/>
              </w:rPr>
            </w:pPr>
            <w:r w:rsidRPr="00D87781">
              <w:rPr>
                <w:rFonts w:eastAsia="Calibri" w:cs="Times New Roman"/>
                <w:sz w:val="20"/>
                <w:szCs w:val="20"/>
              </w:rPr>
              <w:t>99</w:t>
            </w:r>
          </w:p>
        </w:tc>
      </w:tr>
    </w:tbl>
    <w:p w:rsidR="00565ED6" w:rsidRPr="00512961" w:rsidRDefault="00565ED6" w:rsidP="00565ED6">
      <w:pPr>
        <w:suppressAutoHyphens/>
        <w:spacing w:after="0" w:line="240" w:lineRule="auto"/>
        <w:ind w:firstLine="539"/>
        <w:jc w:val="both"/>
        <w:rPr>
          <w:rFonts w:eastAsia="Calibri" w:cs="Times New Roman"/>
          <w:kern w:val="24"/>
          <w:sz w:val="24"/>
          <w:szCs w:val="24"/>
        </w:rPr>
      </w:pPr>
    </w:p>
    <w:p w:rsidR="00565ED6" w:rsidRPr="00745CEC" w:rsidRDefault="00565ED6" w:rsidP="00565ED6">
      <w:pPr>
        <w:suppressAutoHyphens/>
        <w:spacing w:after="0" w:line="240" w:lineRule="auto"/>
        <w:ind w:firstLine="567"/>
        <w:jc w:val="both"/>
        <w:rPr>
          <w:rFonts w:eastAsia="Calibri" w:cs="Times New Roman"/>
          <w:kern w:val="24"/>
          <w:sz w:val="24"/>
          <w:szCs w:val="24"/>
        </w:rPr>
      </w:pPr>
      <w:r w:rsidRPr="00745CEC">
        <w:rPr>
          <w:rFonts w:eastAsia="Calibri" w:cs="Times New Roman"/>
          <w:kern w:val="24"/>
          <w:sz w:val="24"/>
          <w:szCs w:val="24"/>
        </w:rPr>
        <w:t>Направления использования газа:</w:t>
      </w:r>
    </w:p>
    <w:p w:rsidR="00565ED6" w:rsidRPr="00745CEC" w:rsidRDefault="00565ED6" w:rsidP="00565ED6">
      <w:pPr>
        <w:suppressAutoHyphens/>
        <w:spacing w:after="0" w:line="240" w:lineRule="auto"/>
        <w:ind w:firstLine="567"/>
        <w:jc w:val="both"/>
        <w:rPr>
          <w:rFonts w:eastAsia="Calibri" w:cs="Times New Roman"/>
          <w:kern w:val="24"/>
          <w:sz w:val="24"/>
          <w:szCs w:val="24"/>
        </w:rPr>
      </w:pPr>
      <w:r w:rsidRPr="00745CEC">
        <w:rPr>
          <w:rFonts w:eastAsia="Calibri" w:cs="Times New Roman"/>
          <w:kern w:val="24"/>
          <w:sz w:val="24"/>
          <w:szCs w:val="24"/>
        </w:rPr>
        <w:t>- Технологические нужды промышленности;</w:t>
      </w:r>
    </w:p>
    <w:p w:rsidR="00565ED6" w:rsidRPr="00745CEC" w:rsidRDefault="00565ED6" w:rsidP="00565ED6">
      <w:pPr>
        <w:suppressAutoHyphens/>
        <w:spacing w:after="0" w:line="240" w:lineRule="auto"/>
        <w:ind w:firstLine="567"/>
        <w:jc w:val="both"/>
        <w:rPr>
          <w:rFonts w:eastAsia="Calibri" w:cs="Times New Roman"/>
          <w:kern w:val="24"/>
          <w:sz w:val="24"/>
          <w:szCs w:val="24"/>
        </w:rPr>
      </w:pPr>
      <w:r w:rsidRPr="00745CEC">
        <w:rPr>
          <w:rFonts w:eastAsia="Calibri" w:cs="Times New Roman"/>
          <w:kern w:val="24"/>
          <w:sz w:val="24"/>
          <w:szCs w:val="24"/>
        </w:rPr>
        <w:t xml:space="preserve">- Хозяйственно-бытовые нужды населения (в т.ч. </w:t>
      </w:r>
      <w:proofErr w:type="spellStart"/>
      <w:r w:rsidRPr="00745CEC">
        <w:rPr>
          <w:rFonts w:eastAsia="Calibri" w:cs="Times New Roman"/>
          <w:kern w:val="24"/>
          <w:sz w:val="24"/>
          <w:szCs w:val="24"/>
        </w:rPr>
        <w:t>пищеприготовление</w:t>
      </w:r>
      <w:proofErr w:type="spellEnd"/>
      <w:r w:rsidRPr="00745CEC">
        <w:rPr>
          <w:rFonts w:eastAsia="Calibri" w:cs="Times New Roman"/>
          <w:kern w:val="24"/>
          <w:sz w:val="24"/>
          <w:szCs w:val="24"/>
        </w:rPr>
        <w:t>);</w:t>
      </w:r>
    </w:p>
    <w:p w:rsidR="00565ED6" w:rsidRPr="00745CEC" w:rsidRDefault="00565ED6" w:rsidP="00565ED6">
      <w:pPr>
        <w:suppressAutoHyphens/>
        <w:spacing w:after="0" w:line="240" w:lineRule="auto"/>
        <w:ind w:firstLine="567"/>
        <w:jc w:val="both"/>
        <w:rPr>
          <w:rFonts w:eastAsia="Calibri" w:cs="Times New Roman"/>
          <w:kern w:val="24"/>
          <w:sz w:val="24"/>
          <w:szCs w:val="24"/>
        </w:rPr>
      </w:pPr>
      <w:r w:rsidRPr="00745CEC">
        <w:rPr>
          <w:rFonts w:eastAsia="Calibri" w:cs="Times New Roman"/>
          <w:kern w:val="24"/>
          <w:sz w:val="24"/>
          <w:szCs w:val="24"/>
        </w:rPr>
        <w:t>- Энергоноситель для теплоисточников (горячего водоснабжения и отопления).</w:t>
      </w:r>
    </w:p>
    <w:p w:rsidR="00565ED6" w:rsidRDefault="00565ED6" w:rsidP="00565ED6">
      <w:pPr>
        <w:autoSpaceDE w:val="0"/>
        <w:spacing w:after="0"/>
        <w:ind w:firstLine="567"/>
        <w:jc w:val="both"/>
        <w:rPr>
          <w:rFonts w:eastAsia="Arial" w:cs="Times New Roman"/>
          <w:sz w:val="24"/>
          <w:szCs w:val="24"/>
          <w:shd w:val="clear" w:color="auto" w:fill="FFFFFF"/>
        </w:rPr>
      </w:pPr>
    </w:p>
    <w:p w:rsidR="00565ED6" w:rsidRPr="00745CEC" w:rsidRDefault="00565ED6" w:rsidP="00565ED6">
      <w:pPr>
        <w:spacing w:after="0"/>
        <w:ind w:firstLine="567"/>
        <w:jc w:val="center"/>
        <w:rPr>
          <w:rFonts w:cs="Times New Roman"/>
          <w:b/>
          <w:i/>
          <w:sz w:val="24"/>
          <w:szCs w:val="24"/>
          <w:u w:val="single"/>
        </w:rPr>
      </w:pPr>
      <w:r w:rsidRPr="00745CEC">
        <w:rPr>
          <w:rFonts w:cs="Times New Roman"/>
          <w:b/>
          <w:i/>
          <w:sz w:val="24"/>
          <w:szCs w:val="24"/>
          <w:u w:val="single"/>
        </w:rPr>
        <w:t>Теплоснабжение</w:t>
      </w:r>
    </w:p>
    <w:p w:rsidR="00565ED6" w:rsidRDefault="00565ED6" w:rsidP="00565ED6">
      <w:pPr>
        <w:spacing w:after="0"/>
        <w:ind w:firstLine="567"/>
        <w:jc w:val="both"/>
        <w:rPr>
          <w:rFonts w:eastAsia="Calibri" w:cs="Times New Roman"/>
          <w:sz w:val="24"/>
          <w:szCs w:val="24"/>
          <w:shd w:val="clear" w:color="auto" w:fill="FFFFFF"/>
        </w:rPr>
      </w:pPr>
      <w:r w:rsidRPr="00CD7E4C">
        <w:rPr>
          <w:rFonts w:eastAsia="Calibri" w:cs="Times New Roman"/>
          <w:sz w:val="24"/>
          <w:szCs w:val="24"/>
          <w:shd w:val="clear" w:color="auto" w:fill="FFFFFF"/>
        </w:rPr>
        <w:t>Система теплоснабжения является частью муниципальной инфраструктуры.</w:t>
      </w:r>
    </w:p>
    <w:p w:rsidR="00565ED6" w:rsidRPr="00D87781" w:rsidRDefault="00565ED6" w:rsidP="00565ED6">
      <w:pPr>
        <w:spacing w:after="0"/>
        <w:ind w:firstLine="567"/>
        <w:jc w:val="both"/>
        <w:rPr>
          <w:rFonts w:eastAsia="Calibri" w:cs="Times New Roman"/>
          <w:sz w:val="24"/>
          <w:szCs w:val="24"/>
          <w:shd w:val="clear" w:color="auto" w:fill="FFFFFF"/>
        </w:rPr>
        <w:sectPr w:rsidR="00565ED6" w:rsidRPr="00D87781" w:rsidSect="00E07BC3">
          <w:headerReference w:type="default" r:id="rId63"/>
          <w:footerReference w:type="default" r:id="rId64"/>
          <w:headerReference w:type="first" r:id="rId65"/>
          <w:footerReference w:type="first" r:id="rId66"/>
          <w:pgSz w:w="11906" w:h="16838"/>
          <w:pgMar w:top="1134" w:right="851" w:bottom="1134" w:left="1701" w:header="709" w:footer="178" w:gutter="0"/>
          <w:cols w:space="708"/>
          <w:docGrid w:linePitch="360"/>
        </w:sectPr>
      </w:pPr>
      <w:r w:rsidRPr="00CD7E4C">
        <w:rPr>
          <w:rFonts w:eastAsia="Calibri" w:cs="Times New Roman"/>
          <w:sz w:val="24"/>
          <w:szCs w:val="24"/>
          <w:shd w:val="clear" w:color="auto" w:fill="FFFFFF"/>
        </w:rPr>
        <w:t>Теплоснабже</w:t>
      </w:r>
      <w:r>
        <w:rPr>
          <w:rFonts w:eastAsia="Calibri" w:cs="Times New Roman"/>
          <w:sz w:val="24"/>
          <w:szCs w:val="24"/>
          <w:shd w:val="clear" w:color="auto" w:fill="FFFFFF"/>
        </w:rPr>
        <w:t>ние жилой застройки Борщево-</w:t>
      </w:r>
      <w:proofErr w:type="spellStart"/>
      <w:r>
        <w:rPr>
          <w:rFonts w:eastAsia="Calibri" w:cs="Times New Roman"/>
          <w:sz w:val="24"/>
          <w:szCs w:val="24"/>
          <w:shd w:val="clear" w:color="auto" w:fill="FFFFFF"/>
        </w:rPr>
        <w:t>Песковского</w:t>
      </w:r>
      <w:proofErr w:type="spellEnd"/>
      <w:r w:rsidRPr="00CD7E4C">
        <w:rPr>
          <w:rFonts w:eastAsia="Calibri" w:cs="Times New Roman"/>
          <w:sz w:val="24"/>
          <w:szCs w:val="24"/>
          <w:shd w:val="clear" w:color="auto" w:fill="FFFFFF"/>
        </w:rPr>
        <w:t xml:space="preserve"> сельского поселения, представленной индивидуальными жилыми домами, осуществляется от </w:t>
      </w:r>
      <w:r>
        <w:rPr>
          <w:rFonts w:eastAsia="Calibri" w:cs="Times New Roman"/>
          <w:sz w:val="24"/>
          <w:szCs w:val="24"/>
          <w:shd w:val="clear" w:color="auto" w:fill="FFFFFF"/>
        </w:rPr>
        <w:t>индивидуальных</w:t>
      </w:r>
    </w:p>
    <w:p w:rsidR="00565ED6" w:rsidRDefault="00565ED6" w:rsidP="00565ED6">
      <w:pPr>
        <w:spacing w:after="0"/>
        <w:jc w:val="both"/>
        <w:rPr>
          <w:rFonts w:eastAsia="Calibri" w:cs="Times New Roman"/>
          <w:sz w:val="24"/>
          <w:szCs w:val="24"/>
        </w:rPr>
      </w:pPr>
      <w:r w:rsidRPr="00D87781">
        <w:rPr>
          <w:rFonts w:eastAsia="Calibri" w:cs="Times New Roman"/>
          <w:sz w:val="24"/>
          <w:szCs w:val="24"/>
        </w:rPr>
        <w:lastRenderedPageBreak/>
        <w:t>источников (индивидуальные автономные отопительные и водонагревательные системы, работающие на природном газе; печное отопление на твердом топливе).</w:t>
      </w:r>
    </w:p>
    <w:p w:rsidR="00565ED6" w:rsidRDefault="00565ED6" w:rsidP="004A2CF4">
      <w:pPr>
        <w:spacing w:after="0"/>
        <w:jc w:val="center"/>
        <w:rPr>
          <w:rFonts w:eastAsia="Arial" w:cs="Times New Roman"/>
          <w:sz w:val="24"/>
          <w:szCs w:val="24"/>
          <w:shd w:val="clear" w:color="auto" w:fill="FFFFFF"/>
        </w:rPr>
      </w:pPr>
    </w:p>
    <w:p w:rsidR="009B1739" w:rsidRPr="00565ED6" w:rsidRDefault="009B1739" w:rsidP="004A2CF4">
      <w:pPr>
        <w:spacing w:after="0"/>
        <w:jc w:val="center"/>
        <w:rPr>
          <w:rFonts w:cs="Times New Roman"/>
          <w:b/>
          <w:i/>
          <w:sz w:val="24"/>
          <w:szCs w:val="24"/>
          <w:u w:val="single"/>
        </w:rPr>
      </w:pPr>
      <w:r w:rsidRPr="00565ED6">
        <w:rPr>
          <w:rFonts w:cs="Times New Roman"/>
          <w:b/>
          <w:i/>
          <w:sz w:val="24"/>
          <w:szCs w:val="24"/>
          <w:u w:val="single"/>
        </w:rPr>
        <w:t>Электроснабжение</w:t>
      </w:r>
    </w:p>
    <w:p w:rsidR="00565ED6" w:rsidRPr="00565ED6" w:rsidRDefault="00565ED6" w:rsidP="00565ED6">
      <w:pPr>
        <w:spacing w:after="0"/>
        <w:ind w:firstLine="567"/>
        <w:jc w:val="both"/>
        <w:rPr>
          <w:rFonts w:eastAsia="Calibri" w:cs="Times New Roman"/>
          <w:sz w:val="24"/>
          <w:szCs w:val="24"/>
        </w:rPr>
      </w:pPr>
      <w:r w:rsidRPr="00565ED6">
        <w:rPr>
          <w:rFonts w:eastAsia="Calibri" w:cs="Times New Roman"/>
          <w:sz w:val="24"/>
          <w:szCs w:val="24"/>
        </w:rPr>
        <w:t>Электроснабжение на территории сельского поселения обеспечивает ПАО «ТНС энерго Воронеж»</w:t>
      </w:r>
    </w:p>
    <w:p w:rsidR="00565ED6" w:rsidRDefault="00565ED6" w:rsidP="00565ED6">
      <w:pPr>
        <w:spacing w:after="0"/>
        <w:ind w:firstLine="567"/>
        <w:jc w:val="both"/>
        <w:rPr>
          <w:rFonts w:eastAsia="Calibri" w:cs="Times New Roman"/>
          <w:sz w:val="24"/>
          <w:szCs w:val="24"/>
        </w:rPr>
      </w:pPr>
      <w:r w:rsidRPr="00565ED6">
        <w:rPr>
          <w:rFonts w:eastAsia="Calibri" w:cs="Times New Roman"/>
          <w:sz w:val="24"/>
          <w:szCs w:val="24"/>
        </w:rPr>
        <w:t xml:space="preserve">Электроснабжение сел </w:t>
      </w:r>
      <w:proofErr w:type="spellStart"/>
      <w:r w:rsidRPr="00565ED6">
        <w:rPr>
          <w:rFonts w:eastAsia="Calibri" w:cs="Times New Roman"/>
          <w:sz w:val="24"/>
          <w:szCs w:val="24"/>
        </w:rPr>
        <w:t>Борщёвские</w:t>
      </w:r>
      <w:proofErr w:type="spellEnd"/>
      <w:r w:rsidRPr="00565ED6">
        <w:rPr>
          <w:rFonts w:eastAsia="Calibri" w:cs="Times New Roman"/>
          <w:sz w:val="24"/>
          <w:szCs w:val="24"/>
        </w:rPr>
        <w:t xml:space="preserve"> Пески и Малые </w:t>
      </w:r>
      <w:proofErr w:type="spellStart"/>
      <w:r w:rsidRPr="00565ED6">
        <w:rPr>
          <w:rFonts w:eastAsia="Calibri" w:cs="Times New Roman"/>
          <w:sz w:val="24"/>
          <w:szCs w:val="24"/>
        </w:rPr>
        <w:t>Ясырки</w:t>
      </w:r>
      <w:proofErr w:type="spellEnd"/>
      <w:r w:rsidRPr="00565ED6">
        <w:rPr>
          <w:rFonts w:eastAsia="Calibri" w:cs="Times New Roman"/>
          <w:sz w:val="24"/>
          <w:szCs w:val="24"/>
        </w:rPr>
        <w:t xml:space="preserve"> осуществляется от подстанции «Щучье» через линии ВЛЭП-10 </w:t>
      </w:r>
      <w:proofErr w:type="spellStart"/>
      <w:r w:rsidRPr="00565ED6">
        <w:rPr>
          <w:rFonts w:eastAsia="Calibri" w:cs="Times New Roman"/>
          <w:sz w:val="24"/>
          <w:szCs w:val="24"/>
        </w:rPr>
        <w:t>кВ.</w:t>
      </w:r>
      <w:proofErr w:type="spellEnd"/>
      <w:r w:rsidRPr="00565ED6">
        <w:rPr>
          <w:rFonts w:eastAsia="Calibri" w:cs="Times New Roman"/>
          <w:sz w:val="24"/>
          <w:szCs w:val="24"/>
        </w:rPr>
        <w:t xml:space="preserve"> Протяженность</w:t>
      </w:r>
      <w:r w:rsidRPr="000556DB">
        <w:rPr>
          <w:rFonts w:eastAsia="Calibri" w:cs="Times New Roman"/>
          <w:sz w:val="24"/>
          <w:szCs w:val="24"/>
        </w:rPr>
        <w:t xml:space="preserve"> электрических сетей – 28,74 км. В западной части поселения проходит воздушная ЛЭП-35 </w:t>
      </w:r>
      <w:proofErr w:type="spellStart"/>
      <w:r w:rsidRPr="000556DB">
        <w:rPr>
          <w:rFonts w:eastAsia="Calibri" w:cs="Times New Roman"/>
          <w:sz w:val="24"/>
          <w:szCs w:val="24"/>
        </w:rPr>
        <w:t>кВ</w:t>
      </w:r>
      <w:proofErr w:type="spellEnd"/>
      <w:r w:rsidRPr="000556DB">
        <w:rPr>
          <w:rFonts w:eastAsia="Calibri" w:cs="Times New Roman"/>
          <w:sz w:val="24"/>
          <w:szCs w:val="24"/>
        </w:rPr>
        <w:t xml:space="preserve"> Щучье – Майская - Введенка. Мощность 17 трансформаторных подстанций на территории сельского поселения в совокупности составляет 2053 </w:t>
      </w:r>
      <w:proofErr w:type="spellStart"/>
      <w:r w:rsidRPr="000556DB">
        <w:rPr>
          <w:rFonts w:eastAsia="Calibri" w:cs="Times New Roman"/>
          <w:sz w:val="24"/>
          <w:szCs w:val="24"/>
        </w:rPr>
        <w:t>кВА</w:t>
      </w:r>
      <w:proofErr w:type="spellEnd"/>
      <w:r w:rsidRPr="000556DB">
        <w:rPr>
          <w:rFonts w:eastAsia="Calibri" w:cs="Times New Roman"/>
          <w:sz w:val="24"/>
          <w:szCs w:val="24"/>
        </w:rPr>
        <w:t>.</w:t>
      </w:r>
    </w:p>
    <w:p w:rsidR="00565ED6" w:rsidRPr="00745CEC" w:rsidRDefault="00565ED6" w:rsidP="00565ED6">
      <w:pPr>
        <w:spacing w:after="0"/>
        <w:ind w:firstLine="567"/>
        <w:jc w:val="both"/>
        <w:rPr>
          <w:rFonts w:eastAsia="Calibri" w:cs="Times New Roman"/>
          <w:sz w:val="24"/>
          <w:szCs w:val="24"/>
        </w:rPr>
      </w:pPr>
      <w:r w:rsidRPr="00745CEC">
        <w:rPr>
          <w:rFonts w:eastAsia="Calibri" w:cs="Times New Roman"/>
          <w:sz w:val="24"/>
          <w:szCs w:val="24"/>
        </w:rPr>
        <w:t>По данным паспорта посел</w:t>
      </w:r>
      <w:r>
        <w:rPr>
          <w:rFonts w:eastAsia="Calibri" w:cs="Times New Roman"/>
          <w:sz w:val="24"/>
          <w:szCs w:val="24"/>
        </w:rPr>
        <w:t>ения (по состоянию на 01.01.2023</w:t>
      </w:r>
      <w:r w:rsidRPr="00745CEC">
        <w:rPr>
          <w:rFonts w:eastAsia="Calibri" w:cs="Times New Roman"/>
          <w:sz w:val="24"/>
          <w:szCs w:val="24"/>
        </w:rPr>
        <w:t xml:space="preserve"> г.) общая протяженность улиц, проездов, набережных в </w:t>
      </w:r>
      <w:r>
        <w:rPr>
          <w:rFonts w:eastAsia="Calibri" w:cs="Times New Roman"/>
          <w:sz w:val="24"/>
          <w:szCs w:val="24"/>
        </w:rPr>
        <w:t>Борщево-</w:t>
      </w:r>
      <w:proofErr w:type="spellStart"/>
      <w:r>
        <w:rPr>
          <w:rFonts w:eastAsia="Calibri" w:cs="Times New Roman"/>
          <w:sz w:val="24"/>
          <w:szCs w:val="24"/>
        </w:rPr>
        <w:t>Песковском</w:t>
      </w:r>
      <w:proofErr w:type="spellEnd"/>
      <w:r w:rsidRPr="00C90303">
        <w:rPr>
          <w:rFonts w:eastAsia="Calibri" w:cs="Times New Roman"/>
          <w:sz w:val="24"/>
          <w:szCs w:val="24"/>
        </w:rPr>
        <w:t xml:space="preserve"> </w:t>
      </w:r>
      <w:r w:rsidRPr="00745CEC">
        <w:rPr>
          <w:rFonts w:eastAsia="Calibri" w:cs="Times New Roman"/>
          <w:sz w:val="24"/>
          <w:szCs w:val="24"/>
        </w:rPr>
        <w:t xml:space="preserve">сельском поселении равна </w:t>
      </w:r>
      <w:r>
        <w:rPr>
          <w:rFonts w:eastAsia="Calibri" w:cs="Times New Roman"/>
          <w:sz w:val="24"/>
          <w:szCs w:val="24"/>
        </w:rPr>
        <w:t xml:space="preserve">- 21,3 км, </w:t>
      </w:r>
      <w:r w:rsidRPr="00122425">
        <w:rPr>
          <w:rFonts w:eastAsia="Calibri" w:cs="Times New Roman"/>
          <w:sz w:val="24"/>
          <w:szCs w:val="24"/>
        </w:rPr>
        <w:t>общая протяженность освещенных частей улиц, проездов, набережных</w:t>
      </w:r>
      <w:r>
        <w:rPr>
          <w:rFonts w:eastAsia="Calibri" w:cs="Times New Roman"/>
          <w:sz w:val="24"/>
          <w:szCs w:val="24"/>
        </w:rPr>
        <w:t xml:space="preserve"> – 11,3 км.</w:t>
      </w:r>
    </w:p>
    <w:p w:rsidR="00565ED6" w:rsidRDefault="00565ED6" w:rsidP="00565ED6">
      <w:pPr>
        <w:spacing w:after="0"/>
        <w:ind w:firstLine="567"/>
        <w:jc w:val="both"/>
        <w:rPr>
          <w:rFonts w:eastAsia="Calibri" w:cs="Times New Roman"/>
          <w:sz w:val="24"/>
          <w:szCs w:val="24"/>
        </w:rPr>
      </w:pPr>
      <w:r w:rsidRPr="00745CEC">
        <w:rPr>
          <w:rFonts w:eastAsia="Calibri" w:cs="Times New Roman"/>
          <w:sz w:val="24"/>
          <w:szCs w:val="24"/>
        </w:rPr>
        <w:t>Существующая система электроснабжения удовлетворяет потребности жилого фонда и производства сельского поселения в обеспечении электроэнергией. В настоящее время актуальной является проблема повышения надёжности подачи электроэнергии: необходима реконструкция ряда линий электропередач и подстанций, строительство и прокладка новых электролиний для территорий жилой застройки, объектов производства, перспективных объектов турист</w:t>
      </w:r>
      <w:r>
        <w:rPr>
          <w:rFonts w:eastAsia="Calibri" w:cs="Times New Roman"/>
          <w:sz w:val="24"/>
          <w:szCs w:val="24"/>
        </w:rPr>
        <w:t>с</w:t>
      </w:r>
      <w:r w:rsidRPr="00745CEC">
        <w:rPr>
          <w:rFonts w:eastAsia="Calibri" w:cs="Times New Roman"/>
          <w:sz w:val="24"/>
          <w:szCs w:val="24"/>
        </w:rPr>
        <w:t>ко-рекреационного комплекса.</w:t>
      </w:r>
    </w:p>
    <w:p w:rsidR="00565ED6" w:rsidRPr="006E4B62" w:rsidRDefault="00565ED6" w:rsidP="00565ED6">
      <w:pPr>
        <w:spacing w:after="0"/>
        <w:ind w:firstLine="567"/>
        <w:jc w:val="center"/>
        <w:rPr>
          <w:rFonts w:eastAsia="Calibri" w:cs="Times New Roman"/>
          <w:b/>
          <w:sz w:val="24"/>
          <w:szCs w:val="24"/>
        </w:rPr>
      </w:pPr>
      <w:r w:rsidRPr="006E4B62">
        <w:rPr>
          <w:rFonts w:eastAsia="Calibri" w:cs="Times New Roman"/>
          <w:b/>
          <w:sz w:val="24"/>
          <w:szCs w:val="24"/>
        </w:rPr>
        <w:t xml:space="preserve">Электрификация </w:t>
      </w:r>
      <w:r>
        <w:rPr>
          <w:rFonts w:eastAsia="Arial" w:cs="Times New Roman"/>
          <w:b/>
          <w:sz w:val="24"/>
          <w:szCs w:val="24"/>
          <w:shd w:val="clear" w:color="auto" w:fill="FFFFFF"/>
        </w:rPr>
        <w:t>Борщево-</w:t>
      </w:r>
      <w:proofErr w:type="spellStart"/>
      <w:r>
        <w:rPr>
          <w:rFonts w:eastAsia="Arial" w:cs="Times New Roman"/>
          <w:b/>
          <w:sz w:val="24"/>
          <w:szCs w:val="24"/>
          <w:shd w:val="clear" w:color="auto" w:fill="FFFFFF"/>
        </w:rPr>
        <w:t>Песковского</w:t>
      </w:r>
      <w:proofErr w:type="spellEnd"/>
      <w:r>
        <w:rPr>
          <w:rFonts w:eastAsia="Arial" w:cs="Times New Roman"/>
          <w:b/>
          <w:sz w:val="24"/>
          <w:szCs w:val="24"/>
          <w:shd w:val="clear" w:color="auto" w:fill="FFFFFF"/>
        </w:rPr>
        <w:t xml:space="preserve"> </w:t>
      </w:r>
      <w:r w:rsidRPr="006E4B62">
        <w:rPr>
          <w:rFonts w:eastAsia="Arial" w:cs="Times New Roman"/>
          <w:b/>
          <w:sz w:val="24"/>
          <w:szCs w:val="24"/>
          <w:shd w:val="clear" w:color="auto" w:fill="FFFFFF"/>
        </w:rPr>
        <w:t>сельского поселения</w:t>
      </w:r>
      <w:r w:rsidRPr="006E4B62">
        <w:rPr>
          <w:rFonts w:eastAsia="Calibri" w:cs="Times New Roman"/>
          <w:b/>
          <w:sz w:val="24"/>
          <w:szCs w:val="24"/>
        </w:rPr>
        <w:t xml:space="preserve"> в соответствии с данными паспорта по состоянию на 01.01.202</w:t>
      </w:r>
      <w:r>
        <w:rPr>
          <w:rFonts w:eastAsia="Calibri" w:cs="Times New Roman"/>
          <w:b/>
          <w:sz w:val="24"/>
          <w:szCs w:val="24"/>
        </w:rPr>
        <w:t>3</w:t>
      </w:r>
      <w:r w:rsidRPr="006E4B62">
        <w:rPr>
          <w:rFonts w:eastAsia="Calibri" w:cs="Times New Roman"/>
          <w:b/>
          <w:sz w:val="24"/>
          <w:szCs w:val="24"/>
        </w:rPr>
        <w:t xml:space="preserve"> г.</w:t>
      </w:r>
    </w:p>
    <w:tbl>
      <w:tblPr>
        <w:tblW w:w="90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01"/>
        <w:gridCol w:w="2410"/>
        <w:gridCol w:w="2807"/>
      </w:tblGrid>
      <w:tr w:rsidR="00565ED6" w:rsidRPr="006E4B62" w:rsidTr="00B93C7B">
        <w:trPr>
          <w:trHeight w:val="892"/>
          <w:jc w:val="center"/>
        </w:trPr>
        <w:tc>
          <w:tcPr>
            <w:tcW w:w="3801" w:type="dxa"/>
            <w:tcBorders>
              <w:bottom w:val="single" w:sz="4" w:space="0" w:color="auto"/>
            </w:tcBorders>
            <w:shd w:val="clear" w:color="auto" w:fill="D9D9D9" w:themeFill="background1" w:themeFillShade="D9"/>
          </w:tcPr>
          <w:p w:rsidR="00565ED6" w:rsidRPr="006E4B62" w:rsidRDefault="00565ED6" w:rsidP="00B93C7B">
            <w:pPr>
              <w:spacing w:after="0" w:line="240" w:lineRule="auto"/>
              <w:jc w:val="center"/>
              <w:rPr>
                <w:rFonts w:eastAsia="Calibri" w:cs="Times New Roman"/>
                <w:b/>
                <w:sz w:val="20"/>
                <w:szCs w:val="20"/>
              </w:rPr>
            </w:pPr>
            <w:r w:rsidRPr="006E4B62">
              <w:rPr>
                <w:rFonts w:eastAsia="Calibri" w:cs="Times New Roman"/>
                <w:b/>
                <w:sz w:val="20"/>
                <w:szCs w:val="20"/>
              </w:rPr>
              <w:t>Наименование населенного пункта</w:t>
            </w:r>
          </w:p>
        </w:tc>
        <w:tc>
          <w:tcPr>
            <w:tcW w:w="2410" w:type="dxa"/>
            <w:tcBorders>
              <w:bottom w:val="single" w:sz="4" w:space="0" w:color="auto"/>
            </w:tcBorders>
            <w:shd w:val="clear" w:color="auto" w:fill="D9D9D9" w:themeFill="background1" w:themeFillShade="D9"/>
          </w:tcPr>
          <w:p w:rsidR="00565ED6" w:rsidRPr="006E4B62" w:rsidRDefault="00565ED6" w:rsidP="00B93C7B">
            <w:pPr>
              <w:autoSpaceDE w:val="0"/>
              <w:autoSpaceDN w:val="0"/>
              <w:adjustRightInd w:val="0"/>
              <w:spacing w:after="0" w:line="240" w:lineRule="auto"/>
              <w:jc w:val="center"/>
              <w:rPr>
                <w:rFonts w:eastAsia="Calibri" w:cs="Times New Roman"/>
                <w:b/>
                <w:sz w:val="20"/>
                <w:szCs w:val="20"/>
              </w:rPr>
            </w:pPr>
            <w:r w:rsidRPr="006E4B62">
              <w:rPr>
                <w:rFonts w:eastAsia="Calibri" w:cs="Times New Roman"/>
                <w:b/>
                <w:sz w:val="20"/>
                <w:szCs w:val="20"/>
              </w:rPr>
              <w:t>Общая протяженность улиц, проездов, набережных, км</w:t>
            </w:r>
          </w:p>
        </w:tc>
        <w:tc>
          <w:tcPr>
            <w:tcW w:w="2807" w:type="dxa"/>
            <w:tcBorders>
              <w:bottom w:val="single" w:sz="4" w:space="0" w:color="auto"/>
            </w:tcBorders>
            <w:shd w:val="clear" w:color="auto" w:fill="D9D9D9" w:themeFill="background1" w:themeFillShade="D9"/>
          </w:tcPr>
          <w:p w:rsidR="00565ED6" w:rsidRPr="006E4B62" w:rsidRDefault="00565ED6" w:rsidP="00B93C7B">
            <w:pPr>
              <w:autoSpaceDE w:val="0"/>
              <w:autoSpaceDN w:val="0"/>
              <w:adjustRightInd w:val="0"/>
              <w:spacing w:after="0" w:line="240" w:lineRule="auto"/>
              <w:jc w:val="center"/>
              <w:rPr>
                <w:rFonts w:eastAsia="Calibri" w:cs="Times New Roman"/>
                <w:b/>
                <w:sz w:val="20"/>
                <w:szCs w:val="20"/>
              </w:rPr>
            </w:pPr>
            <w:r w:rsidRPr="006E4B62">
              <w:rPr>
                <w:rFonts w:eastAsia="Calibri" w:cs="Times New Roman"/>
                <w:b/>
                <w:sz w:val="20"/>
                <w:szCs w:val="20"/>
              </w:rPr>
              <w:t>Общая протяженность освещенных частей улиц, проездов, набережных, км</w:t>
            </w:r>
          </w:p>
        </w:tc>
      </w:tr>
      <w:tr w:rsidR="00565ED6" w:rsidRPr="006E4B62" w:rsidTr="00B93C7B">
        <w:trPr>
          <w:jc w:val="center"/>
        </w:trPr>
        <w:tc>
          <w:tcPr>
            <w:tcW w:w="3801" w:type="dxa"/>
            <w:shd w:val="clear" w:color="auto" w:fill="F2F2F2" w:themeFill="background1" w:themeFillShade="F2"/>
          </w:tcPr>
          <w:p w:rsidR="00565ED6" w:rsidRPr="006E4B62" w:rsidRDefault="00565ED6" w:rsidP="00B93C7B">
            <w:pPr>
              <w:spacing w:after="0" w:line="240" w:lineRule="auto"/>
              <w:jc w:val="center"/>
              <w:rPr>
                <w:rFonts w:eastAsia="Calibri" w:cs="Times New Roman"/>
                <w:b/>
                <w:sz w:val="20"/>
                <w:szCs w:val="20"/>
              </w:rPr>
            </w:pPr>
            <w:r w:rsidRPr="006E4B62">
              <w:rPr>
                <w:rFonts w:eastAsia="Calibri" w:cs="Times New Roman"/>
                <w:b/>
                <w:sz w:val="20"/>
                <w:szCs w:val="20"/>
              </w:rPr>
              <w:t>1</w:t>
            </w:r>
          </w:p>
        </w:tc>
        <w:tc>
          <w:tcPr>
            <w:tcW w:w="2410" w:type="dxa"/>
            <w:shd w:val="clear" w:color="auto" w:fill="F2F2F2" w:themeFill="background1" w:themeFillShade="F2"/>
          </w:tcPr>
          <w:p w:rsidR="00565ED6" w:rsidRPr="006E4B62" w:rsidRDefault="00565ED6" w:rsidP="00B93C7B">
            <w:pPr>
              <w:spacing w:after="0" w:line="240" w:lineRule="auto"/>
              <w:jc w:val="center"/>
              <w:rPr>
                <w:rFonts w:eastAsia="Calibri" w:cs="Times New Roman"/>
                <w:b/>
                <w:sz w:val="20"/>
                <w:szCs w:val="20"/>
              </w:rPr>
            </w:pPr>
            <w:r w:rsidRPr="006E4B62">
              <w:rPr>
                <w:rFonts w:eastAsia="Calibri" w:cs="Times New Roman"/>
                <w:b/>
                <w:sz w:val="20"/>
                <w:szCs w:val="20"/>
              </w:rPr>
              <w:t>2</w:t>
            </w:r>
          </w:p>
        </w:tc>
        <w:tc>
          <w:tcPr>
            <w:tcW w:w="2807" w:type="dxa"/>
            <w:shd w:val="clear" w:color="auto" w:fill="F2F2F2" w:themeFill="background1" w:themeFillShade="F2"/>
          </w:tcPr>
          <w:p w:rsidR="00565ED6" w:rsidRPr="006E4B62" w:rsidRDefault="00565ED6" w:rsidP="00B93C7B">
            <w:pPr>
              <w:spacing w:after="0" w:line="240" w:lineRule="auto"/>
              <w:jc w:val="center"/>
              <w:rPr>
                <w:rFonts w:eastAsia="Calibri" w:cs="Times New Roman"/>
                <w:b/>
                <w:sz w:val="20"/>
                <w:szCs w:val="20"/>
              </w:rPr>
            </w:pPr>
            <w:r w:rsidRPr="006E4B62">
              <w:rPr>
                <w:rFonts w:eastAsia="Calibri" w:cs="Times New Roman"/>
                <w:b/>
                <w:sz w:val="20"/>
                <w:szCs w:val="20"/>
              </w:rPr>
              <w:t>3</w:t>
            </w:r>
          </w:p>
        </w:tc>
      </w:tr>
      <w:tr w:rsidR="00565ED6" w:rsidRPr="006E4B62" w:rsidTr="00B93C7B">
        <w:trPr>
          <w:jc w:val="center"/>
        </w:trPr>
        <w:tc>
          <w:tcPr>
            <w:tcW w:w="3801" w:type="dxa"/>
          </w:tcPr>
          <w:p w:rsidR="00565ED6" w:rsidRPr="006E4B62" w:rsidRDefault="00565ED6" w:rsidP="00B93C7B">
            <w:pPr>
              <w:spacing w:after="0" w:line="240" w:lineRule="auto"/>
              <w:rPr>
                <w:rFonts w:eastAsia="Calibri" w:cs="Times New Roman"/>
                <w:b/>
                <w:sz w:val="20"/>
                <w:szCs w:val="20"/>
              </w:rPr>
            </w:pPr>
            <w:r w:rsidRPr="006E4B62">
              <w:rPr>
                <w:rFonts w:eastAsia="Calibri" w:cs="Times New Roman"/>
                <w:b/>
                <w:sz w:val="20"/>
                <w:szCs w:val="20"/>
              </w:rPr>
              <w:t>Всего по поселению</w:t>
            </w:r>
          </w:p>
        </w:tc>
        <w:tc>
          <w:tcPr>
            <w:tcW w:w="2410" w:type="dxa"/>
          </w:tcPr>
          <w:p w:rsidR="00565ED6" w:rsidRPr="006E4B62" w:rsidRDefault="00565ED6" w:rsidP="00B93C7B">
            <w:pPr>
              <w:spacing w:after="0" w:line="240" w:lineRule="auto"/>
              <w:jc w:val="center"/>
              <w:rPr>
                <w:rFonts w:eastAsia="Calibri" w:cs="Times New Roman"/>
                <w:b/>
                <w:sz w:val="20"/>
                <w:szCs w:val="20"/>
              </w:rPr>
            </w:pPr>
            <w:r>
              <w:rPr>
                <w:rFonts w:eastAsia="Calibri" w:cs="Times New Roman"/>
                <w:b/>
                <w:sz w:val="20"/>
                <w:szCs w:val="20"/>
              </w:rPr>
              <w:t>21,3</w:t>
            </w:r>
          </w:p>
        </w:tc>
        <w:tc>
          <w:tcPr>
            <w:tcW w:w="2807" w:type="dxa"/>
          </w:tcPr>
          <w:p w:rsidR="00565ED6" w:rsidRPr="006E4B62" w:rsidRDefault="00565ED6" w:rsidP="00B93C7B">
            <w:pPr>
              <w:spacing w:after="0" w:line="240" w:lineRule="auto"/>
              <w:jc w:val="center"/>
              <w:rPr>
                <w:rFonts w:eastAsia="Calibri" w:cs="Times New Roman"/>
                <w:b/>
                <w:sz w:val="20"/>
                <w:szCs w:val="20"/>
              </w:rPr>
            </w:pPr>
            <w:r>
              <w:rPr>
                <w:rFonts w:eastAsia="Calibri" w:cs="Times New Roman"/>
                <w:b/>
                <w:sz w:val="20"/>
                <w:szCs w:val="20"/>
              </w:rPr>
              <w:t>11,3</w:t>
            </w:r>
          </w:p>
        </w:tc>
      </w:tr>
      <w:tr w:rsidR="00565ED6" w:rsidRPr="006E4B62" w:rsidTr="00B93C7B">
        <w:trPr>
          <w:jc w:val="center"/>
        </w:trPr>
        <w:tc>
          <w:tcPr>
            <w:tcW w:w="3801" w:type="dxa"/>
          </w:tcPr>
          <w:p w:rsidR="00565ED6" w:rsidRPr="006E4B62" w:rsidRDefault="00565ED6" w:rsidP="00B93C7B">
            <w:pPr>
              <w:spacing w:after="0" w:line="240" w:lineRule="auto"/>
              <w:rPr>
                <w:rFonts w:eastAsia="Calibri" w:cs="Times New Roman"/>
                <w:sz w:val="20"/>
                <w:szCs w:val="20"/>
              </w:rPr>
            </w:pPr>
            <w:r w:rsidRPr="006E4B62">
              <w:rPr>
                <w:rFonts w:eastAsia="Calibri" w:cs="Times New Roman"/>
                <w:sz w:val="20"/>
                <w:szCs w:val="20"/>
              </w:rPr>
              <w:t>в т.ч. по населенным пунктам</w:t>
            </w:r>
          </w:p>
        </w:tc>
        <w:tc>
          <w:tcPr>
            <w:tcW w:w="2410" w:type="dxa"/>
          </w:tcPr>
          <w:p w:rsidR="00565ED6" w:rsidRPr="006E4B62" w:rsidRDefault="00565ED6" w:rsidP="00B93C7B">
            <w:pPr>
              <w:spacing w:after="0" w:line="240" w:lineRule="auto"/>
              <w:jc w:val="center"/>
              <w:rPr>
                <w:rFonts w:eastAsia="Calibri" w:cs="Times New Roman"/>
                <w:sz w:val="20"/>
                <w:szCs w:val="20"/>
              </w:rPr>
            </w:pPr>
          </w:p>
        </w:tc>
        <w:tc>
          <w:tcPr>
            <w:tcW w:w="2807" w:type="dxa"/>
          </w:tcPr>
          <w:p w:rsidR="00565ED6" w:rsidRPr="006E4B62" w:rsidRDefault="00565ED6" w:rsidP="00B93C7B">
            <w:pPr>
              <w:spacing w:after="0" w:line="240" w:lineRule="auto"/>
              <w:jc w:val="center"/>
              <w:rPr>
                <w:rFonts w:eastAsia="Calibri" w:cs="Times New Roman"/>
                <w:sz w:val="20"/>
                <w:szCs w:val="20"/>
              </w:rPr>
            </w:pPr>
          </w:p>
        </w:tc>
      </w:tr>
      <w:tr w:rsidR="00565ED6" w:rsidRPr="006E4B62" w:rsidTr="00B93C7B">
        <w:trPr>
          <w:jc w:val="center"/>
        </w:trPr>
        <w:tc>
          <w:tcPr>
            <w:tcW w:w="3801" w:type="dxa"/>
          </w:tcPr>
          <w:p w:rsidR="00565ED6" w:rsidRPr="00122425" w:rsidRDefault="00565ED6" w:rsidP="00B93C7B">
            <w:pPr>
              <w:spacing w:after="0" w:line="240" w:lineRule="auto"/>
              <w:rPr>
                <w:rFonts w:eastAsia="Calibri" w:cs="Times New Roman"/>
                <w:sz w:val="20"/>
                <w:szCs w:val="20"/>
              </w:rPr>
            </w:pPr>
            <w:r w:rsidRPr="00122425">
              <w:rPr>
                <w:rFonts w:eastAsia="Calibri" w:cs="Times New Roman"/>
                <w:sz w:val="20"/>
                <w:szCs w:val="20"/>
              </w:rPr>
              <w:t>с. Борщевские Пески</w:t>
            </w:r>
          </w:p>
        </w:tc>
        <w:tc>
          <w:tcPr>
            <w:tcW w:w="2410" w:type="dxa"/>
          </w:tcPr>
          <w:p w:rsidR="00565ED6" w:rsidRPr="00122425" w:rsidRDefault="00565ED6" w:rsidP="00B93C7B">
            <w:pPr>
              <w:spacing w:after="0" w:line="240" w:lineRule="auto"/>
              <w:jc w:val="center"/>
              <w:rPr>
                <w:rFonts w:eastAsia="Calibri" w:cs="Times New Roman"/>
                <w:sz w:val="20"/>
                <w:szCs w:val="20"/>
              </w:rPr>
            </w:pPr>
            <w:r w:rsidRPr="00122425">
              <w:rPr>
                <w:rFonts w:eastAsia="Calibri" w:cs="Times New Roman"/>
                <w:sz w:val="20"/>
                <w:szCs w:val="20"/>
              </w:rPr>
              <w:t>16,1</w:t>
            </w:r>
          </w:p>
        </w:tc>
        <w:tc>
          <w:tcPr>
            <w:tcW w:w="2807" w:type="dxa"/>
          </w:tcPr>
          <w:p w:rsidR="00565ED6" w:rsidRPr="00122425" w:rsidRDefault="00565ED6" w:rsidP="00B93C7B">
            <w:pPr>
              <w:spacing w:after="0" w:line="240" w:lineRule="auto"/>
              <w:jc w:val="center"/>
              <w:rPr>
                <w:rFonts w:eastAsia="Calibri" w:cs="Times New Roman"/>
                <w:sz w:val="20"/>
                <w:szCs w:val="20"/>
              </w:rPr>
            </w:pPr>
            <w:r w:rsidRPr="00122425">
              <w:rPr>
                <w:rFonts w:eastAsia="Calibri" w:cs="Times New Roman"/>
                <w:sz w:val="20"/>
                <w:szCs w:val="20"/>
              </w:rPr>
              <w:t>10.2</w:t>
            </w:r>
          </w:p>
        </w:tc>
      </w:tr>
      <w:tr w:rsidR="00565ED6" w:rsidRPr="006E4B62" w:rsidTr="00B93C7B">
        <w:trPr>
          <w:jc w:val="center"/>
        </w:trPr>
        <w:tc>
          <w:tcPr>
            <w:tcW w:w="3801" w:type="dxa"/>
          </w:tcPr>
          <w:p w:rsidR="00565ED6" w:rsidRPr="00122425" w:rsidRDefault="00565ED6" w:rsidP="00B93C7B">
            <w:pPr>
              <w:spacing w:after="0" w:line="240" w:lineRule="auto"/>
              <w:rPr>
                <w:rFonts w:eastAsia="Calibri" w:cs="Times New Roman"/>
                <w:sz w:val="20"/>
                <w:szCs w:val="20"/>
              </w:rPr>
            </w:pPr>
            <w:r w:rsidRPr="00122425">
              <w:rPr>
                <w:rFonts w:eastAsia="Calibri" w:cs="Times New Roman"/>
                <w:sz w:val="20"/>
                <w:szCs w:val="20"/>
              </w:rPr>
              <w:t xml:space="preserve">с. Малые </w:t>
            </w:r>
            <w:proofErr w:type="spellStart"/>
            <w:r w:rsidRPr="00122425">
              <w:rPr>
                <w:rFonts w:eastAsia="Calibri" w:cs="Times New Roman"/>
                <w:sz w:val="20"/>
                <w:szCs w:val="20"/>
              </w:rPr>
              <w:t>Ясырки</w:t>
            </w:r>
            <w:proofErr w:type="spellEnd"/>
          </w:p>
        </w:tc>
        <w:tc>
          <w:tcPr>
            <w:tcW w:w="2410" w:type="dxa"/>
          </w:tcPr>
          <w:p w:rsidR="00565ED6" w:rsidRPr="00122425" w:rsidRDefault="00565ED6" w:rsidP="00B93C7B">
            <w:pPr>
              <w:spacing w:after="0" w:line="240" w:lineRule="auto"/>
              <w:jc w:val="center"/>
              <w:rPr>
                <w:rFonts w:eastAsia="Calibri" w:cs="Times New Roman"/>
                <w:sz w:val="20"/>
                <w:szCs w:val="20"/>
              </w:rPr>
            </w:pPr>
            <w:r w:rsidRPr="00122425">
              <w:rPr>
                <w:rFonts w:eastAsia="Calibri" w:cs="Times New Roman"/>
                <w:sz w:val="20"/>
                <w:szCs w:val="20"/>
              </w:rPr>
              <w:t>5,2</w:t>
            </w:r>
          </w:p>
        </w:tc>
        <w:tc>
          <w:tcPr>
            <w:tcW w:w="2807" w:type="dxa"/>
          </w:tcPr>
          <w:p w:rsidR="00565ED6" w:rsidRPr="00122425" w:rsidRDefault="00565ED6" w:rsidP="00B93C7B">
            <w:pPr>
              <w:spacing w:after="0" w:line="240" w:lineRule="auto"/>
              <w:jc w:val="center"/>
              <w:rPr>
                <w:rFonts w:eastAsia="Calibri" w:cs="Times New Roman"/>
                <w:sz w:val="20"/>
                <w:szCs w:val="20"/>
              </w:rPr>
            </w:pPr>
            <w:r w:rsidRPr="00122425">
              <w:rPr>
                <w:rFonts w:eastAsia="Calibri" w:cs="Times New Roman"/>
                <w:sz w:val="20"/>
                <w:szCs w:val="20"/>
              </w:rPr>
              <w:t>1,1</w:t>
            </w:r>
          </w:p>
        </w:tc>
      </w:tr>
    </w:tbl>
    <w:p w:rsidR="00565ED6" w:rsidRDefault="00565ED6" w:rsidP="00565ED6">
      <w:pPr>
        <w:pStyle w:val="ab"/>
        <w:ind w:left="0" w:firstLine="567"/>
        <w:jc w:val="center"/>
        <w:rPr>
          <w:rFonts w:eastAsia="Times New Roman"/>
          <w:b/>
          <w:iCs/>
          <w:kern w:val="0"/>
        </w:rPr>
      </w:pPr>
    </w:p>
    <w:p w:rsidR="00565ED6" w:rsidRDefault="00565ED6" w:rsidP="00565ED6">
      <w:pPr>
        <w:pStyle w:val="ab"/>
        <w:ind w:left="0" w:firstLine="567"/>
        <w:jc w:val="center"/>
        <w:rPr>
          <w:rFonts w:eastAsia="Times New Roman"/>
          <w:b/>
          <w:iCs/>
          <w:kern w:val="0"/>
        </w:rPr>
      </w:pPr>
    </w:p>
    <w:p w:rsidR="00A30012" w:rsidRPr="00322551" w:rsidRDefault="00A30012">
      <w:pPr>
        <w:rPr>
          <w:rFonts w:cs="Times New Roman"/>
          <w:b/>
          <w:bCs/>
          <w:sz w:val="24"/>
          <w:szCs w:val="24"/>
          <w:highlight w:val="yellow"/>
          <w:shd w:val="clear" w:color="auto" w:fill="FFFFFF"/>
        </w:rPr>
      </w:pPr>
      <w:r w:rsidRPr="007D6FC8">
        <w:rPr>
          <w:rFonts w:cs="Times New Roman"/>
          <w:bCs/>
          <w:sz w:val="24"/>
          <w:szCs w:val="24"/>
          <w:highlight w:val="yellow"/>
          <w:shd w:val="clear" w:color="auto" w:fill="FFFFFF"/>
        </w:rPr>
        <w:br w:type="page"/>
      </w:r>
    </w:p>
    <w:p w:rsidR="00962F80" w:rsidRPr="0099548D" w:rsidRDefault="002B7936" w:rsidP="00245BAB">
      <w:pPr>
        <w:pStyle w:val="3"/>
        <w:numPr>
          <w:ilvl w:val="2"/>
          <w:numId w:val="74"/>
        </w:numPr>
        <w:tabs>
          <w:tab w:val="left" w:pos="-3686"/>
        </w:tabs>
        <w:ind w:left="0" w:firstLine="567"/>
        <w:jc w:val="both"/>
        <w:rPr>
          <w:rFonts w:ascii="Times New Roman" w:eastAsia="Arial Unicode MS" w:hAnsi="Times New Roman" w:cs="Times New Roman"/>
          <w:b/>
          <w:i/>
          <w:color w:val="auto"/>
        </w:rPr>
      </w:pPr>
      <w:bookmarkStart w:id="160" w:name="_Toc65836585"/>
      <w:bookmarkStart w:id="161" w:name="_Toc63676547"/>
      <w:bookmarkStart w:id="162" w:name="_Toc150939463"/>
      <w:r w:rsidRPr="0099548D">
        <w:rPr>
          <w:rStyle w:val="11110"/>
          <w:rFonts w:eastAsia="Lucida Sans Unicode"/>
          <w:i/>
          <w:color w:val="auto"/>
        </w:rPr>
        <w:lastRenderedPageBreak/>
        <w:t>Организация строительства и содержания муниципального жилищного фонда, создание условий для жилищного строительства</w:t>
      </w:r>
      <w:bookmarkEnd w:id="160"/>
      <w:bookmarkEnd w:id="161"/>
      <w:bookmarkEnd w:id="162"/>
    </w:p>
    <w:p w:rsidR="00761056" w:rsidRPr="0099548D" w:rsidRDefault="00761056" w:rsidP="0008672D">
      <w:pPr>
        <w:pStyle w:val="ab"/>
        <w:tabs>
          <w:tab w:val="left" w:pos="851"/>
        </w:tabs>
        <w:autoSpaceDE w:val="0"/>
        <w:autoSpaceDN w:val="0"/>
        <w:adjustRightInd w:val="0"/>
        <w:ind w:left="0" w:firstLine="567"/>
        <w:jc w:val="both"/>
        <w:rPr>
          <w:b/>
          <w:kern w:val="0"/>
          <w:lang w:eastAsia="ru-RU"/>
        </w:rPr>
      </w:pPr>
    </w:p>
    <w:p w:rsidR="00BA51A1" w:rsidRPr="0099548D" w:rsidRDefault="00BA51A1" w:rsidP="0008672D">
      <w:pPr>
        <w:tabs>
          <w:tab w:val="left" w:pos="360"/>
          <w:tab w:val="left" w:pos="700"/>
        </w:tabs>
        <w:suppressAutoHyphens/>
        <w:autoSpaceDE w:val="0"/>
        <w:spacing w:after="0" w:line="240" w:lineRule="auto"/>
        <w:ind w:firstLine="567"/>
        <w:jc w:val="both"/>
        <w:rPr>
          <w:rFonts w:eastAsia="Times New Roman" w:cs="Times New Roman"/>
          <w:spacing w:val="-3"/>
          <w:kern w:val="1"/>
          <w:sz w:val="24"/>
          <w:szCs w:val="24"/>
          <w:lang w:eastAsia="ar-SA"/>
        </w:rPr>
      </w:pPr>
      <w:r w:rsidRPr="0099548D">
        <w:rPr>
          <w:rFonts w:eastAsia="Times New Roman" w:cs="Times New Roman"/>
          <w:spacing w:val="-3"/>
          <w:kern w:val="1"/>
          <w:sz w:val="24"/>
          <w:szCs w:val="24"/>
          <w:lang w:eastAsia="ar-SA"/>
        </w:rPr>
        <w:t xml:space="preserve">Основной тип застройки на территории поселения - индивидуальное жилищное строительство. </w:t>
      </w:r>
    </w:p>
    <w:p w:rsidR="00E9576F" w:rsidRPr="00E9576F" w:rsidRDefault="00E9576F" w:rsidP="00E9576F">
      <w:pPr>
        <w:widowControl w:val="0"/>
        <w:suppressAutoHyphens/>
        <w:spacing w:after="0" w:line="240" w:lineRule="auto"/>
        <w:ind w:firstLine="567"/>
        <w:jc w:val="both"/>
        <w:rPr>
          <w:rFonts w:eastAsia="Lucida Sans Unicode" w:cs="Times New Roman"/>
          <w:color w:val="000000"/>
          <w:kern w:val="1"/>
          <w:sz w:val="24"/>
          <w:szCs w:val="24"/>
          <w:lang w:eastAsia="ru-RU"/>
        </w:rPr>
      </w:pPr>
      <w:r w:rsidRPr="00E9576F">
        <w:rPr>
          <w:rFonts w:eastAsia="Lucida Sans Unicode" w:cs="Times New Roman"/>
          <w:color w:val="000000"/>
          <w:kern w:val="1"/>
          <w:sz w:val="24"/>
          <w:szCs w:val="24"/>
        </w:rPr>
        <w:t>Общая площадь жилищного фонда в Борщево-</w:t>
      </w:r>
      <w:proofErr w:type="spellStart"/>
      <w:r w:rsidRPr="00E9576F">
        <w:rPr>
          <w:rFonts w:eastAsia="Lucida Sans Unicode" w:cs="Times New Roman"/>
          <w:color w:val="000000"/>
          <w:kern w:val="1"/>
          <w:sz w:val="24"/>
          <w:szCs w:val="24"/>
        </w:rPr>
        <w:t>Песковском</w:t>
      </w:r>
      <w:proofErr w:type="spellEnd"/>
      <w:r w:rsidRPr="00E9576F">
        <w:rPr>
          <w:rFonts w:eastAsia="Lucida Sans Unicode" w:cs="Times New Roman"/>
          <w:color w:val="000000"/>
          <w:kern w:val="1"/>
          <w:sz w:val="24"/>
          <w:szCs w:val="24"/>
        </w:rPr>
        <w:t xml:space="preserve"> сельском поселении согласно данным Администрации поселения по состоянию на 01.01.2024 г. составляет 34,4 тыс. м</w:t>
      </w:r>
      <w:r w:rsidRPr="00E9576F">
        <w:rPr>
          <w:rFonts w:eastAsia="Lucida Sans Unicode" w:cs="Times New Roman"/>
          <w:color w:val="000000"/>
          <w:kern w:val="1"/>
          <w:sz w:val="24"/>
          <w:szCs w:val="24"/>
          <w:vertAlign w:val="superscript"/>
        </w:rPr>
        <w:t>2</w:t>
      </w:r>
      <w:r w:rsidRPr="00E9576F">
        <w:rPr>
          <w:rFonts w:eastAsia="Lucida Sans Unicode" w:cs="Times New Roman"/>
          <w:color w:val="000000"/>
          <w:kern w:val="1"/>
          <w:sz w:val="24"/>
          <w:szCs w:val="24"/>
          <w:lang w:eastAsia="ru-RU"/>
        </w:rPr>
        <w:t>, в том числе:</w:t>
      </w:r>
    </w:p>
    <w:p w:rsidR="00E9576F" w:rsidRPr="00E9576F" w:rsidRDefault="00E9576F" w:rsidP="00E9576F">
      <w:pPr>
        <w:suppressAutoHyphens/>
        <w:spacing w:after="0" w:line="240" w:lineRule="auto"/>
        <w:ind w:firstLine="539"/>
        <w:jc w:val="both"/>
        <w:rPr>
          <w:rFonts w:eastAsia="Calibri" w:cs="Times New Roman"/>
          <w:color w:val="000000"/>
          <w:kern w:val="24"/>
          <w:sz w:val="24"/>
          <w:szCs w:val="24"/>
        </w:rPr>
      </w:pPr>
      <w:r w:rsidRPr="00E9576F">
        <w:rPr>
          <w:rFonts w:eastAsia="Calibri" w:cs="Times New Roman"/>
          <w:color w:val="000000"/>
          <w:kern w:val="24"/>
          <w:sz w:val="24"/>
          <w:szCs w:val="24"/>
        </w:rPr>
        <w:t xml:space="preserve">- индивидуальная жилая застройка – 34,4 </w:t>
      </w:r>
      <w:proofErr w:type="gramStart"/>
      <w:r w:rsidRPr="00E9576F">
        <w:rPr>
          <w:rFonts w:eastAsia="Calibri" w:cs="Times New Roman"/>
          <w:color w:val="000000"/>
          <w:kern w:val="24"/>
          <w:sz w:val="24"/>
          <w:szCs w:val="24"/>
        </w:rPr>
        <w:t>тыс.м</w:t>
      </w:r>
      <w:proofErr w:type="gramEnd"/>
      <w:r w:rsidRPr="00E9576F">
        <w:rPr>
          <w:rFonts w:eastAsia="Calibri" w:cs="Times New Roman"/>
          <w:color w:val="000000"/>
          <w:kern w:val="24"/>
          <w:sz w:val="24"/>
          <w:szCs w:val="24"/>
        </w:rPr>
        <w:t>².</w:t>
      </w:r>
    </w:p>
    <w:p w:rsidR="00E9576F" w:rsidRPr="00E9576F" w:rsidRDefault="00E9576F" w:rsidP="00E9576F">
      <w:pPr>
        <w:widowControl w:val="0"/>
        <w:suppressAutoHyphens/>
        <w:spacing w:after="0" w:line="240" w:lineRule="auto"/>
        <w:ind w:firstLine="567"/>
        <w:jc w:val="both"/>
        <w:rPr>
          <w:rFonts w:eastAsia="Lucida Sans Unicode" w:cs="Times New Roman"/>
          <w:color w:val="000000"/>
          <w:kern w:val="1"/>
          <w:sz w:val="24"/>
          <w:szCs w:val="24"/>
          <w:lang w:eastAsia="ru-RU"/>
        </w:rPr>
      </w:pPr>
    </w:p>
    <w:p w:rsidR="00E9576F" w:rsidRPr="00E9576F" w:rsidRDefault="00E9576F" w:rsidP="00E9576F">
      <w:pPr>
        <w:widowControl w:val="0"/>
        <w:suppressAutoHyphens/>
        <w:spacing w:after="0" w:line="240" w:lineRule="auto"/>
        <w:ind w:firstLine="567"/>
        <w:jc w:val="both"/>
        <w:rPr>
          <w:rFonts w:eastAsia="Lucida Sans Unicode" w:cs="Times New Roman"/>
          <w:color w:val="000000"/>
          <w:kern w:val="1"/>
          <w:sz w:val="24"/>
          <w:szCs w:val="24"/>
        </w:rPr>
      </w:pPr>
      <w:r w:rsidRPr="00E9576F">
        <w:rPr>
          <w:rFonts w:eastAsia="Lucida Sans Unicode" w:cs="Times New Roman"/>
          <w:color w:val="000000"/>
          <w:sz w:val="24"/>
          <w:szCs w:val="24"/>
          <w:lang w:eastAsia="ru-RU" w:bidi="ru-RU"/>
        </w:rPr>
        <w:t>Распределение жилого фонда по населенным пунктам</w:t>
      </w:r>
      <w:r w:rsidRPr="00E9576F">
        <w:rPr>
          <w:rFonts w:eastAsia="Lucida Sans Unicode" w:cs="Times New Roman"/>
          <w:color w:val="000000"/>
          <w:kern w:val="1"/>
          <w:sz w:val="24"/>
          <w:szCs w:val="24"/>
        </w:rPr>
        <w:t>:</w:t>
      </w:r>
    </w:p>
    <w:p w:rsidR="00E9576F" w:rsidRPr="00E9576F" w:rsidRDefault="00E9576F" w:rsidP="00E9576F">
      <w:pPr>
        <w:widowControl w:val="0"/>
        <w:numPr>
          <w:ilvl w:val="0"/>
          <w:numId w:val="64"/>
        </w:numPr>
        <w:tabs>
          <w:tab w:val="left" w:pos="851"/>
        </w:tabs>
        <w:suppressAutoHyphens/>
        <w:autoSpaceDE w:val="0"/>
        <w:spacing w:after="0" w:line="240" w:lineRule="auto"/>
        <w:ind w:left="0" w:firstLine="567"/>
        <w:contextualSpacing/>
        <w:jc w:val="both"/>
        <w:rPr>
          <w:rFonts w:eastAsia="TimesNewRomanPSMT" w:cs="Times New Roman"/>
          <w:color w:val="000000"/>
          <w:sz w:val="24"/>
          <w:szCs w:val="24"/>
        </w:rPr>
      </w:pPr>
      <w:r w:rsidRPr="00E9576F">
        <w:rPr>
          <w:rFonts w:eastAsia="Calibri" w:cs="Times New Roman"/>
          <w:color w:val="000000"/>
          <w:sz w:val="24"/>
          <w:szCs w:val="24"/>
        </w:rPr>
        <w:t xml:space="preserve">с. Борщевские Пески </w:t>
      </w:r>
      <w:r w:rsidRPr="00E9576F">
        <w:rPr>
          <w:rFonts w:eastAsia="TimesNewRomanPSMT" w:cs="Times New Roman"/>
          <w:color w:val="000000"/>
          <w:sz w:val="24"/>
          <w:szCs w:val="24"/>
        </w:rPr>
        <w:t xml:space="preserve">– 30,3 </w:t>
      </w:r>
      <w:proofErr w:type="gramStart"/>
      <w:r w:rsidRPr="00E9576F">
        <w:rPr>
          <w:rFonts w:eastAsia="TimesNewRomanPSMT" w:cs="Times New Roman"/>
          <w:color w:val="000000"/>
          <w:sz w:val="24"/>
          <w:szCs w:val="24"/>
        </w:rPr>
        <w:t>тыс.м</w:t>
      </w:r>
      <w:proofErr w:type="gramEnd"/>
      <w:r w:rsidRPr="00E9576F">
        <w:rPr>
          <w:rFonts w:eastAsia="TimesNewRomanPSMT" w:cs="Times New Roman"/>
          <w:color w:val="000000"/>
          <w:sz w:val="24"/>
          <w:szCs w:val="24"/>
        </w:rPr>
        <w:t>²;</w:t>
      </w:r>
    </w:p>
    <w:p w:rsidR="00E9576F" w:rsidRPr="00E9576F" w:rsidRDefault="00E9576F" w:rsidP="00E9576F">
      <w:pPr>
        <w:widowControl w:val="0"/>
        <w:numPr>
          <w:ilvl w:val="0"/>
          <w:numId w:val="64"/>
        </w:numPr>
        <w:tabs>
          <w:tab w:val="left" w:pos="851"/>
        </w:tabs>
        <w:suppressAutoHyphens/>
        <w:autoSpaceDE w:val="0"/>
        <w:spacing w:after="0" w:line="240" w:lineRule="auto"/>
        <w:ind w:left="0" w:firstLine="567"/>
        <w:contextualSpacing/>
        <w:jc w:val="both"/>
        <w:rPr>
          <w:rFonts w:eastAsia="TimesNewRomanPSMT" w:cs="Times New Roman"/>
          <w:color w:val="000000"/>
          <w:sz w:val="24"/>
          <w:szCs w:val="24"/>
        </w:rPr>
      </w:pPr>
      <w:r w:rsidRPr="00E9576F">
        <w:rPr>
          <w:rFonts w:eastAsia="TimesNewRomanPSMT" w:cs="Times New Roman"/>
          <w:color w:val="000000"/>
          <w:sz w:val="24"/>
          <w:szCs w:val="24"/>
        </w:rPr>
        <w:t xml:space="preserve">с. Малые </w:t>
      </w:r>
      <w:proofErr w:type="spellStart"/>
      <w:r w:rsidRPr="00E9576F">
        <w:rPr>
          <w:rFonts w:eastAsia="TimesNewRomanPSMT" w:cs="Times New Roman"/>
          <w:color w:val="000000"/>
          <w:sz w:val="24"/>
          <w:szCs w:val="24"/>
        </w:rPr>
        <w:t>Ясырки</w:t>
      </w:r>
      <w:proofErr w:type="spellEnd"/>
      <w:r w:rsidRPr="00E9576F">
        <w:rPr>
          <w:rFonts w:eastAsia="TimesNewRomanPSMT" w:cs="Times New Roman"/>
          <w:color w:val="000000"/>
          <w:sz w:val="24"/>
          <w:szCs w:val="24"/>
        </w:rPr>
        <w:t xml:space="preserve"> – 4,1 </w:t>
      </w:r>
      <w:proofErr w:type="gramStart"/>
      <w:r w:rsidRPr="00E9576F">
        <w:rPr>
          <w:rFonts w:eastAsia="TimesNewRomanPSMT" w:cs="Times New Roman"/>
          <w:color w:val="000000"/>
          <w:sz w:val="24"/>
          <w:szCs w:val="24"/>
        </w:rPr>
        <w:t>тыс.м</w:t>
      </w:r>
      <w:proofErr w:type="gramEnd"/>
      <w:r w:rsidRPr="00E9576F">
        <w:rPr>
          <w:rFonts w:eastAsia="TimesNewRomanPSMT" w:cs="Times New Roman"/>
          <w:color w:val="000000"/>
          <w:sz w:val="24"/>
          <w:szCs w:val="24"/>
        </w:rPr>
        <w:t>².</w:t>
      </w:r>
    </w:p>
    <w:p w:rsidR="00F5193E" w:rsidRPr="00E9576F" w:rsidRDefault="00F5193E" w:rsidP="0008672D">
      <w:pPr>
        <w:suppressAutoHyphens/>
        <w:spacing w:after="0" w:line="240" w:lineRule="auto"/>
        <w:ind w:firstLine="567"/>
        <w:jc w:val="both"/>
        <w:rPr>
          <w:rFonts w:eastAsia="Calibri" w:cs="Times New Roman"/>
          <w:kern w:val="24"/>
          <w:sz w:val="24"/>
          <w:szCs w:val="24"/>
        </w:rPr>
      </w:pPr>
    </w:p>
    <w:p w:rsidR="00F5193E" w:rsidRPr="00E9576F" w:rsidRDefault="00F5193E" w:rsidP="0008672D">
      <w:pPr>
        <w:widowControl w:val="0"/>
        <w:tabs>
          <w:tab w:val="left" w:pos="720"/>
        </w:tabs>
        <w:suppressAutoHyphens/>
        <w:spacing w:after="0" w:line="240" w:lineRule="auto"/>
        <w:ind w:firstLine="567"/>
        <w:jc w:val="both"/>
        <w:rPr>
          <w:rFonts w:eastAsia="Lucida Sans Unicode" w:cs="Times New Roman"/>
          <w:b/>
          <w:i/>
          <w:sz w:val="24"/>
          <w:szCs w:val="24"/>
          <w:lang w:eastAsia="ru-RU" w:bidi="ru-RU"/>
        </w:rPr>
      </w:pPr>
      <w:r w:rsidRPr="00E9576F">
        <w:rPr>
          <w:rFonts w:eastAsia="Lucida Sans Unicode" w:cs="Times New Roman"/>
          <w:b/>
          <w:i/>
          <w:sz w:val="24"/>
          <w:szCs w:val="24"/>
          <w:lang w:eastAsia="ru-RU" w:bidi="ru-RU"/>
        </w:rPr>
        <w:t>Распределение жилого фонда по степени амортизации</w:t>
      </w:r>
    </w:p>
    <w:p w:rsidR="00F5193E" w:rsidRPr="00E9576F" w:rsidRDefault="00F5193E" w:rsidP="0008672D">
      <w:pPr>
        <w:widowControl w:val="0"/>
        <w:suppressAutoHyphens/>
        <w:spacing w:after="0" w:line="240" w:lineRule="auto"/>
        <w:ind w:firstLine="567"/>
        <w:jc w:val="both"/>
        <w:rPr>
          <w:rFonts w:eastAsia="Lucida Sans Unicode" w:cs="Times New Roman"/>
          <w:sz w:val="24"/>
          <w:szCs w:val="24"/>
          <w:lang w:eastAsia="ru-RU" w:bidi="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22"/>
        <w:gridCol w:w="1939"/>
        <w:gridCol w:w="1894"/>
        <w:gridCol w:w="1960"/>
      </w:tblGrid>
      <w:tr w:rsidR="008E4B06" w:rsidRPr="00E9576F" w:rsidTr="00F5193E">
        <w:tc>
          <w:tcPr>
            <w:tcW w:w="3622" w:type="dxa"/>
            <w:vMerge w:val="restart"/>
            <w:shd w:val="clear" w:color="auto" w:fill="D9D9D9" w:themeFill="background1" w:themeFillShade="D9"/>
            <w:vAlign w:val="center"/>
          </w:tcPr>
          <w:p w:rsidR="00F5193E" w:rsidRPr="00E9576F" w:rsidRDefault="00F5193E" w:rsidP="0008672D">
            <w:pPr>
              <w:widowControl w:val="0"/>
              <w:suppressAutoHyphens/>
              <w:spacing w:after="0" w:line="240" w:lineRule="auto"/>
              <w:ind w:firstLine="567"/>
              <w:jc w:val="both"/>
              <w:rPr>
                <w:rFonts w:eastAsia="Lucida Sans Unicode" w:cs="Times New Roman"/>
                <w:b/>
                <w:kern w:val="1"/>
                <w:sz w:val="20"/>
                <w:szCs w:val="20"/>
              </w:rPr>
            </w:pPr>
            <w:r w:rsidRPr="00E9576F">
              <w:rPr>
                <w:rFonts w:eastAsia="Lucida Sans Unicode" w:cs="Times New Roman"/>
                <w:b/>
                <w:kern w:val="1"/>
                <w:sz w:val="20"/>
                <w:szCs w:val="20"/>
              </w:rPr>
              <w:t>Категория жилого фонда</w:t>
            </w:r>
          </w:p>
        </w:tc>
        <w:tc>
          <w:tcPr>
            <w:tcW w:w="5793" w:type="dxa"/>
            <w:gridSpan w:val="3"/>
            <w:shd w:val="clear" w:color="auto" w:fill="D9D9D9" w:themeFill="background1" w:themeFillShade="D9"/>
            <w:vAlign w:val="center"/>
          </w:tcPr>
          <w:p w:rsidR="00F5193E" w:rsidRPr="00E9576F" w:rsidRDefault="00F5193E" w:rsidP="0008672D">
            <w:pPr>
              <w:widowControl w:val="0"/>
              <w:suppressLineNumbers/>
              <w:suppressAutoHyphens/>
              <w:spacing w:after="0" w:line="240" w:lineRule="auto"/>
              <w:ind w:firstLine="567"/>
              <w:jc w:val="both"/>
              <w:rPr>
                <w:rFonts w:eastAsia="Lucida Sans Unicode" w:cs="Times New Roman"/>
                <w:b/>
                <w:sz w:val="20"/>
                <w:szCs w:val="20"/>
                <w:lang w:eastAsia="ru-RU" w:bidi="ru-RU"/>
              </w:rPr>
            </w:pPr>
            <w:r w:rsidRPr="00E9576F">
              <w:rPr>
                <w:rFonts w:eastAsia="Lucida Sans Unicode" w:cs="Times New Roman"/>
                <w:b/>
                <w:sz w:val="20"/>
                <w:szCs w:val="20"/>
                <w:lang w:eastAsia="ru-RU" w:bidi="ru-RU"/>
              </w:rPr>
              <w:t>Группировка строений по износу,</w:t>
            </w:r>
            <w:r w:rsidRPr="00E9576F">
              <w:rPr>
                <w:rFonts w:eastAsia="Lucida Sans Unicode" w:cs="Times New Roman"/>
                <w:b/>
                <w:i/>
                <w:sz w:val="20"/>
                <w:szCs w:val="20"/>
                <w:lang w:eastAsia="ru-RU" w:bidi="ru-RU"/>
              </w:rPr>
              <w:t xml:space="preserve"> </w:t>
            </w:r>
            <w:r w:rsidRPr="00E9576F">
              <w:rPr>
                <w:rFonts w:eastAsia="Lucida Sans Unicode" w:cs="Times New Roman"/>
                <w:b/>
                <w:sz w:val="20"/>
                <w:szCs w:val="20"/>
                <w:lang w:eastAsia="ru-RU" w:bidi="ru-RU"/>
              </w:rPr>
              <w:t>тыс. м</w:t>
            </w:r>
            <w:r w:rsidRPr="00E9576F">
              <w:rPr>
                <w:rFonts w:eastAsia="Lucida Sans Unicode" w:cs="Times New Roman"/>
                <w:b/>
                <w:sz w:val="20"/>
                <w:szCs w:val="20"/>
                <w:vertAlign w:val="superscript"/>
                <w:lang w:eastAsia="ru-RU" w:bidi="ru-RU"/>
              </w:rPr>
              <w:t>2</w:t>
            </w:r>
            <w:r w:rsidRPr="00E9576F">
              <w:rPr>
                <w:rFonts w:eastAsia="Lucida Sans Unicode" w:cs="Times New Roman"/>
                <w:b/>
                <w:sz w:val="20"/>
                <w:szCs w:val="20"/>
                <w:lang w:eastAsia="ru-RU" w:bidi="ru-RU"/>
              </w:rPr>
              <w:t xml:space="preserve"> общей площади</w:t>
            </w:r>
          </w:p>
        </w:tc>
      </w:tr>
      <w:tr w:rsidR="008E4B06" w:rsidRPr="00E9576F" w:rsidTr="00F5193E">
        <w:tc>
          <w:tcPr>
            <w:tcW w:w="3622" w:type="dxa"/>
            <w:vMerge/>
            <w:shd w:val="clear" w:color="auto" w:fill="D9D9D9" w:themeFill="background1" w:themeFillShade="D9"/>
            <w:vAlign w:val="center"/>
          </w:tcPr>
          <w:p w:rsidR="00F5193E" w:rsidRPr="00E9576F" w:rsidRDefault="00F5193E" w:rsidP="0008672D">
            <w:pPr>
              <w:widowControl w:val="0"/>
              <w:suppressAutoHyphens/>
              <w:spacing w:after="0" w:line="240" w:lineRule="auto"/>
              <w:ind w:firstLine="567"/>
              <w:jc w:val="both"/>
              <w:rPr>
                <w:rFonts w:eastAsia="Lucida Sans Unicode" w:cs="Times New Roman"/>
                <w:b/>
                <w:kern w:val="1"/>
                <w:sz w:val="20"/>
                <w:szCs w:val="20"/>
              </w:rPr>
            </w:pPr>
          </w:p>
        </w:tc>
        <w:tc>
          <w:tcPr>
            <w:tcW w:w="1939" w:type="dxa"/>
            <w:shd w:val="clear" w:color="auto" w:fill="D9D9D9" w:themeFill="background1" w:themeFillShade="D9"/>
            <w:vAlign w:val="center"/>
          </w:tcPr>
          <w:p w:rsidR="00F5193E" w:rsidRPr="00E9576F" w:rsidRDefault="00F5193E" w:rsidP="0008672D">
            <w:pPr>
              <w:widowControl w:val="0"/>
              <w:suppressAutoHyphens/>
              <w:spacing w:after="0" w:line="240" w:lineRule="auto"/>
              <w:ind w:firstLine="567"/>
              <w:jc w:val="both"/>
              <w:rPr>
                <w:rFonts w:eastAsia="Lucida Sans Unicode" w:cs="Times New Roman"/>
                <w:b/>
                <w:sz w:val="20"/>
                <w:szCs w:val="20"/>
                <w:lang w:eastAsia="ru-RU" w:bidi="ru-RU"/>
              </w:rPr>
            </w:pPr>
            <w:r w:rsidRPr="00E9576F">
              <w:rPr>
                <w:rFonts w:eastAsia="Lucida Sans Unicode" w:cs="Times New Roman"/>
                <w:b/>
                <w:sz w:val="20"/>
                <w:szCs w:val="20"/>
                <w:lang w:eastAsia="ru-RU" w:bidi="ru-RU"/>
              </w:rPr>
              <w:t>0-30%</w:t>
            </w:r>
          </w:p>
        </w:tc>
        <w:tc>
          <w:tcPr>
            <w:tcW w:w="1894" w:type="dxa"/>
            <w:shd w:val="clear" w:color="auto" w:fill="D9D9D9" w:themeFill="background1" w:themeFillShade="D9"/>
            <w:vAlign w:val="center"/>
          </w:tcPr>
          <w:p w:rsidR="00F5193E" w:rsidRPr="00E9576F" w:rsidRDefault="00F5193E" w:rsidP="0008672D">
            <w:pPr>
              <w:widowControl w:val="0"/>
              <w:suppressAutoHyphens/>
              <w:spacing w:after="0" w:line="240" w:lineRule="auto"/>
              <w:ind w:firstLine="567"/>
              <w:jc w:val="both"/>
              <w:rPr>
                <w:rFonts w:eastAsia="Lucida Sans Unicode" w:cs="Times New Roman"/>
                <w:b/>
                <w:sz w:val="20"/>
                <w:szCs w:val="20"/>
                <w:lang w:eastAsia="ru-RU" w:bidi="ru-RU"/>
              </w:rPr>
            </w:pPr>
            <w:r w:rsidRPr="00E9576F">
              <w:rPr>
                <w:rFonts w:eastAsia="Lucida Sans Unicode" w:cs="Times New Roman"/>
                <w:b/>
                <w:sz w:val="20"/>
                <w:szCs w:val="20"/>
                <w:lang w:eastAsia="ru-RU" w:bidi="ru-RU"/>
              </w:rPr>
              <w:t>31-70%</w:t>
            </w:r>
          </w:p>
        </w:tc>
        <w:tc>
          <w:tcPr>
            <w:tcW w:w="1960" w:type="dxa"/>
            <w:shd w:val="clear" w:color="auto" w:fill="D9D9D9" w:themeFill="background1" w:themeFillShade="D9"/>
            <w:vAlign w:val="center"/>
          </w:tcPr>
          <w:p w:rsidR="00F5193E" w:rsidRPr="00E9576F" w:rsidRDefault="00F5193E" w:rsidP="0008672D">
            <w:pPr>
              <w:widowControl w:val="0"/>
              <w:suppressAutoHyphens/>
              <w:spacing w:after="0" w:line="240" w:lineRule="auto"/>
              <w:ind w:firstLine="567"/>
              <w:jc w:val="both"/>
              <w:rPr>
                <w:rFonts w:eastAsia="Lucida Sans Unicode" w:cs="Times New Roman"/>
                <w:b/>
                <w:sz w:val="20"/>
                <w:szCs w:val="20"/>
                <w:lang w:eastAsia="ru-RU" w:bidi="ru-RU"/>
              </w:rPr>
            </w:pPr>
            <w:r w:rsidRPr="00E9576F">
              <w:rPr>
                <w:rFonts w:eastAsia="Lucida Sans Unicode" w:cs="Times New Roman"/>
                <w:b/>
                <w:sz w:val="20"/>
                <w:szCs w:val="20"/>
                <w:lang w:eastAsia="ru-RU" w:bidi="ru-RU"/>
              </w:rPr>
              <w:t>&gt;70%</w:t>
            </w:r>
          </w:p>
        </w:tc>
      </w:tr>
      <w:tr w:rsidR="00E9576F" w:rsidRPr="00E9576F" w:rsidTr="0099548D">
        <w:trPr>
          <w:trHeight w:val="491"/>
        </w:trPr>
        <w:tc>
          <w:tcPr>
            <w:tcW w:w="3622" w:type="dxa"/>
            <w:vAlign w:val="center"/>
          </w:tcPr>
          <w:p w:rsidR="00E9576F" w:rsidRPr="00E9576F" w:rsidRDefault="00E9576F" w:rsidP="00E9576F">
            <w:pPr>
              <w:widowControl w:val="0"/>
              <w:suppressAutoHyphens/>
              <w:spacing w:after="0" w:line="240" w:lineRule="auto"/>
              <w:ind w:firstLine="567"/>
              <w:jc w:val="both"/>
              <w:rPr>
                <w:rFonts w:eastAsia="Lucida Sans Unicode" w:cs="Times New Roman"/>
                <w:kern w:val="1"/>
                <w:sz w:val="20"/>
                <w:szCs w:val="20"/>
              </w:rPr>
            </w:pPr>
            <w:r w:rsidRPr="00E9576F">
              <w:rPr>
                <w:rFonts w:eastAsia="Lucida Sans Unicode" w:cs="Times New Roman"/>
                <w:kern w:val="1"/>
                <w:sz w:val="20"/>
                <w:szCs w:val="20"/>
              </w:rPr>
              <w:t>Жилой фонд – всего</w:t>
            </w:r>
          </w:p>
        </w:tc>
        <w:tc>
          <w:tcPr>
            <w:tcW w:w="1939" w:type="dxa"/>
            <w:vAlign w:val="center"/>
          </w:tcPr>
          <w:p w:rsidR="00E9576F" w:rsidRPr="00E9576F" w:rsidRDefault="00E9576F" w:rsidP="0099548D">
            <w:pPr>
              <w:spacing w:after="0"/>
              <w:jc w:val="center"/>
              <w:rPr>
                <w:color w:val="000000" w:themeColor="text1"/>
                <w:lang w:eastAsia="ru-RU" w:bidi="ru-RU"/>
              </w:rPr>
            </w:pPr>
            <w:r w:rsidRPr="00E9576F">
              <w:rPr>
                <w:color w:val="000000" w:themeColor="text1"/>
                <w:lang w:eastAsia="ru-RU" w:bidi="ru-RU"/>
              </w:rPr>
              <w:t>3,5</w:t>
            </w:r>
          </w:p>
        </w:tc>
        <w:tc>
          <w:tcPr>
            <w:tcW w:w="1894" w:type="dxa"/>
            <w:shd w:val="clear" w:color="auto" w:fill="auto"/>
            <w:vAlign w:val="center"/>
          </w:tcPr>
          <w:p w:rsidR="00E9576F" w:rsidRPr="00E9576F" w:rsidRDefault="00E9576F" w:rsidP="0099548D">
            <w:pPr>
              <w:spacing w:after="0"/>
              <w:jc w:val="center"/>
              <w:rPr>
                <w:color w:val="000000" w:themeColor="text1"/>
                <w:lang w:eastAsia="ru-RU" w:bidi="ru-RU"/>
              </w:rPr>
            </w:pPr>
            <w:r w:rsidRPr="00E9576F">
              <w:rPr>
                <w:color w:val="000000" w:themeColor="text1"/>
                <w:lang w:eastAsia="ru-RU" w:bidi="ru-RU"/>
              </w:rPr>
              <w:t>17,4</w:t>
            </w:r>
          </w:p>
        </w:tc>
        <w:tc>
          <w:tcPr>
            <w:tcW w:w="1960" w:type="dxa"/>
            <w:shd w:val="clear" w:color="auto" w:fill="auto"/>
            <w:vAlign w:val="center"/>
          </w:tcPr>
          <w:p w:rsidR="00E9576F" w:rsidRPr="00E9576F" w:rsidRDefault="00E9576F" w:rsidP="0099548D">
            <w:pPr>
              <w:spacing w:after="0"/>
              <w:jc w:val="center"/>
              <w:rPr>
                <w:color w:val="000000" w:themeColor="text1"/>
                <w:lang w:eastAsia="ru-RU" w:bidi="ru-RU"/>
              </w:rPr>
            </w:pPr>
            <w:r w:rsidRPr="00E9576F">
              <w:rPr>
                <w:color w:val="000000" w:themeColor="text1"/>
                <w:lang w:eastAsia="ru-RU" w:bidi="ru-RU"/>
              </w:rPr>
              <w:t>13,5</w:t>
            </w:r>
          </w:p>
        </w:tc>
      </w:tr>
      <w:tr w:rsidR="00E9576F" w:rsidRPr="007D6FC8" w:rsidTr="0099548D">
        <w:trPr>
          <w:trHeight w:val="491"/>
        </w:trPr>
        <w:tc>
          <w:tcPr>
            <w:tcW w:w="3622" w:type="dxa"/>
            <w:vAlign w:val="center"/>
          </w:tcPr>
          <w:p w:rsidR="00E9576F" w:rsidRPr="00E9576F" w:rsidRDefault="00E9576F" w:rsidP="0099548D">
            <w:pPr>
              <w:spacing w:after="0"/>
              <w:ind w:firstLine="567"/>
              <w:jc w:val="both"/>
              <w:rPr>
                <w:sz w:val="20"/>
                <w:szCs w:val="20"/>
              </w:rPr>
            </w:pPr>
            <w:r w:rsidRPr="00E9576F">
              <w:rPr>
                <w:sz w:val="20"/>
                <w:szCs w:val="20"/>
              </w:rPr>
              <w:t>В т.ч. личной собственности граждан</w:t>
            </w:r>
          </w:p>
        </w:tc>
        <w:tc>
          <w:tcPr>
            <w:tcW w:w="1939" w:type="dxa"/>
            <w:vAlign w:val="center"/>
          </w:tcPr>
          <w:p w:rsidR="00E9576F" w:rsidRPr="00E9576F" w:rsidRDefault="00E9576F" w:rsidP="0099548D">
            <w:pPr>
              <w:spacing w:after="0"/>
              <w:jc w:val="center"/>
              <w:rPr>
                <w:color w:val="000000" w:themeColor="text1"/>
                <w:lang w:eastAsia="ru-RU" w:bidi="ru-RU"/>
              </w:rPr>
            </w:pPr>
            <w:r w:rsidRPr="00E9576F">
              <w:rPr>
                <w:color w:val="000000" w:themeColor="text1"/>
                <w:lang w:eastAsia="ru-RU" w:bidi="ru-RU"/>
              </w:rPr>
              <w:t>3,5</w:t>
            </w:r>
          </w:p>
        </w:tc>
        <w:tc>
          <w:tcPr>
            <w:tcW w:w="1894" w:type="dxa"/>
            <w:vAlign w:val="center"/>
          </w:tcPr>
          <w:p w:rsidR="00E9576F" w:rsidRPr="00E9576F" w:rsidRDefault="00E9576F" w:rsidP="0099548D">
            <w:pPr>
              <w:spacing w:after="0"/>
              <w:jc w:val="center"/>
              <w:rPr>
                <w:color w:val="000000" w:themeColor="text1"/>
                <w:lang w:eastAsia="ru-RU" w:bidi="ru-RU"/>
              </w:rPr>
            </w:pPr>
            <w:r w:rsidRPr="00E9576F">
              <w:rPr>
                <w:color w:val="000000" w:themeColor="text1"/>
                <w:lang w:eastAsia="ru-RU" w:bidi="ru-RU"/>
              </w:rPr>
              <w:t>17,4</w:t>
            </w:r>
          </w:p>
        </w:tc>
        <w:tc>
          <w:tcPr>
            <w:tcW w:w="1960" w:type="dxa"/>
            <w:vAlign w:val="center"/>
          </w:tcPr>
          <w:p w:rsidR="00E9576F" w:rsidRPr="002B5AB7" w:rsidRDefault="00E9576F" w:rsidP="0099548D">
            <w:pPr>
              <w:spacing w:after="0"/>
              <w:jc w:val="center"/>
              <w:rPr>
                <w:color w:val="000000" w:themeColor="text1"/>
                <w:lang w:eastAsia="ru-RU" w:bidi="ru-RU"/>
              </w:rPr>
            </w:pPr>
            <w:r w:rsidRPr="00E9576F">
              <w:rPr>
                <w:color w:val="000000" w:themeColor="text1"/>
                <w:lang w:eastAsia="ru-RU" w:bidi="ru-RU"/>
              </w:rPr>
              <w:t>13,5</w:t>
            </w:r>
          </w:p>
        </w:tc>
      </w:tr>
    </w:tbl>
    <w:p w:rsidR="00F5193E" w:rsidRPr="007D6FC8" w:rsidRDefault="00F5193E" w:rsidP="0008672D">
      <w:pPr>
        <w:widowControl w:val="0"/>
        <w:suppressAutoHyphens/>
        <w:spacing w:after="0" w:line="240" w:lineRule="auto"/>
        <w:ind w:firstLine="567"/>
        <w:jc w:val="both"/>
        <w:rPr>
          <w:rFonts w:eastAsia="Lucida Sans Unicode" w:cs="Times New Roman"/>
          <w:sz w:val="24"/>
          <w:szCs w:val="24"/>
          <w:highlight w:val="yellow"/>
          <w:lang w:eastAsia="ru-RU" w:bidi="ru-RU"/>
        </w:rPr>
      </w:pPr>
    </w:p>
    <w:p w:rsidR="00E9576F" w:rsidRPr="00E9576F" w:rsidRDefault="00E9576F" w:rsidP="00E9576F">
      <w:pPr>
        <w:widowControl w:val="0"/>
        <w:suppressAutoHyphens/>
        <w:spacing w:after="0" w:line="240" w:lineRule="auto"/>
        <w:ind w:firstLine="567"/>
        <w:jc w:val="both"/>
        <w:rPr>
          <w:rFonts w:eastAsia="Lucida Sans Unicode" w:cs="Times New Roman"/>
          <w:color w:val="000000"/>
          <w:kern w:val="1"/>
          <w:sz w:val="24"/>
          <w:szCs w:val="24"/>
        </w:rPr>
      </w:pPr>
      <w:r w:rsidRPr="00E9576F">
        <w:rPr>
          <w:rFonts w:eastAsia="Lucida Sans Unicode" w:cs="Times New Roman"/>
          <w:color w:val="000000"/>
          <w:kern w:val="1"/>
          <w:sz w:val="24"/>
          <w:szCs w:val="24"/>
        </w:rPr>
        <w:t>Жилищный фонд Борщево-</w:t>
      </w:r>
      <w:proofErr w:type="spellStart"/>
      <w:r w:rsidRPr="00E9576F">
        <w:rPr>
          <w:rFonts w:eastAsia="Lucida Sans Unicode" w:cs="Times New Roman"/>
          <w:color w:val="000000"/>
          <w:kern w:val="1"/>
          <w:sz w:val="24"/>
          <w:szCs w:val="24"/>
        </w:rPr>
        <w:t>Песковского</w:t>
      </w:r>
      <w:proofErr w:type="spellEnd"/>
      <w:r w:rsidRPr="00E9576F">
        <w:rPr>
          <w:rFonts w:eastAsia="Lucida Sans Unicode" w:cs="Times New Roman"/>
          <w:color w:val="000000"/>
          <w:kern w:val="1"/>
          <w:sz w:val="24"/>
          <w:szCs w:val="24"/>
        </w:rPr>
        <w:t xml:space="preserve"> сельского поселения отличается удовлетворительным техническим состоянием. Процент ветхого жилья со сверхнормативным износом (более 70%) равен 39,2%. На дома с износом 31-70% приходится 50,6 % жилищного фонда, 0-30% износа – 10,2%.</w:t>
      </w:r>
    </w:p>
    <w:p w:rsidR="00A820D2" w:rsidRPr="00E9576F" w:rsidRDefault="00A820D2" w:rsidP="0008672D">
      <w:pPr>
        <w:suppressAutoHyphens/>
        <w:spacing w:after="0" w:line="240" w:lineRule="auto"/>
        <w:ind w:firstLine="567"/>
        <w:jc w:val="both"/>
        <w:rPr>
          <w:rFonts w:eastAsia="Calibri" w:cs="Times New Roman"/>
          <w:kern w:val="24"/>
          <w:sz w:val="24"/>
          <w:szCs w:val="24"/>
        </w:rPr>
      </w:pPr>
    </w:p>
    <w:p w:rsidR="00E53013" w:rsidRPr="00E9576F" w:rsidRDefault="00E53013" w:rsidP="0008672D">
      <w:pPr>
        <w:spacing w:after="0"/>
        <w:ind w:firstLine="567"/>
        <w:jc w:val="both"/>
        <w:rPr>
          <w:b/>
          <w:i/>
        </w:rPr>
      </w:pPr>
      <w:r w:rsidRPr="00E9576F">
        <w:rPr>
          <w:b/>
          <w:i/>
        </w:rPr>
        <w:t>Характеристика существующего жилищного фонда по степени благоустройства</w:t>
      </w:r>
    </w:p>
    <w:p w:rsidR="00E53013" w:rsidRPr="00E9576F" w:rsidRDefault="00E53013" w:rsidP="0008672D">
      <w:pPr>
        <w:spacing w:after="0"/>
      </w:pPr>
    </w:p>
    <w:tbl>
      <w:tblPr>
        <w:tblStyle w:val="af2"/>
        <w:tblW w:w="10062" w:type="dxa"/>
        <w:jc w:val="center"/>
        <w:tblLayout w:type="fixed"/>
        <w:tblLook w:val="04A0" w:firstRow="1" w:lastRow="0" w:firstColumn="1" w:lastColumn="0" w:noHBand="0" w:noVBand="1"/>
      </w:tblPr>
      <w:tblGrid>
        <w:gridCol w:w="1526"/>
        <w:gridCol w:w="850"/>
        <w:gridCol w:w="650"/>
        <w:gridCol w:w="688"/>
        <w:gridCol w:w="614"/>
        <w:gridCol w:w="883"/>
        <w:gridCol w:w="621"/>
        <w:gridCol w:w="880"/>
        <w:gridCol w:w="588"/>
        <w:gridCol w:w="709"/>
        <w:gridCol w:w="609"/>
        <w:gridCol w:w="850"/>
        <w:gridCol w:w="594"/>
      </w:tblGrid>
      <w:tr w:rsidR="008E4B06" w:rsidRPr="00E9576F" w:rsidTr="003735A0">
        <w:trPr>
          <w:trHeight w:val="123"/>
          <w:jc w:val="center"/>
        </w:trPr>
        <w:tc>
          <w:tcPr>
            <w:tcW w:w="1526" w:type="dxa"/>
            <w:vMerge w:val="restart"/>
            <w:shd w:val="clear" w:color="auto" w:fill="D9D9D9" w:themeFill="background1" w:themeFillShade="D9"/>
            <w:hideMark/>
          </w:tcPr>
          <w:p w:rsidR="00E53013" w:rsidRPr="00E9576F" w:rsidRDefault="00E53013" w:rsidP="0008672D">
            <w:pPr>
              <w:suppressLineNumbers/>
              <w:rPr>
                <w:rFonts w:cs="Times New Roman"/>
                <w:sz w:val="20"/>
                <w:szCs w:val="20"/>
                <w:lang w:eastAsia="ru-RU" w:bidi="ru-RU"/>
              </w:rPr>
            </w:pPr>
            <w:r w:rsidRPr="00E9576F">
              <w:rPr>
                <w:rFonts w:cs="Times New Roman"/>
                <w:sz w:val="20"/>
                <w:szCs w:val="20"/>
                <w:lang w:eastAsia="ru-RU" w:bidi="ru-RU"/>
              </w:rPr>
              <w:t>Категория жилого фонда</w:t>
            </w:r>
          </w:p>
        </w:tc>
        <w:tc>
          <w:tcPr>
            <w:tcW w:w="8536" w:type="dxa"/>
            <w:gridSpan w:val="12"/>
            <w:shd w:val="clear" w:color="auto" w:fill="D9D9D9" w:themeFill="background1" w:themeFillShade="D9"/>
            <w:hideMark/>
          </w:tcPr>
          <w:p w:rsidR="00E53013" w:rsidRPr="00E9576F" w:rsidRDefault="00E53013" w:rsidP="0008672D">
            <w:pPr>
              <w:suppressLineNumbers/>
              <w:rPr>
                <w:rFonts w:cs="Times New Roman"/>
                <w:sz w:val="20"/>
                <w:szCs w:val="20"/>
                <w:lang w:eastAsia="ru-RU" w:bidi="ru-RU"/>
              </w:rPr>
            </w:pPr>
            <w:r w:rsidRPr="00E9576F">
              <w:rPr>
                <w:rFonts w:cs="Times New Roman"/>
                <w:sz w:val="20"/>
                <w:szCs w:val="20"/>
                <w:lang w:eastAsia="ru-RU" w:bidi="ru-RU"/>
              </w:rPr>
              <w:t>Благоустройство жилого фонда</w:t>
            </w:r>
          </w:p>
        </w:tc>
      </w:tr>
      <w:tr w:rsidR="008E4B06" w:rsidRPr="00E9576F" w:rsidTr="00F5193E">
        <w:trPr>
          <w:trHeight w:hRule="exact" w:val="545"/>
          <w:jc w:val="center"/>
        </w:trPr>
        <w:tc>
          <w:tcPr>
            <w:tcW w:w="1526" w:type="dxa"/>
            <w:vMerge/>
            <w:shd w:val="clear" w:color="auto" w:fill="D9D9D9" w:themeFill="background1" w:themeFillShade="D9"/>
            <w:hideMark/>
          </w:tcPr>
          <w:p w:rsidR="00E53013" w:rsidRPr="00E9576F" w:rsidRDefault="00E53013" w:rsidP="0008672D">
            <w:pPr>
              <w:rPr>
                <w:rFonts w:cs="Times New Roman"/>
                <w:sz w:val="20"/>
                <w:szCs w:val="20"/>
                <w:lang w:eastAsia="ru-RU" w:bidi="ru-RU"/>
              </w:rPr>
            </w:pPr>
          </w:p>
        </w:tc>
        <w:tc>
          <w:tcPr>
            <w:tcW w:w="1500" w:type="dxa"/>
            <w:gridSpan w:val="2"/>
            <w:shd w:val="clear" w:color="auto" w:fill="D9D9D9" w:themeFill="background1" w:themeFillShade="D9"/>
            <w:hideMark/>
          </w:tcPr>
          <w:p w:rsidR="00E53013" w:rsidRPr="00E9576F" w:rsidRDefault="003735A0" w:rsidP="0008672D">
            <w:pPr>
              <w:suppressLineNumbers/>
              <w:rPr>
                <w:rFonts w:cs="Times New Roman"/>
                <w:sz w:val="20"/>
                <w:szCs w:val="20"/>
                <w:lang w:eastAsia="ru-RU" w:bidi="ru-RU"/>
              </w:rPr>
            </w:pPr>
            <w:r w:rsidRPr="00E9576F">
              <w:rPr>
                <w:rFonts w:cs="Times New Roman"/>
                <w:sz w:val="20"/>
                <w:szCs w:val="20"/>
                <w:lang w:eastAsia="ru-RU" w:bidi="ru-RU"/>
              </w:rPr>
              <w:t>водопрово</w:t>
            </w:r>
            <w:r w:rsidR="00E53013" w:rsidRPr="00E9576F">
              <w:rPr>
                <w:rFonts w:cs="Times New Roman"/>
                <w:sz w:val="20"/>
                <w:szCs w:val="20"/>
                <w:lang w:eastAsia="ru-RU" w:bidi="ru-RU"/>
              </w:rPr>
              <w:t>дом</w:t>
            </w:r>
          </w:p>
        </w:tc>
        <w:tc>
          <w:tcPr>
            <w:tcW w:w="1302" w:type="dxa"/>
            <w:gridSpan w:val="2"/>
            <w:shd w:val="clear" w:color="auto" w:fill="D9D9D9" w:themeFill="background1" w:themeFillShade="D9"/>
            <w:hideMark/>
          </w:tcPr>
          <w:p w:rsidR="00E53013" w:rsidRPr="00E9576F" w:rsidRDefault="00E53013" w:rsidP="0008672D">
            <w:pPr>
              <w:suppressLineNumbers/>
              <w:rPr>
                <w:rFonts w:cs="Times New Roman"/>
                <w:sz w:val="20"/>
                <w:szCs w:val="20"/>
                <w:lang w:eastAsia="ru-RU" w:bidi="ru-RU"/>
              </w:rPr>
            </w:pPr>
            <w:r w:rsidRPr="00E9576F">
              <w:rPr>
                <w:rFonts w:cs="Times New Roman"/>
                <w:sz w:val="20"/>
                <w:szCs w:val="20"/>
                <w:lang w:eastAsia="ru-RU" w:bidi="ru-RU"/>
              </w:rPr>
              <w:t>канализация</w:t>
            </w:r>
          </w:p>
        </w:tc>
        <w:tc>
          <w:tcPr>
            <w:tcW w:w="1504" w:type="dxa"/>
            <w:gridSpan w:val="2"/>
            <w:shd w:val="clear" w:color="auto" w:fill="D9D9D9" w:themeFill="background1" w:themeFillShade="D9"/>
            <w:hideMark/>
          </w:tcPr>
          <w:p w:rsidR="00E53013" w:rsidRPr="00E9576F" w:rsidRDefault="00E53013" w:rsidP="0008672D">
            <w:pPr>
              <w:suppressLineNumbers/>
              <w:rPr>
                <w:rFonts w:cs="Times New Roman"/>
                <w:sz w:val="20"/>
                <w:szCs w:val="20"/>
                <w:lang w:eastAsia="ru-RU" w:bidi="ru-RU"/>
              </w:rPr>
            </w:pPr>
            <w:r w:rsidRPr="00E9576F">
              <w:rPr>
                <w:rFonts w:cs="Times New Roman"/>
                <w:sz w:val="20"/>
                <w:szCs w:val="20"/>
                <w:lang w:eastAsia="ru-RU" w:bidi="ru-RU"/>
              </w:rPr>
              <w:t>центральное отопление</w:t>
            </w:r>
          </w:p>
        </w:tc>
        <w:tc>
          <w:tcPr>
            <w:tcW w:w="1468" w:type="dxa"/>
            <w:gridSpan w:val="2"/>
            <w:shd w:val="clear" w:color="auto" w:fill="D9D9D9" w:themeFill="background1" w:themeFillShade="D9"/>
            <w:hideMark/>
          </w:tcPr>
          <w:p w:rsidR="00E53013" w:rsidRPr="00E9576F" w:rsidRDefault="00E53013" w:rsidP="0008672D">
            <w:pPr>
              <w:suppressLineNumbers/>
              <w:rPr>
                <w:rFonts w:cs="Times New Roman"/>
                <w:sz w:val="20"/>
                <w:szCs w:val="20"/>
                <w:lang w:eastAsia="ru-RU" w:bidi="ru-RU"/>
              </w:rPr>
            </w:pPr>
            <w:r w:rsidRPr="00E9576F">
              <w:rPr>
                <w:rFonts w:cs="Times New Roman"/>
                <w:sz w:val="20"/>
                <w:szCs w:val="20"/>
                <w:lang w:eastAsia="ru-RU" w:bidi="ru-RU"/>
              </w:rPr>
              <w:t>горячее водоснабжение</w:t>
            </w:r>
          </w:p>
        </w:tc>
        <w:tc>
          <w:tcPr>
            <w:tcW w:w="1318" w:type="dxa"/>
            <w:gridSpan w:val="2"/>
            <w:shd w:val="clear" w:color="auto" w:fill="D9D9D9" w:themeFill="background1" w:themeFillShade="D9"/>
            <w:hideMark/>
          </w:tcPr>
          <w:p w:rsidR="00E53013" w:rsidRPr="00E9576F" w:rsidRDefault="00E53013" w:rsidP="0008672D">
            <w:pPr>
              <w:suppressLineNumbers/>
              <w:rPr>
                <w:rFonts w:cs="Times New Roman"/>
                <w:sz w:val="20"/>
                <w:szCs w:val="20"/>
                <w:lang w:eastAsia="ru-RU" w:bidi="ru-RU"/>
              </w:rPr>
            </w:pPr>
            <w:r w:rsidRPr="00E9576F">
              <w:rPr>
                <w:rFonts w:cs="Times New Roman"/>
                <w:sz w:val="20"/>
                <w:szCs w:val="20"/>
                <w:lang w:eastAsia="ru-RU" w:bidi="ru-RU"/>
              </w:rPr>
              <w:t>ваннами</w:t>
            </w:r>
          </w:p>
        </w:tc>
        <w:tc>
          <w:tcPr>
            <w:tcW w:w="1444" w:type="dxa"/>
            <w:gridSpan w:val="2"/>
            <w:shd w:val="clear" w:color="auto" w:fill="D9D9D9" w:themeFill="background1" w:themeFillShade="D9"/>
            <w:hideMark/>
          </w:tcPr>
          <w:p w:rsidR="00E53013" w:rsidRPr="00E9576F" w:rsidRDefault="00E53013" w:rsidP="0008672D">
            <w:pPr>
              <w:suppressLineNumbers/>
              <w:rPr>
                <w:rFonts w:cs="Times New Roman"/>
                <w:sz w:val="20"/>
                <w:szCs w:val="20"/>
                <w:lang w:eastAsia="ru-RU" w:bidi="ru-RU"/>
              </w:rPr>
            </w:pPr>
            <w:r w:rsidRPr="00E9576F">
              <w:rPr>
                <w:rFonts w:cs="Times New Roman"/>
                <w:sz w:val="20"/>
                <w:szCs w:val="20"/>
                <w:lang w:eastAsia="ru-RU" w:bidi="ru-RU"/>
              </w:rPr>
              <w:t>газом</w:t>
            </w:r>
          </w:p>
        </w:tc>
      </w:tr>
      <w:tr w:rsidR="008E4B06" w:rsidRPr="00E9576F" w:rsidTr="00F5193E">
        <w:trPr>
          <w:jc w:val="center"/>
        </w:trPr>
        <w:tc>
          <w:tcPr>
            <w:tcW w:w="1526" w:type="dxa"/>
            <w:vMerge/>
            <w:shd w:val="clear" w:color="auto" w:fill="D9D9D9" w:themeFill="background1" w:themeFillShade="D9"/>
            <w:hideMark/>
          </w:tcPr>
          <w:p w:rsidR="00E53013" w:rsidRPr="00E9576F" w:rsidRDefault="00E53013" w:rsidP="0008672D">
            <w:pPr>
              <w:rPr>
                <w:rFonts w:cs="Times New Roman"/>
                <w:sz w:val="20"/>
                <w:szCs w:val="20"/>
                <w:lang w:eastAsia="ru-RU" w:bidi="ru-RU"/>
              </w:rPr>
            </w:pPr>
          </w:p>
        </w:tc>
        <w:tc>
          <w:tcPr>
            <w:tcW w:w="850" w:type="dxa"/>
            <w:shd w:val="clear" w:color="auto" w:fill="D9D9D9" w:themeFill="background1" w:themeFillShade="D9"/>
            <w:hideMark/>
          </w:tcPr>
          <w:p w:rsidR="00E53013" w:rsidRPr="00E9576F" w:rsidRDefault="00E53013" w:rsidP="0008672D">
            <w:pPr>
              <w:rPr>
                <w:rFonts w:cs="Times New Roman"/>
                <w:sz w:val="20"/>
                <w:szCs w:val="20"/>
                <w:vertAlign w:val="superscript"/>
                <w:lang w:eastAsia="ru-RU" w:bidi="ru-RU"/>
              </w:rPr>
            </w:pPr>
            <w:r w:rsidRPr="00E9576F">
              <w:rPr>
                <w:rFonts w:cs="Times New Roman"/>
                <w:sz w:val="20"/>
                <w:szCs w:val="20"/>
                <w:lang w:eastAsia="ru-RU" w:bidi="ru-RU"/>
              </w:rPr>
              <w:t>тыс.</w:t>
            </w:r>
            <w:r w:rsidR="00CE68FA" w:rsidRPr="00E9576F">
              <w:rPr>
                <w:rFonts w:cs="Times New Roman"/>
                <w:sz w:val="20"/>
                <w:szCs w:val="20"/>
                <w:lang w:eastAsia="ru-RU" w:bidi="ru-RU"/>
              </w:rPr>
              <w:t xml:space="preserve"> </w:t>
            </w:r>
            <w:r w:rsidRPr="00E9576F">
              <w:rPr>
                <w:rFonts w:cs="Times New Roman"/>
                <w:sz w:val="20"/>
                <w:szCs w:val="20"/>
                <w:lang w:eastAsia="ru-RU" w:bidi="ru-RU"/>
              </w:rPr>
              <w:t>м</w:t>
            </w:r>
            <w:r w:rsidRPr="00E9576F">
              <w:rPr>
                <w:rFonts w:cs="Times New Roman"/>
                <w:sz w:val="20"/>
                <w:szCs w:val="20"/>
                <w:vertAlign w:val="superscript"/>
                <w:lang w:eastAsia="ru-RU" w:bidi="ru-RU"/>
              </w:rPr>
              <w:t>2</w:t>
            </w:r>
          </w:p>
        </w:tc>
        <w:tc>
          <w:tcPr>
            <w:tcW w:w="650" w:type="dxa"/>
            <w:shd w:val="clear" w:color="auto" w:fill="D9D9D9" w:themeFill="background1" w:themeFillShade="D9"/>
            <w:hideMark/>
          </w:tcPr>
          <w:p w:rsidR="00E53013" w:rsidRPr="00E9576F" w:rsidRDefault="00E53013" w:rsidP="0008672D">
            <w:pPr>
              <w:suppressLineNumbers/>
              <w:rPr>
                <w:rFonts w:cs="Times New Roman"/>
                <w:sz w:val="20"/>
                <w:szCs w:val="20"/>
                <w:lang w:eastAsia="ru-RU" w:bidi="ru-RU"/>
              </w:rPr>
            </w:pPr>
            <w:r w:rsidRPr="00E9576F">
              <w:rPr>
                <w:rFonts w:cs="Times New Roman"/>
                <w:sz w:val="20"/>
                <w:szCs w:val="20"/>
                <w:lang w:eastAsia="ru-RU" w:bidi="ru-RU"/>
              </w:rPr>
              <w:t>%</w:t>
            </w:r>
          </w:p>
        </w:tc>
        <w:tc>
          <w:tcPr>
            <w:tcW w:w="688" w:type="dxa"/>
            <w:shd w:val="clear" w:color="auto" w:fill="D9D9D9" w:themeFill="background1" w:themeFillShade="D9"/>
            <w:hideMark/>
          </w:tcPr>
          <w:p w:rsidR="00E53013" w:rsidRPr="00E9576F" w:rsidRDefault="00E53013" w:rsidP="0008672D">
            <w:pPr>
              <w:rPr>
                <w:rFonts w:cs="Times New Roman"/>
                <w:sz w:val="20"/>
                <w:szCs w:val="20"/>
                <w:vertAlign w:val="superscript"/>
                <w:lang w:eastAsia="ru-RU" w:bidi="ru-RU"/>
              </w:rPr>
            </w:pPr>
            <w:r w:rsidRPr="00E9576F">
              <w:rPr>
                <w:rFonts w:cs="Times New Roman"/>
                <w:sz w:val="20"/>
                <w:szCs w:val="20"/>
                <w:lang w:eastAsia="ru-RU" w:bidi="ru-RU"/>
              </w:rPr>
              <w:t>тыс. м</w:t>
            </w:r>
            <w:r w:rsidRPr="00E9576F">
              <w:rPr>
                <w:rFonts w:cs="Times New Roman"/>
                <w:sz w:val="20"/>
                <w:szCs w:val="20"/>
                <w:vertAlign w:val="superscript"/>
                <w:lang w:eastAsia="ru-RU" w:bidi="ru-RU"/>
              </w:rPr>
              <w:t>2</w:t>
            </w:r>
          </w:p>
        </w:tc>
        <w:tc>
          <w:tcPr>
            <w:tcW w:w="614" w:type="dxa"/>
            <w:shd w:val="clear" w:color="auto" w:fill="D9D9D9" w:themeFill="background1" w:themeFillShade="D9"/>
            <w:hideMark/>
          </w:tcPr>
          <w:p w:rsidR="00E53013" w:rsidRPr="00E9576F" w:rsidRDefault="00E53013" w:rsidP="0008672D">
            <w:pPr>
              <w:suppressLineNumbers/>
              <w:rPr>
                <w:rFonts w:cs="Times New Roman"/>
                <w:sz w:val="20"/>
                <w:szCs w:val="20"/>
                <w:lang w:eastAsia="ru-RU" w:bidi="ru-RU"/>
              </w:rPr>
            </w:pPr>
            <w:r w:rsidRPr="00E9576F">
              <w:rPr>
                <w:rFonts w:cs="Times New Roman"/>
                <w:sz w:val="20"/>
                <w:szCs w:val="20"/>
                <w:lang w:eastAsia="ru-RU" w:bidi="ru-RU"/>
              </w:rPr>
              <w:t>%</w:t>
            </w:r>
          </w:p>
        </w:tc>
        <w:tc>
          <w:tcPr>
            <w:tcW w:w="883" w:type="dxa"/>
            <w:shd w:val="clear" w:color="auto" w:fill="D9D9D9" w:themeFill="background1" w:themeFillShade="D9"/>
            <w:hideMark/>
          </w:tcPr>
          <w:p w:rsidR="00E53013" w:rsidRPr="00E9576F" w:rsidRDefault="00E53013" w:rsidP="0008672D">
            <w:pPr>
              <w:rPr>
                <w:rFonts w:cs="Times New Roman"/>
                <w:sz w:val="20"/>
                <w:szCs w:val="20"/>
                <w:vertAlign w:val="superscript"/>
                <w:lang w:eastAsia="ru-RU" w:bidi="ru-RU"/>
              </w:rPr>
            </w:pPr>
            <w:r w:rsidRPr="00E9576F">
              <w:rPr>
                <w:rFonts w:cs="Times New Roman"/>
                <w:sz w:val="20"/>
                <w:szCs w:val="20"/>
                <w:lang w:eastAsia="ru-RU" w:bidi="ru-RU"/>
              </w:rPr>
              <w:t>тыс. м</w:t>
            </w:r>
            <w:r w:rsidRPr="00E9576F">
              <w:rPr>
                <w:rFonts w:cs="Times New Roman"/>
                <w:sz w:val="20"/>
                <w:szCs w:val="20"/>
                <w:vertAlign w:val="superscript"/>
                <w:lang w:eastAsia="ru-RU" w:bidi="ru-RU"/>
              </w:rPr>
              <w:t>2</w:t>
            </w:r>
          </w:p>
        </w:tc>
        <w:tc>
          <w:tcPr>
            <w:tcW w:w="621" w:type="dxa"/>
            <w:shd w:val="clear" w:color="auto" w:fill="D9D9D9" w:themeFill="background1" w:themeFillShade="D9"/>
            <w:hideMark/>
          </w:tcPr>
          <w:p w:rsidR="00E53013" w:rsidRPr="00E9576F" w:rsidRDefault="00E53013" w:rsidP="0008672D">
            <w:pPr>
              <w:suppressLineNumbers/>
              <w:rPr>
                <w:rFonts w:cs="Times New Roman"/>
                <w:sz w:val="20"/>
                <w:szCs w:val="20"/>
                <w:lang w:eastAsia="ru-RU" w:bidi="ru-RU"/>
              </w:rPr>
            </w:pPr>
            <w:r w:rsidRPr="00E9576F">
              <w:rPr>
                <w:rFonts w:cs="Times New Roman"/>
                <w:sz w:val="20"/>
                <w:szCs w:val="20"/>
                <w:lang w:eastAsia="ru-RU" w:bidi="ru-RU"/>
              </w:rPr>
              <w:t>%</w:t>
            </w:r>
          </w:p>
        </w:tc>
        <w:tc>
          <w:tcPr>
            <w:tcW w:w="880" w:type="dxa"/>
            <w:shd w:val="clear" w:color="auto" w:fill="D9D9D9" w:themeFill="background1" w:themeFillShade="D9"/>
            <w:hideMark/>
          </w:tcPr>
          <w:p w:rsidR="00E53013" w:rsidRPr="00E9576F" w:rsidRDefault="00E53013" w:rsidP="0008672D">
            <w:pPr>
              <w:rPr>
                <w:rFonts w:cs="Times New Roman"/>
                <w:sz w:val="20"/>
                <w:szCs w:val="20"/>
                <w:vertAlign w:val="superscript"/>
                <w:lang w:eastAsia="ru-RU" w:bidi="ru-RU"/>
              </w:rPr>
            </w:pPr>
            <w:r w:rsidRPr="00E9576F">
              <w:rPr>
                <w:rFonts w:cs="Times New Roman"/>
                <w:sz w:val="20"/>
                <w:szCs w:val="20"/>
                <w:lang w:eastAsia="ru-RU" w:bidi="ru-RU"/>
              </w:rPr>
              <w:t>тыс. м</w:t>
            </w:r>
            <w:r w:rsidRPr="00E9576F">
              <w:rPr>
                <w:rFonts w:cs="Times New Roman"/>
                <w:sz w:val="20"/>
                <w:szCs w:val="20"/>
                <w:vertAlign w:val="superscript"/>
                <w:lang w:eastAsia="ru-RU" w:bidi="ru-RU"/>
              </w:rPr>
              <w:t>2</w:t>
            </w:r>
          </w:p>
        </w:tc>
        <w:tc>
          <w:tcPr>
            <w:tcW w:w="588" w:type="dxa"/>
            <w:shd w:val="clear" w:color="auto" w:fill="D9D9D9" w:themeFill="background1" w:themeFillShade="D9"/>
            <w:hideMark/>
          </w:tcPr>
          <w:p w:rsidR="00E53013" w:rsidRPr="00E9576F" w:rsidRDefault="00E53013" w:rsidP="0008672D">
            <w:pPr>
              <w:suppressLineNumbers/>
              <w:rPr>
                <w:rFonts w:cs="Times New Roman"/>
                <w:sz w:val="20"/>
                <w:szCs w:val="20"/>
                <w:lang w:eastAsia="ru-RU" w:bidi="ru-RU"/>
              </w:rPr>
            </w:pPr>
            <w:r w:rsidRPr="00E9576F">
              <w:rPr>
                <w:rFonts w:cs="Times New Roman"/>
                <w:sz w:val="20"/>
                <w:szCs w:val="20"/>
                <w:lang w:eastAsia="ru-RU" w:bidi="ru-RU"/>
              </w:rPr>
              <w:t>%</w:t>
            </w:r>
          </w:p>
        </w:tc>
        <w:tc>
          <w:tcPr>
            <w:tcW w:w="709" w:type="dxa"/>
            <w:shd w:val="clear" w:color="auto" w:fill="D9D9D9" w:themeFill="background1" w:themeFillShade="D9"/>
            <w:hideMark/>
          </w:tcPr>
          <w:p w:rsidR="00E53013" w:rsidRPr="00E9576F" w:rsidRDefault="00E53013" w:rsidP="0008672D">
            <w:pPr>
              <w:rPr>
                <w:rFonts w:cs="Times New Roman"/>
                <w:sz w:val="20"/>
                <w:szCs w:val="20"/>
                <w:vertAlign w:val="superscript"/>
                <w:lang w:eastAsia="ru-RU" w:bidi="ru-RU"/>
              </w:rPr>
            </w:pPr>
            <w:r w:rsidRPr="00E9576F">
              <w:rPr>
                <w:rFonts w:cs="Times New Roman"/>
                <w:sz w:val="20"/>
                <w:szCs w:val="20"/>
                <w:lang w:eastAsia="ru-RU" w:bidi="ru-RU"/>
              </w:rPr>
              <w:t>тыс. м</w:t>
            </w:r>
            <w:r w:rsidRPr="00E9576F">
              <w:rPr>
                <w:rFonts w:cs="Times New Roman"/>
                <w:sz w:val="20"/>
                <w:szCs w:val="20"/>
                <w:vertAlign w:val="superscript"/>
                <w:lang w:eastAsia="ru-RU" w:bidi="ru-RU"/>
              </w:rPr>
              <w:t>2</w:t>
            </w:r>
          </w:p>
        </w:tc>
        <w:tc>
          <w:tcPr>
            <w:tcW w:w="609" w:type="dxa"/>
            <w:shd w:val="clear" w:color="auto" w:fill="D9D9D9" w:themeFill="background1" w:themeFillShade="D9"/>
            <w:hideMark/>
          </w:tcPr>
          <w:p w:rsidR="00E53013" w:rsidRPr="00E9576F" w:rsidRDefault="00E53013" w:rsidP="0008672D">
            <w:pPr>
              <w:suppressLineNumbers/>
              <w:rPr>
                <w:rFonts w:cs="Times New Roman"/>
                <w:sz w:val="20"/>
                <w:szCs w:val="20"/>
                <w:lang w:eastAsia="ru-RU" w:bidi="ru-RU"/>
              </w:rPr>
            </w:pPr>
            <w:r w:rsidRPr="00E9576F">
              <w:rPr>
                <w:rFonts w:cs="Times New Roman"/>
                <w:sz w:val="20"/>
                <w:szCs w:val="20"/>
                <w:lang w:eastAsia="ru-RU" w:bidi="ru-RU"/>
              </w:rPr>
              <w:t>%</w:t>
            </w:r>
          </w:p>
        </w:tc>
        <w:tc>
          <w:tcPr>
            <w:tcW w:w="850" w:type="dxa"/>
            <w:shd w:val="clear" w:color="auto" w:fill="D9D9D9" w:themeFill="background1" w:themeFillShade="D9"/>
            <w:hideMark/>
          </w:tcPr>
          <w:p w:rsidR="00E53013" w:rsidRPr="00E9576F" w:rsidRDefault="00E53013" w:rsidP="0008672D">
            <w:pPr>
              <w:rPr>
                <w:rFonts w:cs="Times New Roman"/>
                <w:sz w:val="20"/>
                <w:szCs w:val="20"/>
                <w:vertAlign w:val="superscript"/>
                <w:lang w:eastAsia="ru-RU" w:bidi="ru-RU"/>
              </w:rPr>
            </w:pPr>
            <w:r w:rsidRPr="00E9576F">
              <w:rPr>
                <w:rFonts w:cs="Times New Roman"/>
                <w:sz w:val="20"/>
                <w:szCs w:val="20"/>
                <w:lang w:eastAsia="ru-RU" w:bidi="ru-RU"/>
              </w:rPr>
              <w:t>тыс. м</w:t>
            </w:r>
            <w:r w:rsidRPr="00E9576F">
              <w:rPr>
                <w:rFonts w:cs="Times New Roman"/>
                <w:sz w:val="20"/>
                <w:szCs w:val="20"/>
                <w:vertAlign w:val="superscript"/>
                <w:lang w:eastAsia="ru-RU" w:bidi="ru-RU"/>
              </w:rPr>
              <w:t>2</w:t>
            </w:r>
          </w:p>
        </w:tc>
        <w:tc>
          <w:tcPr>
            <w:tcW w:w="594" w:type="dxa"/>
            <w:shd w:val="clear" w:color="auto" w:fill="D9D9D9" w:themeFill="background1" w:themeFillShade="D9"/>
            <w:hideMark/>
          </w:tcPr>
          <w:p w:rsidR="00E53013" w:rsidRPr="00E9576F" w:rsidRDefault="00E53013" w:rsidP="0008672D">
            <w:pPr>
              <w:suppressLineNumbers/>
              <w:rPr>
                <w:rFonts w:cs="Times New Roman"/>
                <w:sz w:val="20"/>
                <w:szCs w:val="20"/>
                <w:lang w:eastAsia="ru-RU" w:bidi="ru-RU"/>
              </w:rPr>
            </w:pPr>
            <w:r w:rsidRPr="00E9576F">
              <w:rPr>
                <w:rFonts w:cs="Times New Roman"/>
                <w:sz w:val="20"/>
                <w:szCs w:val="20"/>
                <w:lang w:eastAsia="ru-RU" w:bidi="ru-RU"/>
              </w:rPr>
              <w:t>%</w:t>
            </w:r>
          </w:p>
        </w:tc>
      </w:tr>
      <w:tr w:rsidR="00E9576F" w:rsidRPr="00E9576F" w:rsidTr="00F5193E">
        <w:trPr>
          <w:jc w:val="center"/>
        </w:trPr>
        <w:tc>
          <w:tcPr>
            <w:tcW w:w="1526" w:type="dxa"/>
            <w:hideMark/>
          </w:tcPr>
          <w:p w:rsidR="00E9576F" w:rsidRPr="00E9576F" w:rsidRDefault="00E9576F" w:rsidP="00E9576F">
            <w:pPr>
              <w:suppressLineNumbers/>
              <w:rPr>
                <w:rFonts w:cs="Times New Roman"/>
                <w:sz w:val="20"/>
                <w:szCs w:val="20"/>
                <w:lang w:eastAsia="ru-RU" w:bidi="ru-RU"/>
              </w:rPr>
            </w:pPr>
            <w:r w:rsidRPr="00E9576F">
              <w:rPr>
                <w:rFonts w:cs="Times New Roman"/>
                <w:sz w:val="20"/>
                <w:szCs w:val="20"/>
                <w:lang w:eastAsia="ru-RU" w:bidi="ru-RU"/>
              </w:rPr>
              <w:t>Жилой фонд - всего</w:t>
            </w:r>
          </w:p>
        </w:tc>
        <w:tc>
          <w:tcPr>
            <w:tcW w:w="850"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650"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688"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614"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883"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621"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880"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588"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709" w:type="dxa"/>
            <w:tcBorders>
              <w:top w:val="nil"/>
              <w:left w:val="single" w:sz="2" w:space="0" w:color="000000"/>
              <w:bottom w:val="single" w:sz="2" w:space="0" w:color="000000"/>
              <w:right w:val="single" w:sz="2" w:space="0" w:color="000000"/>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6,4</w:t>
            </w:r>
          </w:p>
        </w:tc>
        <w:tc>
          <w:tcPr>
            <w:tcW w:w="609" w:type="dxa"/>
            <w:tcBorders>
              <w:top w:val="nil"/>
              <w:left w:val="single" w:sz="2" w:space="0" w:color="000000"/>
              <w:bottom w:val="single" w:sz="2" w:space="0" w:color="000000"/>
              <w:right w:val="single" w:sz="2" w:space="0" w:color="000000"/>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18,6</w:t>
            </w:r>
          </w:p>
        </w:tc>
        <w:tc>
          <w:tcPr>
            <w:tcW w:w="850" w:type="dxa"/>
            <w:tcBorders>
              <w:top w:val="single" w:sz="2" w:space="0" w:color="000000"/>
              <w:left w:val="single" w:sz="2" w:space="0" w:color="000000"/>
              <w:bottom w:val="single" w:sz="2" w:space="0" w:color="000000"/>
              <w:right w:val="single" w:sz="2" w:space="0" w:color="000000"/>
            </w:tcBorders>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6,4</w:t>
            </w:r>
          </w:p>
        </w:tc>
        <w:tc>
          <w:tcPr>
            <w:tcW w:w="594" w:type="dxa"/>
            <w:tcBorders>
              <w:top w:val="nil"/>
              <w:left w:val="single" w:sz="2" w:space="0" w:color="000000"/>
              <w:bottom w:val="single" w:sz="2" w:space="0" w:color="000000"/>
              <w:right w:val="single" w:sz="2" w:space="0" w:color="000000"/>
            </w:tcBorders>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18,6</w:t>
            </w:r>
          </w:p>
        </w:tc>
      </w:tr>
      <w:tr w:rsidR="00E9576F" w:rsidRPr="00E9576F" w:rsidTr="00D716F8">
        <w:trPr>
          <w:jc w:val="center"/>
        </w:trPr>
        <w:tc>
          <w:tcPr>
            <w:tcW w:w="1526" w:type="dxa"/>
            <w:hideMark/>
          </w:tcPr>
          <w:p w:rsidR="00E9576F" w:rsidRPr="00E9576F" w:rsidRDefault="00E9576F" w:rsidP="00E9576F">
            <w:pPr>
              <w:suppressLineNumbers/>
              <w:rPr>
                <w:rFonts w:cs="Times New Roman"/>
                <w:sz w:val="20"/>
                <w:szCs w:val="20"/>
                <w:lang w:eastAsia="ru-RU" w:bidi="ru-RU"/>
              </w:rPr>
            </w:pPr>
            <w:r w:rsidRPr="00E9576F">
              <w:rPr>
                <w:rFonts w:cs="Times New Roman"/>
                <w:sz w:val="20"/>
                <w:szCs w:val="20"/>
                <w:lang w:eastAsia="ru-RU" w:bidi="ru-RU"/>
              </w:rPr>
              <w:t>В т.ч. личной собственности граждан</w:t>
            </w:r>
          </w:p>
        </w:tc>
        <w:tc>
          <w:tcPr>
            <w:tcW w:w="850"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650"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688"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614"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883"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621"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880"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588" w:type="dxa"/>
            <w:tcBorders>
              <w:top w:val="nil"/>
              <w:left w:val="single" w:sz="2" w:space="0" w:color="000000"/>
              <w:bottom w:val="single" w:sz="2" w:space="0" w:color="000000"/>
              <w:right w:val="nil"/>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w:t>
            </w:r>
          </w:p>
        </w:tc>
        <w:tc>
          <w:tcPr>
            <w:tcW w:w="709" w:type="dxa"/>
            <w:tcBorders>
              <w:top w:val="nil"/>
              <w:left w:val="single" w:sz="2" w:space="0" w:color="000000"/>
              <w:bottom w:val="single" w:sz="2" w:space="0" w:color="000000"/>
              <w:right w:val="single" w:sz="2" w:space="0" w:color="000000"/>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6,4</w:t>
            </w:r>
          </w:p>
        </w:tc>
        <w:tc>
          <w:tcPr>
            <w:tcW w:w="609" w:type="dxa"/>
            <w:tcBorders>
              <w:top w:val="nil"/>
              <w:left w:val="single" w:sz="2" w:space="0" w:color="000000"/>
              <w:bottom w:val="single" w:sz="2" w:space="0" w:color="000000"/>
              <w:right w:val="single" w:sz="2" w:space="0" w:color="000000"/>
            </w:tcBorders>
            <w:shd w:val="clear" w:color="auto" w:fill="auto"/>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18,6</w:t>
            </w:r>
          </w:p>
        </w:tc>
        <w:tc>
          <w:tcPr>
            <w:tcW w:w="850" w:type="dxa"/>
            <w:tcBorders>
              <w:top w:val="single" w:sz="2" w:space="0" w:color="000000"/>
              <w:left w:val="single" w:sz="2" w:space="0" w:color="000000"/>
              <w:bottom w:val="single" w:sz="2" w:space="0" w:color="000000"/>
              <w:right w:val="single" w:sz="2" w:space="0" w:color="000000"/>
            </w:tcBorders>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6,4</w:t>
            </w:r>
          </w:p>
        </w:tc>
        <w:tc>
          <w:tcPr>
            <w:tcW w:w="594" w:type="dxa"/>
            <w:tcBorders>
              <w:top w:val="nil"/>
              <w:left w:val="single" w:sz="2" w:space="0" w:color="000000"/>
              <w:bottom w:val="single" w:sz="2" w:space="0" w:color="000000"/>
              <w:right w:val="single" w:sz="2" w:space="0" w:color="000000"/>
            </w:tcBorders>
            <w:vAlign w:val="center"/>
          </w:tcPr>
          <w:p w:rsidR="00E9576F" w:rsidRPr="00E9576F" w:rsidRDefault="00E9576F" w:rsidP="00E9576F">
            <w:pPr>
              <w:suppressLineNumbers/>
              <w:jc w:val="center"/>
              <w:rPr>
                <w:rFonts w:cs="Times New Roman"/>
                <w:color w:val="000000" w:themeColor="text1"/>
                <w:sz w:val="20"/>
                <w:szCs w:val="20"/>
                <w:lang w:eastAsia="ru-RU" w:bidi="ru-RU"/>
              </w:rPr>
            </w:pPr>
            <w:r w:rsidRPr="00E9576F">
              <w:rPr>
                <w:rFonts w:cs="Times New Roman"/>
                <w:color w:val="000000" w:themeColor="text1"/>
                <w:sz w:val="20"/>
                <w:szCs w:val="20"/>
                <w:lang w:eastAsia="ru-RU" w:bidi="ru-RU"/>
              </w:rPr>
              <w:t>18,6</w:t>
            </w:r>
          </w:p>
        </w:tc>
      </w:tr>
    </w:tbl>
    <w:p w:rsidR="00E53013" w:rsidRPr="007D6FC8" w:rsidRDefault="00E53013" w:rsidP="0008672D">
      <w:pPr>
        <w:spacing w:after="0"/>
        <w:rPr>
          <w:highlight w:val="yellow"/>
        </w:rPr>
      </w:pPr>
    </w:p>
    <w:p w:rsidR="00E9576F" w:rsidRPr="00E9576F" w:rsidRDefault="00E9576F" w:rsidP="00E9576F">
      <w:pPr>
        <w:widowControl w:val="0"/>
        <w:suppressAutoHyphens/>
        <w:spacing w:after="0" w:line="240" w:lineRule="auto"/>
        <w:ind w:firstLine="567"/>
        <w:jc w:val="both"/>
        <w:rPr>
          <w:rFonts w:eastAsia="Lucida Sans Unicode" w:cs="Times New Roman"/>
          <w:color w:val="000000"/>
          <w:kern w:val="1"/>
          <w:sz w:val="24"/>
          <w:szCs w:val="24"/>
        </w:rPr>
      </w:pPr>
      <w:r w:rsidRPr="00E9576F">
        <w:rPr>
          <w:rFonts w:eastAsia="Lucida Sans Unicode" w:cs="Times New Roman"/>
          <w:color w:val="000000"/>
          <w:kern w:val="1"/>
          <w:sz w:val="24"/>
          <w:szCs w:val="24"/>
        </w:rPr>
        <w:t>Общая численность населения на территории Борщево-</w:t>
      </w:r>
      <w:proofErr w:type="spellStart"/>
      <w:r w:rsidRPr="00E9576F">
        <w:rPr>
          <w:rFonts w:eastAsia="Lucida Sans Unicode" w:cs="Times New Roman"/>
          <w:color w:val="000000"/>
          <w:kern w:val="1"/>
          <w:sz w:val="24"/>
          <w:szCs w:val="24"/>
        </w:rPr>
        <w:t>Песковского</w:t>
      </w:r>
      <w:proofErr w:type="spellEnd"/>
      <w:r w:rsidRPr="00E9576F">
        <w:rPr>
          <w:rFonts w:eastAsia="Lucida Sans Unicode" w:cs="Times New Roman"/>
          <w:color w:val="000000"/>
          <w:kern w:val="1"/>
          <w:sz w:val="24"/>
          <w:szCs w:val="24"/>
        </w:rPr>
        <w:t xml:space="preserve"> сельского поселения на 01.01.2024</w:t>
      </w:r>
      <w:r>
        <w:rPr>
          <w:rFonts w:eastAsia="Lucida Sans Unicode" w:cs="Times New Roman"/>
          <w:color w:val="000000"/>
          <w:kern w:val="1"/>
          <w:sz w:val="24"/>
          <w:szCs w:val="24"/>
        </w:rPr>
        <w:t xml:space="preserve"> </w:t>
      </w:r>
      <w:r w:rsidRPr="00E9576F">
        <w:rPr>
          <w:rFonts w:eastAsia="Lucida Sans Unicode" w:cs="Times New Roman"/>
          <w:color w:val="000000"/>
          <w:kern w:val="1"/>
          <w:sz w:val="24"/>
          <w:szCs w:val="24"/>
        </w:rPr>
        <w:t xml:space="preserve">г. – 529 человек. </w:t>
      </w:r>
    </w:p>
    <w:p w:rsidR="00E9576F" w:rsidRPr="00E9576F" w:rsidRDefault="00E9576F" w:rsidP="00E9576F">
      <w:pPr>
        <w:widowControl w:val="0"/>
        <w:suppressAutoHyphens/>
        <w:spacing w:after="0" w:line="240" w:lineRule="auto"/>
        <w:ind w:firstLine="540"/>
        <w:jc w:val="both"/>
        <w:rPr>
          <w:rFonts w:eastAsia="Lucida Sans Unicode" w:cs="Times New Roman"/>
          <w:color w:val="000000"/>
          <w:kern w:val="1"/>
          <w:sz w:val="24"/>
          <w:szCs w:val="24"/>
        </w:rPr>
      </w:pPr>
      <w:r w:rsidRPr="00E9576F">
        <w:rPr>
          <w:rFonts w:eastAsia="Lucida Sans Unicode" w:cs="Times New Roman"/>
          <w:color w:val="000000"/>
          <w:kern w:val="1"/>
          <w:sz w:val="24"/>
          <w:szCs w:val="24"/>
        </w:rPr>
        <w:t>Таким образом, средняя жилищная обеспеченность составляет 64,9 м</w:t>
      </w:r>
      <w:r w:rsidRPr="00E9576F">
        <w:rPr>
          <w:rFonts w:eastAsia="Lucida Sans Unicode" w:cs="Times New Roman"/>
          <w:color w:val="000000"/>
          <w:kern w:val="1"/>
          <w:sz w:val="24"/>
          <w:szCs w:val="24"/>
          <w:vertAlign w:val="superscript"/>
        </w:rPr>
        <w:t>2</w:t>
      </w:r>
      <w:r w:rsidRPr="00E9576F">
        <w:rPr>
          <w:rFonts w:eastAsia="Lucida Sans Unicode" w:cs="Times New Roman"/>
          <w:color w:val="000000"/>
          <w:kern w:val="1"/>
          <w:sz w:val="24"/>
          <w:szCs w:val="24"/>
        </w:rPr>
        <w:t xml:space="preserve"> общей площади на человека. Так как жилой фонд на территории населенных пунктов представлен преимущественно индивидуальными домами, для оценки обеспеченности населения следует применять показатель 40 </w:t>
      </w:r>
      <w:r w:rsidRPr="00E9576F">
        <w:rPr>
          <w:rFonts w:eastAsia="TimesNewRomanPSMT" w:cs="Times New Roman"/>
          <w:color w:val="000000"/>
          <w:kern w:val="1"/>
          <w:sz w:val="24"/>
          <w:szCs w:val="24"/>
        </w:rPr>
        <w:t>м</w:t>
      </w:r>
      <w:r w:rsidRPr="00E9576F">
        <w:rPr>
          <w:rFonts w:eastAsia="TimesNewRomanPSMT" w:cs="Times New Roman"/>
          <w:color w:val="000000"/>
          <w:kern w:val="1"/>
          <w:sz w:val="24"/>
          <w:szCs w:val="24"/>
          <w:vertAlign w:val="superscript"/>
        </w:rPr>
        <w:t xml:space="preserve">2 </w:t>
      </w:r>
      <w:r w:rsidRPr="00E9576F">
        <w:rPr>
          <w:rFonts w:eastAsia="Lucida Sans Unicode" w:cs="Times New Roman"/>
          <w:color w:val="000000"/>
          <w:kern w:val="1"/>
          <w:sz w:val="24"/>
          <w:szCs w:val="24"/>
        </w:rPr>
        <w:t>на одного жителя.</w:t>
      </w:r>
    </w:p>
    <w:p w:rsidR="00E9576F" w:rsidRPr="00E9576F" w:rsidRDefault="00E9576F" w:rsidP="00E9576F">
      <w:pPr>
        <w:widowControl w:val="0"/>
        <w:suppressAutoHyphens/>
        <w:spacing w:after="0" w:line="240" w:lineRule="auto"/>
        <w:ind w:firstLine="567"/>
        <w:jc w:val="both"/>
        <w:rPr>
          <w:rFonts w:eastAsia="Lucida Sans Unicode" w:cs="Times New Roman"/>
          <w:color w:val="000000"/>
          <w:kern w:val="1"/>
          <w:sz w:val="24"/>
          <w:szCs w:val="24"/>
        </w:rPr>
      </w:pPr>
      <w:r w:rsidRPr="00E9576F">
        <w:rPr>
          <w:rFonts w:eastAsia="Lucida Sans Unicode" w:cs="Times New Roman"/>
          <w:color w:val="000000"/>
          <w:kern w:val="1"/>
          <w:sz w:val="24"/>
          <w:szCs w:val="24"/>
        </w:rPr>
        <w:t>Граждане, нуждающиеся в улучшении жилищных условий на 01.01.2024</w:t>
      </w:r>
      <w:r>
        <w:rPr>
          <w:rFonts w:eastAsia="Lucida Sans Unicode" w:cs="Times New Roman"/>
          <w:color w:val="000000"/>
          <w:kern w:val="1"/>
          <w:sz w:val="24"/>
          <w:szCs w:val="24"/>
        </w:rPr>
        <w:t xml:space="preserve"> </w:t>
      </w:r>
      <w:r w:rsidRPr="00E9576F">
        <w:rPr>
          <w:rFonts w:eastAsia="Lucida Sans Unicode" w:cs="Times New Roman"/>
          <w:color w:val="000000"/>
          <w:kern w:val="1"/>
          <w:sz w:val="24"/>
          <w:szCs w:val="24"/>
        </w:rPr>
        <w:t>г. в сельском поселении отсутствуют.</w:t>
      </w:r>
    </w:p>
    <w:p w:rsidR="00E9576F" w:rsidRPr="00E9576F" w:rsidRDefault="00E9576F" w:rsidP="00E9576F">
      <w:pPr>
        <w:widowControl w:val="0"/>
        <w:suppressAutoHyphens/>
        <w:spacing w:after="0" w:line="240" w:lineRule="auto"/>
        <w:ind w:firstLine="540"/>
        <w:rPr>
          <w:rFonts w:eastAsia="Lucida Sans Unicode" w:cs="Times New Roman"/>
          <w:i/>
          <w:color w:val="000000"/>
          <w:kern w:val="1"/>
          <w:sz w:val="24"/>
          <w:szCs w:val="24"/>
        </w:rPr>
      </w:pPr>
      <w:r w:rsidRPr="00E9576F">
        <w:rPr>
          <w:rFonts w:eastAsia="Lucida Sans Unicode" w:cs="Times New Roman"/>
          <w:i/>
          <w:color w:val="000000"/>
          <w:kern w:val="1"/>
          <w:sz w:val="24"/>
          <w:szCs w:val="24"/>
        </w:rPr>
        <w:t>В результате анализа, проведенного в пункте 2.6.3., выявлено следующее:</w:t>
      </w:r>
    </w:p>
    <w:p w:rsidR="00E9576F" w:rsidRPr="00E9576F" w:rsidRDefault="00E9576F" w:rsidP="00E9576F">
      <w:pPr>
        <w:widowControl w:val="0"/>
        <w:numPr>
          <w:ilvl w:val="0"/>
          <w:numId w:val="40"/>
        </w:numPr>
        <w:tabs>
          <w:tab w:val="clear" w:pos="1004"/>
          <w:tab w:val="num" w:pos="1080"/>
          <w:tab w:val="num" w:pos="1277"/>
          <w:tab w:val="num" w:pos="1440"/>
          <w:tab w:val="left" w:pos="5400"/>
        </w:tabs>
        <w:suppressAutoHyphens/>
        <w:spacing w:after="0" w:line="240" w:lineRule="auto"/>
        <w:ind w:left="1080"/>
        <w:jc w:val="both"/>
        <w:rPr>
          <w:rFonts w:eastAsia="Lucida Sans Unicode" w:cs="Times New Roman"/>
          <w:i/>
          <w:color w:val="000000"/>
          <w:kern w:val="1"/>
          <w:sz w:val="24"/>
          <w:szCs w:val="24"/>
        </w:rPr>
      </w:pPr>
      <w:r w:rsidRPr="00E9576F">
        <w:rPr>
          <w:rFonts w:eastAsia="Lucida Sans Unicode" w:cs="Times New Roman"/>
          <w:i/>
          <w:color w:val="000000"/>
          <w:kern w:val="1"/>
          <w:sz w:val="24"/>
          <w:szCs w:val="24"/>
        </w:rPr>
        <w:t>высокая средняя жилищная обеспеченность;</w:t>
      </w:r>
    </w:p>
    <w:p w:rsidR="00E9576F" w:rsidRPr="00E9576F" w:rsidRDefault="00E9576F" w:rsidP="00E9576F">
      <w:pPr>
        <w:widowControl w:val="0"/>
        <w:numPr>
          <w:ilvl w:val="0"/>
          <w:numId w:val="40"/>
        </w:numPr>
        <w:tabs>
          <w:tab w:val="clear" w:pos="1004"/>
          <w:tab w:val="num" w:pos="1080"/>
          <w:tab w:val="num" w:pos="1277"/>
          <w:tab w:val="num" w:pos="1440"/>
          <w:tab w:val="left" w:pos="5400"/>
        </w:tabs>
        <w:suppressAutoHyphens/>
        <w:spacing w:after="0" w:line="240" w:lineRule="auto"/>
        <w:ind w:left="1080"/>
        <w:jc w:val="both"/>
        <w:rPr>
          <w:rFonts w:eastAsia="Lucida Sans Unicode" w:cs="Times New Roman"/>
          <w:i/>
          <w:color w:val="000000"/>
          <w:kern w:val="1"/>
          <w:sz w:val="24"/>
          <w:szCs w:val="24"/>
        </w:rPr>
      </w:pPr>
      <w:r w:rsidRPr="00E9576F">
        <w:rPr>
          <w:rFonts w:eastAsia="Lucida Sans Unicode" w:cs="Times New Roman"/>
          <w:i/>
          <w:color w:val="000000"/>
          <w:kern w:val="1"/>
          <w:sz w:val="24"/>
          <w:szCs w:val="24"/>
        </w:rPr>
        <w:t>низкий уровень благоустройства жилищного фонда;</w:t>
      </w:r>
    </w:p>
    <w:p w:rsidR="00E9576F" w:rsidRPr="00E9576F" w:rsidRDefault="00E9576F" w:rsidP="00E9576F">
      <w:pPr>
        <w:widowControl w:val="0"/>
        <w:numPr>
          <w:ilvl w:val="0"/>
          <w:numId w:val="40"/>
        </w:numPr>
        <w:tabs>
          <w:tab w:val="clear" w:pos="1004"/>
          <w:tab w:val="num" w:pos="1080"/>
          <w:tab w:val="num" w:pos="1277"/>
          <w:tab w:val="num" w:pos="1440"/>
          <w:tab w:val="left" w:pos="5400"/>
        </w:tabs>
        <w:suppressAutoHyphens/>
        <w:spacing w:after="0" w:line="240" w:lineRule="auto"/>
        <w:ind w:left="1080"/>
        <w:jc w:val="both"/>
        <w:rPr>
          <w:rFonts w:eastAsia="Lucida Sans Unicode" w:cs="Times New Roman"/>
          <w:i/>
          <w:color w:val="000000"/>
          <w:kern w:val="1"/>
          <w:sz w:val="24"/>
          <w:szCs w:val="24"/>
        </w:rPr>
      </w:pPr>
      <w:r w:rsidRPr="00E9576F">
        <w:rPr>
          <w:rFonts w:eastAsia="Lucida Sans Unicode" w:cs="Times New Roman"/>
          <w:i/>
          <w:color w:val="000000"/>
          <w:kern w:val="1"/>
          <w:sz w:val="24"/>
          <w:szCs w:val="24"/>
        </w:rPr>
        <w:t xml:space="preserve">отсутствует потребность в строительстве муниципального жилья для </w:t>
      </w:r>
      <w:r w:rsidRPr="00E9576F">
        <w:rPr>
          <w:rFonts w:eastAsia="Lucida Sans Unicode" w:cs="Times New Roman"/>
          <w:i/>
          <w:color w:val="000000"/>
          <w:kern w:val="1"/>
          <w:sz w:val="24"/>
          <w:szCs w:val="24"/>
        </w:rPr>
        <w:lastRenderedPageBreak/>
        <w:t>обеспечения граждан, нуждающихся в улучшении жилищных условий.</w:t>
      </w:r>
    </w:p>
    <w:p w:rsidR="00E9576F" w:rsidRPr="00E9576F" w:rsidRDefault="00E9576F" w:rsidP="00E9576F">
      <w:pPr>
        <w:suppressAutoHyphens/>
        <w:spacing w:after="0" w:line="240" w:lineRule="auto"/>
        <w:ind w:firstLine="539"/>
        <w:jc w:val="both"/>
        <w:rPr>
          <w:rFonts w:eastAsia="Calibri" w:cs="Times New Roman"/>
          <w:color w:val="000000"/>
          <w:kern w:val="24"/>
          <w:sz w:val="24"/>
          <w:szCs w:val="24"/>
          <w:lang w:eastAsia="ru-RU"/>
        </w:rPr>
      </w:pPr>
      <w:r w:rsidRPr="00E9576F">
        <w:rPr>
          <w:rFonts w:eastAsia="Calibri" w:cs="Times New Roman"/>
          <w:color w:val="000000"/>
          <w:kern w:val="24"/>
          <w:sz w:val="24"/>
          <w:szCs w:val="24"/>
          <w:lang w:eastAsia="ru-RU"/>
        </w:rPr>
        <w:t>Население нуждается в наиболее комфортных условиях проживания, в благоустроенном жилищном фонде.</w:t>
      </w:r>
    </w:p>
    <w:p w:rsidR="00E9576F" w:rsidRPr="00E9576F" w:rsidRDefault="00E9576F" w:rsidP="00E9576F">
      <w:pPr>
        <w:suppressAutoHyphens/>
        <w:spacing w:after="0" w:line="240" w:lineRule="auto"/>
        <w:ind w:firstLine="539"/>
        <w:jc w:val="both"/>
        <w:rPr>
          <w:rFonts w:eastAsia="Calibri" w:cs="Times New Roman"/>
          <w:color w:val="000000"/>
          <w:kern w:val="24"/>
          <w:sz w:val="24"/>
          <w:szCs w:val="24"/>
          <w:lang w:eastAsia="ru-RU"/>
        </w:rPr>
      </w:pPr>
      <w:r w:rsidRPr="00E9576F">
        <w:rPr>
          <w:rFonts w:eastAsia="Calibri" w:cs="Times New Roman"/>
          <w:color w:val="000000"/>
          <w:kern w:val="24"/>
          <w:sz w:val="24"/>
          <w:szCs w:val="24"/>
          <w:lang w:eastAsia="ru-RU"/>
        </w:rPr>
        <w:t>Для решения жилищной проблемы необходимо:</w:t>
      </w:r>
    </w:p>
    <w:p w:rsidR="00E9576F" w:rsidRPr="00E9576F" w:rsidRDefault="00E9576F" w:rsidP="00E9576F">
      <w:pPr>
        <w:widowControl w:val="0"/>
        <w:numPr>
          <w:ilvl w:val="0"/>
          <w:numId w:val="41"/>
        </w:numPr>
        <w:suppressAutoHyphens/>
        <w:spacing w:after="0" w:line="240" w:lineRule="auto"/>
        <w:ind w:left="1080"/>
        <w:jc w:val="both"/>
        <w:rPr>
          <w:rFonts w:eastAsia="Lucida Sans Unicode" w:cs="Times New Roman"/>
          <w:color w:val="000000"/>
          <w:kern w:val="1"/>
          <w:sz w:val="24"/>
          <w:szCs w:val="24"/>
          <w:lang w:eastAsia="ru-RU"/>
        </w:rPr>
      </w:pPr>
      <w:r w:rsidRPr="00E9576F">
        <w:rPr>
          <w:rFonts w:eastAsia="Lucida Sans Unicode" w:cs="Times New Roman"/>
          <w:color w:val="000000"/>
          <w:kern w:val="1"/>
          <w:sz w:val="24"/>
          <w:szCs w:val="24"/>
          <w:lang w:eastAsia="ru-RU"/>
        </w:rPr>
        <w:t>наращивание темпов жилищного строительства за счет всех источников финансирования;</w:t>
      </w:r>
    </w:p>
    <w:p w:rsidR="00E9576F" w:rsidRPr="00E9576F" w:rsidRDefault="00E9576F" w:rsidP="00E9576F">
      <w:pPr>
        <w:widowControl w:val="0"/>
        <w:numPr>
          <w:ilvl w:val="0"/>
          <w:numId w:val="41"/>
        </w:numPr>
        <w:suppressAutoHyphens/>
        <w:spacing w:after="0" w:line="240" w:lineRule="auto"/>
        <w:ind w:left="1080"/>
        <w:jc w:val="both"/>
        <w:rPr>
          <w:rFonts w:eastAsia="Lucida Sans Unicode" w:cs="Times New Roman"/>
          <w:color w:val="000000"/>
          <w:kern w:val="1"/>
          <w:sz w:val="24"/>
          <w:szCs w:val="24"/>
          <w:lang w:eastAsia="ru-RU"/>
        </w:rPr>
      </w:pPr>
      <w:r w:rsidRPr="00E9576F">
        <w:rPr>
          <w:rFonts w:eastAsia="Lucida Sans Unicode" w:cs="Times New Roman"/>
          <w:color w:val="000000"/>
          <w:kern w:val="1"/>
          <w:sz w:val="24"/>
          <w:szCs w:val="24"/>
          <w:lang w:eastAsia="ru-RU"/>
        </w:rPr>
        <w:t>создание благоприятного климата для привлечения инвесторов в решении жилищной проблемы;</w:t>
      </w:r>
    </w:p>
    <w:p w:rsidR="00E9576F" w:rsidRPr="00E9576F" w:rsidRDefault="00E9576F" w:rsidP="00E9576F">
      <w:pPr>
        <w:widowControl w:val="0"/>
        <w:numPr>
          <w:ilvl w:val="0"/>
          <w:numId w:val="41"/>
        </w:numPr>
        <w:suppressAutoHyphens/>
        <w:spacing w:after="0" w:line="240" w:lineRule="auto"/>
        <w:ind w:left="1080"/>
        <w:jc w:val="both"/>
        <w:rPr>
          <w:rFonts w:eastAsia="Lucida Sans Unicode" w:cs="Times New Roman"/>
          <w:color w:val="000000"/>
          <w:kern w:val="1"/>
          <w:sz w:val="24"/>
          <w:szCs w:val="24"/>
          <w:lang w:eastAsia="ru-RU"/>
        </w:rPr>
      </w:pPr>
      <w:r w:rsidRPr="00E9576F">
        <w:rPr>
          <w:rFonts w:eastAsia="Lucida Sans Unicode" w:cs="Times New Roman"/>
          <w:color w:val="000000"/>
          <w:kern w:val="1"/>
          <w:sz w:val="24"/>
          <w:szCs w:val="24"/>
          <w:lang w:eastAsia="ru-RU"/>
        </w:rPr>
        <w:t>сокращение себестоимости строительства за счет применения новых технологий и новых строительных материалов;</w:t>
      </w:r>
    </w:p>
    <w:p w:rsidR="00E9576F" w:rsidRPr="00E9576F" w:rsidRDefault="00E9576F" w:rsidP="00E9576F">
      <w:pPr>
        <w:widowControl w:val="0"/>
        <w:numPr>
          <w:ilvl w:val="0"/>
          <w:numId w:val="41"/>
        </w:numPr>
        <w:suppressAutoHyphens/>
        <w:spacing w:after="0" w:line="240" w:lineRule="auto"/>
        <w:ind w:left="1080"/>
        <w:jc w:val="both"/>
        <w:rPr>
          <w:rFonts w:eastAsia="Lucida Sans Unicode" w:cs="Times New Roman"/>
          <w:color w:val="000000"/>
          <w:kern w:val="1"/>
          <w:sz w:val="24"/>
          <w:szCs w:val="24"/>
          <w:lang w:eastAsia="ru-RU"/>
        </w:rPr>
      </w:pPr>
      <w:r w:rsidRPr="00E9576F">
        <w:rPr>
          <w:rFonts w:eastAsia="Lucida Sans Unicode" w:cs="Times New Roman"/>
          <w:color w:val="000000"/>
          <w:kern w:val="1"/>
          <w:sz w:val="24"/>
          <w:szCs w:val="24"/>
          <w:lang w:eastAsia="ru-RU"/>
        </w:rPr>
        <w:t>предоставление льготных жилищных кредитов и решения проблем инженерного обеспечения, частично компенсируемого из бюджета.</w:t>
      </w:r>
    </w:p>
    <w:p w:rsidR="00E9576F" w:rsidRPr="00E9576F" w:rsidRDefault="00E9576F" w:rsidP="00E9576F">
      <w:pPr>
        <w:suppressAutoHyphens/>
        <w:spacing w:after="0" w:line="240" w:lineRule="auto"/>
        <w:ind w:firstLine="539"/>
        <w:jc w:val="both"/>
        <w:rPr>
          <w:rFonts w:eastAsia="Calibri" w:cs="Times New Roman"/>
          <w:color w:val="000000"/>
          <w:kern w:val="2"/>
          <w:sz w:val="24"/>
          <w:szCs w:val="24"/>
          <w:lang w:eastAsia="ar-SA"/>
        </w:rPr>
      </w:pPr>
    </w:p>
    <w:p w:rsidR="00E9576F" w:rsidRPr="00E9576F" w:rsidRDefault="00E9576F" w:rsidP="00E9576F">
      <w:pPr>
        <w:suppressAutoHyphens/>
        <w:spacing w:after="0" w:line="240" w:lineRule="auto"/>
        <w:ind w:firstLine="539"/>
        <w:jc w:val="both"/>
        <w:rPr>
          <w:rFonts w:eastAsia="Calibri" w:cs="Times New Roman"/>
          <w:color w:val="000000"/>
          <w:kern w:val="2"/>
          <w:sz w:val="24"/>
          <w:szCs w:val="24"/>
          <w:lang w:eastAsia="ar-SA"/>
        </w:rPr>
      </w:pPr>
      <w:r w:rsidRPr="00E9576F">
        <w:rPr>
          <w:rFonts w:eastAsia="Calibri" w:cs="Times New Roman"/>
          <w:color w:val="000000"/>
          <w:kern w:val="2"/>
          <w:sz w:val="24"/>
          <w:szCs w:val="24"/>
          <w:lang w:eastAsia="ar-SA"/>
        </w:rPr>
        <w:t xml:space="preserve">Новое жилищное строительство необходимо как для улучшения жилищных условий существующего населения, так и обеспечения жилищным фондом прироста населения.  </w:t>
      </w:r>
    </w:p>
    <w:p w:rsidR="00E9576F" w:rsidRPr="00E9576F" w:rsidRDefault="00E9576F" w:rsidP="00E9576F">
      <w:pPr>
        <w:widowControl w:val="0"/>
        <w:suppressAutoHyphens/>
        <w:spacing w:after="0" w:line="240" w:lineRule="auto"/>
        <w:rPr>
          <w:rFonts w:eastAsia="Lucida Sans Unicode" w:cs="Times New Roman"/>
          <w:color w:val="000000"/>
          <w:kern w:val="1"/>
          <w:sz w:val="24"/>
          <w:szCs w:val="24"/>
        </w:rPr>
      </w:pPr>
    </w:p>
    <w:p w:rsidR="00BA1AC5" w:rsidRPr="00E45D5B" w:rsidRDefault="00BA1AC5" w:rsidP="00245BAB">
      <w:pPr>
        <w:pStyle w:val="1111"/>
        <w:numPr>
          <w:ilvl w:val="2"/>
          <w:numId w:val="74"/>
        </w:numPr>
        <w:ind w:left="0" w:firstLine="567"/>
        <w:jc w:val="both"/>
        <w:outlineLvl w:val="2"/>
        <w:rPr>
          <w:rFonts w:cs="Times New Roman"/>
          <w:i/>
        </w:rPr>
      </w:pPr>
      <w:bookmarkStart w:id="163" w:name="_Toc59800194"/>
      <w:bookmarkStart w:id="164" w:name="_Toc150939464"/>
      <w:r w:rsidRPr="00E45D5B">
        <w:rPr>
          <w:rFonts w:cs="Times New Roman"/>
          <w:i/>
        </w:rPr>
        <w:t>Объекты массового отдыха жителей поселения, благоустройство и озеленение территории поселения</w:t>
      </w:r>
      <w:bookmarkEnd w:id="163"/>
      <w:bookmarkEnd w:id="164"/>
    </w:p>
    <w:p w:rsidR="00BA1AC5" w:rsidRPr="00E45D5B" w:rsidRDefault="00BA1AC5" w:rsidP="0008672D">
      <w:pPr>
        <w:pStyle w:val="101"/>
        <w:ind w:firstLine="567"/>
        <w:rPr>
          <w:color w:val="auto"/>
          <w:kern w:val="2"/>
          <w:lang w:eastAsia="ar-SA"/>
        </w:rPr>
      </w:pPr>
    </w:p>
    <w:p w:rsidR="00BA1AC5" w:rsidRPr="00E45D5B" w:rsidRDefault="00BA1AC5" w:rsidP="0008672D">
      <w:pPr>
        <w:spacing w:after="0"/>
        <w:ind w:firstLine="567"/>
        <w:jc w:val="both"/>
        <w:rPr>
          <w:rFonts w:cs="Times New Roman"/>
          <w:sz w:val="24"/>
          <w:szCs w:val="24"/>
        </w:rPr>
      </w:pPr>
      <w:r w:rsidRPr="00E45D5B">
        <w:rPr>
          <w:rFonts w:cs="Times New Roman"/>
          <w:sz w:val="24"/>
          <w:szCs w:val="24"/>
        </w:rPr>
        <w:t xml:space="preserve">Согласно ст. 14 </w:t>
      </w:r>
      <w:r w:rsidR="003708B9" w:rsidRPr="00E45D5B">
        <w:rPr>
          <w:rFonts w:eastAsia="TimesNewRomanPSMT" w:cs="Times New Roman"/>
          <w:spacing w:val="-2"/>
          <w:sz w:val="24"/>
          <w:szCs w:val="24"/>
        </w:rPr>
        <w:t>Федеральн</w:t>
      </w:r>
      <w:r w:rsidR="004426CC" w:rsidRPr="00E45D5B">
        <w:rPr>
          <w:rFonts w:eastAsia="TimesNewRomanPSMT" w:cs="Times New Roman"/>
          <w:spacing w:val="-2"/>
          <w:sz w:val="24"/>
          <w:szCs w:val="24"/>
        </w:rPr>
        <w:t>ого</w:t>
      </w:r>
      <w:r w:rsidR="003708B9" w:rsidRPr="00E45D5B">
        <w:rPr>
          <w:rFonts w:eastAsia="TimesNewRomanPSMT" w:cs="Times New Roman"/>
          <w:spacing w:val="-2"/>
          <w:sz w:val="24"/>
          <w:szCs w:val="24"/>
        </w:rPr>
        <w:t xml:space="preserve"> закон</w:t>
      </w:r>
      <w:r w:rsidR="004426CC" w:rsidRPr="00E45D5B">
        <w:rPr>
          <w:rFonts w:eastAsia="TimesNewRomanPSMT" w:cs="Times New Roman"/>
          <w:spacing w:val="-2"/>
          <w:sz w:val="24"/>
          <w:szCs w:val="24"/>
        </w:rPr>
        <w:t>а</w:t>
      </w:r>
      <w:r w:rsidR="003708B9" w:rsidRPr="00E45D5B">
        <w:rPr>
          <w:rFonts w:eastAsia="TimesNewRomanPSMT" w:cs="Times New Roman"/>
          <w:spacing w:val="-2"/>
          <w:sz w:val="24"/>
          <w:szCs w:val="24"/>
        </w:rPr>
        <w:t xml:space="preserve"> от 06.10.2003 № 131-ФЗ</w:t>
      </w:r>
      <w:r w:rsidRPr="00E45D5B">
        <w:rPr>
          <w:rFonts w:cs="Times New Roman"/>
          <w:sz w:val="24"/>
          <w:szCs w:val="24"/>
        </w:rPr>
        <w:t xml:space="preserve"> «Об общих принципах организации местного самоуправления в Российской Федерации» к вопросам местного значения поселения относятся:</w:t>
      </w:r>
    </w:p>
    <w:p w:rsidR="00BA1AC5" w:rsidRPr="00E45D5B" w:rsidRDefault="00CB29FC" w:rsidP="0008672D">
      <w:pPr>
        <w:pStyle w:val="ab"/>
        <w:widowControl/>
        <w:numPr>
          <w:ilvl w:val="0"/>
          <w:numId w:val="19"/>
        </w:numPr>
        <w:tabs>
          <w:tab w:val="clear" w:pos="786"/>
          <w:tab w:val="left" w:pos="993"/>
        </w:tabs>
        <w:autoSpaceDE w:val="0"/>
        <w:ind w:left="0" w:firstLine="567"/>
        <w:jc w:val="both"/>
      </w:pPr>
      <w:r w:rsidRPr="00E45D5B">
        <w:t>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r w:rsidR="00BA1AC5" w:rsidRPr="00E45D5B">
        <w:t>;</w:t>
      </w:r>
    </w:p>
    <w:p w:rsidR="00BA1AC5" w:rsidRPr="00E45D5B" w:rsidRDefault="00BA1AC5" w:rsidP="0008672D">
      <w:pPr>
        <w:pStyle w:val="ab"/>
        <w:widowControl/>
        <w:numPr>
          <w:ilvl w:val="0"/>
          <w:numId w:val="19"/>
        </w:numPr>
        <w:tabs>
          <w:tab w:val="clear" w:pos="786"/>
          <w:tab w:val="left" w:pos="993"/>
        </w:tabs>
        <w:autoSpaceDE w:val="0"/>
        <w:ind w:left="0" w:firstLine="567"/>
        <w:jc w:val="both"/>
      </w:pPr>
      <w:r w:rsidRPr="00E45D5B">
        <w:t>осуществление мероприятий по обеспечению безопасности людей на водных объектах, охране их жизни и здоровья;</w:t>
      </w:r>
    </w:p>
    <w:p w:rsidR="00BA1AC5" w:rsidRPr="00E45D5B" w:rsidRDefault="00BA1AC5" w:rsidP="0008672D">
      <w:pPr>
        <w:pStyle w:val="ab"/>
        <w:widowControl/>
        <w:numPr>
          <w:ilvl w:val="0"/>
          <w:numId w:val="19"/>
        </w:numPr>
        <w:tabs>
          <w:tab w:val="clear" w:pos="786"/>
          <w:tab w:val="left" w:pos="993"/>
        </w:tabs>
        <w:autoSpaceDE w:val="0"/>
        <w:ind w:left="0" w:firstLine="567"/>
        <w:jc w:val="both"/>
      </w:pPr>
      <w:r w:rsidRPr="00E45D5B">
        <w:t>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BA1AC5" w:rsidRPr="00950177" w:rsidRDefault="00BA1AC5" w:rsidP="0008672D">
      <w:pPr>
        <w:pStyle w:val="ab"/>
        <w:widowControl/>
        <w:tabs>
          <w:tab w:val="left" w:pos="851"/>
        </w:tabs>
        <w:autoSpaceDE w:val="0"/>
        <w:ind w:left="0" w:firstLine="567"/>
        <w:jc w:val="both"/>
      </w:pPr>
    </w:p>
    <w:p w:rsidR="00BA1AC5" w:rsidRPr="00950177" w:rsidRDefault="00BA1AC5" w:rsidP="0008672D">
      <w:pPr>
        <w:spacing w:after="0"/>
        <w:ind w:firstLine="567"/>
        <w:jc w:val="both"/>
        <w:rPr>
          <w:rFonts w:cs="Times New Roman"/>
          <w:b/>
          <w:i/>
          <w:sz w:val="24"/>
          <w:szCs w:val="24"/>
        </w:rPr>
      </w:pPr>
      <w:r w:rsidRPr="00950177">
        <w:rPr>
          <w:rFonts w:cs="Times New Roman"/>
          <w:b/>
          <w:i/>
          <w:sz w:val="24"/>
          <w:szCs w:val="24"/>
        </w:rPr>
        <w:t>Массовый отдых жителей поселения</w:t>
      </w:r>
    </w:p>
    <w:p w:rsidR="000907EE" w:rsidRPr="00950177" w:rsidRDefault="00BA1AC5" w:rsidP="0008672D">
      <w:pPr>
        <w:tabs>
          <w:tab w:val="left" w:pos="720"/>
          <w:tab w:val="left" w:pos="823"/>
        </w:tabs>
        <w:snapToGrid w:val="0"/>
        <w:spacing w:after="0"/>
        <w:ind w:firstLine="567"/>
        <w:jc w:val="both"/>
        <w:rPr>
          <w:rFonts w:cs="Times New Roman"/>
          <w:sz w:val="24"/>
          <w:szCs w:val="24"/>
        </w:rPr>
      </w:pPr>
      <w:r w:rsidRPr="00950177">
        <w:rPr>
          <w:rFonts w:cs="Times New Roman"/>
          <w:sz w:val="24"/>
          <w:szCs w:val="24"/>
        </w:rPr>
        <w:t>При перспективном планировании развития рекреации и туризма должны, прежде всего, учитываться природные особенности территории, среди которых ос</w:t>
      </w:r>
      <w:r w:rsidR="000907EE" w:rsidRPr="00950177">
        <w:rPr>
          <w:rFonts w:cs="Times New Roman"/>
          <w:sz w:val="24"/>
          <w:szCs w:val="24"/>
        </w:rPr>
        <w:t>новными являются климатические</w:t>
      </w:r>
      <w:r w:rsidR="00A21E1E" w:rsidRPr="00950177">
        <w:rPr>
          <w:rFonts w:cs="Times New Roman"/>
          <w:sz w:val="24"/>
          <w:szCs w:val="24"/>
        </w:rPr>
        <w:t>, а также относительно спокойный рельеф территории.</w:t>
      </w:r>
    </w:p>
    <w:p w:rsidR="00A21E1E" w:rsidRPr="00950177" w:rsidRDefault="00A21E1E" w:rsidP="003E130A">
      <w:pPr>
        <w:widowControl w:val="0"/>
        <w:suppressAutoHyphens/>
        <w:spacing w:after="0" w:line="240" w:lineRule="auto"/>
        <w:ind w:firstLine="567"/>
        <w:jc w:val="both"/>
        <w:rPr>
          <w:rFonts w:eastAsia="Lucida Sans Unicode" w:cs="Times New Roman"/>
          <w:kern w:val="1"/>
          <w:sz w:val="24"/>
          <w:szCs w:val="24"/>
        </w:rPr>
      </w:pPr>
      <w:bookmarkStart w:id="165" w:name="_PictureBullets"/>
      <w:bookmarkEnd w:id="165"/>
      <w:r w:rsidRPr="00950177">
        <w:rPr>
          <w:rFonts w:eastAsia="Lucida Sans Unicode" w:cs="Times New Roman"/>
          <w:kern w:val="1"/>
          <w:sz w:val="24"/>
          <w:szCs w:val="24"/>
        </w:rPr>
        <w:t>Факторами, способствующими развитию рекреации в поселении, являются следующие:</w:t>
      </w:r>
    </w:p>
    <w:p w:rsidR="00A21E1E" w:rsidRPr="00950177" w:rsidRDefault="00A21E1E" w:rsidP="00245BAB">
      <w:pPr>
        <w:pStyle w:val="ab"/>
        <w:numPr>
          <w:ilvl w:val="0"/>
          <w:numId w:val="68"/>
        </w:numPr>
        <w:ind w:left="0" w:right="-283" w:firstLine="567"/>
        <w:jc w:val="both"/>
        <w:rPr>
          <w:rFonts w:eastAsia="Times New Roman"/>
        </w:rPr>
      </w:pPr>
      <w:r w:rsidRPr="00950177">
        <w:rPr>
          <w:rFonts w:eastAsia="Times New Roman"/>
        </w:rPr>
        <w:t>наличие лесных массивов естественного и искусственного происхождения;</w:t>
      </w:r>
    </w:p>
    <w:p w:rsidR="00A21E1E" w:rsidRPr="00950177" w:rsidRDefault="008F1EB1" w:rsidP="00245BAB">
      <w:pPr>
        <w:pStyle w:val="ab"/>
        <w:numPr>
          <w:ilvl w:val="0"/>
          <w:numId w:val="68"/>
        </w:numPr>
        <w:ind w:left="0" w:right="-227" w:firstLine="567"/>
        <w:jc w:val="both"/>
      </w:pPr>
      <w:r w:rsidRPr="00950177">
        <w:t>равнинный рельеф с естественными ландшафтами</w:t>
      </w:r>
      <w:r w:rsidR="00A21E1E" w:rsidRPr="00950177">
        <w:t>;</w:t>
      </w:r>
    </w:p>
    <w:p w:rsidR="00A21E1E" w:rsidRPr="00950177" w:rsidRDefault="00A21E1E" w:rsidP="00245BAB">
      <w:pPr>
        <w:pStyle w:val="ab"/>
        <w:numPr>
          <w:ilvl w:val="0"/>
          <w:numId w:val="68"/>
        </w:numPr>
        <w:ind w:left="0" w:right="-227" w:firstLine="567"/>
        <w:jc w:val="both"/>
      </w:pPr>
      <w:r w:rsidRPr="00950177">
        <w:t>хорошая транспортная доступность.</w:t>
      </w:r>
    </w:p>
    <w:p w:rsidR="00330176" w:rsidRPr="00950177" w:rsidRDefault="00330176" w:rsidP="0008672D">
      <w:pPr>
        <w:spacing w:after="0"/>
        <w:ind w:firstLine="567"/>
        <w:jc w:val="both"/>
        <w:rPr>
          <w:rFonts w:cs="Times New Roman"/>
          <w:sz w:val="24"/>
          <w:szCs w:val="24"/>
        </w:rPr>
      </w:pPr>
    </w:p>
    <w:p w:rsidR="00BA1AC5" w:rsidRPr="00950177" w:rsidRDefault="00BA1AC5" w:rsidP="0008672D">
      <w:pPr>
        <w:spacing w:after="0"/>
        <w:ind w:firstLine="567"/>
        <w:jc w:val="both"/>
        <w:rPr>
          <w:rFonts w:eastAsia="Times New Roman" w:cs="Times New Roman"/>
          <w:sz w:val="24"/>
          <w:szCs w:val="24"/>
          <w:lang w:eastAsia="ru-RU"/>
        </w:rPr>
      </w:pPr>
      <w:r w:rsidRPr="00950177">
        <w:rPr>
          <w:rFonts w:cs="Times New Roman"/>
          <w:sz w:val="24"/>
          <w:szCs w:val="24"/>
        </w:rPr>
        <w:t xml:space="preserve">Согласно </w:t>
      </w:r>
      <w:r w:rsidRPr="00950177">
        <w:rPr>
          <w:rFonts w:eastAsia="Times New Roman" w:cs="Times New Roman"/>
          <w:bCs/>
          <w:sz w:val="24"/>
          <w:szCs w:val="24"/>
          <w:lang w:eastAsia="ru-RU"/>
        </w:rPr>
        <w:t>СП 42.13330.2016</w:t>
      </w:r>
      <w:r w:rsidRPr="00950177">
        <w:rPr>
          <w:rFonts w:cs="Times New Roman"/>
          <w:sz w:val="24"/>
          <w:szCs w:val="24"/>
        </w:rPr>
        <w:t xml:space="preserve">: </w:t>
      </w:r>
    </w:p>
    <w:p w:rsidR="00BA1AC5" w:rsidRPr="00950177" w:rsidRDefault="00BA1AC5" w:rsidP="0008672D">
      <w:pPr>
        <w:widowControl w:val="0"/>
        <w:numPr>
          <w:ilvl w:val="0"/>
          <w:numId w:val="20"/>
        </w:numPr>
        <w:tabs>
          <w:tab w:val="left" w:pos="851"/>
        </w:tabs>
        <w:suppressAutoHyphens/>
        <w:spacing w:after="0" w:line="240" w:lineRule="auto"/>
        <w:ind w:left="0" w:firstLine="567"/>
        <w:jc w:val="both"/>
        <w:rPr>
          <w:rFonts w:eastAsia="Times New Roman" w:cs="Times New Roman"/>
          <w:sz w:val="24"/>
          <w:szCs w:val="24"/>
          <w:lang w:eastAsia="ru-RU"/>
        </w:rPr>
      </w:pPr>
      <w:r w:rsidRPr="00950177">
        <w:rPr>
          <w:rFonts w:eastAsia="Times New Roman" w:cs="Times New Roman"/>
          <w:sz w:val="24"/>
          <w:szCs w:val="24"/>
          <w:lang w:eastAsia="ru-RU"/>
        </w:rPr>
        <w:t>Размещение зон массового кратковременного отдыха следует предусматривать с учетом доступности этих</w:t>
      </w:r>
      <w:r w:rsidR="00A42A6B" w:rsidRPr="00950177">
        <w:rPr>
          <w:rFonts w:eastAsia="Times New Roman" w:cs="Times New Roman"/>
          <w:sz w:val="24"/>
          <w:szCs w:val="24"/>
          <w:lang w:eastAsia="ru-RU"/>
        </w:rPr>
        <w:t xml:space="preserve"> зон на общественном транспорте</w:t>
      </w:r>
      <w:r w:rsidRPr="00950177">
        <w:rPr>
          <w:rFonts w:eastAsia="Times New Roman" w:cs="Times New Roman"/>
          <w:sz w:val="24"/>
          <w:szCs w:val="24"/>
          <w:lang w:eastAsia="ru-RU"/>
        </w:rPr>
        <w:t xml:space="preserve"> не более 1,5 ч.</w:t>
      </w:r>
    </w:p>
    <w:p w:rsidR="00BA1AC5" w:rsidRPr="00950177" w:rsidRDefault="00BA1AC5" w:rsidP="0008672D">
      <w:pPr>
        <w:numPr>
          <w:ilvl w:val="0"/>
          <w:numId w:val="20"/>
        </w:numPr>
        <w:tabs>
          <w:tab w:val="left" w:pos="851"/>
        </w:tabs>
        <w:overflowPunct w:val="0"/>
        <w:autoSpaceDE w:val="0"/>
        <w:autoSpaceDN w:val="0"/>
        <w:spacing w:after="0" w:line="240" w:lineRule="auto"/>
        <w:ind w:left="0" w:firstLine="567"/>
        <w:jc w:val="both"/>
        <w:rPr>
          <w:rFonts w:eastAsia="Times New Roman" w:cs="Times New Roman"/>
          <w:sz w:val="24"/>
          <w:szCs w:val="24"/>
          <w:lang w:eastAsia="ru-RU"/>
        </w:rPr>
      </w:pPr>
      <w:r w:rsidRPr="00950177">
        <w:rPr>
          <w:rFonts w:eastAsia="Times New Roman" w:cs="Times New Roman"/>
          <w:sz w:val="24"/>
          <w:szCs w:val="24"/>
          <w:lang w:eastAsia="ru-RU"/>
        </w:rPr>
        <w:t>Размеры территорий зон отдыха следует принимать из расчета 500-1000 м</w:t>
      </w:r>
      <w:r w:rsidRPr="00950177">
        <w:rPr>
          <w:rFonts w:eastAsia="Times New Roman" w:cs="Times New Roman"/>
          <w:sz w:val="24"/>
          <w:szCs w:val="24"/>
          <w:vertAlign w:val="superscript"/>
          <w:lang w:eastAsia="ru-RU"/>
        </w:rPr>
        <w:t>2</w:t>
      </w:r>
      <w:r w:rsidRPr="00950177">
        <w:rPr>
          <w:rFonts w:eastAsia="Times New Roman" w:cs="Times New Roman"/>
          <w:sz w:val="24"/>
          <w:szCs w:val="24"/>
          <w:lang w:eastAsia="ru-RU"/>
        </w:rPr>
        <w:t xml:space="preserve"> на одного посетителя, в том числе интенсивно используемая ее часть для активных видов отдыха должна составлять не менее 100 м</w:t>
      </w:r>
      <w:r w:rsidRPr="00950177">
        <w:rPr>
          <w:rFonts w:eastAsia="Times New Roman" w:cs="Times New Roman"/>
          <w:sz w:val="24"/>
          <w:szCs w:val="24"/>
          <w:vertAlign w:val="superscript"/>
          <w:lang w:eastAsia="ru-RU"/>
        </w:rPr>
        <w:t>2</w:t>
      </w:r>
      <w:r w:rsidRPr="00950177">
        <w:rPr>
          <w:rFonts w:eastAsia="Times New Roman" w:cs="Times New Roman"/>
          <w:sz w:val="24"/>
          <w:szCs w:val="24"/>
          <w:lang w:eastAsia="ru-RU"/>
        </w:rPr>
        <w:t xml:space="preserve"> на одного посетителя. Площадь участка зоны массового кратковременного отдыха следует принимать не менее 50 га, в зоне пустынь и полупустынь - не менее 30 га.</w:t>
      </w:r>
    </w:p>
    <w:p w:rsidR="00BA1AC5" w:rsidRPr="00950177" w:rsidRDefault="00BA1AC5" w:rsidP="0008672D">
      <w:pPr>
        <w:numPr>
          <w:ilvl w:val="0"/>
          <w:numId w:val="20"/>
        </w:numPr>
        <w:tabs>
          <w:tab w:val="left" w:pos="851"/>
        </w:tabs>
        <w:overflowPunct w:val="0"/>
        <w:autoSpaceDE w:val="0"/>
        <w:autoSpaceDN w:val="0"/>
        <w:spacing w:after="0" w:line="240" w:lineRule="auto"/>
        <w:ind w:left="0" w:firstLine="567"/>
        <w:jc w:val="both"/>
        <w:rPr>
          <w:rFonts w:eastAsia="Times New Roman" w:cs="Times New Roman"/>
          <w:i/>
          <w:sz w:val="24"/>
          <w:szCs w:val="24"/>
          <w:lang w:eastAsia="ru-RU"/>
        </w:rPr>
      </w:pPr>
      <w:r w:rsidRPr="00950177">
        <w:rPr>
          <w:rFonts w:eastAsia="Times New Roman" w:cs="Times New Roman"/>
          <w:sz w:val="24"/>
          <w:szCs w:val="24"/>
          <w:lang w:eastAsia="ru-RU"/>
        </w:rPr>
        <w:lastRenderedPageBreak/>
        <w:t>Размеры территорий пляжей, размещаемых в зонах отдыха, следует принимать, м</w:t>
      </w:r>
      <w:r w:rsidRPr="00950177">
        <w:rPr>
          <w:rFonts w:eastAsia="Times New Roman" w:cs="Times New Roman"/>
          <w:sz w:val="24"/>
          <w:szCs w:val="24"/>
          <w:vertAlign w:val="superscript"/>
          <w:lang w:eastAsia="ru-RU"/>
        </w:rPr>
        <w:t>2</w:t>
      </w:r>
      <w:r w:rsidRPr="00950177">
        <w:rPr>
          <w:rFonts w:eastAsia="Times New Roman" w:cs="Times New Roman"/>
          <w:sz w:val="24"/>
          <w:szCs w:val="24"/>
          <w:lang w:eastAsia="ru-RU"/>
        </w:rPr>
        <w:t xml:space="preserve"> на </w:t>
      </w:r>
      <w:r w:rsidR="00C71976" w:rsidRPr="00950177">
        <w:rPr>
          <w:rFonts w:eastAsia="Times New Roman" w:cs="Times New Roman"/>
          <w:sz w:val="24"/>
          <w:szCs w:val="24"/>
          <w:lang w:eastAsia="ru-RU"/>
        </w:rPr>
        <w:t>одного посетителя:</w:t>
      </w:r>
      <w:r w:rsidRPr="00950177">
        <w:rPr>
          <w:rFonts w:eastAsia="Times New Roman" w:cs="Times New Roman"/>
          <w:sz w:val="24"/>
          <w:szCs w:val="24"/>
          <w:lang w:eastAsia="ru-RU"/>
        </w:rPr>
        <w:t xml:space="preserve"> не менее 8 м</w:t>
      </w:r>
      <w:r w:rsidRPr="00950177">
        <w:rPr>
          <w:rFonts w:eastAsia="Times New Roman" w:cs="Times New Roman"/>
          <w:sz w:val="24"/>
          <w:szCs w:val="24"/>
          <w:vertAlign w:val="superscript"/>
          <w:lang w:eastAsia="ru-RU"/>
        </w:rPr>
        <w:t>2</w:t>
      </w:r>
      <w:r w:rsidR="00C71976" w:rsidRPr="00950177">
        <w:rPr>
          <w:rFonts w:eastAsia="Times New Roman" w:cs="Times New Roman"/>
          <w:sz w:val="24"/>
          <w:szCs w:val="24"/>
          <w:lang w:eastAsia="ru-RU"/>
        </w:rPr>
        <w:t xml:space="preserve"> для речных и озёрных пляжей; не менее 5 м</w:t>
      </w:r>
      <w:r w:rsidR="00C71976" w:rsidRPr="00950177">
        <w:rPr>
          <w:rFonts w:eastAsia="Times New Roman" w:cs="Times New Roman"/>
          <w:sz w:val="24"/>
          <w:szCs w:val="24"/>
          <w:vertAlign w:val="superscript"/>
          <w:lang w:eastAsia="ru-RU"/>
        </w:rPr>
        <w:t xml:space="preserve">2 </w:t>
      </w:r>
      <w:r w:rsidR="00C71976" w:rsidRPr="00950177">
        <w:rPr>
          <w:rFonts w:eastAsia="Times New Roman" w:cs="Times New Roman"/>
          <w:sz w:val="24"/>
          <w:szCs w:val="24"/>
          <w:lang w:eastAsia="ru-RU"/>
        </w:rPr>
        <w:t>для</w:t>
      </w:r>
      <w:r w:rsidR="00C71976" w:rsidRPr="00950177">
        <w:rPr>
          <w:rFonts w:eastAsia="Times New Roman" w:cs="Times New Roman"/>
          <w:sz w:val="24"/>
          <w:szCs w:val="24"/>
          <w:vertAlign w:val="superscript"/>
          <w:lang w:eastAsia="ru-RU"/>
        </w:rPr>
        <w:t xml:space="preserve"> </w:t>
      </w:r>
      <w:r w:rsidR="00C71976" w:rsidRPr="00950177">
        <w:rPr>
          <w:rFonts w:cs="Times New Roman"/>
          <w:sz w:val="24"/>
          <w:szCs w:val="24"/>
        </w:rPr>
        <w:t>морск</w:t>
      </w:r>
      <w:r w:rsidR="00330176" w:rsidRPr="00950177">
        <w:rPr>
          <w:rFonts w:cs="Times New Roman"/>
          <w:sz w:val="24"/>
          <w:szCs w:val="24"/>
        </w:rPr>
        <w:t>их, речных и озерных для детей.</w:t>
      </w:r>
    </w:p>
    <w:p w:rsidR="00BA1AC5" w:rsidRPr="00950177" w:rsidRDefault="00BA1AC5" w:rsidP="0008672D">
      <w:pPr>
        <w:widowControl w:val="0"/>
        <w:numPr>
          <w:ilvl w:val="0"/>
          <w:numId w:val="20"/>
        </w:numPr>
        <w:tabs>
          <w:tab w:val="left" w:pos="851"/>
        </w:tabs>
        <w:suppressAutoHyphens/>
        <w:spacing w:after="0" w:line="240" w:lineRule="auto"/>
        <w:ind w:left="0" w:firstLine="567"/>
        <w:jc w:val="both"/>
        <w:rPr>
          <w:rFonts w:eastAsia="Times New Roman" w:cs="Times New Roman"/>
          <w:sz w:val="24"/>
          <w:szCs w:val="24"/>
          <w:lang w:eastAsia="ru-RU"/>
        </w:rPr>
      </w:pPr>
      <w:r w:rsidRPr="00950177">
        <w:rPr>
          <w:rFonts w:eastAsia="Times New Roman" w:cs="Times New Roman"/>
          <w:sz w:val="24"/>
          <w:szCs w:val="24"/>
          <w:lang w:eastAsia="ru-RU"/>
        </w:rPr>
        <w:t>Минимальную протяженность береговой полосы пляжа на одного посетителя следует принимать, м, не менее: речных и озерных - 0,25.</w:t>
      </w:r>
    </w:p>
    <w:p w:rsidR="00BA1AC5" w:rsidRPr="00950177" w:rsidRDefault="00BA1AC5" w:rsidP="0008672D">
      <w:pPr>
        <w:overflowPunct w:val="0"/>
        <w:autoSpaceDE w:val="0"/>
        <w:autoSpaceDN w:val="0"/>
        <w:spacing w:after="0"/>
        <w:ind w:firstLine="567"/>
        <w:jc w:val="both"/>
        <w:rPr>
          <w:rFonts w:eastAsia="Times New Roman" w:cs="Times New Roman"/>
          <w:sz w:val="24"/>
          <w:szCs w:val="24"/>
          <w:lang w:eastAsia="ru-RU"/>
        </w:rPr>
      </w:pPr>
      <w:r w:rsidRPr="00950177">
        <w:rPr>
          <w:rFonts w:eastAsia="Times New Roman" w:cs="Times New Roman"/>
          <w:sz w:val="24"/>
          <w:szCs w:val="24"/>
          <w:lang w:eastAsia="ru-RU"/>
        </w:rPr>
        <w:t>Рассчитывать число единовременных посетителей на пляжах следует с учетом коэффициентов одновременной загрузки пляжей общего пользования для местного населения 0,2.</w:t>
      </w:r>
    </w:p>
    <w:p w:rsidR="00BA1AC5" w:rsidRPr="00950177" w:rsidRDefault="00BA1AC5" w:rsidP="0008672D">
      <w:pPr>
        <w:overflowPunct w:val="0"/>
        <w:autoSpaceDE w:val="0"/>
        <w:autoSpaceDN w:val="0"/>
        <w:spacing w:after="0"/>
        <w:ind w:firstLine="567"/>
        <w:jc w:val="both"/>
        <w:rPr>
          <w:rFonts w:cs="Times New Roman"/>
          <w:sz w:val="24"/>
          <w:szCs w:val="24"/>
        </w:rPr>
      </w:pPr>
      <w:r w:rsidRPr="00950177">
        <w:rPr>
          <w:rFonts w:cs="Times New Roman"/>
          <w:sz w:val="24"/>
          <w:szCs w:val="24"/>
        </w:rPr>
        <w:t xml:space="preserve">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w:t>
      </w:r>
      <w:r w:rsidR="00330176" w:rsidRPr="00950177">
        <w:rPr>
          <w:rFonts w:cs="Times New Roman"/>
          <w:sz w:val="24"/>
          <w:szCs w:val="24"/>
        </w:rPr>
        <w:t>5</w:t>
      </w:r>
      <w:r w:rsidRPr="00950177">
        <w:rPr>
          <w:rFonts w:cs="Times New Roman"/>
          <w:sz w:val="24"/>
          <w:szCs w:val="24"/>
        </w:rPr>
        <w:t xml:space="preserve"> м</w:t>
      </w:r>
      <w:r w:rsidRPr="00950177">
        <w:rPr>
          <w:rFonts w:cs="Times New Roman"/>
          <w:sz w:val="24"/>
          <w:szCs w:val="24"/>
          <w:vertAlign w:val="superscript"/>
        </w:rPr>
        <w:t>2</w:t>
      </w:r>
      <w:r w:rsidRPr="00950177">
        <w:rPr>
          <w:rFonts w:cs="Times New Roman"/>
          <w:sz w:val="24"/>
          <w:szCs w:val="24"/>
        </w:rPr>
        <w:t xml:space="preserve"> на одного посетителя.</w:t>
      </w:r>
    </w:p>
    <w:p w:rsidR="00BA1AC5" w:rsidRPr="00950177" w:rsidRDefault="00BA1AC5" w:rsidP="0008672D">
      <w:pPr>
        <w:overflowPunct w:val="0"/>
        <w:autoSpaceDE w:val="0"/>
        <w:autoSpaceDN w:val="0"/>
        <w:spacing w:after="0"/>
        <w:ind w:firstLine="567"/>
        <w:jc w:val="both"/>
        <w:rPr>
          <w:rFonts w:eastAsia="Times New Roman" w:cs="Times New Roman"/>
          <w:b/>
          <w:i/>
          <w:sz w:val="24"/>
          <w:szCs w:val="24"/>
          <w:lang w:eastAsia="ru-RU"/>
        </w:rPr>
      </w:pPr>
    </w:p>
    <w:p w:rsidR="00BA1AC5" w:rsidRPr="00950177" w:rsidRDefault="00BA1AC5" w:rsidP="0008672D">
      <w:pPr>
        <w:overflowPunct w:val="0"/>
        <w:autoSpaceDE w:val="0"/>
        <w:autoSpaceDN w:val="0"/>
        <w:spacing w:after="0"/>
        <w:ind w:firstLine="567"/>
        <w:jc w:val="both"/>
        <w:rPr>
          <w:rFonts w:eastAsia="Times New Roman" w:cs="Times New Roman"/>
          <w:b/>
          <w:sz w:val="24"/>
          <w:szCs w:val="24"/>
          <w:u w:val="single"/>
          <w:lang w:eastAsia="ru-RU"/>
        </w:rPr>
      </w:pPr>
      <w:r w:rsidRPr="00950177">
        <w:rPr>
          <w:rFonts w:eastAsia="Times New Roman" w:cs="Times New Roman"/>
          <w:b/>
          <w:sz w:val="24"/>
          <w:szCs w:val="24"/>
          <w:u w:val="single"/>
          <w:lang w:eastAsia="ru-RU"/>
        </w:rPr>
        <w:t xml:space="preserve">Расчёт площади пляжа для </w:t>
      </w:r>
      <w:r w:rsidR="00950177" w:rsidRPr="00950177">
        <w:rPr>
          <w:rFonts w:eastAsia="Times New Roman" w:cs="Times New Roman"/>
          <w:b/>
          <w:sz w:val="24"/>
          <w:szCs w:val="24"/>
          <w:u w:val="single"/>
          <w:lang w:eastAsia="ru-RU"/>
        </w:rPr>
        <w:t>Борщево-</w:t>
      </w:r>
      <w:proofErr w:type="spellStart"/>
      <w:r w:rsidR="00950177" w:rsidRPr="00950177">
        <w:rPr>
          <w:rFonts w:eastAsia="Times New Roman" w:cs="Times New Roman"/>
          <w:b/>
          <w:sz w:val="24"/>
          <w:szCs w:val="24"/>
          <w:u w:val="single"/>
          <w:lang w:eastAsia="ru-RU"/>
        </w:rPr>
        <w:t>Песковского</w:t>
      </w:r>
      <w:proofErr w:type="spellEnd"/>
      <w:r w:rsidR="004426CC" w:rsidRPr="00950177">
        <w:rPr>
          <w:rFonts w:eastAsia="Times New Roman" w:cs="Times New Roman"/>
          <w:b/>
          <w:sz w:val="24"/>
          <w:szCs w:val="24"/>
          <w:u w:val="single"/>
          <w:lang w:eastAsia="ru-RU"/>
        </w:rPr>
        <w:t xml:space="preserve"> сельского</w:t>
      </w:r>
      <w:r w:rsidR="00D860AC" w:rsidRPr="00950177">
        <w:rPr>
          <w:rFonts w:eastAsia="Times New Roman" w:cs="Times New Roman"/>
          <w:b/>
          <w:sz w:val="24"/>
          <w:szCs w:val="24"/>
          <w:u w:val="single"/>
          <w:lang w:eastAsia="ru-RU"/>
        </w:rPr>
        <w:t xml:space="preserve"> поселения</w:t>
      </w:r>
      <w:r w:rsidRPr="00950177">
        <w:rPr>
          <w:rFonts w:eastAsia="Times New Roman" w:cs="Times New Roman"/>
          <w:b/>
          <w:sz w:val="24"/>
          <w:szCs w:val="24"/>
          <w:u w:val="single"/>
          <w:lang w:eastAsia="ru-RU"/>
        </w:rPr>
        <w:t>:</w:t>
      </w:r>
    </w:p>
    <w:p w:rsidR="00BA1AC5" w:rsidRPr="00950177" w:rsidRDefault="00BA1AC5" w:rsidP="0008672D">
      <w:pPr>
        <w:numPr>
          <w:ilvl w:val="0"/>
          <w:numId w:val="21"/>
        </w:numPr>
        <w:tabs>
          <w:tab w:val="left" w:pos="1134"/>
        </w:tabs>
        <w:overflowPunct w:val="0"/>
        <w:autoSpaceDE w:val="0"/>
        <w:autoSpaceDN w:val="0"/>
        <w:spacing w:after="0" w:line="240" w:lineRule="auto"/>
        <w:ind w:left="0" w:firstLine="567"/>
        <w:jc w:val="both"/>
        <w:rPr>
          <w:rFonts w:eastAsia="Times New Roman" w:cs="Times New Roman"/>
          <w:sz w:val="24"/>
          <w:szCs w:val="24"/>
          <w:lang w:eastAsia="ru-RU"/>
        </w:rPr>
      </w:pPr>
      <w:r w:rsidRPr="00950177">
        <w:rPr>
          <w:rFonts w:eastAsia="Times New Roman" w:cs="Times New Roman"/>
          <w:sz w:val="24"/>
          <w:szCs w:val="24"/>
          <w:lang w:eastAsia="ru-RU"/>
        </w:rPr>
        <w:t>Численность населения на 01.</w:t>
      </w:r>
      <w:r w:rsidR="0097492E" w:rsidRPr="00950177">
        <w:rPr>
          <w:rFonts w:eastAsia="Times New Roman" w:cs="Times New Roman"/>
          <w:sz w:val="24"/>
          <w:szCs w:val="24"/>
          <w:lang w:eastAsia="ru-RU"/>
        </w:rPr>
        <w:t>01</w:t>
      </w:r>
      <w:r w:rsidRPr="00950177">
        <w:rPr>
          <w:rFonts w:eastAsia="Times New Roman" w:cs="Times New Roman"/>
          <w:sz w:val="24"/>
          <w:szCs w:val="24"/>
          <w:lang w:eastAsia="ru-RU"/>
        </w:rPr>
        <w:t>.20</w:t>
      </w:r>
      <w:r w:rsidR="00921539" w:rsidRPr="00950177">
        <w:rPr>
          <w:rFonts w:eastAsia="Times New Roman" w:cs="Times New Roman"/>
          <w:sz w:val="24"/>
          <w:szCs w:val="24"/>
          <w:lang w:eastAsia="ru-RU"/>
        </w:rPr>
        <w:t>2</w:t>
      </w:r>
      <w:r w:rsidR="00950177" w:rsidRPr="00950177">
        <w:rPr>
          <w:rFonts w:eastAsia="Times New Roman" w:cs="Times New Roman"/>
          <w:sz w:val="24"/>
          <w:szCs w:val="24"/>
          <w:lang w:eastAsia="ru-RU"/>
        </w:rPr>
        <w:t>3</w:t>
      </w:r>
      <w:r w:rsidRPr="00950177">
        <w:rPr>
          <w:rFonts w:eastAsia="Times New Roman" w:cs="Times New Roman"/>
          <w:sz w:val="24"/>
          <w:szCs w:val="24"/>
          <w:lang w:eastAsia="ru-RU"/>
        </w:rPr>
        <w:t xml:space="preserve"> составляет </w:t>
      </w:r>
      <w:r w:rsidR="00950177" w:rsidRPr="00950177">
        <w:rPr>
          <w:rFonts w:eastAsia="Times New Roman" w:cs="Times New Roman"/>
          <w:sz w:val="24"/>
          <w:szCs w:val="24"/>
          <w:lang w:eastAsia="ru-RU"/>
        </w:rPr>
        <w:t>529</w:t>
      </w:r>
      <w:r w:rsidR="00EE7EA5" w:rsidRPr="00950177">
        <w:rPr>
          <w:rFonts w:eastAsia="Times New Roman" w:cs="Times New Roman"/>
          <w:sz w:val="24"/>
          <w:szCs w:val="24"/>
          <w:lang w:eastAsia="ru-RU"/>
        </w:rPr>
        <w:t xml:space="preserve"> </w:t>
      </w:r>
      <w:r w:rsidRPr="00950177">
        <w:rPr>
          <w:rFonts w:eastAsia="Times New Roman" w:cs="Times New Roman"/>
          <w:sz w:val="24"/>
          <w:szCs w:val="24"/>
          <w:lang w:eastAsia="ru-RU"/>
        </w:rPr>
        <w:t>человек;</w:t>
      </w:r>
    </w:p>
    <w:p w:rsidR="00BA1AC5" w:rsidRPr="00950177" w:rsidRDefault="00BA1AC5" w:rsidP="0008672D">
      <w:pPr>
        <w:numPr>
          <w:ilvl w:val="0"/>
          <w:numId w:val="21"/>
        </w:numPr>
        <w:tabs>
          <w:tab w:val="left" w:pos="1134"/>
        </w:tabs>
        <w:overflowPunct w:val="0"/>
        <w:autoSpaceDE w:val="0"/>
        <w:autoSpaceDN w:val="0"/>
        <w:spacing w:after="0" w:line="240" w:lineRule="auto"/>
        <w:ind w:left="0" w:firstLine="567"/>
        <w:jc w:val="both"/>
        <w:rPr>
          <w:rFonts w:eastAsia="Times New Roman" w:cs="Times New Roman"/>
          <w:sz w:val="24"/>
          <w:szCs w:val="24"/>
          <w:lang w:eastAsia="ru-RU"/>
        </w:rPr>
      </w:pPr>
      <w:r w:rsidRPr="00950177">
        <w:rPr>
          <w:rFonts w:eastAsia="Times New Roman" w:cs="Times New Roman"/>
          <w:sz w:val="24"/>
          <w:szCs w:val="24"/>
          <w:lang w:eastAsia="ru-RU"/>
        </w:rPr>
        <w:t>Коэффициент для расчёта единовременных посетителей на пляже – 0,2;</w:t>
      </w:r>
    </w:p>
    <w:p w:rsidR="00BA1AC5" w:rsidRPr="00950177" w:rsidRDefault="00BA1AC5" w:rsidP="0008672D">
      <w:pPr>
        <w:numPr>
          <w:ilvl w:val="0"/>
          <w:numId w:val="21"/>
        </w:numPr>
        <w:tabs>
          <w:tab w:val="left" w:pos="1134"/>
        </w:tabs>
        <w:overflowPunct w:val="0"/>
        <w:autoSpaceDE w:val="0"/>
        <w:autoSpaceDN w:val="0"/>
        <w:spacing w:after="0" w:line="240" w:lineRule="auto"/>
        <w:ind w:left="0" w:firstLine="567"/>
        <w:jc w:val="both"/>
        <w:rPr>
          <w:rFonts w:eastAsia="Times New Roman" w:cs="Times New Roman"/>
          <w:sz w:val="24"/>
          <w:szCs w:val="24"/>
          <w:lang w:eastAsia="ru-RU"/>
        </w:rPr>
      </w:pPr>
      <w:r w:rsidRPr="00950177">
        <w:rPr>
          <w:rFonts w:eastAsia="Times New Roman" w:cs="Times New Roman"/>
          <w:sz w:val="24"/>
          <w:szCs w:val="24"/>
          <w:lang w:eastAsia="ru-RU"/>
        </w:rPr>
        <w:t>Размер пляжа – 8 м</w:t>
      </w:r>
      <w:r w:rsidRPr="00950177">
        <w:rPr>
          <w:rFonts w:eastAsia="Times New Roman" w:cs="Times New Roman"/>
          <w:sz w:val="24"/>
          <w:szCs w:val="24"/>
          <w:vertAlign w:val="superscript"/>
          <w:lang w:eastAsia="ru-RU"/>
        </w:rPr>
        <w:t>2</w:t>
      </w:r>
      <w:r w:rsidRPr="00950177">
        <w:rPr>
          <w:rFonts w:eastAsia="Times New Roman" w:cs="Times New Roman"/>
          <w:sz w:val="24"/>
          <w:szCs w:val="24"/>
          <w:lang w:eastAsia="ru-RU"/>
        </w:rPr>
        <w:t xml:space="preserve"> на одного посетителя.</w:t>
      </w:r>
    </w:p>
    <w:p w:rsidR="00BA1AC5" w:rsidRPr="00950177" w:rsidRDefault="00BA1AC5" w:rsidP="0008672D">
      <w:pPr>
        <w:overflowPunct w:val="0"/>
        <w:autoSpaceDE w:val="0"/>
        <w:autoSpaceDN w:val="0"/>
        <w:spacing w:after="0"/>
        <w:ind w:firstLine="567"/>
        <w:jc w:val="both"/>
        <w:rPr>
          <w:rFonts w:eastAsia="Times New Roman" w:cs="Times New Roman"/>
          <w:sz w:val="24"/>
          <w:szCs w:val="24"/>
          <w:lang w:eastAsia="ru-RU"/>
        </w:rPr>
      </w:pPr>
    </w:p>
    <w:p w:rsidR="00BA1AC5" w:rsidRPr="00950177" w:rsidRDefault="00950177" w:rsidP="00581F22">
      <w:pPr>
        <w:overflowPunct w:val="0"/>
        <w:autoSpaceDE w:val="0"/>
        <w:autoSpaceDN w:val="0"/>
        <w:spacing w:after="0"/>
        <w:ind w:firstLine="567"/>
        <w:jc w:val="center"/>
        <w:rPr>
          <w:rFonts w:eastAsia="Times New Roman" w:cs="Times New Roman"/>
          <w:sz w:val="24"/>
          <w:szCs w:val="24"/>
          <w:lang w:eastAsia="ru-RU"/>
        </w:rPr>
      </w:pPr>
      <w:r w:rsidRPr="00950177">
        <w:rPr>
          <w:rFonts w:eastAsia="Times New Roman" w:cs="Times New Roman"/>
          <w:sz w:val="24"/>
          <w:szCs w:val="24"/>
          <w:lang w:eastAsia="ru-RU"/>
        </w:rPr>
        <w:t>529</w:t>
      </w:r>
      <w:r w:rsidR="00BA1AC5" w:rsidRPr="00950177">
        <w:rPr>
          <w:rFonts w:eastAsia="Times New Roman" w:cs="Times New Roman"/>
          <w:sz w:val="24"/>
          <w:szCs w:val="24"/>
          <w:lang w:eastAsia="ru-RU"/>
        </w:rPr>
        <w:t xml:space="preserve"> х 0,2 х 8 = </w:t>
      </w:r>
      <w:r w:rsidRPr="00950177">
        <w:rPr>
          <w:rFonts w:eastAsia="Times New Roman" w:cs="Times New Roman"/>
          <w:sz w:val="24"/>
          <w:szCs w:val="24"/>
          <w:lang w:eastAsia="ru-RU"/>
        </w:rPr>
        <w:t>846</w:t>
      </w:r>
      <w:r w:rsidR="00EE7EA5" w:rsidRPr="00950177">
        <w:rPr>
          <w:rFonts w:eastAsia="Times New Roman" w:cs="Times New Roman"/>
          <w:sz w:val="24"/>
          <w:szCs w:val="24"/>
          <w:lang w:eastAsia="ru-RU"/>
        </w:rPr>
        <w:t>,</w:t>
      </w:r>
      <w:r w:rsidRPr="00950177">
        <w:rPr>
          <w:rFonts w:eastAsia="Times New Roman" w:cs="Times New Roman"/>
          <w:sz w:val="24"/>
          <w:szCs w:val="24"/>
          <w:lang w:eastAsia="ru-RU"/>
        </w:rPr>
        <w:t>4</w:t>
      </w:r>
      <w:r w:rsidR="005A45C3" w:rsidRPr="00950177">
        <w:rPr>
          <w:rFonts w:eastAsia="Times New Roman" w:cs="Times New Roman"/>
          <w:sz w:val="24"/>
          <w:szCs w:val="24"/>
          <w:lang w:eastAsia="ru-RU"/>
        </w:rPr>
        <w:t xml:space="preserve"> м</w:t>
      </w:r>
      <w:r w:rsidR="00BA1AC5" w:rsidRPr="00950177">
        <w:rPr>
          <w:rFonts w:eastAsia="Times New Roman" w:cs="Times New Roman"/>
          <w:sz w:val="24"/>
          <w:szCs w:val="24"/>
          <w:vertAlign w:val="superscript"/>
          <w:lang w:eastAsia="ru-RU"/>
        </w:rPr>
        <w:t>2</w:t>
      </w:r>
      <w:r w:rsidR="00BA1AC5" w:rsidRPr="00950177">
        <w:rPr>
          <w:rFonts w:eastAsia="Times New Roman" w:cs="Times New Roman"/>
          <w:sz w:val="24"/>
          <w:szCs w:val="24"/>
          <w:lang w:eastAsia="ru-RU"/>
        </w:rPr>
        <w:t>.</w:t>
      </w:r>
    </w:p>
    <w:p w:rsidR="00BA1AC5" w:rsidRPr="00950177" w:rsidRDefault="00BA1AC5" w:rsidP="0008672D">
      <w:pPr>
        <w:overflowPunct w:val="0"/>
        <w:autoSpaceDE w:val="0"/>
        <w:autoSpaceDN w:val="0"/>
        <w:spacing w:after="0"/>
        <w:ind w:firstLine="567"/>
        <w:jc w:val="both"/>
        <w:rPr>
          <w:rFonts w:eastAsia="Times New Roman" w:cs="Times New Roman"/>
          <w:sz w:val="24"/>
          <w:szCs w:val="24"/>
          <w:lang w:eastAsia="ru-RU"/>
        </w:rPr>
      </w:pPr>
    </w:p>
    <w:p w:rsidR="006B10C0" w:rsidRPr="00950177" w:rsidRDefault="00BA1AC5" w:rsidP="0008672D">
      <w:pPr>
        <w:overflowPunct w:val="0"/>
        <w:autoSpaceDE w:val="0"/>
        <w:autoSpaceDN w:val="0"/>
        <w:spacing w:after="0"/>
        <w:ind w:firstLine="567"/>
        <w:jc w:val="both"/>
        <w:rPr>
          <w:rFonts w:eastAsia="Times New Roman" w:cs="Times New Roman"/>
          <w:sz w:val="24"/>
          <w:szCs w:val="24"/>
          <w:lang w:eastAsia="ru-RU"/>
        </w:rPr>
      </w:pPr>
      <w:r w:rsidRPr="00950177">
        <w:rPr>
          <w:rFonts w:eastAsia="Times New Roman" w:cs="Times New Roman"/>
          <w:sz w:val="24"/>
          <w:szCs w:val="24"/>
          <w:lang w:eastAsia="ru-RU"/>
        </w:rPr>
        <w:t xml:space="preserve">Таким образом, общая нормативная площадь пляжей для поселения составляет </w:t>
      </w:r>
      <w:r w:rsidR="00950177" w:rsidRPr="00950177">
        <w:rPr>
          <w:rFonts w:eastAsia="Times New Roman" w:cs="Times New Roman"/>
          <w:sz w:val="24"/>
          <w:szCs w:val="24"/>
          <w:lang w:eastAsia="ru-RU"/>
        </w:rPr>
        <w:t>846,4</w:t>
      </w:r>
      <w:r w:rsidR="005A45C3" w:rsidRPr="00950177">
        <w:rPr>
          <w:rFonts w:eastAsia="Times New Roman" w:cs="Times New Roman"/>
          <w:sz w:val="24"/>
          <w:szCs w:val="24"/>
          <w:lang w:eastAsia="ru-RU"/>
        </w:rPr>
        <w:t xml:space="preserve"> м</w:t>
      </w:r>
      <w:r w:rsidRPr="00950177">
        <w:rPr>
          <w:rFonts w:eastAsia="Times New Roman" w:cs="Times New Roman"/>
          <w:sz w:val="24"/>
          <w:szCs w:val="24"/>
          <w:vertAlign w:val="superscript"/>
          <w:lang w:eastAsia="ru-RU"/>
        </w:rPr>
        <w:t>2</w:t>
      </w:r>
      <w:r w:rsidR="000F035D" w:rsidRPr="00950177">
        <w:rPr>
          <w:rFonts w:eastAsia="Times New Roman" w:cs="Times New Roman"/>
          <w:sz w:val="24"/>
          <w:szCs w:val="24"/>
          <w:lang w:eastAsia="ru-RU"/>
        </w:rPr>
        <w:t>.</w:t>
      </w:r>
    </w:p>
    <w:p w:rsidR="006B10C0" w:rsidRPr="00950177" w:rsidRDefault="006B10C0" w:rsidP="0008672D">
      <w:pPr>
        <w:spacing w:after="0"/>
        <w:ind w:firstLine="567"/>
        <w:jc w:val="both"/>
        <w:rPr>
          <w:rFonts w:cs="Times New Roman"/>
          <w:sz w:val="24"/>
          <w:szCs w:val="24"/>
        </w:rPr>
      </w:pPr>
    </w:p>
    <w:p w:rsidR="00BA1AC5" w:rsidRPr="00950177" w:rsidRDefault="00BA1AC5" w:rsidP="0008672D">
      <w:pPr>
        <w:spacing w:after="0"/>
        <w:ind w:firstLine="567"/>
        <w:jc w:val="both"/>
        <w:rPr>
          <w:rFonts w:cs="Times New Roman"/>
          <w:b/>
          <w:i/>
          <w:sz w:val="24"/>
          <w:szCs w:val="24"/>
        </w:rPr>
      </w:pPr>
      <w:r w:rsidRPr="00950177">
        <w:rPr>
          <w:rFonts w:cs="Times New Roman"/>
          <w:b/>
          <w:i/>
          <w:sz w:val="24"/>
          <w:szCs w:val="24"/>
        </w:rPr>
        <w:t>Благоустройство и озеленение территории поселения</w:t>
      </w:r>
    </w:p>
    <w:p w:rsidR="00CB69B7" w:rsidRPr="00950177" w:rsidRDefault="00CB69B7" w:rsidP="0008672D">
      <w:pPr>
        <w:autoSpaceDE w:val="0"/>
        <w:autoSpaceDN w:val="0"/>
        <w:adjustRightInd w:val="0"/>
        <w:spacing w:after="0"/>
        <w:ind w:firstLine="567"/>
        <w:jc w:val="both"/>
        <w:rPr>
          <w:rFonts w:eastAsia="Calibri" w:cs="Times New Roman"/>
          <w:sz w:val="24"/>
          <w:szCs w:val="24"/>
          <w:lang w:eastAsia="ru-RU"/>
        </w:rPr>
      </w:pPr>
      <w:r w:rsidRPr="00950177">
        <w:rPr>
          <w:rFonts w:eastAsia="Calibri" w:cs="Times New Roman"/>
          <w:sz w:val="24"/>
          <w:szCs w:val="24"/>
          <w:lang w:eastAsia="ru-RU"/>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 занятий физической культурой и спортом.</w:t>
      </w:r>
    </w:p>
    <w:p w:rsidR="00CB69B7" w:rsidRPr="00950177" w:rsidRDefault="00CB69B7" w:rsidP="0008672D">
      <w:pPr>
        <w:autoSpaceDE w:val="0"/>
        <w:autoSpaceDN w:val="0"/>
        <w:adjustRightInd w:val="0"/>
        <w:spacing w:after="0"/>
        <w:ind w:firstLine="567"/>
        <w:jc w:val="both"/>
        <w:rPr>
          <w:rFonts w:eastAsia="Calibri" w:cs="Times New Roman"/>
          <w:sz w:val="24"/>
          <w:szCs w:val="24"/>
          <w:lang w:eastAsia="ru-RU"/>
        </w:rPr>
      </w:pPr>
      <w:r w:rsidRPr="00950177">
        <w:rPr>
          <w:rFonts w:eastAsia="Calibri" w:cs="Times New Roman"/>
          <w:sz w:val="24"/>
          <w:szCs w:val="24"/>
          <w:lang w:eastAsia="ru-RU"/>
        </w:rPr>
        <w:t xml:space="preserve">В </w:t>
      </w:r>
      <w:r w:rsidR="00EE7EA5" w:rsidRPr="00950177">
        <w:rPr>
          <w:rFonts w:eastAsia="Calibri" w:cs="Times New Roman"/>
          <w:sz w:val="24"/>
          <w:szCs w:val="24"/>
          <w:lang w:eastAsia="ru-RU"/>
        </w:rPr>
        <w:t>сельских</w:t>
      </w:r>
      <w:r w:rsidRPr="00950177">
        <w:rPr>
          <w:rFonts w:eastAsia="Calibri" w:cs="Times New Roman"/>
          <w:sz w:val="24"/>
          <w:szCs w:val="24"/>
          <w:lang w:eastAsia="ru-RU"/>
        </w:rPr>
        <w:t xml:space="preserve"> поселениях необходимо предусматривать непрерывную систему озелененных территорий общего пользования и других открытых пространств в увязке с природным каркасом.</w:t>
      </w:r>
    </w:p>
    <w:p w:rsidR="00BA1AC5" w:rsidRPr="00950177" w:rsidRDefault="00CB69B7" w:rsidP="0008672D">
      <w:pPr>
        <w:spacing w:after="0"/>
        <w:ind w:firstLine="567"/>
        <w:jc w:val="both"/>
        <w:rPr>
          <w:rFonts w:cs="Times New Roman"/>
          <w:sz w:val="24"/>
          <w:szCs w:val="24"/>
        </w:rPr>
      </w:pPr>
      <w:r w:rsidRPr="00950177">
        <w:rPr>
          <w:rFonts w:eastAsia="Calibri" w:cs="Times New Roman"/>
          <w:sz w:val="24"/>
          <w:szCs w:val="24"/>
          <w:lang w:eastAsia="ru-RU"/>
        </w:rPr>
        <w:t>Озелененные территории общего пользования должны быть благоустроены и оборудованы малыми архитектурными формами: фонтанами и бассейнами, лестницами, пандусами, подпорными стенками, беседками, светильниками и др</w:t>
      </w:r>
      <w:r w:rsidR="00BA1AC5" w:rsidRPr="00950177">
        <w:rPr>
          <w:rFonts w:cs="Times New Roman"/>
          <w:sz w:val="24"/>
          <w:szCs w:val="24"/>
        </w:rPr>
        <w:t>.</w:t>
      </w:r>
    </w:p>
    <w:p w:rsidR="00BA1AC5" w:rsidRPr="00950177" w:rsidRDefault="00F126F8" w:rsidP="0008672D">
      <w:pPr>
        <w:widowControl w:val="0"/>
        <w:autoSpaceDE w:val="0"/>
        <w:autoSpaceDN w:val="0"/>
        <w:adjustRightInd w:val="0"/>
        <w:spacing w:after="0"/>
        <w:ind w:right="-98" w:firstLine="567"/>
        <w:jc w:val="both"/>
        <w:rPr>
          <w:rFonts w:cs="Times New Roman"/>
          <w:sz w:val="24"/>
          <w:szCs w:val="24"/>
        </w:rPr>
      </w:pPr>
      <w:r w:rsidRPr="00950177">
        <w:rPr>
          <w:rFonts w:cs="Times New Roman"/>
          <w:sz w:val="24"/>
          <w:szCs w:val="24"/>
        </w:rPr>
        <w:t xml:space="preserve">В соответствии с РНГП ВО </w:t>
      </w:r>
      <w:r w:rsidRPr="00950177">
        <w:rPr>
          <w:rFonts w:eastAsia="Calibri" w:cs="Times New Roman"/>
          <w:sz w:val="24"/>
          <w:szCs w:val="24"/>
          <w:lang w:eastAsia="ru-RU"/>
        </w:rPr>
        <w:t xml:space="preserve">расчетный показатель минимально допустимого уровня обеспеченности </w:t>
      </w:r>
      <w:r w:rsidR="003C13B2" w:rsidRPr="00950177">
        <w:rPr>
          <w:rFonts w:eastAsia="Calibri" w:cs="Times New Roman"/>
          <w:sz w:val="24"/>
          <w:szCs w:val="24"/>
          <w:lang w:eastAsia="ru-RU"/>
        </w:rPr>
        <w:t>сельского</w:t>
      </w:r>
      <w:r w:rsidRPr="00950177">
        <w:rPr>
          <w:rFonts w:eastAsia="Calibri" w:cs="Times New Roman"/>
          <w:sz w:val="24"/>
          <w:szCs w:val="24"/>
          <w:lang w:eastAsia="ru-RU"/>
        </w:rPr>
        <w:t xml:space="preserve"> поселения озелененными территориями общего пользования </w:t>
      </w:r>
      <w:r w:rsidRPr="00950177">
        <w:rPr>
          <w:rFonts w:cs="Times New Roman"/>
          <w:sz w:val="24"/>
          <w:szCs w:val="24"/>
        </w:rPr>
        <w:t>– 1</w:t>
      </w:r>
      <w:r w:rsidR="003C13B2" w:rsidRPr="00950177">
        <w:rPr>
          <w:rFonts w:cs="Times New Roman"/>
          <w:sz w:val="24"/>
          <w:szCs w:val="24"/>
        </w:rPr>
        <w:t>2</w:t>
      </w:r>
      <w:r w:rsidRPr="00950177">
        <w:rPr>
          <w:rFonts w:cs="Times New Roman"/>
          <w:sz w:val="24"/>
          <w:szCs w:val="24"/>
        </w:rPr>
        <w:t> </w:t>
      </w:r>
      <w:proofErr w:type="spellStart"/>
      <w:r w:rsidRPr="00950177">
        <w:rPr>
          <w:rFonts w:cs="Times New Roman"/>
          <w:sz w:val="24"/>
          <w:szCs w:val="24"/>
        </w:rPr>
        <w:t>кв.м</w:t>
      </w:r>
      <w:proofErr w:type="spellEnd"/>
      <w:r w:rsidR="005A45C3" w:rsidRPr="00950177">
        <w:rPr>
          <w:rFonts w:cs="Times New Roman"/>
          <w:sz w:val="24"/>
          <w:szCs w:val="24"/>
        </w:rPr>
        <w:t>.</w:t>
      </w:r>
      <w:r w:rsidRPr="00950177">
        <w:rPr>
          <w:rFonts w:cs="Times New Roman"/>
          <w:sz w:val="24"/>
          <w:szCs w:val="24"/>
        </w:rPr>
        <w:t>/чел</w:t>
      </w:r>
      <w:r w:rsidR="002844CA" w:rsidRPr="00950177">
        <w:rPr>
          <w:rFonts w:cs="Times New Roman"/>
          <w:sz w:val="24"/>
          <w:szCs w:val="24"/>
        </w:rPr>
        <w:t>.</w:t>
      </w:r>
      <w:r w:rsidRPr="00950177">
        <w:rPr>
          <w:rFonts w:cs="Times New Roman"/>
          <w:sz w:val="24"/>
          <w:szCs w:val="24"/>
        </w:rPr>
        <w:t xml:space="preserve"> Исходя из существующей численности населения, площадь озелененных территорий общего пользования в </w:t>
      </w:r>
      <w:r w:rsidR="00950177" w:rsidRPr="00950177">
        <w:rPr>
          <w:rFonts w:cs="Times New Roman"/>
          <w:sz w:val="24"/>
          <w:szCs w:val="24"/>
        </w:rPr>
        <w:t>Борщево-</w:t>
      </w:r>
      <w:proofErr w:type="spellStart"/>
      <w:r w:rsidR="00950177" w:rsidRPr="00950177">
        <w:rPr>
          <w:rFonts w:cs="Times New Roman"/>
          <w:sz w:val="24"/>
          <w:szCs w:val="24"/>
        </w:rPr>
        <w:t>Песковском</w:t>
      </w:r>
      <w:proofErr w:type="spellEnd"/>
      <w:r w:rsidR="003C13B2" w:rsidRPr="00950177">
        <w:rPr>
          <w:rFonts w:cs="Times New Roman"/>
          <w:sz w:val="24"/>
          <w:szCs w:val="24"/>
        </w:rPr>
        <w:t xml:space="preserve"> сельском поселении</w:t>
      </w:r>
      <w:r w:rsidRPr="00950177">
        <w:rPr>
          <w:rFonts w:cs="Times New Roman"/>
          <w:sz w:val="24"/>
          <w:szCs w:val="24"/>
        </w:rPr>
        <w:t xml:space="preserve"> должна составлять </w:t>
      </w:r>
      <w:r w:rsidR="00950177" w:rsidRPr="00950177">
        <w:rPr>
          <w:rFonts w:cs="Times New Roman"/>
          <w:sz w:val="24"/>
          <w:szCs w:val="24"/>
        </w:rPr>
        <w:t>6 348</w:t>
      </w:r>
      <w:r w:rsidR="004F3B1B" w:rsidRPr="00950177">
        <w:rPr>
          <w:rFonts w:cs="Times New Roman"/>
          <w:sz w:val="24"/>
          <w:szCs w:val="24"/>
        </w:rPr>
        <w:t xml:space="preserve"> </w:t>
      </w:r>
      <w:r w:rsidR="005A45C3" w:rsidRPr="00950177">
        <w:rPr>
          <w:rFonts w:cs="Times New Roman"/>
          <w:sz w:val="24"/>
          <w:szCs w:val="24"/>
        </w:rPr>
        <w:t>кв.</w:t>
      </w:r>
      <w:r w:rsidR="00246546" w:rsidRPr="00950177">
        <w:rPr>
          <w:rFonts w:cs="Times New Roman"/>
          <w:sz w:val="24"/>
          <w:szCs w:val="24"/>
        </w:rPr>
        <w:t xml:space="preserve"> </w:t>
      </w:r>
      <w:r w:rsidR="005A45C3" w:rsidRPr="00950177">
        <w:rPr>
          <w:rFonts w:cs="Times New Roman"/>
          <w:sz w:val="24"/>
          <w:szCs w:val="24"/>
        </w:rPr>
        <w:t>м.</w:t>
      </w:r>
      <w:r w:rsidR="004F3B1B" w:rsidRPr="00950177">
        <w:rPr>
          <w:rFonts w:cs="Times New Roman"/>
          <w:sz w:val="24"/>
          <w:szCs w:val="24"/>
        </w:rPr>
        <w:t xml:space="preserve"> (</w:t>
      </w:r>
      <w:r w:rsidR="00950177" w:rsidRPr="00950177">
        <w:rPr>
          <w:rFonts w:cs="Times New Roman"/>
          <w:sz w:val="24"/>
          <w:szCs w:val="24"/>
        </w:rPr>
        <w:t>0</w:t>
      </w:r>
      <w:r w:rsidR="008D2B4D" w:rsidRPr="00950177">
        <w:rPr>
          <w:rFonts w:cs="Times New Roman"/>
          <w:sz w:val="24"/>
          <w:szCs w:val="24"/>
        </w:rPr>
        <w:t>,</w:t>
      </w:r>
      <w:r w:rsidR="00246546" w:rsidRPr="00950177">
        <w:rPr>
          <w:rFonts w:cs="Times New Roman"/>
          <w:sz w:val="24"/>
          <w:szCs w:val="24"/>
        </w:rPr>
        <w:t>6</w:t>
      </w:r>
      <w:r w:rsidR="00950177" w:rsidRPr="00950177">
        <w:rPr>
          <w:rFonts w:cs="Times New Roman"/>
          <w:sz w:val="24"/>
          <w:szCs w:val="24"/>
        </w:rPr>
        <w:t>3</w:t>
      </w:r>
      <w:r w:rsidRPr="00950177">
        <w:rPr>
          <w:rFonts w:cs="Times New Roman"/>
          <w:sz w:val="24"/>
          <w:szCs w:val="24"/>
        </w:rPr>
        <w:t xml:space="preserve"> га</w:t>
      </w:r>
      <w:r w:rsidR="004F3B1B" w:rsidRPr="00950177">
        <w:rPr>
          <w:rFonts w:cs="Times New Roman"/>
          <w:sz w:val="24"/>
          <w:szCs w:val="24"/>
        </w:rPr>
        <w:t>).</w:t>
      </w:r>
    </w:p>
    <w:p w:rsidR="00BA1AC5" w:rsidRPr="008B6C3A" w:rsidRDefault="009230C9" w:rsidP="0008672D">
      <w:pPr>
        <w:widowControl w:val="0"/>
        <w:autoSpaceDE w:val="0"/>
        <w:autoSpaceDN w:val="0"/>
        <w:adjustRightInd w:val="0"/>
        <w:spacing w:after="0"/>
        <w:ind w:right="-98" w:firstLine="567"/>
        <w:jc w:val="both"/>
        <w:rPr>
          <w:rFonts w:cs="Times New Roman"/>
          <w:sz w:val="24"/>
          <w:szCs w:val="24"/>
        </w:rPr>
      </w:pPr>
      <w:r w:rsidRPr="008B6C3A">
        <w:rPr>
          <w:rFonts w:cs="Times New Roman"/>
          <w:sz w:val="24"/>
          <w:szCs w:val="24"/>
        </w:rPr>
        <w:t xml:space="preserve">В соответствии с данными, предоставленными администрацией </w:t>
      </w:r>
      <w:bookmarkStart w:id="166" w:name="_Hlk158110753"/>
      <w:r w:rsidR="008B6C3A" w:rsidRPr="008B6C3A">
        <w:rPr>
          <w:rFonts w:cs="Times New Roman"/>
          <w:sz w:val="24"/>
          <w:szCs w:val="24"/>
        </w:rPr>
        <w:t>Борщево-</w:t>
      </w:r>
      <w:proofErr w:type="spellStart"/>
      <w:r w:rsidR="008B6C3A" w:rsidRPr="008B6C3A">
        <w:rPr>
          <w:rFonts w:cs="Times New Roman"/>
          <w:sz w:val="24"/>
          <w:szCs w:val="24"/>
        </w:rPr>
        <w:t>Песковского</w:t>
      </w:r>
      <w:proofErr w:type="spellEnd"/>
      <w:r w:rsidR="00025213" w:rsidRPr="008B6C3A">
        <w:rPr>
          <w:rFonts w:cs="Times New Roman"/>
          <w:sz w:val="24"/>
          <w:szCs w:val="24"/>
        </w:rPr>
        <w:t xml:space="preserve"> </w:t>
      </w:r>
      <w:bookmarkEnd w:id="166"/>
      <w:r w:rsidR="00025213" w:rsidRPr="008B6C3A">
        <w:rPr>
          <w:rFonts w:cs="Times New Roman"/>
          <w:sz w:val="24"/>
          <w:szCs w:val="24"/>
        </w:rPr>
        <w:t>сельско</w:t>
      </w:r>
      <w:r w:rsidR="00254256" w:rsidRPr="008B6C3A">
        <w:rPr>
          <w:rFonts w:cs="Times New Roman"/>
          <w:sz w:val="24"/>
          <w:szCs w:val="24"/>
        </w:rPr>
        <w:t>го</w:t>
      </w:r>
      <w:r w:rsidR="00025213" w:rsidRPr="008B6C3A">
        <w:rPr>
          <w:rFonts w:cs="Times New Roman"/>
          <w:sz w:val="24"/>
          <w:szCs w:val="24"/>
        </w:rPr>
        <w:t xml:space="preserve"> поселени</w:t>
      </w:r>
      <w:r w:rsidR="00254256" w:rsidRPr="008B6C3A">
        <w:rPr>
          <w:rFonts w:cs="Times New Roman"/>
          <w:sz w:val="24"/>
          <w:szCs w:val="24"/>
        </w:rPr>
        <w:t>я</w:t>
      </w:r>
      <w:r w:rsidRPr="008B6C3A">
        <w:rPr>
          <w:rFonts w:cs="Times New Roman"/>
          <w:sz w:val="24"/>
          <w:szCs w:val="24"/>
        </w:rPr>
        <w:t xml:space="preserve">, фактическая площадь </w:t>
      </w:r>
      <w:r w:rsidRPr="008B6C3A">
        <w:rPr>
          <w:rFonts w:eastAsia="Times New Roman"/>
          <w:sz w:val="24"/>
          <w:szCs w:val="24"/>
          <w:lang w:eastAsia="ru-RU"/>
        </w:rPr>
        <w:t xml:space="preserve">озелененных территорий общего пользования в границах </w:t>
      </w:r>
      <w:r w:rsidR="00254256" w:rsidRPr="008B6C3A">
        <w:rPr>
          <w:rFonts w:eastAsia="Times New Roman"/>
          <w:sz w:val="24"/>
          <w:szCs w:val="24"/>
          <w:lang w:eastAsia="ru-RU"/>
        </w:rPr>
        <w:t>поселения</w:t>
      </w:r>
      <w:r w:rsidRPr="008B6C3A">
        <w:rPr>
          <w:rFonts w:eastAsia="Times New Roman"/>
          <w:sz w:val="24"/>
          <w:szCs w:val="24"/>
          <w:lang w:eastAsia="ru-RU"/>
        </w:rPr>
        <w:t xml:space="preserve"> составляет </w:t>
      </w:r>
      <w:r w:rsidR="00246546" w:rsidRPr="008B6C3A">
        <w:rPr>
          <w:rFonts w:eastAsia="Times New Roman"/>
          <w:b/>
          <w:sz w:val="24"/>
          <w:szCs w:val="24"/>
          <w:lang w:eastAsia="ru-RU"/>
        </w:rPr>
        <w:t>0</w:t>
      </w:r>
      <w:r w:rsidR="00D27C0E" w:rsidRPr="008B6C3A">
        <w:rPr>
          <w:rFonts w:eastAsia="Times New Roman"/>
          <w:b/>
          <w:sz w:val="24"/>
          <w:szCs w:val="24"/>
          <w:lang w:eastAsia="ru-RU"/>
        </w:rPr>
        <w:t>,</w:t>
      </w:r>
      <w:r w:rsidR="008B6C3A">
        <w:rPr>
          <w:rFonts w:eastAsia="Times New Roman"/>
          <w:b/>
          <w:sz w:val="24"/>
          <w:szCs w:val="24"/>
          <w:lang w:eastAsia="ru-RU"/>
        </w:rPr>
        <w:t>33</w:t>
      </w:r>
      <w:r w:rsidR="00E2557C" w:rsidRPr="008B6C3A">
        <w:rPr>
          <w:rFonts w:eastAsia="Times New Roman"/>
          <w:sz w:val="24"/>
          <w:szCs w:val="24"/>
          <w:lang w:eastAsia="ru-RU"/>
        </w:rPr>
        <w:t xml:space="preserve"> </w:t>
      </w:r>
      <w:r w:rsidR="00E2557C" w:rsidRPr="008B6C3A">
        <w:rPr>
          <w:rFonts w:eastAsia="Times New Roman"/>
          <w:b/>
          <w:sz w:val="24"/>
          <w:szCs w:val="24"/>
          <w:lang w:eastAsia="ru-RU"/>
        </w:rPr>
        <w:t>га</w:t>
      </w:r>
      <w:r w:rsidR="00E260A4" w:rsidRPr="008B6C3A">
        <w:rPr>
          <w:rFonts w:cs="Times New Roman"/>
          <w:sz w:val="24"/>
          <w:szCs w:val="24"/>
        </w:rPr>
        <w:t>:</w:t>
      </w:r>
    </w:p>
    <w:p w:rsidR="00800E62" w:rsidRPr="008B6C3A" w:rsidRDefault="00800E62" w:rsidP="0008672D">
      <w:pPr>
        <w:widowControl w:val="0"/>
        <w:autoSpaceDE w:val="0"/>
        <w:autoSpaceDN w:val="0"/>
        <w:adjustRightInd w:val="0"/>
        <w:spacing w:after="0"/>
        <w:ind w:right="-98" w:firstLine="567"/>
        <w:jc w:val="both"/>
        <w:rPr>
          <w:rFonts w:cs="Times New Roman"/>
          <w:sz w:val="24"/>
          <w:szCs w:val="24"/>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0"/>
        <w:gridCol w:w="2084"/>
        <w:gridCol w:w="1783"/>
        <w:gridCol w:w="2426"/>
        <w:gridCol w:w="1110"/>
        <w:gridCol w:w="1545"/>
      </w:tblGrid>
      <w:tr w:rsidR="008E4B06" w:rsidRPr="008B6C3A" w:rsidTr="007567B7">
        <w:trPr>
          <w:trHeight w:val="645"/>
        </w:trPr>
        <w:tc>
          <w:tcPr>
            <w:tcW w:w="550" w:type="dxa"/>
            <w:shd w:val="clear" w:color="auto" w:fill="D9D9D9" w:themeFill="background1" w:themeFillShade="D9"/>
            <w:vAlign w:val="center"/>
          </w:tcPr>
          <w:p w:rsidR="00800E62" w:rsidRPr="008B6C3A" w:rsidRDefault="00800E62" w:rsidP="007567B7">
            <w:pPr>
              <w:pStyle w:val="ab"/>
              <w:ind w:left="0"/>
              <w:jc w:val="center"/>
              <w:rPr>
                <w:b/>
                <w:sz w:val="20"/>
                <w:szCs w:val="20"/>
              </w:rPr>
            </w:pPr>
            <w:r w:rsidRPr="008B6C3A">
              <w:rPr>
                <w:b/>
                <w:sz w:val="20"/>
                <w:szCs w:val="20"/>
              </w:rPr>
              <w:t>№</w:t>
            </w:r>
            <w:r w:rsidR="007567B7" w:rsidRPr="008B6C3A">
              <w:rPr>
                <w:b/>
                <w:sz w:val="20"/>
                <w:szCs w:val="20"/>
              </w:rPr>
              <w:t xml:space="preserve"> </w:t>
            </w:r>
            <w:r w:rsidRPr="008B6C3A">
              <w:rPr>
                <w:b/>
                <w:sz w:val="20"/>
                <w:szCs w:val="20"/>
              </w:rPr>
              <w:t>п/п</w:t>
            </w:r>
          </w:p>
        </w:tc>
        <w:tc>
          <w:tcPr>
            <w:tcW w:w="2084" w:type="dxa"/>
            <w:shd w:val="clear" w:color="auto" w:fill="D9D9D9" w:themeFill="background1" w:themeFillShade="D9"/>
            <w:vAlign w:val="center"/>
          </w:tcPr>
          <w:p w:rsidR="00800E62" w:rsidRPr="008B6C3A" w:rsidRDefault="00800E62" w:rsidP="007567B7">
            <w:pPr>
              <w:pStyle w:val="ab"/>
              <w:ind w:left="0"/>
              <w:jc w:val="center"/>
              <w:rPr>
                <w:b/>
                <w:sz w:val="20"/>
                <w:szCs w:val="20"/>
              </w:rPr>
            </w:pPr>
            <w:r w:rsidRPr="008B6C3A">
              <w:rPr>
                <w:b/>
                <w:sz w:val="20"/>
                <w:szCs w:val="20"/>
              </w:rPr>
              <w:t>Наименование объекта</w:t>
            </w:r>
          </w:p>
        </w:tc>
        <w:tc>
          <w:tcPr>
            <w:tcW w:w="1783" w:type="dxa"/>
            <w:shd w:val="clear" w:color="auto" w:fill="D9D9D9" w:themeFill="background1" w:themeFillShade="D9"/>
            <w:vAlign w:val="center"/>
          </w:tcPr>
          <w:p w:rsidR="00800E62" w:rsidRPr="008B6C3A" w:rsidRDefault="00800E62" w:rsidP="007567B7">
            <w:pPr>
              <w:pStyle w:val="ab"/>
              <w:ind w:left="0"/>
              <w:jc w:val="center"/>
              <w:rPr>
                <w:b/>
                <w:sz w:val="20"/>
                <w:szCs w:val="20"/>
              </w:rPr>
            </w:pPr>
            <w:r w:rsidRPr="008B6C3A">
              <w:rPr>
                <w:b/>
                <w:sz w:val="20"/>
                <w:szCs w:val="20"/>
              </w:rPr>
              <w:t>Кадастровый номер</w:t>
            </w:r>
          </w:p>
        </w:tc>
        <w:tc>
          <w:tcPr>
            <w:tcW w:w="2426" w:type="dxa"/>
            <w:shd w:val="clear" w:color="auto" w:fill="D9D9D9" w:themeFill="background1" w:themeFillShade="D9"/>
            <w:vAlign w:val="center"/>
          </w:tcPr>
          <w:p w:rsidR="00800E62" w:rsidRPr="008B6C3A" w:rsidRDefault="00800E62" w:rsidP="007567B7">
            <w:pPr>
              <w:pStyle w:val="ab"/>
              <w:ind w:left="0"/>
              <w:jc w:val="center"/>
              <w:rPr>
                <w:b/>
                <w:sz w:val="20"/>
                <w:szCs w:val="20"/>
              </w:rPr>
            </w:pPr>
            <w:r w:rsidRPr="008B6C3A">
              <w:rPr>
                <w:b/>
                <w:sz w:val="20"/>
                <w:szCs w:val="20"/>
              </w:rPr>
              <w:t>Адрес</w:t>
            </w:r>
          </w:p>
        </w:tc>
        <w:tc>
          <w:tcPr>
            <w:tcW w:w="1110" w:type="dxa"/>
            <w:shd w:val="clear" w:color="auto" w:fill="D9D9D9" w:themeFill="background1" w:themeFillShade="D9"/>
            <w:vAlign w:val="center"/>
          </w:tcPr>
          <w:p w:rsidR="00800E62" w:rsidRPr="008B6C3A" w:rsidRDefault="003C13B2" w:rsidP="007567B7">
            <w:pPr>
              <w:pStyle w:val="ab"/>
              <w:ind w:left="0"/>
              <w:jc w:val="center"/>
              <w:rPr>
                <w:b/>
                <w:sz w:val="20"/>
                <w:szCs w:val="20"/>
              </w:rPr>
            </w:pPr>
            <w:r w:rsidRPr="008B6C3A">
              <w:rPr>
                <w:b/>
                <w:sz w:val="20"/>
                <w:szCs w:val="20"/>
              </w:rPr>
              <w:t>П</w:t>
            </w:r>
            <w:r w:rsidR="00800E62" w:rsidRPr="008B6C3A">
              <w:rPr>
                <w:b/>
                <w:sz w:val="20"/>
                <w:szCs w:val="20"/>
              </w:rPr>
              <w:t>лощадь</w:t>
            </w:r>
            <w:r w:rsidR="00D2683F" w:rsidRPr="008B6C3A">
              <w:rPr>
                <w:b/>
                <w:sz w:val="20"/>
                <w:szCs w:val="20"/>
              </w:rPr>
              <w:t>, кв. м</w:t>
            </w:r>
          </w:p>
        </w:tc>
        <w:tc>
          <w:tcPr>
            <w:tcW w:w="1545" w:type="dxa"/>
            <w:shd w:val="clear" w:color="auto" w:fill="D9D9D9" w:themeFill="background1" w:themeFillShade="D9"/>
            <w:vAlign w:val="center"/>
          </w:tcPr>
          <w:p w:rsidR="00800E62" w:rsidRPr="008B6C3A" w:rsidRDefault="003C13B2" w:rsidP="007567B7">
            <w:pPr>
              <w:pStyle w:val="ab"/>
              <w:ind w:left="0"/>
              <w:jc w:val="center"/>
              <w:rPr>
                <w:b/>
                <w:sz w:val="20"/>
                <w:szCs w:val="20"/>
              </w:rPr>
            </w:pPr>
            <w:r w:rsidRPr="008B6C3A">
              <w:rPr>
                <w:b/>
                <w:sz w:val="20"/>
                <w:szCs w:val="20"/>
              </w:rPr>
              <w:t>С</w:t>
            </w:r>
            <w:r w:rsidR="00800E62" w:rsidRPr="008B6C3A">
              <w:rPr>
                <w:b/>
                <w:sz w:val="20"/>
                <w:szCs w:val="20"/>
              </w:rPr>
              <w:t>остояние</w:t>
            </w:r>
          </w:p>
        </w:tc>
      </w:tr>
      <w:tr w:rsidR="008E4B06" w:rsidRPr="008B6C3A" w:rsidTr="007567B7">
        <w:trPr>
          <w:trHeight w:val="381"/>
        </w:trPr>
        <w:tc>
          <w:tcPr>
            <w:tcW w:w="550" w:type="dxa"/>
            <w:vAlign w:val="center"/>
          </w:tcPr>
          <w:p w:rsidR="00246546" w:rsidRPr="008B6C3A" w:rsidRDefault="00246546" w:rsidP="003E130A">
            <w:pPr>
              <w:pStyle w:val="ab"/>
              <w:ind w:left="0"/>
              <w:jc w:val="both"/>
              <w:rPr>
                <w:sz w:val="20"/>
                <w:szCs w:val="20"/>
              </w:rPr>
            </w:pPr>
            <w:r w:rsidRPr="008B6C3A">
              <w:rPr>
                <w:sz w:val="20"/>
                <w:szCs w:val="20"/>
              </w:rPr>
              <w:t>1</w:t>
            </w:r>
          </w:p>
        </w:tc>
        <w:tc>
          <w:tcPr>
            <w:tcW w:w="2084" w:type="dxa"/>
            <w:vAlign w:val="center"/>
          </w:tcPr>
          <w:p w:rsidR="00246546" w:rsidRPr="008B6C3A" w:rsidRDefault="008B6C3A" w:rsidP="007567B7">
            <w:pPr>
              <w:pStyle w:val="ab"/>
              <w:ind w:left="0"/>
              <w:jc w:val="both"/>
              <w:rPr>
                <w:sz w:val="20"/>
                <w:szCs w:val="20"/>
              </w:rPr>
            </w:pPr>
            <w:r w:rsidRPr="008B6C3A">
              <w:rPr>
                <w:sz w:val="20"/>
                <w:szCs w:val="20"/>
              </w:rPr>
              <w:t>Парк</w:t>
            </w:r>
          </w:p>
        </w:tc>
        <w:tc>
          <w:tcPr>
            <w:tcW w:w="1783" w:type="dxa"/>
            <w:vAlign w:val="center"/>
          </w:tcPr>
          <w:p w:rsidR="00246546" w:rsidRPr="008B6C3A" w:rsidRDefault="008B6C3A" w:rsidP="007567B7">
            <w:pPr>
              <w:pStyle w:val="ab"/>
              <w:ind w:left="0"/>
              <w:jc w:val="both"/>
              <w:rPr>
                <w:sz w:val="20"/>
                <w:szCs w:val="20"/>
              </w:rPr>
            </w:pPr>
            <w:r w:rsidRPr="008B6C3A">
              <w:rPr>
                <w:sz w:val="20"/>
              </w:rPr>
              <w:t>36:32:1700009:2</w:t>
            </w:r>
          </w:p>
        </w:tc>
        <w:tc>
          <w:tcPr>
            <w:tcW w:w="2426" w:type="dxa"/>
            <w:vAlign w:val="center"/>
          </w:tcPr>
          <w:p w:rsidR="008B6C3A" w:rsidRPr="008B6C3A" w:rsidRDefault="008B6C3A" w:rsidP="00581F22">
            <w:pPr>
              <w:spacing w:after="0" w:line="240" w:lineRule="auto"/>
              <w:rPr>
                <w:sz w:val="20"/>
                <w:szCs w:val="20"/>
              </w:rPr>
            </w:pPr>
            <w:r w:rsidRPr="008B6C3A">
              <w:rPr>
                <w:sz w:val="20"/>
                <w:szCs w:val="20"/>
              </w:rPr>
              <w:t xml:space="preserve">с. Борщевские Пески, </w:t>
            </w:r>
          </w:p>
          <w:p w:rsidR="00581F22" w:rsidRPr="008B6C3A" w:rsidRDefault="008B6C3A" w:rsidP="00581F22">
            <w:pPr>
              <w:spacing w:after="0" w:line="240" w:lineRule="auto"/>
              <w:rPr>
                <w:sz w:val="20"/>
                <w:szCs w:val="20"/>
              </w:rPr>
            </w:pPr>
            <w:r w:rsidRPr="008B6C3A">
              <w:rPr>
                <w:sz w:val="20"/>
                <w:szCs w:val="20"/>
              </w:rPr>
              <w:t xml:space="preserve">ул. Центральная, 72 </w:t>
            </w:r>
            <w:r w:rsidR="00581F22" w:rsidRPr="008B6C3A">
              <w:rPr>
                <w:sz w:val="20"/>
                <w:szCs w:val="20"/>
              </w:rPr>
              <w:t xml:space="preserve">(расположен в общественно-деловой зоне) </w:t>
            </w:r>
          </w:p>
        </w:tc>
        <w:tc>
          <w:tcPr>
            <w:tcW w:w="1110" w:type="dxa"/>
            <w:shd w:val="clear" w:color="auto" w:fill="FFFFFF" w:themeFill="background1"/>
            <w:vAlign w:val="center"/>
          </w:tcPr>
          <w:p w:rsidR="00246546" w:rsidRPr="008B6C3A" w:rsidRDefault="008B6C3A" w:rsidP="007567B7">
            <w:pPr>
              <w:pStyle w:val="ab"/>
              <w:ind w:left="0"/>
              <w:jc w:val="center"/>
              <w:rPr>
                <w:sz w:val="20"/>
                <w:szCs w:val="20"/>
              </w:rPr>
            </w:pPr>
            <w:r w:rsidRPr="008B6C3A">
              <w:rPr>
                <w:sz w:val="20"/>
                <w:szCs w:val="20"/>
              </w:rPr>
              <w:t>3300</w:t>
            </w:r>
          </w:p>
        </w:tc>
        <w:tc>
          <w:tcPr>
            <w:tcW w:w="1545" w:type="dxa"/>
            <w:vAlign w:val="center"/>
          </w:tcPr>
          <w:p w:rsidR="00246546" w:rsidRPr="008B6C3A" w:rsidRDefault="00246546" w:rsidP="007567B7">
            <w:pPr>
              <w:pStyle w:val="ab"/>
              <w:ind w:left="0"/>
              <w:jc w:val="center"/>
              <w:rPr>
                <w:sz w:val="20"/>
                <w:szCs w:val="20"/>
              </w:rPr>
            </w:pPr>
            <w:r w:rsidRPr="008B6C3A">
              <w:rPr>
                <w:sz w:val="20"/>
                <w:szCs w:val="20"/>
              </w:rPr>
              <w:t>благоустроен</w:t>
            </w:r>
          </w:p>
        </w:tc>
      </w:tr>
      <w:tr w:rsidR="008E4B06" w:rsidRPr="008B6C3A" w:rsidTr="008B6C3A">
        <w:trPr>
          <w:trHeight w:val="377"/>
        </w:trPr>
        <w:tc>
          <w:tcPr>
            <w:tcW w:w="550" w:type="dxa"/>
            <w:shd w:val="clear" w:color="auto" w:fill="F2F2F2" w:themeFill="background1" w:themeFillShade="F2"/>
          </w:tcPr>
          <w:p w:rsidR="00D27C0E" w:rsidRPr="008B6C3A" w:rsidRDefault="00D27C0E" w:rsidP="0008672D">
            <w:pPr>
              <w:pStyle w:val="ab"/>
              <w:ind w:left="0" w:firstLine="567"/>
              <w:jc w:val="both"/>
              <w:rPr>
                <w:sz w:val="20"/>
                <w:szCs w:val="20"/>
              </w:rPr>
            </w:pPr>
          </w:p>
        </w:tc>
        <w:tc>
          <w:tcPr>
            <w:tcW w:w="6293" w:type="dxa"/>
            <w:gridSpan w:val="3"/>
            <w:shd w:val="clear" w:color="auto" w:fill="F2F2F2" w:themeFill="background1" w:themeFillShade="F2"/>
            <w:vAlign w:val="center"/>
          </w:tcPr>
          <w:p w:rsidR="00D27C0E" w:rsidRPr="008B6C3A" w:rsidRDefault="008B6C3A" w:rsidP="008B6C3A">
            <w:pPr>
              <w:pStyle w:val="ab"/>
              <w:ind w:left="0" w:firstLine="50"/>
              <w:rPr>
                <w:b/>
                <w:sz w:val="20"/>
                <w:szCs w:val="20"/>
              </w:rPr>
            </w:pPr>
            <w:r w:rsidRPr="008B6C3A">
              <w:rPr>
                <w:b/>
                <w:sz w:val="20"/>
                <w:szCs w:val="20"/>
              </w:rPr>
              <w:t>ИТОГО</w:t>
            </w:r>
          </w:p>
        </w:tc>
        <w:tc>
          <w:tcPr>
            <w:tcW w:w="1110" w:type="dxa"/>
            <w:shd w:val="clear" w:color="auto" w:fill="F2F2F2" w:themeFill="background1" w:themeFillShade="F2"/>
            <w:vAlign w:val="center"/>
          </w:tcPr>
          <w:p w:rsidR="00D27C0E" w:rsidRPr="008B6C3A" w:rsidRDefault="008B6C3A" w:rsidP="007567B7">
            <w:pPr>
              <w:pStyle w:val="ab"/>
              <w:ind w:left="0"/>
              <w:jc w:val="center"/>
              <w:rPr>
                <w:b/>
                <w:sz w:val="20"/>
                <w:szCs w:val="20"/>
              </w:rPr>
            </w:pPr>
            <w:r w:rsidRPr="008B6C3A">
              <w:rPr>
                <w:b/>
                <w:sz w:val="20"/>
                <w:szCs w:val="20"/>
              </w:rPr>
              <w:t>3</w:t>
            </w:r>
            <w:r w:rsidR="00D2683F" w:rsidRPr="008B6C3A">
              <w:rPr>
                <w:b/>
                <w:sz w:val="20"/>
                <w:szCs w:val="20"/>
              </w:rPr>
              <w:t xml:space="preserve"> </w:t>
            </w:r>
            <w:r w:rsidRPr="008B6C3A">
              <w:rPr>
                <w:b/>
                <w:sz w:val="20"/>
                <w:szCs w:val="20"/>
              </w:rPr>
              <w:t>300</w:t>
            </w:r>
          </w:p>
        </w:tc>
        <w:tc>
          <w:tcPr>
            <w:tcW w:w="1545" w:type="dxa"/>
            <w:shd w:val="clear" w:color="auto" w:fill="F2F2F2" w:themeFill="background1" w:themeFillShade="F2"/>
          </w:tcPr>
          <w:p w:rsidR="00D27C0E" w:rsidRPr="008B6C3A" w:rsidRDefault="00D27C0E" w:rsidP="007567B7">
            <w:pPr>
              <w:pStyle w:val="ab"/>
              <w:ind w:left="0" w:firstLine="567"/>
              <w:jc w:val="center"/>
              <w:rPr>
                <w:sz w:val="20"/>
                <w:szCs w:val="20"/>
              </w:rPr>
            </w:pPr>
          </w:p>
        </w:tc>
      </w:tr>
    </w:tbl>
    <w:p w:rsidR="00581F22" w:rsidRPr="008B6C3A" w:rsidRDefault="00581F22" w:rsidP="00581F22">
      <w:pPr>
        <w:pStyle w:val="1111"/>
        <w:tabs>
          <w:tab w:val="clear" w:pos="432"/>
          <w:tab w:val="left" w:pos="1276"/>
        </w:tabs>
        <w:ind w:firstLine="567"/>
        <w:jc w:val="both"/>
        <w:outlineLvl w:val="2"/>
        <w:rPr>
          <w:rFonts w:cs="Times New Roman"/>
          <w:b w:val="0"/>
        </w:rPr>
      </w:pPr>
      <w:bookmarkStart w:id="167" w:name="_Toc40350056"/>
      <w:bookmarkStart w:id="168" w:name="_Toc59800195"/>
    </w:p>
    <w:p w:rsidR="00581F22" w:rsidRPr="008B6C3A" w:rsidRDefault="00581F22" w:rsidP="00581F22">
      <w:pPr>
        <w:pStyle w:val="1111"/>
        <w:tabs>
          <w:tab w:val="clear" w:pos="432"/>
          <w:tab w:val="left" w:pos="1276"/>
        </w:tabs>
        <w:ind w:firstLine="567"/>
        <w:jc w:val="both"/>
        <w:outlineLvl w:val="2"/>
        <w:rPr>
          <w:rFonts w:cs="Times New Roman"/>
          <w:b w:val="0"/>
        </w:rPr>
      </w:pPr>
      <w:bookmarkStart w:id="169" w:name="_Toc150939465"/>
      <w:r w:rsidRPr="008B6C3A">
        <w:rPr>
          <w:rFonts w:cs="Times New Roman"/>
          <w:b w:val="0"/>
        </w:rPr>
        <w:t xml:space="preserve">По существующему положению площадь озелененных территорий общего пользования в границах села </w:t>
      </w:r>
      <w:r w:rsidR="008B6C3A" w:rsidRPr="008B6C3A">
        <w:rPr>
          <w:rFonts w:cs="Times New Roman"/>
          <w:b w:val="0"/>
        </w:rPr>
        <w:t>Борщевские Пески</w:t>
      </w:r>
      <w:r w:rsidRPr="008B6C3A">
        <w:rPr>
          <w:rFonts w:cs="Times New Roman"/>
          <w:b w:val="0"/>
        </w:rPr>
        <w:t xml:space="preserve"> составляет </w:t>
      </w:r>
      <w:r w:rsidR="008B6C3A" w:rsidRPr="008B6C3A">
        <w:rPr>
          <w:rFonts w:cs="Times New Roman"/>
          <w:b w:val="0"/>
        </w:rPr>
        <w:t>0</w:t>
      </w:r>
      <w:r w:rsidRPr="008B6C3A">
        <w:rPr>
          <w:rFonts w:cs="Times New Roman"/>
          <w:b w:val="0"/>
        </w:rPr>
        <w:t>,</w:t>
      </w:r>
      <w:r w:rsidR="008B6C3A" w:rsidRPr="008B6C3A">
        <w:rPr>
          <w:rFonts w:cs="Times New Roman"/>
          <w:b w:val="0"/>
        </w:rPr>
        <w:t>33</w:t>
      </w:r>
      <w:r w:rsidRPr="008B6C3A">
        <w:rPr>
          <w:rFonts w:cs="Times New Roman"/>
          <w:b w:val="0"/>
        </w:rPr>
        <w:t xml:space="preserve"> га.</w:t>
      </w:r>
      <w:bookmarkEnd w:id="169"/>
    </w:p>
    <w:p w:rsidR="00581F22" w:rsidRPr="008B6C3A" w:rsidRDefault="00581F22" w:rsidP="00581F22">
      <w:pPr>
        <w:pStyle w:val="1111"/>
        <w:tabs>
          <w:tab w:val="clear" w:pos="432"/>
          <w:tab w:val="left" w:pos="1276"/>
        </w:tabs>
        <w:ind w:firstLine="567"/>
        <w:jc w:val="both"/>
        <w:outlineLvl w:val="2"/>
        <w:rPr>
          <w:rFonts w:cs="Times New Roman"/>
          <w:b w:val="0"/>
        </w:rPr>
      </w:pPr>
    </w:p>
    <w:p w:rsidR="002B21F4" w:rsidRPr="00B014B9" w:rsidRDefault="002B21F4" w:rsidP="00245BAB">
      <w:pPr>
        <w:pStyle w:val="1111"/>
        <w:numPr>
          <w:ilvl w:val="2"/>
          <w:numId w:val="74"/>
        </w:numPr>
        <w:tabs>
          <w:tab w:val="left" w:pos="1276"/>
        </w:tabs>
        <w:ind w:left="0" w:firstLine="567"/>
        <w:jc w:val="both"/>
        <w:outlineLvl w:val="2"/>
        <w:rPr>
          <w:rFonts w:cs="Times New Roman"/>
          <w:i/>
        </w:rPr>
      </w:pPr>
      <w:bookmarkStart w:id="170" w:name="_Toc150939466"/>
      <w:r w:rsidRPr="00B014B9">
        <w:rPr>
          <w:rFonts w:cs="Times New Roman"/>
          <w:i/>
        </w:rPr>
        <w:t xml:space="preserve">Объекты специального назначения. Обеспечение территории </w:t>
      </w:r>
      <w:r w:rsidR="00AA5448" w:rsidRPr="00B014B9">
        <w:rPr>
          <w:rFonts w:cs="Times New Roman"/>
          <w:i/>
        </w:rPr>
        <w:t>городского</w:t>
      </w:r>
      <w:r w:rsidRPr="00B014B9">
        <w:rPr>
          <w:rFonts w:cs="Times New Roman"/>
          <w:i/>
        </w:rPr>
        <w:t xml:space="preserve"> поселения </w:t>
      </w:r>
      <w:bookmarkEnd w:id="167"/>
      <w:bookmarkEnd w:id="168"/>
      <w:r w:rsidR="006B10C0" w:rsidRPr="00B014B9">
        <w:rPr>
          <w:rFonts w:cs="Times New Roman"/>
          <w:i/>
        </w:rPr>
        <w:t>местами накопления твердых коммунальных отходов и местами захоронения</w:t>
      </w:r>
      <w:bookmarkEnd w:id="170"/>
    </w:p>
    <w:p w:rsidR="002B21F4" w:rsidRPr="00B014B9" w:rsidRDefault="002B21F4" w:rsidP="0008672D">
      <w:pPr>
        <w:spacing w:after="0"/>
        <w:ind w:firstLine="567"/>
        <w:jc w:val="both"/>
        <w:rPr>
          <w:rFonts w:cs="Times New Roman"/>
          <w:b/>
          <w:sz w:val="24"/>
          <w:szCs w:val="24"/>
        </w:rPr>
      </w:pPr>
    </w:p>
    <w:p w:rsidR="006B10C0" w:rsidRPr="00B014B9" w:rsidRDefault="006B10C0" w:rsidP="0008672D">
      <w:pPr>
        <w:pStyle w:val="ab"/>
        <w:ind w:left="0" w:firstLine="567"/>
        <w:jc w:val="both"/>
        <w:rPr>
          <w:b/>
          <w:i/>
        </w:rPr>
      </w:pPr>
      <w:r w:rsidRPr="00B014B9">
        <w:rPr>
          <w:b/>
          <w:i/>
        </w:rPr>
        <w:t>Места накопления отходов</w:t>
      </w:r>
    </w:p>
    <w:p w:rsidR="00B014B9" w:rsidRPr="00B014B9" w:rsidRDefault="00B014B9" w:rsidP="00B014B9">
      <w:pPr>
        <w:autoSpaceDE w:val="0"/>
        <w:spacing w:after="0"/>
        <w:ind w:firstLine="567"/>
        <w:jc w:val="both"/>
        <w:rPr>
          <w:rFonts w:cs="Times New Roman"/>
          <w:sz w:val="24"/>
          <w:szCs w:val="24"/>
        </w:rPr>
      </w:pPr>
      <w:r w:rsidRPr="00B014B9">
        <w:rPr>
          <w:rFonts w:cs="Times New Roman"/>
          <w:sz w:val="24"/>
          <w:szCs w:val="24"/>
        </w:rPr>
        <w:t xml:space="preserve">На территории поселения оборудованы места (площадки) накопления </w:t>
      </w:r>
      <w:r w:rsidRPr="00B014B9">
        <w:rPr>
          <w:rFonts w:cs="Times New Roman"/>
          <w:b/>
          <w:sz w:val="24"/>
          <w:szCs w:val="24"/>
        </w:rPr>
        <w:t>твердых коммунальных отходов</w:t>
      </w:r>
      <w:r w:rsidRPr="00B014B9">
        <w:rPr>
          <w:rFonts w:cs="Times New Roman"/>
          <w:sz w:val="24"/>
          <w:szCs w:val="24"/>
        </w:rPr>
        <w:t xml:space="preserve">. Органы местного самоуправления определяют схему расположения мест накопления и осуществляют ведение реестра мест накопления в соответствии с постановлением Правительства РФ от 31.08.2018 № 1039 «Об утверждении правил обустройства мест (площадок) накопления твердых коммунальных отходов и ведения их реестра». </w:t>
      </w:r>
    </w:p>
    <w:p w:rsidR="00B014B9" w:rsidRPr="00B014B9" w:rsidRDefault="00B014B9" w:rsidP="00B014B9">
      <w:pPr>
        <w:tabs>
          <w:tab w:val="left" w:pos="1300"/>
        </w:tabs>
        <w:spacing w:after="0" w:line="240" w:lineRule="auto"/>
        <w:ind w:firstLine="709"/>
        <w:jc w:val="both"/>
        <w:rPr>
          <w:rFonts w:cs="Times New Roman"/>
          <w:sz w:val="24"/>
          <w:szCs w:val="24"/>
        </w:rPr>
      </w:pPr>
      <w:r w:rsidRPr="00B014B9">
        <w:rPr>
          <w:rFonts w:cs="Times New Roman"/>
          <w:sz w:val="24"/>
          <w:szCs w:val="24"/>
        </w:rPr>
        <w:t>Транспортирование ТКО с территории Борщево-</w:t>
      </w:r>
      <w:proofErr w:type="spellStart"/>
      <w:r w:rsidRPr="00B014B9">
        <w:rPr>
          <w:rFonts w:cs="Times New Roman"/>
          <w:sz w:val="24"/>
          <w:szCs w:val="24"/>
        </w:rPr>
        <w:t>Песковского</w:t>
      </w:r>
      <w:proofErr w:type="spellEnd"/>
      <w:r w:rsidRPr="00B014B9">
        <w:rPr>
          <w:rFonts w:cs="Times New Roman"/>
          <w:sz w:val="24"/>
          <w:szCs w:val="24"/>
        </w:rPr>
        <w:t xml:space="preserve"> сельского поселения осуществляется региональным оператором ООО «Вега», для дальнейшей передачи для захоронения ООО «Полигон».</w:t>
      </w:r>
    </w:p>
    <w:p w:rsidR="00B014B9" w:rsidRPr="00B014B9" w:rsidRDefault="00B014B9" w:rsidP="00B014B9">
      <w:pPr>
        <w:tabs>
          <w:tab w:val="left" w:pos="1300"/>
        </w:tabs>
        <w:spacing w:after="0" w:line="240" w:lineRule="auto"/>
        <w:ind w:firstLine="567"/>
        <w:jc w:val="both"/>
        <w:rPr>
          <w:rFonts w:cs="Times New Roman"/>
          <w:sz w:val="24"/>
          <w:szCs w:val="24"/>
        </w:rPr>
      </w:pPr>
      <w:r w:rsidRPr="00B014B9">
        <w:rPr>
          <w:rFonts w:cs="Times New Roman"/>
          <w:sz w:val="24"/>
          <w:szCs w:val="24"/>
        </w:rPr>
        <w:t xml:space="preserve">ООО «Полигон» является собственником объекта размещения отходов (номер ОРО </w:t>
      </w:r>
      <w:hyperlink r:id="rId67" w:tgtFrame="_blank" w:history="1">
        <w:r w:rsidRPr="00B014B9">
          <w:rPr>
            <w:rFonts w:cs="Times New Roman"/>
            <w:sz w:val="24"/>
            <w:szCs w:val="24"/>
          </w:rPr>
          <w:t>36-00024-З-00592-250914</w:t>
        </w:r>
      </w:hyperlink>
      <w:r w:rsidRPr="00B014B9">
        <w:rPr>
          <w:rFonts w:cs="Times New Roman"/>
          <w:sz w:val="24"/>
          <w:szCs w:val="24"/>
        </w:rPr>
        <w:t xml:space="preserve">), который расположен на территории </w:t>
      </w:r>
      <w:proofErr w:type="spellStart"/>
      <w:r w:rsidRPr="00B014B9">
        <w:rPr>
          <w:rFonts w:cs="Times New Roman"/>
          <w:sz w:val="24"/>
          <w:szCs w:val="24"/>
        </w:rPr>
        <w:t>Верхнетойденского</w:t>
      </w:r>
      <w:proofErr w:type="spellEnd"/>
      <w:r w:rsidRPr="00B014B9">
        <w:rPr>
          <w:rFonts w:cs="Times New Roman"/>
          <w:sz w:val="24"/>
          <w:szCs w:val="24"/>
        </w:rPr>
        <w:t xml:space="preserve"> сельского поселения Аннинского муниципального района на земельном участке с кадастровым номером 36:01:0710002:44 и осуществляет сбор ТКО с целью их захоронения в соответствии с лицензией на осуществление деятельности по сбору, транспортированию, обработке, утилизации, обезвреживанию, размещению отходов I - IV классов опасности № Л020-00113-36/00044478.</w:t>
      </w:r>
    </w:p>
    <w:p w:rsidR="00581F22" w:rsidRPr="008B6C3A" w:rsidRDefault="00581F22" w:rsidP="00581F22">
      <w:pPr>
        <w:autoSpaceDE w:val="0"/>
        <w:spacing w:after="0"/>
        <w:ind w:firstLine="567"/>
        <w:jc w:val="both"/>
        <w:rPr>
          <w:rFonts w:cs="Times New Roman"/>
          <w:sz w:val="24"/>
          <w:szCs w:val="24"/>
        </w:rPr>
      </w:pPr>
    </w:p>
    <w:p w:rsidR="002B21F4" w:rsidRPr="008B6C3A" w:rsidRDefault="002B21F4" w:rsidP="0008672D">
      <w:pPr>
        <w:pStyle w:val="ab"/>
        <w:ind w:left="0" w:firstLine="567"/>
        <w:jc w:val="both"/>
        <w:rPr>
          <w:b/>
          <w:i/>
        </w:rPr>
      </w:pPr>
      <w:r w:rsidRPr="008B6C3A">
        <w:rPr>
          <w:b/>
          <w:i/>
        </w:rPr>
        <w:t>Места захоронения</w:t>
      </w:r>
    </w:p>
    <w:p w:rsidR="002B21F4" w:rsidRPr="008B6C3A" w:rsidRDefault="002B21F4" w:rsidP="0008672D">
      <w:pPr>
        <w:spacing w:after="0" w:line="240" w:lineRule="auto"/>
        <w:ind w:firstLine="567"/>
        <w:jc w:val="both"/>
        <w:rPr>
          <w:rFonts w:cs="Times New Roman"/>
          <w:snapToGrid w:val="0"/>
          <w:sz w:val="24"/>
          <w:szCs w:val="24"/>
        </w:rPr>
      </w:pPr>
      <w:r w:rsidRPr="008B6C3A">
        <w:rPr>
          <w:rFonts w:cs="Times New Roman"/>
          <w:snapToGrid w:val="0"/>
          <w:sz w:val="24"/>
          <w:szCs w:val="24"/>
        </w:rPr>
        <w:t xml:space="preserve">На территории </w:t>
      </w:r>
      <w:bookmarkStart w:id="171" w:name="_Hlk158112300"/>
      <w:r w:rsidR="008B6C3A" w:rsidRPr="008B6C3A">
        <w:rPr>
          <w:rFonts w:cs="Times New Roman"/>
          <w:sz w:val="24"/>
          <w:szCs w:val="24"/>
        </w:rPr>
        <w:t>Борщево-</w:t>
      </w:r>
      <w:proofErr w:type="spellStart"/>
      <w:r w:rsidR="008B6C3A" w:rsidRPr="008B6C3A">
        <w:rPr>
          <w:rFonts w:cs="Times New Roman"/>
          <w:sz w:val="24"/>
          <w:szCs w:val="24"/>
        </w:rPr>
        <w:t>Песковского</w:t>
      </w:r>
      <w:proofErr w:type="spellEnd"/>
      <w:r w:rsidR="00D2683F" w:rsidRPr="008B6C3A">
        <w:rPr>
          <w:rFonts w:cs="Times New Roman"/>
          <w:sz w:val="24"/>
          <w:szCs w:val="24"/>
        </w:rPr>
        <w:t xml:space="preserve"> </w:t>
      </w:r>
      <w:bookmarkEnd w:id="171"/>
      <w:r w:rsidR="00D2683F" w:rsidRPr="008B6C3A">
        <w:rPr>
          <w:rFonts w:cs="Times New Roman"/>
          <w:sz w:val="24"/>
          <w:szCs w:val="24"/>
        </w:rPr>
        <w:t>сельского поселения</w:t>
      </w:r>
      <w:r w:rsidRPr="008B6C3A">
        <w:rPr>
          <w:rFonts w:cs="Times New Roman"/>
          <w:snapToGrid w:val="0"/>
          <w:sz w:val="24"/>
          <w:szCs w:val="24"/>
        </w:rPr>
        <w:t xml:space="preserve"> расположено </w:t>
      </w:r>
      <w:r w:rsidR="008B6C3A" w:rsidRPr="008B6C3A">
        <w:rPr>
          <w:rFonts w:cs="Times New Roman"/>
          <w:snapToGrid w:val="0"/>
          <w:sz w:val="24"/>
          <w:szCs w:val="24"/>
        </w:rPr>
        <w:t>2</w:t>
      </w:r>
      <w:r w:rsidR="00D2683F" w:rsidRPr="008B6C3A">
        <w:rPr>
          <w:rFonts w:cs="Times New Roman"/>
          <w:snapToGrid w:val="0"/>
          <w:sz w:val="24"/>
          <w:szCs w:val="24"/>
        </w:rPr>
        <w:t xml:space="preserve"> действующ</w:t>
      </w:r>
      <w:r w:rsidR="008B6C3A" w:rsidRPr="008B6C3A">
        <w:rPr>
          <w:rFonts w:cs="Times New Roman"/>
          <w:snapToGrid w:val="0"/>
          <w:sz w:val="24"/>
          <w:szCs w:val="24"/>
        </w:rPr>
        <w:t>их</w:t>
      </w:r>
      <w:r w:rsidRPr="008B6C3A">
        <w:rPr>
          <w:rFonts w:cs="Times New Roman"/>
          <w:snapToGrid w:val="0"/>
          <w:sz w:val="24"/>
          <w:szCs w:val="24"/>
        </w:rPr>
        <w:t xml:space="preserve"> кладбищ</w:t>
      </w:r>
      <w:r w:rsidR="008B6C3A" w:rsidRPr="008B6C3A">
        <w:rPr>
          <w:rFonts w:cs="Times New Roman"/>
          <w:snapToGrid w:val="0"/>
          <w:sz w:val="24"/>
          <w:szCs w:val="24"/>
        </w:rPr>
        <w:t>а</w:t>
      </w:r>
      <w:r w:rsidR="00246546" w:rsidRPr="008B6C3A">
        <w:rPr>
          <w:rFonts w:cs="Times New Roman"/>
          <w:snapToGrid w:val="0"/>
          <w:sz w:val="24"/>
          <w:szCs w:val="24"/>
        </w:rPr>
        <w:t>.</w:t>
      </w:r>
    </w:p>
    <w:p w:rsidR="004E6F8A" w:rsidRPr="008B6C3A" w:rsidRDefault="008B6C3A" w:rsidP="0008672D">
      <w:pPr>
        <w:spacing w:after="0" w:line="240" w:lineRule="auto"/>
        <w:ind w:firstLine="567"/>
        <w:jc w:val="both"/>
        <w:rPr>
          <w:rFonts w:cs="Times New Roman"/>
          <w:snapToGrid w:val="0"/>
          <w:sz w:val="24"/>
          <w:szCs w:val="24"/>
        </w:rPr>
      </w:pPr>
      <w:r w:rsidRPr="008B6C3A">
        <w:rPr>
          <w:rFonts w:cs="Times New Roman"/>
          <w:sz w:val="24"/>
          <w:szCs w:val="24"/>
        </w:rPr>
        <w:t>Общая п</w:t>
      </w:r>
      <w:r w:rsidR="00151963" w:rsidRPr="008B6C3A">
        <w:rPr>
          <w:rFonts w:cs="Times New Roman"/>
          <w:sz w:val="24"/>
          <w:szCs w:val="24"/>
        </w:rPr>
        <w:t>лощадь кладбищ состав</w:t>
      </w:r>
      <w:r w:rsidR="00465234" w:rsidRPr="008B6C3A">
        <w:rPr>
          <w:rFonts w:cs="Times New Roman"/>
          <w:sz w:val="24"/>
          <w:szCs w:val="24"/>
        </w:rPr>
        <w:t>ляет</w:t>
      </w:r>
      <w:r w:rsidR="00151963" w:rsidRPr="008B6C3A">
        <w:rPr>
          <w:rFonts w:cs="Times New Roman"/>
          <w:sz w:val="24"/>
          <w:szCs w:val="24"/>
        </w:rPr>
        <w:t xml:space="preserve"> </w:t>
      </w:r>
      <w:r w:rsidR="000923D6" w:rsidRPr="008B6C3A">
        <w:rPr>
          <w:rFonts w:cs="Times New Roman"/>
          <w:sz w:val="24"/>
          <w:szCs w:val="24"/>
        </w:rPr>
        <w:t>2</w:t>
      </w:r>
      <w:r w:rsidR="00F54986" w:rsidRPr="008B6C3A">
        <w:rPr>
          <w:rFonts w:cs="Times New Roman"/>
          <w:sz w:val="24"/>
          <w:szCs w:val="24"/>
        </w:rPr>
        <w:t>,</w:t>
      </w:r>
      <w:r w:rsidRPr="008B6C3A">
        <w:rPr>
          <w:rFonts w:cs="Times New Roman"/>
          <w:sz w:val="24"/>
          <w:szCs w:val="24"/>
        </w:rPr>
        <w:t>93</w:t>
      </w:r>
      <w:r w:rsidR="000645D5" w:rsidRPr="008B6C3A">
        <w:rPr>
          <w:rFonts w:cs="Times New Roman"/>
          <w:sz w:val="24"/>
          <w:szCs w:val="24"/>
        </w:rPr>
        <w:t xml:space="preserve"> га</w:t>
      </w:r>
      <w:r w:rsidR="00151963" w:rsidRPr="008B6C3A">
        <w:rPr>
          <w:rFonts w:cs="Times New Roman"/>
          <w:sz w:val="24"/>
          <w:szCs w:val="24"/>
        </w:rPr>
        <w:t>.</w:t>
      </w:r>
    </w:p>
    <w:p w:rsidR="00594F41" w:rsidRPr="008B6C3A" w:rsidRDefault="00594F41" w:rsidP="0008672D">
      <w:pPr>
        <w:spacing w:after="0"/>
        <w:ind w:firstLine="567"/>
        <w:jc w:val="both"/>
        <w:rPr>
          <w:rFonts w:eastAsia="Times New Roman" w:cs="Times New Roman"/>
          <w:bCs/>
          <w:i/>
          <w:sz w:val="24"/>
          <w:szCs w:val="24"/>
          <w:lang w:eastAsia="ru-RU"/>
        </w:rPr>
      </w:pPr>
    </w:p>
    <w:p w:rsidR="00594F41" w:rsidRPr="008B6C3A" w:rsidRDefault="00594F41" w:rsidP="0008672D">
      <w:pPr>
        <w:pStyle w:val="af6"/>
        <w:keepNext/>
        <w:spacing w:before="0" w:after="0" w:line="240" w:lineRule="auto"/>
        <w:ind w:firstLine="567"/>
        <w:jc w:val="both"/>
        <w:rPr>
          <w:rFonts w:cs="Times New Roman"/>
          <w:b/>
          <w:i w:val="0"/>
        </w:rPr>
      </w:pPr>
      <w:r w:rsidRPr="008B6C3A">
        <w:rPr>
          <w:rFonts w:cs="Times New Roman"/>
          <w:b/>
          <w:i w:val="0"/>
        </w:rPr>
        <w:t>Перечень кладбищ, находящихся на территории поселения</w:t>
      </w:r>
    </w:p>
    <w:tbl>
      <w:tblPr>
        <w:tblW w:w="95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5" w:type="dxa"/>
          <w:left w:w="55" w:type="dxa"/>
          <w:bottom w:w="55" w:type="dxa"/>
          <w:right w:w="55" w:type="dxa"/>
        </w:tblCellMar>
        <w:tblLook w:val="0000" w:firstRow="0" w:lastRow="0" w:firstColumn="0" w:lastColumn="0" w:noHBand="0" w:noVBand="0"/>
      </w:tblPr>
      <w:tblGrid>
        <w:gridCol w:w="802"/>
        <w:gridCol w:w="4961"/>
        <w:gridCol w:w="1843"/>
        <w:gridCol w:w="1933"/>
      </w:tblGrid>
      <w:tr w:rsidR="008E4B06" w:rsidRPr="008B6C3A" w:rsidTr="008B6C3A">
        <w:trPr>
          <w:jc w:val="center"/>
        </w:trPr>
        <w:tc>
          <w:tcPr>
            <w:tcW w:w="802" w:type="dxa"/>
            <w:shd w:val="clear" w:color="auto" w:fill="D9D9D9" w:themeFill="background1" w:themeFillShade="D9"/>
            <w:vAlign w:val="center"/>
          </w:tcPr>
          <w:p w:rsidR="00594F41" w:rsidRPr="008B6C3A" w:rsidRDefault="00594F41" w:rsidP="008B6C3A">
            <w:pPr>
              <w:tabs>
                <w:tab w:val="left" w:pos="2400"/>
              </w:tabs>
              <w:snapToGrid w:val="0"/>
              <w:spacing w:after="0" w:line="240" w:lineRule="auto"/>
              <w:ind w:right="-197"/>
              <w:jc w:val="center"/>
              <w:rPr>
                <w:rFonts w:cs="Times New Roman"/>
                <w:b/>
                <w:sz w:val="20"/>
                <w:szCs w:val="20"/>
              </w:rPr>
            </w:pPr>
            <w:r w:rsidRPr="008B6C3A">
              <w:rPr>
                <w:rFonts w:cs="Times New Roman"/>
                <w:b/>
                <w:sz w:val="20"/>
                <w:szCs w:val="20"/>
              </w:rPr>
              <w:t>№ п/п</w:t>
            </w:r>
          </w:p>
        </w:tc>
        <w:tc>
          <w:tcPr>
            <w:tcW w:w="4961" w:type="dxa"/>
            <w:shd w:val="clear" w:color="auto" w:fill="D9D9D9" w:themeFill="background1" w:themeFillShade="D9"/>
            <w:vAlign w:val="center"/>
          </w:tcPr>
          <w:p w:rsidR="00594F41" w:rsidRPr="008B6C3A" w:rsidRDefault="00594F41" w:rsidP="008B6C3A">
            <w:pPr>
              <w:tabs>
                <w:tab w:val="left" w:pos="2400"/>
              </w:tabs>
              <w:snapToGrid w:val="0"/>
              <w:spacing w:after="0" w:line="240" w:lineRule="auto"/>
              <w:jc w:val="center"/>
              <w:rPr>
                <w:rFonts w:cs="Times New Roman"/>
                <w:b/>
                <w:sz w:val="20"/>
                <w:szCs w:val="20"/>
              </w:rPr>
            </w:pPr>
            <w:r w:rsidRPr="008B6C3A">
              <w:rPr>
                <w:rFonts w:cs="Times New Roman"/>
                <w:b/>
                <w:sz w:val="20"/>
                <w:szCs w:val="20"/>
              </w:rPr>
              <w:t>Местоположения</w:t>
            </w:r>
          </w:p>
        </w:tc>
        <w:tc>
          <w:tcPr>
            <w:tcW w:w="1843" w:type="dxa"/>
            <w:shd w:val="clear" w:color="auto" w:fill="D9D9D9" w:themeFill="background1" w:themeFillShade="D9"/>
            <w:vAlign w:val="center"/>
          </w:tcPr>
          <w:p w:rsidR="00594F41" w:rsidRPr="008B6C3A" w:rsidRDefault="00594F41" w:rsidP="008B6C3A">
            <w:pPr>
              <w:snapToGrid w:val="0"/>
              <w:spacing w:after="0" w:line="240" w:lineRule="auto"/>
              <w:jc w:val="center"/>
              <w:rPr>
                <w:rFonts w:cs="Times New Roman"/>
                <w:b/>
                <w:sz w:val="20"/>
                <w:szCs w:val="20"/>
              </w:rPr>
            </w:pPr>
            <w:r w:rsidRPr="008B6C3A">
              <w:rPr>
                <w:rFonts w:cs="Times New Roman"/>
                <w:b/>
                <w:bCs/>
                <w:sz w:val="20"/>
                <w:szCs w:val="20"/>
              </w:rPr>
              <w:t>Площадь, га</w:t>
            </w:r>
          </w:p>
        </w:tc>
        <w:tc>
          <w:tcPr>
            <w:tcW w:w="1933" w:type="dxa"/>
            <w:shd w:val="clear" w:color="auto" w:fill="D9D9D9" w:themeFill="background1" w:themeFillShade="D9"/>
            <w:vAlign w:val="center"/>
          </w:tcPr>
          <w:p w:rsidR="00594F41" w:rsidRPr="008B6C3A" w:rsidRDefault="00594F41" w:rsidP="008B6C3A">
            <w:pPr>
              <w:snapToGrid w:val="0"/>
              <w:spacing w:after="0" w:line="240" w:lineRule="auto"/>
              <w:jc w:val="center"/>
              <w:rPr>
                <w:rFonts w:cs="Times New Roman"/>
                <w:b/>
                <w:sz w:val="20"/>
                <w:szCs w:val="20"/>
              </w:rPr>
            </w:pPr>
            <w:r w:rsidRPr="008B6C3A">
              <w:rPr>
                <w:rFonts w:cs="Times New Roman"/>
                <w:b/>
                <w:sz w:val="20"/>
                <w:szCs w:val="20"/>
              </w:rPr>
              <w:t>Действующее/</w:t>
            </w:r>
          </w:p>
          <w:p w:rsidR="00594F41" w:rsidRPr="008B6C3A" w:rsidRDefault="00594F41" w:rsidP="008B6C3A">
            <w:pPr>
              <w:snapToGrid w:val="0"/>
              <w:spacing w:after="0" w:line="240" w:lineRule="auto"/>
              <w:jc w:val="center"/>
              <w:rPr>
                <w:rFonts w:cs="Times New Roman"/>
                <w:b/>
                <w:bCs/>
                <w:sz w:val="20"/>
                <w:szCs w:val="20"/>
              </w:rPr>
            </w:pPr>
            <w:r w:rsidRPr="008B6C3A">
              <w:rPr>
                <w:rFonts w:cs="Times New Roman"/>
                <w:b/>
                <w:sz w:val="20"/>
                <w:szCs w:val="20"/>
              </w:rPr>
              <w:t>закрытое</w:t>
            </w:r>
          </w:p>
        </w:tc>
      </w:tr>
      <w:tr w:rsidR="008E4B06" w:rsidRPr="008B6C3A" w:rsidTr="0008672D">
        <w:trPr>
          <w:jc w:val="center"/>
        </w:trPr>
        <w:tc>
          <w:tcPr>
            <w:tcW w:w="802" w:type="dxa"/>
            <w:shd w:val="clear" w:color="auto" w:fill="auto"/>
            <w:vAlign w:val="center"/>
          </w:tcPr>
          <w:p w:rsidR="004A38F6" w:rsidRPr="008B6C3A" w:rsidRDefault="004A38F6" w:rsidP="00245BAB">
            <w:pPr>
              <w:pStyle w:val="ab"/>
              <w:numPr>
                <w:ilvl w:val="0"/>
                <w:numId w:val="61"/>
              </w:numPr>
              <w:ind w:left="0" w:right="-474" w:firstLine="0"/>
              <w:jc w:val="center"/>
              <w:rPr>
                <w:sz w:val="20"/>
                <w:szCs w:val="20"/>
              </w:rPr>
            </w:pPr>
          </w:p>
        </w:tc>
        <w:tc>
          <w:tcPr>
            <w:tcW w:w="4961" w:type="dxa"/>
            <w:shd w:val="clear" w:color="auto" w:fill="auto"/>
          </w:tcPr>
          <w:p w:rsidR="004A38F6" w:rsidRPr="008B6C3A" w:rsidRDefault="008B6C3A" w:rsidP="0008672D">
            <w:pPr>
              <w:spacing w:after="0" w:line="240" w:lineRule="auto"/>
              <w:rPr>
                <w:rFonts w:cs="Times New Roman"/>
                <w:sz w:val="20"/>
                <w:szCs w:val="20"/>
              </w:rPr>
            </w:pPr>
            <w:r w:rsidRPr="008B6C3A">
              <w:rPr>
                <w:rFonts w:cs="Times New Roman"/>
                <w:sz w:val="20"/>
                <w:szCs w:val="20"/>
              </w:rPr>
              <w:t xml:space="preserve">с. Борщевские Пески, ул. Колхозная, 2А </w:t>
            </w:r>
            <w:r w:rsidR="004A38F6" w:rsidRPr="008B6C3A">
              <w:rPr>
                <w:sz w:val="20"/>
                <w:szCs w:val="20"/>
              </w:rPr>
              <w:t>(</w:t>
            </w:r>
            <w:r w:rsidR="000923D6" w:rsidRPr="008B6C3A">
              <w:rPr>
                <w:sz w:val="20"/>
                <w:szCs w:val="20"/>
              </w:rPr>
              <w:t xml:space="preserve">регистрационный номер в реестре - </w:t>
            </w:r>
            <w:r w:rsidRPr="008B6C3A">
              <w:rPr>
                <w:rStyle w:val="button-search"/>
                <w:sz w:val="20"/>
                <w:szCs w:val="20"/>
              </w:rPr>
              <w:t>36:32-7.163</w:t>
            </w:r>
            <w:r w:rsidR="004A38F6" w:rsidRPr="008B6C3A">
              <w:rPr>
                <w:rStyle w:val="button-search"/>
                <w:sz w:val="20"/>
                <w:szCs w:val="20"/>
              </w:rPr>
              <w:t>)</w:t>
            </w:r>
          </w:p>
        </w:tc>
        <w:tc>
          <w:tcPr>
            <w:tcW w:w="1843" w:type="dxa"/>
            <w:shd w:val="clear" w:color="auto" w:fill="auto"/>
            <w:vAlign w:val="center"/>
          </w:tcPr>
          <w:p w:rsidR="004A38F6" w:rsidRPr="008B6C3A" w:rsidRDefault="008B6C3A" w:rsidP="0008672D">
            <w:pPr>
              <w:spacing w:after="0"/>
              <w:jc w:val="center"/>
              <w:rPr>
                <w:sz w:val="20"/>
                <w:szCs w:val="20"/>
              </w:rPr>
            </w:pPr>
            <w:r w:rsidRPr="008B6C3A">
              <w:rPr>
                <w:sz w:val="20"/>
                <w:szCs w:val="20"/>
              </w:rPr>
              <w:t>1</w:t>
            </w:r>
            <w:r w:rsidR="004A38F6" w:rsidRPr="008B6C3A">
              <w:rPr>
                <w:sz w:val="20"/>
                <w:szCs w:val="20"/>
              </w:rPr>
              <w:t>,</w:t>
            </w:r>
            <w:r w:rsidRPr="008B6C3A">
              <w:rPr>
                <w:sz w:val="20"/>
                <w:szCs w:val="20"/>
              </w:rPr>
              <w:t>91</w:t>
            </w:r>
          </w:p>
        </w:tc>
        <w:tc>
          <w:tcPr>
            <w:tcW w:w="1933" w:type="dxa"/>
            <w:shd w:val="clear" w:color="auto" w:fill="auto"/>
            <w:vAlign w:val="center"/>
          </w:tcPr>
          <w:p w:rsidR="004A38F6" w:rsidRPr="008B6C3A" w:rsidRDefault="00D2683F" w:rsidP="0008672D">
            <w:pPr>
              <w:spacing w:after="0" w:line="240" w:lineRule="auto"/>
              <w:jc w:val="center"/>
              <w:rPr>
                <w:rFonts w:cs="Times New Roman"/>
                <w:sz w:val="20"/>
                <w:szCs w:val="20"/>
              </w:rPr>
            </w:pPr>
            <w:r w:rsidRPr="008B6C3A">
              <w:rPr>
                <w:rFonts w:cs="Times New Roman"/>
                <w:sz w:val="20"/>
                <w:szCs w:val="20"/>
              </w:rPr>
              <w:t>действующее</w:t>
            </w:r>
          </w:p>
        </w:tc>
      </w:tr>
      <w:tr w:rsidR="008B6C3A" w:rsidRPr="008B6C3A" w:rsidTr="0008672D">
        <w:trPr>
          <w:jc w:val="center"/>
        </w:trPr>
        <w:tc>
          <w:tcPr>
            <w:tcW w:w="802" w:type="dxa"/>
            <w:shd w:val="clear" w:color="auto" w:fill="auto"/>
            <w:vAlign w:val="center"/>
          </w:tcPr>
          <w:p w:rsidR="008B6C3A" w:rsidRPr="008B6C3A" w:rsidRDefault="008B6C3A" w:rsidP="008B6C3A">
            <w:pPr>
              <w:pStyle w:val="ab"/>
              <w:numPr>
                <w:ilvl w:val="0"/>
                <w:numId w:val="61"/>
              </w:numPr>
              <w:ind w:left="0" w:right="-474" w:firstLine="0"/>
              <w:jc w:val="center"/>
              <w:rPr>
                <w:sz w:val="20"/>
                <w:szCs w:val="20"/>
              </w:rPr>
            </w:pPr>
          </w:p>
        </w:tc>
        <w:tc>
          <w:tcPr>
            <w:tcW w:w="4961" w:type="dxa"/>
            <w:shd w:val="clear" w:color="auto" w:fill="auto"/>
          </w:tcPr>
          <w:p w:rsidR="008B6C3A" w:rsidRPr="008B6C3A" w:rsidRDefault="008B6C3A" w:rsidP="008B6C3A">
            <w:pPr>
              <w:spacing w:after="0" w:line="240" w:lineRule="auto"/>
              <w:rPr>
                <w:rFonts w:cs="Times New Roman"/>
                <w:sz w:val="20"/>
                <w:szCs w:val="20"/>
              </w:rPr>
            </w:pPr>
            <w:r w:rsidRPr="008B6C3A">
              <w:rPr>
                <w:rFonts w:cs="Times New Roman"/>
                <w:sz w:val="20"/>
                <w:szCs w:val="20"/>
              </w:rPr>
              <w:t xml:space="preserve">с. Малые </w:t>
            </w:r>
            <w:proofErr w:type="spellStart"/>
            <w:r w:rsidRPr="008B6C3A">
              <w:rPr>
                <w:rFonts w:cs="Times New Roman"/>
                <w:sz w:val="20"/>
                <w:szCs w:val="20"/>
              </w:rPr>
              <w:t>Ясырки</w:t>
            </w:r>
            <w:proofErr w:type="spellEnd"/>
            <w:r w:rsidRPr="008B6C3A">
              <w:rPr>
                <w:rFonts w:cs="Times New Roman"/>
                <w:sz w:val="20"/>
                <w:szCs w:val="20"/>
              </w:rPr>
              <w:t xml:space="preserve">, ул. Лесная, 43 </w:t>
            </w:r>
          </w:p>
          <w:p w:rsidR="008B6C3A" w:rsidRPr="008B6C3A" w:rsidRDefault="008B6C3A" w:rsidP="008B6C3A">
            <w:pPr>
              <w:spacing w:after="0" w:line="240" w:lineRule="auto"/>
              <w:rPr>
                <w:rFonts w:cs="Times New Roman"/>
                <w:sz w:val="20"/>
                <w:szCs w:val="20"/>
              </w:rPr>
            </w:pPr>
            <w:r w:rsidRPr="008B6C3A">
              <w:rPr>
                <w:rFonts w:cs="Times New Roman"/>
                <w:sz w:val="20"/>
                <w:szCs w:val="20"/>
              </w:rPr>
              <w:t>(регистрационный номер в реестре - 36:32-7.187)</w:t>
            </w:r>
          </w:p>
        </w:tc>
        <w:tc>
          <w:tcPr>
            <w:tcW w:w="1843" w:type="dxa"/>
            <w:shd w:val="clear" w:color="auto" w:fill="auto"/>
            <w:vAlign w:val="center"/>
          </w:tcPr>
          <w:p w:rsidR="008B6C3A" w:rsidRPr="008B6C3A" w:rsidRDefault="008B6C3A" w:rsidP="008B6C3A">
            <w:pPr>
              <w:spacing w:after="0"/>
              <w:jc w:val="center"/>
              <w:rPr>
                <w:sz w:val="20"/>
                <w:szCs w:val="20"/>
              </w:rPr>
            </w:pPr>
            <w:r w:rsidRPr="008B6C3A">
              <w:rPr>
                <w:sz w:val="20"/>
                <w:szCs w:val="20"/>
              </w:rPr>
              <w:t>1,02</w:t>
            </w:r>
          </w:p>
        </w:tc>
        <w:tc>
          <w:tcPr>
            <w:tcW w:w="1933" w:type="dxa"/>
            <w:shd w:val="clear" w:color="auto" w:fill="auto"/>
            <w:vAlign w:val="center"/>
          </w:tcPr>
          <w:p w:rsidR="008B6C3A" w:rsidRPr="008B6C3A" w:rsidRDefault="008B6C3A" w:rsidP="008B6C3A">
            <w:pPr>
              <w:spacing w:after="0" w:line="240" w:lineRule="auto"/>
              <w:jc w:val="center"/>
              <w:rPr>
                <w:rFonts w:cs="Times New Roman"/>
                <w:sz w:val="20"/>
                <w:szCs w:val="20"/>
              </w:rPr>
            </w:pPr>
            <w:r w:rsidRPr="008B6C3A">
              <w:rPr>
                <w:rFonts w:cs="Times New Roman"/>
                <w:sz w:val="20"/>
                <w:szCs w:val="20"/>
              </w:rPr>
              <w:t>действующее</w:t>
            </w:r>
          </w:p>
        </w:tc>
      </w:tr>
      <w:tr w:rsidR="008B6C3A" w:rsidRPr="008B6C3A" w:rsidTr="0008672D">
        <w:trPr>
          <w:jc w:val="center"/>
        </w:trPr>
        <w:tc>
          <w:tcPr>
            <w:tcW w:w="5763" w:type="dxa"/>
            <w:gridSpan w:val="2"/>
            <w:shd w:val="clear" w:color="auto" w:fill="F2F2F2" w:themeFill="background1" w:themeFillShade="F2"/>
          </w:tcPr>
          <w:p w:rsidR="008B6C3A" w:rsidRPr="008B6C3A" w:rsidRDefault="008B6C3A" w:rsidP="008B6C3A">
            <w:pPr>
              <w:spacing w:after="0" w:line="240" w:lineRule="auto"/>
              <w:jc w:val="right"/>
              <w:rPr>
                <w:rFonts w:cs="Times New Roman"/>
                <w:b/>
                <w:sz w:val="20"/>
                <w:szCs w:val="20"/>
              </w:rPr>
            </w:pPr>
            <w:r w:rsidRPr="008B6C3A">
              <w:rPr>
                <w:rFonts w:cs="Times New Roman"/>
                <w:b/>
                <w:sz w:val="20"/>
                <w:szCs w:val="20"/>
              </w:rPr>
              <w:t>ИТОГО</w:t>
            </w:r>
          </w:p>
        </w:tc>
        <w:tc>
          <w:tcPr>
            <w:tcW w:w="1843" w:type="dxa"/>
            <w:shd w:val="clear" w:color="auto" w:fill="F2F2F2" w:themeFill="background1" w:themeFillShade="F2"/>
          </w:tcPr>
          <w:p w:rsidR="008B6C3A" w:rsidRPr="008B6C3A" w:rsidRDefault="008B6C3A" w:rsidP="008B6C3A">
            <w:pPr>
              <w:spacing w:after="0" w:line="240" w:lineRule="auto"/>
              <w:jc w:val="center"/>
              <w:rPr>
                <w:rStyle w:val="af8"/>
                <w:rFonts w:cs="Times New Roman"/>
                <w:sz w:val="20"/>
                <w:szCs w:val="20"/>
              </w:rPr>
            </w:pPr>
            <w:r w:rsidRPr="008B6C3A">
              <w:rPr>
                <w:rFonts w:cs="Times New Roman"/>
                <w:sz w:val="20"/>
                <w:szCs w:val="20"/>
              </w:rPr>
              <w:t>2,93</w:t>
            </w:r>
          </w:p>
        </w:tc>
        <w:tc>
          <w:tcPr>
            <w:tcW w:w="1933" w:type="dxa"/>
            <w:shd w:val="clear" w:color="auto" w:fill="F2F2F2" w:themeFill="background1" w:themeFillShade="F2"/>
          </w:tcPr>
          <w:p w:rsidR="008B6C3A" w:rsidRPr="008B6C3A" w:rsidRDefault="008B6C3A" w:rsidP="008B6C3A">
            <w:pPr>
              <w:spacing w:after="0" w:line="240" w:lineRule="auto"/>
              <w:ind w:firstLine="567"/>
              <w:jc w:val="center"/>
              <w:rPr>
                <w:rFonts w:cs="Times New Roman"/>
                <w:sz w:val="20"/>
                <w:szCs w:val="20"/>
              </w:rPr>
            </w:pPr>
          </w:p>
        </w:tc>
      </w:tr>
    </w:tbl>
    <w:p w:rsidR="00594F41" w:rsidRPr="007D6FC8" w:rsidRDefault="00594F41" w:rsidP="0008672D">
      <w:pPr>
        <w:spacing w:after="0"/>
        <w:ind w:firstLine="567"/>
        <w:jc w:val="both"/>
        <w:rPr>
          <w:rFonts w:eastAsia="Times New Roman" w:cs="Times New Roman"/>
          <w:bCs/>
          <w:i/>
          <w:sz w:val="24"/>
          <w:szCs w:val="24"/>
          <w:highlight w:val="yellow"/>
          <w:lang w:eastAsia="ru-RU"/>
        </w:rPr>
      </w:pPr>
    </w:p>
    <w:p w:rsidR="002B21F4" w:rsidRPr="00AD6103" w:rsidRDefault="002B21F4" w:rsidP="0008672D">
      <w:pPr>
        <w:spacing w:after="0"/>
        <w:ind w:firstLine="567"/>
        <w:jc w:val="both"/>
        <w:rPr>
          <w:rFonts w:cs="Times New Roman"/>
          <w:sz w:val="24"/>
          <w:szCs w:val="24"/>
        </w:rPr>
      </w:pPr>
      <w:r w:rsidRPr="00AD6103">
        <w:rPr>
          <w:rFonts w:cs="Times New Roman"/>
          <w:sz w:val="24"/>
          <w:szCs w:val="24"/>
        </w:rPr>
        <w:t xml:space="preserve">В соответствии с </w:t>
      </w:r>
      <w:r w:rsidR="008D33D7" w:rsidRPr="00AD6103">
        <w:rPr>
          <w:rFonts w:cs="Times New Roman"/>
          <w:sz w:val="24"/>
          <w:szCs w:val="24"/>
        </w:rPr>
        <w:t>РНГП</w:t>
      </w:r>
      <w:r w:rsidRPr="00AD6103">
        <w:rPr>
          <w:rFonts w:cs="Times New Roman"/>
          <w:sz w:val="24"/>
          <w:szCs w:val="24"/>
        </w:rPr>
        <w:t xml:space="preserve"> минимально допустимый уровень обеспеченности </w:t>
      </w:r>
      <w:r w:rsidR="0062712F" w:rsidRPr="00AD6103">
        <w:rPr>
          <w:rFonts w:cs="Times New Roman"/>
          <w:sz w:val="24"/>
          <w:szCs w:val="24"/>
        </w:rPr>
        <w:t>местами погребения</w:t>
      </w:r>
      <w:r w:rsidRPr="00AD6103">
        <w:rPr>
          <w:rFonts w:cs="Times New Roman"/>
          <w:sz w:val="24"/>
          <w:szCs w:val="24"/>
        </w:rPr>
        <w:t xml:space="preserve"> составляет – 0,24 га на 1000 чел. Для существующей численности населения необходима площадь </w:t>
      </w:r>
      <w:r w:rsidR="00CA47E0" w:rsidRPr="00AD6103">
        <w:rPr>
          <w:rFonts w:cs="Times New Roman"/>
          <w:sz w:val="24"/>
          <w:szCs w:val="24"/>
        </w:rPr>
        <w:t>0</w:t>
      </w:r>
      <w:r w:rsidR="005478B2" w:rsidRPr="00AD6103">
        <w:rPr>
          <w:rFonts w:cs="Times New Roman"/>
          <w:sz w:val="24"/>
          <w:szCs w:val="24"/>
        </w:rPr>
        <w:t>,</w:t>
      </w:r>
      <w:r w:rsidR="00AD6103" w:rsidRPr="00AD6103">
        <w:rPr>
          <w:rFonts w:cs="Times New Roman"/>
          <w:sz w:val="24"/>
          <w:szCs w:val="24"/>
        </w:rPr>
        <w:t>14</w:t>
      </w:r>
      <w:r w:rsidR="00F57AD7" w:rsidRPr="00AD6103">
        <w:rPr>
          <w:rFonts w:cs="Times New Roman"/>
          <w:sz w:val="24"/>
          <w:szCs w:val="24"/>
        </w:rPr>
        <w:t xml:space="preserve"> </w:t>
      </w:r>
      <w:r w:rsidRPr="00AD6103">
        <w:rPr>
          <w:rFonts w:cs="Times New Roman"/>
          <w:sz w:val="24"/>
          <w:szCs w:val="24"/>
        </w:rPr>
        <w:t xml:space="preserve">га. </w:t>
      </w:r>
    </w:p>
    <w:p w:rsidR="00D063BE" w:rsidRPr="00AD6103" w:rsidRDefault="00F57AD7" w:rsidP="0008672D">
      <w:pPr>
        <w:spacing w:after="0" w:line="240" w:lineRule="auto"/>
        <w:ind w:firstLine="567"/>
        <w:jc w:val="both"/>
        <w:rPr>
          <w:rFonts w:cs="Times New Roman"/>
          <w:sz w:val="24"/>
          <w:szCs w:val="24"/>
        </w:rPr>
      </w:pPr>
      <w:r w:rsidRPr="00AD6103">
        <w:rPr>
          <w:rFonts w:cs="Times New Roman"/>
          <w:sz w:val="24"/>
          <w:szCs w:val="24"/>
        </w:rPr>
        <w:t>Так как данные о заполненности кладбищ отсутству</w:t>
      </w:r>
      <w:r w:rsidR="00CA47E0" w:rsidRPr="00AD6103">
        <w:rPr>
          <w:rFonts w:cs="Times New Roman"/>
          <w:sz w:val="24"/>
          <w:szCs w:val="24"/>
        </w:rPr>
        <w:t>ю</w:t>
      </w:r>
      <w:r w:rsidRPr="00AD6103">
        <w:rPr>
          <w:rFonts w:cs="Times New Roman"/>
          <w:sz w:val="24"/>
          <w:szCs w:val="24"/>
        </w:rPr>
        <w:t xml:space="preserve">т, оценить уровень обеспеченности жителей </w:t>
      </w:r>
      <w:r w:rsidR="00CA47E0" w:rsidRPr="00AD6103">
        <w:rPr>
          <w:rFonts w:cs="Times New Roman"/>
          <w:sz w:val="24"/>
          <w:szCs w:val="24"/>
        </w:rPr>
        <w:t>сельского</w:t>
      </w:r>
      <w:r w:rsidR="00D860AC" w:rsidRPr="00AD6103">
        <w:rPr>
          <w:rFonts w:cs="Times New Roman"/>
          <w:sz w:val="24"/>
          <w:szCs w:val="24"/>
        </w:rPr>
        <w:t xml:space="preserve"> поселения </w:t>
      </w:r>
      <w:r w:rsidRPr="00AD6103">
        <w:rPr>
          <w:rFonts w:cs="Times New Roman"/>
          <w:sz w:val="24"/>
          <w:szCs w:val="24"/>
        </w:rPr>
        <w:t>местами захоронений не представляется возможным.</w:t>
      </w:r>
    </w:p>
    <w:p w:rsidR="00581F22" w:rsidRDefault="00581F22" w:rsidP="0008672D">
      <w:pPr>
        <w:spacing w:after="0" w:line="240" w:lineRule="auto"/>
        <w:ind w:firstLine="567"/>
        <w:jc w:val="both"/>
        <w:rPr>
          <w:rFonts w:cs="Times New Roman"/>
          <w:sz w:val="24"/>
          <w:szCs w:val="24"/>
        </w:rPr>
      </w:pPr>
    </w:p>
    <w:p w:rsidR="00B014B9" w:rsidRDefault="00B014B9" w:rsidP="0008672D">
      <w:pPr>
        <w:spacing w:after="0" w:line="240" w:lineRule="auto"/>
        <w:ind w:firstLine="567"/>
        <w:jc w:val="both"/>
        <w:rPr>
          <w:rFonts w:cs="Times New Roman"/>
          <w:sz w:val="24"/>
          <w:szCs w:val="24"/>
        </w:rPr>
      </w:pPr>
    </w:p>
    <w:p w:rsidR="00B014B9" w:rsidRPr="00AD6103" w:rsidRDefault="00B014B9" w:rsidP="0008672D">
      <w:pPr>
        <w:spacing w:after="0" w:line="240" w:lineRule="auto"/>
        <w:ind w:firstLine="567"/>
        <w:jc w:val="both"/>
        <w:rPr>
          <w:rFonts w:cs="Times New Roman"/>
          <w:sz w:val="24"/>
          <w:szCs w:val="24"/>
        </w:rPr>
      </w:pPr>
    </w:p>
    <w:p w:rsidR="002B21F4" w:rsidRPr="00AD6103" w:rsidRDefault="002B21F4" w:rsidP="0008672D">
      <w:pPr>
        <w:spacing w:after="0"/>
        <w:ind w:firstLine="567"/>
        <w:jc w:val="both"/>
        <w:rPr>
          <w:rFonts w:cs="Times New Roman"/>
          <w:b/>
          <w:i/>
          <w:sz w:val="24"/>
          <w:szCs w:val="24"/>
        </w:rPr>
      </w:pPr>
      <w:r w:rsidRPr="00AD6103">
        <w:rPr>
          <w:rFonts w:cs="Times New Roman"/>
          <w:b/>
          <w:i/>
          <w:sz w:val="24"/>
          <w:szCs w:val="24"/>
        </w:rPr>
        <w:lastRenderedPageBreak/>
        <w:t xml:space="preserve">Места </w:t>
      </w:r>
      <w:r w:rsidR="00117E0E" w:rsidRPr="00AD6103">
        <w:rPr>
          <w:rFonts w:cs="Times New Roman"/>
          <w:b/>
          <w:i/>
          <w:sz w:val="24"/>
          <w:szCs w:val="24"/>
        </w:rPr>
        <w:t>размещения</w:t>
      </w:r>
      <w:r w:rsidRPr="00AD6103">
        <w:rPr>
          <w:rFonts w:cs="Times New Roman"/>
          <w:b/>
          <w:i/>
          <w:sz w:val="24"/>
          <w:szCs w:val="24"/>
        </w:rPr>
        <w:t xml:space="preserve"> биологических отходов</w:t>
      </w:r>
    </w:p>
    <w:p w:rsidR="005B23C8" w:rsidRPr="00AD6103" w:rsidRDefault="00E72C67" w:rsidP="0008672D">
      <w:pPr>
        <w:spacing w:after="0"/>
        <w:ind w:firstLine="567"/>
        <w:jc w:val="both"/>
        <w:rPr>
          <w:rFonts w:cs="Times New Roman"/>
          <w:sz w:val="24"/>
          <w:szCs w:val="24"/>
        </w:rPr>
      </w:pPr>
      <w:r w:rsidRPr="00AD6103">
        <w:rPr>
          <w:rFonts w:cs="Times New Roman"/>
          <w:sz w:val="24"/>
          <w:szCs w:val="24"/>
        </w:rPr>
        <w:t xml:space="preserve">На территории </w:t>
      </w:r>
      <w:r w:rsidR="00AD6103" w:rsidRPr="00AD6103">
        <w:rPr>
          <w:rFonts w:cs="Times New Roman"/>
          <w:sz w:val="24"/>
          <w:szCs w:val="24"/>
        </w:rPr>
        <w:t>Борщево-</w:t>
      </w:r>
      <w:proofErr w:type="spellStart"/>
      <w:r w:rsidR="00AD6103" w:rsidRPr="00AD6103">
        <w:rPr>
          <w:rFonts w:cs="Times New Roman"/>
          <w:sz w:val="24"/>
          <w:szCs w:val="24"/>
        </w:rPr>
        <w:t>Песковского</w:t>
      </w:r>
      <w:proofErr w:type="spellEnd"/>
      <w:r w:rsidR="00CA47E0" w:rsidRPr="00AD6103">
        <w:rPr>
          <w:rFonts w:cs="Times New Roman"/>
          <w:sz w:val="24"/>
          <w:szCs w:val="24"/>
        </w:rPr>
        <w:t xml:space="preserve"> сельского поселения</w:t>
      </w:r>
      <w:r w:rsidRPr="00AD6103">
        <w:rPr>
          <w:rFonts w:cs="Times New Roman"/>
          <w:sz w:val="24"/>
          <w:szCs w:val="24"/>
        </w:rPr>
        <w:t xml:space="preserve"> отсутствуют места размещения биологических отходов (трупов животных)</w:t>
      </w:r>
      <w:r w:rsidR="00EC095B" w:rsidRPr="00AD6103">
        <w:rPr>
          <w:rFonts w:cs="Times New Roman"/>
          <w:sz w:val="24"/>
          <w:szCs w:val="24"/>
        </w:rPr>
        <w:t>.</w:t>
      </w:r>
      <w:r w:rsidRPr="00AD6103">
        <w:rPr>
          <w:rFonts w:cs="Times New Roman"/>
          <w:sz w:val="24"/>
          <w:szCs w:val="24"/>
        </w:rPr>
        <w:t xml:space="preserve"> </w:t>
      </w:r>
      <w:r w:rsidR="00EC095B" w:rsidRPr="00AD6103">
        <w:rPr>
          <w:rFonts w:cs="Times New Roman"/>
          <w:sz w:val="24"/>
          <w:szCs w:val="24"/>
        </w:rPr>
        <w:t>Свободные территории для размещения скотомогильников отсутствуют</w:t>
      </w:r>
      <w:r w:rsidRPr="00AD6103">
        <w:rPr>
          <w:rFonts w:cs="Times New Roman"/>
          <w:sz w:val="24"/>
          <w:szCs w:val="24"/>
        </w:rPr>
        <w:t>.</w:t>
      </w:r>
      <w:r w:rsidR="00EC095B" w:rsidRPr="00AD6103">
        <w:rPr>
          <w:rFonts w:cs="Times New Roman"/>
          <w:sz w:val="24"/>
          <w:szCs w:val="24"/>
        </w:rPr>
        <w:t xml:space="preserve"> </w:t>
      </w:r>
    </w:p>
    <w:p w:rsidR="00227A66" w:rsidRPr="00AD6103" w:rsidRDefault="00227A66" w:rsidP="0008672D">
      <w:pPr>
        <w:spacing w:after="0"/>
        <w:ind w:firstLine="567"/>
        <w:jc w:val="both"/>
        <w:rPr>
          <w:rFonts w:cs="Times New Roman"/>
          <w:sz w:val="24"/>
          <w:szCs w:val="24"/>
        </w:rPr>
      </w:pPr>
    </w:p>
    <w:p w:rsidR="006B5BAA" w:rsidRPr="00AD6103" w:rsidRDefault="006B5BAA" w:rsidP="0008672D">
      <w:pPr>
        <w:autoSpaceDN w:val="0"/>
        <w:spacing w:line="256" w:lineRule="auto"/>
        <w:ind w:firstLine="567"/>
        <w:jc w:val="both"/>
        <w:rPr>
          <w:rFonts w:eastAsia="Calibri" w:cs="Times New Roman"/>
          <w:b/>
          <w:i/>
          <w:sz w:val="24"/>
          <w:szCs w:val="24"/>
        </w:rPr>
      </w:pPr>
      <w:r w:rsidRPr="00AD6103">
        <w:rPr>
          <w:rFonts w:eastAsia="Calibri" w:cs="Times New Roman"/>
          <w:b/>
          <w:i/>
          <w:sz w:val="24"/>
          <w:szCs w:val="24"/>
        </w:rPr>
        <w:t>ОБЩИЙ ВЫВОД:</w:t>
      </w:r>
    </w:p>
    <w:p w:rsidR="006B5BAA" w:rsidRPr="00AD6103" w:rsidRDefault="006B5BAA" w:rsidP="0008672D">
      <w:pPr>
        <w:widowControl w:val="0"/>
        <w:autoSpaceDN w:val="0"/>
        <w:adjustRightInd w:val="0"/>
        <w:spacing w:after="0" w:line="100" w:lineRule="atLeast"/>
        <w:ind w:firstLine="567"/>
        <w:jc w:val="both"/>
        <w:rPr>
          <w:rFonts w:eastAsia="TimesNewRoman" w:cs="Times New Roman"/>
          <w:i/>
          <w:sz w:val="24"/>
          <w:szCs w:val="24"/>
          <w:lang w:eastAsia="ru-RU"/>
        </w:rPr>
      </w:pPr>
      <w:r w:rsidRPr="00AD6103">
        <w:rPr>
          <w:rFonts w:eastAsia="TimesNewRoman" w:cs="Times New Roman"/>
          <w:i/>
          <w:sz w:val="24"/>
          <w:szCs w:val="24"/>
          <w:lang w:eastAsia="ru-RU"/>
        </w:rPr>
        <w:t xml:space="preserve">С целью определения потенциала поселения для дальнейшего развития и выявления проблем, требующих оптимизационных мероприятий, выполнен комплексный анализ территории </w:t>
      </w:r>
      <w:r w:rsidR="00AD6103" w:rsidRPr="00AD6103">
        <w:rPr>
          <w:rFonts w:eastAsia="TimesNewRoman" w:cs="Times New Roman"/>
          <w:i/>
          <w:sz w:val="24"/>
          <w:szCs w:val="24"/>
          <w:lang w:eastAsia="ru-RU"/>
        </w:rPr>
        <w:t>Борщево-</w:t>
      </w:r>
      <w:proofErr w:type="spellStart"/>
      <w:r w:rsidR="00AD6103" w:rsidRPr="00AD6103">
        <w:rPr>
          <w:rFonts w:eastAsia="TimesNewRoman" w:cs="Times New Roman"/>
          <w:i/>
          <w:sz w:val="24"/>
          <w:szCs w:val="24"/>
          <w:lang w:eastAsia="ru-RU"/>
        </w:rPr>
        <w:t>Песковского</w:t>
      </w:r>
      <w:proofErr w:type="spellEnd"/>
      <w:r w:rsidRPr="00AD6103">
        <w:rPr>
          <w:rFonts w:eastAsia="TimesNewRoman" w:cs="Times New Roman"/>
          <w:i/>
          <w:sz w:val="24"/>
          <w:szCs w:val="24"/>
          <w:lang w:eastAsia="ru-RU"/>
        </w:rPr>
        <w:t xml:space="preserve"> сельского поселения. </w:t>
      </w:r>
    </w:p>
    <w:p w:rsidR="006B5BAA" w:rsidRPr="00AD6103" w:rsidRDefault="006B5BAA" w:rsidP="0008672D">
      <w:pPr>
        <w:widowControl w:val="0"/>
        <w:autoSpaceDN w:val="0"/>
        <w:adjustRightInd w:val="0"/>
        <w:spacing w:after="0" w:line="100" w:lineRule="atLeast"/>
        <w:ind w:firstLine="567"/>
        <w:jc w:val="both"/>
        <w:rPr>
          <w:rFonts w:eastAsia="TimesNewRoman" w:cs="Times New Roman"/>
          <w:i/>
          <w:sz w:val="24"/>
          <w:szCs w:val="24"/>
          <w:lang w:eastAsia="ru-RU"/>
        </w:rPr>
      </w:pPr>
      <w:r w:rsidRPr="00AD6103">
        <w:rPr>
          <w:rFonts w:eastAsia="TimesNewRoman" w:cs="Times New Roman"/>
          <w:i/>
          <w:sz w:val="24"/>
          <w:szCs w:val="24"/>
          <w:lang w:eastAsia="ru-RU"/>
        </w:rPr>
        <w:t xml:space="preserve">В результате проведенного анализа было выявлено, что </w:t>
      </w:r>
      <w:r w:rsidR="00AD6103" w:rsidRPr="00AD6103">
        <w:rPr>
          <w:rFonts w:eastAsia="TimesNewRoman" w:cs="Times New Roman"/>
          <w:i/>
          <w:sz w:val="24"/>
          <w:szCs w:val="24"/>
          <w:lang w:eastAsia="ru-RU"/>
        </w:rPr>
        <w:t>Борщево-</w:t>
      </w:r>
      <w:proofErr w:type="spellStart"/>
      <w:r w:rsidR="00AD6103" w:rsidRPr="00AD6103">
        <w:rPr>
          <w:rFonts w:eastAsia="TimesNewRoman" w:cs="Times New Roman"/>
          <w:i/>
          <w:sz w:val="24"/>
          <w:szCs w:val="24"/>
          <w:lang w:eastAsia="ru-RU"/>
        </w:rPr>
        <w:t>Песковское</w:t>
      </w:r>
      <w:proofErr w:type="spellEnd"/>
      <w:r w:rsidRPr="00AD6103">
        <w:rPr>
          <w:rFonts w:eastAsia="TimesNewRoman" w:cs="Times New Roman"/>
          <w:i/>
          <w:sz w:val="24"/>
          <w:szCs w:val="24"/>
          <w:lang w:eastAsia="ru-RU"/>
        </w:rPr>
        <w:t xml:space="preserve"> сельское поселение относится к числу поселений, перспектива развития которых в значительной степени может быть обусловлена рядом факторов: благоприятное состояние окружающей среды для развития рекреационной деятельности; накопленный социально-экономический потенциал.</w:t>
      </w:r>
    </w:p>
    <w:p w:rsidR="006B5BAA" w:rsidRPr="00481F98" w:rsidRDefault="006B5BAA" w:rsidP="0008672D">
      <w:pPr>
        <w:widowControl w:val="0"/>
        <w:autoSpaceDN w:val="0"/>
        <w:adjustRightInd w:val="0"/>
        <w:spacing w:after="0" w:line="100" w:lineRule="atLeast"/>
        <w:ind w:firstLine="567"/>
        <w:jc w:val="both"/>
        <w:rPr>
          <w:rFonts w:eastAsia="Times New Roman" w:cs="Times New Roman"/>
          <w:i/>
          <w:sz w:val="24"/>
          <w:szCs w:val="24"/>
          <w:lang w:eastAsia="ru-RU"/>
        </w:rPr>
      </w:pPr>
      <w:r w:rsidRPr="00AD6103">
        <w:rPr>
          <w:rFonts w:eastAsia="Times New Roman" w:cs="Times New Roman"/>
          <w:i/>
          <w:sz w:val="24"/>
          <w:szCs w:val="24"/>
          <w:lang w:eastAsia="ru-RU"/>
        </w:rPr>
        <w:t xml:space="preserve">Кроме того, </w:t>
      </w:r>
      <w:r w:rsidR="00AD6103" w:rsidRPr="00AD6103">
        <w:rPr>
          <w:rFonts w:eastAsia="Times New Roman" w:cs="Times New Roman"/>
          <w:i/>
          <w:sz w:val="24"/>
          <w:szCs w:val="24"/>
          <w:lang w:eastAsia="ru-RU"/>
        </w:rPr>
        <w:t>Борщево-</w:t>
      </w:r>
      <w:proofErr w:type="spellStart"/>
      <w:r w:rsidR="00AD6103" w:rsidRPr="00AD6103">
        <w:rPr>
          <w:rFonts w:eastAsia="Times New Roman" w:cs="Times New Roman"/>
          <w:i/>
          <w:sz w:val="24"/>
          <w:szCs w:val="24"/>
          <w:lang w:eastAsia="ru-RU"/>
        </w:rPr>
        <w:t>Песковско</w:t>
      </w:r>
      <w:r w:rsidR="000923D6" w:rsidRPr="00AD6103">
        <w:rPr>
          <w:rFonts w:eastAsia="Times New Roman" w:cs="Times New Roman"/>
          <w:i/>
          <w:sz w:val="24"/>
          <w:szCs w:val="24"/>
          <w:lang w:eastAsia="ru-RU"/>
        </w:rPr>
        <w:t>е</w:t>
      </w:r>
      <w:proofErr w:type="spellEnd"/>
      <w:r w:rsidRPr="00AD6103">
        <w:rPr>
          <w:rFonts w:eastAsia="Times New Roman" w:cs="Times New Roman"/>
          <w:i/>
          <w:sz w:val="24"/>
          <w:szCs w:val="24"/>
          <w:lang w:eastAsia="ru-RU"/>
        </w:rPr>
        <w:t xml:space="preserve"> сельское поселение обладает рядом благоприятных градостроительных предпосылок для экономического развития поселения (удобные </w:t>
      </w:r>
      <w:bookmarkStart w:id="172" w:name="_GoBack"/>
      <w:bookmarkEnd w:id="172"/>
      <w:r w:rsidRPr="00481F98">
        <w:rPr>
          <w:rFonts w:eastAsia="Times New Roman" w:cs="Times New Roman"/>
          <w:i/>
          <w:sz w:val="24"/>
          <w:szCs w:val="24"/>
          <w:lang w:eastAsia="ru-RU"/>
        </w:rPr>
        <w:t xml:space="preserve">транспортные связи, территориальные ресурсы). </w:t>
      </w:r>
    </w:p>
    <w:p w:rsidR="006B5BAA" w:rsidRPr="00AD6103" w:rsidRDefault="006B5BAA" w:rsidP="0008672D">
      <w:pPr>
        <w:widowControl w:val="0"/>
        <w:suppressAutoHyphens/>
        <w:autoSpaceDN w:val="0"/>
        <w:spacing w:after="0" w:line="240" w:lineRule="auto"/>
        <w:ind w:firstLine="567"/>
        <w:contextualSpacing/>
        <w:jc w:val="both"/>
        <w:rPr>
          <w:rFonts w:eastAsia="Lucida Sans Unicode" w:cs="Times New Roman"/>
          <w:i/>
          <w:kern w:val="2"/>
          <w:sz w:val="24"/>
          <w:szCs w:val="24"/>
        </w:rPr>
      </w:pPr>
      <w:r w:rsidRPr="00481F98">
        <w:rPr>
          <w:rFonts w:eastAsia="Lucida Sans Unicode" w:cs="Times New Roman"/>
          <w:i/>
          <w:kern w:val="2"/>
          <w:sz w:val="24"/>
          <w:szCs w:val="24"/>
        </w:rPr>
        <w:t xml:space="preserve">Наибольшую ценность поселения составляют земельные ресурсы. При рассмотрении их в целом видно, что в основном они представлены </w:t>
      </w:r>
      <w:r w:rsidR="00481F98" w:rsidRPr="00481F98">
        <w:rPr>
          <w:rFonts w:eastAsia="Lucida Sans Unicode" w:cs="Times New Roman"/>
          <w:i/>
          <w:kern w:val="2"/>
          <w:sz w:val="24"/>
          <w:szCs w:val="24"/>
        </w:rPr>
        <w:t>черноземами типичными и выщелоченными, а также лугово-черноземными и аллювиальными пойменными почвами</w:t>
      </w:r>
      <w:r w:rsidRPr="00481F98">
        <w:rPr>
          <w:rFonts w:eastAsia="Lucida Sans Unicode" w:cs="Times New Roman"/>
          <w:i/>
          <w:kern w:val="2"/>
          <w:sz w:val="24"/>
          <w:szCs w:val="24"/>
        </w:rPr>
        <w:t>, что положительно влияет на развитие сельского хозяйства.</w:t>
      </w:r>
    </w:p>
    <w:p w:rsidR="00332238" w:rsidRPr="00AD6103" w:rsidRDefault="00332238" w:rsidP="0008672D">
      <w:pPr>
        <w:spacing w:after="0"/>
        <w:ind w:firstLine="567"/>
        <w:jc w:val="both"/>
        <w:rPr>
          <w:rFonts w:cs="Times New Roman"/>
          <w:sz w:val="24"/>
          <w:szCs w:val="24"/>
        </w:rPr>
      </w:pPr>
    </w:p>
    <w:p w:rsidR="008E0464" w:rsidRPr="007D6FC8" w:rsidRDefault="008E0464" w:rsidP="0008672D">
      <w:pPr>
        <w:spacing w:after="0" w:line="240" w:lineRule="auto"/>
        <w:ind w:firstLine="567"/>
        <w:jc w:val="both"/>
        <w:rPr>
          <w:rFonts w:eastAsia="Lucida Sans Unicode" w:cs="Times New Roman"/>
          <w:b/>
          <w:kern w:val="1"/>
          <w:sz w:val="24"/>
          <w:szCs w:val="24"/>
          <w:highlight w:val="yellow"/>
        </w:rPr>
      </w:pPr>
      <w:r w:rsidRPr="007D6FC8">
        <w:rPr>
          <w:rFonts w:cs="Times New Roman"/>
          <w:b/>
          <w:sz w:val="24"/>
          <w:szCs w:val="24"/>
          <w:highlight w:val="yellow"/>
        </w:rPr>
        <w:br w:type="page"/>
      </w:r>
    </w:p>
    <w:p w:rsidR="006B5BAA" w:rsidRPr="00AD6103" w:rsidRDefault="006B5BAA" w:rsidP="00245BAB">
      <w:pPr>
        <w:pStyle w:val="ab"/>
        <w:numPr>
          <w:ilvl w:val="0"/>
          <w:numId w:val="61"/>
        </w:numPr>
        <w:autoSpaceDE w:val="0"/>
        <w:autoSpaceDN w:val="0"/>
        <w:adjustRightInd w:val="0"/>
        <w:ind w:left="0" w:firstLine="567"/>
        <w:jc w:val="both"/>
        <w:outlineLvl w:val="0"/>
        <w:rPr>
          <w:rFonts w:eastAsia="Calibri"/>
          <w:b/>
          <w:bCs/>
          <w:kern w:val="2"/>
          <w:lang w:eastAsia="ru-RU"/>
        </w:rPr>
      </w:pPr>
      <w:bookmarkStart w:id="173" w:name="_Toc134107313"/>
      <w:bookmarkStart w:id="174" w:name="_Toc43820888"/>
      <w:bookmarkStart w:id="175" w:name="_Toc150939467"/>
      <w:r w:rsidRPr="00AD6103">
        <w:rPr>
          <w:rFonts w:eastAsia="Calibri"/>
          <w:b/>
          <w:bCs/>
          <w:kern w:val="2"/>
          <w:lang w:eastAsia="ru-RU"/>
        </w:rPr>
        <w:lastRenderedPageBreak/>
        <w:t>ОЦЕНКА ВОЗМОЖНОГО ВЛИЯНИЯ ПЛАНИРУЕМЫХ ДЛЯ РАЗМЕЩЕНИЯ ОБЪЕКТОВ МЕСТНОГО ЗНАЧЕНИЯ ПОСЕЛЕНИЯ НА КОМПЛЕКСНОЕ РАЗВИТИЕ ТЕРРИТОРИЙ</w:t>
      </w:r>
      <w:bookmarkEnd w:id="173"/>
      <w:bookmarkEnd w:id="174"/>
      <w:bookmarkEnd w:id="175"/>
    </w:p>
    <w:p w:rsidR="000F0B78" w:rsidRPr="00AD6103" w:rsidRDefault="000F0B78" w:rsidP="0008672D">
      <w:pPr>
        <w:spacing w:after="0"/>
        <w:ind w:firstLine="567"/>
        <w:jc w:val="both"/>
        <w:rPr>
          <w:rFonts w:cs="Times New Roman"/>
          <w:sz w:val="24"/>
          <w:szCs w:val="24"/>
        </w:rPr>
      </w:pPr>
    </w:p>
    <w:p w:rsidR="006B5BAA" w:rsidRPr="00AD6103" w:rsidRDefault="006B5BAA" w:rsidP="0008672D">
      <w:pPr>
        <w:spacing w:after="0" w:line="256" w:lineRule="auto"/>
        <w:ind w:firstLine="567"/>
        <w:jc w:val="both"/>
        <w:rPr>
          <w:rFonts w:eastAsia="Calibri" w:cs="Times New Roman"/>
          <w:sz w:val="24"/>
        </w:rPr>
      </w:pPr>
      <w:r w:rsidRPr="00AD6103">
        <w:rPr>
          <w:rFonts w:eastAsia="Calibri" w:cs="Times New Roman"/>
          <w:sz w:val="24"/>
        </w:rPr>
        <w:t xml:space="preserve">Выбранные решения по размещению объектов местного значения на территории </w:t>
      </w:r>
      <w:r w:rsidR="00AD6103" w:rsidRPr="00AD6103">
        <w:rPr>
          <w:rFonts w:eastAsia="Calibri" w:cs="Times New Roman"/>
          <w:sz w:val="24"/>
        </w:rPr>
        <w:t>Борщево-</w:t>
      </w:r>
      <w:proofErr w:type="spellStart"/>
      <w:r w:rsidR="00AD6103" w:rsidRPr="00AD6103">
        <w:rPr>
          <w:rFonts w:eastAsia="Calibri" w:cs="Times New Roman"/>
          <w:sz w:val="24"/>
        </w:rPr>
        <w:t>Песковского</w:t>
      </w:r>
      <w:proofErr w:type="spellEnd"/>
      <w:r w:rsidRPr="00AD6103">
        <w:rPr>
          <w:rFonts w:eastAsia="Calibri" w:cs="Times New Roman"/>
          <w:sz w:val="24"/>
        </w:rPr>
        <w:t xml:space="preserve"> сельского поселения соответствуют принципиальной модели функционально-планировочной организации территории, которая обеспечивает баланс использования территории и ее устойчивое развитие.</w:t>
      </w:r>
    </w:p>
    <w:p w:rsidR="006B5BAA" w:rsidRPr="00AD6103" w:rsidRDefault="006B5BAA" w:rsidP="0008672D">
      <w:pPr>
        <w:spacing w:after="0" w:line="256" w:lineRule="auto"/>
        <w:ind w:firstLine="567"/>
        <w:jc w:val="both"/>
        <w:rPr>
          <w:rFonts w:eastAsia="Calibri" w:cs="Times New Roman"/>
          <w:sz w:val="24"/>
        </w:rPr>
      </w:pPr>
      <w:r w:rsidRPr="00AD6103">
        <w:rPr>
          <w:rFonts w:eastAsia="Calibri" w:cs="Times New Roman"/>
          <w:sz w:val="24"/>
        </w:rPr>
        <w:t>Предполагаемый вариант размещения объектов местного значения соответствует общим направлениям развития и специализации территории, определенных концепцией пространственного планирования. Реализация мероприятий по развитию поселения окажет положительное влияние на устойчивое развитие территории в случае размещения объектов федерального, регионального и местного значения в соответствующей укрупненной функциональной зоне с соответствующей специализацией.</w:t>
      </w:r>
    </w:p>
    <w:p w:rsidR="006B5BAA" w:rsidRPr="00AD6103" w:rsidRDefault="006B5BAA" w:rsidP="0008672D">
      <w:pPr>
        <w:spacing w:after="0" w:line="256" w:lineRule="auto"/>
        <w:ind w:firstLine="567"/>
        <w:jc w:val="both"/>
        <w:rPr>
          <w:rFonts w:eastAsia="Calibri" w:cs="Times New Roman"/>
          <w:sz w:val="24"/>
        </w:rPr>
      </w:pPr>
      <w:r w:rsidRPr="00AD6103">
        <w:rPr>
          <w:rFonts w:eastAsia="Calibri" w:cs="Times New Roman"/>
          <w:sz w:val="24"/>
        </w:rPr>
        <w:t xml:space="preserve">В результате обоснований, проведенных с учетом экологических, экономических, социальных и иных факторов по каждому предложенному объекту местного значения составлен перечень таких планируемых объектов с технико-экономическими показателями. </w:t>
      </w:r>
    </w:p>
    <w:p w:rsidR="006B5BAA" w:rsidRPr="00755F07" w:rsidRDefault="006B5BAA" w:rsidP="0008672D">
      <w:pPr>
        <w:spacing w:after="0" w:line="256" w:lineRule="auto"/>
        <w:ind w:firstLine="567"/>
        <w:jc w:val="both"/>
        <w:rPr>
          <w:rFonts w:eastAsia="Calibri" w:cs="Times New Roman"/>
          <w:sz w:val="24"/>
        </w:rPr>
      </w:pPr>
      <w:r w:rsidRPr="00AD6103">
        <w:rPr>
          <w:rFonts w:eastAsia="Calibri" w:cs="Times New Roman"/>
          <w:sz w:val="24"/>
        </w:rPr>
        <w:t xml:space="preserve">Размещение проектируемых объектов местного значения отражено на «Карте планируемого размещения объектов капитального строительства местного значения», что позволяет оценить уровень </w:t>
      </w:r>
      <w:r w:rsidRPr="00755F07">
        <w:rPr>
          <w:rFonts w:eastAsia="Calibri" w:cs="Times New Roman"/>
          <w:sz w:val="24"/>
        </w:rPr>
        <w:t>формирования специализированных каркасов местного значения в различных областях деятельности и выделить на территории сельского поселения «точки и зоны опережающего развития».</w:t>
      </w:r>
    </w:p>
    <w:p w:rsidR="009400B2" w:rsidRPr="00755F07" w:rsidRDefault="009400B2" w:rsidP="0008672D">
      <w:pPr>
        <w:pStyle w:val="ab"/>
        <w:ind w:left="0" w:firstLine="567"/>
        <w:jc w:val="both"/>
        <w:rPr>
          <w:rFonts w:eastAsia="Times New Roman"/>
          <w:iCs/>
          <w:kern w:val="0"/>
        </w:rPr>
      </w:pPr>
    </w:p>
    <w:p w:rsidR="00EA7C92" w:rsidRPr="00755F07" w:rsidRDefault="007D3058" w:rsidP="00245BAB">
      <w:pPr>
        <w:pStyle w:val="1111"/>
        <w:numPr>
          <w:ilvl w:val="1"/>
          <w:numId w:val="61"/>
        </w:numPr>
        <w:tabs>
          <w:tab w:val="left" w:pos="1134"/>
        </w:tabs>
        <w:ind w:left="0" w:firstLine="567"/>
        <w:jc w:val="both"/>
        <w:outlineLvl w:val="1"/>
        <w:rPr>
          <w:rFonts w:cs="Times New Roman"/>
        </w:rPr>
      </w:pPr>
      <w:bookmarkStart w:id="176" w:name="_Toc59800197"/>
      <w:r w:rsidRPr="00755F07">
        <w:rPr>
          <w:rFonts w:cs="Times New Roman"/>
        </w:rPr>
        <w:t xml:space="preserve"> </w:t>
      </w:r>
      <w:bookmarkStart w:id="177" w:name="_Toc150939468"/>
      <w:r w:rsidR="009400B2" w:rsidRPr="00755F07">
        <w:rPr>
          <w:rFonts w:cs="Times New Roman"/>
        </w:rPr>
        <w:t xml:space="preserve">Базовый прогноз численности населения </w:t>
      </w:r>
      <w:bookmarkEnd w:id="176"/>
      <w:r w:rsidR="00755F07" w:rsidRPr="00755F07">
        <w:rPr>
          <w:rFonts w:cs="Times New Roman"/>
        </w:rPr>
        <w:t>Борщево-</w:t>
      </w:r>
      <w:proofErr w:type="spellStart"/>
      <w:r w:rsidR="00755F07" w:rsidRPr="00755F07">
        <w:rPr>
          <w:rFonts w:cs="Times New Roman"/>
        </w:rPr>
        <w:t>Песковского</w:t>
      </w:r>
      <w:proofErr w:type="spellEnd"/>
      <w:r w:rsidR="00A820D2" w:rsidRPr="00755F07">
        <w:rPr>
          <w:rFonts w:cs="Times New Roman"/>
        </w:rPr>
        <w:t xml:space="preserve"> сельского поселения</w:t>
      </w:r>
      <w:bookmarkEnd w:id="177"/>
    </w:p>
    <w:p w:rsidR="00755F07" w:rsidRPr="00755F07" w:rsidRDefault="00755F07" w:rsidP="00755F07">
      <w:pPr>
        <w:autoSpaceDE w:val="0"/>
        <w:autoSpaceDN w:val="0"/>
        <w:adjustRightInd w:val="0"/>
        <w:spacing w:after="0" w:line="240" w:lineRule="auto"/>
        <w:ind w:firstLine="567"/>
        <w:jc w:val="both"/>
        <w:rPr>
          <w:rFonts w:eastAsia="Calibri" w:cs="Times New Roman"/>
          <w:color w:val="000000"/>
          <w:sz w:val="24"/>
          <w:szCs w:val="24"/>
        </w:rPr>
      </w:pPr>
      <w:r w:rsidRPr="00755F07">
        <w:rPr>
          <w:rFonts w:eastAsia="Calibri" w:cs="Times New Roman"/>
          <w:color w:val="000000"/>
          <w:sz w:val="24"/>
          <w:szCs w:val="24"/>
        </w:rPr>
        <w:t>Главной стратегической целью в развитии демографических процессов и в демографической политике на перспективу является смягчение негативных тенденций и улучшение демографической ситуации в целом.</w:t>
      </w:r>
    </w:p>
    <w:p w:rsidR="00755F07" w:rsidRPr="00755F07" w:rsidRDefault="00755F07" w:rsidP="00755F07">
      <w:pPr>
        <w:suppressAutoHyphens/>
        <w:spacing w:after="0" w:line="240" w:lineRule="auto"/>
        <w:ind w:firstLine="539"/>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К основным направлениям демографической политики относятся:</w:t>
      </w:r>
    </w:p>
    <w:p w:rsidR="00755F07" w:rsidRPr="00755F07" w:rsidRDefault="00755F07" w:rsidP="00755F07">
      <w:pPr>
        <w:numPr>
          <w:ilvl w:val="0"/>
          <w:numId w:val="46"/>
        </w:numPr>
        <w:suppressAutoHyphens/>
        <w:spacing w:after="0" w:line="240" w:lineRule="auto"/>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повышение или сохранение рождаемости;</w:t>
      </w:r>
    </w:p>
    <w:p w:rsidR="00755F07" w:rsidRPr="00755F07" w:rsidRDefault="00755F07" w:rsidP="00755F07">
      <w:pPr>
        <w:numPr>
          <w:ilvl w:val="0"/>
          <w:numId w:val="46"/>
        </w:numPr>
        <w:suppressAutoHyphens/>
        <w:spacing w:after="0" w:line="240" w:lineRule="auto"/>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снижение смертности и увеличение продолжительности жизни;</w:t>
      </w:r>
    </w:p>
    <w:p w:rsidR="00755F07" w:rsidRPr="00755F07" w:rsidRDefault="00755F07" w:rsidP="00755F07">
      <w:pPr>
        <w:numPr>
          <w:ilvl w:val="0"/>
          <w:numId w:val="46"/>
        </w:numPr>
        <w:suppressAutoHyphens/>
        <w:spacing w:after="0" w:line="240" w:lineRule="auto"/>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оптимизация миграционных процессов.</w:t>
      </w:r>
    </w:p>
    <w:p w:rsidR="00755F07" w:rsidRPr="00755F07" w:rsidRDefault="00755F07" w:rsidP="00755F07">
      <w:pPr>
        <w:suppressAutoHyphens/>
        <w:spacing w:after="0" w:line="240" w:lineRule="auto"/>
        <w:ind w:firstLine="539"/>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Комплексный прогноз основан на следующих концептуальных подходах в развитии экономики, социальной сферы и градостроительства:</w:t>
      </w:r>
    </w:p>
    <w:p w:rsidR="00755F07" w:rsidRPr="00755F07" w:rsidRDefault="00755F07" w:rsidP="00755F07">
      <w:pPr>
        <w:numPr>
          <w:ilvl w:val="0"/>
          <w:numId w:val="47"/>
        </w:numPr>
        <w:suppressAutoHyphens/>
        <w:spacing w:after="0" w:line="240" w:lineRule="auto"/>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повышение демографического потенциала территории;</w:t>
      </w:r>
    </w:p>
    <w:p w:rsidR="00755F07" w:rsidRPr="00755F07" w:rsidRDefault="00755F07" w:rsidP="00755F07">
      <w:pPr>
        <w:numPr>
          <w:ilvl w:val="0"/>
          <w:numId w:val="47"/>
        </w:numPr>
        <w:suppressAutoHyphens/>
        <w:spacing w:after="0" w:line="240" w:lineRule="auto"/>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повышение и закрепление трудовой миграции;</w:t>
      </w:r>
    </w:p>
    <w:p w:rsidR="00755F07" w:rsidRPr="00755F07" w:rsidRDefault="00755F07" w:rsidP="00755F07">
      <w:pPr>
        <w:numPr>
          <w:ilvl w:val="0"/>
          <w:numId w:val="47"/>
        </w:numPr>
        <w:suppressAutoHyphens/>
        <w:spacing w:after="0" w:line="240" w:lineRule="auto"/>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активизация социально-экономического развития периферийных районов.</w:t>
      </w:r>
    </w:p>
    <w:p w:rsidR="00755F07" w:rsidRPr="00755F07" w:rsidRDefault="00755F07" w:rsidP="00755F07">
      <w:pPr>
        <w:suppressAutoHyphens/>
        <w:spacing w:after="0" w:line="240" w:lineRule="auto"/>
        <w:ind w:firstLine="539"/>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Базовый прогноз численности предполагает:</w:t>
      </w:r>
    </w:p>
    <w:p w:rsidR="00755F07" w:rsidRPr="00755F07" w:rsidRDefault="00755F07" w:rsidP="00755F07">
      <w:pPr>
        <w:numPr>
          <w:ilvl w:val="0"/>
          <w:numId w:val="65"/>
        </w:numPr>
        <w:suppressAutoHyphens/>
        <w:spacing w:after="0" w:line="240" w:lineRule="auto"/>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уровень рождаемости 3,0-6,0‰ (стабилизация сложившегося показателя рождаемости);</w:t>
      </w:r>
    </w:p>
    <w:p w:rsidR="00755F07" w:rsidRPr="00755F07" w:rsidRDefault="00755F07" w:rsidP="00755F07">
      <w:pPr>
        <w:numPr>
          <w:ilvl w:val="0"/>
          <w:numId w:val="65"/>
        </w:numPr>
        <w:suppressAutoHyphens/>
        <w:spacing w:after="0" w:line="240" w:lineRule="auto"/>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уровень смертности 22,0-18,0‰ (снижение и стабилизация сложившегося показателя);</w:t>
      </w:r>
    </w:p>
    <w:p w:rsidR="00755F07" w:rsidRPr="00755F07" w:rsidRDefault="00755F07" w:rsidP="00755F07">
      <w:pPr>
        <w:numPr>
          <w:ilvl w:val="0"/>
          <w:numId w:val="65"/>
        </w:numPr>
        <w:suppressAutoHyphens/>
        <w:spacing w:after="0" w:line="240" w:lineRule="auto"/>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среднегодовой уровень миграции – 17,0-20,0‰.</w:t>
      </w:r>
    </w:p>
    <w:p w:rsidR="00755F07" w:rsidRPr="00755F07" w:rsidRDefault="00755F07" w:rsidP="00755F07">
      <w:pPr>
        <w:suppressAutoHyphens/>
        <w:spacing w:after="0" w:line="240" w:lineRule="auto"/>
        <w:ind w:firstLine="539"/>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За расчетный промежуток времени (2023-2044 гг.) невозможно изменить негативные последствия прошлых лет: состояние здоровья и окружающей среды, социально-экономические изменения в жизни каждого человека, в связи с чем, прогнозируется, в основном, стабилизация показателей.</w:t>
      </w:r>
    </w:p>
    <w:p w:rsidR="00755F07" w:rsidRPr="00755F07" w:rsidRDefault="00755F07" w:rsidP="00755F07">
      <w:pPr>
        <w:suppressAutoHyphens/>
        <w:spacing w:after="0" w:line="240" w:lineRule="auto"/>
        <w:ind w:firstLine="539"/>
        <w:jc w:val="both"/>
        <w:rPr>
          <w:rFonts w:eastAsia="Calibri" w:cs="Times New Roman"/>
          <w:color w:val="000000"/>
          <w:kern w:val="1"/>
          <w:sz w:val="24"/>
          <w:szCs w:val="24"/>
          <w:lang w:eastAsia="ar-SA"/>
        </w:rPr>
      </w:pPr>
    </w:p>
    <w:p w:rsidR="00755F07" w:rsidRPr="00755F07" w:rsidRDefault="00755F07" w:rsidP="00755F07">
      <w:pPr>
        <w:suppressAutoHyphens/>
        <w:spacing w:after="0" w:line="240" w:lineRule="auto"/>
        <w:ind w:firstLine="539"/>
        <w:jc w:val="both"/>
        <w:rPr>
          <w:rFonts w:eastAsia="Calibri" w:cs="Times New Roman"/>
          <w:color w:val="000000"/>
          <w:kern w:val="1"/>
          <w:sz w:val="24"/>
          <w:szCs w:val="24"/>
          <w:lang w:eastAsia="ar-SA"/>
        </w:rPr>
      </w:pPr>
      <w:r w:rsidRPr="00755F07">
        <w:rPr>
          <w:rFonts w:eastAsia="Calibri" w:cs="Times New Roman"/>
          <w:color w:val="000000"/>
          <w:kern w:val="1"/>
          <w:sz w:val="24"/>
          <w:szCs w:val="24"/>
          <w:lang w:eastAsia="ar-SA"/>
        </w:rPr>
        <w:t xml:space="preserve">Стабильный уровень рождаемости и снижение показателя смертности, в особенности населения в трудоспособном возрасте, позволит увеличить темпы естественного прироста </w:t>
      </w:r>
      <w:r w:rsidRPr="00755F07">
        <w:rPr>
          <w:rFonts w:eastAsia="Calibri" w:cs="Times New Roman"/>
          <w:color w:val="000000"/>
          <w:kern w:val="1"/>
          <w:sz w:val="24"/>
          <w:szCs w:val="24"/>
          <w:lang w:eastAsia="ar-SA"/>
        </w:rPr>
        <w:lastRenderedPageBreak/>
        <w:t>населения, а оптимизация миграционных процессов приведет к стабилизации или увеличению населения поселения, которое к концу расчетного срока составит 564 человек в целом по поселению, в том числе:</w:t>
      </w:r>
    </w:p>
    <w:p w:rsidR="00755F07" w:rsidRPr="00755F07" w:rsidRDefault="00755F07" w:rsidP="00755F07">
      <w:pPr>
        <w:widowControl w:val="0"/>
        <w:numPr>
          <w:ilvl w:val="0"/>
          <w:numId w:val="64"/>
        </w:numPr>
        <w:tabs>
          <w:tab w:val="left" w:pos="851"/>
        </w:tabs>
        <w:suppressAutoHyphens/>
        <w:autoSpaceDE w:val="0"/>
        <w:spacing w:after="0" w:line="240" w:lineRule="auto"/>
        <w:ind w:left="0" w:firstLine="567"/>
        <w:contextualSpacing/>
        <w:jc w:val="both"/>
        <w:rPr>
          <w:rFonts w:eastAsia="TimesNewRomanPSMT" w:cs="Times New Roman"/>
          <w:color w:val="000000"/>
          <w:sz w:val="24"/>
          <w:szCs w:val="24"/>
        </w:rPr>
      </w:pPr>
      <w:r w:rsidRPr="00755F07">
        <w:rPr>
          <w:rFonts w:eastAsia="Calibri" w:cs="Times New Roman"/>
          <w:color w:val="000000"/>
          <w:sz w:val="24"/>
          <w:szCs w:val="24"/>
        </w:rPr>
        <w:t xml:space="preserve">с. Борщевские Пески </w:t>
      </w:r>
      <w:r w:rsidRPr="00755F07">
        <w:rPr>
          <w:rFonts w:eastAsia="TimesNewRomanPSMT" w:cs="Times New Roman"/>
          <w:color w:val="000000"/>
          <w:sz w:val="24"/>
          <w:szCs w:val="24"/>
        </w:rPr>
        <w:t>– 540 чел.;</w:t>
      </w:r>
    </w:p>
    <w:p w:rsidR="00755F07" w:rsidRPr="00755F07" w:rsidRDefault="00755F07" w:rsidP="00755F07">
      <w:pPr>
        <w:widowControl w:val="0"/>
        <w:numPr>
          <w:ilvl w:val="0"/>
          <w:numId w:val="64"/>
        </w:numPr>
        <w:tabs>
          <w:tab w:val="left" w:pos="851"/>
        </w:tabs>
        <w:suppressAutoHyphens/>
        <w:autoSpaceDE w:val="0"/>
        <w:spacing w:after="0" w:line="240" w:lineRule="auto"/>
        <w:ind w:left="0" w:firstLine="567"/>
        <w:contextualSpacing/>
        <w:jc w:val="both"/>
        <w:rPr>
          <w:rFonts w:eastAsia="TimesNewRomanPSMT" w:cs="Times New Roman"/>
          <w:color w:val="000000"/>
          <w:sz w:val="24"/>
          <w:szCs w:val="24"/>
        </w:rPr>
      </w:pPr>
      <w:r w:rsidRPr="00755F07">
        <w:rPr>
          <w:rFonts w:eastAsia="TimesNewRomanPSMT" w:cs="Times New Roman"/>
          <w:color w:val="000000"/>
          <w:sz w:val="24"/>
          <w:szCs w:val="24"/>
        </w:rPr>
        <w:t xml:space="preserve">с. Малые </w:t>
      </w:r>
      <w:proofErr w:type="spellStart"/>
      <w:r w:rsidRPr="00755F07">
        <w:rPr>
          <w:rFonts w:eastAsia="TimesNewRomanPSMT" w:cs="Times New Roman"/>
          <w:color w:val="000000"/>
          <w:sz w:val="24"/>
          <w:szCs w:val="24"/>
        </w:rPr>
        <w:t>Ясырки</w:t>
      </w:r>
      <w:proofErr w:type="spellEnd"/>
      <w:r w:rsidRPr="00755F07">
        <w:rPr>
          <w:rFonts w:eastAsia="TimesNewRomanPSMT" w:cs="Times New Roman"/>
          <w:color w:val="000000"/>
          <w:sz w:val="24"/>
          <w:szCs w:val="24"/>
        </w:rPr>
        <w:t xml:space="preserve"> – 24 чел.</w:t>
      </w:r>
    </w:p>
    <w:p w:rsidR="00582603" w:rsidRPr="00755F07" w:rsidRDefault="00582603" w:rsidP="0008672D">
      <w:pPr>
        <w:suppressAutoHyphens/>
        <w:spacing w:after="0" w:line="240" w:lineRule="auto"/>
        <w:ind w:firstLine="567"/>
        <w:jc w:val="both"/>
        <w:rPr>
          <w:rFonts w:eastAsia="Calibri" w:cs="Times New Roman"/>
          <w:kern w:val="1"/>
          <w:sz w:val="24"/>
          <w:szCs w:val="24"/>
          <w:u w:val="single"/>
          <w:lang w:eastAsia="ar-SA"/>
        </w:rPr>
      </w:pPr>
    </w:p>
    <w:tbl>
      <w:tblPr>
        <w:tblW w:w="9361" w:type="dxa"/>
        <w:tblInd w:w="5" w:type="dxa"/>
        <w:tblLayout w:type="fixed"/>
        <w:tblCellMar>
          <w:left w:w="0" w:type="dxa"/>
          <w:right w:w="0" w:type="dxa"/>
        </w:tblCellMar>
        <w:tblLook w:val="0000" w:firstRow="0" w:lastRow="0" w:firstColumn="0" w:lastColumn="0" w:noHBand="0" w:noVBand="0"/>
      </w:tblPr>
      <w:tblGrid>
        <w:gridCol w:w="2977"/>
        <w:gridCol w:w="2410"/>
        <w:gridCol w:w="1984"/>
        <w:gridCol w:w="1990"/>
      </w:tblGrid>
      <w:tr w:rsidR="008E4B06" w:rsidRPr="00755F07" w:rsidTr="00582603">
        <w:trPr>
          <w:trHeight w:val="300"/>
        </w:trPr>
        <w:tc>
          <w:tcPr>
            <w:tcW w:w="2977" w:type="dxa"/>
            <w:vMerge w:val="restart"/>
            <w:tcBorders>
              <w:top w:val="single" w:sz="4" w:space="0" w:color="000000"/>
              <w:left w:val="single" w:sz="4" w:space="0" w:color="000000"/>
            </w:tcBorders>
            <w:shd w:val="clear" w:color="auto" w:fill="D9D9D9" w:themeFill="background1" w:themeFillShade="D9"/>
            <w:vAlign w:val="center"/>
          </w:tcPr>
          <w:p w:rsidR="00582603" w:rsidRPr="00755F07" w:rsidRDefault="00582603" w:rsidP="0008672D">
            <w:pPr>
              <w:suppressAutoHyphens/>
              <w:snapToGrid w:val="0"/>
              <w:spacing w:after="0" w:line="240" w:lineRule="auto"/>
              <w:jc w:val="center"/>
              <w:rPr>
                <w:rFonts w:eastAsia="Times New Roman" w:cs="Times New Roman"/>
                <w:b/>
                <w:bCs/>
                <w:lang w:eastAsia="ar-SA"/>
              </w:rPr>
            </w:pPr>
            <w:r w:rsidRPr="00755F07">
              <w:rPr>
                <w:rFonts w:eastAsia="Times New Roman" w:cs="Times New Roman"/>
                <w:b/>
                <w:bCs/>
                <w:lang w:eastAsia="ar-SA"/>
              </w:rPr>
              <w:t>Наименование показателей</w:t>
            </w:r>
          </w:p>
        </w:tc>
        <w:tc>
          <w:tcPr>
            <w:tcW w:w="6384"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582603" w:rsidRPr="00755F07" w:rsidRDefault="00582603" w:rsidP="0008672D">
            <w:pPr>
              <w:suppressAutoHyphens/>
              <w:snapToGrid w:val="0"/>
              <w:spacing w:after="0" w:line="240" w:lineRule="auto"/>
              <w:jc w:val="center"/>
              <w:rPr>
                <w:rFonts w:eastAsia="Times New Roman" w:cs="Times New Roman"/>
                <w:b/>
                <w:bCs/>
                <w:lang w:eastAsia="ar-SA"/>
              </w:rPr>
            </w:pPr>
            <w:r w:rsidRPr="00755F07">
              <w:rPr>
                <w:rFonts w:eastAsia="Times New Roman" w:cs="Times New Roman"/>
                <w:b/>
                <w:bCs/>
                <w:lang w:eastAsia="ar-SA"/>
              </w:rPr>
              <w:t>Годы</w:t>
            </w:r>
          </w:p>
        </w:tc>
      </w:tr>
      <w:tr w:rsidR="008E4B06" w:rsidRPr="00755F07" w:rsidTr="00582603">
        <w:trPr>
          <w:trHeight w:val="300"/>
        </w:trPr>
        <w:tc>
          <w:tcPr>
            <w:tcW w:w="2977" w:type="dxa"/>
            <w:vMerge/>
            <w:tcBorders>
              <w:left w:val="single" w:sz="4" w:space="0" w:color="000000"/>
              <w:bottom w:val="single" w:sz="4" w:space="0" w:color="000000"/>
            </w:tcBorders>
            <w:shd w:val="clear" w:color="auto" w:fill="D9D9D9" w:themeFill="background1" w:themeFillShade="D9"/>
            <w:vAlign w:val="bottom"/>
          </w:tcPr>
          <w:p w:rsidR="00582603" w:rsidRPr="00755F07" w:rsidRDefault="00582603" w:rsidP="0008672D">
            <w:pPr>
              <w:suppressAutoHyphens/>
              <w:snapToGrid w:val="0"/>
              <w:spacing w:after="0" w:line="240" w:lineRule="auto"/>
              <w:jc w:val="both"/>
              <w:rPr>
                <w:rFonts w:eastAsia="Times New Roman" w:cs="Times New Roman"/>
                <w:b/>
                <w:bCs/>
                <w:lang w:eastAsia="ar-SA"/>
              </w:rPr>
            </w:pPr>
          </w:p>
        </w:tc>
        <w:tc>
          <w:tcPr>
            <w:tcW w:w="2410" w:type="dxa"/>
            <w:tcBorders>
              <w:top w:val="single" w:sz="4" w:space="0" w:color="000000"/>
              <w:left w:val="single" w:sz="4" w:space="0" w:color="000000"/>
              <w:bottom w:val="single" w:sz="4" w:space="0" w:color="000000"/>
            </w:tcBorders>
            <w:shd w:val="clear" w:color="auto" w:fill="D9D9D9" w:themeFill="background1" w:themeFillShade="D9"/>
            <w:vAlign w:val="center"/>
          </w:tcPr>
          <w:p w:rsidR="00582603" w:rsidRPr="00755F07" w:rsidRDefault="00582603" w:rsidP="0008672D">
            <w:pPr>
              <w:suppressAutoHyphens/>
              <w:snapToGrid w:val="0"/>
              <w:spacing w:after="0" w:line="240" w:lineRule="auto"/>
              <w:jc w:val="center"/>
              <w:rPr>
                <w:rFonts w:eastAsia="Times New Roman" w:cs="Times New Roman"/>
                <w:b/>
                <w:bCs/>
                <w:lang w:eastAsia="ar-SA"/>
              </w:rPr>
            </w:pPr>
            <w:r w:rsidRPr="00755F07">
              <w:rPr>
                <w:rFonts w:eastAsia="Times New Roman" w:cs="Times New Roman"/>
                <w:b/>
                <w:bCs/>
                <w:lang w:eastAsia="ar-SA"/>
              </w:rPr>
              <w:t>202</w:t>
            </w:r>
            <w:r w:rsidR="00755F07" w:rsidRPr="00755F07">
              <w:rPr>
                <w:rFonts w:eastAsia="Times New Roman" w:cs="Times New Roman"/>
                <w:b/>
                <w:bCs/>
                <w:lang w:eastAsia="ar-SA"/>
              </w:rPr>
              <w:t>4</w:t>
            </w:r>
          </w:p>
        </w:tc>
        <w:tc>
          <w:tcPr>
            <w:tcW w:w="1984" w:type="dxa"/>
            <w:tcBorders>
              <w:top w:val="single" w:sz="4" w:space="0" w:color="000000"/>
              <w:left w:val="single" w:sz="4" w:space="0" w:color="000000"/>
              <w:bottom w:val="single" w:sz="4" w:space="0" w:color="000000"/>
            </w:tcBorders>
            <w:shd w:val="clear" w:color="auto" w:fill="D9D9D9" w:themeFill="background1" w:themeFillShade="D9"/>
            <w:vAlign w:val="center"/>
          </w:tcPr>
          <w:p w:rsidR="00582603" w:rsidRPr="00755F07" w:rsidRDefault="00582603" w:rsidP="0008672D">
            <w:pPr>
              <w:suppressAutoHyphens/>
              <w:snapToGrid w:val="0"/>
              <w:spacing w:after="0" w:line="240" w:lineRule="auto"/>
              <w:jc w:val="center"/>
              <w:rPr>
                <w:rFonts w:eastAsia="Times New Roman" w:cs="Times New Roman"/>
                <w:b/>
                <w:bCs/>
                <w:lang w:eastAsia="ar-SA"/>
              </w:rPr>
            </w:pPr>
            <w:r w:rsidRPr="00755F07">
              <w:rPr>
                <w:rFonts w:eastAsia="Times New Roman" w:cs="Times New Roman"/>
                <w:b/>
                <w:bCs/>
                <w:lang w:eastAsia="ar-SA"/>
              </w:rPr>
              <w:t>203</w:t>
            </w:r>
            <w:r w:rsidR="00755F07" w:rsidRPr="00755F07">
              <w:rPr>
                <w:rFonts w:eastAsia="Times New Roman" w:cs="Times New Roman"/>
                <w:b/>
                <w:bCs/>
                <w:lang w:eastAsia="ar-SA"/>
              </w:rPr>
              <w:t>4</w:t>
            </w:r>
          </w:p>
        </w:tc>
        <w:tc>
          <w:tcPr>
            <w:tcW w:w="19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582603" w:rsidRPr="00755F07" w:rsidRDefault="00582603" w:rsidP="0008672D">
            <w:pPr>
              <w:suppressAutoHyphens/>
              <w:snapToGrid w:val="0"/>
              <w:spacing w:after="0" w:line="240" w:lineRule="auto"/>
              <w:jc w:val="center"/>
              <w:rPr>
                <w:rFonts w:eastAsia="Times New Roman" w:cs="Times New Roman"/>
                <w:b/>
                <w:bCs/>
                <w:lang w:eastAsia="ar-SA"/>
              </w:rPr>
            </w:pPr>
            <w:r w:rsidRPr="00755F07">
              <w:rPr>
                <w:rFonts w:eastAsia="Times New Roman" w:cs="Times New Roman"/>
                <w:b/>
                <w:bCs/>
                <w:lang w:eastAsia="ar-SA"/>
              </w:rPr>
              <w:t>204</w:t>
            </w:r>
            <w:r w:rsidR="00755F07" w:rsidRPr="00755F07">
              <w:rPr>
                <w:rFonts w:eastAsia="Times New Roman" w:cs="Times New Roman"/>
                <w:b/>
                <w:bCs/>
                <w:lang w:eastAsia="ar-SA"/>
              </w:rPr>
              <w:t>4</w:t>
            </w:r>
          </w:p>
        </w:tc>
      </w:tr>
      <w:tr w:rsidR="00755F07" w:rsidRPr="00755F07" w:rsidTr="00D716F8">
        <w:trPr>
          <w:trHeight w:val="70"/>
        </w:trPr>
        <w:tc>
          <w:tcPr>
            <w:tcW w:w="2977" w:type="dxa"/>
            <w:tcBorders>
              <w:top w:val="single" w:sz="4" w:space="0" w:color="000000"/>
              <w:left w:val="single" w:sz="4" w:space="0" w:color="000000"/>
              <w:bottom w:val="single" w:sz="4" w:space="0" w:color="000000"/>
            </w:tcBorders>
            <w:vAlign w:val="bottom"/>
          </w:tcPr>
          <w:p w:rsidR="00755F07" w:rsidRPr="00755F07" w:rsidRDefault="00755F07" w:rsidP="00755F07">
            <w:pPr>
              <w:suppressAutoHyphens/>
              <w:snapToGrid w:val="0"/>
              <w:spacing w:after="0" w:line="240" w:lineRule="auto"/>
              <w:jc w:val="both"/>
              <w:rPr>
                <w:rFonts w:eastAsia="Times New Roman" w:cs="Times New Roman"/>
                <w:bCs/>
                <w:lang w:eastAsia="ar-SA"/>
              </w:rPr>
            </w:pPr>
            <w:r w:rsidRPr="00755F07">
              <w:rPr>
                <w:rFonts w:eastAsia="Times New Roman" w:cs="Times New Roman"/>
                <w:bCs/>
                <w:lang w:eastAsia="ar-SA"/>
              </w:rPr>
              <w:t>Численность, чел./%</w:t>
            </w:r>
          </w:p>
        </w:tc>
        <w:tc>
          <w:tcPr>
            <w:tcW w:w="2410" w:type="dxa"/>
            <w:tcBorders>
              <w:top w:val="single" w:sz="4" w:space="0" w:color="000000"/>
              <w:left w:val="single" w:sz="4" w:space="0" w:color="000000"/>
              <w:bottom w:val="single" w:sz="4" w:space="0" w:color="000000"/>
            </w:tcBorders>
            <w:vAlign w:val="center"/>
          </w:tcPr>
          <w:p w:rsidR="00755F07" w:rsidRPr="00755F07" w:rsidRDefault="00755F07" w:rsidP="00755F07">
            <w:pPr>
              <w:suppressAutoHyphens/>
              <w:snapToGrid w:val="0"/>
              <w:spacing w:after="0" w:line="240" w:lineRule="auto"/>
              <w:jc w:val="center"/>
              <w:rPr>
                <w:rFonts w:eastAsia="Times New Roman" w:cs="Times New Roman"/>
                <w:bCs/>
                <w:color w:val="000000" w:themeColor="text1"/>
                <w:lang w:eastAsia="ar-SA"/>
              </w:rPr>
            </w:pPr>
            <w:r w:rsidRPr="00755F07">
              <w:rPr>
                <w:rFonts w:eastAsia="Times New Roman" w:cs="Times New Roman"/>
                <w:bCs/>
                <w:color w:val="000000" w:themeColor="text1"/>
                <w:lang w:eastAsia="ar-SA"/>
              </w:rPr>
              <w:t>529/100</w:t>
            </w:r>
          </w:p>
        </w:tc>
        <w:tc>
          <w:tcPr>
            <w:tcW w:w="1984" w:type="dxa"/>
            <w:tcBorders>
              <w:top w:val="single" w:sz="4" w:space="0" w:color="000000"/>
              <w:left w:val="single" w:sz="4" w:space="0" w:color="000000"/>
              <w:bottom w:val="single" w:sz="4" w:space="0" w:color="000000"/>
              <w:right w:val="single" w:sz="4" w:space="0" w:color="000000"/>
            </w:tcBorders>
            <w:vAlign w:val="center"/>
          </w:tcPr>
          <w:p w:rsidR="00755F07" w:rsidRPr="00755F07" w:rsidRDefault="00755F07" w:rsidP="00755F07">
            <w:pPr>
              <w:suppressAutoHyphens/>
              <w:snapToGrid w:val="0"/>
              <w:spacing w:after="0" w:line="240" w:lineRule="auto"/>
              <w:jc w:val="center"/>
              <w:rPr>
                <w:rFonts w:eastAsia="Times New Roman" w:cs="Times New Roman"/>
                <w:bCs/>
                <w:color w:val="000000" w:themeColor="text1"/>
                <w:lang w:eastAsia="ar-SA"/>
              </w:rPr>
            </w:pPr>
            <w:r w:rsidRPr="00755F07">
              <w:rPr>
                <w:rFonts w:eastAsia="Times New Roman" w:cs="Times New Roman"/>
                <w:bCs/>
                <w:color w:val="000000" w:themeColor="text1"/>
                <w:lang w:eastAsia="ar-SA"/>
              </w:rPr>
              <w:t>531/100</w:t>
            </w:r>
          </w:p>
        </w:tc>
        <w:tc>
          <w:tcPr>
            <w:tcW w:w="1990" w:type="dxa"/>
            <w:tcBorders>
              <w:top w:val="single" w:sz="4" w:space="0" w:color="000000"/>
              <w:left w:val="single" w:sz="4" w:space="0" w:color="000000"/>
              <w:bottom w:val="single" w:sz="4" w:space="0" w:color="000000"/>
              <w:right w:val="single" w:sz="4" w:space="0" w:color="000000"/>
            </w:tcBorders>
          </w:tcPr>
          <w:p w:rsidR="00755F07" w:rsidRPr="00755F07" w:rsidRDefault="00755F07" w:rsidP="00755F07">
            <w:pPr>
              <w:suppressAutoHyphens/>
              <w:snapToGrid w:val="0"/>
              <w:spacing w:after="0" w:line="240" w:lineRule="auto"/>
              <w:jc w:val="center"/>
              <w:rPr>
                <w:rFonts w:eastAsia="Times New Roman" w:cs="Times New Roman"/>
                <w:bCs/>
                <w:color w:val="000000" w:themeColor="text1"/>
                <w:lang w:eastAsia="ar-SA"/>
              </w:rPr>
            </w:pPr>
            <w:r w:rsidRPr="00755F07">
              <w:rPr>
                <w:rFonts w:eastAsia="Times New Roman" w:cs="Times New Roman"/>
                <w:bCs/>
                <w:color w:val="000000" w:themeColor="text1"/>
                <w:lang w:eastAsia="ar-SA"/>
              </w:rPr>
              <w:t>564/100</w:t>
            </w:r>
          </w:p>
        </w:tc>
      </w:tr>
      <w:tr w:rsidR="00755F07" w:rsidRPr="00755F07" w:rsidTr="00D716F8">
        <w:trPr>
          <w:trHeight w:val="300"/>
        </w:trPr>
        <w:tc>
          <w:tcPr>
            <w:tcW w:w="2977" w:type="dxa"/>
            <w:tcBorders>
              <w:top w:val="single" w:sz="4" w:space="0" w:color="000000"/>
              <w:left w:val="single" w:sz="4" w:space="0" w:color="000000"/>
              <w:bottom w:val="single" w:sz="4" w:space="0" w:color="000000"/>
            </w:tcBorders>
            <w:vAlign w:val="bottom"/>
          </w:tcPr>
          <w:p w:rsidR="00755F07" w:rsidRPr="00755F07" w:rsidRDefault="00755F07" w:rsidP="00755F07">
            <w:pPr>
              <w:suppressAutoHyphens/>
              <w:snapToGrid w:val="0"/>
              <w:spacing w:after="0" w:line="240" w:lineRule="auto"/>
              <w:jc w:val="both"/>
              <w:rPr>
                <w:rFonts w:eastAsia="Times New Roman" w:cs="Times New Roman"/>
                <w:lang w:eastAsia="ar-SA"/>
              </w:rPr>
            </w:pPr>
            <w:r w:rsidRPr="00755F07">
              <w:rPr>
                <w:rFonts w:eastAsia="Times New Roman" w:cs="Times New Roman"/>
                <w:lang w:eastAsia="ar-SA"/>
              </w:rPr>
              <w:t>- моложе трудоспособного возраста</w:t>
            </w:r>
          </w:p>
        </w:tc>
        <w:tc>
          <w:tcPr>
            <w:tcW w:w="2410" w:type="dxa"/>
            <w:tcBorders>
              <w:top w:val="single" w:sz="4" w:space="0" w:color="000000"/>
              <w:left w:val="single" w:sz="4" w:space="0" w:color="000000"/>
              <w:bottom w:val="single" w:sz="4" w:space="0" w:color="000000"/>
            </w:tcBorders>
            <w:shd w:val="clear" w:color="auto" w:fill="auto"/>
            <w:vAlign w:val="center"/>
          </w:tcPr>
          <w:p w:rsidR="00755F07" w:rsidRPr="00755F07" w:rsidRDefault="00755F07" w:rsidP="00755F07">
            <w:pPr>
              <w:widowControl w:val="0"/>
              <w:autoSpaceDN w:val="0"/>
              <w:spacing w:after="0" w:line="240" w:lineRule="auto"/>
              <w:jc w:val="center"/>
              <w:rPr>
                <w:rFonts w:eastAsia="Arial Unicode MS" w:cs="Times New Roman"/>
                <w:color w:val="000000" w:themeColor="text1"/>
                <w:kern w:val="3"/>
              </w:rPr>
            </w:pPr>
            <w:r w:rsidRPr="00755F07">
              <w:rPr>
                <w:rFonts w:eastAsia="Arial Unicode MS" w:cs="Times New Roman"/>
                <w:color w:val="000000" w:themeColor="text1"/>
                <w:kern w:val="3"/>
              </w:rPr>
              <w:t>69/13,0</w:t>
            </w:r>
          </w:p>
        </w:tc>
        <w:tc>
          <w:tcPr>
            <w:tcW w:w="1984" w:type="dxa"/>
            <w:tcBorders>
              <w:top w:val="single" w:sz="4" w:space="0" w:color="000000"/>
              <w:left w:val="single" w:sz="4" w:space="0" w:color="000000"/>
              <w:bottom w:val="single" w:sz="4" w:space="0" w:color="000000"/>
              <w:right w:val="single" w:sz="4" w:space="0" w:color="000000"/>
            </w:tcBorders>
            <w:vAlign w:val="center"/>
          </w:tcPr>
          <w:p w:rsidR="00755F07" w:rsidRPr="00755F07" w:rsidRDefault="00755F07" w:rsidP="00755F07">
            <w:pPr>
              <w:suppressAutoHyphens/>
              <w:snapToGrid w:val="0"/>
              <w:spacing w:after="0" w:line="240" w:lineRule="auto"/>
              <w:jc w:val="center"/>
              <w:rPr>
                <w:rFonts w:eastAsia="Times New Roman" w:cs="Times New Roman"/>
                <w:color w:val="000000" w:themeColor="text1"/>
                <w:lang w:eastAsia="ar-SA"/>
              </w:rPr>
            </w:pPr>
            <w:r w:rsidRPr="00755F07">
              <w:rPr>
                <w:rFonts w:eastAsia="Times New Roman" w:cs="Times New Roman"/>
                <w:color w:val="000000" w:themeColor="text1"/>
                <w:lang w:eastAsia="ar-SA"/>
              </w:rPr>
              <w:t>71/13,4</w:t>
            </w:r>
          </w:p>
        </w:tc>
        <w:tc>
          <w:tcPr>
            <w:tcW w:w="1990" w:type="dxa"/>
            <w:tcBorders>
              <w:top w:val="single" w:sz="4" w:space="0" w:color="000000"/>
              <w:left w:val="single" w:sz="4" w:space="0" w:color="000000"/>
              <w:bottom w:val="single" w:sz="4" w:space="0" w:color="000000"/>
              <w:right w:val="single" w:sz="4" w:space="0" w:color="000000"/>
            </w:tcBorders>
            <w:vAlign w:val="center"/>
          </w:tcPr>
          <w:p w:rsidR="00755F07" w:rsidRPr="00755F07" w:rsidRDefault="00755F07" w:rsidP="00755F07">
            <w:pPr>
              <w:suppressAutoHyphens/>
              <w:snapToGrid w:val="0"/>
              <w:spacing w:after="0" w:line="240" w:lineRule="auto"/>
              <w:jc w:val="center"/>
              <w:rPr>
                <w:rFonts w:eastAsia="Times New Roman" w:cs="Times New Roman"/>
                <w:color w:val="000000" w:themeColor="text1"/>
                <w:lang w:eastAsia="ar-SA"/>
              </w:rPr>
            </w:pPr>
            <w:r w:rsidRPr="00755F07">
              <w:rPr>
                <w:rFonts w:eastAsia="Times New Roman" w:cs="Times New Roman"/>
                <w:color w:val="000000" w:themeColor="text1"/>
                <w:lang w:eastAsia="ar-SA"/>
              </w:rPr>
              <w:t>80/14,2</w:t>
            </w:r>
          </w:p>
        </w:tc>
      </w:tr>
      <w:tr w:rsidR="00755F07" w:rsidRPr="00755F07" w:rsidTr="00D716F8">
        <w:trPr>
          <w:trHeight w:val="300"/>
        </w:trPr>
        <w:tc>
          <w:tcPr>
            <w:tcW w:w="2977" w:type="dxa"/>
            <w:tcBorders>
              <w:left w:val="single" w:sz="4" w:space="0" w:color="000000"/>
              <w:bottom w:val="single" w:sz="4" w:space="0" w:color="000000"/>
            </w:tcBorders>
            <w:vAlign w:val="bottom"/>
          </w:tcPr>
          <w:p w:rsidR="00755F07" w:rsidRPr="00755F07" w:rsidRDefault="00755F07" w:rsidP="00755F07">
            <w:pPr>
              <w:suppressAutoHyphens/>
              <w:snapToGrid w:val="0"/>
              <w:spacing w:after="0" w:line="240" w:lineRule="auto"/>
              <w:jc w:val="both"/>
              <w:rPr>
                <w:rFonts w:eastAsia="Times New Roman" w:cs="Times New Roman"/>
                <w:lang w:eastAsia="ar-SA"/>
              </w:rPr>
            </w:pPr>
            <w:r w:rsidRPr="00755F07">
              <w:rPr>
                <w:rFonts w:eastAsia="Times New Roman" w:cs="Times New Roman"/>
                <w:lang w:eastAsia="ar-SA"/>
              </w:rPr>
              <w:t>- в трудоспособном возрасте</w:t>
            </w:r>
          </w:p>
        </w:tc>
        <w:tc>
          <w:tcPr>
            <w:tcW w:w="2410" w:type="dxa"/>
            <w:tcBorders>
              <w:left w:val="single" w:sz="4" w:space="0" w:color="000000"/>
              <w:bottom w:val="single" w:sz="4" w:space="0" w:color="000000"/>
            </w:tcBorders>
            <w:vAlign w:val="center"/>
          </w:tcPr>
          <w:p w:rsidR="00755F07" w:rsidRPr="00755F07" w:rsidRDefault="00755F07" w:rsidP="00755F07">
            <w:pPr>
              <w:widowControl w:val="0"/>
              <w:autoSpaceDN w:val="0"/>
              <w:spacing w:after="0" w:line="240" w:lineRule="auto"/>
              <w:jc w:val="center"/>
              <w:rPr>
                <w:rFonts w:eastAsia="Arial Unicode MS" w:cs="Times New Roman"/>
                <w:color w:val="000000" w:themeColor="text1"/>
                <w:kern w:val="3"/>
              </w:rPr>
            </w:pPr>
            <w:r w:rsidRPr="00755F07">
              <w:rPr>
                <w:rFonts w:eastAsia="Arial Unicode MS" w:cs="Times New Roman"/>
                <w:color w:val="000000" w:themeColor="text1"/>
                <w:kern w:val="3"/>
              </w:rPr>
              <w:t>285/53,9</w:t>
            </w:r>
          </w:p>
        </w:tc>
        <w:tc>
          <w:tcPr>
            <w:tcW w:w="1984" w:type="dxa"/>
            <w:tcBorders>
              <w:left w:val="single" w:sz="4" w:space="0" w:color="000000"/>
              <w:bottom w:val="single" w:sz="4" w:space="0" w:color="000000"/>
              <w:right w:val="single" w:sz="4" w:space="0" w:color="000000"/>
            </w:tcBorders>
            <w:vAlign w:val="center"/>
          </w:tcPr>
          <w:p w:rsidR="00755F07" w:rsidRPr="00755F07" w:rsidRDefault="00755F07" w:rsidP="00755F07">
            <w:pPr>
              <w:suppressAutoHyphens/>
              <w:snapToGrid w:val="0"/>
              <w:spacing w:after="0" w:line="240" w:lineRule="auto"/>
              <w:jc w:val="center"/>
              <w:rPr>
                <w:rFonts w:eastAsia="Times New Roman" w:cs="Times New Roman"/>
                <w:color w:val="000000" w:themeColor="text1"/>
                <w:lang w:eastAsia="ar-SA"/>
              </w:rPr>
            </w:pPr>
            <w:r w:rsidRPr="00755F07">
              <w:rPr>
                <w:rFonts w:eastAsia="Times New Roman" w:cs="Times New Roman"/>
                <w:color w:val="000000" w:themeColor="text1"/>
                <w:lang w:eastAsia="ar-SA"/>
              </w:rPr>
              <w:t>287/54,1</w:t>
            </w:r>
          </w:p>
        </w:tc>
        <w:tc>
          <w:tcPr>
            <w:tcW w:w="1990" w:type="dxa"/>
            <w:tcBorders>
              <w:left w:val="single" w:sz="4" w:space="0" w:color="000000"/>
              <w:bottom w:val="single" w:sz="4" w:space="0" w:color="000000"/>
              <w:right w:val="single" w:sz="4" w:space="0" w:color="000000"/>
            </w:tcBorders>
            <w:vAlign w:val="center"/>
          </w:tcPr>
          <w:p w:rsidR="00755F07" w:rsidRPr="00755F07" w:rsidRDefault="00755F07" w:rsidP="00755F07">
            <w:pPr>
              <w:suppressAutoHyphens/>
              <w:snapToGrid w:val="0"/>
              <w:spacing w:after="0" w:line="240" w:lineRule="auto"/>
              <w:jc w:val="center"/>
              <w:rPr>
                <w:rFonts w:eastAsia="Times New Roman" w:cs="Times New Roman"/>
                <w:color w:val="000000" w:themeColor="text1"/>
                <w:lang w:eastAsia="ar-SA"/>
              </w:rPr>
            </w:pPr>
            <w:r w:rsidRPr="00755F07">
              <w:rPr>
                <w:rFonts w:eastAsia="Times New Roman" w:cs="Times New Roman"/>
                <w:color w:val="000000" w:themeColor="text1"/>
                <w:lang w:eastAsia="ar-SA"/>
              </w:rPr>
              <w:t>309/54,8</w:t>
            </w:r>
          </w:p>
        </w:tc>
      </w:tr>
      <w:tr w:rsidR="00755F07" w:rsidRPr="00755F07" w:rsidTr="00D716F8">
        <w:trPr>
          <w:trHeight w:val="300"/>
        </w:trPr>
        <w:tc>
          <w:tcPr>
            <w:tcW w:w="2977" w:type="dxa"/>
            <w:tcBorders>
              <w:left w:val="single" w:sz="4" w:space="0" w:color="000000"/>
              <w:bottom w:val="single" w:sz="4" w:space="0" w:color="000000"/>
            </w:tcBorders>
            <w:vAlign w:val="bottom"/>
          </w:tcPr>
          <w:p w:rsidR="00755F07" w:rsidRPr="00755F07" w:rsidRDefault="00755F07" w:rsidP="00755F07">
            <w:pPr>
              <w:suppressAutoHyphens/>
              <w:snapToGrid w:val="0"/>
              <w:spacing w:after="0" w:line="240" w:lineRule="auto"/>
              <w:jc w:val="both"/>
              <w:rPr>
                <w:rFonts w:eastAsia="Times New Roman" w:cs="Times New Roman"/>
                <w:lang w:eastAsia="ar-SA"/>
              </w:rPr>
            </w:pPr>
            <w:r w:rsidRPr="00755F07">
              <w:rPr>
                <w:rFonts w:eastAsia="Times New Roman" w:cs="Times New Roman"/>
                <w:lang w:eastAsia="ar-SA"/>
              </w:rPr>
              <w:t>- старше трудоспособного возраста</w:t>
            </w:r>
          </w:p>
        </w:tc>
        <w:tc>
          <w:tcPr>
            <w:tcW w:w="2410" w:type="dxa"/>
            <w:tcBorders>
              <w:left w:val="single" w:sz="4" w:space="0" w:color="000000"/>
              <w:bottom w:val="single" w:sz="4" w:space="0" w:color="000000"/>
            </w:tcBorders>
            <w:vAlign w:val="center"/>
          </w:tcPr>
          <w:p w:rsidR="00755F07" w:rsidRPr="00755F07" w:rsidRDefault="00755F07" w:rsidP="00755F07">
            <w:pPr>
              <w:widowControl w:val="0"/>
              <w:autoSpaceDN w:val="0"/>
              <w:spacing w:after="0" w:line="240" w:lineRule="auto"/>
              <w:jc w:val="center"/>
              <w:rPr>
                <w:rFonts w:eastAsia="Arial Unicode MS" w:cs="Times New Roman"/>
                <w:color w:val="000000" w:themeColor="text1"/>
                <w:kern w:val="3"/>
              </w:rPr>
            </w:pPr>
            <w:r w:rsidRPr="00755F07">
              <w:rPr>
                <w:rFonts w:eastAsia="Arial Unicode MS" w:cs="Times New Roman"/>
                <w:color w:val="000000" w:themeColor="text1"/>
                <w:kern w:val="3"/>
              </w:rPr>
              <w:t>175/33,1</w:t>
            </w:r>
          </w:p>
        </w:tc>
        <w:tc>
          <w:tcPr>
            <w:tcW w:w="1984" w:type="dxa"/>
            <w:tcBorders>
              <w:left w:val="single" w:sz="4" w:space="0" w:color="000000"/>
              <w:bottom w:val="single" w:sz="4" w:space="0" w:color="000000"/>
              <w:right w:val="single" w:sz="4" w:space="0" w:color="000000"/>
            </w:tcBorders>
            <w:vAlign w:val="center"/>
          </w:tcPr>
          <w:p w:rsidR="00755F07" w:rsidRPr="00755F07" w:rsidRDefault="00755F07" w:rsidP="00755F07">
            <w:pPr>
              <w:suppressAutoHyphens/>
              <w:snapToGrid w:val="0"/>
              <w:spacing w:after="0" w:line="240" w:lineRule="auto"/>
              <w:jc w:val="center"/>
              <w:rPr>
                <w:rFonts w:eastAsia="Times New Roman" w:cs="Times New Roman"/>
                <w:color w:val="000000" w:themeColor="text1"/>
                <w:lang w:eastAsia="ar-SA"/>
              </w:rPr>
            </w:pPr>
            <w:r w:rsidRPr="00755F07">
              <w:rPr>
                <w:rFonts w:eastAsia="Times New Roman" w:cs="Times New Roman"/>
                <w:color w:val="000000" w:themeColor="text1"/>
                <w:lang w:eastAsia="ar-SA"/>
              </w:rPr>
              <w:t>173/32,5</w:t>
            </w:r>
          </w:p>
        </w:tc>
        <w:tc>
          <w:tcPr>
            <w:tcW w:w="1990" w:type="dxa"/>
            <w:tcBorders>
              <w:left w:val="single" w:sz="4" w:space="0" w:color="000000"/>
              <w:bottom w:val="single" w:sz="4" w:space="0" w:color="000000"/>
              <w:right w:val="single" w:sz="4" w:space="0" w:color="000000"/>
            </w:tcBorders>
            <w:vAlign w:val="center"/>
          </w:tcPr>
          <w:p w:rsidR="00755F07" w:rsidRPr="00755F07" w:rsidRDefault="00755F07" w:rsidP="00755F07">
            <w:pPr>
              <w:suppressAutoHyphens/>
              <w:snapToGrid w:val="0"/>
              <w:spacing w:after="0" w:line="240" w:lineRule="auto"/>
              <w:jc w:val="center"/>
              <w:rPr>
                <w:rFonts w:eastAsia="Times New Roman" w:cs="Times New Roman"/>
                <w:color w:val="000000" w:themeColor="text1"/>
                <w:lang w:eastAsia="ar-SA"/>
              </w:rPr>
            </w:pPr>
            <w:r w:rsidRPr="00755F07">
              <w:rPr>
                <w:rFonts w:eastAsia="Times New Roman" w:cs="Times New Roman"/>
                <w:color w:val="000000" w:themeColor="text1"/>
                <w:lang w:eastAsia="ar-SA"/>
              </w:rPr>
              <w:t>175/31,0</w:t>
            </w:r>
          </w:p>
        </w:tc>
      </w:tr>
    </w:tbl>
    <w:p w:rsidR="00582603" w:rsidRPr="00755F07" w:rsidRDefault="00582603" w:rsidP="0008672D">
      <w:pPr>
        <w:pStyle w:val="100"/>
        <w:ind w:firstLine="567"/>
        <w:rPr>
          <w:color w:val="auto"/>
        </w:rPr>
      </w:pPr>
    </w:p>
    <w:p w:rsidR="005B2DCA" w:rsidRPr="00755F07" w:rsidRDefault="005B2DCA" w:rsidP="0008672D">
      <w:pPr>
        <w:spacing w:after="0"/>
        <w:ind w:firstLine="567"/>
        <w:jc w:val="both"/>
        <w:rPr>
          <w:rFonts w:cs="Arial"/>
          <w:sz w:val="24"/>
          <w:szCs w:val="24"/>
        </w:rPr>
      </w:pPr>
      <w:r w:rsidRPr="00755F07">
        <w:rPr>
          <w:rFonts w:cs="Arial"/>
          <w:sz w:val="24"/>
          <w:szCs w:val="24"/>
        </w:rPr>
        <w:t xml:space="preserve">По результатам анализа, проведенного в пункте </w:t>
      </w:r>
      <w:r w:rsidR="00755F07">
        <w:rPr>
          <w:rFonts w:cs="Arial"/>
          <w:sz w:val="24"/>
          <w:szCs w:val="24"/>
        </w:rPr>
        <w:t>3</w:t>
      </w:r>
      <w:r w:rsidRPr="00755F07">
        <w:rPr>
          <w:rFonts w:cs="Arial"/>
          <w:sz w:val="24"/>
          <w:szCs w:val="24"/>
        </w:rPr>
        <w:t>.1., выявлено следующее:</w:t>
      </w:r>
    </w:p>
    <w:p w:rsidR="00755F07" w:rsidRPr="00755F07" w:rsidRDefault="00755F07" w:rsidP="00755F07">
      <w:pPr>
        <w:numPr>
          <w:ilvl w:val="0"/>
          <w:numId w:val="101"/>
        </w:numPr>
        <w:suppressAutoHyphens/>
        <w:spacing w:after="0" w:line="240" w:lineRule="auto"/>
        <w:ind w:left="0" w:firstLine="567"/>
        <w:jc w:val="both"/>
        <w:rPr>
          <w:rFonts w:eastAsia="Calibri" w:cs="Times New Roman"/>
          <w:iCs/>
          <w:color w:val="000000"/>
          <w:kern w:val="1"/>
          <w:sz w:val="24"/>
          <w:szCs w:val="24"/>
          <w:lang w:eastAsia="ar-SA"/>
        </w:rPr>
      </w:pPr>
      <w:r w:rsidRPr="00755F07">
        <w:rPr>
          <w:rFonts w:eastAsia="Calibri" w:cs="Times New Roman"/>
          <w:iCs/>
          <w:color w:val="000000"/>
          <w:kern w:val="1"/>
          <w:sz w:val="24"/>
          <w:szCs w:val="24"/>
          <w:lang w:eastAsia="ar-SA"/>
        </w:rPr>
        <w:t>согласно проекту, будет происходить постепенное изменение типа возрастной структуры, за счет стимулирования уровня рождаемости и создания благоприятных условий для жизни населения;</w:t>
      </w:r>
    </w:p>
    <w:p w:rsidR="00755F07" w:rsidRPr="00755F07" w:rsidRDefault="00755F07" w:rsidP="00755F07">
      <w:pPr>
        <w:numPr>
          <w:ilvl w:val="0"/>
          <w:numId w:val="101"/>
        </w:numPr>
        <w:suppressAutoHyphens/>
        <w:spacing w:after="0" w:line="240" w:lineRule="auto"/>
        <w:ind w:left="0" w:firstLine="567"/>
        <w:jc w:val="both"/>
        <w:rPr>
          <w:rFonts w:eastAsia="Calibri" w:cs="Times New Roman"/>
          <w:iCs/>
          <w:color w:val="000000"/>
          <w:kern w:val="1"/>
          <w:sz w:val="24"/>
          <w:szCs w:val="24"/>
          <w:lang w:eastAsia="ar-SA"/>
        </w:rPr>
      </w:pPr>
      <w:r w:rsidRPr="00755F07">
        <w:rPr>
          <w:rFonts w:eastAsia="Calibri" w:cs="Times New Roman"/>
          <w:iCs/>
          <w:color w:val="000000"/>
          <w:kern w:val="1"/>
          <w:sz w:val="24"/>
          <w:szCs w:val="24"/>
          <w:lang w:eastAsia="ar-SA"/>
        </w:rPr>
        <w:t>проведение активной демографической и миграционной политики будет способствовать росту населения и сохранению демографического потенциала на территории поселения;</w:t>
      </w:r>
    </w:p>
    <w:p w:rsidR="00755F07" w:rsidRPr="00755F07" w:rsidRDefault="00755F07" w:rsidP="00755F07">
      <w:pPr>
        <w:numPr>
          <w:ilvl w:val="0"/>
          <w:numId w:val="101"/>
        </w:numPr>
        <w:suppressAutoHyphens/>
        <w:spacing w:after="0" w:line="240" w:lineRule="auto"/>
        <w:ind w:left="0" w:firstLine="567"/>
        <w:jc w:val="both"/>
        <w:rPr>
          <w:rFonts w:eastAsia="Calibri" w:cs="Times New Roman"/>
          <w:iCs/>
          <w:color w:val="000000"/>
          <w:kern w:val="1"/>
          <w:sz w:val="24"/>
          <w:szCs w:val="24"/>
          <w:lang w:eastAsia="ar-SA"/>
        </w:rPr>
      </w:pPr>
      <w:r w:rsidRPr="00755F07">
        <w:rPr>
          <w:rFonts w:eastAsia="Calibri" w:cs="Times New Roman"/>
          <w:iCs/>
          <w:color w:val="000000"/>
          <w:kern w:val="1"/>
          <w:sz w:val="24"/>
          <w:szCs w:val="24"/>
          <w:lang w:eastAsia="ar-SA"/>
        </w:rPr>
        <w:t>для стабилизации и улучшения демографической ситуации потребуется восстановление и развитие АПК, в том числе среднего и малого предпринимательства, что позволит сократить отток населения молодых возрастов и трудоспособного и, возможно, потребуется привлечение трудоспособного населения из других поселений и областей.</w:t>
      </w:r>
    </w:p>
    <w:p w:rsidR="005B2DCA" w:rsidRPr="00AD6103" w:rsidRDefault="005B2DCA" w:rsidP="0008672D">
      <w:pPr>
        <w:pStyle w:val="ab"/>
        <w:ind w:left="0" w:firstLine="567"/>
        <w:jc w:val="both"/>
        <w:rPr>
          <w:rFonts w:cs="Arial"/>
        </w:rPr>
      </w:pPr>
    </w:p>
    <w:p w:rsidR="009400B2" w:rsidRPr="00AD6103" w:rsidRDefault="00BA568E" w:rsidP="00245BAB">
      <w:pPr>
        <w:pStyle w:val="ab"/>
        <w:numPr>
          <w:ilvl w:val="1"/>
          <w:numId w:val="61"/>
        </w:numPr>
        <w:tabs>
          <w:tab w:val="left" w:pos="567"/>
        </w:tabs>
        <w:ind w:left="0" w:firstLine="567"/>
        <w:jc w:val="both"/>
        <w:outlineLvl w:val="1"/>
        <w:rPr>
          <w:rFonts w:eastAsia="Times New Roman"/>
          <w:b/>
          <w:iCs/>
        </w:rPr>
      </w:pPr>
      <w:bookmarkStart w:id="178" w:name="_Toc59800198"/>
      <w:bookmarkStart w:id="179" w:name="_Toc150939469"/>
      <w:r w:rsidRPr="00AD6103">
        <w:rPr>
          <w:rFonts w:eastAsia="Calibri"/>
          <w:b/>
        </w:rPr>
        <w:t xml:space="preserve">Предложения по </w:t>
      </w:r>
      <w:r w:rsidR="007D3058" w:rsidRPr="00AD6103">
        <w:rPr>
          <w:rFonts w:eastAsia="Calibri"/>
          <w:b/>
        </w:rPr>
        <w:t>развитию</w:t>
      </w:r>
      <w:r w:rsidRPr="00AD6103">
        <w:rPr>
          <w:rFonts w:eastAsia="Calibri"/>
          <w:b/>
        </w:rPr>
        <w:t xml:space="preserve"> </w:t>
      </w:r>
      <w:r w:rsidR="00AD6103" w:rsidRPr="00AD6103">
        <w:rPr>
          <w:rFonts w:eastAsia="Calibri"/>
          <w:b/>
        </w:rPr>
        <w:t>Борщево-</w:t>
      </w:r>
      <w:proofErr w:type="spellStart"/>
      <w:r w:rsidR="00AD6103" w:rsidRPr="00AD6103">
        <w:rPr>
          <w:rFonts w:eastAsia="Calibri"/>
          <w:b/>
        </w:rPr>
        <w:t>Песковского</w:t>
      </w:r>
      <w:proofErr w:type="spellEnd"/>
      <w:r w:rsidR="00B46B60" w:rsidRPr="00AD6103">
        <w:rPr>
          <w:rFonts w:eastAsia="Calibri"/>
          <w:b/>
        </w:rPr>
        <w:t xml:space="preserve"> сельского поселения</w:t>
      </w:r>
      <w:r w:rsidRPr="00AD6103">
        <w:rPr>
          <w:b/>
        </w:rPr>
        <w:t>.</w:t>
      </w:r>
      <w:bookmarkEnd w:id="178"/>
      <w:bookmarkEnd w:id="179"/>
    </w:p>
    <w:p w:rsidR="000F26BD" w:rsidRPr="00AD6103" w:rsidRDefault="000F26BD" w:rsidP="0008672D">
      <w:pPr>
        <w:spacing w:after="0"/>
        <w:ind w:firstLine="567"/>
        <w:jc w:val="both"/>
        <w:rPr>
          <w:rFonts w:cs="Times New Roman"/>
          <w:sz w:val="24"/>
          <w:szCs w:val="24"/>
        </w:rPr>
      </w:pPr>
    </w:p>
    <w:p w:rsidR="00397C7F" w:rsidRPr="00AD6103" w:rsidRDefault="00397C7F" w:rsidP="0008672D">
      <w:pPr>
        <w:pStyle w:val="ab"/>
        <w:numPr>
          <w:ilvl w:val="2"/>
          <w:numId w:val="5"/>
        </w:numPr>
        <w:spacing w:line="256" w:lineRule="auto"/>
        <w:ind w:left="0" w:firstLine="567"/>
        <w:jc w:val="both"/>
        <w:rPr>
          <w:rFonts w:eastAsia="Calibri"/>
          <w:b/>
        </w:rPr>
      </w:pPr>
      <w:r w:rsidRPr="00AD6103">
        <w:rPr>
          <w:rFonts w:eastAsia="Calibri"/>
          <w:b/>
        </w:rPr>
        <w:t xml:space="preserve">Предложения по оптимизации административно-территориального устройства </w:t>
      </w:r>
      <w:r w:rsidR="00AD6103" w:rsidRPr="00AD6103">
        <w:rPr>
          <w:rFonts w:eastAsia="Calibri"/>
          <w:b/>
        </w:rPr>
        <w:t>Борщево-</w:t>
      </w:r>
      <w:proofErr w:type="spellStart"/>
      <w:r w:rsidR="00AD6103" w:rsidRPr="00AD6103">
        <w:rPr>
          <w:rFonts w:eastAsia="Calibri"/>
          <w:b/>
        </w:rPr>
        <w:t>Песковского</w:t>
      </w:r>
      <w:proofErr w:type="spellEnd"/>
      <w:r w:rsidRPr="00AD6103">
        <w:rPr>
          <w:rFonts w:eastAsia="Calibri"/>
          <w:b/>
        </w:rPr>
        <w:t xml:space="preserve"> сельского поселения и переводу земельных участков из одной категории в другую:</w:t>
      </w:r>
    </w:p>
    <w:p w:rsidR="00397C7F" w:rsidRPr="00AD6103" w:rsidRDefault="00397C7F" w:rsidP="0008672D">
      <w:pPr>
        <w:spacing w:after="0"/>
        <w:ind w:firstLine="567"/>
        <w:jc w:val="both"/>
        <w:rPr>
          <w:rFonts w:cs="Times New Roman"/>
          <w:sz w:val="24"/>
        </w:rPr>
      </w:pPr>
      <w:r w:rsidRPr="00AD6103">
        <w:rPr>
          <w:rFonts w:cs="Times New Roman"/>
          <w:sz w:val="24"/>
        </w:rPr>
        <w:t>1.</w:t>
      </w:r>
      <w:r w:rsidR="00B014B9">
        <w:rPr>
          <w:rFonts w:cs="Times New Roman"/>
          <w:sz w:val="24"/>
        </w:rPr>
        <w:t>1</w:t>
      </w:r>
      <w:r w:rsidRPr="00AD6103">
        <w:rPr>
          <w:rFonts w:cs="Times New Roman"/>
          <w:sz w:val="24"/>
        </w:rPr>
        <w:t xml:space="preserve">. Проведение необходимых мероприятий по уточнению площадей земель различных категорий на территории </w:t>
      </w:r>
      <w:r w:rsidR="00AD6103" w:rsidRPr="00AD6103">
        <w:rPr>
          <w:rFonts w:cs="Times New Roman"/>
          <w:sz w:val="24"/>
        </w:rPr>
        <w:t>Борщево-</w:t>
      </w:r>
      <w:proofErr w:type="spellStart"/>
      <w:r w:rsidR="00AD6103" w:rsidRPr="00AD6103">
        <w:rPr>
          <w:rFonts w:cs="Times New Roman"/>
          <w:sz w:val="24"/>
        </w:rPr>
        <w:t>Песковского</w:t>
      </w:r>
      <w:proofErr w:type="spellEnd"/>
      <w:r w:rsidRPr="00AD6103">
        <w:rPr>
          <w:rFonts w:cs="Times New Roman"/>
          <w:sz w:val="24"/>
        </w:rPr>
        <w:t xml:space="preserve"> сельского поселения и внесении соответствующих изменения в учётную документацию.</w:t>
      </w:r>
    </w:p>
    <w:p w:rsidR="00CC227E" w:rsidRPr="00AD6103" w:rsidRDefault="00CC227E" w:rsidP="0008672D">
      <w:pPr>
        <w:autoSpaceDE w:val="0"/>
        <w:autoSpaceDN w:val="0"/>
        <w:adjustRightInd w:val="0"/>
        <w:spacing w:after="0" w:line="240" w:lineRule="auto"/>
        <w:ind w:firstLine="567"/>
        <w:jc w:val="both"/>
        <w:rPr>
          <w:rFonts w:cs="Times New Roman"/>
          <w:b/>
          <w:i/>
          <w:sz w:val="24"/>
          <w:szCs w:val="24"/>
        </w:rPr>
      </w:pPr>
    </w:p>
    <w:p w:rsidR="009400B2" w:rsidRPr="00AD6103" w:rsidRDefault="00B63637" w:rsidP="0008672D">
      <w:pPr>
        <w:pStyle w:val="ab"/>
        <w:numPr>
          <w:ilvl w:val="2"/>
          <w:numId w:val="5"/>
        </w:numPr>
        <w:tabs>
          <w:tab w:val="left" w:pos="1134"/>
        </w:tabs>
        <w:ind w:left="0" w:firstLine="567"/>
        <w:jc w:val="both"/>
        <w:outlineLvl w:val="1"/>
        <w:rPr>
          <w:rFonts w:eastAsia="Times New Roman"/>
          <w:b/>
          <w:iCs/>
          <w:kern w:val="0"/>
        </w:rPr>
      </w:pPr>
      <w:bookmarkStart w:id="180" w:name="_Toc40350060"/>
      <w:bookmarkStart w:id="181" w:name="_Toc59800199"/>
      <w:bookmarkStart w:id="182" w:name="_Toc107818256"/>
      <w:bookmarkStart w:id="183" w:name="_Toc150939470"/>
      <w:r w:rsidRPr="00AD6103">
        <w:rPr>
          <w:b/>
        </w:rPr>
        <w:t>Предложения по совершенствованию и развитию функционального зонировани</w:t>
      </w:r>
      <w:bookmarkEnd w:id="180"/>
      <w:r w:rsidR="00BC10C1" w:rsidRPr="00AD6103">
        <w:rPr>
          <w:b/>
        </w:rPr>
        <w:t>я</w:t>
      </w:r>
      <w:r w:rsidR="00DE56FB" w:rsidRPr="00AD6103">
        <w:rPr>
          <w:b/>
        </w:rPr>
        <w:t>.</w:t>
      </w:r>
      <w:bookmarkEnd w:id="181"/>
      <w:bookmarkEnd w:id="182"/>
      <w:bookmarkEnd w:id="183"/>
    </w:p>
    <w:p w:rsidR="00397C7F" w:rsidRPr="00AD6103" w:rsidRDefault="00397C7F" w:rsidP="0008672D">
      <w:pPr>
        <w:spacing w:after="0"/>
        <w:ind w:firstLine="567"/>
        <w:jc w:val="both"/>
        <w:rPr>
          <w:rFonts w:cs="Times New Roman"/>
          <w:sz w:val="24"/>
        </w:rPr>
      </w:pPr>
      <w:r w:rsidRPr="00AD6103">
        <w:rPr>
          <w:rFonts w:cs="Times New Roman"/>
          <w:sz w:val="24"/>
        </w:rPr>
        <w:t>2.1. Сохранение и развитие исторически сложившейся системы планировочных элементов сельского поселения, обеспечение связности территорий внутри поселения.</w:t>
      </w:r>
    </w:p>
    <w:p w:rsidR="00397C7F" w:rsidRPr="00AD6103" w:rsidRDefault="00397C7F" w:rsidP="0008672D">
      <w:pPr>
        <w:spacing w:after="0"/>
        <w:ind w:firstLine="567"/>
        <w:jc w:val="both"/>
        <w:rPr>
          <w:rFonts w:cs="Times New Roman"/>
          <w:sz w:val="24"/>
        </w:rPr>
      </w:pPr>
      <w:r w:rsidRPr="00AD6103">
        <w:rPr>
          <w:rFonts w:cs="Times New Roman"/>
          <w:sz w:val="24"/>
        </w:rPr>
        <w:t>2.2. Развитие зон существующей жилой застройки за счет повышения плотности застройки.</w:t>
      </w:r>
    </w:p>
    <w:p w:rsidR="00397C7F" w:rsidRPr="00AD6103" w:rsidRDefault="00397C7F" w:rsidP="0008672D">
      <w:pPr>
        <w:spacing w:after="0"/>
        <w:ind w:firstLine="567"/>
        <w:jc w:val="both"/>
        <w:rPr>
          <w:rFonts w:cs="Times New Roman"/>
          <w:sz w:val="24"/>
        </w:rPr>
      </w:pPr>
      <w:r w:rsidRPr="00AD6103">
        <w:rPr>
          <w:rFonts w:cs="Times New Roman"/>
          <w:sz w:val="24"/>
        </w:rPr>
        <w:t>2.</w:t>
      </w:r>
      <w:r w:rsidR="00581F22" w:rsidRPr="00AD6103">
        <w:rPr>
          <w:rFonts w:cs="Times New Roman"/>
          <w:sz w:val="24"/>
        </w:rPr>
        <w:t>3</w:t>
      </w:r>
      <w:r w:rsidRPr="00AD6103">
        <w:rPr>
          <w:rFonts w:cs="Times New Roman"/>
          <w:sz w:val="24"/>
        </w:rPr>
        <w:t>. Развитие сложившегося общественного центра на территории населенных пунктов за счет строительства новых объектов административно-делового, торгового, культурно-развлекательного, коммунально-бытового и иного назначения.</w:t>
      </w:r>
    </w:p>
    <w:p w:rsidR="00397C7F" w:rsidRPr="00B014B9" w:rsidRDefault="00397C7F" w:rsidP="0008672D">
      <w:pPr>
        <w:spacing w:after="0"/>
        <w:ind w:firstLine="567"/>
        <w:jc w:val="both"/>
        <w:rPr>
          <w:rFonts w:cs="Times New Roman"/>
          <w:sz w:val="24"/>
        </w:rPr>
      </w:pPr>
      <w:r w:rsidRPr="00AD6103">
        <w:rPr>
          <w:rFonts w:cs="Times New Roman"/>
          <w:sz w:val="24"/>
        </w:rPr>
        <w:t>2.</w:t>
      </w:r>
      <w:r w:rsidR="00581F22" w:rsidRPr="00AD6103">
        <w:rPr>
          <w:rFonts w:cs="Times New Roman"/>
          <w:sz w:val="24"/>
        </w:rPr>
        <w:t>4</w:t>
      </w:r>
      <w:r w:rsidRPr="00AD6103">
        <w:rPr>
          <w:rFonts w:cs="Times New Roman"/>
          <w:sz w:val="24"/>
        </w:rPr>
        <w:t xml:space="preserve">. Реконструкция существующих учреждений общественно-делового назначения, имеющих </w:t>
      </w:r>
      <w:r w:rsidRPr="00B014B9">
        <w:rPr>
          <w:rFonts w:cs="Times New Roman"/>
          <w:sz w:val="24"/>
        </w:rPr>
        <w:t>степень износа свыше 50%.</w:t>
      </w:r>
    </w:p>
    <w:p w:rsidR="00397C7F" w:rsidRPr="00B014B9" w:rsidRDefault="00397C7F" w:rsidP="0008672D">
      <w:pPr>
        <w:spacing w:after="0"/>
        <w:ind w:firstLine="567"/>
        <w:jc w:val="both"/>
        <w:rPr>
          <w:rFonts w:cs="Times New Roman"/>
          <w:sz w:val="24"/>
        </w:rPr>
      </w:pPr>
      <w:r w:rsidRPr="00B014B9">
        <w:rPr>
          <w:rFonts w:cs="Times New Roman"/>
          <w:sz w:val="24"/>
        </w:rPr>
        <w:t>2.</w:t>
      </w:r>
      <w:r w:rsidR="00631531" w:rsidRPr="00B014B9">
        <w:rPr>
          <w:rFonts w:cs="Times New Roman"/>
          <w:sz w:val="24"/>
        </w:rPr>
        <w:t>5</w:t>
      </w:r>
      <w:r w:rsidRPr="00B014B9">
        <w:rPr>
          <w:rFonts w:cs="Times New Roman"/>
          <w:sz w:val="24"/>
        </w:rPr>
        <w:t>. Развитие за счет строительства новых объектов инженерной инфраструктуры на территории населенных пунктов.</w:t>
      </w:r>
    </w:p>
    <w:p w:rsidR="00C67675" w:rsidRPr="00AD6103" w:rsidRDefault="00C67675" w:rsidP="0008672D">
      <w:pPr>
        <w:spacing w:after="0"/>
        <w:ind w:firstLine="567"/>
        <w:jc w:val="both"/>
        <w:rPr>
          <w:rFonts w:cs="Times New Roman"/>
          <w:sz w:val="24"/>
        </w:rPr>
      </w:pPr>
      <w:r w:rsidRPr="00B014B9">
        <w:rPr>
          <w:rFonts w:cs="Times New Roman"/>
          <w:sz w:val="24"/>
        </w:rPr>
        <w:t>2.6. Развитие зон рекреации. Выделение территории ориентировочной площадью 3 га в границах населенного пункта села Борщевские Пески для организации парка отдыха.</w:t>
      </w:r>
    </w:p>
    <w:p w:rsidR="00B63637" w:rsidRPr="002D4703" w:rsidRDefault="00B63637" w:rsidP="0008672D">
      <w:pPr>
        <w:spacing w:after="0" w:line="240" w:lineRule="auto"/>
        <w:ind w:firstLine="567"/>
        <w:jc w:val="both"/>
        <w:rPr>
          <w:rFonts w:cs="Times New Roman"/>
          <w:sz w:val="24"/>
          <w:szCs w:val="24"/>
        </w:rPr>
      </w:pPr>
      <w:r w:rsidRPr="002D4703">
        <w:rPr>
          <w:rFonts w:cs="Times New Roman"/>
          <w:sz w:val="24"/>
          <w:szCs w:val="24"/>
        </w:rPr>
        <w:lastRenderedPageBreak/>
        <w:t xml:space="preserve">Согласно ст. 23 </w:t>
      </w:r>
      <w:proofErr w:type="spellStart"/>
      <w:r w:rsidRPr="002D4703">
        <w:rPr>
          <w:rFonts w:cs="Times New Roman"/>
          <w:sz w:val="24"/>
          <w:szCs w:val="24"/>
        </w:rPr>
        <w:t>ГрК</w:t>
      </w:r>
      <w:proofErr w:type="spellEnd"/>
      <w:r w:rsidRPr="002D4703">
        <w:rPr>
          <w:rFonts w:cs="Times New Roman"/>
          <w:sz w:val="24"/>
          <w:szCs w:val="24"/>
        </w:rPr>
        <w:t xml:space="preserve"> РФ на картах, содержащихся в генеральных планах, отображаются границы функциональных зон с параметрами планируемого развития таких зон. </w:t>
      </w:r>
    </w:p>
    <w:p w:rsidR="00B63637" w:rsidRPr="002D4703" w:rsidRDefault="00B63637" w:rsidP="0008672D">
      <w:pPr>
        <w:spacing w:after="0" w:line="240" w:lineRule="auto"/>
        <w:ind w:firstLine="567"/>
        <w:jc w:val="both"/>
        <w:rPr>
          <w:rFonts w:cs="Times New Roman"/>
          <w:sz w:val="24"/>
          <w:szCs w:val="24"/>
        </w:rPr>
      </w:pPr>
      <w:r w:rsidRPr="002D4703">
        <w:rPr>
          <w:rFonts w:cs="Times New Roman"/>
          <w:sz w:val="24"/>
          <w:szCs w:val="24"/>
        </w:rPr>
        <w:t xml:space="preserve">Одним из основных инструментов регулирования градостроительной деятельности является функциональное зонирование территории, которое определяет условия ее использования. Предложения по функциональному использованию территории разработаны с учетом сложившейся и перспективной планировочной структуры </w:t>
      </w:r>
      <w:r w:rsidR="00397C7F" w:rsidRPr="002D4703">
        <w:rPr>
          <w:rFonts w:cs="Times New Roman"/>
          <w:sz w:val="24"/>
          <w:szCs w:val="24"/>
        </w:rPr>
        <w:t>сельского</w:t>
      </w:r>
      <w:r w:rsidRPr="002D4703">
        <w:rPr>
          <w:rFonts w:cs="Times New Roman"/>
          <w:sz w:val="24"/>
          <w:szCs w:val="24"/>
        </w:rPr>
        <w:t xml:space="preserve"> поселения, планировочных ограничений, требований Градостроительного кодекса РФ.</w:t>
      </w:r>
    </w:p>
    <w:p w:rsidR="00581F22" w:rsidRPr="002D4703" w:rsidRDefault="00581F22" w:rsidP="0008672D">
      <w:pPr>
        <w:spacing w:after="0" w:line="240" w:lineRule="auto"/>
        <w:ind w:firstLine="567"/>
        <w:jc w:val="both"/>
        <w:rPr>
          <w:rFonts w:cs="Times New Roman"/>
          <w:sz w:val="24"/>
          <w:szCs w:val="24"/>
        </w:rPr>
      </w:pPr>
    </w:p>
    <w:p w:rsidR="009D6908" w:rsidRPr="001D178C" w:rsidRDefault="009D6908" w:rsidP="0008672D">
      <w:pPr>
        <w:pStyle w:val="Standard"/>
        <w:spacing w:after="240"/>
        <w:ind w:firstLine="567"/>
        <w:jc w:val="both"/>
        <w:rPr>
          <w:b/>
          <w:i/>
        </w:rPr>
      </w:pPr>
      <w:r w:rsidRPr="001D178C">
        <w:rPr>
          <w:b/>
          <w:i/>
        </w:rPr>
        <w:t>В Генеральном плане выделены следующие виды функциональных зон:</w:t>
      </w:r>
    </w:p>
    <w:tbl>
      <w:tblPr>
        <w:tblStyle w:val="af2"/>
        <w:tblW w:w="9509" w:type="dxa"/>
        <w:jc w:val="center"/>
        <w:tblLook w:val="04A0" w:firstRow="1" w:lastRow="0" w:firstColumn="1" w:lastColumn="0" w:noHBand="0" w:noVBand="1"/>
      </w:tblPr>
      <w:tblGrid>
        <w:gridCol w:w="645"/>
        <w:gridCol w:w="4253"/>
        <w:gridCol w:w="2410"/>
        <w:gridCol w:w="2201"/>
      </w:tblGrid>
      <w:tr w:rsidR="008E4B06" w:rsidRPr="001D178C" w:rsidTr="00056061">
        <w:trPr>
          <w:tblHeader/>
          <w:jc w:val="center"/>
        </w:trPr>
        <w:tc>
          <w:tcPr>
            <w:tcW w:w="64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9D6908" w:rsidRPr="001D178C" w:rsidRDefault="009D6908" w:rsidP="0008672D">
            <w:pPr>
              <w:widowControl w:val="0"/>
              <w:suppressAutoHyphens/>
              <w:ind w:right="-109"/>
              <w:jc w:val="center"/>
              <w:rPr>
                <w:rFonts w:eastAsia="Lucida Sans Unicode" w:cs="Times New Roman"/>
                <w:b/>
              </w:rPr>
            </w:pPr>
            <w:r w:rsidRPr="001D178C">
              <w:rPr>
                <w:rFonts w:cs="Times New Roman"/>
                <w:b/>
              </w:rPr>
              <w:t>№ п</w:t>
            </w:r>
            <w:r w:rsidRPr="001D178C">
              <w:rPr>
                <w:rFonts w:cs="Times New Roman"/>
                <w:b/>
                <w:lang w:val="en-US"/>
              </w:rPr>
              <w:t>/</w:t>
            </w:r>
            <w:r w:rsidRPr="001D178C">
              <w:rPr>
                <w:rFonts w:cs="Times New Roman"/>
                <w:b/>
              </w:rPr>
              <w:t>п</w:t>
            </w:r>
          </w:p>
        </w:tc>
        <w:tc>
          <w:tcPr>
            <w:tcW w:w="425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9D6908" w:rsidRPr="001D178C" w:rsidRDefault="009D6908" w:rsidP="0008672D">
            <w:pPr>
              <w:widowControl w:val="0"/>
              <w:suppressAutoHyphens/>
              <w:jc w:val="center"/>
              <w:rPr>
                <w:rFonts w:eastAsia="Lucida Sans Unicode" w:cs="Times New Roman"/>
                <w:b/>
              </w:rPr>
            </w:pPr>
            <w:r w:rsidRPr="001D178C">
              <w:rPr>
                <w:rFonts w:cs="Times New Roman"/>
                <w:b/>
              </w:rPr>
              <w:t>Наименование функциональной зоны на карте</w:t>
            </w:r>
          </w:p>
        </w:tc>
        <w:tc>
          <w:tcPr>
            <w:tcW w:w="241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9D6908" w:rsidRPr="001D178C" w:rsidRDefault="00397C7F" w:rsidP="0008672D">
            <w:pPr>
              <w:widowControl w:val="0"/>
              <w:suppressAutoHyphens/>
              <w:jc w:val="center"/>
              <w:rPr>
                <w:rFonts w:eastAsia="Lucida Sans Unicode" w:cs="Times New Roman"/>
                <w:b/>
              </w:rPr>
            </w:pPr>
            <w:r w:rsidRPr="001D178C">
              <w:rPr>
                <w:rFonts w:cs="Times New Roman"/>
                <w:b/>
              </w:rPr>
              <w:t>Существующая п</w:t>
            </w:r>
            <w:r w:rsidR="009D6908" w:rsidRPr="001D178C">
              <w:rPr>
                <w:rFonts w:cs="Times New Roman"/>
                <w:b/>
              </w:rPr>
              <w:t>лощадь, га</w:t>
            </w:r>
          </w:p>
        </w:tc>
        <w:tc>
          <w:tcPr>
            <w:tcW w:w="220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9D6908" w:rsidRPr="001D178C" w:rsidRDefault="009D6908" w:rsidP="0008672D">
            <w:pPr>
              <w:pStyle w:val="14"/>
              <w:ind w:left="0" w:firstLine="0"/>
              <w:contextualSpacing/>
              <w:jc w:val="center"/>
              <w:rPr>
                <w:b/>
              </w:rPr>
            </w:pPr>
            <w:r w:rsidRPr="001D178C">
              <w:rPr>
                <w:b/>
                <w:sz w:val="22"/>
                <w:szCs w:val="22"/>
              </w:rPr>
              <w:t>Планируемая площадь, га</w:t>
            </w:r>
          </w:p>
        </w:tc>
      </w:tr>
      <w:tr w:rsidR="008E4B06" w:rsidRPr="001D178C" w:rsidTr="00056061">
        <w:trPr>
          <w:jc w:val="center"/>
        </w:trPr>
        <w:tc>
          <w:tcPr>
            <w:tcW w:w="9509"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9D6908" w:rsidRPr="001D178C" w:rsidRDefault="001D178C" w:rsidP="007567B7">
            <w:pPr>
              <w:widowControl w:val="0"/>
              <w:suppressAutoHyphens/>
              <w:jc w:val="center"/>
              <w:rPr>
                <w:rFonts w:cs="Times New Roman"/>
                <w:b/>
              </w:rPr>
            </w:pPr>
            <w:r w:rsidRPr="001D178C">
              <w:rPr>
                <w:rFonts w:eastAsia="Lucida Sans Unicode" w:cs="Times New Roman"/>
                <w:b/>
              </w:rPr>
              <w:t>село Борщевские Пески</w:t>
            </w:r>
          </w:p>
        </w:tc>
      </w:tr>
      <w:tr w:rsidR="001D178C" w:rsidRPr="001D178C" w:rsidTr="00056061">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pStyle w:val="ab"/>
              <w:numPr>
                <w:ilvl w:val="0"/>
                <w:numId w:val="63"/>
              </w:numPr>
              <w:ind w:left="0" w:right="-109" w:firstLine="0"/>
              <w:jc w:val="both"/>
              <w:rPr>
                <w:sz w:val="22"/>
                <w:szCs w:val="22"/>
              </w:rPr>
            </w:pPr>
            <w:bookmarkStart w:id="184" w:name="_Hlk149573898"/>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1D178C" w:rsidRPr="001D178C" w:rsidRDefault="001D178C" w:rsidP="001D178C">
            <w:pPr>
              <w:rPr>
                <w:rFonts w:cs="Times New Roman"/>
              </w:rPr>
            </w:pPr>
            <w:r w:rsidRPr="001D178C">
              <w:rPr>
                <w:rFonts w:cs="Times New Roman"/>
              </w:rPr>
              <w:t>Зоны застройки индивидуальными жилыми домами</w:t>
            </w:r>
          </w:p>
        </w:tc>
        <w:tc>
          <w:tcPr>
            <w:tcW w:w="2410"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351,27</w:t>
            </w:r>
          </w:p>
        </w:tc>
        <w:tc>
          <w:tcPr>
            <w:tcW w:w="2201"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Pr>
                <w:rFonts w:cs="Times New Roman"/>
              </w:rPr>
              <w:t>348,25</w:t>
            </w:r>
          </w:p>
        </w:tc>
      </w:tr>
      <w:bookmarkEnd w:id="184"/>
      <w:tr w:rsidR="001D178C" w:rsidRPr="001D178C" w:rsidTr="00056061">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pStyle w:val="ab"/>
              <w:numPr>
                <w:ilvl w:val="0"/>
                <w:numId w:val="63"/>
              </w:numPr>
              <w:ind w:left="0" w:right="-109" w:firstLine="0"/>
              <w:jc w:val="both"/>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1D178C" w:rsidRPr="001D178C" w:rsidRDefault="001D178C" w:rsidP="001D178C">
            <w:pPr>
              <w:rPr>
                <w:rFonts w:cs="Times New Roman"/>
              </w:rPr>
            </w:pPr>
            <w:r w:rsidRPr="001D178C">
              <w:rPr>
                <w:rFonts w:cs="Times New Roman"/>
              </w:rPr>
              <w:t>Общественно-деловые зоны</w:t>
            </w:r>
          </w:p>
        </w:tc>
        <w:tc>
          <w:tcPr>
            <w:tcW w:w="2410"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5,73</w:t>
            </w:r>
          </w:p>
        </w:tc>
        <w:tc>
          <w:tcPr>
            <w:tcW w:w="2201"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5,73</w:t>
            </w:r>
          </w:p>
        </w:tc>
      </w:tr>
      <w:tr w:rsidR="001D178C" w:rsidRPr="001D178C" w:rsidTr="00056061">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pStyle w:val="ab"/>
              <w:numPr>
                <w:ilvl w:val="0"/>
                <w:numId w:val="63"/>
              </w:numPr>
              <w:ind w:left="0" w:right="-109" w:firstLine="0"/>
              <w:jc w:val="both"/>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tcPr>
          <w:p w:rsidR="001D178C" w:rsidRPr="001D178C" w:rsidRDefault="001D178C" w:rsidP="001D178C">
            <w:pPr>
              <w:rPr>
                <w:rFonts w:cs="Times New Roman"/>
              </w:rPr>
            </w:pPr>
            <w:r w:rsidRPr="001D178C">
              <w:rPr>
                <w:rFonts w:cs="Times New Roman"/>
              </w:rPr>
              <w:t>Зоны транспортной инфраструктуры</w:t>
            </w:r>
          </w:p>
        </w:tc>
        <w:tc>
          <w:tcPr>
            <w:tcW w:w="2410"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8,10</w:t>
            </w:r>
          </w:p>
        </w:tc>
        <w:tc>
          <w:tcPr>
            <w:tcW w:w="2201"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8,10</w:t>
            </w:r>
          </w:p>
        </w:tc>
      </w:tr>
      <w:tr w:rsidR="001D178C" w:rsidRPr="001D178C" w:rsidTr="00056061">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pStyle w:val="ab"/>
              <w:numPr>
                <w:ilvl w:val="0"/>
                <w:numId w:val="63"/>
              </w:numPr>
              <w:ind w:left="0" w:right="-109" w:firstLine="0"/>
              <w:jc w:val="both"/>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1D178C" w:rsidRPr="001D178C" w:rsidRDefault="001D178C" w:rsidP="001D178C">
            <w:pPr>
              <w:rPr>
                <w:rFonts w:cs="Times New Roman"/>
              </w:rPr>
            </w:pPr>
            <w:r w:rsidRPr="001D178C">
              <w:rPr>
                <w:rFonts w:cs="Times New Roman"/>
              </w:rPr>
              <w:t>Производственные зоны сельскохозяйственных предприятий</w:t>
            </w:r>
          </w:p>
        </w:tc>
        <w:tc>
          <w:tcPr>
            <w:tcW w:w="2410"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6,06</w:t>
            </w:r>
          </w:p>
        </w:tc>
        <w:tc>
          <w:tcPr>
            <w:tcW w:w="2201"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6,06</w:t>
            </w:r>
          </w:p>
        </w:tc>
      </w:tr>
      <w:tr w:rsidR="001D178C" w:rsidRPr="001D178C" w:rsidTr="00056061">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pStyle w:val="ab"/>
              <w:numPr>
                <w:ilvl w:val="0"/>
                <w:numId w:val="63"/>
              </w:numPr>
              <w:ind w:left="0" w:right="-109" w:firstLine="0"/>
              <w:jc w:val="both"/>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1D178C" w:rsidRPr="001D178C" w:rsidRDefault="001D178C" w:rsidP="001D178C">
            <w:pPr>
              <w:rPr>
                <w:rFonts w:cs="Times New Roman"/>
              </w:rPr>
            </w:pPr>
            <w:r w:rsidRPr="001D178C">
              <w:rPr>
                <w:rFonts w:cs="Times New Roman"/>
              </w:rPr>
              <w:t>Зоны кладбищ</w:t>
            </w:r>
          </w:p>
        </w:tc>
        <w:tc>
          <w:tcPr>
            <w:tcW w:w="2410"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1,91</w:t>
            </w:r>
          </w:p>
        </w:tc>
        <w:tc>
          <w:tcPr>
            <w:tcW w:w="2201"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1,91</w:t>
            </w:r>
          </w:p>
        </w:tc>
      </w:tr>
      <w:tr w:rsidR="001D178C" w:rsidRPr="001D178C" w:rsidTr="00056061">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pStyle w:val="ab"/>
              <w:numPr>
                <w:ilvl w:val="0"/>
                <w:numId w:val="63"/>
              </w:numPr>
              <w:ind w:left="0" w:right="-109" w:firstLine="0"/>
              <w:jc w:val="both"/>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tcPr>
          <w:p w:rsidR="001D178C" w:rsidRPr="001D178C" w:rsidRDefault="001D178C" w:rsidP="001D178C">
            <w:pPr>
              <w:rPr>
                <w:rFonts w:cs="Times New Roman"/>
              </w:rPr>
            </w:pPr>
            <w:r w:rsidRPr="001D178C">
              <w:rPr>
                <w:rFonts w:cs="Times New Roman"/>
              </w:rPr>
              <w:t>Зон</w:t>
            </w:r>
            <w:r>
              <w:rPr>
                <w:rFonts w:cs="Times New Roman"/>
              </w:rPr>
              <w:t>ы</w:t>
            </w:r>
            <w:r w:rsidRPr="001D178C">
              <w:rPr>
                <w:rFonts w:cs="Times New Roman"/>
              </w:rPr>
              <w:t xml:space="preserve"> озелененных территорий общего пользования </w:t>
            </w:r>
          </w:p>
        </w:tc>
        <w:tc>
          <w:tcPr>
            <w:tcW w:w="2410"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Pr>
                <w:rFonts w:cs="Times New Roman"/>
              </w:rPr>
              <w:t>-</w:t>
            </w:r>
          </w:p>
        </w:tc>
        <w:tc>
          <w:tcPr>
            <w:tcW w:w="2201"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Pr>
                <w:rFonts w:cs="Times New Roman"/>
              </w:rPr>
              <w:t>3,02</w:t>
            </w:r>
          </w:p>
        </w:tc>
      </w:tr>
      <w:tr w:rsidR="001D178C" w:rsidRPr="001D178C" w:rsidTr="0074057D">
        <w:trPr>
          <w:jc w:val="center"/>
        </w:trPr>
        <w:tc>
          <w:tcPr>
            <w:tcW w:w="4898" w:type="dxa"/>
            <w:gridSpan w:val="2"/>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both"/>
              <w:rPr>
                <w:rFonts w:cs="Times New Roman"/>
                <w:b/>
              </w:rPr>
            </w:pPr>
            <w:r w:rsidRPr="001D178C">
              <w:rPr>
                <w:rFonts w:cs="Times New Roman"/>
                <w:b/>
              </w:rPr>
              <w:t>ИТОГО</w:t>
            </w:r>
          </w:p>
        </w:tc>
        <w:tc>
          <w:tcPr>
            <w:tcW w:w="2410"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b/>
              </w:rPr>
            </w:pPr>
            <w:r w:rsidRPr="001D178C">
              <w:rPr>
                <w:rFonts w:cs="Times New Roman"/>
                <w:b/>
              </w:rPr>
              <w:t>373,08</w:t>
            </w:r>
          </w:p>
        </w:tc>
        <w:tc>
          <w:tcPr>
            <w:tcW w:w="2201"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widowControl w:val="0"/>
              <w:suppressAutoHyphens/>
              <w:ind w:firstLine="35"/>
              <w:jc w:val="center"/>
              <w:rPr>
                <w:rFonts w:eastAsia="Lucida Sans Unicode" w:cs="Times New Roman"/>
                <w:b/>
              </w:rPr>
            </w:pPr>
            <w:r w:rsidRPr="001D178C">
              <w:rPr>
                <w:rFonts w:eastAsia="Lucida Sans Unicode" w:cs="Times New Roman"/>
                <w:b/>
              </w:rPr>
              <w:t>373,08</w:t>
            </w:r>
          </w:p>
        </w:tc>
      </w:tr>
      <w:tr w:rsidR="001D178C" w:rsidRPr="001D178C" w:rsidTr="001D178C">
        <w:trPr>
          <w:jc w:val="center"/>
        </w:trPr>
        <w:tc>
          <w:tcPr>
            <w:tcW w:w="9509"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1D178C" w:rsidRPr="001D178C" w:rsidRDefault="001D178C" w:rsidP="004426FF">
            <w:pPr>
              <w:jc w:val="center"/>
              <w:rPr>
                <w:rFonts w:cs="Times New Roman"/>
                <w:b/>
              </w:rPr>
            </w:pPr>
            <w:r w:rsidRPr="001D178C">
              <w:rPr>
                <w:rFonts w:cs="Times New Roman"/>
                <w:b/>
              </w:rPr>
              <w:t xml:space="preserve">село Малые </w:t>
            </w:r>
            <w:proofErr w:type="spellStart"/>
            <w:r w:rsidRPr="001D178C">
              <w:rPr>
                <w:rFonts w:cs="Times New Roman"/>
                <w:b/>
              </w:rPr>
              <w:t>Ясырки</w:t>
            </w:r>
            <w:proofErr w:type="spellEnd"/>
          </w:p>
        </w:tc>
      </w:tr>
      <w:tr w:rsidR="001D178C" w:rsidRPr="001D178C" w:rsidTr="00056061">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pStyle w:val="ab"/>
              <w:ind w:left="0" w:right="-109"/>
              <w:jc w:val="both"/>
              <w:rPr>
                <w:sz w:val="22"/>
                <w:szCs w:val="22"/>
              </w:rPr>
            </w:pPr>
            <w:r>
              <w:rPr>
                <w:sz w:val="22"/>
                <w:szCs w:val="22"/>
              </w:rPr>
              <w:t>1.</w:t>
            </w:r>
          </w:p>
        </w:tc>
        <w:tc>
          <w:tcPr>
            <w:tcW w:w="4253" w:type="dxa"/>
            <w:tcBorders>
              <w:top w:val="single" w:sz="4" w:space="0" w:color="000000"/>
              <w:left w:val="single" w:sz="4" w:space="0" w:color="000000"/>
              <w:bottom w:val="single" w:sz="4" w:space="0" w:color="000000"/>
              <w:right w:val="single" w:sz="4" w:space="0" w:color="000000"/>
            </w:tcBorders>
            <w:vAlign w:val="bottom"/>
          </w:tcPr>
          <w:p w:rsidR="001D178C" w:rsidRPr="001D178C" w:rsidRDefault="001D178C" w:rsidP="001D178C">
            <w:pPr>
              <w:rPr>
                <w:rFonts w:cs="Times New Roman"/>
              </w:rPr>
            </w:pPr>
            <w:r w:rsidRPr="001D178C">
              <w:rPr>
                <w:rFonts w:cs="Times New Roman"/>
              </w:rPr>
              <w:t>Зоны застройки индивидуальными жилыми домами</w:t>
            </w:r>
          </w:p>
        </w:tc>
        <w:tc>
          <w:tcPr>
            <w:tcW w:w="2410"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138,99</w:t>
            </w:r>
          </w:p>
        </w:tc>
        <w:tc>
          <w:tcPr>
            <w:tcW w:w="2201"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138,99</w:t>
            </w:r>
          </w:p>
        </w:tc>
      </w:tr>
      <w:tr w:rsidR="001D178C" w:rsidRPr="001D178C" w:rsidTr="00056061">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pStyle w:val="ab"/>
              <w:ind w:left="0" w:right="-109"/>
              <w:jc w:val="both"/>
              <w:rPr>
                <w:sz w:val="22"/>
                <w:szCs w:val="22"/>
              </w:rPr>
            </w:pPr>
            <w:r>
              <w:rPr>
                <w:sz w:val="22"/>
                <w:szCs w:val="22"/>
              </w:rPr>
              <w:t>2.</w:t>
            </w:r>
          </w:p>
        </w:tc>
        <w:tc>
          <w:tcPr>
            <w:tcW w:w="4253" w:type="dxa"/>
            <w:tcBorders>
              <w:top w:val="single" w:sz="4" w:space="0" w:color="000000"/>
              <w:left w:val="single" w:sz="4" w:space="0" w:color="000000"/>
              <w:bottom w:val="single" w:sz="4" w:space="0" w:color="000000"/>
              <w:right w:val="single" w:sz="4" w:space="0" w:color="000000"/>
            </w:tcBorders>
            <w:vAlign w:val="bottom"/>
          </w:tcPr>
          <w:p w:rsidR="001D178C" w:rsidRPr="001D178C" w:rsidRDefault="001D178C" w:rsidP="001D178C">
            <w:pPr>
              <w:rPr>
                <w:rFonts w:cs="Times New Roman"/>
              </w:rPr>
            </w:pPr>
            <w:r w:rsidRPr="001D178C">
              <w:rPr>
                <w:rFonts w:cs="Times New Roman"/>
              </w:rPr>
              <w:t>Общественно-деловые зоны</w:t>
            </w:r>
          </w:p>
        </w:tc>
        <w:tc>
          <w:tcPr>
            <w:tcW w:w="2410"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1,14</w:t>
            </w:r>
          </w:p>
        </w:tc>
        <w:tc>
          <w:tcPr>
            <w:tcW w:w="2201"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1,14</w:t>
            </w:r>
          </w:p>
        </w:tc>
      </w:tr>
      <w:tr w:rsidR="001D178C" w:rsidRPr="001D178C" w:rsidTr="00056061">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pStyle w:val="ab"/>
              <w:ind w:left="0" w:right="-109"/>
              <w:jc w:val="both"/>
              <w:rPr>
                <w:sz w:val="22"/>
                <w:szCs w:val="22"/>
              </w:rPr>
            </w:pPr>
            <w:r>
              <w:rPr>
                <w:sz w:val="22"/>
                <w:szCs w:val="22"/>
              </w:rPr>
              <w:t>3.</w:t>
            </w:r>
          </w:p>
        </w:tc>
        <w:tc>
          <w:tcPr>
            <w:tcW w:w="4253" w:type="dxa"/>
            <w:tcBorders>
              <w:top w:val="single" w:sz="4" w:space="0" w:color="000000"/>
              <w:left w:val="single" w:sz="4" w:space="0" w:color="000000"/>
              <w:bottom w:val="single" w:sz="4" w:space="0" w:color="000000"/>
              <w:right w:val="single" w:sz="4" w:space="0" w:color="000000"/>
            </w:tcBorders>
            <w:vAlign w:val="bottom"/>
          </w:tcPr>
          <w:p w:rsidR="001D178C" w:rsidRPr="001D178C" w:rsidRDefault="001D178C" w:rsidP="001D178C">
            <w:pPr>
              <w:rPr>
                <w:rFonts w:cs="Times New Roman"/>
              </w:rPr>
            </w:pPr>
            <w:r w:rsidRPr="001D178C">
              <w:rPr>
                <w:rFonts w:cs="Times New Roman"/>
              </w:rPr>
              <w:t>Зоны транспортной инфраструктуры</w:t>
            </w:r>
          </w:p>
        </w:tc>
        <w:tc>
          <w:tcPr>
            <w:tcW w:w="2410"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0,44</w:t>
            </w:r>
          </w:p>
        </w:tc>
        <w:tc>
          <w:tcPr>
            <w:tcW w:w="2201"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jc w:val="center"/>
              <w:rPr>
                <w:rFonts w:cs="Times New Roman"/>
              </w:rPr>
            </w:pPr>
            <w:r w:rsidRPr="001D178C">
              <w:rPr>
                <w:rFonts w:cs="Times New Roman"/>
              </w:rPr>
              <w:t>0,44</w:t>
            </w:r>
          </w:p>
        </w:tc>
      </w:tr>
      <w:tr w:rsidR="001D178C" w:rsidRPr="001D178C" w:rsidTr="00056061">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pStyle w:val="ab"/>
              <w:ind w:left="0" w:right="-109"/>
              <w:jc w:val="both"/>
              <w:rPr>
                <w:sz w:val="22"/>
                <w:szCs w:val="22"/>
              </w:rPr>
            </w:pPr>
            <w:r>
              <w:rPr>
                <w:sz w:val="22"/>
                <w:szCs w:val="22"/>
              </w:rPr>
              <w:t>4.</w:t>
            </w:r>
          </w:p>
        </w:tc>
        <w:tc>
          <w:tcPr>
            <w:tcW w:w="4253" w:type="dxa"/>
            <w:tcBorders>
              <w:top w:val="single" w:sz="4" w:space="0" w:color="000000"/>
              <w:left w:val="single" w:sz="4" w:space="0" w:color="000000"/>
              <w:bottom w:val="single" w:sz="4" w:space="0" w:color="000000"/>
              <w:right w:val="single" w:sz="4" w:space="0" w:color="000000"/>
            </w:tcBorders>
            <w:vAlign w:val="bottom"/>
          </w:tcPr>
          <w:p w:rsidR="001D178C" w:rsidRPr="001D178C" w:rsidRDefault="001D178C" w:rsidP="001D178C">
            <w:pPr>
              <w:rPr>
                <w:rFonts w:cs="Times New Roman"/>
              </w:rPr>
            </w:pPr>
            <w:r w:rsidRPr="001D178C">
              <w:rPr>
                <w:rFonts w:cs="Times New Roman"/>
              </w:rPr>
              <w:t>Производственные зоны сельскохозяйственных предприятий</w:t>
            </w:r>
          </w:p>
        </w:tc>
        <w:tc>
          <w:tcPr>
            <w:tcW w:w="2410"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widowControl w:val="0"/>
              <w:suppressAutoHyphens/>
              <w:ind w:firstLine="35"/>
              <w:jc w:val="center"/>
              <w:rPr>
                <w:rFonts w:eastAsia="Lucida Sans Unicode" w:cs="Times New Roman"/>
              </w:rPr>
            </w:pPr>
            <w:r w:rsidRPr="001D178C">
              <w:rPr>
                <w:rFonts w:eastAsia="Lucida Sans Unicode" w:cs="Times New Roman"/>
              </w:rPr>
              <w:t>18,56</w:t>
            </w:r>
          </w:p>
        </w:tc>
        <w:tc>
          <w:tcPr>
            <w:tcW w:w="2201"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widowControl w:val="0"/>
              <w:suppressAutoHyphens/>
              <w:ind w:firstLine="35"/>
              <w:jc w:val="center"/>
              <w:rPr>
                <w:rFonts w:eastAsia="Lucida Sans Unicode" w:cs="Times New Roman"/>
              </w:rPr>
            </w:pPr>
            <w:r w:rsidRPr="001D178C">
              <w:rPr>
                <w:rFonts w:eastAsia="Lucida Sans Unicode" w:cs="Times New Roman"/>
              </w:rPr>
              <w:t>18,56</w:t>
            </w:r>
          </w:p>
        </w:tc>
      </w:tr>
      <w:tr w:rsidR="001D178C" w:rsidRPr="001D178C" w:rsidTr="00056061">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pStyle w:val="ab"/>
              <w:ind w:left="0" w:right="-109"/>
              <w:jc w:val="both"/>
              <w:rPr>
                <w:sz w:val="22"/>
                <w:szCs w:val="22"/>
              </w:rPr>
            </w:pPr>
            <w:r>
              <w:rPr>
                <w:sz w:val="22"/>
                <w:szCs w:val="22"/>
              </w:rPr>
              <w:t>5.</w:t>
            </w:r>
          </w:p>
        </w:tc>
        <w:tc>
          <w:tcPr>
            <w:tcW w:w="4253" w:type="dxa"/>
            <w:tcBorders>
              <w:top w:val="single" w:sz="4" w:space="0" w:color="000000"/>
              <w:left w:val="single" w:sz="4" w:space="0" w:color="000000"/>
              <w:bottom w:val="single" w:sz="4" w:space="0" w:color="000000"/>
              <w:right w:val="single" w:sz="4" w:space="0" w:color="000000"/>
            </w:tcBorders>
            <w:vAlign w:val="bottom"/>
          </w:tcPr>
          <w:p w:rsidR="001D178C" w:rsidRPr="001D178C" w:rsidRDefault="001D178C" w:rsidP="001D178C">
            <w:pPr>
              <w:rPr>
                <w:rFonts w:cs="Times New Roman"/>
              </w:rPr>
            </w:pPr>
            <w:r w:rsidRPr="001D178C">
              <w:rPr>
                <w:rFonts w:cs="Times New Roman"/>
              </w:rPr>
              <w:t>Зоны кладбищ</w:t>
            </w:r>
          </w:p>
        </w:tc>
        <w:tc>
          <w:tcPr>
            <w:tcW w:w="2410"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widowControl w:val="0"/>
              <w:suppressAutoHyphens/>
              <w:ind w:firstLine="35"/>
              <w:jc w:val="center"/>
              <w:rPr>
                <w:rFonts w:eastAsia="Lucida Sans Unicode" w:cs="Times New Roman"/>
              </w:rPr>
            </w:pPr>
            <w:r w:rsidRPr="001D178C">
              <w:rPr>
                <w:rFonts w:eastAsia="Lucida Sans Unicode" w:cs="Times New Roman"/>
              </w:rPr>
              <w:t>1,02</w:t>
            </w:r>
          </w:p>
        </w:tc>
        <w:tc>
          <w:tcPr>
            <w:tcW w:w="2201"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1D178C">
            <w:pPr>
              <w:widowControl w:val="0"/>
              <w:suppressAutoHyphens/>
              <w:ind w:firstLine="35"/>
              <w:jc w:val="center"/>
              <w:rPr>
                <w:rFonts w:eastAsia="Lucida Sans Unicode" w:cs="Times New Roman"/>
              </w:rPr>
            </w:pPr>
            <w:r w:rsidRPr="001D178C">
              <w:rPr>
                <w:rFonts w:eastAsia="Lucida Sans Unicode" w:cs="Times New Roman"/>
              </w:rPr>
              <w:t>1,02</w:t>
            </w:r>
          </w:p>
        </w:tc>
      </w:tr>
      <w:tr w:rsidR="001D178C" w:rsidRPr="001D178C" w:rsidTr="0074057D">
        <w:trPr>
          <w:jc w:val="center"/>
        </w:trPr>
        <w:tc>
          <w:tcPr>
            <w:tcW w:w="4898" w:type="dxa"/>
            <w:gridSpan w:val="2"/>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4426FF">
            <w:pPr>
              <w:jc w:val="both"/>
              <w:rPr>
                <w:rFonts w:cs="Times New Roman"/>
                <w:b/>
              </w:rPr>
            </w:pPr>
            <w:r w:rsidRPr="001D178C">
              <w:rPr>
                <w:rFonts w:cs="Times New Roman"/>
                <w:b/>
              </w:rPr>
              <w:t>ИТОГО</w:t>
            </w:r>
          </w:p>
        </w:tc>
        <w:tc>
          <w:tcPr>
            <w:tcW w:w="2410"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4426FF">
            <w:pPr>
              <w:jc w:val="center"/>
              <w:rPr>
                <w:rFonts w:cs="Times New Roman"/>
                <w:b/>
              </w:rPr>
            </w:pPr>
            <w:r w:rsidRPr="001D178C">
              <w:rPr>
                <w:rFonts w:cs="Times New Roman"/>
                <w:b/>
              </w:rPr>
              <w:t>160,17</w:t>
            </w:r>
          </w:p>
        </w:tc>
        <w:tc>
          <w:tcPr>
            <w:tcW w:w="2201" w:type="dxa"/>
            <w:tcBorders>
              <w:top w:val="single" w:sz="4" w:space="0" w:color="000000"/>
              <w:left w:val="single" w:sz="4" w:space="0" w:color="000000"/>
              <w:bottom w:val="single" w:sz="4" w:space="0" w:color="000000"/>
              <w:right w:val="single" w:sz="4" w:space="0" w:color="000000"/>
            </w:tcBorders>
            <w:vAlign w:val="center"/>
          </w:tcPr>
          <w:p w:rsidR="001D178C" w:rsidRPr="001D178C" w:rsidRDefault="001D178C" w:rsidP="004426FF">
            <w:pPr>
              <w:jc w:val="center"/>
              <w:rPr>
                <w:rFonts w:cs="Times New Roman"/>
                <w:b/>
              </w:rPr>
            </w:pPr>
            <w:r w:rsidRPr="001D178C">
              <w:rPr>
                <w:rFonts w:cs="Times New Roman"/>
                <w:b/>
              </w:rPr>
              <w:t>160,17</w:t>
            </w:r>
          </w:p>
        </w:tc>
      </w:tr>
      <w:tr w:rsidR="008E4B06" w:rsidRPr="007D6FC8" w:rsidTr="001D178C">
        <w:trPr>
          <w:jc w:val="center"/>
        </w:trPr>
        <w:tc>
          <w:tcPr>
            <w:tcW w:w="4898"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9D6908" w:rsidRPr="001D178C" w:rsidRDefault="009D6908" w:rsidP="0008672D">
            <w:pPr>
              <w:widowControl w:val="0"/>
              <w:suppressAutoHyphens/>
              <w:jc w:val="both"/>
              <w:rPr>
                <w:rFonts w:eastAsia="Lucida Sans Unicode" w:cs="Times New Roman"/>
                <w:b/>
              </w:rPr>
            </w:pPr>
            <w:r w:rsidRPr="001D178C">
              <w:rPr>
                <w:rFonts w:cs="Times New Roman"/>
                <w:b/>
              </w:rPr>
              <w:t>ИТОГО</w:t>
            </w:r>
          </w:p>
        </w:tc>
        <w:tc>
          <w:tcPr>
            <w:tcW w:w="241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D6908" w:rsidRPr="001D178C" w:rsidRDefault="001D178C" w:rsidP="0008672D">
            <w:pPr>
              <w:jc w:val="center"/>
              <w:rPr>
                <w:rFonts w:cs="Times New Roman"/>
                <w:b/>
              </w:rPr>
            </w:pPr>
            <w:r w:rsidRPr="001D178C">
              <w:rPr>
                <w:rFonts w:eastAsia="Lucida Sans Unicode" w:cs="Times New Roman"/>
                <w:b/>
              </w:rPr>
              <w:t>533,25</w:t>
            </w:r>
          </w:p>
        </w:tc>
        <w:tc>
          <w:tcPr>
            <w:tcW w:w="220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D6908" w:rsidRPr="001D178C" w:rsidRDefault="001D178C" w:rsidP="0008672D">
            <w:pPr>
              <w:jc w:val="center"/>
              <w:rPr>
                <w:rFonts w:cs="Times New Roman"/>
                <w:b/>
              </w:rPr>
            </w:pPr>
            <w:r w:rsidRPr="001D178C">
              <w:rPr>
                <w:rFonts w:eastAsia="Lucida Sans Unicode" w:cs="Times New Roman"/>
                <w:b/>
              </w:rPr>
              <w:t>533,25</w:t>
            </w:r>
          </w:p>
        </w:tc>
      </w:tr>
    </w:tbl>
    <w:p w:rsidR="0044111A" w:rsidRPr="001D178C" w:rsidRDefault="0044111A" w:rsidP="0008672D">
      <w:pPr>
        <w:spacing w:before="240" w:after="0" w:line="256" w:lineRule="auto"/>
        <w:ind w:firstLine="567"/>
        <w:jc w:val="both"/>
        <w:rPr>
          <w:rFonts w:eastAsia="Calibri" w:cs="Times New Roman"/>
          <w:b/>
          <w:sz w:val="24"/>
        </w:rPr>
      </w:pPr>
      <w:r w:rsidRPr="001D178C">
        <w:rPr>
          <w:rFonts w:eastAsia="Calibri" w:cs="Times New Roman"/>
          <w:b/>
          <w:sz w:val="24"/>
        </w:rPr>
        <w:t>3.</w:t>
      </w:r>
      <w:r w:rsidRPr="001D178C">
        <w:rPr>
          <w:rFonts w:eastAsia="Calibri" w:cs="Times New Roman"/>
          <w:b/>
          <w:sz w:val="24"/>
        </w:rPr>
        <w:tab/>
        <w:t xml:space="preserve">Предложения по обеспечению сохранности воинских захоронений на территории </w:t>
      </w:r>
      <w:r w:rsidR="001D178C" w:rsidRPr="001D178C">
        <w:rPr>
          <w:rFonts w:eastAsia="Calibri" w:cs="Times New Roman"/>
          <w:b/>
          <w:sz w:val="24"/>
        </w:rPr>
        <w:t>Борщево-</w:t>
      </w:r>
      <w:proofErr w:type="spellStart"/>
      <w:r w:rsidR="001D178C" w:rsidRPr="001D178C">
        <w:rPr>
          <w:rFonts w:eastAsia="Calibri" w:cs="Times New Roman"/>
          <w:b/>
          <w:sz w:val="24"/>
        </w:rPr>
        <w:t>Песковского</w:t>
      </w:r>
      <w:proofErr w:type="spellEnd"/>
      <w:r w:rsidRPr="001D178C">
        <w:rPr>
          <w:rFonts w:eastAsia="Calibri" w:cs="Times New Roman"/>
          <w:b/>
          <w:sz w:val="24"/>
        </w:rPr>
        <w:t xml:space="preserve"> сельского поселения:</w:t>
      </w:r>
    </w:p>
    <w:p w:rsidR="0044111A" w:rsidRPr="001D178C" w:rsidRDefault="0044111A" w:rsidP="0008672D">
      <w:pPr>
        <w:spacing w:after="0" w:line="256" w:lineRule="auto"/>
        <w:ind w:firstLine="567"/>
        <w:jc w:val="both"/>
        <w:rPr>
          <w:rFonts w:eastAsia="Calibri" w:cs="Times New Roman"/>
          <w:sz w:val="24"/>
        </w:rPr>
      </w:pPr>
      <w:r w:rsidRPr="001D178C">
        <w:rPr>
          <w:rFonts w:eastAsia="Calibri" w:cs="Times New Roman"/>
          <w:sz w:val="24"/>
        </w:rPr>
        <w:t>3.1. Проведение мероприятий по разработке по установлению проектов охранных зон и зон охраняемого природного ландшафта воинских захоронений в порядке, определяемом законодательством Российской Федерации.</w:t>
      </w:r>
    </w:p>
    <w:p w:rsidR="00581F22" w:rsidRPr="001D178C" w:rsidRDefault="00581F22" w:rsidP="0008672D">
      <w:pPr>
        <w:spacing w:after="0" w:line="256" w:lineRule="auto"/>
        <w:ind w:firstLine="567"/>
        <w:jc w:val="both"/>
        <w:rPr>
          <w:rFonts w:eastAsia="Calibri" w:cs="Times New Roman"/>
          <w:sz w:val="24"/>
        </w:rPr>
      </w:pPr>
    </w:p>
    <w:p w:rsidR="0044111A" w:rsidRPr="001D178C" w:rsidRDefault="0044111A" w:rsidP="0008672D">
      <w:pPr>
        <w:spacing w:after="0" w:line="256" w:lineRule="auto"/>
        <w:ind w:firstLine="567"/>
        <w:jc w:val="both"/>
        <w:rPr>
          <w:rFonts w:eastAsia="Calibri" w:cs="Times New Roman"/>
          <w:b/>
          <w:sz w:val="24"/>
        </w:rPr>
      </w:pPr>
      <w:r w:rsidRPr="001D178C">
        <w:rPr>
          <w:rFonts w:eastAsia="Calibri" w:cs="Times New Roman"/>
          <w:b/>
          <w:sz w:val="24"/>
        </w:rPr>
        <w:t xml:space="preserve">4. Предложения по сохранению, использованию и популяризации объектов культурного наследия на территории </w:t>
      </w:r>
      <w:r w:rsidR="001D178C" w:rsidRPr="001D178C">
        <w:rPr>
          <w:rFonts w:eastAsia="Calibri" w:cs="Times New Roman"/>
          <w:b/>
          <w:sz w:val="24"/>
        </w:rPr>
        <w:t>Борщево-</w:t>
      </w:r>
      <w:proofErr w:type="spellStart"/>
      <w:r w:rsidR="001D178C" w:rsidRPr="001D178C">
        <w:rPr>
          <w:rFonts w:eastAsia="Calibri" w:cs="Times New Roman"/>
          <w:b/>
          <w:sz w:val="24"/>
        </w:rPr>
        <w:t>Песковского</w:t>
      </w:r>
      <w:proofErr w:type="spellEnd"/>
      <w:r w:rsidRPr="001D178C">
        <w:rPr>
          <w:rFonts w:eastAsia="Calibri" w:cs="Times New Roman"/>
          <w:b/>
          <w:sz w:val="24"/>
        </w:rPr>
        <w:t xml:space="preserve"> сельского поселения:</w:t>
      </w:r>
    </w:p>
    <w:p w:rsidR="0044111A" w:rsidRPr="001D178C" w:rsidRDefault="0044111A" w:rsidP="0008672D">
      <w:pPr>
        <w:spacing w:after="0" w:line="256" w:lineRule="auto"/>
        <w:ind w:firstLine="567"/>
        <w:jc w:val="both"/>
        <w:rPr>
          <w:rFonts w:eastAsia="Calibri" w:cs="Times New Roman"/>
          <w:sz w:val="24"/>
        </w:rPr>
      </w:pPr>
      <w:r w:rsidRPr="001D178C">
        <w:rPr>
          <w:rFonts w:eastAsia="Calibri" w:cs="Times New Roman"/>
          <w:sz w:val="24"/>
        </w:rPr>
        <w:t>4.1. Проведение мероприятий, направленных на сохранение и популяризацию объектов культурного наследия в рамках работы с детьми и молодежью, в рамках организации библиотечного обслуживания населения, в рамках создания условий для организации досуга населения района.</w:t>
      </w:r>
    </w:p>
    <w:p w:rsidR="0044111A" w:rsidRPr="001D178C" w:rsidRDefault="0044111A" w:rsidP="0008672D">
      <w:pPr>
        <w:spacing w:after="0" w:line="256" w:lineRule="auto"/>
        <w:ind w:firstLine="567"/>
        <w:jc w:val="both"/>
        <w:rPr>
          <w:rFonts w:eastAsia="Calibri" w:cs="Times New Roman"/>
          <w:sz w:val="24"/>
        </w:rPr>
      </w:pPr>
      <w:r w:rsidRPr="001D178C">
        <w:rPr>
          <w:rFonts w:eastAsia="Calibri" w:cs="Times New Roman"/>
          <w:sz w:val="24"/>
        </w:rPr>
        <w:t xml:space="preserve">4.2. Проведение историко-культурной экспертизы в отношении земельных участков, подлежащих хозяйственному освоению. Перед выдачей градостроительного плана орган местного самоуправления в порядке межведомственного взаимодействия запрашивает в государственном органе охраны объектов культурного наследия сведения о наличии/отсутствии объектов культурного наследия на земельном участке, подлежащем </w:t>
      </w:r>
      <w:r w:rsidRPr="001D178C">
        <w:rPr>
          <w:rFonts w:eastAsia="Calibri" w:cs="Times New Roman"/>
          <w:sz w:val="24"/>
        </w:rPr>
        <w:lastRenderedPageBreak/>
        <w:t>хозяйственному освоению. Сведения, полученные в порядке межведомственного взаимодействия, в полном объеме вносятся в градостроительный план.</w:t>
      </w:r>
    </w:p>
    <w:p w:rsidR="0044111A" w:rsidRPr="001D178C" w:rsidRDefault="0044111A" w:rsidP="0008672D">
      <w:pPr>
        <w:spacing w:after="0" w:line="256" w:lineRule="auto"/>
        <w:ind w:firstLine="567"/>
        <w:jc w:val="both"/>
        <w:rPr>
          <w:rFonts w:eastAsia="Calibri" w:cs="Times New Roman"/>
          <w:sz w:val="24"/>
        </w:rPr>
      </w:pPr>
    </w:p>
    <w:p w:rsidR="0044111A" w:rsidRPr="00565ED6" w:rsidRDefault="0044111A" w:rsidP="0008672D">
      <w:pPr>
        <w:spacing w:after="0" w:line="256" w:lineRule="auto"/>
        <w:ind w:firstLine="567"/>
        <w:jc w:val="both"/>
        <w:rPr>
          <w:rFonts w:eastAsia="Calibri" w:cs="Times New Roman"/>
          <w:b/>
          <w:sz w:val="24"/>
        </w:rPr>
      </w:pPr>
      <w:r w:rsidRPr="00565ED6">
        <w:rPr>
          <w:rFonts w:eastAsia="Calibri" w:cs="Times New Roman"/>
          <w:b/>
          <w:sz w:val="24"/>
        </w:rPr>
        <w:t xml:space="preserve">5. Предложения по обеспечению территории </w:t>
      </w:r>
      <w:r w:rsidR="00220C67" w:rsidRPr="00565ED6">
        <w:rPr>
          <w:rFonts w:eastAsia="Calibri" w:cs="Times New Roman"/>
          <w:b/>
          <w:sz w:val="24"/>
        </w:rPr>
        <w:t>Борщево-</w:t>
      </w:r>
      <w:proofErr w:type="spellStart"/>
      <w:r w:rsidR="00220C67" w:rsidRPr="00565ED6">
        <w:rPr>
          <w:rFonts w:eastAsia="Calibri" w:cs="Times New Roman"/>
          <w:b/>
          <w:sz w:val="24"/>
        </w:rPr>
        <w:t>Песковского</w:t>
      </w:r>
      <w:proofErr w:type="spellEnd"/>
      <w:r w:rsidRPr="00565ED6">
        <w:rPr>
          <w:rFonts w:eastAsia="Calibri" w:cs="Times New Roman"/>
          <w:b/>
          <w:sz w:val="24"/>
        </w:rPr>
        <w:t xml:space="preserve"> сельского поселения объектами инженерной инфраструктуры:</w:t>
      </w:r>
    </w:p>
    <w:p w:rsidR="0044111A" w:rsidRPr="00565ED6" w:rsidRDefault="0044111A" w:rsidP="0008672D">
      <w:pPr>
        <w:spacing w:after="0" w:line="256" w:lineRule="auto"/>
        <w:ind w:firstLine="567"/>
        <w:jc w:val="both"/>
        <w:rPr>
          <w:rFonts w:eastAsia="Calibri" w:cs="Times New Roman"/>
          <w:b/>
          <w:bCs/>
          <w:i/>
          <w:sz w:val="24"/>
          <w:szCs w:val="24"/>
          <w:u w:val="single"/>
          <w:shd w:val="clear" w:color="auto" w:fill="FFFFFF"/>
        </w:rPr>
      </w:pPr>
      <w:r w:rsidRPr="00565ED6">
        <w:rPr>
          <w:rFonts w:eastAsia="Calibri" w:cs="Times New Roman"/>
          <w:b/>
          <w:bCs/>
          <w:i/>
          <w:sz w:val="24"/>
          <w:szCs w:val="24"/>
          <w:u w:val="single"/>
          <w:shd w:val="clear" w:color="auto" w:fill="FFFFFF"/>
        </w:rPr>
        <w:t>Водоснабжение</w:t>
      </w:r>
    </w:p>
    <w:p w:rsidR="00A30012" w:rsidRPr="00565ED6" w:rsidRDefault="00A30012" w:rsidP="00A30012">
      <w:pPr>
        <w:spacing w:after="0"/>
        <w:ind w:firstLine="567"/>
        <w:jc w:val="both"/>
        <w:rPr>
          <w:rFonts w:cs="Times New Roman"/>
          <w:b/>
          <w:bCs/>
          <w:sz w:val="24"/>
          <w:szCs w:val="24"/>
          <w:shd w:val="clear" w:color="auto" w:fill="FFFFFF"/>
        </w:rPr>
      </w:pPr>
      <w:r w:rsidRPr="00565ED6">
        <w:rPr>
          <w:rFonts w:cs="Times New Roman"/>
          <w:b/>
          <w:bCs/>
          <w:sz w:val="24"/>
          <w:szCs w:val="24"/>
          <w:shd w:val="clear" w:color="auto" w:fill="FFFFFF"/>
        </w:rPr>
        <w:t>Проектные решения</w:t>
      </w:r>
    </w:p>
    <w:p w:rsidR="00565ED6" w:rsidRPr="0018480A" w:rsidRDefault="00565ED6" w:rsidP="00565ED6">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rPr>
        <w:t xml:space="preserve">Проектные решения водоснабжения </w:t>
      </w:r>
      <w:r>
        <w:rPr>
          <w:rFonts w:eastAsia="Arial" w:cs="Times New Roman"/>
          <w:sz w:val="24"/>
          <w:szCs w:val="24"/>
          <w:shd w:val="clear" w:color="auto" w:fill="FFFFFF"/>
        </w:rPr>
        <w:t>Борщево-</w:t>
      </w:r>
      <w:proofErr w:type="spellStart"/>
      <w:r>
        <w:rPr>
          <w:rFonts w:eastAsia="Arial" w:cs="Times New Roman"/>
          <w:sz w:val="24"/>
          <w:szCs w:val="24"/>
          <w:shd w:val="clear" w:color="auto" w:fill="FFFFFF"/>
        </w:rPr>
        <w:t>Песковского</w:t>
      </w:r>
      <w:proofErr w:type="spellEnd"/>
      <w:r w:rsidRPr="0018480A">
        <w:rPr>
          <w:rFonts w:eastAsia="Arial" w:cs="Times New Roman"/>
          <w:sz w:val="24"/>
          <w:szCs w:val="24"/>
          <w:shd w:val="clear" w:color="auto" w:fill="FFFFFF"/>
        </w:rPr>
        <w:t xml:space="preserve"> сельского поселения</w:t>
      </w:r>
      <w:r w:rsidRPr="0018480A">
        <w:rPr>
          <w:rFonts w:eastAsia="Calibri" w:cs="Times New Roman"/>
          <w:sz w:val="24"/>
          <w:szCs w:val="24"/>
          <w:shd w:val="clear" w:color="auto" w:fill="FFFFFF"/>
        </w:rPr>
        <w:t xml:space="preserve"> базируются на основе существующей системы водоснабжения в соответствии с увеличением потребности согласно проектным мероприятиям Генерального плана, с учетом фактического состояния сетей и сооружений.</w:t>
      </w:r>
    </w:p>
    <w:p w:rsidR="00565ED6" w:rsidRPr="00145221" w:rsidRDefault="00565ED6" w:rsidP="00565ED6">
      <w:pPr>
        <w:spacing w:after="0"/>
        <w:ind w:firstLine="567"/>
        <w:jc w:val="both"/>
        <w:rPr>
          <w:rFonts w:eastAsia="Calibri" w:cs="Times New Roman"/>
        </w:rPr>
      </w:pPr>
      <w:r w:rsidRPr="00145221">
        <w:rPr>
          <w:rFonts w:eastAsia="Calibri" w:cs="Times New Roman"/>
          <w:sz w:val="24"/>
          <w:szCs w:val="24"/>
          <w:shd w:val="clear" w:color="auto" w:fill="FFFFFF"/>
        </w:rPr>
        <w:t>Подача воды питьевого качества населению предусматривается на хозяйственно-питьевые нужды и полив, на технологические нужды производственных предприятий, на пожаротушение.</w:t>
      </w:r>
      <w:r w:rsidRPr="00145221">
        <w:rPr>
          <w:rFonts w:eastAsia="Calibri" w:cs="Times New Roman"/>
        </w:rPr>
        <w:t xml:space="preserve"> </w:t>
      </w:r>
    </w:p>
    <w:p w:rsidR="00565ED6" w:rsidRPr="00145221" w:rsidRDefault="00565ED6" w:rsidP="00565ED6">
      <w:pPr>
        <w:spacing w:after="0"/>
        <w:jc w:val="both"/>
        <w:rPr>
          <w:rFonts w:eastAsia="Calibri" w:cs="Times New Roman"/>
          <w:sz w:val="24"/>
          <w:szCs w:val="24"/>
          <w:shd w:val="clear" w:color="auto" w:fill="FFFFFF"/>
        </w:rPr>
      </w:pPr>
    </w:p>
    <w:p w:rsidR="00565ED6" w:rsidRPr="00145221" w:rsidRDefault="00565ED6" w:rsidP="00565ED6">
      <w:pPr>
        <w:spacing w:after="0"/>
        <w:ind w:firstLine="567"/>
        <w:jc w:val="both"/>
        <w:rPr>
          <w:rFonts w:eastAsia="Calibri" w:cs="Times New Roman"/>
          <w:b/>
          <w:bCs/>
          <w:sz w:val="24"/>
          <w:szCs w:val="24"/>
          <w:shd w:val="clear" w:color="auto" w:fill="FFFFFF"/>
        </w:rPr>
      </w:pPr>
      <w:r w:rsidRPr="00145221">
        <w:rPr>
          <w:rFonts w:eastAsia="Calibri" w:cs="Times New Roman"/>
          <w:b/>
          <w:bCs/>
          <w:sz w:val="24"/>
          <w:szCs w:val="24"/>
          <w:shd w:val="clear" w:color="auto" w:fill="FFFFFF"/>
        </w:rPr>
        <w:t xml:space="preserve">Определение расчетных расходов воды </w:t>
      </w:r>
    </w:p>
    <w:p w:rsidR="00565ED6" w:rsidRPr="0018480A" w:rsidRDefault="00565ED6" w:rsidP="00565ED6">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rPr>
        <w:t xml:space="preserve">Коэффициент суточной неравномерности водопотребления принимается равным 1,2 (в соответствии со </w:t>
      </w:r>
      <w:r w:rsidRPr="00F92C11">
        <w:rPr>
          <w:rFonts w:eastAsia="Times New Roman" w:cs="Times New Roman"/>
          <w:sz w:val="24"/>
          <w:szCs w:val="24"/>
          <w:lang w:eastAsia="ru-RU"/>
        </w:rPr>
        <w:t>СП 31.13330.2021</w:t>
      </w:r>
      <w:r w:rsidRPr="0018480A">
        <w:rPr>
          <w:rFonts w:eastAsia="Calibri" w:cs="Times New Roman"/>
          <w:sz w:val="24"/>
          <w:szCs w:val="24"/>
          <w:shd w:val="clear" w:color="auto" w:fill="FFFFFF"/>
        </w:rPr>
        <w:t>).</w:t>
      </w:r>
    </w:p>
    <w:p w:rsidR="00565ED6" w:rsidRPr="0018480A" w:rsidRDefault="00565ED6" w:rsidP="00565ED6">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rPr>
        <w:t>Расчетные суточные расходы воды составляют:</w:t>
      </w:r>
    </w:p>
    <w:p w:rsidR="00565ED6" w:rsidRPr="0018480A" w:rsidRDefault="00565ED6" w:rsidP="00565ED6">
      <w:pPr>
        <w:spacing w:after="0"/>
        <w:ind w:firstLine="567"/>
        <w:jc w:val="center"/>
        <w:rPr>
          <w:rFonts w:eastAsia="Calibri" w:cs="Times New Roman"/>
          <w:sz w:val="24"/>
          <w:szCs w:val="24"/>
          <w:shd w:val="clear" w:color="auto" w:fill="FFFFFF"/>
        </w:rPr>
      </w:pPr>
    </w:p>
    <w:p w:rsidR="00565ED6" w:rsidRPr="0018480A" w:rsidRDefault="00565ED6" w:rsidP="00565ED6">
      <w:pPr>
        <w:spacing w:after="0"/>
        <w:ind w:firstLine="567"/>
        <w:jc w:val="center"/>
        <w:rPr>
          <w:rFonts w:eastAsia="Calibri" w:cs="Times New Roman"/>
          <w:sz w:val="24"/>
          <w:szCs w:val="24"/>
          <w:shd w:val="clear" w:color="auto" w:fill="FFFFFF"/>
        </w:rPr>
      </w:pPr>
      <w:r w:rsidRPr="0018480A">
        <w:rPr>
          <w:rFonts w:eastAsia="Calibri" w:cs="Times New Roman"/>
          <w:sz w:val="24"/>
          <w:szCs w:val="24"/>
          <w:shd w:val="clear" w:color="auto" w:fill="FFFFFF"/>
          <w:lang w:val="en-US"/>
        </w:rPr>
        <w:t>Q</w:t>
      </w:r>
      <w:proofErr w:type="spellStart"/>
      <w:r w:rsidRPr="0018480A">
        <w:rPr>
          <w:rFonts w:eastAsia="Calibri" w:cs="Times New Roman"/>
          <w:sz w:val="24"/>
          <w:szCs w:val="24"/>
          <w:shd w:val="clear" w:color="auto" w:fill="FFFFFF"/>
        </w:rPr>
        <w:t>мах.сут</w:t>
      </w:r>
      <w:proofErr w:type="spellEnd"/>
      <w:r w:rsidRPr="0018480A">
        <w:rPr>
          <w:rFonts w:eastAsia="Calibri" w:cs="Times New Roman"/>
          <w:sz w:val="24"/>
          <w:szCs w:val="24"/>
          <w:shd w:val="clear" w:color="auto" w:fill="FFFFFF"/>
        </w:rPr>
        <w:t xml:space="preserve">.  =   </w:t>
      </w:r>
      <w:r w:rsidRPr="0018480A">
        <w:rPr>
          <w:rFonts w:eastAsia="Calibri" w:cs="Times New Roman"/>
          <w:sz w:val="24"/>
          <w:szCs w:val="24"/>
          <w:u w:val="single"/>
          <w:shd w:val="clear" w:color="auto" w:fill="FFFFFF"/>
          <w:lang w:val="en-US"/>
        </w:rPr>
        <w:t>Q</w:t>
      </w:r>
      <w:r w:rsidRPr="0018480A">
        <w:rPr>
          <w:rFonts w:eastAsia="Calibri" w:cs="Times New Roman"/>
          <w:sz w:val="24"/>
          <w:szCs w:val="24"/>
          <w:u w:val="single"/>
          <w:shd w:val="clear" w:color="auto" w:fill="FFFFFF"/>
        </w:rPr>
        <w:t xml:space="preserve">ж х </w:t>
      </w:r>
      <w:r w:rsidRPr="0018480A">
        <w:rPr>
          <w:rFonts w:eastAsia="Calibri" w:cs="Times New Roman"/>
          <w:sz w:val="24"/>
          <w:szCs w:val="24"/>
          <w:u w:val="single"/>
          <w:shd w:val="clear" w:color="auto" w:fill="FFFFFF"/>
          <w:lang w:val="en-US"/>
        </w:rPr>
        <w:t>N</w:t>
      </w:r>
      <w:r w:rsidRPr="0018480A">
        <w:rPr>
          <w:rFonts w:eastAsia="Calibri" w:cs="Times New Roman"/>
          <w:sz w:val="24"/>
          <w:szCs w:val="24"/>
          <w:u w:val="single"/>
          <w:shd w:val="clear" w:color="auto" w:fill="FFFFFF"/>
        </w:rPr>
        <w:t xml:space="preserve"> х </w:t>
      </w:r>
      <w:proofErr w:type="spellStart"/>
      <w:r w:rsidRPr="0018480A">
        <w:rPr>
          <w:rFonts w:eastAsia="Calibri" w:cs="Times New Roman"/>
          <w:sz w:val="24"/>
          <w:szCs w:val="24"/>
          <w:u w:val="single"/>
          <w:shd w:val="clear" w:color="auto" w:fill="FFFFFF"/>
        </w:rPr>
        <w:t>Кмах.сут</w:t>
      </w:r>
      <w:proofErr w:type="spellEnd"/>
      <w:proofErr w:type="gramStart"/>
      <w:r w:rsidRPr="0018480A">
        <w:rPr>
          <w:rFonts w:eastAsia="Calibri" w:cs="Times New Roman"/>
          <w:sz w:val="24"/>
          <w:szCs w:val="24"/>
          <w:u w:val="single"/>
          <w:shd w:val="clear" w:color="auto" w:fill="FFFFFF"/>
        </w:rPr>
        <w:t>.</w:t>
      </w:r>
      <w:r w:rsidRPr="0018480A">
        <w:rPr>
          <w:rFonts w:eastAsia="Calibri" w:cs="Times New Roman"/>
          <w:sz w:val="24"/>
          <w:szCs w:val="24"/>
          <w:shd w:val="clear" w:color="auto" w:fill="FFFFFF"/>
        </w:rPr>
        <w:t xml:space="preserve"> ,</w:t>
      </w:r>
      <w:proofErr w:type="gramEnd"/>
      <w:r w:rsidRPr="0018480A">
        <w:rPr>
          <w:rFonts w:eastAsia="Calibri" w:cs="Times New Roman"/>
          <w:sz w:val="24"/>
          <w:szCs w:val="24"/>
          <w:shd w:val="clear" w:color="auto" w:fill="FFFFFF"/>
        </w:rPr>
        <w:t xml:space="preserve"> где</w:t>
      </w:r>
    </w:p>
    <w:p w:rsidR="00565ED6" w:rsidRPr="0018480A" w:rsidRDefault="00565ED6" w:rsidP="00565ED6">
      <w:pPr>
        <w:spacing w:after="0"/>
        <w:ind w:firstLine="567"/>
        <w:jc w:val="center"/>
        <w:rPr>
          <w:rFonts w:eastAsia="Calibri" w:cs="Times New Roman"/>
          <w:sz w:val="24"/>
          <w:szCs w:val="24"/>
          <w:shd w:val="clear" w:color="auto" w:fill="FFFFFF"/>
        </w:rPr>
      </w:pPr>
      <w:r w:rsidRPr="0018480A">
        <w:rPr>
          <w:rFonts w:eastAsia="Calibri" w:cs="Times New Roman"/>
          <w:sz w:val="24"/>
          <w:szCs w:val="24"/>
          <w:shd w:val="clear" w:color="auto" w:fill="FFFFFF"/>
        </w:rPr>
        <w:t>1000</w:t>
      </w:r>
    </w:p>
    <w:p w:rsidR="00565ED6" w:rsidRPr="0018480A" w:rsidRDefault="00565ED6" w:rsidP="00565ED6">
      <w:pPr>
        <w:spacing w:after="0"/>
        <w:ind w:firstLine="567"/>
        <w:jc w:val="center"/>
        <w:rPr>
          <w:rFonts w:eastAsia="Calibri" w:cs="Times New Roman"/>
          <w:sz w:val="24"/>
          <w:szCs w:val="24"/>
          <w:shd w:val="clear" w:color="auto" w:fill="FFFFFF"/>
        </w:rPr>
      </w:pPr>
    </w:p>
    <w:p w:rsidR="00565ED6" w:rsidRPr="0018480A" w:rsidRDefault="00565ED6" w:rsidP="00565ED6">
      <w:pPr>
        <w:spacing w:after="0"/>
        <w:ind w:firstLine="567"/>
        <w:jc w:val="both"/>
        <w:rPr>
          <w:rFonts w:eastAsia="Calibri" w:cs="Times New Roman"/>
          <w:sz w:val="24"/>
          <w:szCs w:val="24"/>
          <w:shd w:val="clear" w:color="auto" w:fill="FFFFFF"/>
        </w:rPr>
      </w:pPr>
      <w:proofErr w:type="spellStart"/>
      <w:proofErr w:type="gramStart"/>
      <w:r w:rsidRPr="0018480A">
        <w:rPr>
          <w:rFonts w:eastAsia="Calibri" w:cs="Times New Roman"/>
          <w:sz w:val="24"/>
          <w:szCs w:val="24"/>
          <w:shd w:val="clear" w:color="auto" w:fill="FFFFFF"/>
        </w:rPr>
        <w:t>Кмах.сут</w:t>
      </w:r>
      <w:proofErr w:type="spellEnd"/>
      <w:r w:rsidRPr="0018480A">
        <w:rPr>
          <w:rFonts w:eastAsia="Calibri" w:cs="Times New Roman"/>
          <w:sz w:val="24"/>
          <w:szCs w:val="24"/>
          <w:shd w:val="clear" w:color="auto" w:fill="FFFFFF"/>
        </w:rPr>
        <w:t xml:space="preserve">  -</w:t>
      </w:r>
      <w:proofErr w:type="gramEnd"/>
      <w:r w:rsidRPr="0018480A">
        <w:rPr>
          <w:rFonts w:eastAsia="Calibri" w:cs="Times New Roman"/>
          <w:sz w:val="24"/>
          <w:szCs w:val="24"/>
          <w:shd w:val="clear" w:color="auto" w:fill="FFFFFF"/>
        </w:rPr>
        <w:t xml:space="preserve"> 1,2 коэффициент суточной неравномерности,   </w:t>
      </w:r>
    </w:p>
    <w:p w:rsidR="00565ED6" w:rsidRPr="0018480A" w:rsidRDefault="00565ED6" w:rsidP="00565ED6">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lang w:val="en-US"/>
        </w:rPr>
        <w:t>Q</w:t>
      </w:r>
      <w:r w:rsidRPr="0018480A">
        <w:rPr>
          <w:rFonts w:eastAsia="Calibri" w:cs="Times New Roman"/>
          <w:sz w:val="24"/>
          <w:szCs w:val="24"/>
          <w:shd w:val="clear" w:color="auto" w:fill="FFFFFF"/>
        </w:rPr>
        <w:t>ж – норма водопотребления, л/</w:t>
      </w:r>
      <w:proofErr w:type="spellStart"/>
      <w:r w:rsidRPr="0018480A">
        <w:rPr>
          <w:rFonts w:eastAsia="Calibri" w:cs="Times New Roman"/>
          <w:sz w:val="24"/>
          <w:szCs w:val="24"/>
          <w:shd w:val="clear" w:color="auto" w:fill="FFFFFF"/>
        </w:rPr>
        <w:t>чел.сут</w:t>
      </w:r>
      <w:proofErr w:type="spellEnd"/>
      <w:r w:rsidRPr="0018480A">
        <w:rPr>
          <w:rFonts w:eastAsia="Calibri" w:cs="Times New Roman"/>
          <w:sz w:val="24"/>
          <w:szCs w:val="24"/>
          <w:shd w:val="clear" w:color="auto" w:fill="FFFFFF"/>
        </w:rPr>
        <w:t>.</w:t>
      </w:r>
    </w:p>
    <w:p w:rsidR="00565ED6" w:rsidRPr="0018480A" w:rsidRDefault="00565ED6" w:rsidP="00565ED6">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lang w:val="en-US"/>
        </w:rPr>
        <w:t>N</w:t>
      </w:r>
      <w:r w:rsidRPr="0018480A">
        <w:rPr>
          <w:rFonts w:eastAsia="Calibri" w:cs="Times New Roman"/>
          <w:sz w:val="24"/>
          <w:szCs w:val="24"/>
          <w:shd w:val="clear" w:color="auto" w:fill="FFFFFF"/>
        </w:rPr>
        <w:t xml:space="preserve"> – расчетное число жителей. </w:t>
      </w:r>
    </w:p>
    <w:p w:rsidR="00565ED6" w:rsidRPr="0018480A" w:rsidRDefault="00565ED6" w:rsidP="00565ED6">
      <w:pPr>
        <w:spacing w:after="0"/>
        <w:jc w:val="both"/>
        <w:rPr>
          <w:rFonts w:eastAsia="Calibri" w:cs="Times New Roman"/>
          <w:sz w:val="24"/>
          <w:szCs w:val="24"/>
          <w:shd w:val="clear" w:color="auto" w:fill="FFFFFF"/>
        </w:rPr>
      </w:pPr>
    </w:p>
    <w:p w:rsidR="00565ED6" w:rsidRPr="0018480A" w:rsidRDefault="00565ED6" w:rsidP="00565ED6">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rPr>
        <w:t>Расходы воды на поливку улиц, проездов, площадей и зеленых насаждений определены по норме 70 л/</w:t>
      </w:r>
      <w:proofErr w:type="spellStart"/>
      <w:r w:rsidRPr="0018480A">
        <w:rPr>
          <w:rFonts w:eastAsia="Calibri" w:cs="Times New Roman"/>
          <w:sz w:val="24"/>
          <w:szCs w:val="24"/>
          <w:shd w:val="clear" w:color="auto" w:fill="FFFFFF"/>
        </w:rPr>
        <w:t>сут</w:t>
      </w:r>
      <w:proofErr w:type="spellEnd"/>
      <w:r w:rsidRPr="0018480A">
        <w:rPr>
          <w:rFonts w:eastAsia="Calibri" w:cs="Times New Roman"/>
          <w:sz w:val="24"/>
          <w:szCs w:val="24"/>
          <w:shd w:val="clear" w:color="auto" w:fill="FFFFFF"/>
        </w:rPr>
        <w:t xml:space="preserve">*чел. </w:t>
      </w:r>
    </w:p>
    <w:p w:rsidR="00565ED6" w:rsidRPr="0018480A" w:rsidRDefault="00565ED6" w:rsidP="00565ED6">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rPr>
        <w:t xml:space="preserve">Расчетные расходы сведены в таблицы.  </w:t>
      </w:r>
    </w:p>
    <w:p w:rsidR="00565ED6" w:rsidRPr="0018480A" w:rsidRDefault="00565ED6" w:rsidP="00565ED6">
      <w:pPr>
        <w:spacing w:after="0"/>
        <w:ind w:firstLine="709"/>
        <w:jc w:val="both"/>
        <w:rPr>
          <w:rFonts w:eastAsia="Calibri" w:cs="Times New Roman"/>
          <w:b/>
          <w:sz w:val="24"/>
          <w:szCs w:val="24"/>
          <w:shd w:val="clear" w:color="auto" w:fill="FFFFFF"/>
        </w:rPr>
      </w:pPr>
    </w:p>
    <w:p w:rsidR="00565ED6" w:rsidRPr="0018480A" w:rsidRDefault="00565ED6" w:rsidP="00565ED6">
      <w:pPr>
        <w:spacing w:after="0"/>
        <w:ind w:firstLine="709"/>
        <w:jc w:val="both"/>
        <w:rPr>
          <w:rFonts w:eastAsia="Calibri" w:cs="Times New Roman"/>
          <w:b/>
          <w:sz w:val="24"/>
          <w:szCs w:val="24"/>
          <w:shd w:val="clear" w:color="auto" w:fill="FFFFFF"/>
        </w:rPr>
      </w:pPr>
      <w:r w:rsidRPr="0018480A">
        <w:rPr>
          <w:rFonts w:eastAsia="Calibri" w:cs="Times New Roman"/>
          <w:b/>
          <w:sz w:val="24"/>
          <w:szCs w:val="24"/>
          <w:shd w:val="clear" w:color="auto" w:fill="FFFFFF"/>
        </w:rPr>
        <w:t>Расходы воды питьевого качества в существующем жилом фонде</w:t>
      </w:r>
    </w:p>
    <w:tbl>
      <w:tblPr>
        <w:tblStyle w:val="af2"/>
        <w:tblW w:w="0" w:type="auto"/>
        <w:tblLook w:val="04A0" w:firstRow="1" w:lastRow="0" w:firstColumn="1" w:lastColumn="0" w:noHBand="0" w:noVBand="1"/>
      </w:tblPr>
      <w:tblGrid>
        <w:gridCol w:w="1901"/>
        <w:gridCol w:w="2169"/>
        <w:gridCol w:w="1858"/>
        <w:gridCol w:w="1821"/>
        <w:gridCol w:w="1821"/>
      </w:tblGrid>
      <w:tr w:rsidR="00565ED6" w:rsidRPr="0018480A" w:rsidTr="00B93C7B">
        <w:tc>
          <w:tcPr>
            <w:tcW w:w="1901" w:type="dxa"/>
            <w:vMerge w:val="restart"/>
            <w:shd w:val="clear" w:color="auto" w:fill="D9D9D9" w:themeFill="background1" w:themeFillShade="D9"/>
            <w:vAlign w:val="center"/>
          </w:tcPr>
          <w:p w:rsidR="00565ED6" w:rsidRPr="0018480A" w:rsidRDefault="00565ED6" w:rsidP="00B93C7B">
            <w:pPr>
              <w:jc w:val="center"/>
              <w:rPr>
                <w:rFonts w:eastAsia="Calibri" w:cs="Times New Roman"/>
                <w:b/>
              </w:rPr>
            </w:pPr>
          </w:p>
          <w:p w:rsidR="00565ED6" w:rsidRPr="0018480A" w:rsidRDefault="00565ED6" w:rsidP="00B93C7B">
            <w:pPr>
              <w:jc w:val="center"/>
              <w:rPr>
                <w:rFonts w:eastAsia="Calibri" w:cs="Times New Roman"/>
                <w:b/>
              </w:rPr>
            </w:pPr>
          </w:p>
          <w:p w:rsidR="00565ED6" w:rsidRPr="0018480A" w:rsidRDefault="00565ED6" w:rsidP="00B93C7B">
            <w:pPr>
              <w:jc w:val="center"/>
              <w:rPr>
                <w:rFonts w:eastAsia="Calibri" w:cs="Times New Roman"/>
                <w:b/>
              </w:rPr>
            </w:pPr>
            <w:r w:rsidRPr="0018480A">
              <w:rPr>
                <w:rFonts w:eastAsia="Calibri" w:cs="Times New Roman"/>
                <w:b/>
              </w:rPr>
              <w:t>Существующий жилой фонд</w:t>
            </w:r>
          </w:p>
        </w:tc>
        <w:tc>
          <w:tcPr>
            <w:tcW w:w="2169" w:type="dxa"/>
            <w:vMerge w:val="restart"/>
            <w:shd w:val="clear" w:color="auto" w:fill="D9D9D9" w:themeFill="background1" w:themeFillShade="D9"/>
          </w:tcPr>
          <w:p w:rsidR="00565ED6" w:rsidRPr="0018480A" w:rsidRDefault="00565ED6" w:rsidP="00B93C7B">
            <w:pPr>
              <w:jc w:val="center"/>
              <w:rPr>
                <w:rFonts w:eastAsia="Calibri" w:cs="Times New Roman"/>
                <w:b/>
                <w:kern w:val="3"/>
              </w:rPr>
            </w:pPr>
            <w:r w:rsidRPr="0018480A">
              <w:rPr>
                <w:rFonts w:eastAsia="Calibri" w:cs="Times New Roman"/>
                <w:b/>
              </w:rPr>
              <w:t>Население</w:t>
            </w:r>
          </w:p>
          <w:p w:rsidR="00565ED6" w:rsidRPr="0018480A" w:rsidRDefault="00565ED6" w:rsidP="00B93C7B">
            <w:pPr>
              <w:jc w:val="center"/>
              <w:rPr>
                <w:rFonts w:eastAsia="Calibri" w:cs="Times New Roman"/>
                <w:b/>
              </w:rPr>
            </w:pPr>
            <w:proofErr w:type="spellStart"/>
            <w:r w:rsidRPr="0018480A">
              <w:rPr>
                <w:rFonts w:eastAsia="Calibri" w:cs="Times New Roman"/>
                <w:b/>
              </w:rPr>
              <w:t>тыс.чел</w:t>
            </w:r>
            <w:proofErr w:type="spellEnd"/>
            <w:r w:rsidRPr="0018480A">
              <w:rPr>
                <w:rFonts w:eastAsia="Calibri" w:cs="Times New Roman"/>
                <w:b/>
              </w:rPr>
              <w:t>.</w:t>
            </w:r>
          </w:p>
          <w:p w:rsidR="00565ED6" w:rsidRPr="0018480A" w:rsidRDefault="00565ED6" w:rsidP="00B93C7B">
            <w:pPr>
              <w:jc w:val="center"/>
              <w:rPr>
                <w:rFonts w:eastAsia="Calibri" w:cs="Times New Roman"/>
                <w:b/>
              </w:rPr>
            </w:pPr>
            <w:r w:rsidRPr="0018480A">
              <w:rPr>
                <w:rFonts w:eastAsia="Calibri" w:cs="Times New Roman"/>
                <w:b/>
              </w:rPr>
              <w:t>1.многоквартирная             застройка</w:t>
            </w:r>
          </w:p>
          <w:p w:rsidR="00565ED6" w:rsidRPr="0018480A" w:rsidRDefault="00565ED6" w:rsidP="00B93C7B">
            <w:pPr>
              <w:jc w:val="center"/>
              <w:rPr>
                <w:rFonts w:eastAsia="Calibri" w:cs="Times New Roman"/>
                <w:b/>
              </w:rPr>
            </w:pPr>
            <w:r w:rsidRPr="0018480A">
              <w:rPr>
                <w:rFonts w:eastAsia="Calibri" w:cs="Times New Roman"/>
                <w:b/>
              </w:rPr>
              <w:t>2.усадебная</w:t>
            </w:r>
          </w:p>
          <w:p w:rsidR="00565ED6" w:rsidRPr="0018480A" w:rsidRDefault="00565ED6" w:rsidP="00B93C7B">
            <w:pPr>
              <w:widowControl w:val="0"/>
              <w:suppressAutoHyphens/>
              <w:autoSpaceDN w:val="0"/>
              <w:jc w:val="center"/>
              <w:rPr>
                <w:rFonts w:eastAsia="Calibri" w:cs="Times New Roman"/>
                <w:b/>
                <w:kern w:val="3"/>
              </w:rPr>
            </w:pPr>
            <w:r w:rsidRPr="0018480A">
              <w:rPr>
                <w:rFonts w:eastAsia="Calibri" w:cs="Times New Roman"/>
                <w:b/>
              </w:rPr>
              <w:t>застройка</w:t>
            </w:r>
          </w:p>
        </w:tc>
        <w:tc>
          <w:tcPr>
            <w:tcW w:w="1858" w:type="dxa"/>
            <w:vMerge w:val="restart"/>
            <w:shd w:val="clear" w:color="auto" w:fill="D9D9D9" w:themeFill="background1" w:themeFillShade="D9"/>
          </w:tcPr>
          <w:p w:rsidR="00565ED6" w:rsidRPr="0018480A" w:rsidRDefault="00565ED6" w:rsidP="00B93C7B">
            <w:pPr>
              <w:jc w:val="center"/>
              <w:rPr>
                <w:rFonts w:eastAsia="Calibri" w:cs="Times New Roman"/>
                <w:b/>
                <w:kern w:val="3"/>
              </w:rPr>
            </w:pPr>
            <w:r w:rsidRPr="0018480A">
              <w:rPr>
                <w:rFonts w:eastAsia="Calibri" w:cs="Times New Roman"/>
                <w:b/>
              </w:rPr>
              <w:t>Норма</w:t>
            </w:r>
          </w:p>
          <w:p w:rsidR="00565ED6" w:rsidRPr="0018480A" w:rsidRDefault="00565ED6" w:rsidP="00B93C7B">
            <w:pPr>
              <w:jc w:val="center"/>
              <w:rPr>
                <w:rFonts w:eastAsia="Calibri" w:cs="Times New Roman"/>
                <w:b/>
              </w:rPr>
            </w:pPr>
            <w:proofErr w:type="spellStart"/>
            <w:r w:rsidRPr="0018480A">
              <w:rPr>
                <w:rFonts w:eastAsia="Calibri" w:cs="Times New Roman"/>
                <w:b/>
              </w:rPr>
              <w:t>водопотребл</w:t>
            </w:r>
            <w:proofErr w:type="spellEnd"/>
            <w:r w:rsidRPr="0018480A">
              <w:rPr>
                <w:rFonts w:eastAsia="Calibri" w:cs="Times New Roman"/>
                <w:b/>
              </w:rPr>
              <w:t>.</w:t>
            </w:r>
          </w:p>
          <w:p w:rsidR="00565ED6" w:rsidRPr="0018480A" w:rsidRDefault="00565ED6" w:rsidP="00B93C7B">
            <w:pPr>
              <w:jc w:val="center"/>
              <w:rPr>
                <w:rFonts w:eastAsia="Calibri" w:cs="Times New Roman"/>
                <w:b/>
              </w:rPr>
            </w:pPr>
            <w:r w:rsidRPr="0018480A">
              <w:rPr>
                <w:rFonts w:eastAsia="Calibri" w:cs="Times New Roman"/>
                <w:b/>
              </w:rPr>
              <w:t>л/</w:t>
            </w:r>
            <w:proofErr w:type="spellStart"/>
            <w:r w:rsidRPr="0018480A">
              <w:rPr>
                <w:rFonts w:eastAsia="Calibri" w:cs="Times New Roman"/>
                <w:b/>
              </w:rPr>
              <w:t>сут</w:t>
            </w:r>
            <w:proofErr w:type="spellEnd"/>
            <w:r w:rsidRPr="0018480A">
              <w:rPr>
                <w:rFonts w:eastAsia="Calibri" w:cs="Times New Roman"/>
                <w:b/>
              </w:rPr>
              <w:t>*чел</w:t>
            </w:r>
          </w:p>
          <w:p w:rsidR="00565ED6" w:rsidRPr="0018480A" w:rsidRDefault="00565ED6" w:rsidP="00B93C7B">
            <w:pPr>
              <w:jc w:val="center"/>
              <w:rPr>
                <w:rFonts w:eastAsia="Calibri" w:cs="Times New Roman"/>
                <w:b/>
              </w:rPr>
            </w:pPr>
            <w:r w:rsidRPr="0018480A">
              <w:rPr>
                <w:rFonts w:eastAsia="Calibri" w:cs="Times New Roman"/>
                <w:b/>
              </w:rPr>
              <w:t>1</w:t>
            </w:r>
          </w:p>
          <w:p w:rsidR="00565ED6" w:rsidRPr="0018480A" w:rsidRDefault="00565ED6" w:rsidP="00B93C7B">
            <w:pPr>
              <w:jc w:val="center"/>
              <w:rPr>
                <w:rFonts w:eastAsia="Calibri" w:cs="Times New Roman"/>
                <w:b/>
              </w:rPr>
            </w:pPr>
          </w:p>
          <w:p w:rsidR="00565ED6" w:rsidRPr="0018480A" w:rsidRDefault="00565ED6" w:rsidP="00B93C7B">
            <w:pPr>
              <w:jc w:val="center"/>
              <w:rPr>
                <w:rFonts w:eastAsia="Calibri" w:cs="Times New Roman"/>
                <w:b/>
              </w:rPr>
            </w:pPr>
            <w:r w:rsidRPr="0018480A">
              <w:rPr>
                <w:rFonts w:eastAsia="Calibri" w:cs="Times New Roman"/>
                <w:b/>
              </w:rPr>
              <w:t>2</w:t>
            </w:r>
          </w:p>
        </w:tc>
        <w:tc>
          <w:tcPr>
            <w:tcW w:w="3642" w:type="dxa"/>
            <w:gridSpan w:val="2"/>
            <w:shd w:val="clear" w:color="auto" w:fill="D9D9D9" w:themeFill="background1" w:themeFillShade="D9"/>
            <w:vAlign w:val="center"/>
          </w:tcPr>
          <w:p w:rsidR="00565ED6" w:rsidRPr="0018480A" w:rsidRDefault="00565ED6" w:rsidP="00B93C7B">
            <w:pPr>
              <w:jc w:val="center"/>
              <w:rPr>
                <w:rFonts w:eastAsia="Calibri" w:cs="Times New Roman"/>
                <w:b/>
              </w:rPr>
            </w:pPr>
            <w:r w:rsidRPr="0018480A">
              <w:rPr>
                <w:rFonts w:eastAsia="Calibri" w:cs="Times New Roman"/>
                <w:b/>
              </w:rPr>
              <w:t>Расходы воды,</w:t>
            </w:r>
          </w:p>
          <w:p w:rsidR="00565ED6" w:rsidRPr="0018480A" w:rsidRDefault="00565ED6" w:rsidP="00B93C7B">
            <w:pPr>
              <w:jc w:val="center"/>
              <w:rPr>
                <w:rFonts w:eastAsia="Calibri" w:cs="Times New Roman"/>
                <w:b/>
              </w:rPr>
            </w:pPr>
            <w:r w:rsidRPr="0018480A">
              <w:rPr>
                <w:rFonts w:eastAsia="Calibri" w:cs="Times New Roman"/>
                <w:b/>
              </w:rPr>
              <w:t>м</w:t>
            </w:r>
            <w:r w:rsidRPr="0018480A">
              <w:rPr>
                <w:rFonts w:eastAsia="Calibri" w:cs="Times New Roman"/>
                <w:b/>
                <w:vertAlign w:val="superscript"/>
              </w:rPr>
              <w:t>3</w:t>
            </w:r>
            <w:r w:rsidRPr="0018480A">
              <w:rPr>
                <w:rFonts w:eastAsia="Calibri" w:cs="Times New Roman"/>
                <w:b/>
              </w:rPr>
              <w:t>/</w:t>
            </w:r>
            <w:proofErr w:type="spellStart"/>
            <w:r w:rsidRPr="0018480A">
              <w:rPr>
                <w:rFonts w:eastAsia="Calibri" w:cs="Times New Roman"/>
                <w:b/>
              </w:rPr>
              <w:t>сут</w:t>
            </w:r>
            <w:proofErr w:type="spellEnd"/>
          </w:p>
        </w:tc>
      </w:tr>
      <w:tr w:rsidR="00565ED6" w:rsidRPr="0018480A" w:rsidTr="00B93C7B">
        <w:tc>
          <w:tcPr>
            <w:tcW w:w="1901" w:type="dxa"/>
            <w:vMerge/>
            <w:shd w:val="clear" w:color="auto" w:fill="D9D9D9" w:themeFill="background1" w:themeFillShade="D9"/>
          </w:tcPr>
          <w:p w:rsidR="00565ED6" w:rsidRPr="0018480A" w:rsidRDefault="00565ED6" w:rsidP="00B93C7B">
            <w:pPr>
              <w:jc w:val="both"/>
              <w:rPr>
                <w:rFonts w:eastAsia="Calibri" w:cs="Times New Roman"/>
                <w:b/>
                <w:shd w:val="clear" w:color="auto" w:fill="FFFFFF"/>
              </w:rPr>
            </w:pPr>
          </w:p>
        </w:tc>
        <w:tc>
          <w:tcPr>
            <w:tcW w:w="2169" w:type="dxa"/>
            <w:vMerge/>
            <w:shd w:val="clear" w:color="auto" w:fill="D9D9D9" w:themeFill="background1" w:themeFillShade="D9"/>
          </w:tcPr>
          <w:p w:rsidR="00565ED6" w:rsidRPr="0018480A" w:rsidRDefault="00565ED6" w:rsidP="00B93C7B">
            <w:pPr>
              <w:jc w:val="both"/>
              <w:rPr>
                <w:rFonts w:eastAsia="Calibri" w:cs="Times New Roman"/>
                <w:b/>
                <w:shd w:val="clear" w:color="auto" w:fill="FFFFFF"/>
              </w:rPr>
            </w:pPr>
          </w:p>
        </w:tc>
        <w:tc>
          <w:tcPr>
            <w:tcW w:w="1858" w:type="dxa"/>
            <w:vMerge/>
            <w:shd w:val="clear" w:color="auto" w:fill="D9D9D9" w:themeFill="background1" w:themeFillShade="D9"/>
          </w:tcPr>
          <w:p w:rsidR="00565ED6" w:rsidRPr="0018480A" w:rsidRDefault="00565ED6" w:rsidP="00B93C7B">
            <w:pPr>
              <w:jc w:val="both"/>
              <w:rPr>
                <w:rFonts w:eastAsia="Calibri" w:cs="Times New Roman"/>
                <w:b/>
                <w:shd w:val="clear" w:color="auto" w:fill="FFFFFF"/>
              </w:rPr>
            </w:pPr>
          </w:p>
        </w:tc>
        <w:tc>
          <w:tcPr>
            <w:tcW w:w="1821" w:type="dxa"/>
            <w:shd w:val="clear" w:color="auto" w:fill="D9D9D9" w:themeFill="background1" w:themeFillShade="D9"/>
            <w:vAlign w:val="center"/>
          </w:tcPr>
          <w:p w:rsidR="00565ED6" w:rsidRPr="0018480A" w:rsidRDefault="00565ED6" w:rsidP="00B93C7B">
            <w:pPr>
              <w:jc w:val="center"/>
              <w:rPr>
                <w:rFonts w:eastAsia="Calibri" w:cs="Times New Roman"/>
                <w:b/>
              </w:rPr>
            </w:pPr>
            <w:proofErr w:type="gramStart"/>
            <w:r w:rsidRPr="0018480A">
              <w:rPr>
                <w:rFonts w:eastAsia="Calibri" w:cs="Times New Roman"/>
                <w:b/>
              </w:rPr>
              <w:t>Средне-суточные</w:t>
            </w:r>
            <w:proofErr w:type="gramEnd"/>
          </w:p>
        </w:tc>
        <w:tc>
          <w:tcPr>
            <w:tcW w:w="1821" w:type="dxa"/>
            <w:shd w:val="clear" w:color="auto" w:fill="D9D9D9" w:themeFill="background1" w:themeFillShade="D9"/>
            <w:vAlign w:val="center"/>
          </w:tcPr>
          <w:p w:rsidR="00565ED6" w:rsidRPr="0018480A" w:rsidRDefault="00565ED6" w:rsidP="00B93C7B">
            <w:pPr>
              <w:jc w:val="center"/>
              <w:rPr>
                <w:rFonts w:eastAsia="Calibri" w:cs="Times New Roman"/>
                <w:b/>
              </w:rPr>
            </w:pPr>
            <w:r w:rsidRPr="0018480A">
              <w:rPr>
                <w:rFonts w:eastAsia="Calibri" w:cs="Times New Roman"/>
                <w:b/>
              </w:rPr>
              <w:t>Максимально-</w:t>
            </w:r>
            <w:proofErr w:type="spellStart"/>
            <w:r w:rsidRPr="0018480A">
              <w:rPr>
                <w:rFonts w:eastAsia="Calibri" w:cs="Times New Roman"/>
                <w:b/>
              </w:rPr>
              <w:t>суточн</w:t>
            </w:r>
            <w:proofErr w:type="spellEnd"/>
            <w:r w:rsidRPr="0018480A">
              <w:rPr>
                <w:rFonts w:eastAsia="Calibri" w:cs="Times New Roman"/>
                <w:b/>
              </w:rPr>
              <w:t>.</w:t>
            </w:r>
          </w:p>
          <w:p w:rsidR="00565ED6" w:rsidRPr="0018480A" w:rsidRDefault="00565ED6" w:rsidP="00B93C7B">
            <w:pPr>
              <w:jc w:val="center"/>
              <w:rPr>
                <w:rFonts w:eastAsia="Calibri" w:cs="Times New Roman"/>
                <w:b/>
              </w:rPr>
            </w:pPr>
            <w:r w:rsidRPr="0018480A">
              <w:rPr>
                <w:rFonts w:eastAsia="Calibri" w:cs="Times New Roman"/>
                <w:b/>
              </w:rPr>
              <w:t>К=1,2</w:t>
            </w:r>
          </w:p>
        </w:tc>
      </w:tr>
      <w:tr w:rsidR="00565ED6" w:rsidRPr="0018480A" w:rsidTr="00B93C7B">
        <w:tc>
          <w:tcPr>
            <w:tcW w:w="1901" w:type="dxa"/>
            <w:vAlign w:val="center"/>
          </w:tcPr>
          <w:p w:rsidR="00565ED6" w:rsidRPr="009C24AD" w:rsidRDefault="00565ED6" w:rsidP="00B93C7B">
            <w:pPr>
              <w:snapToGrid w:val="0"/>
              <w:ind w:left="-142"/>
              <w:jc w:val="center"/>
              <w:rPr>
                <w:rFonts w:eastAsia="Calibri" w:cs="Times New Roman"/>
                <w:shd w:val="clear" w:color="auto" w:fill="FFFFFF"/>
              </w:rPr>
            </w:pPr>
            <w:r>
              <w:rPr>
                <w:rFonts w:eastAsia="Arial" w:cs="Times New Roman"/>
                <w:b/>
                <w:i/>
                <w:shd w:val="clear" w:color="auto" w:fill="FFFFFF"/>
              </w:rPr>
              <w:t>Борщево-</w:t>
            </w:r>
            <w:proofErr w:type="spellStart"/>
            <w:r>
              <w:rPr>
                <w:rFonts w:eastAsia="Arial" w:cs="Times New Roman"/>
                <w:b/>
                <w:i/>
                <w:shd w:val="clear" w:color="auto" w:fill="FFFFFF"/>
              </w:rPr>
              <w:t>Песковское</w:t>
            </w:r>
            <w:proofErr w:type="spellEnd"/>
            <w:r w:rsidRPr="00CC4A73">
              <w:rPr>
                <w:rFonts w:eastAsia="Arial" w:cs="Times New Roman"/>
                <w:b/>
                <w:i/>
                <w:shd w:val="clear" w:color="auto" w:fill="FFFFFF"/>
              </w:rPr>
              <w:t xml:space="preserve"> </w:t>
            </w:r>
            <w:proofErr w:type="spellStart"/>
            <w:r w:rsidRPr="00CC4A73">
              <w:rPr>
                <w:rFonts w:eastAsia="Arial" w:cs="Times New Roman"/>
                <w:b/>
                <w:i/>
                <w:shd w:val="clear" w:color="auto" w:fill="FFFFFF"/>
              </w:rPr>
              <w:t>сп</w:t>
            </w:r>
            <w:proofErr w:type="spellEnd"/>
            <w:r w:rsidRPr="00CC4A73">
              <w:rPr>
                <w:rFonts w:eastAsia="Calibri" w:cs="Times New Roman"/>
                <w:b/>
                <w:bCs/>
                <w:i/>
                <w:iCs/>
                <w:shd w:val="clear" w:color="auto" w:fill="FFFFFF"/>
              </w:rPr>
              <w:t xml:space="preserve">, </w:t>
            </w:r>
            <w:r w:rsidRPr="00CC4A73">
              <w:rPr>
                <w:rFonts w:eastAsia="Calibri" w:cs="Times New Roman"/>
                <w:shd w:val="clear" w:color="auto" w:fill="FFFFFF"/>
              </w:rPr>
              <w:t>население 0,</w:t>
            </w:r>
            <w:r>
              <w:rPr>
                <w:rFonts w:eastAsia="Calibri" w:cs="Times New Roman"/>
                <w:shd w:val="clear" w:color="auto" w:fill="FFFFFF"/>
              </w:rPr>
              <w:t>529</w:t>
            </w:r>
            <w:r w:rsidRPr="00CC4A73">
              <w:rPr>
                <w:rFonts w:eastAsia="Calibri" w:cs="Times New Roman"/>
                <w:shd w:val="clear" w:color="auto" w:fill="FFFFFF"/>
              </w:rPr>
              <w:t xml:space="preserve"> тыс. чел</w:t>
            </w:r>
          </w:p>
        </w:tc>
        <w:tc>
          <w:tcPr>
            <w:tcW w:w="2169" w:type="dxa"/>
          </w:tcPr>
          <w:p w:rsidR="00565ED6" w:rsidRPr="009C24AD" w:rsidRDefault="00565ED6" w:rsidP="00B93C7B">
            <w:pPr>
              <w:snapToGrid w:val="0"/>
              <w:jc w:val="center"/>
              <w:rPr>
                <w:rFonts w:eastAsia="Calibri" w:cs="Times New Roman"/>
                <w:kern w:val="3"/>
                <w:u w:val="single"/>
                <w:shd w:val="clear" w:color="auto" w:fill="FFFFFF"/>
              </w:rPr>
            </w:pPr>
            <w:r>
              <w:rPr>
                <w:rFonts w:eastAsia="Calibri" w:cs="Times New Roman"/>
                <w:u w:val="single"/>
                <w:shd w:val="clear" w:color="auto" w:fill="FFFFFF"/>
              </w:rPr>
              <w:t>-</w:t>
            </w:r>
          </w:p>
          <w:p w:rsidR="00565ED6" w:rsidRPr="009C24AD" w:rsidRDefault="00565ED6" w:rsidP="00B93C7B">
            <w:pPr>
              <w:widowControl w:val="0"/>
              <w:autoSpaceDN w:val="0"/>
              <w:jc w:val="center"/>
              <w:rPr>
                <w:rFonts w:eastAsia="Calibri" w:cs="Times New Roman"/>
                <w:kern w:val="3"/>
                <w:shd w:val="clear" w:color="auto" w:fill="FFFFFF"/>
              </w:rPr>
            </w:pPr>
            <w:r>
              <w:rPr>
                <w:rFonts w:eastAsia="Calibri" w:cs="Times New Roman"/>
                <w:shd w:val="clear" w:color="auto" w:fill="FFFFFF"/>
              </w:rPr>
              <w:t>0,529</w:t>
            </w:r>
          </w:p>
        </w:tc>
        <w:tc>
          <w:tcPr>
            <w:tcW w:w="1858" w:type="dxa"/>
          </w:tcPr>
          <w:p w:rsidR="00565ED6" w:rsidRPr="009C24AD" w:rsidRDefault="00565ED6" w:rsidP="00B93C7B">
            <w:pPr>
              <w:snapToGrid w:val="0"/>
              <w:jc w:val="center"/>
              <w:rPr>
                <w:rFonts w:eastAsia="Calibri" w:cs="Times New Roman"/>
                <w:kern w:val="3"/>
                <w:u w:val="single"/>
                <w:shd w:val="clear" w:color="auto" w:fill="FFFFFF"/>
              </w:rPr>
            </w:pPr>
            <w:r>
              <w:rPr>
                <w:rFonts w:eastAsia="Calibri" w:cs="Times New Roman"/>
                <w:u w:val="single"/>
                <w:shd w:val="clear" w:color="auto" w:fill="FFFFFF"/>
              </w:rPr>
              <w:t>-</w:t>
            </w:r>
          </w:p>
          <w:p w:rsidR="00565ED6" w:rsidRPr="009C24AD" w:rsidRDefault="00565ED6" w:rsidP="00B93C7B">
            <w:pPr>
              <w:widowControl w:val="0"/>
              <w:autoSpaceDN w:val="0"/>
              <w:jc w:val="center"/>
              <w:rPr>
                <w:rFonts w:eastAsia="Calibri" w:cs="Times New Roman"/>
                <w:kern w:val="3"/>
                <w:shd w:val="clear" w:color="auto" w:fill="FFFFFF"/>
              </w:rPr>
            </w:pPr>
            <w:r w:rsidRPr="009C24AD">
              <w:rPr>
                <w:rFonts w:eastAsia="Calibri" w:cs="Times New Roman"/>
                <w:shd w:val="clear" w:color="auto" w:fill="FFFFFF"/>
              </w:rPr>
              <w:t>230</w:t>
            </w:r>
          </w:p>
        </w:tc>
        <w:tc>
          <w:tcPr>
            <w:tcW w:w="1821" w:type="dxa"/>
          </w:tcPr>
          <w:p w:rsidR="00565ED6" w:rsidRDefault="00565ED6" w:rsidP="00B93C7B">
            <w:pPr>
              <w:widowControl w:val="0"/>
              <w:autoSpaceDN w:val="0"/>
              <w:jc w:val="center"/>
              <w:rPr>
                <w:rFonts w:eastAsia="Calibri" w:cs="Times New Roman"/>
                <w:shd w:val="clear" w:color="auto" w:fill="FFFFFF"/>
              </w:rPr>
            </w:pPr>
            <w:r>
              <w:rPr>
                <w:rFonts w:eastAsia="Calibri" w:cs="Times New Roman"/>
                <w:u w:val="single"/>
                <w:shd w:val="clear" w:color="auto" w:fill="FFFFFF"/>
              </w:rPr>
              <w:t>-</w:t>
            </w:r>
          </w:p>
          <w:p w:rsidR="00565ED6" w:rsidRPr="00EA7EE5" w:rsidRDefault="00565ED6" w:rsidP="00B93C7B">
            <w:pPr>
              <w:widowControl w:val="0"/>
              <w:autoSpaceDN w:val="0"/>
              <w:jc w:val="center"/>
              <w:rPr>
                <w:rFonts w:eastAsia="Calibri" w:cs="Times New Roman"/>
                <w:kern w:val="3"/>
                <w:shd w:val="clear" w:color="auto" w:fill="FFFFFF"/>
              </w:rPr>
            </w:pPr>
            <w:r>
              <w:rPr>
                <w:rFonts w:eastAsia="Calibri" w:cs="Times New Roman"/>
                <w:kern w:val="3"/>
                <w:shd w:val="clear" w:color="auto" w:fill="FFFFFF"/>
              </w:rPr>
              <w:t>121,67</w:t>
            </w:r>
          </w:p>
        </w:tc>
        <w:tc>
          <w:tcPr>
            <w:tcW w:w="1821" w:type="dxa"/>
          </w:tcPr>
          <w:p w:rsidR="00565ED6" w:rsidRDefault="00565ED6" w:rsidP="00B93C7B">
            <w:pPr>
              <w:widowControl w:val="0"/>
              <w:autoSpaceDN w:val="0"/>
              <w:jc w:val="center"/>
              <w:rPr>
                <w:rFonts w:eastAsia="Calibri" w:cs="Times New Roman"/>
                <w:shd w:val="clear" w:color="auto" w:fill="FFFFFF"/>
              </w:rPr>
            </w:pPr>
            <w:r>
              <w:rPr>
                <w:rFonts w:eastAsia="Calibri" w:cs="Times New Roman"/>
                <w:u w:val="single"/>
                <w:shd w:val="clear" w:color="auto" w:fill="FFFFFF"/>
              </w:rPr>
              <w:t>-</w:t>
            </w:r>
          </w:p>
          <w:p w:rsidR="00565ED6" w:rsidRPr="00EA7EE5" w:rsidRDefault="00565ED6" w:rsidP="00B93C7B">
            <w:pPr>
              <w:widowControl w:val="0"/>
              <w:autoSpaceDN w:val="0"/>
              <w:jc w:val="center"/>
              <w:rPr>
                <w:rFonts w:eastAsia="Calibri" w:cs="Times New Roman"/>
                <w:kern w:val="3"/>
                <w:shd w:val="clear" w:color="auto" w:fill="FFFFFF"/>
              </w:rPr>
            </w:pPr>
            <w:r>
              <w:rPr>
                <w:rFonts w:eastAsia="Calibri" w:cs="Times New Roman"/>
                <w:kern w:val="3"/>
                <w:shd w:val="clear" w:color="auto" w:fill="FFFFFF"/>
              </w:rPr>
              <w:t>146,01</w:t>
            </w:r>
          </w:p>
        </w:tc>
      </w:tr>
      <w:tr w:rsidR="00565ED6" w:rsidRPr="0018480A" w:rsidTr="00B93C7B">
        <w:tc>
          <w:tcPr>
            <w:tcW w:w="1901" w:type="dxa"/>
            <w:vAlign w:val="center"/>
          </w:tcPr>
          <w:p w:rsidR="00565ED6" w:rsidRPr="009C24AD" w:rsidRDefault="00565ED6" w:rsidP="00B93C7B">
            <w:pPr>
              <w:snapToGrid w:val="0"/>
              <w:jc w:val="center"/>
              <w:rPr>
                <w:rFonts w:eastAsia="Calibri" w:cs="Times New Roman"/>
                <w:shd w:val="clear" w:color="auto" w:fill="FFFFFF"/>
              </w:rPr>
            </w:pPr>
            <w:r w:rsidRPr="009C24AD">
              <w:rPr>
                <w:rFonts w:eastAsia="Calibri" w:cs="Times New Roman"/>
                <w:shd w:val="clear" w:color="auto" w:fill="FFFFFF"/>
              </w:rPr>
              <w:t>Поливочные нужды</w:t>
            </w:r>
          </w:p>
        </w:tc>
        <w:tc>
          <w:tcPr>
            <w:tcW w:w="2169" w:type="dxa"/>
            <w:vAlign w:val="center"/>
          </w:tcPr>
          <w:p w:rsidR="00565ED6" w:rsidRPr="009C24AD" w:rsidRDefault="00565ED6" w:rsidP="00B93C7B">
            <w:pPr>
              <w:snapToGrid w:val="0"/>
              <w:jc w:val="center"/>
              <w:rPr>
                <w:rFonts w:eastAsia="Calibri" w:cs="Times New Roman"/>
                <w:shd w:val="clear" w:color="auto" w:fill="FFFFFF"/>
              </w:rPr>
            </w:pPr>
            <w:r>
              <w:rPr>
                <w:rFonts w:eastAsia="Calibri" w:cs="Times New Roman"/>
                <w:shd w:val="clear" w:color="auto" w:fill="FFFFFF"/>
              </w:rPr>
              <w:t>0,529</w:t>
            </w:r>
          </w:p>
        </w:tc>
        <w:tc>
          <w:tcPr>
            <w:tcW w:w="1858" w:type="dxa"/>
            <w:vAlign w:val="center"/>
          </w:tcPr>
          <w:p w:rsidR="00565ED6" w:rsidRPr="009C24AD" w:rsidRDefault="00565ED6" w:rsidP="00B93C7B">
            <w:pPr>
              <w:snapToGrid w:val="0"/>
              <w:jc w:val="center"/>
              <w:rPr>
                <w:rFonts w:eastAsia="Calibri" w:cs="Times New Roman"/>
                <w:shd w:val="clear" w:color="auto" w:fill="FFFFFF"/>
              </w:rPr>
            </w:pPr>
            <w:r w:rsidRPr="009C24AD">
              <w:rPr>
                <w:rFonts w:eastAsia="Calibri" w:cs="Times New Roman"/>
                <w:shd w:val="clear" w:color="auto" w:fill="FFFFFF"/>
              </w:rPr>
              <w:t>70</w:t>
            </w:r>
          </w:p>
        </w:tc>
        <w:tc>
          <w:tcPr>
            <w:tcW w:w="1821" w:type="dxa"/>
            <w:vAlign w:val="center"/>
          </w:tcPr>
          <w:p w:rsidR="00565ED6" w:rsidRPr="009C24AD" w:rsidRDefault="00565ED6" w:rsidP="00B93C7B">
            <w:pPr>
              <w:snapToGrid w:val="0"/>
              <w:jc w:val="center"/>
              <w:rPr>
                <w:rFonts w:eastAsia="Calibri" w:cs="Times New Roman"/>
                <w:shd w:val="clear" w:color="auto" w:fill="FFFFFF"/>
                <w:lang w:val="en-US"/>
              </w:rPr>
            </w:pPr>
            <w:r>
              <w:rPr>
                <w:rFonts w:eastAsia="Calibri" w:cs="Times New Roman"/>
                <w:shd w:val="clear" w:color="auto" w:fill="FFFFFF"/>
              </w:rPr>
              <w:t>37,03</w:t>
            </w:r>
          </w:p>
        </w:tc>
        <w:tc>
          <w:tcPr>
            <w:tcW w:w="1821" w:type="dxa"/>
            <w:vAlign w:val="center"/>
          </w:tcPr>
          <w:p w:rsidR="00565ED6" w:rsidRPr="009C24AD" w:rsidRDefault="00565ED6" w:rsidP="00B93C7B">
            <w:pPr>
              <w:snapToGrid w:val="0"/>
              <w:jc w:val="center"/>
              <w:rPr>
                <w:rFonts w:eastAsia="Calibri" w:cs="Times New Roman"/>
                <w:shd w:val="clear" w:color="auto" w:fill="FFFFFF"/>
                <w:lang w:val="en-US"/>
              </w:rPr>
            </w:pPr>
            <w:r>
              <w:rPr>
                <w:rFonts w:eastAsia="Calibri" w:cs="Times New Roman"/>
                <w:shd w:val="clear" w:color="auto" w:fill="FFFFFF"/>
              </w:rPr>
              <w:t>44,44</w:t>
            </w:r>
          </w:p>
        </w:tc>
      </w:tr>
      <w:tr w:rsidR="00565ED6" w:rsidRPr="0018480A" w:rsidTr="00B93C7B">
        <w:trPr>
          <w:trHeight w:val="70"/>
        </w:trPr>
        <w:tc>
          <w:tcPr>
            <w:tcW w:w="1901" w:type="dxa"/>
            <w:vAlign w:val="center"/>
          </w:tcPr>
          <w:p w:rsidR="00565ED6" w:rsidRPr="009C24AD" w:rsidRDefault="00565ED6" w:rsidP="00B93C7B">
            <w:pPr>
              <w:snapToGrid w:val="0"/>
              <w:rPr>
                <w:rFonts w:eastAsia="Calibri" w:cs="Times New Roman"/>
                <w:b/>
                <w:shd w:val="clear" w:color="auto" w:fill="FFFFFF"/>
              </w:rPr>
            </w:pPr>
            <w:r w:rsidRPr="009C24AD">
              <w:rPr>
                <w:rFonts w:eastAsia="Calibri" w:cs="Times New Roman"/>
                <w:b/>
                <w:shd w:val="clear" w:color="auto" w:fill="FFFFFF"/>
              </w:rPr>
              <w:t>Итого:</w:t>
            </w:r>
          </w:p>
        </w:tc>
        <w:tc>
          <w:tcPr>
            <w:tcW w:w="2169" w:type="dxa"/>
            <w:vAlign w:val="center"/>
          </w:tcPr>
          <w:p w:rsidR="00565ED6" w:rsidRPr="009C24AD" w:rsidRDefault="00565ED6" w:rsidP="00B93C7B">
            <w:pPr>
              <w:snapToGrid w:val="0"/>
              <w:jc w:val="center"/>
              <w:rPr>
                <w:rFonts w:eastAsia="Calibri" w:cs="Times New Roman"/>
                <w:shd w:val="clear" w:color="auto" w:fill="FFFFFF"/>
              </w:rPr>
            </w:pPr>
          </w:p>
        </w:tc>
        <w:tc>
          <w:tcPr>
            <w:tcW w:w="1858" w:type="dxa"/>
            <w:vAlign w:val="center"/>
          </w:tcPr>
          <w:p w:rsidR="00565ED6" w:rsidRPr="009C24AD" w:rsidRDefault="00565ED6" w:rsidP="00B93C7B">
            <w:pPr>
              <w:snapToGrid w:val="0"/>
              <w:jc w:val="center"/>
              <w:rPr>
                <w:rFonts w:eastAsia="Calibri" w:cs="Times New Roman"/>
                <w:shd w:val="clear" w:color="auto" w:fill="FFFFFF"/>
              </w:rPr>
            </w:pPr>
          </w:p>
        </w:tc>
        <w:tc>
          <w:tcPr>
            <w:tcW w:w="1821" w:type="dxa"/>
            <w:vAlign w:val="center"/>
          </w:tcPr>
          <w:p w:rsidR="00565ED6" w:rsidRPr="009C24AD" w:rsidRDefault="00565ED6" w:rsidP="00B93C7B">
            <w:pPr>
              <w:snapToGrid w:val="0"/>
              <w:jc w:val="center"/>
              <w:rPr>
                <w:rFonts w:eastAsia="Calibri" w:cs="Times New Roman"/>
                <w:b/>
                <w:shd w:val="clear" w:color="auto" w:fill="FFFFFF"/>
              </w:rPr>
            </w:pPr>
            <w:r>
              <w:rPr>
                <w:rFonts w:eastAsia="Calibri" w:cs="Times New Roman"/>
                <w:b/>
                <w:shd w:val="clear" w:color="auto" w:fill="FFFFFF"/>
              </w:rPr>
              <w:t>158,7</w:t>
            </w:r>
          </w:p>
        </w:tc>
        <w:tc>
          <w:tcPr>
            <w:tcW w:w="1821" w:type="dxa"/>
            <w:vAlign w:val="center"/>
          </w:tcPr>
          <w:p w:rsidR="00565ED6" w:rsidRPr="009C24AD" w:rsidRDefault="00565ED6" w:rsidP="00B93C7B">
            <w:pPr>
              <w:snapToGrid w:val="0"/>
              <w:jc w:val="center"/>
              <w:rPr>
                <w:rFonts w:eastAsia="Calibri" w:cs="Times New Roman"/>
                <w:b/>
                <w:shd w:val="clear" w:color="auto" w:fill="FFFFFF"/>
              </w:rPr>
            </w:pPr>
            <w:r>
              <w:rPr>
                <w:rFonts w:eastAsia="Calibri" w:cs="Times New Roman"/>
                <w:b/>
                <w:shd w:val="clear" w:color="auto" w:fill="FFFFFF"/>
              </w:rPr>
              <w:t>190,45</w:t>
            </w:r>
          </w:p>
        </w:tc>
      </w:tr>
    </w:tbl>
    <w:p w:rsidR="00565ED6" w:rsidRPr="0018480A" w:rsidRDefault="00565ED6" w:rsidP="00565ED6">
      <w:pPr>
        <w:spacing w:after="0"/>
        <w:ind w:firstLine="709"/>
        <w:jc w:val="both"/>
        <w:rPr>
          <w:rFonts w:eastAsia="Calibri" w:cs="Times New Roman"/>
          <w:b/>
          <w:sz w:val="24"/>
          <w:szCs w:val="24"/>
          <w:shd w:val="clear" w:color="auto" w:fill="FFFFFF"/>
        </w:rPr>
      </w:pPr>
    </w:p>
    <w:p w:rsidR="00565ED6" w:rsidRPr="0018480A" w:rsidRDefault="00565ED6" w:rsidP="00565ED6">
      <w:pPr>
        <w:spacing w:after="0"/>
        <w:ind w:firstLine="709"/>
        <w:jc w:val="center"/>
        <w:rPr>
          <w:rFonts w:eastAsia="Calibri" w:cs="Times New Roman"/>
          <w:b/>
          <w:sz w:val="24"/>
          <w:szCs w:val="24"/>
          <w:shd w:val="clear" w:color="auto" w:fill="FFFFFF"/>
        </w:rPr>
      </w:pPr>
      <w:r w:rsidRPr="0018480A">
        <w:rPr>
          <w:rFonts w:eastAsia="Calibri" w:cs="Times New Roman"/>
          <w:b/>
          <w:sz w:val="24"/>
          <w:szCs w:val="24"/>
          <w:shd w:val="clear" w:color="auto" w:fill="FFFFFF"/>
        </w:rPr>
        <w:t>Суммарные расходы воды. Расчетный срок.</w:t>
      </w:r>
    </w:p>
    <w:tbl>
      <w:tblPr>
        <w:tblStyle w:val="af2"/>
        <w:tblW w:w="0" w:type="auto"/>
        <w:tblLook w:val="04A0" w:firstRow="1" w:lastRow="0" w:firstColumn="1" w:lastColumn="0" w:noHBand="0" w:noVBand="1"/>
      </w:tblPr>
      <w:tblGrid>
        <w:gridCol w:w="3190"/>
        <w:gridCol w:w="3190"/>
        <w:gridCol w:w="3190"/>
      </w:tblGrid>
      <w:tr w:rsidR="00565ED6" w:rsidRPr="0018480A" w:rsidTr="00B93C7B">
        <w:tc>
          <w:tcPr>
            <w:tcW w:w="3190" w:type="dxa"/>
            <w:vMerge w:val="restart"/>
            <w:shd w:val="clear" w:color="auto" w:fill="D9D9D9" w:themeFill="background1" w:themeFillShade="D9"/>
            <w:vAlign w:val="center"/>
          </w:tcPr>
          <w:p w:rsidR="00565ED6" w:rsidRPr="0018480A" w:rsidRDefault="00565ED6" w:rsidP="00B93C7B">
            <w:pPr>
              <w:jc w:val="center"/>
              <w:rPr>
                <w:rFonts w:eastAsia="Calibri" w:cs="Times New Roman"/>
                <w:b/>
              </w:rPr>
            </w:pPr>
            <w:r w:rsidRPr="0018480A">
              <w:rPr>
                <w:rFonts w:eastAsia="Calibri" w:cs="Times New Roman"/>
                <w:b/>
              </w:rPr>
              <w:t>Наименование потребителей</w:t>
            </w:r>
          </w:p>
        </w:tc>
        <w:tc>
          <w:tcPr>
            <w:tcW w:w="6380" w:type="dxa"/>
            <w:gridSpan w:val="2"/>
            <w:shd w:val="clear" w:color="auto" w:fill="D9D9D9" w:themeFill="background1" w:themeFillShade="D9"/>
          </w:tcPr>
          <w:p w:rsidR="00565ED6" w:rsidRPr="0018480A" w:rsidRDefault="00565ED6" w:rsidP="00B93C7B">
            <w:pPr>
              <w:jc w:val="center"/>
              <w:rPr>
                <w:rFonts w:eastAsia="Calibri" w:cs="Times New Roman"/>
                <w:b/>
              </w:rPr>
            </w:pPr>
            <w:r w:rsidRPr="0018480A">
              <w:rPr>
                <w:rFonts w:eastAsia="Calibri" w:cs="Times New Roman"/>
                <w:b/>
              </w:rPr>
              <w:t>Расчетный срок</w:t>
            </w:r>
          </w:p>
        </w:tc>
      </w:tr>
      <w:tr w:rsidR="00565ED6" w:rsidRPr="0018480A" w:rsidTr="00B93C7B">
        <w:tc>
          <w:tcPr>
            <w:tcW w:w="3190" w:type="dxa"/>
            <w:vMerge/>
            <w:shd w:val="clear" w:color="auto" w:fill="D9D9D9" w:themeFill="background1" w:themeFillShade="D9"/>
          </w:tcPr>
          <w:p w:rsidR="00565ED6" w:rsidRPr="0018480A" w:rsidRDefault="00565ED6" w:rsidP="00B93C7B">
            <w:pPr>
              <w:jc w:val="both"/>
              <w:rPr>
                <w:rFonts w:eastAsia="Calibri" w:cs="Times New Roman"/>
                <w:b/>
                <w:shd w:val="clear" w:color="auto" w:fill="FFFFFF"/>
              </w:rPr>
            </w:pPr>
          </w:p>
        </w:tc>
        <w:tc>
          <w:tcPr>
            <w:tcW w:w="3190" w:type="dxa"/>
            <w:shd w:val="clear" w:color="auto" w:fill="D9D9D9" w:themeFill="background1" w:themeFillShade="D9"/>
          </w:tcPr>
          <w:p w:rsidR="00565ED6" w:rsidRPr="0018480A" w:rsidRDefault="00565ED6" w:rsidP="00B93C7B">
            <w:pPr>
              <w:jc w:val="center"/>
              <w:rPr>
                <w:rFonts w:eastAsia="Calibri" w:cs="Times New Roman"/>
                <w:b/>
              </w:rPr>
            </w:pPr>
            <w:proofErr w:type="spellStart"/>
            <w:r w:rsidRPr="0018480A">
              <w:rPr>
                <w:rFonts w:eastAsia="Calibri" w:cs="Times New Roman"/>
                <w:b/>
              </w:rPr>
              <w:t>Среднесут</w:t>
            </w:r>
            <w:proofErr w:type="spellEnd"/>
            <w:r w:rsidRPr="0018480A">
              <w:rPr>
                <w:rFonts w:eastAsia="Calibri" w:cs="Times New Roman"/>
                <w:b/>
              </w:rPr>
              <w:t>.  расход воды</w:t>
            </w:r>
          </w:p>
          <w:p w:rsidR="00565ED6" w:rsidRPr="0018480A" w:rsidRDefault="00565ED6" w:rsidP="00B93C7B">
            <w:pPr>
              <w:jc w:val="center"/>
              <w:rPr>
                <w:rFonts w:eastAsia="Calibri" w:cs="Times New Roman"/>
                <w:b/>
              </w:rPr>
            </w:pPr>
            <w:r w:rsidRPr="0018480A">
              <w:rPr>
                <w:rFonts w:eastAsia="Calibri" w:cs="Times New Roman"/>
                <w:b/>
              </w:rPr>
              <w:t xml:space="preserve"> м</w:t>
            </w:r>
            <w:r w:rsidRPr="0018480A">
              <w:rPr>
                <w:rFonts w:eastAsia="Calibri" w:cs="Times New Roman"/>
                <w:b/>
                <w:vertAlign w:val="superscript"/>
              </w:rPr>
              <w:t>3</w:t>
            </w:r>
            <w:r w:rsidRPr="0018480A">
              <w:rPr>
                <w:rFonts w:eastAsia="Calibri" w:cs="Times New Roman"/>
                <w:b/>
              </w:rPr>
              <w:t>/</w:t>
            </w:r>
            <w:proofErr w:type="spellStart"/>
            <w:r w:rsidRPr="0018480A">
              <w:rPr>
                <w:rFonts w:eastAsia="Calibri" w:cs="Times New Roman"/>
                <w:b/>
              </w:rPr>
              <w:t>сут</w:t>
            </w:r>
            <w:proofErr w:type="spellEnd"/>
            <w:r w:rsidRPr="0018480A">
              <w:rPr>
                <w:rFonts w:eastAsia="Calibri" w:cs="Times New Roman"/>
                <w:b/>
              </w:rPr>
              <w:t>.</w:t>
            </w:r>
          </w:p>
        </w:tc>
        <w:tc>
          <w:tcPr>
            <w:tcW w:w="3190" w:type="dxa"/>
            <w:shd w:val="clear" w:color="auto" w:fill="D9D9D9" w:themeFill="background1" w:themeFillShade="D9"/>
          </w:tcPr>
          <w:p w:rsidR="00565ED6" w:rsidRPr="0018480A" w:rsidRDefault="00565ED6" w:rsidP="00B93C7B">
            <w:pPr>
              <w:jc w:val="center"/>
              <w:rPr>
                <w:rFonts w:eastAsia="Calibri" w:cs="Times New Roman"/>
                <w:b/>
              </w:rPr>
            </w:pPr>
            <w:proofErr w:type="spellStart"/>
            <w:r w:rsidRPr="0018480A">
              <w:rPr>
                <w:rFonts w:eastAsia="Calibri" w:cs="Times New Roman"/>
                <w:b/>
              </w:rPr>
              <w:t>Maксимальный</w:t>
            </w:r>
            <w:proofErr w:type="spellEnd"/>
            <w:r w:rsidRPr="0018480A">
              <w:rPr>
                <w:rFonts w:eastAsia="Calibri" w:cs="Times New Roman"/>
                <w:b/>
              </w:rPr>
              <w:t xml:space="preserve"> </w:t>
            </w:r>
            <w:proofErr w:type="spellStart"/>
            <w:proofErr w:type="gramStart"/>
            <w:r w:rsidRPr="0018480A">
              <w:rPr>
                <w:rFonts w:eastAsia="Calibri" w:cs="Times New Roman"/>
                <w:b/>
              </w:rPr>
              <w:t>сут.расход</w:t>
            </w:r>
            <w:proofErr w:type="spellEnd"/>
            <w:proofErr w:type="gramEnd"/>
            <w:r w:rsidRPr="0018480A">
              <w:rPr>
                <w:rFonts w:eastAsia="Calibri" w:cs="Times New Roman"/>
                <w:b/>
              </w:rPr>
              <w:t xml:space="preserve"> воды</w:t>
            </w:r>
          </w:p>
          <w:p w:rsidR="00565ED6" w:rsidRPr="0018480A" w:rsidRDefault="00565ED6" w:rsidP="00B93C7B">
            <w:pPr>
              <w:jc w:val="center"/>
              <w:rPr>
                <w:rFonts w:eastAsia="Calibri" w:cs="Times New Roman"/>
                <w:b/>
              </w:rPr>
            </w:pPr>
            <w:r w:rsidRPr="0018480A">
              <w:rPr>
                <w:rFonts w:eastAsia="Calibri" w:cs="Times New Roman"/>
                <w:b/>
              </w:rPr>
              <w:t>м</w:t>
            </w:r>
            <w:r w:rsidRPr="0018480A">
              <w:rPr>
                <w:rFonts w:eastAsia="Calibri" w:cs="Times New Roman"/>
                <w:b/>
                <w:vertAlign w:val="superscript"/>
              </w:rPr>
              <w:t>3</w:t>
            </w:r>
            <w:r w:rsidRPr="0018480A">
              <w:rPr>
                <w:rFonts w:eastAsia="Calibri" w:cs="Times New Roman"/>
                <w:b/>
              </w:rPr>
              <w:t>/</w:t>
            </w:r>
            <w:proofErr w:type="spellStart"/>
            <w:r w:rsidRPr="0018480A">
              <w:rPr>
                <w:rFonts w:eastAsia="Calibri" w:cs="Times New Roman"/>
                <w:b/>
              </w:rPr>
              <w:t>сут</w:t>
            </w:r>
            <w:proofErr w:type="spellEnd"/>
            <w:r w:rsidRPr="0018480A">
              <w:rPr>
                <w:rFonts w:eastAsia="Calibri" w:cs="Times New Roman"/>
                <w:b/>
              </w:rPr>
              <w:t>.</w:t>
            </w:r>
          </w:p>
        </w:tc>
      </w:tr>
      <w:tr w:rsidR="00565ED6" w:rsidRPr="0018480A" w:rsidTr="00B93C7B">
        <w:tc>
          <w:tcPr>
            <w:tcW w:w="3190" w:type="dxa"/>
            <w:vAlign w:val="center"/>
          </w:tcPr>
          <w:p w:rsidR="00565ED6" w:rsidRPr="0018480A" w:rsidRDefault="00565ED6" w:rsidP="00B93C7B">
            <w:pPr>
              <w:keepLines/>
              <w:widowControl w:val="0"/>
              <w:snapToGrid w:val="0"/>
              <w:rPr>
                <w:rFonts w:eastAsia="Lucida Sans Unicode" w:cs="Times New Roman"/>
                <w:kern w:val="1"/>
                <w:shd w:val="clear" w:color="auto" w:fill="FFFFFF"/>
              </w:rPr>
            </w:pPr>
            <w:r>
              <w:rPr>
                <w:rFonts w:eastAsia="Arial" w:cs="Times New Roman"/>
                <w:b/>
                <w:i/>
                <w:kern w:val="1"/>
                <w:shd w:val="clear" w:color="auto" w:fill="FFFFFF"/>
              </w:rPr>
              <w:lastRenderedPageBreak/>
              <w:t>Борщево-</w:t>
            </w:r>
            <w:proofErr w:type="spellStart"/>
            <w:r>
              <w:rPr>
                <w:rFonts w:eastAsia="Arial" w:cs="Times New Roman"/>
                <w:b/>
                <w:i/>
                <w:kern w:val="1"/>
                <w:shd w:val="clear" w:color="auto" w:fill="FFFFFF"/>
              </w:rPr>
              <w:t>Песковское</w:t>
            </w:r>
            <w:proofErr w:type="spellEnd"/>
            <w:r w:rsidRPr="0018480A">
              <w:rPr>
                <w:rFonts w:eastAsia="Arial" w:cs="Times New Roman"/>
                <w:b/>
                <w:i/>
                <w:kern w:val="1"/>
                <w:shd w:val="clear" w:color="auto" w:fill="FFFFFF"/>
              </w:rPr>
              <w:t xml:space="preserve"> </w:t>
            </w:r>
            <w:proofErr w:type="spellStart"/>
            <w:r w:rsidRPr="0018480A">
              <w:rPr>
                <w:rFonts w:eastAsia="Arial" w:cs="Times New Roman"/>
                <w:b/>
                <w:i/>
                <w:kern w:val="1"/>
                <w:shd w:val="clear" w:color="auto" w:fill="FFFFFF"/>
              </w:rPr>
              <w:t>сп</w:t>
            </w:r>
            <w:proofErr w:type="spellEnd"/>
            <w:r w:rsidRPr="0018480A">
              <w:rPr>
                <w:rFonts w:eastAsia="Lucida Sans Unicode" w:cs="Times New Roman"/>
                <w:b/>
                <w:bCs/>
                <w:i/>
                <w:iCs/>
                <w:kern w:val="1"/>
                <w:shd w:val="clear" w:color="auto" w:fill="FFFFFF"/>
              </w:rPr>
              <w:t>,</w:t>
            </w:r>
            <w:r w:rsidRPr="0018480A">
              <w:rPr>
                <w:rFonts w:eastAsia="Lucida Sans Unicode" w:cs="Times New Roman"/>
                <w:kern w:val="1"/>
                <w:shd w:val="clear" w:color="auto" w:fill="FFFFFF"/>
              </w:rPr>
              <w:t xml:space="preserve"> население (</w:t>
            </w:r>
            <w:r>
              <w:rPr>
                <w:rFonts w:eastAsia="Lucida Sans Unicode" w:cs="Times New Roman"/>
                <w:kern w:val="1"/>
                <w:shd w:val="clear" w:color="auto" w:fill="FFFFFF"/>
              </w:rPr>
              <w:t>0</w:t>
            </w:r>
            <w:r w:rsidRPr="00EA7EE5">
              <w:rPr>
                <w:rFonts w:eastAsia="Lucida Sans Unicode" w:cs="Times New Roman"/>
                <w:kern w:val="1"/>
                <w:shd w:val="clear" w:color="auto" w:fill="FFFFFF"/>
              </w:rPr>
              <w:t>,</w:t>
            </w:r>
            <w:r>
              <w:rPr>
                <w:rFonts w:eastAsia="Lucida Sans Unicode" w:cs="Times New Roman"/>
                <w:kern w:val="1"/>
                <w:shd w:val="clear" w:color="auto" w:fill="FFFFFF"/>
              </w:rPr>
              <w:t>564</w:t>
            </w:r>
            <w:r w:rsidRPr="0018480A">
              <w:rPr>
                <w:rFonts w:eastAsia="Lucida Sans Unicode" w:cs="Times New Roman"/>
                <w:kern w:val="1"/>
                <w:shd w:val="clear" w:color="auto" w:fill="FFFFFF"/>
              </w:rPr>
              <w:t xml:space="preserve"> тыс. чел.)</w:t>
            </w:r>
          </w:p>
        </w:tc>
        <w:tc>
          <w:tcPr>
            <w:tcW w:w="3190" w:type="dxa"/>
            <w:vAlign w:val="center"/>
          </w:tcPr>
          <w:p w:rsidR="00565ED6" w:rsidRPr="0018480A" w:rsidRDefault="00565ED6" w:rsidP="00B93C7B">
            <w:pPr>
              <w:jc w:val="center"/>
              <w:rPr>
                <w:rFonts w:eastAsia="Calibri" w:cs="Times New Roman"/>
                <w:shd w:val="clear" w:color="auto" w:fill="FFFFFF"/>
                <w:lang w:val="en-US"/>
              </w:rPr>
            </w:pPr>
            <w:r>
              <w:rPr>
                <w:rFonts w:eastAsia="Calibri" w:cs="Times New Roman"/>
                <w:shd w:val="clear" w:color="auto" w:fill="FFFFFF"/>
              </w:rPr>
              <w:t>129,72</w:t>
            </w:r>
          </w:p>
        </w:tc>
        <w:tc>
          <w:tcPr>
            <w:tcW w:w="3190" w:type="dxa"/>
            <w:vAlign w:val="center"/>
          </w:tcPr>
          <w:p w:rsidR="00565ED6" w:rsidRPr="0018480A" w:rsidRDefault="00565ED6" w:rsidP="00B93C7B">
            <w:pPr>
              <w:jc w:val="center"/>
              <w:rPr>
                <w:rFonts w:eastAsia="Calibri" w:cs="Times New Roman"/>
                <w:shd w:val="clear" w:color="auto" w:fill="FFFFFF"/>
              </w:rPr>
            </w:pPr>
            <w:r>
              <w:rPr>
                <w:rFonts w:eastAsia="Calibri" w:cs="Times New Roman"/>
                <w:shd w:val="clear" w:color="auto" w:fill="FFFFFF"/>
              </w:rPr>
              <w:t>155,67</w:t>
            </w:r>
          </w:p>
        </w:tc>
      </w:tr>
      <w:tr w:rsidR="00565ED6" w:rsidRPr="0018480A" w:rsidTr="00B93C7B">
        <w:tc>
          <w:tcPr>
            <w:tcW w:w="3190" w:type="dxa"/>
            <w:vAlign w:val="center"/>
          </w:tcPr>
          <w:p w:rsidR="00565ED6" w:rsidRPr="0018480A" w:rsidRDefault="00565ED6" w:rsidP="00B93C7B">
            <w:pPr>
              <w:keepLines/>
              <w:widowControl w:val="0"/>
              <w:snapToGrid w:val="0"/>
              <w:rPr>
                <w:rFonts w:eastAsia="Lucida Sans Unicode" w:cs="Times New Roman"/>
                <w:kern w:val="1"/>
                <w:shd w:val="clear" w:color="auto" w:fill="FFFFFF"/>
              </w:rPr>
            </w:pPr>
            <w:r w:rsidRPr="0018480A">
              <w:rPr>
                <w:rFonts w:eastAsia="Lucida Sans Unicode" w:cs="Times New Roman"/>
                <w:kern w:val="1"/>
                <w:shd w:val="clear" w:color="auto" w:fill="FFFFFF"/>
              </w:rPr>
              <w:t>Поливочные нужды</w:t>
            </w:r>
          </w:p>
        </w:tc>
        <w:tc>
          <w:tcPr>
            <w:tcW w:w="3190" w:type="dxa"/>
            <w:vAlign w:val="center"/>
          </w:tcPr>
          <w:p w:rsidR="00565ED6" w:rsidRPr="0018480A" w:rsidRDefault="00565ED6" w:rsidP="00B93C7B">
            <w:pPr>
              <w:snapToGrid w:val="0"/>
              <w:jc w:val="center"/>
              <w:rPr>
                <w:rFonts w:eastAsia="Calibri" w:cs="Times New Roman"/>
                <w:shd w:val="clear" w:color="auto" w:fill="FFFFFF"/>
              </w:rPr>
            </w:pPr>
            <w:r>
              <w:rPr>
                <w:rFonts w:eastAsia="Calibri" w:cs="Times New Roman"/>
                <w:shd w:val="clear" w:color="auto" w:fill="FFFFFF"/>
              </w:rPr>
              <w:t>39,48</w:t>
            </w:r>
          </w:p>
        </w:tc>
        <w:tc>
          <w:tcPr>
            <w:tcW w:w="3190" w:type="dxa"/>
            <w:vAlign w:val="center"/>
          </w:tcPr>
          <w:p w:rsidR="00565ED6" w:rsidRPr="0018480A" w:rsidRDefault="00565ED6" w:rsidP="00B93C7B">
            <w:pPr>
              <w:snapToGrid w:val="0"/>
              <w:jc w:val="center"/>
              <w:rPr>
                <w:rFonts w:eastAsia="Calibri" w:cs="Times New Roman"/>
                <w:shd w:val="clear" w:color="auto" w:fill="FFFFFF"/>
              </w:rPr>
            </w:pPr>
            <w:r>
              <w:rPr>
                <w:rFonts w:eastAsia="Calibri" w:cs="Times New Roman"/>
                <w:shd w:val="clear" w:color="auto" w:fill="FFFFFF"/>
              </w:rPr>
              <w:t>47,38</w:t>
            </w:r>
          </w:p>
        </w:tc>
      </w:tr>
      <w:tr w:rsidR="00565ED6" w:rsidRPr="0018480A" w:rsidTr="00B93C7B">
        <w:tc>
          <w:tcPr>
            <w:tcW w:w="3190" w:type="dxa"/>
            <w:vAlign w:val="center"/>
          </w:tcPr>
          <w:p w:rsidR="00565ED6" w:rsidRPr="0018480A" w:rsidRDefault="00565ED6" w:rsidP="00B93C7B">
            <w:pPr>
              <w:keepLines/>
              <w:widowControl w:val="0"/>
              <w:snapToGrid w:val="0"/>
              <w:rPr>
                <w:rFonts w:eastAsia="Lucida Sans Unicode" w:cs="Times New Roman"/>
                <w:kern w:val="1"/>
                <w:shd w:val="clear" w:color="auto" w:fill="FFFFFF"/>
              </w:rPr>
            </w:pPr>
            <w:r w:rsidRPr="0018480A">
              <w:rPr>
                <w:rFonts w:eastAsia="Lucida Sans Unicode" w:cs="Times New Roman"/>
                <w:kern w:val="1"/>
                <w:shd w:val="clear" w:color="auto" w:fill="FFFFFF"/>
              </w:rPr>
              <w:t>Коммунально-бытовые предприятия, обслуживающие население и прочие расходы (10%)</w:t>
            </w:r>
          </w:p>
        </w:tc>
        <w:tc>
          <w:tcPr>
            <w:tcW w:w="3190" w:type="dxa"/>
            <w:vAlign w:val="center"/>
          </w:tcPr>
          <w:p w:rsidR="00565ED6" w:rsidRPr="0018480A" w:rsidRDefault="00565ED6" w:rsidP="00B93C7B">
            <w:pPr>
              <w:keepLines/>
              <w:widowControl w:val="0"/>
              <w:snapToGrid w:val="0"/>
              <w:jc w:val="center"/>
              <w:rPr>
                <w:rFonts w:eastAsia="Lucida Sans Unicode" w:cs="Times New Roman"/>
                <w:kern w:val="1"/>
                <w:shd w:val="clear" w:color="auto" w:fill="FFFFFF"/>
              </w:rPr>
            </w:pPr>
            <w:r>
              <w:rPr>
                <w:rFonts w:eastAsia="Lucida Sans Unicode" w:cs="Times New Roman"/>
                <w:kern w:val="1"/>
                <w:shd w:val="clear" w:color="auto" w:fill="FFFFFF"/>
              </w:rPr>
              <w:t>12,98</w:t>
            </w:r>
          </w:p>
        </w:tc>
        <w:tc>
          <w:tcPr>
            <w:tcW w:w="3190" w:type="dxa"/>
            <w:vAlign w:val="center"/>
          </w:tcPr>
          <w:p w:rsidR="00565ED6" w:rsidRPr="0018480A" w:rsidRDefault="00565ED6" w:rsidP="00B93C7B">
            <w:pPr>
              <w:keepLines/>
              <w:widowControl w:val="0"/>
              <w:snapToGrid w:val="0"/>
              <w:jc w:val="center"/>
              <w:rPr>
                <w:rFonts w:eastAsia="Lucida Sans Unicode" w:cs="Times New Roman"/>
                <w:kern w:val="1"/>
                <w:shd w:val="clear" w:color="auto" w:fill="FFFFFF"/>
              </w:rPr>
            </w:pPr>
            <w:r>
              <w:rPr>
                <w:rFonts w:eastAsia="Lucida Sans Unicode" w:cs="Times New Roman"/>
                <w:kern w:val="1"/>
                <w:shd w:val="clear" w:color="auto" w:fill="FFFFFF"/>
              </w:rPr>
              <w:t>15,57</w:t>
            </w:r>
          </w:p>
        </w:tc>
      </w:tr>
      <w:tr w:rsidR="00565ED6" w:rsidRPr="0018480A" w:rsidTr="00B93C7B">
        <w:trPr>
          <w:trHeight w:val="303"/>
        </w:trPr>
        <w:tc>
          <w:tcPr>
            <w:tcW w:w="3190" w:type="dxa"/>
            <w:shd w:val="clear" w:color="auto" w:fill="auto"/>
          </w:tcPr>
          <w:p w:rsidR="00565ED6" w:rsidRPr="0018480A" w:rsidRDefault="00565ED6" w:rsidP="00B93C7B">
            <w:pPr>
              <w:keepLines/>
              <w:widowControl w:val="0"/>
              <w:snapToGrid w:val="0"/>
              <w:rPr>
                <w:rFonts w:eastAsia="Lucida Sans Unicode" w:cs="Times New Roman"/>
                <w:kern w:val="1"/>
                <w:shd w:val="clear" w:color="auto" w:fill="FFFFFF"/>
              </w:rPr>
            </w:pPr>
            <w:r w:rsidRPr="0018480A">
              <w:rPr>
                <w:rFonts w:eastAsia="Lucida Sans Unicode" w:cs="Times New Roman"/>
                <w:kern w:val="1"/>
                <w:shd w:val="clear" w:color="auto" w:fill="FFFFFF"/>
              </w:rPr>
              <w:t>Промышленные предприятия</w:t>
            </w:r>
          </w:p>
        </w:tc>
        <w:tc>
          <w:tcPr>
            <w:tcW w:w="3190" w:type="dxa"/>
            <w:shd w:val="clear" w:color="auto" w:fill="auto"/>
            <w:vAlign w:val="center"/>
          </w:tcPr>
          <w:p w:rsidR="00565ED6" w:rsidRPr="0018480A" w:rsidRDefault="00565ED6" w:rsidP="00B93C7B">
            <w:pPr>
              <w:keepLines/>
              <w:widowControl w:val="0"/>
              <w:snapToGrid w:val="0"/>
              <w:ind w:firstLine="71"/>
              <w:jc w:val="center"/>
              <w:rPr>
                <w:rFonts w:eastAsia="Lucida Sans Unicode" w:cs="Times New Roman"/>
                <w:kern w:val="1"/>
                <w:shd w:val="clear" w:color="auto" w:fill="FFFFFF"/>
              </w:rPr>
            </w:pPr>
            <w:r w:rsidRPr="0018480A">
              <w:rPr>
                <w:rFonts w:eastAsia="Lucida Sans Unicode" w:cs="Times New Roman"/>
                <w:kern w:val="1"/>
                <w:shd w:val="clear" w:color="auto" w:fill="FFFFFF"/>
              </w:rPr>
              <w:t>нет данных</w:t>
            </w:r>
          </w:p>
        </w:tc>
        <w:tc>
          <w:tcPr>
            <w:tcW w:w="3190" w:type="dxa"/>
            <w:shd w:val="clear" w:color="auto" w:fill="auto"/>
            <w:vAlign w:val="center"/>
          </w:tcPr>
          <w:p w:rsidR="00565ED6" w:rsidRPr="0018480A" w:rsidRDefault="00565ED6" w:rsidP="00B93C7B">
            <w:pPr>
              <w:keepLines/>
              <w:widowControl w:val="0"/>
              <w:snapToGrid w:val="0"/>
              <w:jc w:val="center"/>
              <w:rPr>
                <w:rFonts w:eastAsia="Lucida Sans Unicode" w:cs="Times New Roman"/>
                <w:bCs/>
                <w:kern w:val="1"/>
                <w:shd w:val="clear" w:color="auto" w:fill="FFFFFF"/>
              </w:rPr>
            </w:pPr>
            <w:r w:rsidRPr="0018480A">
              <w:rPr>
                <w:rFonts w:eastAsia="Lucida Sans Unicode" w:cs="Times New Roman"/>
                <w:kern w:val="1"/>
                <w:shd w:val="clear" w:color="auto" w:fill="FFFFFF"/>
              </w:rPr>
              <w:t>нет данных</w:t>
            </w:r>
          </w:p>
        </w:tc>
      </w:tr>
      <w:tr w:rsidR="00565ED6" w:rsidRPr="006E4B62" w:rsidTr="00B93C7B">
        <w:trPr>
          <w:trHeight w:val="106"/>
        </w:trPr>
        <w:tc>
          <w:tcPr>
            <w:tcW w:w="3190" w:type="dxa"/>
            <w:shd w:val="clear" w:color="auto" w:fill="auto"/>
            <w:vAlign w:val="center"/>
          </w:tcPr>
          <w:p w:rsidR="00565ED6" w:rsidRPr="0018480A" w:rsidRDefault="00565ED6" w:rsidP="00B93C7B">
            <w:pPr>
              <w:keepLines/>
              <w:widowControl w:val="0"/>
              <w:snapToGrid w:val="0"/>
              <w:rPr>
                <w:rFonts w:eastAsia="Lucida Sans Unicode" w:cs="Times New Roman"/>
                <w:b/>
                <w:kern w:val="1"/>
                <w:shd w:val="clear" w:color="auto" w:fill="FFFFFF"/>
              </w:rPr>
            </w:pPr>
            <w:proofErr w:type="spellStart"/>
            <w:r w:rsidRPr="0018480A">
              <w:rPr>
                <w:rFonts w:eastAsia="Lucida Sans Unicode" w:cs="Times New Roman"/>
                <w:b/>
                <w:kern w:val="1"/>
                <w:shd w:val="clear" w:color="auto" w:fill="FFFFFF"/>
                <w:lang w:val="en-US"/>
              </w:rPr>
              <w:t>Итого</w:t>
            </w:r>
            <w:proofErr w:type="spellEnd"/>
            <w:r w:rsidRPr="0018480A">
              <w:rPr>
                <w:rFonts w:eastAsia="Lucida Sans Unicode" w:cs="Times New Roman"/>
                <w:b/>
                <w:kern w:val="1"/>
                <w:shd w:val="clear" w:color="auto" w:fill="FFFFFF"/>
              </w:rPr>
              <w:t>:</w:t>
            </w:r>
          </w:p>
        </w:tc>
        <w:tc>
          <w:tcPr>
            <w:tcW w:w="3190" w:type="dxa"/>
            <w:shd w:val="clear" w:color="auto" w:fill="auto"/>
            <w:vAlign w:val="center"/>
          </w:tcPr>
          <w:p w:rsidR="00565ED6" w:rsidRPr="0018480A" w:rsidRDefault="00565ED6" w:rsidP="00B93C7B">
            <w:pPr>
              <w:keepLines/>
              <w:widowControl w:val="0"/>
              <w:snapToGrid w:val="0"/>
              <w:jc w:val="center"/>
              <w:rPr>
                <w:rFonts w:eastAsia="Lucida Sans Unicode" w:cs="Times New Roman"/>
                <w:b/>
                <w:bCs/>
                <w:kern w:val="1"/>
                <w:shd w:val="clear" w:color="auto" w:fill="FFFFFF"/>
              </w:rPr>
            </w:pPr>
            <w:r>
              <w:rPr>
                <w:rFonts w:eastAsia="Lucida Sans Unicode" w:cs="Times New Roman"/>
                <w:b/>
                <w:bCs/>
                <w:kern w:val="1"/>
                <w:shd w:val="clear" w:color="auto" w:fill="FFFFFF"/>
              </w:rPr>
              <w:t>182,18</w:t>
            </w:r>
          </w:p>
        </w:tc>
        <w:tc>
          <w:tcPr>
            <w:tcW w:w="3190" w:type="dxa"/>
            <w:shd w:val="clear" w:color="auto" w:fill="auto"/>
            <w:vAlign w:val="center"/>
          </w:tcPr>
          <w:p w:rsidR="00565ED6" w:rsidRPr="006E4B62" w:rsidRDefault="00565ED6" w:rsidP="00B93C7B">
            <w:pPr>
              <w:keepLines/>
              <w:widowControl w:val="0"/>
              <w:snapToGrid w:val="0"/>
              <w:jc w:val="center"/>
              <w:rPr>
                <w:rFonts w:eastAsia="Lucida Sans Unicode" w:cs="Times New Roman"/>
                <w:b/>
                <w:bCs/>
                <w:kern w:val="1"/>
                <w:shd w:val="clear" w:color="auto" w:fill="FFFFFF"/>
              </w:rPr>
            </w:pPr>
            <w:r>
              <w:rPr>
                <w:rFonts w:eastAsia="Lucida Sans Unicode" w:cs="Times New Roman"/>
                <w:b/>
                <w:bCs/>
                <w:kern w:val="1"/>
                <w:shd w:val="clear" w:color="auto" w:fill="FFFFFF"/>
              </w:rPr>
              <w:t>218,62</w:t>
            </w:r>
          </w:p>
        </w:tc>
      </w:tr>
    </w:tbl>
    <w:p w:rsidR="00565ED6" w:rsidRDefault="00565ED6" w:rsidP="00565ED6">
      <w:pPr>
        <w:spacing w:after="0"/>
        <w:ind w:firstLine="709"/>
        <w:jc w:val="both"/>
        <w:rPr>
          <w:rFonts w:eastAsia="Calibri" w:cs="Times New Roman"/>
          <w:b/>
          <w:sz w:val="24"/>
          <w:szCs w:val="24"/>
          <w:shd w:val="clear" w:color="auto" w:fill="FFFFFF"/>
        </w:rPr>
      </w:pPr>
    </w:p>
    <w:p w:rsidR="00565ED6" w:rsidRPr="006E4B62" w:rsidRDefault="00565ED6" w:rsidP="00565ED6">
      <w:pPr>
        <w:spacing w:after="0"/>
        <w:ind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 xml:space="preserve">В соответствии со </w:t>
      </w:r>
      <w:r w:rsidRPr="00FB2EF2">
        <w:rPr>
          <w:rFonts w:eastAsia="Times New Roman" w:cs="Times New Roman"/>
          <w:sz w:val="24"/>
          <w:szCs w:val="24"/>
          <w:lang w:eastAsia="ru-RU"/>
        </w:rPr>
        <w:t>СП 31.13330.2021</w:t>
      </w:r>
      <w:r>
        <w:rPr>
          <w:rFonts w:eastAsia="Times New Roman" w:cs="Times New Roman"/>
          <w:sz w:val="24"/>
          <w:szCs w:val="24"/>
          <w:lang w:eastAsia="ru-RU"/>
        </w:rPr>
        <w:t xml:space="preserve"> </w:t>
      </w:r>
      <w:r w:rsidRPr="006E4B62">
        <w:rPr>
          <w:rFonts w:eastAsia="Calibri" w:cs="Times New Roman"/>
          <w:sz w:val="24"/>
          <w:szCs w:val="24"/>
          <w:shd w:val="clear" w:color="auto" w:fill="FFFFFF"/>
        </w:rPr>
        <w:t>расходы воды питьевого качества для коммунально-бытовых предприятий, обслуживающих население, и прочие расходы приняты в размере 10% от расхода воды на нужды населения.</w:t>
      </w:r>
    </w:p>
    <w:p w:rsidR="00565ED6" w:rsidRPr="00582700" w:rsidRDefault="00565ED6" w:rsidP="00565ED6">
      <w:pPr>
        <w:spacing w:after="0" w:line="276" w:lineRule="auto"/>
        <w:ind w:firstLine="567"/>
        <w:jc w:val="both"/>
        <w:rPr>
          <w:rFonts w:cs="Times New Roman"/>
          <w:sz w:val="24"/>
          <w:szCs w:val="24"/>
          <w:highlight w:val="yellow"/>
          <w:shd w:val="clear" w:color="auto" w:fill="FFFFFF"/>
        </w:rPr>
      </w:pPr>
      <w:r w:rsidRPr="006E4B62">
        <w:rPr>
          <w:rFonts w:eastAsia="Calibri" w:cs="Times New Roman"/>
          <w:sz w:val="24"/>
          <w:szCs w:val="24"/>
          <w:shd w:val="clear" w:color="auto" w:fill="FFFFFF"/>
        </w:rPr>
        <w:t>Потребности в воде на инвестиционные объекты, необходимо прорабатывать по мере реализации целевых программ</w:t>
      </w:r>
      <w:r>
        <w:rPr>
          <w:rFonts w:eastAsia="Calibri" w:cs="Times New Roman"/>
          <w:sz w:val="24"/>
          <w:szCs w:val="24"/>
          <w:shd w:val="clear" w:color="auto" w:fill="FFFFFF"/>
        </w:rPr>
        <w:t>.</w:t>
      </w:r>
    </w:p>
    <w:p w:rsidR="00565ED6" w:rsidRPr="000F398A" w:rsidRDefault="00565ED6" w:rsidP="00565ED6">
      <w:pPr>
        <w:spacing w:after="0" w:line="276" w:lineRule="auto"/>
        <w:ind w:firstLine="567"/>
        <w:jc w:val="both"/>
        <w:rPr>
          <w:rFonts w:cs="Times New Roman"/>
          <w:sz w:val="24"/>
          <w:szCs w:val="24"/>
          <w:shd w:val="clear" w:color="auto" w:fill="FFFFFF"/>
        </w:rPr>
      </w:pPr>
    </w:p>
    <w:p w:rsidR="00565ED6" w:rsidRPr="00347AF3" w:rsidRDefault="00565ED6" w:rsidP="00565ED6">
      <w:pPr>
        <w:spacing w:after="0"/>
        <w:ind w:firstLine="567"/>
        <w:jc w:val="both"/>
        <w:rPr>
          <w:rFonts w:cs="Times New Roman"/>
          <w:b/>
          <w:bCs/>
          <w:sz w:val="24"/>
          <w:szCs w:val="24"/>
          <w:u w:val="single"/>
          <w:shd w:val="clear" w:color="auto" w:fill="FFFFFF"/>
        </w:rPr>
      </w:pPr>
      <w:r w:rsidRPr="00347AF3">
        <w:rPr>
          <w:rFonts w:cs="Times New Roman"/>
          <w:b/>
          <w:bCs/>
          <w:sz w:val="24"/>
          <w:szCs w:val="24"/>
          <w:u w:val="single"/>
          <w:shd w:val="clear" w:color="auto" w:fill="FFFFFF"/>
        </w:rPr>
        <w:t>Определение противопожарных расходов</w:t>
      </w:r>
    </w:p>
    <w:p w:rsidR="00565ED6" w:rsidRPr="00007280" w:rsidRDefault="00565ED6" w:rsidP="00565ED6">
      <w:pPr>
        <w:spacing w:after="0"/>
        <w:ind w:firstLine="567"/>
        <w:jc w:val="both"/>
        <w:rPr>
          <w:rFonts w:eastAsia="Calibri" w:cs="Times New Roman"/>
          <w:sz w:val="24"/>
          <w:szCs w:val="24"/>
          <w:shd w:val="clear" w:color="auto" w:fill="FFFFFF"/>
        </w:rPr>
      </w:pPr>
      <w:r w:rsidRPr="00347AF3">
        <w:rPr>
          <w:rFonts w:eastAsia="Calibri" w:cs="Times New Roman"/>
          <w:sz w:val="24"/>
          <w:szCs w:val="24"/>
          <w:shd w:val="clear" w:color="auto" w:fill="FFFFFF"/>
        </w:rPr>
        <w:t xml:space="preserve">Расходы воды для нужд наружного пожаротушения принимаются в соответствии со СП 8.13130 Свод правил. Системы противопожарной защиты. Наружное противопожарное водоснабжение. Требования пожарной безопасности, утвержденным </w:t>
      </w:r>
      <w:r w:rsidRPr="00007280">
        <w:rPr>
          <w:rFonts w:eastAsia="Calibri" w:cs="Times New Roman"/>
          <w:sz w:val="24"/>
          <w:szCs w:val="24"/>
          <w:shd w:val="clear" w:color="auto" w:fill="FFFFFF"/>
        </w:rPr>
        <w:t>Приказом МЧС России от 30.03.2020 № 225 (далее по тексту - СП 8.13130)</w:t>
      </w:r>
      <w:r w:rsidRPr="00007280">
        <w:rPr>
          <w:rFonts w:eastAsia="Calibri" w:cs="Times New Roman"/>
          <w:sz w:val="24"/>
          <w:szCs w:val="24"/>
        </w:rPr>
        <w:t>.</w:t>
      </w:r>
    </w:p>
    <w:p w:rsidR="00565ED6" w:rsidRPr="00007280" w:rsidRDefault="00565ED6" w:rsidP="00565ED6">
      <w:pPr>
        <w:autoSpaceDE w:val="0"/>
        <w:autoSpaceDN w:val="0"/>
        <w:adjustRightInd w:val="0"/>
        <w:spacing w:after="0"/>
        <w:ind w:firstLine="567"/>
        <w:jc w:val="both"/>
        <w:rPr>
          <w:rFonts w:eastAsia="Calibri" w:cs="Times New Roman"/>
          <w:sz w:val="24"/>
          <w:szCs w:val="24"/>
          <w:lang w:eastAsia="ru-RU"/>
        </w:rPr>
      </w:pPr>
      <w:r w:rsidRPr="00007280">
        <w:rPr>
          <w:rFonts w:eastAsia="Calibri" w:cs="Times New Roman"/>
          <w:sz w:val="24"/>
          <w:szCs w:val="24"/>
          <w:shd w:val="clear" w:color="auto" w:fill="FFFFFF"/>
        </w:rPr>
        <w:t xml:space="preserve">Согласно п. </w:t>
      </w:r>
      <w:r w:rsidRPr="00007280">
        <w:rPr>
          <w:rFonts w:eastAsia="Calibri" w:cs="Times New Roman"/>
          <w:sz w:val="24"/>
          <w:szCs w:val="24"/>
          <w:lang w:eastAsia="ru-RU"/>
        </w:rPr>
        <w:t xml:space="preserve">5.1. </w:t>
      </w:r>
      <w:r w:rsidRPr="00007280">
        <w:rPr>
          <w:rFonts w:eastAsia="Calibri" w:cs="Times New Roman"/>
          <w:bCs/>
          <w:sz w:val="24"/>
          <w:szCs w:val="24"/>
        </w:rPr>
        <w:t xml:space="preserve">СП 8.13130 </w:t>
      </w:r>
      <w:r w:rsidRPr="00007280">
        <w:rPr>
          <w:rFonts w:eastAsia="Calibri" w:cs="Times New Roman"/>
          <w:sz w:val="24"/>
          <w:szCs w:val="24"/>
          <w:lang w:eastAsia="ru-RU"/>
        </w:rPr>
        <w:t>расход воды на наружное пожаротушение (на один пожар) и количество одновременных пожаров в городских округах, городских и сельских поселениях для расчета магистральных (расчетных кольцевых) линий водопроводной сети должны приниматься по таблице 1 указанного свода правил.</w:t>
      </w:r>
    </w:p>
    <w:p w:rsidR="00565ED6" w:rsidRPr="00007280" w:rsidRDefault="00565ED6" w:rsidP="00565ED6">
      <w:pPr>
        <w:spacing w:after="0" w:line="276" w:lineRule="auto"/>
        <w:ind w:firstLine="567"/>
        <w:jc w:val="both"/>
        <w:rPr>
          <w:rFonts w:eastAsia="Calibri" w:cs="Times New Roman"/>
          <w:sz w:val="24"/>
          <w:szCs w:val="24"/>
          <w:lang w:eastAsia="ru-RU"/>
        </w:rPr>
      </w:pPr>
      <w:r w:rsidRPr="00007280">
        <w:rPr>
          <w:rFonts w:eastAsia="Calibri" w:cs="Times New Roman"/>
          <w:sz w:val="24"/>
          <w:szCs w:val="24"/>
          <w:lang w:eastAsia="ru-RU"/>
        </w:rPr>
        <w:t xml:space="preserve">В соответствии с таблицей 1 СП 8.13130 для </w:t>
      </w:r>
      <w:r>
        <w:rPr>
          <w:rFonts w:eastAsia="Calibri" w:cs="Times New Roman"/>
          <w:sz w:val="24"/>
          <w:szCs w:val="24"/>
          <w:lang w:eastAsia="ru-RU"/>
        </w:rPr>
        <w:t>поселения с числом жителей менее</w:t>
      </w:r>
      <w:r w:rsidRPr="00007280">
        <w:rPr>
          <w:rFonts w:eastAsia="Calibri" w:cs="Times New Roman"/>
          <w:sz w:val="24"/>
          <w:szCs w:val="24"/>
          <w:lang w:eastAsia="ru-RU"/>
        </w:rPr>
        <w:t xml:space="preserve"> </w:t>
      </w:r>
      <w:r>
        <w:rPr>
          <w:rFonts w:eastAsia="Calibri" w:cs="Times New Roman"/>
          <w:sz w:val="24"/>
          <w:szCs w:val="24"/>
          <w:lang w:eastAsia="ru-RU"/>
        </w:rPr>
        <w:t>1 тыс. чел</w:t>
      </w:r>
      <w:r w:rsidRPr="00007280">
        <w:rPr>
          <w:rFonts w:eastAsia="Calibri" w:cs="Times New Roman"/>
          <w:sz w:val="24"/>
          <w:szCs w:val="24"/>
          <w:lang w:eastAsia="ru-RU"/>
        </w:rPr>
        <w:t>, расход воды на наружное пожаротушение в по</w:t>
      </w:r>
      <w:r>
        <w:rPr>
          <w:rFonts w:eastAsia="Calibri" w:cs="Times New Roman"/>
          <w:sz w:val="24"/>
          <w:szCs w:val="24"/>
          <w:lang w:eastAsia="ru-RU"/>
        </w:rPr>
        <w:t>селении на 1 пожар принимается 5</w:t>
      </w:r>
      <w:r w:rsidRPr="00007280">
        <w:rPr>
          <w:rFonts w:eastAsia="Calibri" w:cs="Times New Roman"/>
          <w:sz w:val="24"/>
          <w:szCs w:val="24"/>
          <w:lang w:eastAsia="ru-RU"/>
        </w:rPr>
        <w:t xml:space="preserve"> л/с, расчетное количество одновременных пожаров принимается равным 1.</w:t>
      </w:r>
    </w:p>
    <w:p w:rsidR="00565ED6" w:rsidRPr="00007280" w:rsidRDefault="00565ED6" w:rsidP="00565ED6">
      <w:pPr>
        <w:spacing w:after="0" w:line="276" w:lineRule="auto"/>
        <w:ind w:firstLine="567"/>
        <w:jc w:val="both"/>
        <w:rPr>
          <w:rFonts w:eastAsia="Calibri" w:cs="Times New Roman"/>
          <w:sz w:val="24"/>
          <w:szCs w:val="24"/>
          <w:lang w:eastAsia="ru-RU"/>
        </w:rPr>
      </w:pPr>
      <w:r w:rsidRPr="00007280">
        <w:rPr>
          <w:rFonts w:eastAsia="Calibri" w:cs="Times New Roman"/>
          <w:sz w:val="24"/>
          <w:szCs w:val="24"/>
          <w:lang w:eastAsia="ru-RU"/>
        </w:rPr>
        <w:t xml:space="preserve">Таким образом, расход воды из водопроводной сети на наружное пожаротушение с учетом численности населения </w:t>
      </w:r>
      <w:r>
        <w:rPr>
          <w:rFonts w:eastAsia="Calibri" w:cs="Times New Roman"/>
          <w:sz w:val="24"/>
          <w:szCs w:val="24"/>
          <w:lang w:eastAsia="ru-RU"/>
        </w:rPr>
        <w:t>Борщево-</w:t>
      </w:r>
      <w:proofErr w:type="spellStart"/>
      <w:r>
        <w:rPr>
          <w:rFonts w:eastAsia="Calibri" w:cs="Times New Roman"/>
          <w:sz w:val="24"/>
          <w:szCs w:val="24"/>
          <w:lang w:eastAsia="ru-RU"/>
        </w:rPr>
        <w:t>Песковского</w:t>
      </w:r>
      <w:proofErr w:type="spellEnd"/>
      <w:r>
        <w:rPr>
          <w:rFonts w:eastAsia="Calibri" w:cs="Times New Roman"/>
          <w:sz w:val="24"/>
          <w:szCs w:val="24"/>
          <w:lang w:eastAsia="ru-RU"/>
        </w:rPr>
        <w:t xml:space="preserve"> сельского поселения принят 5</w:t>
      </w:r>
      <w:r w:rsidRPr="00007280">
        <w:rPr>
          <w:rFonts w:eastAsia="Calibri" w:cs="Times New Roman"/>
          <w:sz w:val="24"/>
          <w:szCs w:val="24"/>
          <w:lang w:eastAsia="ru-RU"/>
        </w:rPr>
        <w:t xml:space="preserve"> л/с.</w:t>
      </w:r>
    </w:p>
    <w:p w:rsidR="00565ED6" w:rsidRPr="000F398A" w:rsidRDefault="00565ED6" w:rsidP="00565ED6">
      <w:pPr>
        <w:spacing w:after="0" w:line="276" w:lineRule="auto"/>
        <w:ind w:firstLine="567"/>
        <w:jc w:val="both"/>
        <w:rPr>
          <w:rFonts w:cs="Times New Roman"/>
          <w:sz w:val="24"/>
          <w:szCs w:val="24"/>
          <w:shd w:val="clear" w:color="auto" w:fill="FFFFFF"/>
        </w:rPr>
      </w:pPr>
      <w:r w:rsidRPr="00007280">
        <w:rPr>
          <w:rFonts w:eastAsia="Calibri" w:cs="Times New Roman"/>
          <w:sz w:val="24"/>
          <w:szCs w:val="24"/>
          <w:lang w:eastAsia="ru-RU"/>
        </w:rPr>
        <w:t>Продолжительность тушения пожара согласно СП 8.13130 составляет 3 часа, расход вод</w:t>
      </w:r>
      <w:r>
        <w:rPr>
          <w:rFonts w:eastAsia="Calibri" w:cs="Times New Roman"/>
          <w:sz w:val="24"/>
          <w:szCs w:val="24"/>
          <w:lang w:eastAsia="ru-RU"/>
        </w:rPr>
        <w:t>ы в сутки соответственно равен 5х3х3,6=54</w:t>
      </w:r>
      <w:r w:rsidRPr="00007280">
        <w:rPr>
          <w:rFonts w:eastAsia="Calibri" w:cs="Times New Roman"/>
          <w:sz w:val="24"/>
          <w:szCs w:val="24"/>
          <w:lang w:eastAsia="ru-RU"/>
        </w:rPr>
        <w:t xml:space="preserve"> </w:t>
      </w:r>
      <w:proofErr w:type="spellStart"/>
      <w:r w:rsidRPr="00007280">
        <w:rPr>
          <w:rFonts w:eastAsia="Calibri" w:cs="Times New Roman"/>
          <w:sz w:val="24"/>
          <w:szCs w:val="24"/>
          <w:lang w:eastAsia="ru-RU"/>
        </w:rPr>
        <w:t>куб.м</w:t>
      </w:r>
      <w:proofErr w:type="spellEnd"/>
      <w:r w:rsidRPr="00007280">
        <w:rPr>
          <w:rFonts w:eastAsia="Calibri" w:cs="Times New Roman"/>
          <w:sz w:val="24"/>
          <w:szCs w:val="24"/>
          <w:lang w:eastAsia="ru-RU"/>
        </w:rPr>
        <w:t>./</w:t>
      </w:r>
      <w:proofErr w:type="spellStart"/>
      <w:r w:rsidRPr="00007280">
        <w:rPr>
          <w:rFonts w:eastAsia="Calibri" w:cs="Times New Roman"/>
          <w:sz w:val="24"/>
          <w:szCs w:val="24"/>
          <w:lang w:eastAsia="ru-RU"/>
        </w:rPr>
        <w:t>сут</w:t>
      </w:r>
      <w:proofErr w:type="spellEnd"/>
      <w:r w:rsidRPr="00007280">
        <w:rPr>
          <w:rFonts w:eastAsia="Calibri" w:cs="Times New Roman"/>
          <w:sz w:val="24"/>
          <w:szCs w:val="24"/>
          <w:lang w:eastAsia="ru-RU"/>
        </w:rPr>
        <w:t>. Противопожарный запас хранится в резервуарах запаса воды водозаборных сооружений. На территории промпредприятий необходимо устраивать противопожарные резервуары запаса воды.</w:t>
      </w:r>
    </w:p>
    <w:p w:rsidR="00565ED6" w:rsidRPr="000F398A" w:rsidRDefault="00565ED6" w:rsidP="00565ED6">
      <w:pPr>
        <w:spacing w:after="0" w:line="276" w:lineRule="auto"/>
        <w:ind w:firstLine="567"/>
        <w:jc w:val="both"/>
        <w:rPr>
          <w:rFonts w:cs="Times New Roman"/>
          <w:sz w:val="24"/>
          <w:szCs w:val="24"/>
          <w:shd w:val="clear" w:color="auto" w:fill="FFFFFF"/>
        </w:rPr>
      </w:pPr>
    </w:p>
    <w:p w:rsidR="00565ED6" w:rsidRPr="000F398A" w:rsidRDefault="00565ED6" w:rsidP="00565ED6">
      <w:pPr>
        <w:spacing w:after="0"/>
        <w:ind w:firstLine="567"/>
        <w:jc w:val="both"/>
        <w:rPr>
          <w:rFonts w:cs="Times New Roman"/>
          <w:b/>
          <w:bCs/>
          <w:sz w:val="24"/>
          <w:szCs w:val="24"/>
          <w:u w:val="single"/>
          <w:shd w:val="clear" w:color="auto" w:fill="FFFFFF"/>
        </w:rPr>
      </w:pPr>
      <w:r w:rsidRPr="000F398A">
        <w:rPr>
          <w:rFonts w:cs="Times New Roman"/>
          <w:b/>
          <w:bCs/>
          <w:sz w:val="24"/>
          <w:szCs w:val="24"/>
          <w:u w:val="single"/>
          <w:shd w:val="clear" w:color="auto" w:fill="FFFFFF"/>
        </w:rPr>
        <w:t>Свободные напоры</w:t>
      </w:r>
    </w:p>
    <w:p w:rsidR="00565ED6" w:rsidRPr="000F398A" w:rsidRDefault="00565ED6" w:rsidP="00565ED6">
      <w:pPr>
        <w:spacing w:after="0"/>
        <w:ind w:firstLine="567"/>
        <w:jc w:val="both"/>
        <w:rPr>
          <w:rFonts w:cs="Times New Roman"/>
          <w:sz w:val="24"/>
          <w:szCs w:val="24"/>
          <w:shd w:val="clear" w:color="auto" w:fill="FFFFFF"/>
        </w:rPr>
      </w:pPr>
      <w:r w:rsidRPr="006E4B62">
        <w:rPr>
          <w:rFonts w:eastAsia="Calibri" w:cs="Times New Roman"/>
          <w:sz w:val="24"/>
          <w:szCs w:val="24"/>
          <w:shd w:val="clear" w:color="auto" w:fill="FFFFFF"/>
        </w:rPr>
        <w:t xml:space="preserve">Минимальный свободный напор в водопроводной сети с пожарными </w:t>
      </w:r>
      <w:r w:rsidRPr="000F398A">
        <w:rPr>
          <w:rFonts w:eastAsia="Calibri" w:cs="Times New Roman"/>
          <w:sz w:val="24"/>
          <w:szCs w:val="24"/>
          <w:shd w:val="clear" w:color="auto" w:fill="FFFFFF"/>
        </w:rPr>
        <w:t>гидрантами должен быть не менее 10 м для возможности забора воды пожарными машинами</w:t>
      </w:r>
      <w:r w:rsidRPr="000F398A">
        <w:rPr>
          <w:rFonts w:cs="Times New Roman"/>
          <w:sz w:val="24"/>
          <w:szCs w:val="24"/>
          <w:shd w:val="clear" w:color="auto" w:fill="FFFFFF"/>
        </w:rPr>
        <w:t xml:space="preserve">. </w:t>
      </w:r>
    </w:p>
    <w:p w:rsidR="00565ED6" w:rsidRPr="000F398A" w:rsidRDefault="00565ED6" w:rsidP="00565ED6">
      <w:pPr>
        <w:spacing w:after="0"/>
        <w:ind w:firstLine="567"/>
        <w:jc w:val="both"/>
        <w:rPr>
          <w:rFonts w:cs="Times New Roman"/>
          <w:sz w:val="24"/>
          <w:szCs w:val="24"/>
          <w:shd w:val="clear" w:color="auto" w:fill="FFFFFF"/>
        </w:rPr>
      </w:pPr>
    </w:p>
    <w:p w:rsidR="00565ED6" w:rsidRPr="000F398A" w:rsidRDefault="00565ED6" w:rsidP="00565ED6">
      <w:pPr>
        <w:spacing w:after="0"/>
        <w:ind w:firstLine="567"/>
        <w:jc w:val="both"/>
        <w:rPr>
          <w:rFonts w:cs="Times New Roman"/>
          <w:b/>
          <w:bCs/>
          <w:sz w:val="24"/>
          <w:szCs w:val="24"/>
          <w:u w:val="single"/>
          <w:shd w:val="clear" w:color="auto" w:fill="FFFFFF"/>
        </w:rPr>
      </w:pPr>
      <w:r w:rsidRPr="000F398A">
        <w:rPr>
          <w:rFonts w:cs="Times New Roman"/>
          <w:b/>
          <w:bCs/>
          <w:sz w:val="24"/>
          <w:szCs w:val="24"/>
          <w:u w:val="single"/>
          <w:shd w:val="clear" w:color="auto" w:fill="FFFFFF"/>
        </w:rPr>
        <w:t>Источники водоснабжения, схема водоснабжения</w:t>
      </w:r>
    </w:p>
    <w:p w:rsidR="00565ED6" w:rsidRPr="006E4B62" w:rsidRDefault="00565ED6" w:rsidP="00565ED6">
      <w:pPr>
        <w:spacing w:after="0"/>
        <w:ind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 xml:space="preserve">Система водоснабжения в </w:t>
      </w:r>
      <w:r>
        <w:rPr>
          <w:rFonts w:eastAsia="Calibri" w:cs="Times New Roman"/>
          <w:sz w:val="24"/>
          <w:szCs w:val="24"/>
          <w:shd w:val="clear" w:color="auto" w:fill="FFFFFF"/>
        </w:rPr>
        <w:t>Борщево-</w:t>
      </w:r>
      <w:proofErr w:type="spellStart"/>
      <w:r>
        <w:rPr>
          <w:rFonts w:eastAsia="Calibri" w:cs="Times New Roman"/>
          <w:sz w:val="24"/>
          <w:szCs w:val="24"/>
          <w:shd w:val="clear" w:color="auto" w:fill="FFFFFF"/>
        </w:rPr>
        <w:t>Песковском</w:t>
      </w:r>
      <w:proofErr w:type="spellEnd"/>
      <w:r w:rsidRPr="006E4B62">
        <w:rPr>
          <w:rFonts w:eastAsia="Calibri" w:cs="Times New Roman"/>
          <w:sz w:val="24"/>
          <w:szCs w:val="24"/>
          <w:shd w:val="clear" w:color="auto" w:fill="FFFFFF"/>
        </w:rPr>
        <w:t xml:space="preserve"> сельском поселении - централизованная, объединенная для хозяйственно-питьевых и противопожарных нужд, организована от артезианских скважин. </w:t>
      </w:r>
    </w:p>
    <w:p w:rsidR="00565ED6" w:rsidRPr="006E4B62" w:rsidRDefault="00565ED6" w:rsidP="00565ED6">
      <w:pPr>
        <w:spacing w:after="0"/>
        <w:ind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 xml:space="preserve">Схема водоснабжения: скважина – водонапорная башня – водопроводная сеть.  </w:t>
      </w:r>
    </w:p>
    <w:p w:rsidR="00565ED6" w:rsidRDefault="00565ED6" w:rsidP="00565ED6">
      <w:pPr>
        <w:spacing w:after="0" w:line="276" w:lineRule="auto"/>
        <w:ind w:firstLine="567"/>
        <w:jc w:val="both"/>
        <w:rPr>
          <w:rFonts w:cs="Times New Roman"/>
          <w:sz w:val="24"/>
          <w:szCs w:val="24"/>
          <w:highlight w:val="yellow"/>
          <w:u w:val="single"/>
          <w:shd w:val="clear" w:color="auto" w:fill="FFFFFF"/>
        </w:rPr>
      </w:pPr>
      <w:r w:rsidRPr="006E4B62">
        <w:rPr>
          <w:rFonts w:eastAsia="Calibri" w:cs="Times New Roman"/>
          <w:sz w:val="24"/>
          <w:szCs w:val="24"/>
          <w:shd w:val="clear" w:color="auto" w:fill="FFFFFF"/>
        </w:rPr>
        <w:t xml:space="preserve">Наружное пожаротушение предусматривается из подземных пожарных гидрантов, </w:t>
      </w:r>
      <w:r w:rsidRPr="006E4B62">
        <w:rPr>
          <w:rFonts w:eastAsia="Calibri" w:cs="Times New Roman"/>
          <w:sz w:val="24"/>
          <w:szCs w:val="24"/>
        </w:rPr>
        <w:t>установленных на сетях. Трассировка водоводов и разводящих сетей ниже глубины промерзания</w:t>
      </w:r>
      <w:r>
        <w:rPr>
          <w:rFonts w:eastAsia="Calibri" w:cs="Times New Roman"/>
          <w:sz w:val="24"/>
          <w:szCs w:val="24"/>
        </w:rPr>
        <w:t>.</w:t>
      </w:r>
      <w:r w:rsidRPr="00582700">
        <w:rPr>
          <w:rFonts w:cs="Times New Roman"/>
          <w:sz w:val="24"/>
          <w:szCs w:val="24"/>
          <w:highlight w:val="yellow"/>
          <w:shd w:val="clear" w:color="auto" w:fill="FFFFFF"/>
        </w:rPr>
        <w:t xml:space="preserve">  </w:t>
      </w:r>
      <w:r w:rsidRPr="00582700">
        <w:rPr>
          <w:rFonts w:cs="Times New Roman"/>
          <w:sz w:val="24"/>
          <w:szCs w:val="24"/>
          <w:highlight w:val="yellow"/>
          <w:u w:val="single"/>
          <w:shd w:val="clear" w:color="auto" w:fill="FFFFFF"/>
        </w:rPr>
        <w:t xml:space="preserve"> </w:t>
      </w:r>
    </w:p>
    <w:p w:rsidR="00B014B9" w:rsidRPr="00582700" w:rsidRDefault="00B014B9" w:rsidP="00565ED6">
      <w:pPr>
        <w:spacing w:after="0" w:line="276" w:lineRule="auto"/>
        <w:ind w:firstLine="567"/>
        <w:jc w:val="both"/>
        <w:rPr>
          <w:rFonts w:cs="Times New Roman"/>
          <w:sz w:val="24"/>
          <w:szCs w:val="24"/>
          <w:highlight w:val="yellow"/>
          <w:u w:val="single"/>
          <w:shd w:val="clear" w:color="auto" w:fill="FFFFFF"/>
        </w:rPr>
      </w:pPr>
    </w:p>
    <w:p w:rsidR="00565ED6" w:rsidRDefault="00565ED6" w:rsidP="00565ED6">
      <w:pPr>
        <w:spacing w:after="0" w:line="276" w:lineRule="auto"/>
        <w:ind w:firstLine="567"/>
        <w:jc w:val="both"/>
        <w:rPr>
          <w:rFonts w:cs="Times New Roman"/>
          <w:sz w:val="24"/>
          <w:szCs w:val="24"/>
          <w:highlight w:val="yellow"/>
          <w:shd w:val="clear" w:color="auto" w:fill="FFFFFF"/>
        </w:rPr>
      </w:pPr>
      <w:r w:rsidRPr="00180070">
        <w:rPr>
          <w:rFonts w:eastAsia="Calibri" w:cs="Times New Roman"/>
          <w:b/>
          <w:bCs/>
          <w:sz w:val="24"/>
          <w:szCs w:val="24"/>
          <w:u w:val="single"/>
          <w:shd w:val="clear" w:color="auto" w:fill="FFFFFF"/>
        </w:rPr>
        <w:lastRenderedPageBreak/>
        <w:t>Водопроводные сети</w:t>
      </w:r>
    </w:p>
    <w:p w:rsidR="00565ED6" w:rsidRPr="00180070" w:rsidRDefault="00565ED6" w:rsidP="00565ED6">
      <w:pPr>
        <w:spacing w:after="0"/>
        <w:ind w:firstLine="567"/>
        <w:jc w:val="both"/>
        <w:rPr>
          <w:rFonts w:eastAsia="Calibri" w:cs="Times New Roman"/>
          <w:sz w:val="24"/>
          <w:szCs w:val="24"/>
          <w:shd w:val="clear" w:color="auto" w:fill="FFFFFF"/>
        </w:rPr>
      </w:pPr>
      <w:r>
        <w:rPr>
          <w:rFonts w:eastAsia="Calibri" w:cs="Times New Roman"/>
          <w:sz w:val="24"/>
          <w:szCs w:val="24"/>
          <w:shd w:val="clear" w:color="auto" w:fill="FFFFFF"/>
        </w:rPr>
        <w:t>В связи с и</w:t>
      </w:r>
      <w:r w:rsidRPr="00180070">
        <w:rPr>
          <w:rFonts w:eastAsia="Calibri" w:cs="Times New Roman"/>
          <w:sz w:val="24"/>
          <w:szCs w:val="24"/>
          <w:shd w:val="clear" w:color="auto" w:fill="FFFFFF"/>
        </w:rPr>
        <w:t xml:space="preserve">зношенность водопроводных сетей необходимо провести реконструкцию существующих сетей с использованием новых технологий и проложить новые водопроводные сети для повышения уровня оборудования (благоустройства) жилищного фонда, объектов производственного, социально-культурного и коммунально-бытового назначения.  </w:t>
      </w:r>
    </w:p>
    <w:p w:rsidR="00565ED6" w:rsidRPr="00180070" w:rsidRDefault="00565ED6" w:rsidP="00565ED6">
      <w:pPr>
        <w:spacing w:after="0"/>
        <w:ind w:firstLine="567"/>
        <w:jc w:val="both"/>
        <w:rPr>
          <w:rFonts w:eastAsia="Calibri" w:cs="Times New Roman"/>
          <w:sz w:val="24"/>
          <w:szCs w:val="24"/>
          <w:shd w:val="clear" w:color="auto" w:fill="FFFFFF"/>
        </w:rPr>
      </w:pPr>
      <w:r w:rsidRPr="00180070">
        <w:rPr>
          <w:rFonts w:eastAsia="Calibri" w:cs="Times New Roman"/>
          <w:sz w:val="24"/>
          <w:szCs w:val="24"/>
          <w:shd w:val="clear" w:color="auto" w:fill="FFFFFF"/>
        </w:rPr>
        <w:t>Сети водопровода следует прокладывать из стальных, чугунных водопроводных труб из шаровидного графита, либо из пластмассовых напорных труб.</w:t>
      </w:r>
    </w:p>
    <w:p w:rsidR="00565ED6" w:rsidRPr="00180070" w:rsidRDefault="00565ED6" w:rsidP="00565ED6">
      <w:pPr>
        <w:spacing w:after="0"/>
        <w:ind w:firstLine="567"/>
        <w:jc w:val="both"/>
        <w:rPr>
          <w:rFonts w:eastAsia="Calibri" w:cs="Times New Roman"/>
          <w:sz w:val="24"/>
          <w:szCs w:val="24"/>
          <w:shd w:val="clear" w:color="auto" w:fill="FFFFFF"/>
        </w:rPr>
      </w:pPr>
      <w:r w:rsidRPr="00180070">
        <w:rPr>
          <w:rFonts w:eastAsia="Calibri" w:cs="Times New Roman"/>
          <w:sz w:val="24"/>
          <w:szCs w:val="24"/>
          <w:shd w:val="clear" w:color="auto" w:fill="FFFFFF"/>
        </w:rPr>
        <w:t>При выполнении комплекса мероприятий, а именно: реконструкции водопроводных сетей, замены арматуры и санитарно-технического оборудования, установки водомеров и другое, возможно снижение удельной нормы водопотребления на человека.</w:t>
      </w:r>
    </w:p>
    <w:p w:rsidR="00565ED6" w:rsidRPr="00180070" w:rsidRDefault="00565ED6" w:rsidP="00565ED6">
      <w:pPr>
        <w:spacing w:after="0" w:line="276" w:lineRule="auto"/>
        <w:ind w:firstLine="567"/>
        <w:jc w:val="both"/>
        <w:rPr>
          <w:rFonts w:eastAsia="Calibri" w:cs="Times New Roman"/>
          <w:sz w:val="24"/>
          <w:szCs w:val="24"/>
          <w:shd w:val="clear" w:color="auto" w:fill="FFFFFF"/>
        </w:rPr>
      </w:pPr>
      <w:r w:rsidRPr="00180070">
        <w:rPr>
          <w:rFonts w:eastAsia="Calibri" w:cs="Times New Roman"/>
          <w:sz w:val="24"/>
          <w:szCs w:val="24"/>
          <w:shd w:val="clear" w:color="auto" w:fill="FFFFFF"/>
        </w:rPr>
        <w:t xml:space="preserve">Учитывая, что в жилом секторе потребляется наибольшее количество воды, мероприятия по рациональному и экономному водопотреблению должны быть ориентированы в первую очередь на этот сектор, для чего необходимо определить и внедрить систему экономического стимулирования. </w:t>
      </w:r>
    </w:p>
    <w:p w:rsidR="00565ED6" w:rsidRPr="00180070" w:rsidRDefault="00565ED6" w:rsidP="00565ED6">
      <w:pPr>
        <w:spacing w:after="0" w:line="276" w:lineRule="auto"/>
        <w:ind w:firstLine="567"/>
        <w:jc w:val="both"/>
        <w:rPr>
          <w:rFonts w:eastAsia="Calibri" w:cs="Times New Roman"/>
          <w:sz w:val="24"/>
          <w:szCs w:val="24"/>
          <w:highlight w:val="yellow"/>
          <w:shd w:val="clear" w:color="auto" w:fill="FFFFFF"/>
        </w:rPr>
      </w:pPr>
    </w:p>
    <w:p w:rsidR="00565ED6" w:rsidRPr="00180070" w:rsidRDefault="00565ED6" w:rsidP="00565ED6">
      <w:pPr>
        <w:spacing w:after="0"/>
        <w:ind w:firstLine="567"/>
        <w:jc w:val="both"/>
        <w:rPr>
          <w:rFonts w:eastAsia="Calibri" w:cs="Times New Roman"/>
          <w:b/>
          <w:bCs/>
          <w:sz w:val="24"/>
          <w:szCs w:val="24"/>
          <w:u w:val="single"/>
          <w:shd w:val="clear" w:color="auto" w:fill="FFFFFF"/>
        </w:rPr>
      </w:pPr>
      <w:r w:rsidRPr="00180070">
        <w:rPr>
          <w:rFonts w:eastAsia="Calibri" w:cs="Times New Roman"/>
          <w:b/>
          <w:bCs/>
          <w:sz w:val="24"/>
          <w:szCs w:val="24"/>
          <w:u w:val="single"/>
          <w:shd w:val="clear" w:color="auto" w:fill="FFFFFF"/>
        </w:rPr>
        <w:t xml:space="preserve">Проектные предложения </w:t>
      </w:r>
    </w:p>
    <w:p w:rsidR="00565ED6" w:rsidRPr="00180070" w:rsidRDefault="00565ED6" w:rsidP="00565ED6">
      <w:pPr>
        <w:widowControl w:val="0"/>
        <w:autoSpaceDN w:val="0"/>
        <w:adjustRightInd w:val="0"/>
        <w:spacing w:after="0"/>
        <w:ind w:firstLine="567"/>
        <w:jc w:val="both"/>
        <w:rPr>
          <w:rFonts w:eastAsia="Times New Roman" w:cs="Times New Roman"/>
          <w:sz w:val="24"/>
          <w:szCs w:val="24"/>
          <w:lang w:eastAsia="ru-RU"/>
        </w:rPr>
      </w:pPr>
      <w:r w:rsidRPr="00180070">
        <w:rPr>
          <w:rFonts w:eastAsia="Times New Roman" w:cs="Times New Roman"/>
          <w:sz w:val="24"/>
          <w:szCs w:val="24"/>
          <w:lang w:eastAsia="ru-RU"/>
        </w:rPr>
        <w:t>Проектирование водоснабжения того или иного объекта включает в себя создание и разработку систем водоснабжения, водоотведения, водоочистки, проекта насосных станций, подбор оборудования. Все расчёты производятся в соответствии с условиями местности, для которой подготавливается проект, и с учётом всех действующих норм. В проектировании водоснабжения обязательно учитываются такие факторы, как привязка оборудования к помещению и привязка к уже существующим системам подачи воды.</w:t>
      </w:r>
    </w:p>
    <w:p w:rsidR="00565ED6" w:rsidRPr="00180070" w:rsidRDefault="00565ED6" w:rsidP="00565ED6">
      <w:pPr>
        <w:widowControl w:val="0"/>
        <w:autoSpaceDN w:val="0"/>
        <w:adjustRightInd w:val="0"/>
        <w:spacing w:after="0"/>
        <w:ind w:firstLine="567"/>
        <w:jc w:val="both"/>
        <w:rPr>
          <w:rFonts w:eastAsia="Times New Roman" w:cs="Times New Roman"/>
          <w:sz w:val="24"/>
          <w:szCs w:val="24"/>
          <w:lang w:eastAsia="ru-RU"/>
        </w:rPr>
      </w:pPr>
      <w:r w:rsidRPr="00180070">
        <w:rPr>
          <w:rFonts w:eastAsia="Times New Roman" w:cs="Times New Roman"/>
          <w:sz w:val="24"/>
          <w:szCs w:val="24"/>
          <w:lang w:eastAsia="ru-RU"/>
        </w:rPr>
        <w:t xml:space="preserve">Главные сложности в разработке проектов инженерных сетей водоснабжения заключаются, как правило, в особенностях того или иного объекта, условий местности, на которой он находится. </w:t>
      </w:r>
    </w:p>
    <w:p w:rsidR="00565ED6" w:rsidRPr="00180070" w:rsidRDefault="00565ED6" w:rsidP="00565ED6">
      <w:pPr>
        <w:widowControl w:val="0"/>
        <w:autoSpaceDN w:val="0"/>
        <w:adjustRightInd w:val="0"/>
        <w:spacing w:after="0"/>
        <w:ind w:firstLine="567"/>
        <w:jc w:val="both"/>
        <w:rPr>
          <w:rFonts w:eastAsia="Times New Roman" w:cs="Times New Roman"/>
          <w:sz w:val="24"/>
          <w:szCs w:val="24"/>
          <w:lang w:eastAsia="ru-RU"/>
        </w:rPr>
      </w:pPr>
      <w:r>
        <w:rPr>
          <w:rFonts w:eastAsia="Times New Roman" w:cs="Times New Roman"/>
          <w:sz w:val="24"/>
          <w:szCs w:val="24"/>
          <w:lang w:eastAsia="ru-RU"/>
        </w:rPr>
        <w:t>Для обеспечения населенного пункта</w:t>
      </w:r>
      <w:r w:rsidRPr="00180070">
        <w:rPr>
          <w:rFonts w:eastAsia="Times New Roman" w:cs="Times New Roman"/>
          <w:sz w:val="24"/>
          <w:szCs w:val="24"/>
          <w:lang w:eastAsia="ru-RU"/>
        </w:rPr>
        <w:t xml:space="preserve"> поселения централизованной системой водоснабжения надлежащего качества необходимо при подготовке, транспортировании и хранении воды, используемой на хозяйственно-питьевые нужды, применять реагенты, внутренние антикоррозионные покрытия, а также фильтрующие материалы, соответствующие требованиям Федеральной службы по надзору в сфере защиты прав потребителей и благополучия человека для применения в практике хозяйственно-питьевого водоснабжения.</w:t>
      </w:r>
    </w:p>
    <w:p w:rsidR="00565ED6" w:rsidRPr="00180070" w:rsidRDefault="00565ED6" w:rsidP="00565ED6">
      <w:pPr>
        <w:widowControl w:val="0"/>
        <w:spacing w:after="0"/>
        <w:ind w:firstLine="709"/>
        <w:jc w:val="both"/>
        <w:rPr>
          <w:rFonts w:eastAsia="Arial Unicode MS" w:cs="Times New Roman"/>
          <w:kern w:val="2"/>
          <w:sz w:val="24"/>
          <w:szCs w:val="28"/>
          <w:shd w:val="clear" w:color="auto" w:fill="FFFFFF"/>
        </w:rPr>
      </w:pPr>
      <w:r w:rsidRPr="00180070">
        <w:rPr>
          <w:rFonts w:eastAsia="Arial Unicode MS" w:cs="Times New Roman"/>
          <w:kern w:val="2"/>
          <w:sz w:val="24"/>
          <w:szCs w:val="28"/>
          <w:shd w:val="clear" w:color="auto" w:fill="FFFFFF"/>
        </w:rPr>
        <w:t>Исходя из изложенного в плане водоснабжения, необходимо осуществить реконструкцию действующих и строительство новых объектов, сетей и сооружений водопровода, что позволит решить следующие задачи:</w:t>
      </w:r>
    </w:p>
    <w:p w:rsidR="00565ED6" w:rsidRPr="00180070" w:rsidRDefault="00565ED6" w:rsidP="00565ED6">
      <w:pPr>
        <w:widowControl w:val="0"/>
        <w:autoSpaceDN w:val="0"/>
        <w:adjustRightInd w:val="0"/>
        <w:spacing w:after="0"/>
        <w:ind w:firstLine="567"/>
        <w:jc w:val="both"/>
        <w:rPr>
          <w:rFonts w:eastAsia="Arial Unicode MS" w:cs="Times New Roman"/>
          <w:kern w:val="2"/>
          <w:sz w:val="24"/>
          <w:szCs w:val="28"/>
          <w:shd w:val="clear" w:color="auto" w:fill="FFFFFF"/>
        </w:rPr>
      </w:pPr>
      <w:r w:rsidRPr="00180070">
        <w:rPr>
          <w:rFonts w:eastAsia="Arial Unicode MS" w:cs="Times New Roman"/>
          <w:kern w:val="2"/>
          <w:sz w:val="24"/>
          <w:szCs w:val="28"/>
          <w:shd w:val="clear" w:color="auto" w:fill="FFFFFF"/>
        </w:rPr>
        <w:t>- снижение неучтенного расхода и потерь воды;</w:t>
      </w:r>
    </w:p>
    <w:p w:rsidR="00565ED6" w:rsidRPr="00180070" w:rsidRDefault="00565ED6" w:rsidP="00565ED6">
      <w:pPr>
        <w:widowControl w:val="0"/>
        <w:autoSpaceDN w:val="0"/>
        <w:adjustRightInd w:val="0"/>
        <w:spacing w:after="0"/>
        <w:ind w:firstLine="567"/>
        <w:jc w:val="both"/>
        <w:rPr>
          <w:rFonts w:eastAsia="Arial Unicode MS" w:cs="Times New Roman"/>
          <w:kern w:val="2"/>
          <w:sz w:val="24"/>
          <w:szCs w:val="28"/>
          <w:shd w:val="clear" w:color="auto" w:fill="FFFFFF"/>
        </w:rPr>
      </w:pPr>
      <w:r w:rsidRPr="00180070">
        <w:rPr>
          <w:rFonts w:eastAsia="Arial Unicode MS" w:cs="Times New Roman"/>
          <w:kern w:val="2"/>
          <w:sz w:val="24"/>
          <w:szCs w:val="28"/>
          <w:shd w:val="clear" w:color="auto" w:fill="FFFFFF"/>
        </w:rPr>
        <w:t>- снижение износа сетей и сооружений водоснабжения;</w:t>
      </w:r>
    </w:p>
    <w:p w:rsidR="00565ED6" w:rsidRPr="00180070" w:rsidRDefault="00565ED6" w:rsidP="00565ED6">
      <w:pPr>
        <w:widowControl w:val="0"/>
        <w:autoSpaceDN w:val="0"/>
        <w:adjustRightInd w:val="0"/>
        <w:spacing w:after="0"/>
        <w:ind w:firstLine="567"/>
        <w:jc w:val="both"/>
        <w:rPr>
          <w:rFonts w:eastAsia="Arial Unicode MS" w:cs="Times New Roman"/>
          <w:kern w:val="2"/>
          <w:sz w:val="24"/>
          <w:szCs w:val="28"/>
          <w:shd w:val="clear" w:color="auto" w:fill="FFFFFF"/>
        </w:rPr>
      </w:pPr>
      <w:r w:rsidRPr="00180070">
        <w:rPr>
          <w:rFonts w:eastAsia="Arial Unicode MS" w:cs="Times New Roman"/>
          <w:kern w:val="2"/>
          <w:sz w:val="24"/>
          <w:szCs w:val="28"/>
          <w:shd w:val="clear" w:color="auto" w:fill="FFFFFF"/>
        </w:rPr>
        <w:t>- обеспечение надежности (бесперебойности) системы водоснабжения;</w:t>
      </w:r>
    </w:p>
    <w:p w:rsidR="00565ED6" w:rsidRPr="00180070" w:rsidRDefault="00565ED6" w:rsidP="00565ED6">
      <w:pPr>
        <w:widowControl w:val="0"/>
        <w:autoSpaceDN w:val="0"/>
        <w:adjustRightInd w:val="0"/>
        <w:spacing w:after="0"/>
        <w:ind w:firstLine="567"/>
        <w:jc w:val="both"/>
        <w:rPr>
          <w:rFonts w:eastAsia="Arial Unicode MS" w:cs="Times New Roman"/>
          <w:kern w:val="2"/>
          <w:sz w:val="24"/>
          <w:szCs w:val="28"/>
          <w:shd w:val="clear" w:color="auto" w:fill="FFFFFF"/>
        </w:rPr>
      </w:pPr>
      <w:r w:rsidRPr="00180070">
        <w:rPr>
          <w:rFonts w:eastAsia="Arial Unicode MS" w:cs="Times New Roman"/>
          <w:kern w:val="2"/>
          <w:sz w:val="24"/>
          <w:szCs w:val="28"/>
          <w:shd w:val="clear" w:color="auto" w:fill="FFFFFF"/>
        </w:rPr>
        <w:t>- обеспечение возможности снабжения потребителей воды в районах социально-жилой застройки сельского поселения;</w:t>
      </w:r>
    </w:p>
    <w:p w:rsidR="00565ED6" w:rsidRPr="00180070" w:rsidRDefault="00565ED6" w:rsidP="00565ED6">
      <w:pPr>
        <w:widowControl w:val="0"/>
        <w:autoSpaceDN w:val="0"/>
        <w:adjustRightInd w:val="0"/>
        <w:spacing w:after="0"/>
        <w:ind w:firstLine="567"/>
        <w:jc w:val="both"/>
        <w:rPr>
          <w:rFonts w:eastAsia="Arial Unicode MS" w:cs="Times New Roman"/>
          <w:kern w:val="2"/>
          <w:sz w:val="24"/>
          <w:szCs w:val="28"/>
          <w:shd w:val="clear" w:color="auto" w:fill="FFFFFF"/>
        </w:rPr>
      </w:pPr>
      <w:r w:rsidRPr="00180070">
        <w:rPr>
          <w:rFonts w:eastAsia="Arial Unicode MS" w:cs="Times New Roman"/>
          <w:kern w:val="2"/>
          <w:sz w:val="24"/>
          <w:szCs w:val="28"/>
          <w:shd w:val="clear" w:color="auto" w:fill="FFFFFF"/>
        </w:rPr>
        <w:t>- расширение возможностей подключения объектов перспективного строительства;</w:t>
      </w:r>
    </w:p>
    <w:p w:rsidR="00565ED6" w:rsidRPr="00180070" w:rsidRDefault="00565ED6" w:rsidP="00565ED6">
      <w:pPr>
        <w:widowControl w:val="0"/>
        <w:autoSpaceDN w:val="0"/>
        <w:adjustRightInd w:val="0"/>
        <w:spacing w:after="0"/>
        <w:ind w:firstLine="567"/>
        <w:jc w:val="both"/>
        <w:rPr>
          <w:rFonts w:eastAsia="Arial Unicode MS" w:cs="Times New Roman"/>
          <w:kern w:val="2"/>
          <w:sz w:val="24"/>
          <w:szCs w:val="28"/>
          <w:shd w:val="clear" w:color="auto" w:fill="FFFFFF"/>
        </w:rPr>
      </w:pPr>
      <w:r w:rsidRPr="00180070">
        <w:rPr>
          <w:rFonts w:eastAsia="Arial Unicode MS" w:cs="Times New Roman"/>
          <w:kern w:val="2"/>
          <w:sz w:val="24"/>
          <w:szCs w:val="28"/>
          <w:shd w:val="clear" w:color="auto" w:fill="FFFFFF"/>
        </w:rPr>
        <w:t>- повышение степени очистки и качества воды.</w:t>
      </w:r>
    </w:p>
    <w:p w:rsidR="00565ED6" w:rsidRPr="00180070" w:rsidRDefault="00565ED6" w:rsidP="00565ED6">
      <w:pPr>
        <w:widowControl w:val="0"/>
        <w:autoSpaceDN w:val="0"/>
        <w:adjustRightInd w:val="0"/>
        <w:spacing w:after="0"/>
        <w:ind w:firstLine="567"/>
        <w:jc w:val="both"/>
        <w:rPr>
          <w:rFonts w:eastAsia="Arial Unicode MS" w:cs="Times New Roman"/>
          <w:kern w:val="2"/>
          <w:sz w:val="24"/>
          <w:szCs w:val="28"/>
          <w:shd w:val="clear" w:color="auto" w:fill="FFFFFF"/>
        </w:rPr>
      </w:pPr>
      <w:r w:rsidRPr="00CC72BE">
        <w:rPr>
          <w:rFonts w:eastAsia="Arial Unicode MS" w:cs="Times New Roman"/>
          <w:kern w:val="2"/>
          <w:sz w:val="24"/>
          <w:szCs w:val="28"/>
          <w:shd w:val="clear" w:color="auto" w:fill="FFFFFF"/>
        </w:rPr>
        <w:t>Результаты реализации мероприятий по совершен</w:t>
      </w:r>
      <w:r>
        <w:rPr>
          <w:rFonts w:eastAsia="Arial Unicode MS" w:cs="Times New Roman"/>
          <w:kern w:val="2"/>
          <w:sz w:val="24"/>
          <w:szCs w:val="28"/>
          <w:shd w:val="clear" w:color="auto" w:fill="FFFFFF"/>
        </w:rPr>
        <w:t>ствованию системы водоснабжения:</w:t>
      </w:r>
    </w:p>
    <w:p w:rsidR="00565ED6" w:rsidRPr="00180070" w:rsidRDefault="00565ED6" w:rsidP="00565ED6">
      <w:pPr>
        <w:widowControl w:val="0"/>
        <w:autoSpaceDN w:val="0"/>
        <w:adjustRightInd w:val="0"/>
        <w:spacing w:after="0"/>
        <w:ind w:firstLine="567"/>
        <w:jc w:val="both"/>
        <w:rPr>
          <w:rFonts w:eastAsia="Arial Unicode MS" w:cs="Times New Roman"/>
          <w:kern w:val="2"/>
          <w:sz w:val="24"/>
          <w:szCs w:val="28"/>
          <w:shd w:val="clear" w:color="auto" w:fill="FFFFFF"/>
        </w:rPr>
      </w:pPr>
      <w:r w:rsidRPr="00180070">
        <w:rPr>
          <w:rFonts w:eastAsia="Arial Unicode MS" w:cs="Times New Roman"/>
          <w:kern w:val="2"/>
          <w:sz w:val="24"/>
          <w:szCs w:val="28"/>
          <w:shd w:val="clear" w:color="auto" w:fill="FFFFFF"/>
        </w:rPr>
        <w:t>1) снижение степени износа сетей и сооружений водоснабжения;</w:t>
      </w:r>
    </w:p>
    <w:p w:rsidR="00565ED6" w:rsidRPr="00180070" w:rsidRDefault="00565ED6" w:rsidP="00565ED6">
      <w:pPr>
        <w:widowControl w:val="0"/>
        <w:autoSpaceDN w:val="0"/>
        <w:adjustRightInd w:val="0"/>
        <w:spacing w:after="0"/>
        <w:ind w:firstLine="567"/>
        <w:jc w:val="both"/>
        <w:rPr>
          <w:rFonts w:eastAsia="Arial Unicode MS" w:cs="Times New Roman"/>
          <w:kern w:val="2"/>
          <w:sz w:val="24"/>
          <w:szCs w:val="28"/>
          <w:shd w:val="clear" w:color="auto" w:fill="FFFFFF"/>
        </w:rPr>
      </w:pPr>
      <w:r w:rsidRPr="00180070">
        <w:rPr>
          <w:rFonts w:eastAsia="Arial Unicode MS" w:cs="Times New Roman"/>
          <w:kern w:val="2"/>
          <w:sz w:val="24"/>
          <w:szCs w:val="28"/>
          <w:shd w:val="clear" w:color="auto" w:fill="FFFFFF"/>
        </w:rPr>
        <w:t>2) повышение надежности оказываемых услуг за счет снижения аварийности на объектах водоснабжения;</w:t>
      </w:r>
    </w:p>
    <w:p w:rsidR="00565ED6" w:rsidRPr="00180070" w:rsidRDefault="00565ED6" w:rsidP="00565ED6">
      <w:pPr>
        <w:widowControl w:val="0"/>
        <w:autoSpaceDN w:val="0"/>
        <w:adjustRightInd w:val="0"/>
        <w:spacing w:after="0"/>
        <w:ind w:firstLine="567"/>
        <w:jc w:val="both"/>
        <w:rPr>
          <w:rFonts w:eastAsia="Arial Unicode MS" w:cs="Times New Roman"/>
          <w:kern w:val="2"/>
          <w:sz w:val="24"/>
          <w:szCs w:val="28"/>
          <w:shd w:val="clear" w:color="auto" w:fill="FFFFFF"/>
        </w:rPr>
      </w:pPr>
      <w:r w:rsidRPr="00180070">
        <w:rPr>
          <w:rFonts w:eastAsia="Arial Unicode MS" w:cs="Times New Roman"/>
          <w:kern w:val="2"/>
          <w:sz w:val="24"/>
          <w:szCs w:val="28"/>
          <w:shd w:val="clear" w:color="auto" w:fill="FFFFFF"/>
        </w:rPr>
        <w:lastRenderedPageBreak/>
        <w:t>3) снижение неучтенного расхода и потерь воды;</w:t>
      </w:r>
    </w:p>
    <w:p w:rsidR="00565ED6" w:rsidRPr="00180070" w:rsidRDefault="00565ED6" w:rsidP="00565ED6">
      <w:pPr>
        <w:widowControl w:val="0"/>
        <w:autoSpaceDN w:val="0"/>
        <w:adjustRightInd w:val="0"/>
        <w:spacing w:after="0"/>
        <w:ind w:firstLine="567"/>
        <w:jc w:val="both"/>
        <w:rPr>
          <w:rFonts w:eastAsia="Arial Unicode MS" w:cs="Times New Roman"/>
          <w:kern w:val="2"/>
          <w:sz w:val="24"/>
          <w:szCs w:val="28"/>
          <w:shd w:val="clear" w:color="auto" w:fill="FFFFFF"/>
        </w:rPr>
      </w:pPr>
      <w:r w:rsidRPr="00180070">
        <w:rPr>
          <w:rFonts w:eastAsia="Arial Unicode MS" w:cs="Times New Roman"/>
          <w:kern w:val="2"/>
          <w:sz w:val="24"/>
          <w:szCs w:val="28"/>
          <w:shd w:val="clear" w:color="auto" w:fill="FFFFFF"/>
        </w:rPr>
        <w:t>4) экономия финансовых и энергетических ресурсов;</w:t>
      </w:r>
    </w:p>
    <w:p w:rsidR="00565ED6" w:rsidRPr="00180070" w:rsidRDefault="00565ED6" w:rsidP="00565ED6">
      <w:pPr>
        <w:widowControl w:val="0"/>
        <w:autoSpaceDN w:val="0"/>
        <w:adjustRightInd w:val="0"/>
        <w:spacing w:after="0"/>
        <w:ind w:firstLine="567"/>
        <w:jc w:val="both"/>
        <w:rPr>
          <w:rFonts w:eastAsia="Arial Unicode MS" w:cs="Times New Roman"/>
          <w:kern w:val="2"/>
          <w:sz w:val="24"/>
          <w:szCs w:val="28"/>
          <w:shd w:val="clear" w:color="auto" w:fill="FFFFFF"/>
        </w:rPr>
      </w:pPr>
      <w:r w:rsidRPr="00180070">
        <w:rPr>
          <w:rFonts w:eastAsia="Arial Unicode MS" w:cs="Times New Roman"/>
          <w:kern w:val="2"/>
          <w:sz w:val="24"/>
          <w:szCs w:val="28"/>
          <w:shd w:val="clear" w:color="auto" w:fill="FFFFFF"/>
        </w:rPr>
        <w:t>5) повышение качества предоставляемых услуг, экологической безопасности и степени очистки воды;</w:t>
      </w:r>
    </w:p>
    <w:p w:rsidR="00565ED6" w:rsidRPr="00180070" w:rsidRDefault="00565ED6" w:rsidP="00565ED6">
      <w:pPr>
        <w:widowControl w:val="0"/>
        <w:autoSpaceDN w:val="0"/>
        <w:adjustRightInd w:val="0"/>
        <w:spacing w:after="0"/>
        <w:ind w:firstLine="567"/>
        <w:jc w:val="both"/>
        <w:rPr>
          <w:rFonts w:eastAsia="Arial Unicode MS" w:cs="Times New Roman"/>
          <w:kern w:val="2"/>
          <w:sz w:val="24"/>
          <w:szCs w:val="28"/>
          <w:shd w:val="clear" w:color="auto" w:fill="FFFFFF"/>
        </w:rPr>
      </w:pPr>
      <w:r w:rsidRPr="00180070">
        <w:rPr>
          <w:rFonts w:eastAsia="Arial Unicode MS" w:cs="Times New Roman"/>
          <w:kern w:val="2"/>
          <w:sz w:val="24"/>
          <w:szCs w:val="28"/>
          <w:shd w:val="clear" w:color="auto" w:fill="FFFFFF"/>
        </w:rPr>
        <w:t>6) обеспечение услугами водоснабжения новых потребителей.</w:t>
      </w:r>
    </w:p>
    <w:p w:rsidR="0044111A" w:rsidRPr="00565ED6" w:rsidRDefault="0044111A" w:rsidP="0008672D">
      <w:pPr>
        <w:widowControl w:val="0"/>
        <w:autoSpaceDN w:val="0"/>
        <w:adjustRightInd w:val="0"/>
        <w:spacing w:after="0" w:line="256" w:lineRule="auto"/>
        <w:ind w:firstLine="567"/>
        <w:jc w:val="both"/>
        <w:rPr>
          <w:rFonts w:eastAsia="Calibri" w:cs="Times New Roman"/>
          <w:b/>
          <w:bCs/>
          <w:i/>
          <w:sz w:val="24"/>
          <w:szCs w:val="24"/>
          <w:u w:val="single"/>
          <w:shd w:val="clear" w:color="auto" w:fill="FFFFFF"/>
        </w:rPr>
      </w:pPr>
    </w:p>
    <w:p w:rsidR="0044111A" w:rsidRPr="00565ED6" w:rsidRDefault="0044111A" w:rsidP="0008672D">
      <w:pPr>
        <w:spacing w:after="0" w:line="256" w:lineRule="auto"/>
        <w:ind w:firstLine="567"/>
        <w:jc w:val="both"/>
        <w:rPr>
          <w:rFonts w:eastAsia="Calibri" w:cs="Times New Roman"/>
          <w:b/>
          <w:bCs/>
          <w:i/>
          <w:sz w:val="24"/>
          <w:szCs w:val="24"/>
          <w:u w:val="single"/>
          <w:shd w:val="clear" w:color="auto" w:fill="FFFFFF"/>
        </w:rPr>
      </w:pPr>
      <w:r w:rsidRPr="00565ED6">
        <w:rPr>
          <w:rFonts w:eastAsia="Calibri" w:cs="Times New Roman"/>
          <w:b/>
          <w:bCs/>
          <w:i/>
          <w:sz w:val="24"/>
          <w:szCs w:val="24"/>
          <w:u w:val="single"/>
          <w:shd w:val="clear" w:color="auto" w:fill="FFFFFF"/>
        </w:rPr>
        <w:t>Водоотведение</w:t>
      </w:r>
    </w:p>
    <w:p w:rsidR="00A30012" w:rsidRPr="00565ED6" w:rsidRDefault="00A30012" w:rsidP="00A30012">
      <w:pPr>
        <w:spacing w:after="0"/>
        <w:ind w:firstLine="567"/>
        <w:jc w:val="both"/>
        <w:rPr>
          <w:rFonts w:cs="Times New Roman"/>
          <w:b/>
          <w:bCs/>
          <w:sz w:val="24"/>
          <w:szCs w:val="24"/>
          <w:u w:val="single"/>
          <w:shd w:val="clear" w:color="auto" w:fill="FFFFFF"/>
        </w:rPr>
      </w:pPr>
      <w:r w:rsidRPr="00565ED6">
        <w:rPr>
          <w:rFonts w:cs="Times New Roman"/>
          <w:b/>
          <w:bCs/>
          <w:sz w:val="24"/>
          <w:szCs w:val="24"/>
          <w:u w:val="single"/>
          <w:shd w:val="clear" w:color="auto" w:fill="FFFFFF"/>
        </w:rPr>
        <w:t>Проектные решения</w:t>
      </w:r>
    </w:p>
    <w:p w:rsidR="00565ED6" w:rsidRPr="00745CEC" w:rsidRDefault="00565ED6" w:rsidP="00565ED6">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 xml:space="preserve">Систему канализации поселения рекомендуется предусматривать раздельной, при которой хозяйственно-бытовые, производственные и коммунальные стоки собираются и отводятся на очистные сооружения, а дождевые и талые стоки собираются и отводятся отдельной системой на собственные очистные сооружения. </w:t>
      </w:r>
    </w:p>
    <w:p w:rsidR="00565ED6" w:rsidRPr="00745CEC" w:rsidRDefault="00565ED6" w:rsidP="00565ED6">
      <w:pPr>
        <w:spacing w:after="0"/>
        <w:ind w:firstLine="567"/>
        <w:jc w:val="both"/>
        <w:rPr>
          <w:rFonts w:eastAsia="Calibri" w:cs="Times New Roman"/>
          <w:b/>
          <w:sz w:val="24"/>
          <w:szCs w:val="24"/>
          <w:shd w:val="clear" w:color="auto" w:fill="FFFFFF"/>
        </w:rPr>
      </w:pPr>
      <w:r w:rsidRPr="00745CEC">
        <w:rPr>
          <w:rFonts w:eastAsia="Calibri" w:cs="Times New Roman"/>
          <w:b/>
          <w:sz w:val="24"/>
          <w:szCs w:val="24"/>
          <w:shd w:val="clear" w:color="auto" w:fill="FFFFFF"/>
        </w:rPr>
        <w:t>Перечень мероприятий:</w:t>
      </w:r>
    </w:p>
    <w:p w:rsidR="00565ED6" w:rsidRPr="00745CEC" w:rsidRDefault="00565ED6" w:rsidP="00565ED6">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 Строительство очистных сооружений и прокладка канализационных сетей на территориях планируемой жилой застройки, расположенных в водоохранных зонах:</w:t>
      </w:r>
    </w:p>
    <w:p w:rsidR="00565ED6" w:rsidRPr="00745CEC" w:rsidRDefault="00565ED6" w:rsidP="00565ED6">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 Установка локальных очистных сооружений на производственных предприятиях поселения, осуществляющих сброс сточных вод;</w:t>
      </w:r>
    </w:p>
    <w:p w:rsidR="00565ED6" w:rsidRPr="00745CEC" w:rsidRDefault="00565ED6" w:rsidP="00565ED6">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 Строительство ливневой канализации на территориях существующей общественно-деловой застройки.</w:t>
      </w:r>
    </w:p>
    <w:p w:rsidR="00565ED6" w:rsidRPr="00745CEC" w:rsidRDefault="00565ED6" w:rsidP="00565ED6">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Результаты реализации мероприятий по совершенствованию системы водоотведения:</w:t>
      </w:r>
    </w:p>
    <w:p w:rsidR="00565ED6" w:rsidRPr="00745CEC" w:rsidRDefault="00565ED6" w:rsidP="00565ED6">
      <w:pPr>
        <w:pStyle w:val="ab"/>
        <w:numPr>
          <w:ilvl w:val="0"/>
          <w:numId w:val="79"/>
        </w:numPr>
        <w:tabs>
          <w:tab w:val="left" w:pos="851"/>
        </w:tabs>
        <w:ind w:left="0" w:firstLine="567"/>
        <w:jc w:val="both"/>
        <w:rPr>
          <w:rFonts w:eastAsia="Calibri"/>
          <w:shd w:val="clear" w:color="auto" w:fill="FFFFFF"/>
        </w:rPr>
      </w:pPr>
      <w:r w:rsidRPr="00745CEC">
        <w:rPr>
          <w:rFonts w:eastAsia="Calibri"/>
          <w:shd w:val="clear" w:color="auto" w:fill="FFFFFF"/>
        </w:rPr>
        <w:t>Улучшение экологической ситуации на территории сельского поселения;</w:t>
      </w:r>
    </w:p>
    <w:p w:rsidR="00565ED6" w:rsidRPr="00745CEC" w:rsidRDefault="00565ED6" w:rsidP="00565ED6">
      <w:pPr>
        <w:pStyle w:val="ab"/>
        <w:numPr>
          <w:ilvl w:val="0"/>
          <w:numId w:val="79"/>
        </w:numPr>
        <w:tabs>
          <w:tab w:val="left" w:pos="851"/>
        </w:tabs>
        <w:ind w:left="0" w:firstLine="567"/>
        <w:jc w:val="both"/>
        <w:rPr>
          <w:rFonts w:eastAsia="Calibri"/>
          <w:shd w:val="clear" w:color="auto" w:fill="FFFFFF"/>
        </w:rPr>
      </w:pPr>
      <w:r w:rsidRPr="00745CEC">
        <w:rPr>
          <w:rFonts w:eastAsia="Calibri"/>
          <w:shd w:val="clear" w:color="auto" w:fill="FFFFFF"/>
        </w:rPr>
        <w:t>Доведение качества сточных вод до утвержденных нормативов по «Предельно-допустимым сбросам (ПДС) веществ»;</w:t>
      </w:r>
    </w:p>
    <w:p w:rsidR="00565ED6" w:rsidRPr="00745CEC" w:rsidRDefault="00565ED6" w:rsidP="00565ED6">
      <w:pPr>
        <w:pStyle w:val="ab"/>
        <w:numPr>
          <w:ilvl w:val="0"/>
          <w:numId w:val="79"/>
        </w:numPr>
        <w:tabs>
          <w:tab w:val="left" w:pos="851"/>
        </w:tabs>
        <w:ind w:left="0" w:firstLine="567"/>
        <w:jc w:val="both"/>
        <w:rPr>
          <w:rFonts w:eastAsia="Calibri"/>
          <w:shd w:val="clear" w:color="auto" w:fill="FFFFFF"/>
        </w:rPr>
      </w:pPr>
      <w:proofErr w:type="spellStart"/>
      <w:r w:rsidRPr="00745CEC">
        <w:rPr>
          <w:rFonts w:eastAsia="Calibri"/>
          <w:shd w:val="clear" w:color="auto" w:fill="FFFFFF"/>
        </w:rPr>
        <w:t>Канализование</w:t>
      </w:r>
      <w:proofErr w:type="spellEnd"/>
      <w:r w:rsidRPr="00745CEC">
        <w:rPr>
          <w:rFonts w:eastAsia="Calibri"/>
          <w:shd w:val="clear" w:color="auto" w:fill="FFFFFF"/>
        </w:rPr>
        <w:t xml:space="preserve"> существующего жилого фонда;</w:t>
      </w:r>
    </w:p>
    <w:p w:rsidR="00565ED6" w:rsidRPr="00745CEC" w:rsidRDefault="00565ED6" w:rsidP="00565ED6">
      <w:pPr>
        <w:pStyle w:val="ab"/>
        <w:numPr>
          <w:ilvl w:val="0"/>
          <w:numId w:val="79"/>
        </w:numPr>
        <w:tabs>
          <w:tab w:val="left" w:pos="851"/>
        </w:tabs>
        <w:ind w:left="0" w:firstLine="567"/>
        <w:jc w:val="both"/>
        <w:rPr>
          <w:rFonts w:eastAsia="Calibri"/>
          <w:shd w:val="clear" w:color="auto" w:fill="FFFFFF"/>
        </w:rPr>
      </w:pPr>
      <w:r w:rsidRPr="00745CEC">
        <w:rPr>
          <w:rFonts w:eastAsia="Calibri"/>
          <w:shd w:val="clear" w:color="auto" w:fill="FFFFFF"/>
        </w:rPr>
        <w:t>Расширение возможностей подключения объектов перспективного строительства;</w:t>
      </w:r>
    </w:p>
    <w:p w:rsidR="00565ED6" w:rsidRPr="00745CEC" w:rsidRDefault="00565ED6" w:rsidP="00565ED6">
      <w:pPr>
        <w:pStyle w:val="ab"/>
        <w:numPr>
          <w:ilvl w:val="0"/>
          <w:numId w:val="79"/>
        </w:numPr>
        <w:tabs>
          <w:tab w:val="left" w:pos="851"/>
        </w:tabs>
        <w:spacing w:line="276" w:lineRule="auto"/>
        <w:ind w:left="0" w:firstLine="567"/>
        <w:jc w:val="both"/>
        <w:rPr>
          <w:shd w:val="clear" w:color="auto" w:fill="FFFFFF"/>
        </w:rPr>
      </w:pPr>
      <w:r w:rsidRPr="00745CEC">
        <w:rPr>
          <w:rFonts w:eastAsia="Calibri"/>
          <w:shd w:val="clear" w:color="auto" w:fill="FFFFFF"/>
        </w:rPr>
        <w:t>Предотвращение сброса неочищенных стоков в поверхностные водоемы;</w:t>
      </w:r>
    </w:p>
    <w:p w:rsidR="00565ED6" w:rsidRPr="00745CEC" w:rsidRDefault="00565ED6" w:rsidP="00565ED6">
      <w:pPr>
        <w:pStyle w:val="ab"/>
        <w:numPr>
          <w:ilvl w:val="0"/>
          <w:numId w:val="79"/>
        </w:numPr>
        <w:tabs>
          <w:tab w:val="left" w:pos="851"/>
        </w:tabs>
        <w:spacing w:line="276" w:lineRule="auto"/>
        <w:ind w:left="0" w:firstLine="567"/>
        <w:jc w:val="both"/>
        <w:rPr>
          <w:shd w:val="clear" w:color="auto" w:fill="FFFFFF"/>
        </w:rPr>
      </w:pPr>
      <w:r w:rsidRPr="00745CEC">
        <w:rPr>
          <w:rFonts w:eastAsia="Calibri"/>
          <w:shd w:val="clear" w:color="auto" w:fill="FFFFFF"/>
        </w:rPr>
        <w:t>Обеспечение очистки поверхностных стоков.</w:t>
      </w:r>
      <w:r w:rsidRPr="00745CEC">
        <w:rPr>
          <w:shd w:val="clear" w:color="auto" w:fill="FFFFFF"/>
        </w:rPr>
        <w:t xml:space="preserve"> </w:t>
      </w:r>
    </w:p>
    <w:p w:rsidR="00565ED6" w:rsidRPr="00745CEC" w:rsidRDefault="00565ED6" w:rsidP="00565ED6">
      <w:pPr>
        <w:spacing w:after="0" w:line="276" w:lineRule="auto"/>
        <w:ind w:firstLine="567"/>
        <w:jc w:val="both"/>
        <w:rPr>
          <w:rFonts w:cs="Times New Roman"/>
          <w:b/>
          <w:bCs/>
          <w:sz w:val="24"/>
          <w:szCs w:val="24"/>
          <w:u w:val="single"/>
          <w:shd w:val="clear" w:color="auto" w:fill="FFFFFF"/>
        </w:rPr>
      </w:pPr>
    </w:p>
    <w:p w:rsidR="00565ED6" w:rsidRPr="00745CEC" w:rsidRDefault="00565ED6" w:rsidP="00565ED6">
      <w:pPr>
        <w:spacing w:after="0"/>
        <w:ind w:firstLine="567"/>
        <w:jc w:val="both"/>
        <w:rPr>
          <w:rFonts w:cs="Times New Roman"/>
          <w:sz w:val="24"/>
          <w:szCs w:val="24"/>
          <w:shd w:val="clear" w:color="auto" w:fill="FFFFFF"/>
        </w:rPr>
      </w:pPr>
      <w:r w:rsidRPr="00745CEC">
        <w:rPr>
          <w:rFonts w:cs="Times New Roman"/>
          <w:b/>
          <w:bCs/>
          <w:sz w:val="24"/>
          <w:szCs w:val="24"/>
          <w:u w:val="single"/>
          <w:shd w:val="clear" w:color="auto" w:fill="FFFFFF"/>
        </w:rPr>
        <w:t>Нормы и расходы сточных вод</w:t>
      </w:r>
      <w:r w:rsidRPr="00745CEC">
        <w:rPr>
          <w:rFonts w:cs="Times New Roman"/>
          <w:sz w:val="24"/>
          <w:szCs w:val="24"/>
          <w:shd w:val="clear" w:color="auto" w:fill="FFFFFF"/>
        </w:rPr>
        <w:t xml:space="preserve"> </w:t>
      </w:r>
    </w:p>
    <w:p w:rsidR="00565ED6" w:rsidRPr="00745CEC" w:rsidRDefault="00565ED6" w:rsidP="00565ED6">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Расчетные расходы сточных вод, как и расходы воды, определены, исходя из степени благоустройства жилой застройки и сохраняемого жилого фонда. При этом, в соответствии со</w:t>
      </w:r>
      <w:r w:rsidRPr="00745CEC">
        <w:rPr>
          <w:rFonts w:eastAsia="Times New Roman" w:cs="Times New Roman"/>
          <w:sz w:val="24"/>
          <w:szCs w:val="24"/>
          <w:lang w:eastAsia="ru-RU"/>
        </w:rPr>
        <w:t xml:space="preserve"> СП 32.13330.2018. Свод правил. Канализация. Наружные сети и сооружения. Актуализированная редакция СНиП 2.04.03-85. (утвержден и введен в действие Приказом Минстроя России от 25.12.2018 № 860/</w:t>
      </w:r>
      <w:proofErr w:type="spellStart"/>
      <w:r w:rsidRPr="00745CEC">
        <w:rPr>
          <w:rFonts w:eastAsia="Times New Roman" w:cs="Times New Roman"/>
          <w:sz w:val="24"/>
          <w:szCs w:val="24"/>
          <w:lang w:eastAsia="ru-RU"/>
        </w:rPr>
        <w:t>пр</w:t>
      </w:r>
      <w:proofErr w:type="spellEnd"/>
      <w:r w:rsidRPr="00745CEC">
        <w:rPr>
          <w:rFonts w:eastAsia="Times New Roman" w:cs="Times New Roman"/>
          <w:sz w:val="24"/>
          <w:szCs w:val="24"/>
          <w:lang w:eastAsia="ru-RU"/>
        </w:rPr>
        <w:t>)</w:t>
      </w:r>
      <w:r w:rsidRPr="00745CEC">
        <w:rPr>
          <w:rFonts w:eastAsia="Calibri" w:cs="Times New Roman"/>
          <w:sz w:val="24"/>
          <w:szCs w:val="24"/>
          <w:shd w:val="clear" w:color="auto" w:fill="FFFFFF"/>
        </w:rPr>
        <w:t xml:space="preserve"> удельные нормы водоотведения принимаются равными нормам водопотребления без учета полива. </w:t>
      </w:r>
    </w:p>
    <w:p w:rsidR="00565ED6" w:rsidRPr="00745CEC" w:rsidRDefault="00565ED6" w:rsidP="00565ED6">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Расход стоков от коммунально-бытовых предприятий, поступающий в систему канализации, принят с ростом на 10% от существующего стока.</w:t>
      </w:r>
    </w:p>
    <w:p w:rsidR="00565ED6" w:rsidRPr="00745CEC" w:rsidRDefault="00565ED6" w:rsidP="00565ED6">
      <w:pPr>
        <w:spacing w:after="0"/>
        <w:ind w:firstLine="567"/>
        <w:jc w:val="both"/>
        <w:rPr>
          <w:rFonts w:eastAsia="Calibri" w:cs="Times New Roman"/>
          <w:sz w:val="24"/>
          <w:szCs w:val="24"/>
          <w:shd w:val="clear" w:color="auto" w:fill="FFFFFF"/>
        </w:rPr>
      </w:pPr>
    </w:p>
    <w:p w:rsidR="00565ED6" w:rsidRPr="00745CEC" w:rsidRDefault="00565ED6" w:rsidP="00565ED6">
      <w:pPr>
        <w:jc w:val="center"/>
        <w:rPr>
          <w:rFonts w:eastAsia="Times New Roman" w:cs="Times New Roman"/>
          <w:b/>
          <w:sz w:val="24"/>
          <w:szCs w:val="24"/>
          <w:shd w:val="clear" w:color="auto" w:fill="FFFFFF"/>
          <w:lang w:eastAsia="ru-RU"/>
        </w:rPr>
      </w:pPr>
      <w:bookmarkStart w:id="185" w:name="_Toc106694844"/>
      <w:r w:rsidRPr="00745CEC">
        <w:rPr>
          <w:rFonts w:eastAsia="Times New Roman" w:cs="Times New Roman"/>
          <w:b/>
          <w:sz w:val="24"/>
          <w:szCs w:val="24"/>
          <w:shd w:val="clear" w:color="auto" w:fill="FFFFFF"/>
          <w:lang w:eastAsia="ru-RU"/>
        </w:rPr>
        <w:t>Расходы хозяйственно-бытовых стоков в существующем жилом фонде</w:t>
      </w:r>
      <w:bookmarkEnd w:id="185"/>
    </w:p>
    <w:tbl>
      <w:tblPr>
        <w:tblW w:w="9385" w:type="dxa"/>
        <w:tblInd w:w="-34" w:type="dxa"/>
        <w:tblLayout w:type="fixed"/>
        <w:tblLook w:val="04A0" w:firstRow="1" w:lastRow="0" w:firstColumn="1" w:lastColumn="0" w:noHBand="0" w:noVBand="1"/>
      </w:tblPr>
      <w:tblGrid>
        <w:gridCol w:w="3118"/>
        <w:gridCol w:w="1559"/>
        <w:gridCol w:w="1701"/>
        <w:gridCol w:w="1560"/>
        <w:gridCol w:w="1447"/>
      </w:tblGrid>
      <w:tr w:rsidR="00565ED6" w:rsidRPr="00745CEC" w:rsidTr="00B93C7B">
        <w:trPr>
          <w:cantSplit/>
          <w:trHeight w:hRule="exact" w:val="571"/>
        </w:trPr>
        <w:tc>
          <w:tcPr>
            <w:tcW w:w="3118" w:type="dxa"/>
            <w:vMerge w:val="restart"/>
            <w:tcBorders>
              <w:top w:val="single" w:sz="4" w:space="0" w:color="000000"/>
              <w:left w:val="single" w:sz="4" w:space="0" w:color="000000"/>
              <w:bottom w:val="single" w:sz="4" w:space="0" w:color="000000"/>
              <w:right w:val="nil"/>
            </w:tcBorders>
            <w:shd w:val="clear" w:color="auto" w:fill="D9D9D9" w:themeFill="background1" w:themeFillShade="D9"/>
            <w:vAlign w:val="center"/>
            <w:hideMark/>
          </w:tcPr>
          <w:p w:rsidR="00565ED6" w:rsidRPr="00745CEC" w:rsidRDefault="00565ED6" w:rsidP="00B93C7B">
            <w:pPr>
              <w:spacing w:after="0" w:line="240" w:lineRule="auto"/>
              <w:jc w:val="center"/>
              <w:rPr>
                <w:rFonts w:eastAsia="Calibri" w:cs="Times New Roman"/>
                <w:b/>
              </w:rPr>
            </w:pPr>
            <w:r w:rsidRPr="00745CEC">
              <w:rPr>
                <w:rFonts w:eastAsia="Calibri" w:cs="Times New Roman"/>
                <w:b/>
              </w:rPr>
              <w:t>Существующий жилой фонд</w:t>
            </w:r>
          </w:p>
        </w:tc>
        <w:tc>
          <w:tcPr>
            <w:tcW w:w="1559" w:type="dxa"/>
            <w:vMerge w:val="restart"/>
            <w:tcBorders>
              <w:top w:val="single" w:sz="4" w:space="0" w:color="000000"/>
              <w:left w:val="single" w:sz="4" w:space="0" w:color="000000"/>
              <w:bottom w:val="single" w:sz="4" w:space="0" w:color="000000"/>
              <w:right w:val="nil"/>
            </w:tcBorders>
            <w:shd w:val="clear" w:color="auto" w:fill="D9D9D9" w:themeFill="background1" w:themeFillShade="D9"/>
            <w:hideMark/>
          </w:tcPr>
          <w:p w:rsidR="00565ED6" w:rsidRPr="00745CEC" w:rsidRDefault="00565ED6" w:rsidP="00B93C7B">
            <w:pPr>
              <w:spacing w:after="0" w:line="240" w:lineRule="auto"/>
              <w:jc w:val="center"/>
              <w:rPr>
                <w:rFonts w:eastAsia="Calibri" w:cs="Times New Roman"/>
                <w:b/>
                <w:kern w:val="3"/>
              </w:rPr>
            </w:pPr>
            <w:r w:rsidRPr="00745CEC">
              <w:rPr>
                <w:rFonts w:eastAsia="Calibri" w:cs="Times New Roman"/>
                <w:b/>
              </w:rPr>
              <w:t>Население</w:t>
            </w:r>
          </w:p>
          <w:p w:rsidR="00565ED6" w:rsidRPr="00745CEC" w:rsidRDefault="00565ED6" w:rsidP="00B93C7B">
            <w:pPr>
              <w:spacing w:after="0" w:line="240" w:lineRule="auto"/>
              <w:jc w:val="center"/>
              <w:rPr>
                <w:rFonts w:eastAsia="Calibri" w:cs="Times New Roman"/>
                <w:b/>
              </w:rPr>
            </w:pPr>
            <w:proofErr w:type="spellStart"/>
            <w:r w:rsidRPr="00745CEC">
              <w:rPr>
                <w:rFonts w:eastAsia="Calibri" w:cs="Times New Roman"/>
                <w:b/>
              </w:rPr>
              <w:t>тыс.чел</w:t>
            </w:r>
            <w:proofErr w:type="spellEnd"/>
            <w:r w:rsidRPr="00745CEC">
              <w:rPr>
                <w:rFonts w:eastAsia="Calibri" w:cs="Times New Roman"/>
                <w:b/>
              </w:rPr>
              <w:t>.</w:t>
            </w:r>
          </w:p>
          <w:p w:rsidR="00565ED6" w:rsidRPr="00745CEC" w:rsidRDefault="00565ED6" w:rsidP="00B93C7B">
            <w:pPr>
              <w:spacing w:after="0" w:line="240" w:lineRule="auto"/>
              <w:jc w:val="center"/>
              <w:rPr>
                <w:rFonts w:eastAsia="Calibri" w:cs="Times New Roman"/>
                <w:b/>
              </w:rPr>
            </w:pPr>
            <w:r w:rsidRPr="00745CEC">
              <w:rPr>
                <w:rFonts w:eastAsia="Calibri" w:cs="Times New Roman"/>
                <w:b/>
              </w:rPr>
              <w:t>1.многоквартирная             застройка</w:t>
            </w:r>
          </w:p>
          <w:p w:rsidR="00565ED6" w:rsidRPr="00745CEC" w:rsidRDefault="00565ED6" w:rsidP="00B93C7B">
            <w:pPr>
              <w:spacing w:after="0" w:line="240" w:lineRule="auto"/>
              <w:jc w:val="center"/>
              <w:rPr>
                <w:rFonts w:eastAsia="Calibri" w:cs="Times New Roman"/>
                <w:b/>
              </w:rPr>
            </w:pPr>
            <w:r w:rsidRPr="00745CEC">
              <w:rPr>
                <w:rFonts w:eastAsia="Calibri" w:cs="Times New Roman"/>
                <w:b/>
              </w:rPr>
              <w:t>2.усадебная</w:t>
            </w:r>
          </w:p>
          <w:p w:rsidR="00565ED6" w:rsidRPr="00745CEC" w:rsidRDefault="00565ED6" w:rsidP="00B93C7B">
            <w:pPr>
              <w:widowControl w:val="0"/>
              <w:suppressAutoHyphens/>
              <w:autoSpaceDN w:val="0"/>
              <w:spacing w:after="0" w:line="240" w:lineRule="auto"/>
              <w:jc w:val="center"/>
              <w:rPr>
                <w:rFonts w:eastAsia="Calibri" w:cs="Times New Roman"/>
                <w:b/>
                <w:kern w:val="3"/>
              </w:rPr>
            </w:pPr>
            <w:r w:rsidRPr="00745CEC">
              <w:rPr>
                <w:rFonts w:eastAsia="Calibri" w:cs="Times New Roman"/>
                <w:b/>
              </w:rPr>
              <w:t>застройка</w:t>
            </w:r>
          </w:p>
        </w:tc>
        <w:tc>
          <w:tcPr>
            <w:tcW w:w="1701" w:type="dxa"/>
            <w:vMerge w:val="restart"/>
            <w:tcBorders>
              <w:top w:val="single" w:sz="4" w:space="0" w:color="000000"/>
              <w:left w:val="single" w:sz="4" w:space="0" w:color="000000"/>
              <w:bottom w:val="single" w:sz="4" w:space="0" w:color="000000"/>
              <w:right w:val="nil"/>
            </w:tcBorders>
            <w:shd w:val="clear" w:color="auto" w:fill="D9D9D9" w:themeFill="background1" w:themeFillShade="D9"/>
          </w:tcPr>
          <w:p w:rsidR="00565ED6" w:rsidRPr="00745CEC" w:rsidRDefault="00565ED6" w:rsidP="00B93C7B">
            <w:pPr>
              <w:spacing w:after="0" w:line="240" w:lineRule="auto"/>
              <w:jc w:val="center"/>
              <w:rPr>
                <w:rFonts w:eastAsia="Calibri" w:cs="Times New Roman"/>
                <w:b/>
                <w:kern w:val="3"/>
              </w:rPr>
            </w:pPr>
            <w:r w:rsidRPr="00745CEC">
              <w:rPr>
                <w:rFonts w:eastAsia="Calibri" w:cs="Times New Roman"/>
                <w:b/>
              </w:rPr>
              <w:t>Норма</w:t>
            </w:r>
          </w:p>
          <w:p w:rsidR="00565ED6" w:rsidRPr="00745CEC" w:rsidRDefault="00565ED6" w:rsidP="00B93C7B">
            <w:pPr>
              <w:spacing w:after="0" w:line="240" w:lineRule="auto"/>
              <w:jc w:val="center"/>
              <w:rPr>
                <w:rFonts w:eastAsia="Calibri" w:cs="Times New Roman"/>
                <w:b/>
              </w:rPr>
            </w:pPr>
            <w:proofErr w:type="spellStart"/>
            <w:r w:rsidRPr="00745CEC">
              <w:rPr>
                <w:rFonts w:eastAsia="Calibri" w:cs="Times New Roman"/>
                <w:b/>
              </w:rPr>
              <w:t>водопотребл</w:t>
            </w:r>
            <w:proofErr w:type="spellEnd"/>
            <w:r w:rsidRPr="00745CEC">
              <w:rPr>
                <w:rFonts w:eastAsia="Calibri" w:cs="Times New Roman"/>
                <w:b/>
              </w:rPr>
              <w:t>.</w:t>
            </w:r>
          </w:p>
          <w:p w:rsidR="00565ED6" w:rsidRPr="00745CEC" w:rsidRDefault="00565ED6" w:rsidP="00B93C7B">
            <w:pPr>
              <w:spacing w:after="0" w:line="240" w:lineRule="auto"/>
              <w:jc w:val="center"/>
              <w:rPr>
                <w:rFonts w:eastAsia="Calibri" w:cs="Times New Roman"/>
                <w:b/>
              </w:rPr>
            </w:pPr>
            <w:r w:rsidRPr="00745CEC">
              <w:rPr>
                <w:rFonts w:eastAsia="Calibri" w:cs="Times New Roman"/>
                <w:b/>
              </w:rPr>
              <w:t>л/</w:t>
            </w:r>
            <w:proofErr w:type="spellStart"/>
            <w:r w:rsidRPr="00745CEC">
              <w:rPr>
                <w:rFonts w:eastAsia="Calibri" w:cs="Times New Roman"/>
                <w:b/>
              </w:rPr>
              <w:t>сут</w:t>
            </w:r>
            <w:proofErr w:type="spellEnd"/>
            <w:r w:rsidRPr="00745CEC">
              <w:rPr>
                <w:rFonts w:eastAsia="Calibri" w:cs="Times New Roman"/>
                <w:b/>
              </w:rPr>
              <w:t>*чел</w:t>
            </w:r>
          </w:p>
          <w:p w:rsidR="00565ED6" w:rsidRPr="00745CEC" w:rsidRDefault="00565ED6" w:rsidP="00B93C7B">
            <w:pPr>
              <w:spacing w:after="0" w:line="240" w:lineRule="auto"/>
              <w:jc w:val="center"/>
              <w:rPr>
                <w:rFonts w:eastAsia="Calibri" w:cs="Times New Roman"/>
                <w:b/>
              </w:rPr>
            </w:pPr>
            <w:r w:rsidRPr="00745CEC">
              <w:rPr>
                <w:rFonts w:eastAsia="Calibri" w:cs="Times New Roman"/>
                <w:b/>
              </w:rPr>
              <w:t>1</w:t>
            </w:r>
          </w:p>
          <w:p w:rsidR="00565ED6" w:rsidRPr="00745CEC" w:rsidRDefault="00565ED6" w:rsidP="00B93C7B">
            <w:pPr>
              <w:spacing w:after="0" w:line="240" w:lineRule="auto"/>
              <w:jc w:val="center"/>
              <w:rPr>
                <w:rFonts w:eastAsia="Calibri" w:cs="Times New Roman"/>
                <w:b/>
              </w:rPr>
            </w:pPr>
          </w:p>
          <w:p w:rsidR="00565ED6" w:rsidRPr="00745CEC" w:rsidRDefault="00565ED6" w:rsidP="00B93C7B">
            <w:pPr>
              <w:spacing w:after="0" w:line="240" w:lineRule="auto"/>
              <w:jc w:val="center"/>
              <w:rPr>
                <w:rFonts w:eastAsia="Calibri" w:cs="Times New Roman"/>
                <w:b/>
              </w:rPr>
            </w:pPr>
            <w:r w:rsidRPr="00745CEC">
              <w:rPr>
                <w:rFonts w:eastAsia="Calibri" w:cs="Times New Roman"/>
                <w:b/>
              </w:rPr>
              <w:t>2</w:t>
            </w:r>
          </w:p>
        </w:tc>
        <w:tc>
          <w:tcPr>
            <w:tcW w:w="3007"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565ED6" w:rsidRPr="00745CEC" w:rsidRDefault="00565ED6" w:rsidP="00B93C7B">
            <w:pPr>
              <w:spacing w:after="0" w:line="240" w:lineRule="auto"/>
              <w:jc w:val="center"/>
              <w:rPr>
                <w:rFonts w:eastAsia="Calibri" w:cs="Times New Roman"/>
                <w:b/>
              </w:rPr>
            </w:pPr>
            <w:r w:rsidRPr="00745CEC">
              <w:rPr>
                <w:rFonts w:eastAsia="Calibri" w:cs="Times New Roman"/>
                <w:b/>
              </w:rPr>
              <w:t>Расходы воды,</w:t>
            </w:r>
          </w:p>
          <w:p w:rsidR="00565ED6" w:rsidRPr="00745CEC" w:rsidRDefault="00565ED6" w:rsidP="00B93C7B">
            <w:pPr>
              <w:spacing w:after="0" w:line="240" w:lineRule="auto"/>
              <w:jc w:val="center"/>
              <w:rPr>
                <w:rFonts w:eastAsia="Calibri" w:cs="Times New Roman"/>
                <w:b/>
              </w:rPr>
            </w:pPr>
            <w:r w:rsidRPr="00745CEC">
              <w:rPr>
                <w:rFonts w:eastAsia="Calibri" w:cs="Times New Roman"/>
                <w:b/>
              </w:rPr>
              <w:t>м</w:t>
            </w:r>
            <w:r w:rsidRPr="00745CEC">
              <w:rPr>
                <w:rFonts w:eastAsia="Calibri" w:cs="Times New Roman"/>
                <w:b/>
                <w:vertAlign w:val="superscript"/>
              </w:rPr>
              <w:t>3</w:t>
            </w:r>
            <w:r w:rsidRPr="00745CEC">
              <w:rPr>
                <w:rFonts w:eastAsia="Calibri" w:cs="Times New Roman"/>
                <w:b/>
              </w:rPr>
              <w:t>/</w:t>
            </w:r>
            <w:proofErr w:type="spellStart"/>
            <w:r w:rsidRPr="00745CEC">
              <w:rPr>
                <w:rFonts w:eastAsia="Calibri" w:cs="Times New Roman"/>
                <w:b/>
              </w:rPr>
              <w:t>сут</w:t>
            </w:r>
            <w:proofErr w:type="spellEnd"/>
          </w:p>
        </w:tc>
      </w:tr>
      <w:tr w:rsidR="00565ED6" w:rsidRPr="00745CEC" w:rsidTr="00B93C7B">
        <w:trPr>
          <w:cantSplit/>
        </w:trPr>
        <w:tc>
          <w:tcPr>
            <w:tcW w:w="3118" w:type="dxa"/>
            <w:vMerge/>
            <w:tcBorders>
              <w:top w:val="single" w:sz="4" w:space="0" w:color="000000"/>
              <w:left w:val="single" w:sz="4" w:space="0" w:color="000000"/>
              <w:bottom w:val="single" w:sz="4" w:space="0" w:color="000000"/>
              <w:right w:val="nil"/>
            </w:tcBorders>
            <w:vAlign w:val="center"/>
            <w:hideMark/>
          </w:tcPr>
          <w:p w:rsidR="00565ED6" w:rsidRPr="00745CEC" w:rsidRDefault="00565ED6" w:rsidP="00B93C7B">
            <w:pPr>
              <w:spacing w:after="0" w:line="240" w:lineRule="auto"/>
              <w:rPr>
                <w:rFonts w:eastAsia="Calibri" w:cs="Times New Roman"/>
                <w:b/>
              </w:rPr>
            </w:pPr>
          </w:p>
        </w:tc>
        <w:tc>
          <w:tcPr>
            <w:tcW w:w="1559" w:type="dxa"/>
            <w:vMerge/>
            <w:tcBorders>
              <w:top w:val="single" w:sz="4" w:space="0" w:color="000000"/>
              <w:left w:val="single" w:sz="4" w:space="0" w:color="000000"/>
              <w:bottom w:val="single" w:sz="4" w:space="0" w:color="000000"/>
              <w:right w:val="nil"/>
            </w:tcBorders>
            <w:vAlign w:val="center"/>
            <w:hideMark/>
          </w:tcPr>
          <w:p w:rsidR="00565ED6" w:rsidRPr="00745CEC" w:rsidRDefault="00565ED6" w:rsidP="00B93C7B">
            <w:pPr>
              <w:spacing w:after="0" w:line="240" w:lineRule="auto"/>
              <w:rPr>
                <w:rFonts w:eastAsia="Calibri" w:cs="Times New Roman"/>
                <w:b/>
                <w:kern w:val="3"/>
              </w:rPr>
            </w:pPr>
          </w:p>
        </w:tc>
        <w:tc>
          <w:tcPr>
            <w:tcW w:w="1701" w:type="dxa"/>
            <w:vMerge/>
            <w:tcBorders>
              <w:top w:val="single" w:sz="4" w:space="0" w:color="000000"/>
              <w:left w:val="single" w:sz="4" w:space="0" w:color="000000"/>
              <w:bottom w:val="single" w:sz="4" w:space="0" w:color="000000"/>
              <w:right w:val="nil"/>
            </w:tcBorders>
            <w:vAlign w:val="center"/>
            <w:hideMark/>
          </w:tcPr>
          <w:p w:rsidR="00565ED6" w:rsidRPr="00745CEC" w:rsidRDefault="00565ED6" w:rsidP="00B93C7B">
            <w:pPr>
              <w:spacing w:after="0" w:line="240" w:lineRule="auto"/>
              <w:rPr>
                <w:rFonts w:eastAsia="Calibri" w:cs="Times New Roman"/>
                <w:b/>
              </w:rPr>
            </w:pPr>
          </w:p>
        </w:tc>
        <w:tc>
          <w:tcPr>
            <w:tcW w:w="1560" w:type="dxa"/>
            <w:tcBorders>
              <w:top w:val="nil"/>
              <w:left w:val="single" w:sz="4" w:space="0" w:color="000000"/>
              <w:bottom w:val="single" w:sz="4" w:space="0" w:color="000000"/>
              <w:right w:val="nil"/>
            </w:tcBorders>
            <w:shd w:val="clear" w:color="auto" w:fill="D9D9D9" w:themeFill="background1" w:themeFillShade="D9"/>
            <w:vAlign w:val="center"/>
            <w:hideMark/>
          </w:tcPr>
          <w:p w:rsidR="00565ED6" w:rsidRPr="00745CEC" w:rsidRDefault="00565ED6" w:rsidP="00B93C7B">
            <w:pPr>
              <w:spacing w:after="0" w:line="240" w:lineRule="auto"/>
              <w:jc w:val="center"/>
              <w:rPr>
                <w:rFonts w:eastAsia="Calibri" w:cs="Times New Roman"/>
                <w:b/>
              </w:rPr>
            </w:pPr>
            <w:proofErr w:type="gramStart"/>
            <w:r w:rsidRPr="00745CEC">
              <w:rPr>
                <w:rFonts w:eastAsia="Calibri" w:cs="Times New Roman"/>
                <w:b/>
              </w:rPr>
              <w:t>Средне-суточные</w:t>
            </w:r>
            <w:proofErr w:type="gramEnd"/>
          </w:p>
        </w:tc>
        <w:tc>
          <w:tcPr>
            <w:tcW w:w="1447" w:type="dxa"/>
            <w:tcBorders>
              <w:top w:val="nil"/>
              <w:left w:val="single" w:sz="4" w:space="0" w:color="000000"/>
              <w:bottom w:val="single" w:sz="4" w:space="0" w:color="000000"/>
              <w:right w:val="single" w:sz="4" w:space="0" w:color="000000"/>
            </w:tcBorders>
            <w:shd w:val="clear" w:color="auto" w:fill="D9D9D9" w:themeFill="background1" w:themeFillShade="D9"/>
            <w:vAlign w:val="center"/>
            <w:hideMark/>
          </w:tcPr>
          <w:p w:rsidR="00565ED6" w:rsidRPr="00745CEC" w:rsidRDefault="00565ED6" w:rsidP="00B93C7B">
            <w:pPr>
              <w:spacing w:after="0" w:line="240" w:lineRule="auto"/>
              <w:ind w:firstLine="33"/>
              <w:jc w:val="center"/>
              <w:rPr>
                <w:rFonts w:eastAsia="Calibri" w:cs="Times New Roman"/>
                <w:b/>
              </w:rPr>
            </w:pPr>
            <w:r w:rsidRPr="00745CEC">
              <w:rPr>
                <w:rFonts w:eastAsia="Calibri" w:cs="Times New Roman"/>
                <w:b/>
              </w:rPr>
              <w:t>Максимально-</w:t>
            </w:r>
            <w:proofErr w:type="spellStart"/>
            <w:r w:rsidRPr="00745CEC">
              <w:rPr>
                <w:rFonts w:eastAsia="Calibri" w:cs="Times New Roman"/>
                <w:b/>
              </w:rPr>
              <w:t>суточн</w:t>
            </w:r>
            <w:proofErr w:type="spellEnd"/>
            <w:r w:rsidRPr="00745CEC">
              <w:rPr>
                <w:rFonts w:eastAsia="Calibri" w:cs="Times New Roman"/>
                <w:b/>
              </w:rPr>
              <w:t>.</w:t>
            </w:r>
          </w:p>
          <w:p w:rsidR="00565ED6" w:rsidRPr="00745CEC" w:rsidRDefault="00565ED6" w:rsidP="00B93C7B">
            <w:pPr>
              <w:spacing w:after="0" w:line="240" w:lineRule="auto"/>
              <w:ind w:firstLine="33"/>
              <w:jc w:val="center"/>
              <w:rPr>
                <w:rFonts w:eastAsia="Calibri" w:cs="Times New Roman"/>
                <w:b/>
              </w:rPr>
            </w:pPr>
            <w:r w:rsidRPr="00745CEC">
              <w:rPr>
                <w:rFonts w:eastAsia="Calibri" w:cs="Times New Roman"/>
                <w:b/>
              </w:rPr>
              <w:t>К=1,2</w:t>
            </w:r>
          </w:p>
        </w:tc>
      </w:tr>
      <w:tr w:rsidR="00565ED6" w:rsidRPr="00745CEC" w:rsidTr="00B93C7B">
        <w:trPr>
          <w:cantSplit/>
          <w:trHeight w:val="338"/>
        </w:trPr>
        <w:tc>
          <w:tcPr>
            <w:tcW w:w="3118" w:type="dxa"/>
            <w:tcBorders>
              <w:top w:val="nil"/>
              <w:left w:val="single" w:sz="4" w:space="0" w:color="000000"/>
              <w:bottom w:val="single" w:sz="4" w:space="0" w:color="000000"/>
              <w:right w:val="nil"/>
            </w:tcBorders>
            <w:vAlign w:val="center"/>
            <w:hideMark/>
          </w:tcPr>
          <w:p w:rsidR="00565ED6" w:rsidRPr="00745CEC" w:rsidRDefault="00565ED6" w:rsidP="00B93C7B">
            <w:pPr>
              <w:snapToGrid w:val="0"/>
              <w:spacing w:after="0" w:line="240" w:lineRule="auto"/>
              <w:ind w:firstLine="34"/>
              <w:rPr>
                <w:rFonts w:eastAsia="Calibri" w:cs="Times New Roman"/>
                <w:shd w:val="clear" w:color="auto" w:fill="FFFFFF"/>
              </w:rPr>
            </w:pPr>
            <w:r>
              <w:rPr>
                <w:rFonts w:eastAsia="Arial" w:cs="Times New Roman"/>
                <w:b/>
                <w:i/>
                <w:shd w:val="clear" w:color="auto" w:fill="FFFFFF"/>
              </w:rPr>
              <w:t>Борщево-</w:t>
            </w:r>
            <w:proofErr w:type="spellStart"/>
            <w:r>
              <w:rPr>
                <w:rFonts w:eastAsia="Arial" w:cs="Times New Roman"/>
                <w:b/>
                <w:i/>
                <w:shd w:val="clear" w:color="auto" w:fill="FFFFFF"/>
              </w:rPr>
              <w:t>Песковского</w:t>
            </w:r>
            <w:proofErr w:type="spellEnd"/>
            <w:r w:rsidRPr="00745CEC">
              <w:rPr>
                <w:rFonts w:eastAsia="Arial" w:cs="Times New Roman"/>
                <w:b/>
                <w:i/>
                <w:shd w:val="clear" w:color="auto" w:fill="FFFFFF"/>
              </w:rPr>
              <w:t xml:space="preserve"> СП</w:t>
            </w:r>
            <w:r w:rsidRPr="00745CEC">
              <w:rPr>
                <w:rFonts w:eastAsia="Calibri" w:cs="Times New Roman"/>
                <w:b/>
                <w:bCs/>
                <w:i/>
                <w:iCs/>
                <w:shd w:val="clear" w:color="auto" w:fill="FFFFFF"/>
              </w:rPr>
              <w:t xml:space="preserve">, </w:t>
            </w:r>
            <w:r w:rsidRPr="00745CEC">
              <w:rPr>
                <w:rFonts w:eastAsia="Calibri" w:cs="Times New Roman"/>
                <w:shd w:val="clear" w:color="auto" w:fill="FFFFFF"/>
              </w:rPr>
              <w:t>население</w:t>
            </w:r>
            <w:r>
              <w:rPr>
                <w:rFonts w:eastAsia="Calibri" w:cs="Times New Roman"/>
                <w:shd w:val="clear" w:color="auto" w:fill="FFFFFF"/>
              </w:rPr>
              <w:t xml:space="preserve"> </w:t>
            </w:r>
            <w:r>
              <w:rPr>
                <w:rFonts w:eastAsia="Lucida Sans Unicode" w:cs="Times New Roman"/>
                <w:kern w:val="2"/>
                <w:shd w:val="clear" w:color="auto" w:fill="FFFFFF"/>
              </w:rPr>
              <w:t>0,529</w:t>
            </w:r>
            <w:r w:rsidRPr="00745CEC">
              <w:rPr>
                <w:rFonts w:eastAsia="Lucida Sans Unicode" w:cs="Times New Roman"/>
                <w:kern w:val="2"/>
                <w:shd w:val="clear" w:color="auto" w:fill="FFFFFF"/>
              </w:rPr>
              <w:t xml:space="preserve"> тыс. чел</w:t>
            </w:r>
          </w:p>
        </w:tc>
        <w:tc>
          <w:tcPr>
            <w:tcW w:w="1559" w:type="dxa"/>
            <w:tcBorders>
              <w:top w:val="nil"/>
              <w:left w:val="single" w:sz="4" w:space="0" w:color="000000"/>
              <w:bottom w:val="single" w:sz="4" w:space="0" w:color="000000"/>
              <w:right w:val="nil"/>
            </w:tcBorders>
            <w:hideMark/>
          </w:tcPr>
          <w:p w:rsidR="00565ED6" w:rsidRPr="00745CEC" w:rsidRDefault="00565ED6" w:rsidP="00B93C7B">
            <w:pPr>
              <w:widowControl w:val="0"/>
              <w:autoSpaceDN w:val="0"/>
              <w:spacing w:after="0" w:line="240" w:lineRule="auto"/>
              <w:jc w:val="center"/>
              <w:rPr>
                <w:rFonts w:eastAsia="Calibri" w:cs="Times New Roman"/>
                <w:u w:val="single"/>
                <w:shd w:val="clear" w:color="auto" w:fill="FFFFFF"/>
              </w:rPr>
            </w:pPr>
            <w:r w:rsidRPr="00745CEC">
              <w:rPr>
                <w:rFonts w:eastAsia="Calibri" w:cs="Times New Roman"/>
                <w:u w:val="single"/>
                <w:shd w:val="clear" w:color="auto" w:fill="FFFFFF"/>
              </w:rPr>
              <w:t>-</w:t>
            </w:r>
          </w:p>
          <w:p w:rsidR="00565ED6" w:rsidRPr="00745CEC" w:rsidRDefault="00565ED6" w:rsidP="00B93C7B">
            <w:pPr>
              <w:widowControl w:val="0"/>
              <w:autoSpaceDN w:val="0"/>
              <w:spacing w:after="0" w:line="240" w:lineRule="auto"/>
              <w:jc w:val="center"/>
              <w:rPr>
                <w:rFonts w:eastAsia="Calibri" w:cs="Times New Roman"/>
                <w:kern w:val="3"/>
                <w:shd w:val="clear" w:color="auto" w:fill="FFFFFF"/>
              </w:rPr>
            </w:pPr>
            <w:r>
              <w:rPr>
                <w:rFonts w:eastAsia="Calibri" w:cs="Times New Roman"/>
                <w:shd w:val="clear" w:color="auto" w:fill="FFFFFF"/>
              </w:rPr>
              <w:t xml:space="preserve">0,529  </w:t>
            </w:r>
          </w:p>
        </w:tc>
        <w:tc>
          <w:tcPr>
            <w:tcW w:w="1701" w:type="dxa"/>
            <w:tcBorders>
              <w:top w:val="nil"/>
              <w:left w:val="single" w:sz="4" w:space="0" w:color="000000"/>
              <w:bottom w:val="single" w:sz="4" w:space="0" w:color="000000"/>
              <w:right w:val="nil"/>
            </w:tcBorders>
            <w:hideMark/>
          </w:tcPr>
          <w:p w:rsidR="00565ED6" w:rsidRPr="00745CEC" w:rsidRDefault="00565ED6" w:rsidP="00B93C7B">
            <w:pPr>
              <w:snapToGrid w:val="0"/>
              <w:spacing w:after="0" w:line="240" w:lineRule="auto"/>
              <w:jc w:val="center"/>
              <w:rPr>
                <w:rFonts w:eastAsia="Calibri" w:cs="Times New Roman"/>
                <w:kern w:val="3"/>
                <w:u w:val="single"/>
                <w:shd w:val="clear" w:color="auto" w:fill="FFFFFF"/>
              </w:rPr>
            </w:pPr>
            <w:r w:rsidRPr="00745CEC">
              <w:rPr>
                <w:rFonts w:eastAsia="Calibri" w:cs="Times New Roman"/>
                <w:u w:val="single"/>
                <w:shd w:val="clear" w:color="auto" w:fill="FFFFFF"/>
              </w:rPr>
              <w:t>-</w:t>
            </w:r>
          </w:p>
          <w:p w:rsidR="00565ED6" w:rsidRPr="00745CEC" w:rsidRDefault="00565ED6" w:rsidP="00B93C7B">
            <w:pPr>
              <w:widowControl w:val="0"/>
              <w:autoSpaceDN w:val="0"/>
              <w:spacing w:after="0" w:line="240" w:lineRule="auto"/>
              <w:jc w:val="center"/>
              <w:rPr>
                <w:rFonts w:eastAsia="Calibri" w:cs="Times New Roman"/>
                <w:kern w:val="3"/>
                <w:shd w:val="clear" w:color="auto" w:fill="FFFFFF"/>
              </w:rPr>
            </w:pPr>
            <w:r w:rsidRPr="00745CEC">
              <w:rPr>
                <w:rFonts w:eastAsia="Calibri" w:cs="Times New Roman"/>
                <w:shd w:val="clear" w:color="auto" w:fill="FFFFFF"/>
              </w:rPr>
              <w:t>230</w:t>
            </w:r>
          </w:p>
        </w:tc>
        <w:tc>
          <w:tcPr>
            <w:tcW w:w="1560" w:type="dxa"/>
            <w:tcBorders>
              <w:top w:val="nil"/>
              <w:left w:val="single" w:sz="4" w:space="0" w:color="000000"/>
              <w:bottom w:val="single" w:sz="4" w:space="0" w:color="000000"/>
              <w:right w:val="nil"/>
            </w:tcBorders>
            <w:hideMark/>
          </w:tcPr>
          <w:p w:rsidR="00565ED6" w:rsidRPr="00745CEC" w:rsidRDefault="00565ED6" w:rsidP="00B93C7B">
            <w:pPr>
              <w:snapToGrid w:val="0"/>
              <w:spacing w:after="0" w:line="240" w:lineRule="auto"/>
              <w:jc w:val="center"/>
              <w:rPr>
                <w:rFonts w:eastAsia="Calibri" w:cs="Times New Roman"/>
                <w:kern w:val="3"/>
                <w:u w:val="single"/>
                <w:shd w:val="clear" w:color="auto" w:fill="FFFFFF"/>
              </w:rPr>
            </w:pPr>
            <w:r w:rsidRPr="00745CEC">
              <w:rPr>
                <w:rFonts w:eastAsia="Calibri" w:cs="Times New Roman"/>
                <w:u w:val="single"/>
                <w:shd w:val="clear" w:color="auto" w:fill="FFFFFF"/>
              </w:rPr>
              <w:t>-</w:t>
            </w:r>
          </w:p>
          <w:p w:rsidR="00565ED6" w:rsidRPr="00745CEC" w:rsidRDefault="00565ED6" w:rsidP="00B93C7B">
            <w:pPr>
              <w:widowControl w:val="0"/>
              <w:autoSpaceDN w:val="0"/>
              <w:spacing w:after="0" w:line="240" w:lineRule="auto"/>
              <w:jc w:val="center"/>
              <w:rPr>
                <w:rFonts w:eastAsia="Calibri" w:cs="Times New Roman"/>
                <w:kern w:val="3"/>
                <w:shd w:val="clear" w:color="auto" w:fill="FFFFFF"/>
              </w:rPr>
            </w:pPr>
            <w:r>
              <w:rPr>
                <w:rFonts w:eastAsia="Calibri" w:cs="Times New Roman"/>
                <w:shd w:val="clear" w:color="auto" w:fill="FFFFFF"/>
              </w:rPr>
              <w:t>121,67</w:t>
            </w:r>
          </w:p>
        </w:tc>
        <w:tc>
          <w:tcPr>
            <w:tcW w:w="1447" w:type="dxa"/>
            <w:tcBorders>
              <w:top w:val="nil"/>
              <w:left w:val="single" w:sz="4" w:space="0" w:color="000000"/>
              <w:bottom w:val="single" w:sz="4" w:space="0" w:color="000000"/>
              <w:right w:val="single" w:sz="4" w:space="0" w:color="000000"/>
            </w:tcBorders>
            <w:hideMark/>
          </w:tcPr>
          <w:p w:rsidR="00565ED6" w:rsidRPr="00745CEC" w:rsidRDefault="00565ED6" w:rsidP="00B93C7B">
            <w:pPr>
              <w:snapToGrid w:val="0"/>
              <w:spacing w:after="0" w:line="240" w:lineRule="auto"/>
              <w:jc w:val="center"/>
              <w:rPr>
                <w:rFonts w:eastAsia="Calibri" w:cs="Times New Roman"/>
                <w:kern w:val="3"/>
                <w:u w:val="single"/>
                <w:shd w:val="clear" w:color="auto" w:fill="FFFFFF"/>
              </w:rPr>
            </w:pPr>
            <w:r w:rsidRPr="00745CEC">
              <w:rPr>
                <w:rFonts w:eastAsia="Calibri" w:cs="Times New Roman"/>
                <w:u w:val="single"/>
                <w:shd w:val="clear" w:color="auto" w:fill="FFFFFF"/>
              </w:rPr>
              <w:t>-</w:t>
            </w:r>
          </w:p>
          <w:p w:rsidR="00565ED6" w:rsidRPr="00745CEC" w:rsidRDefault="00565ED6" w:rsidP="00B93C7B">
            <w:pPr>
              <w:widowControl w:val="0"/>
              <w:autoSpaceDN w:val="0"/>
              <w:spacing w:after="0" w:line="240" w:lineRule="auto"/>
              <w:jc w:val="center"/>
              <w:rPr>
                <w:rFonts w:eastAsia="Calibri" w:cs="Times New Roman"/>
                <w:kern w:val="3"/>
                <w:shd w:val="clear" w:color="auto" w:fill="FFFFFF"/>
              </w:rPr>
            </w:pPr>
            <w:r>
              <w:rPr>
                <w:rFonts w:eastAsia="Calibri" w:cs="Times New Roman"/>
                <w:shd w:val="clear" w:color="auto" w:fill="FFFFFF"/>
              </w:rPr>
              <w:t>146,01</w:t>
            </w:r>
          </w:p>
        </w:tc>
      </w:tr>
      <w:tr w:rsidR="00565ED6" w:rsidRPr="00745CEC" w:rsidTr="00B93C7B">
        <w:trPr>
          <w:cantSplit/>
          <w:trHeight w:val="360"/>
        </w:trPr>
        <w:tc>
          <w:tcPr>
            <w:tcW w:w="3118" w:type="dxa"/>
            <w:tcBorders>
              <w:top w:val="nil"/>
              <w:left w:val="single" w:sz="4" w:space="0" w:color="000000"/>
              <w:bottom w:val="single" w:sz="4" w:space="0" w:color="000000"/>
              <w:right w:val="nil"/>
            </w:tcBorders>
            <w:vAlign w:val="center"/>
            <w:hideMark/>
          </w:tcPr>
          <w:p w:rsidR="00565ED6" w:rsidRPr="00745CEC" w:rsidRDefault="00565ED6" w:rsidP="00B93C7B">
            <w:pPr>
              <w:snapToGrid w:val="0"/>
              <w:spacing w:after="0" w:line="240" w:lineRule="auto"/>
              <w:ind w:firstLine="34"/>
              <w:rPr>
                <w:rFonts w:eastAsia="Calibri" w:cs="Times New Roman"/>
                <w:b/>
                <w:shd w:val="clear" w:color="auto" w:fill="FFFFFF"/>
              </w:rPr>
            </w:pPr>
            <w:r w:rsidRPr="00745CEC">
              <w:rPr>
                <w:rFonts w:eastAsia="Calibri" w:cs="Times New Roman"/>
                <w:b/>
                <w:shd w:val="clear" w:color="auto" w:fill="FFFFFF"/>
              </w:rPr>
              <w:lastRenderedPageBreak/>
              <w:t>Итого:</w:t>
            </w:r>
          </w:p>
        </w:tc>
        <w:tc>
          <w:tcPr>
            <w:tcW w:w="1559" w:type="dxa"/>
            <w:tcBorders>
              <w:top w:val="nil"/>
              <w:left w:val="single" w:sz="4" w:space="0" w:color="000000"/>
              <w:bottom w:val="single" w:sz="4" w:space="0" w:color="000000"/>
              <w:right w:val="nil"/>
            </w:tcBorders>
            <w:vAlign w:val="center"/>
          </w:tcPr>
          <w:p w:rsidR="00565ED6" w:rsidRPr="00745CEC" w:rsidRDefault="00565ED6" w:rsidP="00B93C7B">
            <w:pPr>
              <w:snapToGrid w:val="0"/>
              <w:spacing w:after="0" w:line="240" w:lineRule="auto"/>
              <w:ind w:firstLine="567"/>
              <w:jc w:val="center"/>
              <w:rPr>
                <w:rFonts w:eastAsia="Calibri" w:cs="Times New Roman"/>
                <w:shd w:val="clear" w:color="auto" w:fill="FFFFFF"/>
              </w:rPr>
            </w:pPr>
          </w:p>
        </w:tc>
        <w:tc>
          <w:tcPr>
            <w:tcW w:w="1701" w:type="dxa"/>
            <w:tcBorders>
              <w:top w:val="nil"/>
              <w:left w:val="single" w:sz="4" w:space="0" w:color="000000"/>
              <w:bottom w:val="single" w:sz="4" w:space="0" w:color="000000"/>
              <w:right w:val="nil"/>
            </w:tcBorders>
            <w:vAlign w:val="center"/>
          </w:tcPr>
          <w:p w:rsidR="00565ED6" w:rsidRPr="00745CEC" w:rsidRDefault="00565ED6" w:rsidP="00B93C7B">
            <w:pPr>
              <w:snapToGrid w:val="0"/>
              <w:spacing w:after="0" w:line="240" w:lineRule="auto"/>
              <w:ind w:firstLine="567"/>
              <w:jc w:val="center"/>
              <w:rPr>
                <w:rFonts w:eastAsia="Calibri" w:cs="Times New Roman"/>
                <w:shd w:val="clear" w:color="auto" w:fill="FFFFFF"/>
              </w:rPr>
            </w:pPr>
          </w:p>
        </w:tc>
        <w:tc>
          <w:tcPr>
            <w:tcW w:w="1560" w:type="dxa"/>
            <w:tcBorders>
              <w:top w:val="nil"/>
              <w:left w:val="single" w:sz="4" w:space="0" w:color="000000"/>
              <w:bottom w:val="single" w:sz="4" w:space="0" w:color="000000"/>
              <w:right w:val="nil"/>
            </w:tcBorders>
            <w:vAlign w:val="center"/>
            <w:hideMark/>
          </w:tcPr>
          <w:p w:rsidR="00565ED6" w:rsidRPr="00745CEC" w:rsidRDefault="00565ED6" w:rsidP="00B93C7B">
            <w:pPr>
              <w:snapToGrid w:val="0"/>
              <w:spacing w:after="0" w:line="240" w:lineRule="auto"/>
              <w:ind w:firstLine="34"/>
              <w:jc w:val="center"/>
              <w:rPr>
                <w:rFonts w:eastAsia="Calibri" w:cs="Times New Roman"/>
                <w:b/>
                <w:shd w:val="clear" w:color="auto" w:fill="FFFFFF"/>
              </w:rPr>
            </w:pPr>
            <w:r>
              <w:rPr>
                <w:rFonts w:eastAsia="Calibri" w:cs="Times New Roman"/>
                <w:b/>
                <w:shd w:val="clear" w:color="auto" w:fill="FFFFFF"/>
              </w:rPr>
              <w:t>121,67</w:t>
            </w:r>
          </w:p>
        </w:tc>
        <w:tc>
          <w:tcPr>
            <w:tcW w:w="1447" w:type="dxa"/>
            <w:tcBorders>
              <w:top w:val="nil"/>
              <w:left w:val="single" w:sz="4" w:space="0" w:color="000000"/>
              <w:bottom w:val="single" w:sz="4" w:space="0" w:color="000000"/>
              <w:right w:val="single" w:sz="4" w:space="0" w:color="000000"/>
            </w:tcBorders>
            <w:vAlign w:val="center"/>
            <w:hideMark/>
          </w:tcPr>
          <w:p w:rsidR="00565ED6" w:rsidRPr="00745CEC" w:rsidRDefault="00565ED6" w:rsidP="00B93C7B">
            <w:pPr>
              <w:snapToGrid w:val="0"/>
              <w:spacing w:after="0" w:line="240" w:lineRule="auto"/>
              <w:ind w:firstLine="33"/>
              <w:jc w:val="center"/>
              <w:rPr>
                <w:rFonts w:eastAsia="Calibri" w:cs="Times New Roman"/>
                <w:b/>
                <w:shd w:val="clear" w:color="auto" w:fill="FFFFFF"/>
              </w:rPr>
            </w:pPr>
            <w:r>
              <w:rPr>
                <w:rFonts w:eastAsia="Calibri" w:cs="Times New Roman"/>
                <w:b/>
                <w:shd w:val="clear" w:color="auto" w:fill="FFFFFF"/>
              </w:rPr>
              <w:t>146,01</w:t>
            </w:r>
          </w:p>
        </w:tc>
      </w:tr>
    </w:tbl>
    <w:p w:rsidR="00565ED6" w:rsidRPr="00745CEC" w:rsidRDefault="00565ED6" w:rsidP="00565ED6">
      <w:pPr>
        <w:spacing w:after="0" w:line="276" w:lineRule="auto"/>
        <w:ind w:firstLine="567"/>
        <w:jc w:val="both"/>
        <w:rPr>
          <w:rFonts w:eastAsia="Calibri" w:cs="Times New Roman"/>
          <w:sz w:val="24"/>
          <w:szCs w:val="24"/>
          <w:shd w:val="clear" w:color="auto" w:fill="FFFFFF"/>
        </w:rPr>
      </w:pPr>
    </w:p>
    <w:p w:rsidR="00565ED6" w:rsidRPr="00745CEC" w:rsidRDefault="00565ED6" w:rsidP="00565ED6">
      <w:pPr>
        <w:jc w:val="center"/>
        <w:rPr>
          <w:rFonts w:eastAsia="Lucida Sans Unicode" w:cs="Times New Roman"/>
          <w:b/>
          <w:kern w:val="2"/>
          <w:sz w:val="24"/>
          <w:szCs w:val="24"/>
          <w:shd w:val="clear" w:color="auto" w:fill="FFFFFF"/>
        </w:rPr>
      </w:pPr>
      <w:bookmarkStart w:id="186" w:name="_Toc106694845"/>
      <w:r w:rsidRPr="00745CEC">
        <w:rPr>
          <w:rFonts w:eastAsia="Lucida Sans Unicode" w:cs="Times New Roman"/>
          <w:b/>
          <w:kern w:val="2"/>
          <w:sz w:val="24"/>
          <w:szCs w:val="24"/>
          <w:shd w:val="clear" w:color="auto" w:fill="FFFFFF"/>
        </w:rPr>
        <w:t>Суммарные расходы хозяйственно-бытовых стоков. Расчетный срок.</w:t>
      </w:r>
      <w:bookmarkEnd w:id="186"/>
    </w:p>
    <w:tbl>
      <w:tblPr>
        <w:tblW w:w="9385" w:type="dxa"/>
        <w:tblInd w:w="-34" w:type="dxa"/>
        <w:tblLayout w:type="fixed"/>
        <w:tblLook w:val="04A0" w:firstRow="1" w:lastRow="0" w:firstColumn="1" w:lastColumn="0" w:noHBand="0" w:noVBand="1"/>
      </w:tblPr>
      <w:tblGrid>
        <w:gridCol w:w="4109"/>
        <w:gridCol w:w="2692"/>
        <w:gridCol w:w="2584"/>
      </w:tblGrid>
      <w:tr w:rsidR="00565ED6" w:rsidRPr="00745CEC" w:rsidTr="00B93C7B">
        <w:trPr>
          <w:cantSplit/>
          <w:trHeight w:hRule="exact" w:val="296"/>
        </w:trPr>
        <w:tc>
          <w:tcPr>
            <w:tcW w:w="4109" w:type="dxa"/>
            <w:vMerge w:val="restart"/>
            <w:tcBorders>
              <w:top w:val="single" w:sz="4" w:space="0" w:color="000000"/>
              <w:left w:val="single" w:sz="4" w:space="0" w:color="000000"/>
              <w:bottom w:val="single" w:sz="4" w:space="0" w:color="000000"/>
              <w:right w:val="nil"/>
            </w:tcBorders>
            <w:shd w:val="clear" w:color="auto" w:fill="D9D9D9" w:themeFill="background1" w:themeFillShade="D9"/>
          </w:tcPr>
          <w:p w:rsidR="00565ED6" w:rsidRPr="00745CEC" w:rsidRDefault="00565ED6" w:rsidP="00B93C7B">
            <w:pPr>
              <w:spacing w:after="0" w:line="240" w:lineRule="auto"/>
              <w:jc w:val="center"/>
              <w:rPr>
                <w:rFonts w:eastAsia="Calibri" w:cs="Times New Roman"/>
                <w:b/>
              </w:rPr>
            </w:pPr>
          </w:p>
          <w:p w:rsidR="00565ED6" w:rsidRPr="00745CEC" w:rsidRDefault="00565ED6" w:rsidP="00B93C7B">
            <w:pPr>
              <w:spacing w:after="0" w:line="240" w:lineRule="auto"/>
              <w:jc w:val="center"/>
              <w:rPr>
                <w:rFonts w:eastAsia="Calibri" w:cs="Times New Roman"/>
                <w:b/>
              </w:rPr>
            </w:pPr>
            <w:r w:rsidRPr="00745CEC">
              <w:rPr>
                <w:rFonts w:eastAsia="Calibri" w:cs="Times New Roman"/>
                <w:b/>
              </w:rPr>
              <w:t>Наименование потребителей</w:t>
            </w:r>
          </w:p>
        </w:tc>
        <w:tc>
          <w:tcPr>
            <w:tcW w:w="5276"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565ED6" w:rsidRPr="00745CEC" w:rsidRDefault="00565ED6" w:rsidP="00B93C7B">
            <w:pPr>
              <w:spacing w:after="0" w:line="240" w:lineRule="auto"/>
              <w:ind w:firstLine="34"/>
              <w:jc w:val="center"/>
              <w:rPr>
                <w:rFonts w:eastAsia="Calibri" w:cs="Times New Roman"/>
                <w:b/>
              </w:rPr>
            </w:pPr>
            <w:r w:rsidRPr="00745CEC">
              <w:rPr>
                <w:rFonts w:eastAsia="Calibri" w:cs="Times New Roman"/>
                <w:b/>
              </w:rPr>
              <w:t>Расчетный срок</w:t>
            </w:r>
          </w:p>
        </w:tc>
      </w:tr>
      <w:tr w:rsidR="00565ED6" w:rsidRPr="00745CEC" w:rsidTr="00B93C7B">
        <w:trPr>
          <w:cantSplit/>
        </w:trPr>
        <w:tc>
          <w:tcPr>
            <w:tcW w:w="4109" w:type="dxa"/>
            <w:vMerge/>
            <w:tcBorders>
              <w:top w:val="single" w:sz="4" w:space="0" w:color="000000"/>
              <w:left w:val="single" w:sz="4" w:space="0" w:color="000000"/>
              <w:bottom w:val="single" w:sz="4" w:space="0" w:color="000000"/>
              <w:right w:val="nil"/>
            </w:tcBorders>
            <w:vAlign w:val="center"/>
            <w:hideMark/>
          </w:tcPr>
          <w:p w:rsidR="00565ED6" w:rsidRPr="00745CEC" w:rsidRDefault="00565ED6" w:rsidP="00B93C7B">
            <w:pPr>
              <w:spacing w:after="0" w:line="240" w:lineRule="auto"/>
              <w:rPr>
                <w:rFonts w:eastAsia="Calibri" w:cs="Times New Roman"/>
                <w:b/>
              </w:rPr>
            </w:pPr>
          </w:p>
        </w:tc>
        <w:tc>
          <w:tcPr>
            <w:tcW w:w="2692" w:type="dxa"/>
            <w:tcBorders>
              <w:top w:val="nil"/>
              <w:left w:val="single" w:sz="4" w:space="0" w:color="000000"/>
              <w:bottom w:val="single" w:sz="4" w:space="0" w:color="000000"/>
              <w:right w:val="nil"/>
            </w:tcBorders>
            <w:shd w:val="clear" w:color="auto" w:fill="D9D9D9" w:themeFill="background1" w:themeFillShade="D9"/>
            <w:hideMark/>
          </w:tcPr>
          <w:p w:rsidR="00565ED6" w:rsidRPr="00745CEC" w:rsidRDefault="00565ED6" w:rsidP="00B93C7B">
            <w:pPr>
              <w:spacing w:after="0" w:line="240" w:lineRule="auto"/>
              <w:jc w:val="center"/>
              <w:rPr>
                <w:rFonts w:eastAsia="Calibri" w:cs="Times New Roman"/>
                <w:b/>
              </w:rPr>
            </w:pPr>
            <w:proofErr w:type="spellStart"/>
            <w:r w:rsidRPr="00745CEC">
              <w:rPr>
                <w:rFonts w:eastAsia="Calibri" w:cs="Times New Roman"/>
                <w:b/>
              </w:rPr>
              <w:t>Среднесут</w:t>
            </w:r>
            <w:proofErr w:type="spellEnd"/>
            <w:r w:rsidRPr="00745CEC">
              <w:rPr>
                <w:rFonts w:eastAsia="Calibri" w:cs="Times New Roman"/>
                <w:b/>
              </w:rPr>
              <w:t>. расход воды</w:t>
            </w:r>
          </w:p>
          <w:p w:rsidR="00565ED6" w:rsidRPr="00745CEC" w:rsidRDefault="00565ED6" w:rsidP="00B93C7B">
            <w:pPr>
              <w:spacing w:after="0" w:line="240" w:lineRule="auto"/>
              <w:jc w:val="center"/>
              <w:rPr>
                <w:rFonts w:eastAsia="Calibri" w:cs="Times New Roman"/>
                <w:b/>
              </w:rPr>
            </w:pPr>
            <w:r w:rsidRPr="00745CEC">
              <w:rPr>
                <w:rFonts w:eastAsia="Calibri" w:cs="Times New Roman"/>
                <w:b/>
              </w:rPr>
              <w:t>м</w:t>
            </w:r>
            <w:r w:rsidRPr="00745CEC">
              <w:rPr>
                <w:rFonts w:eastAsia="Calibri" w:cs="Times New Roman"/>
                <w:b/>
                <w:vertAlign w:val="superscript"/>
              </w:rPr>
              <w:t>3</w:t>
            </w:r>
            <w:r w:rsidRPr="00745CEC">
              <w:rPr>
                <w:rFonts w:eastAsia="Calibri" w:cs="Times New Roman"/>
                <w:b/>
              </w:rPr>
              <w:t>/</w:t>
            </w:r>
            <w:proofErr w:type="spellStart"/>
            <w:r w:rsidRPr="00745CEC">
              <w:rPr>
                <w:rFonts w:eastAsia="Calibri" w:cs="Times New Roman"/>
                <w:b/>
              </w:rPr>
              <w:t>сут</w:t>
            </w:r>
            <w:proofErr w:type="spellEnd"/>
            <w:r w:rsidRPr="00745CEC">
              <w:rPr>
                <w:rFonts w:eastAsia="Calibri" w:cs="Times New Roman"/>
                <w:b/>
              </w:rPr>
              <w:t>.</w:t>
            </w:r>
          </w:p>
        </w:tc>
        <w:tc>
          <w:tcPr>
            <w:tcW w:w="2584" w:type="dxa"/>
            <w:tcBorders>
              <w:top w:val="nil"/>
              <w:left w:val="single" w:sz="4" w:space="0" w:color="000000"/>
              <w:bottom w:val="single" w:sz="4" w:space="0" w:color="000000"/>
              <w:right w:val="single" w:sz="4" w:space="0" w:color="000000"/>
            </w:tcBorders>
            <w:shd w:val="clear" w:color="auto" w:fill="D9D9D9" w:themeFill="background1" w:themeFillShade="D9"/>
            <w:hideMark/>
          </w:tcPr>
          <w:p w:rsidR="00565ED6" w:rsidRPr="00745CEC" w:rsidRDefault="00565ED6" w:rsidP="00B93C7B">
            <w:pPr>
              <w:spacing w:after="0" w:line="240" w:lineRule="auto"/>
              <w:jc w:val="center"/>
              <w:rPr>
                <w:rFonts w:eastAsia="Calibri" w:cs="Times New Roman"/>
                <w:b/>
              </w:rPr>
            </w:pPr>
            <w:proofErr w:type="spellStart"/>
            <w:r w:rsidRPr="00745CEC">
              <w:rPr>
                <w:rFonts w:eastAsia="Calibri" w:cs="Times New Roman"/>
                <w:b/>
              </w:rPr>
              <w:t>Maксимальный</w:t>
            </w:r>
            <w:proofErr w:type="spellEnd"/>
            <w:r w:rsidRPr="00745CEC">
              <w:rPr>
                <w:rFonts w:eastAsia="Calibri" w:cs="Times New Roman"/>
                <w:b/>
              </w:rPr>
              <w:t xml:space="preserve"> </w:t>
            </w:r>
            <w:proofErr w:type="spellStart"/>
            <w:proofErr w:type="gramStart"/>
            <w:r w:rsidRPr="00745CEC">
              <w:rPr>
                <w:rFonts w:eastAsia="Calibri" w:cs="Times New Roman"/>
                <w:b/>
              </w:rPr>
              <w:t>сут.расход</w:t>
            </w:r>
            <w:proofErr w:type="spellEnd"/>
            <w:proofErr w:type="gramEnd"/>
            <w:r w:rsidRPr="00745CEC">
              <w:rPr>
                <w:rFonts w:eastAsia="Calibri" w:cs="Times New Roman"/>
                <w:b/>
              </w:rPr>
              <w:t xml:space="preserve"> воды</w:t>
            </w:r>
          </w:p>
          <w:p w:rsidR="00565ED6" w:rsidRPr="00745CEC" w:rsidRDefault="00565ED6" w:rsidP="00B93C7B">
            <w:pPr>
              <w:spacing w:after="0" w:line="240" w:lineRule="auto"/>
              <w:jc w:val="center"/>
              <w:rPr>
                <w:rFonts w:eastAsia="Calibri" w:cs="Times New Roman"/>
                <w:b/>
              </w:rPr>
            </w:pPr>
            <w:r w:rsidRPr="00745CEC">
              <w:rPr>
                <w:rFonts w:eastAsia="Calibri" w:cs="Times New Roman"/>
                <w:b/>
              </w:rPr>
              <w:t>м</w:t>
            </w:r>
            <w:r w:rsidRPr="00745CEC">
              <w:rPr>
                <w:rFonts w:eastAsia="Calibri" w:cs="Times New Roman"/>
                <w:b/>
                <w:vertAlign w:val="superscript"/>
              </w:rPr>
              <w:t>3</w:t>
            </w:r>
            <w:r w:rsidRPr="00745CEC">
              <w:rPr>
                <w:rFonts w:eastAsia="Calibri" w:cs="Times New Roman"/>
                <w:b/>
              </w:rPr>
              <w:t>/</w:t>
            </w:r>
            <w:proofErr w:type="spellStart"/>
            <w:r w:rsidRPr="00745CEC">
              <w:rPr>
                <w:rFonts w:eastAsia="Calibri" w:cs="Times New Roman"/>
                <w:b/>
              </w:rPr>
              <w:t>сут</w:t>
            </w:r>
            <w:proofErr w:type="spellEnd"/>
            <w:r w:rsidRPr="00745CEC">
              <w:rPr>
                <w:rFonts w:eastAsia="Calibri" w:cs="Times New Roman"/>
                <w:b/>
              </w:rPr>
              <w:t>.</w:t>
            </w:r>
          </w:p>
        </w:tc>
      </w:tr>
      <w:tr w:rsidR="00565ED6" w:rsidRPr="00745CEC" w:rsidTr="00B93C7B">
        <w:tc>
          <w:tcPr>
            <w:tcW w:w="4109" w:type="dxa"/>
            <w:tcBorders>
              <w:top w:val="nil"/>
              <w:left w:val="single" w:sz="4" w:space="0" w:color="000000"/>
              <w:bottom w:val="single" w:sz="4" w:space="0" w:color="000000"/>
              <w:right w:val="nil"/>
            </w:tcBorders>
            <w:hideMark/>
          </w:tcPr>
          <w:p w:rsidR="00565ED6" w:rsidRPr="00745CEC" w:rsidRDefault="00565ED6" w:rsidP="00B93C7B">
            <w:pPr>
              <w:snapToGrid w:val="0"/>
              <w:spacing w:after="0" w:line="240" w:lineRule="auto"/>
              <w:ind w:firstLine="13"/>
              <w:rPr>
                <w:rFonts w:eastAsia="Calibri" w:cs="Times New Roman"/>
                <w:shd w:val="clear" w:color="auto" w:fill="FFFFFF"/>
              </w:rPr>
            </w:pPr>
            <w:r>
              <w:rPr>
                <w:rFonts w:eastAsia="Arial" w:cs="Times New Roman"/>
                <w:b/>
                <w:i/>
                <w:shd w:val="clear" w:color="auto" w:fill="FFFFFF"/>
              </w:rPr>
              <w:t>Борщево-</w:t>
            </w:r>
            <w:proofErr w:type="spellStart"/>
            <w:r>
              <w:rPr>
                <w:rFonts w:eastAsia="Arial" w:cs="Times New Roman"/>
                <w:b/>
                <w:i/>
                <w:shd w:val="clear" w:color="auto" w:fill="FFFFFF"/>
              </w:rPr>
              <w:t>Песковского</w:t>
            </w:r>
            <w:proofErr w:type="spellEnd"/>
            <w:r w:rsidRPr="00745CEC">
              <w:rPr>
                <w:rFonts w:eastAsia="Arial" w:cs="Times New Roman"/>
                <w:b/>
                <w:i/>
                <w:shd w:val="clear" w:color="auto" w:fill="FFFFFF"/>
              </w:rPr>
              <w:t xml:space="preserve"> СП</w:t>
            </w:r>
            <w:r w:rsidRPr="00745CEC">
              <w:rPr>
                <w:rFonts w:eastAsia="Calibri" w:cs="Times New Roman"/>
                <w:b/>
                <w:bCs/>
                <w:i/>
                <w:iCs/>
                <w:shd w:val="clear" w:color="auto" w:fill="FFFFFF"/>
              </w:rPr>
              <w:t>,</w:t>
            </w:r>
          </w:p>
          <w:p w:rsidR="00565ED6" w:rsidRPr="00745CEC" w:rsidRDefault="00565ED6" w:rsidP="00B93C7B">
            <w:pPr>
              <w:snapToGrid w:val="0"/>
              <w:spacing w:after="0" w:line="240" w:lineRule="auto"/>
              <w:ind w:firstLine="13"/>
              <w:rPr>
                <w:rFonts w:eastAsia="Calibri" w:cs="Times New Roman"/>
                <w:color w:val="FF0000"/>
                <w:shd w:val="clear" w:color="auto" w:fill="FFFFFF"/>
              </w:rPr>
            </w:pPr>
            <w:r w:rsidRPr="00745CEC">
              <w:rPr>
                <w:rFonts w:eastAsia="Calibri" w:cs="Times New Roman"/>
                <w:shd w:val="clear" w:color="auto" w:fill="FFFFFF"/>
              </w:rPr>
              <w:t>населени</w:t>
            </w:r>
            <w:r w:rsidRPr="00745CEC">
              <w:rPr>
                <w:rFonts w:eastAsia="Lucida Sans Unicode" w:cs="Times New Roman"/>
                <w:kern w:val="2"/>
                <w:shd w:val="clear" w:color="auto" w:fill="FFFFFF"/>
              </w:rPr>
              <w:t>е (</w:t>
            </w:r>
            <w:r>
              <w:rPr>
                <w:rFonts w:eastAsia="Lucida Sans Unicode" w:cs="Times New Roman"/>
                <w:kern w:val="2"/>
                <w:shd w:val="clear" w:color="auto" w:fill="FFFFFF"/>
              </w:rPr>
              <w:t>0</w:t>
            </w:r>
            <w:r w:rsidRPr="00745CEC">
              <w:rPr>
                <w:rFonts w:eastAsia="Lucida Sans Unicode" w:cs="Times New Roman"/>
                <w:kern w:val="2"/>
                <w:shd w:val="clear" w:color="auto" w:fill="FFFFFF"/>
              </w:rPr>
              <w:t>,</w:t>
            </w:r>
            <w:r>
              <w:rPr>
                <w:rFonts w:eastAsia="Lucida Sans Unicode" w:cs="Times New Roman"/>
                <w:kern w:val="2"/>
                <w:shd w:val="clear" w:color="auto" w:fill="FFFFFF"/>
              </w:rPr>
              <w:t>564</w:t>
            </w:r>
            <w:r w:rsidRPr="00745CEC">
              <w:rPr>
                <w:rFonts w:eastAsia="Lucida Sans Unicode" w:cs="Times New Roman"/>
                <w:kern w:val="2"/>
                <w:shd w:val="clear" w:color="auto" w:fill="FFFFFF"/>
              </w:rPr>
              <w:t xml:space="preserve"> тыс. чел.)</w:t>
            </w:r>
          </w:p>
        </w:tc>
        <w:tc>
          <w:tcPr>
            <w:tcW w:w="2692" w:type="dxa"/>
            <w:tcBorders>
              <w:top w:val="nil"/>
              <w:left w:val="single" w:sz="4" w:space="0" w:color="000000"/>
              <w:bottom w:val="single" w:sz="4" w:space="0" w:color="000000"/>
              <w:right w:val="nil"/>
            </w:tcBorders>
            <w:vAlign w:val="center"/>
            <w:hideMark/>
          </w:tcPr>
          <w:p w:rsidR="00565ED6" w:rsidRPr="00745CEC" w:rsidRDefault="00565ED6" w:rsidP="00B93C7B">
            <w:pPr>
              <w:spacing w:line="276" w:lineRule="auto"/>
              <w:jc w:val="center"/>
              <w:rPr>
                <w:rFonts w:eastAsia="Calibri" w:cs="Times New Roman"/>
                <w:shd w:val="clear" w:color="auto" w:fill="FFFFFF"/>
              </w:rPr>
            </w:pPr>
            <w:r>
              <w:rPr>
                <w:rFonts w:eastAsia="Calibri" w:cs="Times New Roman"/>
                <w:shd w:val="clear" w:color="auto" w:fill="FFFFFF"/>
              </w:rPr>
              <w:t>129,72</w:t>
            </w:r>
          </w:p>
        </w:tc>
        <w:tc>
          <w:tcPr>
            <w:tcW w:w="2584" w:type="dxa"/>
            <w:tcBorders>
              <w:top w:val="nil"/>
              <w:left w:val="single" w:sz="4" w:space="0" w:color="000000"/>
              <w:bottom w:val="single" w:sz="4" w:space="0" w:color="000000"/>
              <w:right w:val="single" w:sz="4" w:space="0" w:color="000000"/>
            </w:tcBorders>
            <w:vAlign w:val="center"/>
            <w:hideMark/>
          </w:tcPr>
          <w:p w:rsidR="00565ED6" w:rsidRPr="00745CEC" w:rsidRDefault="00565ED6" w:rsidP="00B93C7B">
            <w:pPr>
              <w:spacing w:line="276" w:lineRule="auto"/>
              <w:jc w:val="center"/>
              <w:rPr>
                <w:rFonts w:eastAsia="Calibri" w:cs="Times New Roman"/>
                <w:shd w:val="clear" w:color="auto" w:fill="FFFFFF"/>
              </w:rPr>
            </w:pPr>
            <w:r>
              <w:rPr>
                <w:rFonts w:eastAsia="Calibri" w:cs="Times New Roman"/>
                <w:shd w:val="clear" w:color="auto" w:fill="FFFFFF"/>
              </w:rPr>
              <w:t>155,67</w:t>
            </w:r>
          </w:p>
        </w:tc>
      </w:tr>
      <w:tr w:rsidR="00565ED6" w:rsidRPr="00745CEC" w:rsidTr="00B93C7B">
        <w:tc>
          <w:tcPr>
            <w:tcW w:w="4109" w:type="dxa"/>
            <w:tcBorders>
              <w:top w:val="nil"/>
              <w:left w:val="single" w:sz="4" w:space="0" w:color="000000"/>
              <w:bottom w:val="single" w:sz="4" w:space="0" w:color="000000"/>
              <w:right w:val="nil"/>
            </w:tcBorders>
            <w:hideMark/>
          </w:tcPr>
          <w:p w:rsidR="00565ED6" w:rsidRPr="00745CEC" w:rsidRDefault="00565ED6" w:rsidP="00B93C7B">
            <w:pPr>
              <w:keepLines/>
              <w:widowControl w:val="0"/>
              <w:snapToGrid w:val="0"/>
              <w:spacing w:after="0" w:line="256" w:lineRule="auto"/>
              <w:ind w:firstLine="34"/>
              <w:rPr>
                <w:rFonts w:eastAsia="Lucida Sans Unicode" w:cs="Times New Roman"/>
                <w:kern w:val="2"/>
                <w:shd w:val="clear" w:color="auto" w:fill="FFFFFF"/>
              </w:rPr>
            </w:pPr>
            <w:r w:rsidRPr="00745CEC">
              <w:rPr>
                <w:rFonts w:eastAsia="Lucida Sans Unicode" w:cs="Times New Roman"/>
                <w:kern w:val="2"/>
                <w:shd w:val="clear" w:color="auto" w:fill="FFFFFF"/>
              </w:rPr>
              <w:t>Коммунально-бытовые предприятия, промышленность, обслуживающая население прочие расходы (10%)</w:t>
            </w:r>
          </w:p>
        </w:tc>
        <w:tc>
          <w:tcPr>
            <w:tcW w:w="2692" w:type="dxa"/>
            <w:tcBorders>
              <w:top w:val="nil"/>
              <w:left w:val="single" w:sz="4" w:space="0" w:color="000000"/>
              <w:bottom w:val="single" w:sz="4" w:space="0" w:color="000000"/>
              <w:right w:val="nil"/>
            </w:tcBorders>
            <w:vAlign w:val="center"/>
            <w:hideMark/>
          </w:tcPr>
          <w:p w:rsidR="00565ED6" w:rsidRPr="00745CEC" w:rsidRDefault="00565ED6" w:rsidP="00B93C7B">
            <w:pPr>
              <w:keepLines/>
              <w:widowControl w:val="0"/>
              <w:snapToGrid w:val="0"/>
              <w:spacing w:after="0" w:line="276" w:lineRule="auto"/>
              <w:jc w:val="center"/>
              <w:rPr>
                <w:rFonts w:eastAsia="Lucida Sans Unicode" w:cs="Times New Roman"/>
                <w:kern w:val="2"/>
                <w:shd w:val="clear" w:color="auto" w:fill="FFFFFF"/>
              </w:rPr>
            </w:pPr>
            <w:r>
              <w:rPr>
                <w:rFonts w:eastAsia="Lucida Sans Unicode" w:cs="Times New Roman"/>
                <w:kern w:val="2"/>
                <w:shd w:val="clear" w:color="auto" w:fill="FFFFFF"/>
              </w:rPr>
              <w:t>12,98</w:t>
            </w:r>
          </w:p>
        </w:tc>
        <w:tc>
          <w:tcPr>
            <w:tcW w:w="2584" w:type="dxa"/>
            <w:tcBorders>
              <w:top w:val="nil"/>
              <w:left w:val="single" w:sz="4" w:space="0" w:color="000000"/>
              <w:bottom w:val="single" w:sz="4" w:space="0" w:color="000000"/>
              <w:right w:val="single" w:sz="4" w:space="0" w:color="000000"/>
            </w:tcBorders>
            <w:vAlign w:val="center"/>
            <w:hideMark/>
          </w:tcPr>
          <w:p w:rsidR="00565ED6" w:rsidRPr="00745CEC" w:rsidRDefault="00565ED6" w:rsidP="00B93C7B">
            <w:pPr>
              <w:keepLines/>
              <w:widowControl w:val="0"/>
              <w:snapToGrid w:val="0"/>
              <w:spacing w:after="0" w:line="276" w:lineRule="auto"/>
              <w:jc w:val="center"/>
              <w:rPr>
                <w:rFonts w:eastAsia="Lucida Sans Unicode" w:cs="Times New Roman"/>
                <w:kern w:val="2"/>
                <w:shd w:val="clear" w:color="auto" w:fill="FFFFFF"/>
              </w:rPr>
            </w:pPr>
            <w:r>
              <w:rPr>
                <w:rFonts w:eastAsia="Lucida Sans Unicode" w:cs="Times New Roman"/>
                <w:kern w:val="2"/>
                <w:shd w:val="clear" w:color="auto" w:fill="FFFFFF"/>
              </w:rPr>
              <w:t>15,57</w:t>
            </w:r>
          </w:p>
        </w:tc>
      </w:tr>
      <w:tr w:rsidR="00565ED6" w:rsidRPr="00745CEC" w:rsidTr="00B93C7B">
        <w:tc>
          <w:tcPr>
            <w:tcW w:w="4109" w:type="dxa"/>
            <w:tcBorders>
              <w:top w:val="nil"/>
              <w:left w:val="single" w:sz="4" w:space="0" w:color="000000"/>
              <w:bottom w:val="single" w:sz="4" w:space="0" w:color="000000"/>
              <w:right w:val="nil"/>
            </w:tcBorders>
            <w:hideMark/>
          </w:tcPr>
          <w:p w:rsidR="00565ED6" w:rsidRPr="00745CEC" w:rsidRDefault="00565ED6" w:rsidP="00B93C7B">
            <w:pPr>
              <w:keepLines/>
              <w:widowControl w:val="0"/>
              <w:snapToGrid w:val="0"/>
              <w:spacing w:after="0" w:line="256" w:lineRule="auto"/>
              <w:ind w:firstLine="34"/>
              <w:rPr>
                <w:rFonts w:eastAsia="Lucida Sans Unicode" w:cs="Times New Roman"/>
                <w:kern w:val="2"/>
                <w:shd w:val="clear" w:color="auto" w:fill="FFFFFF"/>
              </w:rPr>
            </w:pPr>
            <w:r w:rsidRPr="00745CEC">
              <w:rPr>
                <w:rFonts w:eastAsia="Lucida Sans Unicode" w:cs="Times New Roman"/>
                <w:kern w:val="2"/>
                <w:shd w:val="clear" w:color="auto" w:fill="FFFFFF"/>
              </w:rPr>
              <w:t>Промышленные предприятия</w:t>
            </w:r>
          </w:p>
        </w:tc>
        <w:tc>
          <w:tcPr>
            <w:tcW w:w="2692" w:type="dxa"/>
            <w:tcBorders>
              <w:top w:val="nil"/>
              <w:left w:val="single" w:sz="4" w:space="0" w:color="000000"/>
              <w:bottom w:val="single" w:sz="4" w:space="0" w:color="000000"/>
              <w:right w:val="nil"/>
            </w:tcBorders>
            <w:vAlign w:val="center"/>
            <w:hideMark/>
          </w:tcPr>
          <w:p w:rsidR="00565ED6" w:rsidRPr="00745CEC" w:rsidRDefault="00565ED6" w:rsidP="00B93C7B">
            <w:pPr>
              <w:keepLines/>
              <w:widowControl w:val="0"/>
              <w:snapToGrid w:val="0"/>
              <w:spacing w:after="0" w:line="276" w:lineRule="auto"/>
              <w:ind w:firstLine="71"/>
              <w:jc w:val="center"/>
              <w:rPr>
                <w:rFonts w:eastAsia="Lucida Sans Unicode" w:cs="Times New Roman"/>
                <w:kern w:val="2"/>
                <w:shd w:val="clear" w:color="auto" w:fill="FFFFFF"/>
              </w:rPr>
            </w:pPr>
            <w:r w:rsidRPr="00745CEC">
              <w:rPr>
                <w:rFonts w:eastAsia="Lucida Sans Unicode" w:cs="Times New Roman"/>
                <w:kern w:val="2"/>
                <w:shd w:val="clear" w:color="auto" w:fill="FFFFFF"/>
              </w:rPr>
              <w:t>нет данных</w:t>
            </w:r>
          </w:p>
        </w:tc>
        <w:tc>
          <w:tcPr>
            <w:tcW w:w="2584" w:type="dxa"/>
            <w:tcBorders>
              <w:top w:val="nil"/>
              <w:left w:val="single" w:sz="4" w:space="0" w:color="000000"/>
              <w:bottom w:val="single" w:sz="4" w:space="0" w:color="000000"/>
              <w:right w:val="single" w:sz="4" w:space="0" w:color="000000"/>
            </w:tcBorders>
            <w:vAlign w:val="center"/>
            <w:hideMark/>
          </w:tcPr>
          <w:p w:rsidR="00565ED6" w:rsidRPr="00745CEC" w:rsidRDefault="00565ED6" w:rsidP="00B93C7B">
            <w:pPr>
              <w:keepLines/>
              <w:widowControl w:val="0"/>
              <w:snapToGrid w:val="0"/>
              <w:spacing w:after="0" w:line="276" w:lineRule="auto"/>
              <w:jc w:val="center"/>
              <w:rPr>
                <w:rFonts w:eastAsia="Lucida Sans Unicode" w:cs="Times New Roman"/>
                <w:bCs/>
                <w:kern w:val="2"/>
                <w:shd w:val="clear" w:color="auto" w:fill="FFFFFF"/>
              </w:rPr>
            </w:pPr>
            <w:r w:rsidRPr="00745CEC">
              <w:rPr>
                <w:rFonts w:eastAsia="Lucida Sans Unicode" w:cs="Times New Roman"/>
                <w:kern w:val="2"/>
                <w:shd w:val="clear" w:color="auto" w:fill="FFFFFF"/>
              </w:rPr>
              <w:t>нет данных</w:t>
            </w:r>
          </w:p>
        </w:tc>
      </w:tr>
      <w:tr w:rsidR="00565ED6" w:rsidRPr="00745CEC" w:rsidTr="00B93C7B">
        <w:trPr>
          <w:trHeight w:val="358"/>
        </w:trPr>
        <w:tc>
          <w:tcPr>
            <w:tcW w:w="4109" w:type="dxa"/>
            <w:tcBorders>
              <w:top w:val="nil"/>
              <w:left w:val="single" w:sz="4" w:space="0" w:color="000000"/>
              <w:bottom w:val="single" w:sz="4" w:space="0" w:color="000000"/>
              <w:right w:val="nil"/>
            </w:tcBorders>
            <w:hideMark/>
          </w:tcPr>
          <w:p w:rsidR="00565ED6" w:rsidRPr="00745CEC" w:rsidRDefault="00565ED6" w:rsidP="00B93C7B">
            <w:pPr>
              <w:keepLines/>
              <w:widowControl w:val="0"/>
              <w:snapToGrid w:val="0"/>
              <w:spacing w:after="0" w:line="256" w:lineRule="auto"/>
              <w:ind w:firstLine="34"/>
              <w:rPr>
                <w:rFonts w:eastAsia="Lucida Sans Unicode" w:cs="Times New Roman"/>
                <w:b/>
                <w:kern w:val="2"/>
                <w:shd w:val="clear" w:color="auto" w:fill="FFFFFF"/>
              </w:rPr>
            </w:pPr>
            <w:proofErr w:type="spellStart"/>
            <w:r w:rsidRPr="00745CEC">
              <w:rPr>
                <w:rFonts w:eastAsia="Lucida Sans Unicode" w:cs="Times New Roman"/>
                <w:b/>
                <w:kern w:val="2"/>
                <w:shd w:val="clear" w:color="auto" w:fill="FFFFFF"/>
                <w:lang w:val="en-US"/>
              </w:rPr>
              <w:t>Итого</w:t>
            </w:r>
            <w:proofErr w:type="spellEnd"/>
            <w:r w:rsidRPr="00745CEC">
              <w:rPr>
                <w:rFonts w:eastAsia="Lucida Sans Unicode" w:cs="Times New Roman"/>
                <w:b/>
                <w:kern w:val="2"/>
                <w:shd w:val="clear" w:color="auto" w:fill="FFFFFF"/>
              </w:rPr>
              <w:t>:</w:t>
            </w:r>
          </w:p>
        </w:tc>
        <w:tc>
          <w:tcPr>
            <w:tcW w:w="2692" w:type="dxa"/>
            <w:tcBorders>
              <w:top w:val="nil"/>
              <w:left w:val="single" w:sz="4" w:space="0" w:color="000000"/>
              <w:bottom w:val="single" w:sz="4" w:space="0" w:color="000000"/>
              <w:right w:val="nil"/>
            </w:tcBorders>
            <w:vAlign w:val="center"/>
            <w:hideMark/>
          </w:tcPr>
          <w:p w:rsidR="00565ED6" w:rsidRPr="00745CEC" w:rsidRDefault="00565ED6" w:rsidP="00B93C7B">
            <w:pPr>
              <w:keepLines/>
              <w:widowControl w:val="0"/>
              <w:snapToGrid w:val="0"/>
              <w:spacing w:after="0" w:line="276" w:lineRule="auto"/>
              <w:ind w:firstLine="71"/>
              <w:jc w:val="center"/>
              <w:rPr>
                <w:rFonts w:eastAsia="Lucida Sans Unicode" w:cs="Times New Roman"/>
                <w:b/>
                <w:kern w:val="2"/>
                <w:shd w:val="clear" w:color="auto" w:fill="FFFFFF"/>
              </w:rPr>
            </w:pPr>
            <w:r>
              <w:rPr>
                <w:rFonts w:eastAsia="Lucida Sans Unicode" w:cs="Times New Roman"/>
                <w:b/>
                <w:kern w:val="2"/>
                <w:shd w:val="clear" w:color="auto" w:fill="FFFFFF"/>
              </w:rPr>
              <w:t>142,7</w:t>
            </w:r>
          </w:p>
        </w:tc>
        <w:tc>
          <w:tcPr>
            <w:tcW w:w="2584" w:type="dxa"/>
            <w:tcBorders>
              <w:top w:val="nil"/>
              <w:left w:val="single" w:sz="4" w:space="0" w:color="000000"/>
              <w:bottom w:val="single" w:sz="4" w:space="0" w:color="000000"/>
              <w:right w:val="single" w:sz="4" w:space="0" w:color="000000"/>
            </w:tcBorders>
            <w:vAlign w:val="center"/>
            <w:hideMark/>
          </w:tcPr>
          <w:p w:rsidR="00565ED6" w:rsidRPr="00745CEC" w:rsidRDefault="00565ED6" w:rsidP="00B93C7B">
            <w:pPr>
              <w:keepLines/>
              <w:widowControl w:val="0"/>
              <w:snapToGrid w:val="0"/>
              <w:spacing w:after="0" w:line="276" w:lineRule="auto"/>
              <w:jc w:val="center"/>
              <w:rPr>
                <w:rFonts w:eastAsia="Lucida Sans Unicode" w:cs="Times New Roman"/>
                <w:b/>
                <w:bCs/>
                <w:kern w:val="2"/>
                <w:shd w:val="clear" w:color="auto" w:fill="FFFFFF"/>
              </w:rPr>
            </w:pPr>
            <w:r>
              <w:rPr>
                <w:rFonts w:eastAsia="Lucida Sans Unicode" w:cs="Times New Roman"/>
                <w:b/>
                <w:bCs/>
                <w:kern w:val="2"/>
                <w:shd w:val="clear" w:color="auto" w:fill="FFFFFF"/>
              </w:rPr>
              <w:t>171,24</w:t>
            </w:r>
          </w:p>
        </w:tc>
      </w:tr>
    </w:tbl>
    <w:p w:rsidR="00565ED6" w:rsidRPr="00745CEC" w:rsidRDefault="00565ED6" w:rsidP="00565ED6">
      <w:pPr>
        <w:spacing w:after="0" w:line="276" w:lineRule="auto"/>
        <w:ind w:firstLine="567"/>
        <w:jc w:val="both"/>
        <w:rPr>
          <w:rFonts w:cs="Times New Roman"/>
          <w:sz w:val="24"/>
          <w:szCs w:val="24"/>
          <w:shd w:val="clear" w:color="auto" w:fill="FFFFFF"/>
        </w:rPr>
      </w:pPr>
      <w:r w:rsidRPr="00745CEC">
        <w:rPr>
          <w:rFonts w:eastAsia="Calibri" w:cs="Times New Roman"/>
          <w:sz w:val="24"/>
          <w:szCs w:val="24"/>
          <w:shd w:val="clear" w:color="auto" w:fill="FFFFFF"/>
        </w:rPr>
        <w:t>Расходы стоков от инвестиционных объектов необходимо прорабатывать по мере реализации целевых программ.</w:t>
      </w:r>
      <w:r w:rsidRPr="00745CEC">
        <w:rPr>
          <w:rFonts w:cs="Times New Roman"/>
          <w:sz w:val="24"/>
          <w:szCs w:val="24"/>
          <w:shd w:val="clear" w:color="auto" w:fill="FFFFFF"/>
        </w:rPr>
        <w:t xml:space="preserve"> </w:t>
      </w:r>
    </w:p>
    <w:p w:rsidR="00565ED6" w:rsidRPr="00745CEC" w:rsidRDefault="00565ED6" w:rsidP="00565ED6">
      <w:pPr>
        <w:spacing w:after="0"/>
        <w:ind w:firstLine="567"/>
        <w:jc w:val="both"/>
        <w:rPr>
          <w:rFonts w:cs="Times New Roman"/>
          <w:sz w:val="24"/>
          <w:szCs w:val="24"/>
          <w:shd w:val="clear" w:color="auto" w:fill="FFFFFF"/>
        </w:rPr>
      </w:pPr>
    </w:p>
    <w:p w:rsidR="00565ED6" w:rsidRPr="00745CEC" w:rsidRDefault="00565ED6" w:rsidP="00565ED6">
      <w:pPr>
        <w:spacing w:after="0"/>
        <w:ind w:firstLine="567"/>
        <w:jc w:val="both"/>
        <w:rPr>
          <w:rFonts w:cs="Times New Roman"/>
          <w:b/>
          <w:bCs/>
          <w:sz w:val="24"/>
          <w:szCs w:val="24"/>
          <w:u w:val="single"/>
          <w:shd w:val="clear" w:color="auto" w:fill="FFFFFF"/>
        </w:rPr>
      </w:pPr>
      <w:r w:rsidRPr="00745CEC">
        <w:rPr>
          <w:rFonts w:cs="Times New Roman"/>
          <w:b/>
          <w:bCs/>
          <w:sz w:val="24"/>
          <w:szCs w:val="24"/>
          <w:u w:val="single"/>
          <w:shd w:val="clear" w:color="auto" w:fill="FFFFFF"/>
        </w:rPr>
        <w:t>Схема канализации</w:t>
      </w:r>
    </w:p>
    <w:p w:rsidR="00565ED6" w:rsidRPr="00745CEC" w:rsidRDefault="00565ED6" w:rsidP="00565ED6">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 xml:space="preserve">В настоящее время в </w:t>
      </w:r>
      <w:r>
        <w:rPr>
          <w:rFonts w:eastAsia="Calibri" w:cs="Times New Roman"/>
          <w:sz w:val="24"/>
          <w:szCs w:val="24"/>
          <w:shd w:val="clear" w:color="auto" w:fill="FFFFFF"/>
        </w:rPr>
        <w:t>Борщево-</w:t>
      </w:r>
      <w:proofErr w:type="spellStart"/>
      <w:r>
        <w:rPr>
          <w:rFonts w:eastAsia="Calibri" w:cs="Times New Roman"/>
          <w:sz w:val="24"/>
          <w:szCs w:val="24"/>
          <w:shd w:val="clear" w:color="auto" w:fill="FFFFFF"/>
        </w:rPr>
        <w:t>Песковском</w:t>
      </w:r>
      <w:proofErr w:type="spellEnd"/>
      <w:r w:rsidRPr="00745CEC">
        <w:rPr>
          <w:rFonts w:eastAsia="Calibri" w:cs="Times New Roman"/>
          <w:sz w:val="24"/>
          <w:szCs w:val="24"/>
          <w:shd w:val="clear" w:color="auto" w:fill="FFFFFF"/>
        </w:rPr>
        <w:t xml:space="preserve"> сельском поселении существуют следующие проблемы в области канализации: </w:t>
      </w:r>
    </w:p>
    <w:p w:rsidR="00565ED6" w:rsidRPr="00745CEC" w:rsidRDefault="00565ED6" w:rsidP="00565ED6">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1. Отсутствие централизованной канализационной системы;</w:t>
      </w:r>
    </w:p>
    <w:p w:rsidR="00565ED6" w:rsidRPr="00745CEC" w:rsidRDefault="00565ED6" w:rsidP="00565ED6">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2. Отсутствие канализационных очистных сооружений;</w:t>
      </w:r>
    </w:p>
    <w:p w:rsidR="00565ED6" w:rsidRPr="00745CEC" w:rsidRDefault="00565ED6" w:rsidP="00565ED6">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 xml:space="preserve">Население пользуется надворными туалетами с выгребными ямами, с последующим вывозом стоков.  </w:t>
      </w:r>
    </w:p>
    <w:p w:rsidR="00565ED6" w:rsidRPr="00745CEC" w:rsidRDefault="00565ED6" w:rsidP="00565ED6">
      <w:pPr>
        <w:spacing w:after="0"/>
        <w:ind w:firstLine="567"/>
        <w:jc w:val="both"/>
        <w:rPr>
          <w:rFonts w:eastAsia="Calibri" w:cs="Times New Roman"/>
          <w:b/>
          <w:bCs/>
          <w:sz w:val="24"/>
          <w:szCs w:val="24"/>
          <w:u w:val="single"/>
          <w:shd w:val="clear" w:color="auto" w:fill="FFFFFF"/>
        </w:rPr>
      </w:pPr>
      <w:r w:rsidRPr="00745CEC">
        <w:rPr>
          <w:rFonts w:eastAsia="Calibri" w:cs="Times New Roman"/>
          <w:sz w:val="24"/>
          <w:szCs w:val="24"/>
          <w:shd w:val="clear" w:color="auto" w:fill="FFFFFF"/>
        </w:rPr>
        <w:t>Ливневая канализация в поселении отсутствует, дождевые и талые стоки отводятся по рельефу.</w:t>
      </w:r>
    </w:p>
    <w:p w:rsidR="00565ED6" w:rsidRPr="00745CEC" w:rsidRDefault="00565ED6" w:rsidP="00565ED6">
      <w:pPr>
        <w:spacing w:after="0" w:line="276" w:lineRule="auto"/>
        <w:ind w:firstLine="567"/>
        <w:jc w:val="both"/>
        <w:rPr>
          <w:rFonts w:cs="Times New Roman"/>
          <w:sz w:val="24"/>
          <w:szCs w:val="24"/>
          <w:shd w:val="clear" w:color="auto" w:fill="FFFFFF"/>
        </w:rPr>
      </w:pPr>
      <w:r w:rsidRPr="00745CEC">
        <w:rPr>
          <w:rFonts w:eastAsia="Calibri" w:cs="Times New Roman"/>
          <w:sz w:val="24"/>
          <w:szCs w:val="24"/>
          <w:shd w:val="clear" w:color="auto" w:fill="FFFFFF"/>
        </w:rPr>
        <w:t>Рекомендуется провести изыскательские и проектные работы по размещению и строительству очистных сооружений канализации.</w:t>
      </w:r>
    </w:p>
    <w:p w:rsidR="00565ED6" w:rsidRPr="00745CEC" w:rsidRDefault="00565ED6" w:rsidP="00565ED6">
      <w:pPr>
        <w:spacing w:after="0"/>
        <w:ind w:firstLine="567"/>
        <w:jc w:val="both"/>
        <w:rPr>
          <w:rFonts w:cs="Times New Roman"/>
          <w:b/>
          <w:bCs/>
          <w:sz w:val="24"/>
          <w:szCs w:val="24"/>
          <w:u w:val="single"/>
          <w:shd w:val="clear" w:color="auto" w:fill="FFFFFF"/>
        </w:rPr>
      </w:pPr>
    </w:p>
    <w:p w:rsidR="00565ED6" w:rsidRPr="00745CEC" w:rsidRDefault="00565ED6" w:rsidP="00565ED6">
      <w:pPr>
        <w:spacing w:after="0"/>
        <w:ind w:firstLine="567"/>
        <w:jc w:val="both"/>
        <w:rPr>
          <w:rFonts w:cs="Times New Roman"/>
          <w:sz w:val="24"/>
          <w:szCs w:val="24"/>
          <w:u w:val="single"/>
          <w:shd w:val="clear" w:color="auto" w:fill="FFFFFF"/>
        </w:rPr>
      </w:pPr>
      <w:r w:rsidRPr="00745CEC">
        <w:rPr>
          <w:rFonts w:cs="Times New Roman"/>
          <w:b/>
          <w:bCs/>
          <w:sz w:val="24"/>
          <w:szCs w:val="24"/>
          <w:u w:val="single"/>
          <w:shd w:val="clear" w:color="auto" w:fill="FFFFFF"/>
        </w:rPr>
        <w:t>Проектные предложения</w:t>
      </w:r>
    </w:p>
    <w:p w:rsidR="00565ED6" w:rsidRPr="00745CEC" w:rsidRDefault="00565ED6" w:rsidP="00565ED6">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Исходя из изложенного в плане водоотведения, необходимо предусмотреть:</w:t>
      </w:r>
    </w:p>
    <w:p w:rsidR="00565ED6" w:rsidRPr="00745CEC" w:rsidRDefault="00565ED6" w:rsidP="00565ED6">
      <w:pPr>
        <w:widowControl w:val="0"/>
        <w:autoSpaceDN w:val="0"/>
        <w:adjustRightInd w:val="0"/>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1. Проектирование и строительство системы канализации и сооружений по очистке бытового стока;</w:t>
      </w:r>
      <w:r w:rsidRPr="00745CEC">
        <w:rPr>
          <w:rFonts w:eastAsia="Times New Roman" w:cs="Times New Roman"/>
          <w:sz w:val="24"/>
          <w:szCs w:val="24"/>
          <w:lang w:eastAsia="ru-RU"/>
        </w:rPr>
        <w:t xml:space="preserve"> </w:t>
      </w:r>
    </w:p>
    <w:p w:rsidR="00565ED6" w:rsidRPr="00745CEC" w:rsidRDefault="00565ED6" w:rsidP="00565ED6">
      <w:pPr>
        <w:widowControl w:val="0"/>
        <w:autoSpaceDN w:val="0"/>
        <w:adjustRightInd w:val="0"/>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 xml:space="preserve">2. Проведение мероприятий по снижению водоотведения за счет введения систем оборотного водоснабжения, создания бессточных производств и </w:t>
      </w:r>
      <w:proofErr w:type="spellStart"/>
      <w:r w:rsidRPr="00745CEC">
        <w:rPr>
          <w:rFonts w:eastAsia="Calibri" w:cs="Times New Roman"/>
          <w:sz w:val="24"/>
          <w:szCs w:val="24"/>
          <w:shd w:val="clear" w:color="auto" w:fill="FFFFFF"/>
        </w:rPr>
        <w:t>водосберегающих</w:t>
      </w:r>
      <w:proofErr w:type="spellEnd"/>
      <w:r w:rsidRPr="00745CEC">
        <w:rPr>
          <w:rFonts w:eastAsia="Calibri" w:cs="Times New Roman"/>
          <w:sz w:val="24"/>
          <w:szCs w:val="24"/>
          <w:shd w:val="clear" w:color="auto" w:fill="FFFFFF"/>
        </w:rPr>
        <w:t xml:space="preserve"> технологий;  </w:t>
      </w:r>
    </w:p>
    <w:p w:rsidR="00565ED6" w:rsidRPr="00745CEC" w:rsidRDefault="00565ED6" w:rsidP="00565ED6">
      <w:pPr>
        <w:widowControl w:val="0"/>
        <w:autoSpaceDN w:val="0"/>
        <w:adjustRightInd w:val="0"/>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 xml:space="preserve">3. </w:t>
      </w:r>
      <w:proofErr w:type="spellStart"/>
      <w:r w:rsidRPr="00745CEC">
        <w:rPr>
          <w:rFonts w:eastAsia="Calibri" w:cs="Times New Roman"/>
          <w:sz w:val="24"/>
          <w:szCs w:val="24"/>
          <w:shd w:val="clear" w:color="auto" w:fill="FFFFFF"/>
        </w:rPr>
        <w:t>Канализование</w:t>
      </w:r>
      <w:proofErr w:type="spellEnd"/>
      <w:r w:rsidRPr="00745CEC">
        <w:rPr>
          <w:rFonts w:eastAsia="Calibri" w:cs="Times New Roman"/>
          <w:sz w:val="24"/>
          <w:szCs w:val="24"/>
          <w:shd w:val="clear" w:color="auto" w:fill="FFFFFF"/>
        </w:rPr>
        <w:t xml:space="preserve"> существующего </w:t>
      </w:r>
      <w:proofErr w:type="spellStart"/>
      <w:r w:rsidRPr="00745CEC">
        <w:rPr>
          <w:rFonts w:eastAsia="Calibri" w:cs="Times New Roman"/>
          <w:sz w:val="24"/>
          <w:szCs w:val="24"/>
          <w:shd w:val="clear" w:color="auto" w:fill="FFFFFF"/>
        </w:rPr>
        <w:t>неканализованного</w:t>
      </w:r>
      <w:proofErr w:type="spellEnd"/>
      <w:r w:rsidRPr="00745CEC">
        <w:rPr>
          <w:rFonts w:eastAsia="Calibri" w:cs="Times New Roman"/>
          <w:sz w:val="24"/>
          <w:szCs w:val="24"/>
          <w:shd w:val="clear" w:color="auto" w:fill="FFFFFF"/>
        </w:rPr>
        <w:t xml:space="preserve"> жилого фонда через проектируемые самотечные коллекторы;</w:t>
      </w:r>
    </w:p>
    <w:p w:rsidR="00565ED6" w:rsidRPr="00790847" w:rsidRDefault="00565ED6" w:rsidP="00565ED6">
      <w:pPr>
        <w:widowControl w:val="0"/>
        <w:autoSpaceDN w:val="0"/>
        <w:adjustRightInd w:val="0"/>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4. Самотечные сети канализации из асбестоцементных или пластмассовых труб, напорные сети – из чугунных труб с шаровидным графитом</w:t>
      </w:r>
      <w:r w:rsidRPr="00745CEC">
        <w:rPr>
          <w:rFonts w:eastAsia="Times New Roman" w:cs="Times New Roman"/>
          <w:sz w:val="24"/>
          <w:szCs w:val="24"/>
          <w:lang w:eastAsia="ru-RU"/>
        </w:rPr>
        <w:t>,</w:t>
      </w:r>
      <w:r w:rsidRPr="00745CEC">
        <w:rPr>
          <w:rFonts w:eastAsia="Calibri" w:cs="Times New Roman"/>
          <w:sz w:val="24"/>
          <w:szCs w:val="24"/>
          <w:shd w:val="clear" w:color="auto" w:fill="FFFFFF"/>
        </w:rPr>
        <w:t xml:space="preserve"> металлических труб в изоляции, железобетонных либо пластмассовых труб с учетом новых технологий</w:t>
      </w:r>
      <w:r w:rsidRPr="00745CEC">
        <w:rPr>
          <w:rFonts w:eastAsia="Times New Roman" w:cs="Times New Roman"/>
          <w:sz w:val="24"/>
          <w:szCs w:val="24"/>
          <w:shd w:val="clear" w:color="auto" w:fill="FFFFFF"/>
          <w:lang w:eastAsia="ru-RU"/>
        </w:rPr>
        <w:t>.</w:t>
      </w:r>
    </w:p>
    <w:p w:rsidR="00565ED6" w:rsidRPr="00745CEC" w:rsidRDefault="00565ED6" w:rsidP="00565ED6">
      <w:pPr>
        <w:widowControl w:val="0"/>
        <w:autoSpaceDN w:val="0"/>
        <w:adjustRightInd w:val="0"/>
        <w:spacing w:after="0"/>
        <w:ind w:firstLine="567"/>
        <w:jc w:val="both"/>
        <w:rPr>
          <w:rFonts w:eastAsia="Times New Roman" w:cs="Times New Roman"/>
          <w:sz w:val="24"/>
          <w:szCs w:val="24"/>
          <w:lang w:eastAsia="ru-RU"/>
        </w:rPr>
      </w:pPr>
      <w:r w:rsidRPr="00745CEC">
        <w:rPr>
          <w:rFonts w:eastAsia="Times New Roman" w:cs="Times New Roman"/>
          <w:sz w:val="24"/>
          <w:szCs w:val="24"/>
          <w:lang w:eastAsia="ru-RU"/>
        </w:rPr>
        <w:t>Главными требованиями в подборе оборудования для водоподготовки в проекте являются высокая эффективность очистки, её максимальная автоматизация и низкие эксплуатационные расходы.</w:t>
      </w:r>
    </w:p>
    <w:p w:rsidR="00565ED6" w:rsidRDefault="00565ED6" w:rsidP="00565ED6">
      <w:pPr>
        <w:pStyle w:val="a8"/>
        <w:spacing w:line="276" w:lineRule="auto"/>
        <w:ind w:firstLine="567"/>
        <w:jc w:val="both"/>
      </w:pPr>
      <w:r w:rsidRPr="00745CEC">
        <w:t xml:space="preserve">Проектирование систем канализации на объектах больших площадей производится с учётом безаварийного функционирования этих систем и их экологичности. Кроме того, принимаются во внимание особенности эксплуатации того или иного строения, его предназначение и способы подключения к общей канализационной сети. В проекте </w:t>
      </w:r>
      <w:r w:rsidRPr="00745CEC">
        <w:lastRenderedPageBreak/>
        <w:t>разрабатываются методы прокладки подземных коммуникаций, приёмы, согласно которым эти коммуникации можно будет расширять в дальнейшем, и способы подключения к ним санитарно-технического оборудования.</w:t>
      </w:r>
    </w:p>
    <w:p w:rsidR="00565ED6" w:rsidRPr="00745CEC" w:rsidRDefault="00565ED6" w:rsidP="00565ED6">
      <w:pPr>
        <w:pStyle w:val="a8"/>
        <w:spacing w:line="276" w:lineRule="auto"/>
        <w:ind w:firstLine="567"/>
        <w:jc w:val="both"/>
      </w:pPr>
    </w:p>
    <w:p w:rsidR="0044111A" w:rsidRPr="00565ED6" w:rsidRDefault="0044111A" w:rsidP="0008672D">
      <w:pPr>
        <w:spacing w:after="0" w:line="256" w:lineRule="auto"/>
        <w:ind w:firstLine="567"/>
        <w:jc w:val="both"/>
        <w:rPr>
          <w:rFonts w:eastAsia="Calibri" w:cs="Times New Roman"/>
          <w:b/>
          <w:sz w:val="24"/>
          <w:szCs w:val="24"/>
          <w:u w:val="single"/>
        </w:rPr>
      </w:pPr>
      <w:r w:rsidRPr="00565ED6">
        <w:rPr>
          <w:rFonts w:eastAsia="Calibri" w:cs="Times New Roman"/>
          <w:b/>
          <w:sz w:val="24"/>
          <w:szCs w:val="24"/>
          <w:u w:val="single"/>
        </w:rPr>
        <w:t xml:space="preserve">Газоснабжение </w:t>
      </w:r>
    </w:p>
    <w:p w:rsidR="00565ED6" w:rsidRPr="00745CEC" w:rsidRDefault="00565ED6" w:rsidP="00565ED6">
      <w:pPr>
        <w:autoSpaceDE w:val="0"/>
        <w:spacing w:after="0"/>
        <w:ind w:firstLine="567"/>
        <w:jc w:val="both"/>
        <w:rPr>
          <w:rFonts w:eastAsia="Arial" w:cs="Times New Roman"/>
          <w:sz w:val="24"/>
          <w:szCs w:val="24"/>
          <w:shd w:val="clear" w:color="auto" w:fill="FFFFFF"/>
        </w:rPr>
      </w:pPr>
      <w:r w:rsidRPr="00565ED6">
        <w:rPr>
          <w:rFonts w:eastAsia="Arial" w:cs="Times New Roman"/>
          <w:sz w:val="24"/>
          <w:szCs w:val="24"/>
          <w:shd w:val="clear" w:color="auto" w:fill="FFFFFF"/>
        </w:rPr>
        <w:t>Годовые расходы газа для населения определены</w:t>
      </w:r>
      <w:r w:rsidRPr="00745CEC">
        <w:rPr>
          <w:rFonts w:eastAsia="Arial" w:cs="Times New Roman"/>
          <w:sz w:val="24"/>
          <w:szCs w:val="24"/>
          <w:shd w:val="clear" w:color="auto" w:fill="FFFFFF"/>
        </w:rPr>
        <w:t xml:space="preserve"> по нормам газопотребления в соответствии со СП 42-101-2003. Свод правил по проектированию и строительству. Общие положения по проектированию и строительству газораспределительных систем из металлических и полиэтиленовых труб, одобренным Постановлением Госстроя России от 26.06.2003 № 112, согласно которому укрупненные показатели потребления газа, при теплоте сгорания газа 34 МДж/м3 (8000 ккал/м3), принимаются равными 300 м3/год на 1 чел. Часовые расходы газа определены по годовым расходам газа с учетом коэффициента перехода от годового расхода к максимальному часовому расходу газа.</w:t>
      </w:r>
    </w:p>
    <w:p w:rsidR="00565ED6" w:rsidRPr="00745CEC" w:rsidRDefault="00565ED6" w:rsidP="00565ED6">
      <w:pPr>
        <w:autoSpaceDE w:val="0"/>
        <w:spacing w:after="0"/>
        <w:ind w:firstLine="567"/>
        <w:jc w:val="both"/>
        <w:rPr>
          <w:rFonts w:eastAsia="Times New Roman" w:cs="Times New Roman"/>
          <w:sz w:val="24"/>
          <w:szCs w:val="24"/>
          <w:shd w:val="clear" w:color="auto" w:fill="FFFFFF"/>
        </w:rPr>
      </w:pPr>
      <w:r w:rsidRPr="00745CEC">
        <w:rPr>
          <w:rFonts w:eastAsia="Arial" w:cs="Times New Roman"/>
          <w:sz w:val="24"/>
          <w:szCs w:val="24"/>
          <w:shd w:val="clear" w:color="auto" w:fill="FFFFFF"/>
        </w:rPr>
        <w:t xml:space="preserve">Обеспечение газом промышленных предприятий </w:t>
      </w:r>
      <w:r w:rsidRPr="00745CEC">
        <w:rPr>
          <w:rFonts w:eastAsia="Times New Roman" w:cs="Times New Roman"/>
          <w:sz w:val="24"/>
          <w:szCs w:val="24"/>
          <w:shd w:val="clear" w:color="auto" w:fill="FFFFFF"/>
        </w:rPr>
        <w:t>в данном разделе не рассматривается в связи с их отсутствием.</w:t>
      </w:r>
    </w:p>
    <w:p w:rsidR="00565ED6" w:rsidRPr="00745CEC" w:rsidRDefault="00565ED6" w:rsidP="00565ED6">
      <w:pPr>
        <w:autoSpaceDE w:val="0"/>
        <w:spacing w:after="0"/>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Прогнозируемые расходы газа на коммунально-бытовые нужды для существующего жилищного фонда и объектов нового строительства представлены в таблице ниже.</w:t>
      </w:r>
    </w:p>
    <w:p w:rsidR="00565ED6" w:rsidRPr="00745CEC" w:rsidRDefault="00565ED6" w:rsidP="00565ED6">
      <w:pPr>
        <w:autoSpaceDE w:val="0"/>
        <w:spacing w:after="0"/>
        <w:ind w:firstLine="567"/>
        <w:jc w:val="both"/>
        <w:rPr>
          <w:rFonts w:eastAsia="Arial" w:cs="Times New Roman"/>
          <w:sz w:val="24"/>
          <w:szCs w:val="24"/>
          <w:shd w:val="clear" w:color="auto" w:fill="FFFFFF"/>
        </w:rPr>
      </w:pPr>
    </w:p>
    <w:tbl>
      <w:tblPr>
        <w:tblW w:w="9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640"/>
        <w:gridCol w:w="3119"/>
        <w:gridCol w:w="1984"/>
        <w:gridCol w:w="1843"/>
        <w:gridCol w:w="216"/>
        <w:gridCol w:w="1769"/>
      </w:tblGrid>
      <w:tr w:rsidR="00565ED6" w:rsidRPr="00745CEC" w:rsidTr="00B93C7B">
        <w:trPr>
          <w:jc w:val="center"/>
        </w:trPr>
        <w:tc>
          <w:tcPr>
            <w:tcW w:w="640" w:type="dxa"/>
            <w:shd w:val="clear" w:color="auto" w:fill="D9D9D9" w:themeFill="background1" w:themeFillShade="D9"/>
          </w:tcPr>
          <w:p w:rsidR="00565ED6" w:rsidRPr="00745CEC" w:rsidRDefault="00565ED6" w:rsidP="00B93C7B">
            <w:pPr>
              <w:spacing w:after="0" w:line="240" w:lineRule="auto"/>
              <w:ind w:left="-55" w:right="-55"/>
              <w:jc w:val="center"/>
              <w:rPr>
                <w:rFonts w:eastAsia="Calibri" w:cs="Times New Roman"/>
                <w:b/>
              </w:rPr>
            </w:pPr>
            <w:r w:rsidRPr="00745CEC">
              <w:rPr>
                <w:rFonts w:eastAsia="Calibri" w:cs="Times New Roman"/>
                <w:b/>
              </w:rPr>
              <w:t>№ п/п</w:t>
            </w:r>
          </w:p>
        </w:tc>
        <w:tc>
          <w:tcPr>
            <w:tcW w:w="3119" w:type="dxa"/>
            <w:shd w:val="clear" w:color="auto" w:fill="D9D9D9" w:themeFill="background1" w:themeFillShade="D9"/>
          </w:tcPr>
          <w:p w:rsidR="00565ED6" w:rsidRPr="00745CEC" w:rsidRDefault="00565ED6" w:rsidP="00B93C7B">
            <w:pPr>
              <w:spacing w:after="0" w:line="240" w:lineRule="auto"/>
              <w:jc w:val="center"/>
              <w:rPr>
                <w:rFonts w:eastAsia="Calibri" w:cs="Times New Roman"/>
                <w:b/>
              </w:rPr>
            </w:pPr>
            <w:r w:rsidRPr="00745CEC">
              <w:rPr>
                <w:rFonts w:eastAsia="Calibri" w:cs="Times New Roman"/>
                <w:b/>
              </w:rPr>
              <w:t>Потребители</w:t>
            </w:r>
          </w:p>
        </w:tc>
        <w:tc>
          <w:tcPr>
            <w:tcW w:w="1984" w:type="dxa"/>
            <w:shd w:val="clear" w:color="auto" w:fill="D9D9D9" w:themeFill="background1" w:themeFillShade="D9"/>
          </w:tcPr>
          <w:p w:rsidR="00565ED6" w:rsidRPr="00745CEC" w:rsidRDefault="00565ED6" w:rsidP="00B93C7B">
            <w:pPr>
              <w:spacing w:after="0" w:line="240" w:lineRule="auto"/>
              <w:jc w:val="center"/>
              <w:rPr>
                <w:rFonts w:eastAsia="Calibri" w:cs="Times New Roman"/>
                <w:b/>
              </w:rPr>
            </w:pPr>
            <w:r w:rsidRPr="00745CEC">
              <w:rPr>
                <w:rFonts w:eastAsia="Calibri" w:cs="Times New Roman"/>
                <w:b/>
              </w:rPr>
              <w:t>Расчет</w:t>
            </w:r>
          </w:p>
        </w:tc>
        <w:tc>
          <w:tcPr>
            <w:tcW w:w="1843" w:type="dxa"/>
            <w:shd w:val="clear" w:color="auto" w:fill="D9D9D9" w:themeFill="background1" w:themeFillShade="D9"/>
          </w:tcPr>
          <w:p w:rsidR="00565ED6" w:rsidRPr="00745CEC" w:rsidRDefault="00565ED6" w:rsidP="00B93C7B">
            <w:pPr>
              <w:spacing w:after="0" w:line="240" w:lineRule="auto"/>
              <w:jc w:val="center"/>
              <w:rPr>
                <w:rFonts w:eastAsia="Calibri" w:cs="Times New Roman"/>
                <w:b/>
              </w:rPr>
            </w:pPr>
            <w:r w:rsidRPr="00745CEC">
              <w:rPr>
                <w:rFonts w:eastAsia="Calibri" w:cs="Times New Roman"/>
                <w:b/>
              </w:rPr>
              <w:t>Годовой расход</w:t>
            </w:r>
          </w:p>
        </w:tc>
        <w:tc>
          <w:tcPr>
            <w:tcW w:w="1985" w:type="dxa"/>
            <w:gridSpan w:val="2"/>
            <w:shd w:val="clear" w:color="auto" w:fill="D9D9D9" w:themeFill="background1" w:themeFillShade="D9"/>
          </w:tcPr>
          <w:p w:rsidR="00565ED6" w:rsidRPr="00745CEC" w:rsidRDefault="00565ED6" w:rsidP="00B93C7B">
            <w:pPr>
              <w:spacing w:after="0" w:line="240" w:lineRule="auto"/>
              <w:jc w:val="center"/>
              <w:rPr>
                <w:rFonts w:eastAsia="Calibri" w:cs="Times New Roman"/>
                <w:b/>
              </w:rPr>
            </w:pPr>
            <w:r w:rsidRPr="00745CEC">
              <w:rPr>
                <w:rFonts w:eastAsia="Calibri" w:cs="Times New Roman"/>
                <w:b/>
              </w:rPr>
              <w:t>Часовые расходы газа</w:t>
            </w:r>
          </w:p>
        </w:tc>
      </w:tr>
      <w:tr w:rsidR="00565ED6" w:rsidRPr="00745CEC" w:rsidTr="00B93C7B">
        <w:trPr>
          <w:trHeight w:val="1053"/>
          <w:jc w:val="center"/>
        </w:trPr>
        <w:tc>
          <w:tcPr>
            <w:tcW w:w="640" w:type="dxa"/>
            <w:shd w:val="clear" w:color="auto" w:fill="FFFFFF" w:themeFill="background1"/>
          </w:tcPr>
          <w:p w:rsidR="00565ED6" w:rsidRPr="00745CEC" w:rsidRDefault="00565ED6" w:rsidP="00B93C7B">
            <w:pPr>
              <w:widowControl w:val="0"/>
              <w:suppressLineNumbers/>
              <w:suppressAutoHyphens/>
              <w:snapToGrid w:val="0"/>
              <w:spacing w:after="0" w:line="240" w:lineRule="auto"/>
              <w:ind w:left="-55" w:right="-55"/>
              <w:jc w:val="center"/>
              <w:rPr>
                <w:rFonts w:eastAsia="Arial" w:cs="Times New Roman"/>
                <w:kern w:val="1"/>
                <w:shd w:val="clear" w:color="auto" w:fill="FFFFFF"/>
              </w:rPr>
            </w:pPr>
            <w:r w:rsidRPr="00745CEC">
              <w:rPr>
                <w:rFonts w:eastAsia="Arial" w:cs="Times New Roman"/>
                <w:kern w:val="1"/>
                <w:shd w:val="clear" w:color="auto" w:fill="FFFFFF"/>
              </w:rPr>
              <w:t>1</w:t>
            </w:r>
          </w:p>
        </w:tc>
        <w:tc>
          <w:tcPr>
            <w:tcW w:w="3119" w:type="dxa"/>
            <w:shd w:val="clear" w:color="auto" w:fill="FFFFFF" w:themeFill="background1"/>
          </w:tcPr>
          <w:p w:rsidR="00565ED6" w:rsidRPr="00745CEC" w:rsidRDefault="00565ED6" w:rsidP="00B93C7B">
            <w:pPr>
              <w:widowControl w:val="0"/>
              <w:suppressLineNumbers/>
              <w:suppressAutoHyphens/>
              <w:snapToGrid w:val="0"/>
              <w:spacing w:after="0" w:line="240" w:lineRule="auto"/>
              <w:jc w:val="center"/>
              <w:rPr>
                <w:rFonts w:eastAsia="Arial" w:cs="Times New Roman"/>
                <w:kern w:val="1"/>
                <w:shd w:val="clear" w:color="auto" w:fill="FFFFFF"/>
              </w:rPr>
            </w:pPr>
            <w:r w:rsidRPr="00745CEC">
              <w:rPr>
                <w:rFonts w:eastAsia="Arial" w:cs="Times New Roman"/>
                <w:kern w:val="1"/>
                <w:shd w:val="clear" w:color="auto" w:fill="FFFFFF"/>
              </w:rPr>
              <w:t>Бытовые нужды населения:</w:t>
            </w:r>
          </w:p>
          <w:p w:rsidR="00565ED6" w:rsidRPr="00745CEC" w:rsidRDefault="00565ED6" w:rsidP="00B93C7B">
            <w:pPr>
              <w:widowControl w:val="0"/>
              <w:suppressLineNumbers/>
              <w:suppressAutoHyphens/>
              <w:spacing w:after="0" w:line="240" w:lineRule="auto"/>
              <w:rPr>
                <w:rFonts w:eastAsia="Arial" w:cs="Times New Roman"/>
                <w:kern w:val="1"/>
                <w:shd w:val="clear" w:color="auto" w:fill="FFFFFF"/>
              </w:rPr>
            </w:pPr>
            <w:r w:rsidRPr="00745CEC">
              <w:rPr>
                <w:rFonts w:eastAsia="Arial" w:cs="Times New Roman"/>
                <w:kern w:val="1"/>
                <w:shd w:val="clear" w:color="auto" w:fill="FFFFFF"/>
              </w:rPr>
              <w:t xml:space="preserve">- отопление, горячее водоснабжение и </w:t>
            </w:r>
            <w:proofErr w:type="spellStart"/>
            <w:r w:rsidRPr="00745CEC">
              <w:rPr>
                <w:rFonts w:eastAsia="Arial" w:cs="Times New Roman"/>
                <w:kern w:val="1"/>
                <w:shd w:val="clear" w:color="auto" w:fill="FFFFFF"/>
              </w:rPr>
              <w:t>пищеприготовление</w:t>
            </w:r>
            <w:proofErr w:type="spellEnd"/>
          </w:p>
        </w:tc>
        <w:tc>
          <w:tcPr>
            <w:tcW w:w="1984" w:type="dxa"/>
            <w:shd w:val="clear" w:color="auto" w:fill="FFFFFF" w:themeFill="background1"/>
          </w:tcPr>
          <w:p w:rsidR="00565ED6" w:rsidRPr="00745CEC" w:rsidRDefault="00565ED6" w:rsidP="00B93C7B">
            <w:pPr>
              <w:widowControl w:val="0"/>
              <w:suppressLineNumbers/>
              <w:suppressAutoHyphens/>
              <w:snapToGrid w:val="0"/>
              <w:spacing w:after="0" w:line="240" w:lineRule="auto"/>
              <w:jc w:val="center"/>
              <w:rPr>
                <w:rFonts w:eastAsia="Arial" w:cs="Times New Roman"/>
                <w:kern w:val="1"/>
                <w:shd w:val="clear" w:color="auto" w:fill="FFFFFF"/>
              </w:rPr>
            </w:pPr>
          </w:p>
          <w:p w:rsidR="00565ED6" w:rsidRPr="00745CEC" w:rsidRDefault="00565ED6" w:rsidP="00B93C7B">
            <w:pPr>
              <w:widowControl w:val="0"/>
              <w:suppressLineNumbers/>
              <w:suppressAutoHyphens/>
              <w:spacing w:after="0" w:line="240" w:lineRule="auto"/>
              <w:jc w:val="center"/>
              <w:rPr>
                <w:rFonts w:eastAsia="Arial" w:cs="Times New Roman"/>
                <w:kern w:val="1"/>
                <w:shd w:val="clear" w:color="auto" w:fill="FFFFFF"/>
              </w:rPr>
            </w:pPr>
            <w:r>
              <w:rPr>
                <w:rFonts w:eastAsia="Arial" w:cs="Times New Roman"/>
                <w:kern w:val="1"/>
                <w:shd w:val="clear" w:color="auto" w:fill="FFFFFF"/>
              </w:rPr>
              <w:t>564</w:t>
            </w:r>
            <w:r w:rsidRPr="00745CEC">
              <w:rPr>
                <w:rFonts w:eastAsia="Arial" w:cs="Times New Roman"/>
                <w:kern w:val="1"/>
                <w:shd w:val="clear" w:color="auto" w:fill="FFFFFF"/>
              </w:rPr>
              <w:t>х 300</w:t>
            </w:r>
            <w:r w:rsidRPr="00745CEC">
              <w:rPr>
                <w:rFonts w:eastAsia="Arial" w:cs="Times New Roman"/>
                <w:kern w:val="1"/>
                <w:shd w:val="clear" w:color="auto" w:fill="FFFFFF"/>
                <w:lang w:val="en-US"/>
              </w:rPr>
              <w:t xml:space="preserve"> </w:t>
            </w:r>
            <w:r w:rsidRPr="00745CEC">
              <w:rPr>
                <w:rFonts w:eastAsia="Arial" w:cs="Times New Roman"/>
                <w:kern w:val="1"/>
                <w:shd w:val="clear" w:color="auto" w:fill="FFFFFF"/>
              </w:rPr>
              <w:t>м</w:t>
            </w:r>
            <w:r w:rsidRPr="00745CEC">
              <w:rPr>
                <w:rFonts w:eastAsia="Arial" w:cs="Times New Roman"/>
                <w:kern w:val="1"/>
                <w:shd w:val="clear" w:color="auto" w:fill="FFFFFF"/>
                <w:vertAlign w:val="superscript"/>
              </w:rPr>
              <w:t>3</w:t>
            </w:r>
            <w:r w:rsidRPr="00745CEC">
              <w:rPr>
                <w:rFonts w:eastAsia="Arial" w:cs="Times New Roman"/>
                <w:kern w:val="1"/>
                <w:shd w:val="clear" w:color="auto" w:fill="FFFFFF"/>
              </w:rPr>
              <w:t>/год</w:t>
            </w:r>
          </w:p>
        </w:tc>
        <w:tc>
          <w:tcPr>
            <w:tcW w:w="1843" w:type="dxa"/>
            <w:shd w:val="clear" w:color="auto" w:fill="FFFFFF" w:themeFill="background1"/>
          </w:tcPr>
          <w:p w:rsidR="00565ED6" w:rsidRPr="00745CEC" w:rsidRDefault="00565ED6" w:rsidP="00B93C7B">
            <w:pPr>
              <w:widowControl w:val="0"/>
              <w:suppressLineNumbers/>
              <w:suppressAutoHyphens/>
              <w:snapToGrid w:val="0"/>
              <w:spacing w:after="0" w:line="240" w:lineRule="auto"/>
              <w:jc w:val="center"/>
              <w:rPr>
                <w:rFonts w:eastAsia="Arial" w:cs="Times New Roman"/>
                <w:kern w:val="1"/>
                <w:shd w:val="clear" w:color="auto" w:fill="FFFFFF"/>
              </w:rPr>
            </w:pPr>
          </w:p>
          <w:p w:rsidR="00565ED6" w:rsidRPr="00745CEC" w:rsidRDefault="00565ED6" w:rsidP="00B93C7B">
            <w:pPr>
              <w:widowControl w:val="0"/>
              <w:suppressLineNumbers/>
              <w:suppressAutoHyphens/>
              <w:spacing w:after="0" w:line="240" w:lineRule="auto"/>
              <w:jc w:val="center"/>
              <w:rPr>
                <w:rFonts w:eastAsia="Arial" w:cs="Times New Roman"/>
                <w:kern w:val="1"/>
                <w:shd w:val="clear" w:color="auto" w:fill="FFFFFF"/>
              </w:rPr>
            </w:pPr>
            <w:r>
              <w:rPr>
                <w:rFonts w:eastAsia="Arial" w:cs="Times New Roman"/>
                <w:kern w:val="1"/>
                <w:shd w:val="clear" w:color="auto" w:fill="FFFFFF"/>
              </w:rPr>
              <w:t xml:space="preserve">169,2 </w:t>
            </w:r>
            <w:proofErr w:type="gramStart"/>
            <w:r w:rsidRPr="00745CEC">
              <w:rPr>
                <w:rFonts w:eastAsia="Arial" w:cs="Times New Roman"/>
                <w:kern w:val="1"/>
                <w:shd w:val="clear" w:color="auto" w:fill="FFFFFF"/>
              </w:rPr>
              <w:t>тыс.м</w:t>
            </w:r>
            <w:proofErr w:type="gramEnd"/>
            <w:r w:rsidRPr="00745CEC">
              <w:rPr>
                <w:rFonts w:eastAsia="Arial" w:cs="Times New Roman"/>
                <w:kern w:val="1"/>
                <w:shd w:val="clear" w:color="auto" w:fill="FFFFFF"/>
                <w:vertAlign w:val="superscript"/>
              </w:rPr>
              <w:t>3</w:t>
            </w:r>
            <w:r w:rsidRPr="00745CEC">
              <w:rPr>
                <w:rFonts w:eastAsia="Arial" w:cs="Times New Roman"/>
                <w:kern w:val="1"/>
                <w:shd w:val="clear" w:color="auto" w:fill="FFFFFF"/>
              </w:rPr>
              <w:t>/год</w:t>
            </w:r>
          </w:p>
        </w:tc>
        <w:tc>
          <w:tcPr>
            <w:tcW w:w="1985" w:type="dxa"/>
            <w:gridSpan w:val="2"/>
            <w:shd w:val="clear" w:color="auto" w:fill="FFFFFF" w:themeFill="background1"/>
          </w:tcPr>
          <w:p w:rsidR="00565ED6" w:rsidRPr="00745CEC" w:rsidRDefault="00565ED6" w:rsidP="00B93C7B">
            <w:pPr>
              <w:widowControl w:val="0"/>
              <w:suppressLineNumbers/>
              <w:suppressAutoHyphens/>
              <w:snapToGrid w:val="0"/>
              <w:spacing w:after="0" w:line="240" w:lineRule="auto"/>
              <w:jc w:val="center"/>
              <w:rPr>
                <w:rFonts w:eastAsia="Arial" w:cs="Times New Roman"/>
                <w:kern w:val="1"/>
                <w:shd w:val="clear" w:color="auto" w:fill="FFFFFF"/>
              </w:rPr>
            </w:pPr>
          </w:p>
          <w:p w:rsidR="00565ED6" w:rsidRPr="00745CEC" w:rsidRDefault="00565ED6" w:rsidP="00B93C7B">
            <w:pPr>
              <w:widowControl w:val="0"/>
              <w:suppressLineNumbers/>
              <w:suppressAutoHyphens/>
              <w:spacing w:after="0" w:line="240" w:lineRule="auto"/>
              <w:jc w:val="center"/>
              <w:rPr>
                <w:rFonts w:eastAsia="Arial" w:cs="Times New Roman"/>
                <w:kern w:val="1"/>
                <w:shd w:val="clear" w:color="auto" w:fill="FFFFFF"/>
              </w:rPr>
            </w:pPr>
            <w:r>
              <w:rPr>
                <w:rFonts w:eastAsia="Arial" w:cs="Times New Roman"/>
                <w:kern w:val="1"/>
                <w:shd w:val="clear" w:color="auto" w:fill="FFFFFF"/>
              </w:rPr>
              <w:t>19,32</w:t>
            </w:r>
            <w:r w:rsidRPr="00745CEC">
              <w:rPr>
                <w:rFonts w:eastAsia="Arial" w:cs="Times New Roman"/>
                <w:kern w:val="1"/>
                <w:shd w:val="clear" w:color="auto" w:fill="FFFFFF"/>
              </w:rPr>
              <w:t xml:space="preserve"> м</w:t>
            </w:r>
            <w:r w:rsidRPr="00745CEC">
              <w:rPr>
                <w:rFonts w:eastAsia="Arial" w:cs="Times New Roman"/>
                <w:kern w:val="1"/>
                <w:shd w:val="clear" w:color="auto" w:fill="FFFFFF"/>
                <w:vertAlign w:val="superscript"/>
              </w:rPr>
              <w:t>3</w:t>
            </w:r>
            <w:r w:rsidRPr="00745CEC">
              <w:rPr>
                <w:rFonts w:eastAsia="Arial" w:cs="Times New Roman"/>
                <w:kern w:val="1"/>
                <w:shd w:val="clear" w:color="auto" w:fill="FFFFFF"/>
              </w:rPr>
              <w:t>/час</w:t>
            </w:r>
          </w:p>
        </w:tc>
      </w:tr>
      <w:tr w:rsidR="00565ED6" w:rsidRPr="00745CEC" w:rsidTr="00B93C7B">
        <w:trPr>
          <w:jc w:val="center"/>
        </w:trPr>
        <w:tc>
          <w:tcPr>
            <w:tcW w:w="640" w:type="dxa"/>
            <w:shd w:val="clear" w:color="auto" w:fill="auto"/>
          </w:tcPr>
          <w:p w:rsidR="00565ED6" w:rsidRPr="00745CEC" w:rsidRDefault="00565ED6" w:rsidP="00B93C7B">
            <w:pPr>
              <w:widowControl w:val="0"/>
              <w:suppressLineNumbers/>
              <w:suppressAutoHyphens/>
              <w:snapToGrid w:val="0"/>
              <w:spacing w:after="0" w:line="240" w:lineRule="auto"/>
              <w:ind w:left="-55" w:right="-55"/>
              <w:jc w:val="center"/>
              <w:rPr>
                <w:rFonts w:eastAsia="Arial" w:cs="Times New Roman"/>
                <w:kern w:val="1"/>
                <w:shd w:val="clear" w:color="auto" w:fill="FFFFFF"/>
              </w:rPr>
            </w:pPr>
            <w:r w:rsidRPr="00745CEC">
              <w:rPr>
                <w:rFonts w:eastAsia="Arial" w:cs="Times New Roman"/>
                <w:kern w:val="1"/>
                <w:shd w:val="clear" w:color="auto" w:fill="FFFFFF"/>
              </w:rPr>
              <w:t>2</w:t>
            </w:r>
          </w:p>
        </w:tc>
        <w:tc>
          <w:tcPr>
            <w:tcW w:w="3119" w:type="dxa"/>
            <w:shd w:val="clear" w:color="auto" w:fill="auto"/>
          </w:tcPr>
          <w:p w:rsidR="00565ED6" w:rsidRPr="00745CEC" w:rsidRDefault="00565ED6" w:rsidP="00B93C7B">
            <w:pPr>
              <w:widowControl w:val="0"/>
              <w:suppressLineNumbers/>
              <w:suppressAutoHyphens/>
              <w:snapToGrid w:val="0"/>
              <w:spacing w:after="0" w:line="240" w:lineRule="auto"/>
              <w:jc w:val="center"/>
              <w:rPr>
                <w:rFonts w:eastAsia="Arial" w:cs="Times New Roman"/>
                <w:kern w:val="1"/>
                <w:shd w:val="clear" w:color="auto" w:fill="FFFFFF"/>
              </w:rPr>
            </w:pPr>
            <w:r w:rsidRPr="00745CEC">
              <w:rPr>
                <w:rFonts w:eastAsia="Arial" w:cs="Times New Roman"/>
                <w:kern w:val="1"/>
                <w:shd w:val="clear" w:color="auto" w:fill="FFFFFF"/>
              </w:rPr>
              <w:t>Существующие предприятия и соцкультбыт</w:t>
            </w:r>
          </w:p>
        </w:tc>
        <w:tc>
          <w:tcPr>
            <w:tcW w:w="5812" w:type="dxa"/>
            <w:gridSpan w:val="4"/>
            <w:shd w:val="clear" w:color="auto" w:fill="auto"/>
          </w:tcPr>
          <w:p w:rsidR="00565ED6" w:rsidRPr="00745CEC" w:rsidRDefault="00565ED6" w:rsidP="00B93C7B">
            <w:pPr>
              <w:widowControl w:val="0"/>
              <w:suppressLineNumbers/>
              <w:suppressAutoHyphens/>
              <w:snapToGrid w:val="0"/>
              <w:spacing w:after="0" w:line="240" w:lineRule="auto"/>
              <w:jc w:val="center"/>
              <w:rPr>
                <w:rFonts w:eastAsia="Arial" w:cs="Times New Roman"/>
                <w:kern w:val="1"/>
                <w:shd w:val="clear" w:color="auto" w:fill="FFFFFF"/>
              </w:rPr>
            </w:pPr>
            <w:r w:rsidRPr="00745CEC">
              <w:rPr>
                <w:rFonts w:eastAsia="Arial" w:cs="Times New Roman"/>
                <w:kern w:val="1"/>
                <w:shd w:val="clear" w:color="auto" w:fill="FFFFFF"/>
              </w:rPr>
              <w:t>По данным топливно-энергетического баланса района на 202</w:t>
            </w:r>
            <w:r>
              <w:rPr>
                <w:rFonts w:eastAsia="Arial" w:cs="Times New Roman"/>
                <w:kern w:val="1"/>
                <w:shd w:val="clear" w:color="auto" w:fill="FFFFFF"/>
              </w:rPr>
              <w:t>3</w:t>
            </w:r>
            <w:r w:rsidRPr="00745CEC">
              <w:rPr>
                <w:rFonts w:eastAsia="Arial" w:cs="Times New Roman"/>
                <w:kern w:val="1"/>
                <w:shd w:val="clear" w:color="auto" w:fill="FFFFFF"/>
              </w:rPr>
              <w:t xml:space="preserve"> год предприятия соцкультбыта используют </w:t>
            </w:r>
            <w:proofErr w:type="gramStart"/>
            <w:r w:rsidRPr="00745CEC">
              <w:rPr>
                <w:rFonts w:eastAsia="Arial" w:cs="Times New Roman"/>
                <w:kern w:val="1"/>
                <w:shd w:val="clear" w:color="auto" w:fill="FFFFFF"/>
              </w:rPr>
              <w:t>природный  газ</w:t>
            </w:r>
            <w:proofErr w:type="gramEnd"/>
          </w:p>
        </w:tc>
      </w:tr>
      <w:tr w:rsidR="00565ED6" w:rsidRPr="00745CEC" w:rsidTr="00B93C7B">
        <w:trPr>
          <w:jc w:val="center"/>
        </w:trPr>
        <w:tc>
          <w:tcPr>
            <w:tcW w:w="640" w:type="dxa"/>
            <w:shd w:val="clear" w:color="auto" w:fill="auto"/>
          </w:tcPr>
          <w:p w:rsidR="00565ED6" w:rsidRPr="00745CEC" w:rsidRDefault="00565ED6" w:rsidP="00B93C7B">
            <w:pPr>
              <w:widowControl w:val="0"/>
              <w:suppressLineNumbers/>
              <w:suppressAutoHyphens/>
              <w:snapToGrid w:val="0"/>
              <w:spacing w:after="0" w:line="240" w:lineRule="auto"/>
              <w:ind w:left="-55" w:right="-55"/>
              <w:jc w:val="center"/>
              <w:rPr>
                <w:rFonts w:eastAsia="Arial" w:cs="Times New Roman"/>
                <w:kern w:val="1"/>
                <w:shd w:val="clear" w:color="auto" w:fill="FFFFFF"/>
              </w:rPr>
            </w:pPr>
            <w:r w:rsidRPr="00745CEC">
              <w:rPr>
                <w:rFonts w:eastAsia="Arial" w:cs="Times New Roman"/>
                <w:kern w:val="1"/>
                <w:shd w:val="clear" w:color="auto" w:fill="FFFFFF"/>
              </w:rPr>
              <w:t>3</w:t>
            </w:r>
          </w:p>
        </w:tc>
        <w:tc>
          <w:tcPr>
            <w:tcW w:w="3119" w:type="dxa"/>
            <w:shd w:val="clear" w:color="auto" w:fill="auto"/>
          </w:tcPr>
          <w:p w:rsidR="00565ED6" w:rsidRPr="00745CEC" w:rsidRDefault="00565ED6" w:rsidP="00B93C7B">
            <w:pPr>
              <w:widowControl w:val="0"/>
              <w:suppressLineNumbers/>
              <w:suppressAutoHyphens/>
              <w:snapToGrid w:val="0"/>
              <w:spacing w:after="0" w:line="240" w:lineRule="auto"/>
              <w:jc w:val="center"/>
              <w:rPr>
                <w:rFonts w:eastAsia="Arial" w:cs="Times New Roman"/>
                <w:kern w:val="1"/>
                <w:shd w:val="clear" w:color="auto" w:fill="FFFFFF"/>
              </w:rPr>
            </w:pPr>
            <w:r w:rsidRPr="00745CEC">
              <w:rPr>
                <w:rFonts w:eastAsia="Arial" w:cs="Times New Roman"/>
                <w:kern w:val="1"/>
                <w:shd w:val="clear" w:color="auto" w:fill="FFFFFF"/>
              </w:rPr>
              <w:t>Проектируемые предприятия соцкультбыта</w:t>
            </w:r>
          </w:p>
        </w:tc>
        <w:tc>
          <w:tcPr>
            <w:tcW w:w="1984" w:type="dxa"/>
            <w:shd w:val="clear" w:color="auto" w:fill="auto"/>
          </w:tcPr>
          <w:p w:rsidR="00565ED6" w:rsidRPr="00745CEC" w:rsidRDefault="00565ED6" w:rsidP="00B93C7B">
            <w:pPr>
              <w:widowControl w:val="0"/>
              <w:suppressLineNumbers/>
              <w:suppressAutoHyphens/>
              <w:snapToGrid w:val="0"/>
              <w:spacing w:after="0" w:line="240" w:lineRule="auto"/>
              <w:jc w:val="center"/>
              <w:rPr>
                <w:rFonts w:eastAsia="Arial" w:cs="Times New Roman"/>
                <w:kern w:val="1"/>
                <w:shd w:val="clear" w:color="auto" w:fill="FFFFFF"/>
              </w:rPr>
            </w:pPr>
            <w:r w:rsidRPr="00745CEC">
              <w:rPr>
                <w:rFonts w:eastAsia="Arial" w:cs="Times New Roman"/>
                <w:kern w:val="1"/>
                <w:shd w:val="clear" w:color="auto" w:fill="FFFFFF"/>
              </w:rPr>
              <w:t xml:space="preserve"> </w:t>
            </w:r>
          </w:p>
        </w:tc>
        <w:tc>
          <w:tcPr>
            <w:tcW w:w="3828" w:type="dxa"/>
            <w:gridSpan w:val="3"/>
            <w:shd w:val="clear" w:color="auto" w:fill="auto"/>
          </w:tcPr>
          <w:p w:rsidR="00565ED6" w:rsidRPr="00745CEC" w:rsidRDefault="00565ED6" w:rsidP="00B93C7B">
            <w:pPr>
              <w:snapToGrid w:val="0"/>
              <w:spacing w:after="0" w:line="240" w:lineRule="auto"/>
              <w:jc w:val="both"/>
              <w:rPr>
                <w:rFonts w:eastAsia="Arial" w:cs="Times New Roman"/>
                <w:shd w:val="clear" w:color="auto" w:fill="FFFFFF"/>
              </w:rPr>
            </w:pPr>
            <w:r w:rsidRPr="00745CEC">
              <w:rPr>
                <w:rFonts w:eastAsia="Arial" w:cs="Times New Roman"/>
                <w:shd w:val="clear" w:color="auto" w:fill="FFFFFF"/>
              </w:rPr>
              <w:t>расходы определяются в течении разработки проектной документации по объектам, с уточнениями производственных мощностей</w:t>
            </w:r>
          </w:p>
        </w:tc>
      </w:tr>
      <w:tr w:rsidR="00565ED6" w:rsidRPr="00745CEC" w:rsidTr="00B93C7B">
        <w:trPr>
          <w:jc w:val="center"/>
        </w:trPr>
        <w:tc>
          <w:tcPr>
            <w:tcW w:w="640" w:type="dxa"/>
            <w:shd w:val="clear" w:color="auto" w:fill="auto"/>
          </w:tcPr>
          <w:p w:rsidR="00565ED6" w:rsidRPr="00745CEC" w:rsidRDefault="00565ED6" w:rsidP="00B93C7B">
            <w:pPr>
              <w:widowControl w:val="0"/>
              <w:suppressLineNumbers/>
              <w:suppressAutoHyphens/>
              <w:snapToGrid w:val="0"/>
              <w:spacing w:after="0" w:line="240" w:lineRule="auto"/>
              <w:ind w:left="-55" w:right="-55"/>
              <w:jc w:val="center"/>
              <w:rPr>
                <w:rFonts w:eastAsia="Arial" w:cs="Times New Roman"/>
                <w:kern w:val="1"/>
                <w:shd w:val="clear" w:color="auto" w:fill="FFFFFF"/>
              </w:rPr>
            </w:pPr>
          </w:p>
        </w:tc>
        <w:tc>
          <w:tcPr>
            <w:tcW w:w="3119" w:type="dxa"/>
            <w:shd w:val="clear" w:color="auto" w:fill="auto"/>
          </w:tcPr>
          <w:p w:rsidR="00565ED6" w:rsidRPr="00745CEC" w:rsidRDefault="00565ED6" w:rsidP="00B93C7B">
            <w:pPr>
              <w:widowControl w:val="0"/>
              <w:suppressLineNumbers/>
              <w:suppressAutoHyphens/>
              <w:snapToGrid w:val="0"/>
              <w:spacing w:after="0" w:line="240" w:lineRule="auto"/>
              <w:jc w:val="center"/>
              <w:rPr>
                <w:rFonts w:eastAsia="Arial" w:cs="Times New Roman"/>
                <w:b/>
                <w:kern w:val="1"/>
                <w:shd w:val="clear" w:color="auto" w:fill="FFFFFF"/>
              </w:rPr>
            </w:pPr>
            <w:r w:rsidRPr="00745CEC">
              <w:rPr>
                <w:rFonts w:eastAsia="Arial" w:cs="Times New Roman"/>
                <w:b/>
                <w:kern w:val="1"/>
                <w:shd w:val="clear" w:color="auto" w:fill="FFFFFF"/>
              </w:rPr>
              <w:t>Итого:</w:t>
            </w:r>
          </w:p>
        </w:tc>
        <w:tc>
          <w:tcPr>
            <w:tcW w:w="1984" w:type="dxa"/>
            <w:shd w:val="clear" w:color="auto" w:fill="auto"/>
          </w:tcPr>
          <w:p w:rsidR="00565ED6" w:rsidRPr="00745CEC" w:rsidRDefault="00565ED6" w:rsidP="00B93C7B">
            <w:pPr>
              <w:widowControl w:val="0"/>
              <w:suppressLineNumbers/>
              <w:suppressAutoHyphens/>
              <w:snapToGrid w:val="0"/>
              <w:spacing w:after="0" w:line="240" w:lineRule="auto"/>
              <w:jc w:val="center"/>
              <w:rPr>
                <w:rFonts w:eastAsia="Arial" w:cs="Times New Roman"/>
                <w:b/>
                <w:kern w:val="1"/>
                <w:shd w:val="clear" w:color="auto" w:fill="FFFF00"/>
              </w:rPr>
            </w:pPr>
          </w:p>
        </w:tc>
        <w:tc>
          <w:tcPr>
            <w:tcW w:w="2059" w:type="dxa"/>
            <w:gridSpan w:val="2"/>
            <w:shd w:val="clear" w:color="auto" w:fill="auto"/>
          </w:tcPr>
          <w:p w:rsidR="00565ED6" w:rsidRPr="00745CEC" w:rsidRDefault="00565ED6" w:rsidP="00B93C7B">
            <w:pPr>
              <w:widowControl w:val="0"/>
              <w:suppressLineNumbers/>
              <w:suppressAutoHyphens/>
              <w:spacing w:after="0" w:line="240" w:lineRule="auto"/>
              <w:jc w:val="center"/>
              <w:rPr>
                <w:rFonts w:eastAsia="Arial" w:cs="Times New Roman"/>
                <w:b/>
                <w:kern w:val="1"/>
                <w:shd w:val="clear" w:color="auto" w:fill="FFFFFF"/>
              </w:rPr>
            </w:pPr>
            <w:r w:rsidRPr="00807E49">
              <w:rPr>
                <w:rFonts w:eastAsia="Arial" w:cs="Times New Roman"/>
                <w:b/>
                <w:kern w:val="1"/>
                <w:shd w:val="clear" w:color="auto" w:fill="FFFFFF"/>
              </w:rPr>
              <w:t xml:space="preserve">169,2 </w:t>
            </w:r>
            <w:proofErr w:type="gramStart"/>
            <w:r w:rsidRPr="00745CEC">
              <w:rPr>
                <w:rFonts w:eastAsia="Arial" w:cs="Times New Roman"/>
                <w:b/>
                <w:kern w:val="1"/>
                <w:shd w:val="clear" w:color="auto" w:fill="FFFFFF"/>
              </w:rPr>
              <w:t>тыс.м</w:t>
            </w:r>
            <w:proofErr w:type="gramEnd"/>
            <w:r w:rsidRPr="00745CEC">
              <w:rPr>
                <w:rFonts w:eastAsia="Arial" w:cs="Times New Roman"/>
                <w:b/>
                <w:kern w:val="1"/>
                <w:shd w:val="clear" w:color="auto" w:fill="FFFFFF"/>
                <w:vertAlign w:val="superscript"/>
              </w:rPr>
              <w:t>3</w:t>
            </w:r>
            <w:r w:rsidRPr="00745CEC">
              <w:rPr>
                <w:rFonts w:eastAsia="Arial" w:cs="Times New Roman"/>
                <w:b/>
                <w:kern w:val="1"/>
                <w:shd w:val="clear" w:color="auto" w:fill="FFFFFF"/>
              </w:rPr>
              <w:t>/год</w:t>
            </w:r>
          </w:p>
        </w:tc>
        <w:tc>
          <w:tcPr>
            <w:tcW w:w="1769" w:type="dxa"/>
            <w:shd w:val="clear" w:color="auto" w:fill="auto"/>
          </w:tcPr>
          <w:p w:rsidR="00565ED6" w:rsidRPr="00745CEC" w:rsidRDefault="00565ED6" w:rsidP="00B93C7B">
            <w:pPr>
              <w:widowControl w:val="0"/>
              <w:suppressLineNumbers/>
              <w:suppressAutoHyphens/>
              <w:spacing w:after="0" w:line="240" w:lineRule="auto"/>
              <w:jc w:val="center"/>
              <w:rPr>
                <w:rFonts w:eastAsia="Arial" w:cs="Times New Roman"/>
                <w:b/>
                <w:kern w:val="1"/>
                <w:shd w:val="clear" w:color="auto" w:fill="FFFFFF"/>
              </w:rPr>
            </w:pPr>
            <w:r w:rsidRPr="00807E49">
              <w:rPr>
                <w:rFonts w:eastAsia="Arial" w:cs="Times New Roman"/>
                <w:b/>
                <w:kern w:val="1"/>
                <w:shd w:val="clear" w:color="auto" w:fill="FFFFFF"/>
              </w:rPr>
              <w:t xml:space="preserve">19,32 </w:t>
            </w:r>
            <w:r w:rsidRPr="00745CEC">
              <w:rPr>
                <w:rFonts w:eastAsia="Arial" w:cs="Times New Roman"/>
                <w:b/>
                <w:kern w:val="1"/>
                <w:shd w:val="clear" w:color="auto" w:fill="FFFFFF"/>
              </w:rPr>
              <w:t>м</w:t>
            </w:r>
            <w:r w:rsidRPr="00745CEC">
              <w:rPr>
                <w:rFonts w:eastAsia="Arial" w:cs="Times New Roman"/>
                <w:b/>
                <w:kern w:val="1"/>
                <w:shd w:val="clear" w:color="auto" w:fill="FFFFFF"/>
                <w:vertAlign w:val="superscript"/>
              </w:rPr>
              <w:t>3</w:t>
            </w:r>
            <w:r w:rsidRPr="00745CEC">
              <w:rPr>
                <w:rFonts w:eastAsia="Arial" w:cs="Times New Roman"/>
                <w:b/>
                <w:kern w:val="1"/>
                <w:shd w:val="clear" w:color="auto" w:fill="FFFFFF"/>
              </w:rPr>
              <w:t>/час</w:t>
            </w:r>
          </w:p>
        </w:tc>
      </w:tr>
    </w:tbl>
    <w:p w:rsidR="00565ED6" w:rsidRPr="00745CEC" w:rsidRDefault="00565ED6" w:rsidP="00565ED6">
      <w:pPr>
        <w:autoSpaceDE w:val="0"/>
        <w:spacing w:after="0"/>
        <w:ind w:firstLine="567"/>
        <w:jc w:val="both"/>
        <w:rPr>
          <w:rFonts w:eastAsia="Calibri" w:cs="Times New Roman"/>
          <w:sz w:val="24"/>
          <w:szCs w:val="24"/>
        </w:rPr>
      </w:pPr>
    </w:p>
    <w:p w:rsidR="00565ED6" w:rsidRPr="00745CEC" w:rsidRDefault="00565ED6" w:rsidP="00565ED6">
      <w:pPr>
        <w:autoSpaceDE w:val="0"/>
        <w:spacing w:after="0"/>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 xml:space="preserve">Суммарный годовой расход газа на поселение составляет </w:t>
      </w:r>
      <w:r w:rsidRPr="00807E49">
        <w:rPr>
          <w:rFonts w:eastAsia="Arial" w:cs="Times New Roman"/>
          <w:sz w:val="24"/>
          <w:szCs w:val="24"/>
          <w:shd w:val="clear" w:color="auto" w:fill="FFFFFF"/>
        </w:rPr>
        <w:t xml:space="preserve">169,2 </w:t>
      </w:r>
      <w:proofErr w:type="gramStart"/>
      <w:r w:rsidRPr="00745CEC">
        <w:rPr>
          <w:rFonts w:eastAsia="Arial" w:cs="Times New Roman"/>
          <w:sz w:val="24"/>
          <w:szCs w:val="24"/>
          <w:shd w:val="clear" w:color="auto" w:fill="FFFFFF"/>
        </w:rPr>
        <w:t>тыс.м</w:t>
      </w:r>
      <w:proofErr w:type="gramEnd"/>
      <w:r w:rsidRPr="00745CEC">
        <w:rPr>
          <w:rFonts w:eastAsia="Arial" w:cs="Times New Roman"/>
          <w:sz w:val="24"/>
          <w:szCs w:val="24"/>
          <w:shd w:val="clear" w:color="auto" w:fill="FFFFFF"/>
          <w:vertAlign w:val="superscript"/>
        </w:rPr>
        <w:t>3</w:t>
      </w:r>
      <w:r w:rsidRPr="00745CEC">
        <w:rPr>
          <w:rFonts w:eastAsia="Arial" w:cs="Times New Roman"/>
          <w:sz w:val="24"/>
          <w:szCs w:val="24"/>
          <w:shd w:val="clear" w:color="auto" w:fill="FFFFFF"/>
        </w:rPr>
        <w:t>/год.</w:t>
      </w:r>
    </w:p>
    <w:p w:rsidR="00565ED6" w:rsidRPr="00745CEC" w:rsidRDefault="00565ED6" w:rsidP="00565ED6">
      <w:pPr>
        <w:autoSpaceDE w:val="0"/>
        <w:spacing w:after="0" w:line="276" w:lineRule="auto"/>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Расчет велся с учетом 100% газификации природным газом жилищного фонда.</w:t>
      </w:r>
    </w:p>
    <w:p w:rsidR="00565ED6" w:rsidRDefault="00565ED6" w:rsidP="00565ED6">
      <w:pPr>
        <w:spacing w:after="0"/>
        <w:ind w:firstLine="567"/>
        <w:jc w:val="both"/>
        <w:rPr>
          <w:rFonts w:cs="Times New Roman"/>
          <w:b/>
          <w:bCs/>
          <w:sz w:val="24"/>
          <w:szCs w:val="24"/>
          <w:u w:val="single"/>
          <w:shd w:val="clear" w:color="auto" w:fill="FFFFFF"/>
        </w:rPr>
      </w:pPr>
    </w:p>
    <w:p w:rsidR="00565ED6" w:rsidRPr="00745CEC" w:rsidRDefault="00565ED6" w:rsidP="00565ED6">
      <w:pPr>
        <w:spacing w:after="0"/>
        <w:ind w:firstLine="567"/>
        <w:jc w:val="both"/>
        <w:rPr>
          <w:rFonts w:cs="Times New Roman"/>
          <w:b/>
          <w:bCs/>
          <w:sz w:val="24"/>
          <w:szCs w:val="24"/>
          <w:u w:val="single"/>
          <w:shd w:val="clear" w:color="auto" w:fill="FFFFFF"/>
        </w:rPr>
      </w:pPr>
      <w:r w:rsidRPr="00745CEC">
        <w:rPr>
          <w:rFonts w:cs="Times New Roman"/>
          <w:b/>
          <w:bCs/>
          <w:sz w:val="24"/>
          <w:szCs w:val="24"/>
          <w:u w:val="single"/>
          <w:shd w:val="clear" w:color="auto" w:fill="FFFFFF"/>
        </w:rPr>
        <w:t>Проектные предложения</w:t>
      </w:r>
    </w:p>
    <w:p w:rsidR="00565ED6" w:rsidRPr="00745CEC" w:rsidRDefault="00565ED6" w:rsidP="00565ED6">
      <w:pPr>
        <w:autoSpaceDE w:val="0"/>
        <w:spacing w:after="0"/>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 xml:space="preserve">На сегодняшний день на территории </w:t>
      </w:r>
      <w:r>
        <w:rPr>
          <w:rFonts w:eastAsia="Arial" w:cs="Times New Roman"/>
          <w:sz w:val="24"/>
          <w:szCs w:val="24"/>
          <w:shd w:val="clear" w:color="auto" w:fill="FFFFFF"/>
        </w:rPr>
        <w:t>Борщево-</w:t>
      </w:r>
      <w:proofErr w:type="spellStart"/>
      <w:r>
        <w:rPr>
          <w:rFonts w:eastAsia="Arial" w:cs="Times New Roman"/>
          <w:sz w:val="24"/>
          <w:szCs w:val="24"/>
          <w:shd w:val="clear" w:color="auto" w:fill="FFFFFF"/>
        </w:rPr>
        <w:t>Песковского</w:t>
      </w:r>
      <w:proofErr w:type="spellEnd"/>
      <w:r w:rsidRPr="00745CEC">
        <w:rPr>
          <w:rFonts w:eastAsia="Arial" w:cs="Times New Roman"/>
          <w:sz w:val="24"/>
          <w:szCs w:val="24"/>
          <w:shd w:val="clear" w:color="auto" w:fill="FFFFFF"/>
        </w:rPr>
        <w:t xml:space="preserve"> сельского поселения газоснабжение можно считать достаточным для обеспечения жилищного и хозяйственного сектора. </w:t>
      </w:r>
    </w:p>
    <w:p w:rsidR="00565ED6" w:rsidRPr="00745CEC" w:rsidRDefault="00565ED6" w:rsidP="00565ED6">
      <w:pPr>
        <w:spacing w:after="0" w:line="240" w:lineRule="auto"/>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 xml:space="preserve">Основные направления, </w:t>
      </w:r>
      <w:r>
        <w:rPr>
          <w:rFonts w:eastAsia="Arial" w:cs="Times New Roman"/>
          <w:sz w:val="24"/>
          <w:szCs w:val="24"/>
          <w:shd w:val="clear" w:color="auto" w:fill="FFFFFF"/>
        </w:rPr>
        <w:t>ориентированные</w:t>
      </w:r>
      <w:r w:rsidRPr="00745CEC">
        <w:rPr>
          <w:rFonts w:eastAsia="Arial" w:cs="Times New Roman"/>
          <w:sz w:val="24"/>
          <w:szCs w:val="24"/>
          <w:shd w:val="clear" w:color="auto" w:fill="FFFFFF"/>
        </w:rPr>
        <w:t xml:space="preserve"> на повышение надежности газораспределительной системы рассматриваемой территории на расчетный срок, следующие:</w:t>
      </w:r>
    </w:p>
    <w:p w:rsidR="00565ED6" w:rsidRPr="00745CEC" w:rsidRDefault="00565ED6" w:rsidP="00565ED6">
      <w:pPr>
        <w:spacing w:after="0" w:line="240" w:lineRule="auto"/>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-повышение устойчивости и надежности системы транспортировки газа;</w:t>
      </w:r>
    </w:p>
    <w:p w:rsidR="00565ED6" w:rsidRPr="00745CEC" w:rsidRDefault="00565ED6" w:rsidP="00565ED6">
      <w:pPr>
        <w:spacing w:after="0" w:line="240" w:lineRule="auto"/>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-модернизация существующей системы газоснабжения. Строительство новых газопроводов;</w:t>
      </w:r>
    </w:p>
    <w:p w:rsidR="00565ED6" w:rsidRPr="00745CEC" w:rsidRDefault="00565ED6" w:rsidP="00565ED6">
      <w:pPr>
        <w:spacing w:after="0" w:line="240" w:lineRule="auto"/>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-мониторинг, диагностирование газовых систем и их реконструкция;</w:t>
      </w:r>
    </w:p>
    <w:p w:rsidR="00565ED6" w:rsidRPr="00745CEC" w:rsidRDefault="00565ED6" w:rsidP="00565ED6">
      <w:pPr>
        <w:spacing w:after="0" w:line="240" w:lineRule="auto"/>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-комплексная автоматизированная система измерениям расходов и параметров качества газа;</w:t>
      </w:r>
    </w:p>
    <w:p w:rsidR="00565ED6" w:rsidRPr="00745CEC" w:rsidRDefault="00565ED6" w:rsidP="00565ED6">
      <w:pPr>
        <w:spacing w:after="0" w:line="240" w:lineRule="auto"/>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lastRenderedPageBreak/>
        <w:t>-газификация сельских населенных пунктов должна проводится с одновременным повышением доли газового топлива в общем энергопотреблении села;</w:t>
      </w:r>
    </w:p>
    <w:p w:rsidR="00565ED6" w:rsidRPr="00745CEC" w:rsidRDefault="00565ED6" w:rsidP="00565ED6">
      <w:pPr>
        <w:spacing w:after="0" w:line="240" w:lineRule="auto"/>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-применение полиэтиленовых труб вместо стальных при строительстве и замене газопроводов и разводящих газовых сетей, что даст ощутимый экономический эффект, позволив сократить стоимость строительства почти в 2раза;</w:t>
      </w:r>
    </w:p>
    <w:p w:rsidR="00565ED6" w:rsidRPr="00745CEC" w:rsidRDefault="00565ED6" w:rsidP="00565ED6">
      <w:pPr>
        <w:spacing w:after="0" w:line="240" w:lineRule="auto"/>
        <w:ind w:firstLine="567"/>
        <w:jc w:val="both"/>
        <w:rPr>
          <w:rFonts w:eastAsia="Times New Roman" w:cs="Times New Roman"/>
          <w:sz w:val="24"/>
          <w:szCs w:val="28"/>
        </w:rPr>
      </w:pPr>
      <w:r w:rsidRPr="00745CEC">
        <w:rPr>
          <w:rFonts w:eastAsia="Arial" w:cs="Times New Roman"/>
          <w:sz w:val="24"/>
          <w:szCs w:val="24"/>
          <w:shd w:val="clear" w:color="auto" w:fill="FFFFFF"/>
        </w:rPr>
        <w:t>-оснащение всей системы газоснабжения приборами учета непосредственно у потребителя.</w:t>
      </w:r>
    </w:p>
    <w:p w:rsidR="00565ED6" w:rsidRPr="00D544F4" w:rsidRDefault="00565ED6" w:rsidP="00565ED6">
      <w:pPr>
        <w:autoSpaceDE w:val="0"/>
        <w:spacing w:after="0" w:line="276" w:lineRule="auto"/>
        <w:ind w:firstLine="567"/>
        <w:jc w:val="both"/>
        <w:rPr>
          <w:rFonts w:eastAsia="Arial" w:cs="Times New Roman"/>
          <w:sz w:val="24"/>
          <w:szCs w:val="24"/>
          <w:shd w:val="clear" w:color="auto" w:fill="FFFFFF"/>
        </w:rPr>
      </w:pPr>
      <w:r w:rsidRPr="00D544F4">
        <w:rPr>
          <w:rFonts w:eastAsia="Arial" w:cs="Times New Roman"/>
          <w:sz w:val="24"/>
          <w:szCs w:val="24"/>
          <w:shd w:val="clear" w:color="auto" w:fill="FFFFFF"/>
        </w:rPr>
        <w:t>Развитие системы газоснабжения поселения следует осуществлять в увязке с перспективами градостроительного развития поселения и района.</w:t>
      </w:r>
    </w:p>
    <w:p w:rsidR="0044111A" w:rsidRPr="00D544F4" w:rsidRDefault="0044111A" w:rsidP="005D781D">
      <w:pPr>
        <w:spacing w:after="0" w:line="256" w:lineRule="auto"/>
        <w:jc w:val="both"/>
        <w:rPr>
          <w:rFonts w:eastAsia="Calibri" w:cs="Times New Roman"/>
          <w:sz w:val="24"/>
          <w:szCs w:val="24"/>
        </w:rPr>
      </w:pPr>
    </w:p>
    <w:p w:rsidR="0044111A" w:rsidRPr="00D544F4" w:rsidRDefault="0044111A" w:rsidP="0008672D">
      <w:pPr>
        <w:spacing w:after="0" w:line="256" w:lineRule="auto"/>
        <w:ind w:firstLine="567"/>
        <w:jc w:val="both"/>
        <w:rPr>
          <w:rFonts w:eastAsia="Calibri" w:cs="Times New Roman"/>
          <w:b/>
          <w:sz w:val="24"/>
          <w:szCs w:val="24"/>
          <w:u w:val="single"/>
        </w:rPr>
      </w:pPr>
      <w:r w:rsidRPr="00D544F4">
        <w:rPr>
          <w:rFonts w:eastAsia="Calibri" w:cs="Times New Roman"/>
          <w:b/>
          <w:sz w:val="24"/>
          <w:szCs w:val="24"/>
          <w:u w:val="single"/>
        </w:rPr>
        <w:t>Теплоснабжение</w:t>
      </w:r>
    </w:p>
    <w:p w:rsidR="005D781D" w:rsidRPr="00D544F4" w:rsidRDefault="005D781D" w:rsidP="005D781D">
      <w:pPr>
        <w:spacing w:after="0" w:line="276" w:lineRule="auto"/>
        <w:ind w:firstLine="567"/>
        <w:rPr>
          <w:rFonts w:cs="Times New Roman"/>
          <w:b/>
          <w:bCs/>
          <w:sz w:val="24"/>
          <w:szCs w:val="24"/>
          <w:u w:val="single"/>
          <w:shd w:val="clear" w:color="auto" w:fill="FFFFFF"/>
        </w:rPr>
      </w:pPr>
      <w:r w:rsidRPr="00D544F4">
        <w:rPr>
          <w:rFonts w:cs="Times New Roman"/>
          <w:b/>
          <w:bCs/>
          <w:sz w:val="24"/>
          <w:szCs w:val="24"/>
          <w:u w:val="single"/>
          <w:shd w:val="clear" w:color="auto" w:fill="FFFFFF"/>
        </w:rPr>
        <w:t>Проектные предложения</w:t>
      </w:r>
    </w:p>
    <w:p w:rsidR="00D544F4" w:rsidRPr="00745CEC" w:rsidRDefault="00D544F4" w:rsidP="00D544F4">
      <w:pPr>
        <w:autoSpaceDE w:val="0"/>
        <w:spacing w:after="0"/>
        <w:ind w:firstLine="567"/>
        <w:jc w:val="both"/>
        <w:rPr>
          <w:rFonts w:eastAsia="Times New Roman" w:cs="Times New Roman"/>
          <w:sz w:val="24"/>
          <w:szCs w:val="24"/>
          <w:shd w:val="clear" w:color="auto" w:fill="FFFFFF"/>
        </w:rPr>
      </w:pPr>
      <w:r w:rsidRPr="00D544F4">
        <w:rPr>
          <w:rFonts w:eastAsia="Calibri" w:cs="Times New Roman"/>
          <w:sz w:val="24"/>
          <w:szCs w:val="24"/>
        </w:rPr>
        <w:t>Для создания</w:t>
      </w:r>
      <w:r w:rsidRPr="00745CEC">
        <w:rPr>
          <w:rFonts w:eastAsia="Calibri" w:cs="Times New Roman"/>
          <w:sz w:val="24"/>
          <w:szCs w:val="24"/>
        </w:rPr>
        <w:t xml:space="preserve"> условий комфортного проживания жителей </w:t>
      </w:r>
      <w:r w:rsidRPr="00745CEC">
        <w:rPr>
          <w:rFonts w:eastAsia="Times New Roman" w:cs="Times New Roman"/>
          <w:sz w:val="24"/>
          <w:szCs w:val="24"/>
        </w:rPr>
        <w:t>необходимо предусмотреть мероприятия по переводу на природный газ и строительству новых котельных, а также замене тепловых сетей (с ориентацией на экологически чистые котлоагрегаты и ликвидацию мелких морально устаревших и нерентабельных теплоисточников), а именно требуется:</w:t>
      </w:r>
    </w:p>
    <w:p w:rsidR="00D544F4" w:rsidRPr="00745CEC" w:rsidRDefault="00D544F4" w:rsidP="00D544F4">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 реконструкция изношенных источников теплоснабжения;</w:t>
      </w:r>
    </w:p>
    <w:p w:rsidR="00D544F4" w:rsidRPr="00745CEC" w:rsidRDefault="00D544F4" w:rsidP="00D544F4">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 xml:space="preserve">- строительство газовых котельных для существующих объектов жилищного фонда, социального и культурно-бытового назначения на территории </w:t>
      </w:r>
      <w:r>
        <w:rPr>
          <w:rFonts w:eastAsia="Calibri" w:cs="Times New Roman"/>
          <w:sz w:val="24"/>
          <w:szCs w:val="24"/>
          <w:shd w:val="clear" w:color="auto" w:fill="FFFFFF"/>
        </w:rPr>
        <w:t>Борщево-</w:t>
      </w:r>
      <w:proofErr w:type="spellStart"/>
      <w:r>
        <w:rPr>
          <w:rFonts w:eastAsia="Calibri" w:cs="Times New Roman"/>
          <w:sz w:val="24"/>
          <w:szCs w:val="24"/>
          <w:shd w:val="clear" w:color="auto" w:fill="FFFFFF"/>
        </w:rPr>
        <w:t>Песковского</w:t>
      </w:r>
      <w:proofErr w:type="spellEnd"/>
      <w:r w:rsidRPr="00745CEC">
        <w:rPr>
          <w:rFonts w:eastAsia="Calibri" w:cs="Times New Roman"/>
          <w:sz w:val="24"/>
          <w:szCs w:val="24"/>
          <w:shd w:val="clear" w:color="auto" w:fill="FFFFFF"/>
        </w:rPr>
        <w:t xml:space="preserve"> сельского поселения;</w:t>
      </w:r>
    </w:p>
    <w:p w:rsidR="00D544F4" w:rsidRPr="00745CEC" w:rsidRDefault="00D544F4" w:rsidP="00D544F4">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Необходимо предусмотреть проектирование и строительство котельных для обеспечения теплом территорий существующего жилищного фонда.</w:t>
      </w:r>
    </w:p>
    <w:p w:rsidR="00D544F4" w:rsidRPr="00745CEC" w:rsidRDefault="00D544F4" w:rsidP="00D544F4">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 xml:space="preserve">В газифицированных населенных пунктах целесообразно использовать для отопления и горячего водоснабжения индивидуальных домов автономные </w:t>
      </w:r>
      <w:proofErr w:type="spellStart"/>
      <w:r w:rsidRPr="00745CEC">
        <w:rPr>
          <w:rFonts w:eastAsia="Calibri" w:cs="Times New Roman"/>
          <w:sz w:val="24"/>
          <w:szCs w:val="24"/>
          <w:shd w:val="clear" w:color="auto" w:fill="FFFFFF"/>
        </w:rPr>
        <w:t>газоводонагреватели</w:t>
      </w:r>
      <w:proofErr w:type="spellEnd"/>
      <w:r w:rsidRPr="00745CEC">
        <w:rPr>
          <w:rFonts w:eastAsia="Calibri" w:cs="Times New Roman"/>
          <w:sz w:val="24"/>
          <w:szCs w:val="24"/>
          <w:shd w:val="clear" w:color="auto" w:fill="FFFFFF"/>
        </w:rPr>
        <w:t xml:space="preserve"> с водяным контуром для систем водяного отопления с естественной циркуляцией и горячего водоснабжения.</w:t>
      </w:r>
    </w:p>
    <w:p w:rsidR="00D544F4" w:rsidRPr="00745CEC" w:rsidRDefault="00D544F4" w:rsidP="00D544F4">
      <w:pPr>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С развитием уровня газификации изменится структура в топливном балансе поселения, в сторону увеличения потребности в более эффективном и дешевом виде топлива (газ), что одновременно создаст благоприятные условия для охраны окружающей среды. В летний период для удовлетворения хозяйственно-бытовых нужд в горячей воде возможно использование солнечных водонагревателей с сезонным включением их в систему водяного отопления — горячего водоснабжения.</w:t>
      </w:r>
    </w:p>
    <w:p w:rsidR="00D544F4" w:rsidRPr="00745CEC" w:rsidRDefault="00D544F4" w:rsidP="00D544F4">
      <w:pPr>
        <w:spacing w:after="0"/>
        <w:ind w:firstLine="567"/>
        <w:jc w:val="both"/>
        <w:rPr>
          <w:rFonts w:eastAsia="Times New Roman" w:cs="Times New Roman"/>
          <w:sz w:val="24"/>
          <w:szCs w:val="24"/>
          <w:shd w:val="clear" w:color="auto" w:fill="FFFFFF"/>
        </w:rPr>
      </w:pPr>
      <w:r w:rsidRPr="00745CEC">
        <w:rPr>
          <w:rFonts w:eastAsia="Times New Roman" w:cs="Times New Roman"/>
          <w:sz w:val="24"/>
          <w:szCs w:val="24"/>
          <w:shd w:val="clear" w:color="auto" w:fill="FFFFFF"/>
        </w:rPr>
        <w:t xml:space="preserve">Анализ современного состояния </w:t>
      </w:r>
      <w:proofErr w:type="spellStart"/>
      <w:r w:rsidRPr="00745CEC">
        <w:rPr>
          <w:rFonts w:eastAsia="Times New Roman" w:cs="Times New Roman"/>
          <w:sz w:val="24"/>
          <w:szCs w:val="24"/>
          <w:shd w:val="clear" w:color="auto" w:fill="FFFFFF"/>
        </w:rPr>
        <w:t>теплообеспеченности</w:t>
      </w:r>
      <w:proofErr w:type="spellEnd"/>
      <w:r w:rsidRPr="00745CEC">
        <w:rPr>
          <w:rFonts w:eastAsia="Times New Roman" w:cs="Times New Roman"/>
          <w:sz w:val="24"/>
          <w:szCs w:val="24"/>
          <w:shd w:val="clear" w:color="auto" w:fill="FFFFFF"/>
        </w:rPr>
        <w:t xml:space="preserve"> поселения в целом выявил основные направления развития систем теплоснабжения:</w:t>
      </w:r>
    </w:p>
    <w:p w:rsidR="00D544F4" w:rsidRPr="00A6420B" w:rsidRDefault="00D544F4" w:rsidP="00D544F4">
      <w:pPr>
        <w:spacing w:after="0"/>
        <w:ind w:firstLine="567"/>
        <w:jc w:val="both"/>
        <w:rPr>
          <w:rFonts w:eastAsia="Times New Roman" w:cs="Times New Roman"/>
          <w:sz w:val="24"/>
          <w:szCs w:val="24"/>
          <w:shd w:val="clear" w:color="auto" w:fill="FFFFFF"/>
        </w:rPr>
      </w:pPr>
      <w:r>
        <w:rPr>
          <w:rFonts w:eastAsia="Times New Roman" w:cs="Times New Roman"/>
          <w:sz w:val="24"/>
          <w:szCs w:val="24"/>
          <w:shd w:val="clear" w:color="auto" w:fill="FFFFFF"/>
        </w:rPr>
        <w:t>1</w:t>
      </w:r>
      <w:r w:rsidRPr="00745CEC">
        <w:rPr>
          <w:rFonts w:eastAsia="Times New Roman" w:cs="Times New Roman"/>
          <w:sz w:val="24"/>
          <w:szCs w:val="24"/>
          <w:shd w:val="clear" w:color="auto" w:fill="FFFFFF"/>
        </w:rPr>
        <w:t xml:space="preserve">. Проектирование и строительство газовых котельных для проектируемых объектов </w:t>
      </w:r>
      <w:r w:rsidRPr="00A6420B">
        <w:rPr>
          <w:rFonts w:eastAsia="Times New Roman" w:cs="Times New Roman"/>
          <w:sz w:val="24"/>
          <w:szCs w:val="24"/>
          <w:shd w:val="clear" w:color="auto" w:fill="FFFFFF"/>
        </w:rPr>
        <w:t>соцкультбыта.</w:t>
      </w:r>
    </w:p>
    <w:p w:rsidR="005D781D" w:rsidRPr="00A6420B" w:rsidRDefault="005D781D" w:rsidP="005D781D">
      <w:pPr>
        <w:spacing w:after="0"/>
        <w:ind w:firstLine="567"/>
        <w:jc w:val="both"/>
        <w:rPr>
          <w:rFonts w:eastAsia="Times New Roman" w:cs="Times New Roman"/>
          <w:sz w:val="24"/>
          <w:szCs w:val="24"/>
          <w:shd w:val="clear" w:color="auto" w:fill="FFFFFF"/>
        </w:rPr>
      </w:pPr>
    </w:p>
    <w:p w:rsidR="0044111A" w:rsidRPr="00A6420B" w:rsidRDefault="0044111A" w:rsidP="0008672D">
      <w:pPr>
        <w:spacing w:after="0" w:line="256" w:lineRule="auto"/>
        <w:ind w:firstLine="567"/>
        <w:jc w:val="both"/>
        <w:rPr>
          <w:rFonts w:eastAsia="Calibri" w:cs="Times New Roman"/>
          <w:b/>
          <w:sz w:val="24"/>
          <w:szCs w:val="24"/>
          <w:u w:val="single"/>
        </w:rPr>
      </w:pPr>
      <w:r w:rsidRPr="00A6420B">
        <w:rPr>
          <w:rFonts w:eastAsia="Calibri" w:cs="Times New Roman"/>
          <w:b/>
          <w:sz w:val="24"/>
          <w:szCs w:val="24"/>
          <w:u w:val="single"/>
        </w:rPr>
        <w:t>Электроснабжение</w:t>
      </w:r>
    </w:p>
    <w:p w:rsidR="00A6420B" w:rsidRPr="00745CEC" w:rsidRDefault="00A6420B" w:rsidP="00A6420B">
      <w:pPr>
        <w:autoSpaceDE w:val="0"/>
        <w:spacing w:after="0"/>
        <w:ind w:firstLine="567"/>
        <w:jc w:val="both"/>
        <w:rPr>
          <w:rFonts w:eastAsia="Arial" w:cs="Times New Roman"/>
          <w:sz w:val="24"/>
          <w:szCs w:val="24"/>
          <w:shd w:val="clear" w:color="auto" w:fill="FFFFFF"/>
        </w:rPr>
      </w:pPr>
      <w:r w:rsidRPr="00A6420B">
        <w:rPr>
          <w:rFonts w:eastAsia="Arial" w:cs="Times New Roman"/>
          <w:sz w:val="24"/>
          <w:szCs w:val="24"/>
          <w:shd w:val="clear" w:color="auto" w:fill="FFFFFF"/>
        </w:rPr>
        <w:t xml:space="preserve">Согласно РНГП ВО, уровень электропотребления на одного человека в год составляет 950 </w:t>
      </w:r>
      <w:proofErr w:type="spellStart"/>
      <w:r w:rsidRPr="00A6420B">
        <w:rPr>
          <w:rFonts w:eastAsia="Arial" w:cs="Times New Roman"/>
          <w:sz w:val="24"/>
          <w:szCs w:val="24"/>
          <w:shd w:val="clear" w:color="auto" w:fill="FFFFFF"/>
        </w:rPr>
        <w:t>кВт.час</w:t>
      </w:r>
      <w:proofErr w:type="spellEnd"/>
      <w:r w:rsidRPr="00A6420B">
        <w:rPr>
          <w:rFonts w:eastAsia="Arial" w:cs="Times New Roman"/>
          <w:sz w:val="24"/>
          <w:szCs w:val="24"/>
          <w:shd w:val="clear" w:color="auto" w:fill="FFFFFF"/>
        </w:rPr>
        <w:t>/год чел. с учетом</w:t>
      </w:r>
      <w:r w:rsidRPr="00745CEC">
        <w:rPr>
          <w:rFonts w:eastAsia="Arial" w:cs="Times New Roman"/>
          <w:sz w:val="24"/>
          <w:szCs w:val="24"/>
          <w:shd w:val="clear" w:color="auto" w:fill="FFFFFF"/>
        </w:rPr>
        <w:t xml:space="preserve"> </w:t>
      </w:r>
      <w:proofErr w:type="spellStart"/>
      <w:r w:rsidRPr="00745CEC">
        <w:rPr>
          <w:rFonts w:eastAsia="Arial" w:cs="Times New Roman"/>
          <w:sz w:val="24"/>
          <w:szCs w:val="24"/>
          <w:shd w:val="clear" w:color="auto" w:fill="FFFFFF"/>
        </w:rPr>
        <w:t>пищеприготовления</w:t>
      </w:r>
      <w:proofErr w:type="spellEnd"/>
      <w:r w:rsidRPr="00745CEC">
        <w:rPr>
          <w:rFonts w:eastAsia="Arial" w:cs="Times New Roman"/>
          <w:sz w:val="24"/>
          <w:szCs w:val="24"/>
          <w:shd w:val="clear" w:color="auto" w:fill="FFFFFF"/>
        </w:rPr>
        <w:t xml:space="preserve"> на газовых плитах.</w:t>
      </w:r>
    </w:p>
    <w:p w:rsidR="00A6420B" w:rsidRPr="00745CEC" w:rsidRDefault="00A6420B" w:rsidP="00A6420B">
      <w:pPr>
        <w:spacing w:after="0"/>
        <w:ind w:firstLine="567"/>
        <w:jc w:val="both"/>
        <w:rPr>
          <w:rFonts w:eastAsia="Calibri" w:cs="Times New Roman"/>
          <w:sz w:val="24"/>
          <w:szCs w:val="24"/>
        </w:rPr>
      </w:pPr>
      <w:r w:rsidRPr="00745CEC">
        <w:rPr>
          <w:rFonts w:eastAsia="Calibri" w:cs="Times New Roman"/>
          <w:sz w:val="24"/>
          <w:szCs w:val="24"/>
        </w:rPr>
        <w:t xml:space="preserve">Расчёт электрических нагрузок для разных типов застройки следует производить в соответствии с </w:t>
      </w:r>
      <w:r w:rsidRPr="00745CEC">
        <w:rPr>
          <w:rFonts w:eastAsia="Arial" w:cs="Times New Roman"/>
          <w:sz w:val="24"/>
          <w:szCs w:val="24"/>
          <w:shd w:val="clear" w:color="auto" w:fill="FFFFFF"/>
        </w:rPr>
        <w:t>РД 34.20.185-94 «Инструкция по проектированию городских электрических сетей» (утверждена: Министерством топлива и энергетики Российской Федерации 07.07.94, Российским акционерным обществом энергетики и электрификации «ЕЭС России» 31.05.94) (с изм. от 29.06.1999).</w:t>
      </w:r>
    </w:p>
    <w:p w:rsidR="00A6420B" w:rsidRPr="00745CEC" w:rsidRDefault="00A6420B" w:rsidP="00A6420B">
      <w:pPr>
        <w:autoSpaceDE w:val="0"/>
        <w:spacing w:after="0"/>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Годовое потребление электроэнергии для существующего жилищно-коммунального сектора, а также с учетом перспективной жилой застройки приведено в таблице ниже.</w:t>
      </w:r>
    </w:p>
    <w:p w:rsidR="00A6420B" w:rsidRPr="00745CEC" w:rsidRDefault="00A6420B" w:rsidP="00A6420B">
      <w:pPr>
        <w:keepNext/>
        <w:widowControl w:val="0"/>
        <w:autoSpaceDN w:val="0"/>
        <w:adjustRightInd w:val="0"/>
        <w:spacing w:before="120" w:after="120"/>
        <w:ind w:firstLine="567"/>
        <w:jc w:val="center"/>
        <w:rPr>
          <w:rFonts w:eastAsia="Times New Roman" w:cs="Times New Roman"/>
          <w:b/>
          <w:iCs/>
          <w:sz w:val="24"/>
          <w:szCs w:val="24"/>
          <w:lang w:eastAsia="ru-RU"/>
        </w:rPr>
      </w:pPr>
      <w:r w:rsidRPr="00745CEC">
        <w:rPr>
          <w:rFonts w:eastAsia="Times New Roman" w:cs="Times New Roman"/>
          <w:b/>
          <w:iCs/>
          <w:sz w:val="24"/>
          <w:szCs w:val="24"/>
          <w:lang w:eastAsia="ru-RU"/>
        </w:rPr>
        <w:lastRenderedPageBreak/>
        <w:t>Данные по годовому электропотреблению поселения на расчетный срок</w:t>
      </w:r>
    </w:p>
    <w:tbl>
      <w:tblPr>
        <w:tblW w:w="9646"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3051"/>
        <w:gridCol w:w="1773"/>
        <w:gridCol w:w="1701"/>
        <w:gridCol w:w="851"/>
        <w:gridCol w:w="2270"/>
      </w:tblGrid>
      <w:tr w:rsidR="00A6420B" w:rsidRPr="00745CEC" w:rsidTr="00B93C7B">
        <w:trPr>
          <w:trHeight w:val="222"/>
          <w:jc w:val="center"/>
        </w:trPr>
        <w:tc>
          <w:tcPr>
            <w:tcW w:w="3051" w:type="dxa"/>
            <w:vMerge w:val="restart"/>
            <w:shd w:val="clear" w:color="auto" w:fill="D9D9D9" w:themeFill="background1" w:themeFillShade="D9"/>
            <w:vAlign w:val="center"/>
          </w:tcPr>
          <w:p w:rsidR="00A6420B" w:rsidRPr="00745CEC" w:rsidRDefault="00A6420B" w:rsidP="00B93C7B">
            <w:pPr>
              <w:spacing w:after="0" w:line="240" w:lineRule="auto"/>
              <w:jc w:val="center"/>
              <w:rPr>
                <w:rFonts w:eastAsia="Calibri" w:cs="Times New Roman"/>
                <w:b/>
              </w:rPr>
            </w:pPr>
            <w:r w:rsidRPr="00745CEC">
              <w:rPr>
                <w:rFonts w:eastAsia="Calibri" w:cs="Times New Roman"/>
                <w:b/>
              </w:rPr>
              <w:t>Наименование потребителей</w:t>
            </w:r>
          </w:p>
        </w:tc>
        <w:tc>
          <w:tcPr>
            <w:tcW w:w="4325" w:type="dxa"/>
            <w:gridSpan w:val="3"/>
            <w:shd w:val="clear" w:color="auto" w:fill="D9D9D9" w:themeFill="background1" w:themeFillShade="D9"/>
            <w:vAlign w:val="center"/>
          </w:tcPr>
          <w:p w:rsidR="00A6420B" w:rsidRPr="00745CEC" w:rsidRDefault="00A6420B" w:rsidP="00B93C7B">
            <w:pPr>
              <w:spacing w:after="0" w:line="240" w:lineRule="auto"/>
              <w:ind w:firstLine="17"/>
              <w:jc w:val="center"/>
              <w:rPr>
                <w:rFonts w:eastAsia="Calibri" w:cs="Times New Roman"/>
                <w:b/>
              </w:rPr>
            </w:pPr>
            <w:r w:rsidRPr="00745CEC">
              <w:rPr>
                <w:rFonts w:eastAsia="Calibri" w:cs="Times New Roman"/>
                <w:b/>
              </w:rPr>
              <w:t>Численность населения, чел.</w:t>
            </w:r>
          </w:p>
        </w:tc>
        <w:tc>
          <w:tcPr>
            <w:tcW w:w="2270" w:type="dxa"/>
            <w:vMerge w:val="restart"/>
            <w:shd w:val="clear" w:color="auto" w:fill="D9D9D9" w:themeFill="background1" w:themeFillShade="D9"/>
            <w:vAlign w:val="center"/>
          </w:tcPr>
          <w:p w:rsidR="00A6420B" w:rsidRPr="00745CEC" w:rsidRDefault="00A6420B" w:rsidP="00B93C7B">
            <w:pPr>
              <w:spacing w:after="0" w:line="240" w:lineRule="auto"/>
              <w:jc w:val="center"/>
              <w:rPr>
                <w:rFonts w:eastAsia="Calibri" w:cs="Times New Roman"/>
                <w:b/>
              </w:rPr>
            </w:pPr>
            <w:r w:rsidRPr="00745CEC">
              <w:rPr>
                <w:rFonts w:eastAsia="Calibri" w:cs="Times New Roman"/>
                <w:b/>
              </w:rPr>
              <w:t xml:space="preserve">Годовое потребление электроэнергии   </w:t>
            </w:r>
          </w:p>
          <w:p w:rsidR="00A6420B" w:rsidRPr="00745CEC" w:rsidRDefault="00A6420B" w:rsidP="00B93C7B">
            <w:pPr>
              <w:spacing w:after="0" w:line="240" w:lineRule="auto"/>
              <w:jc w:val="center"/>
              <w:rPr>
                <w:rFonts w:eastAsia="Calibri" w:cs="Times New Roman"/>
                <w:b/>
              </w:rPr>
            </w:pPr>
            <w:r w:rsidRPr="00745CEC">
              <w:rPr>
                <w:rFonts w:eastAsia="Calibri" w:cs="Times New Roman"/>
                <w:b/>
              </w:rPr>
              <w:t>(кВт. час/год)</w:t>
            </w:r>
          </w:p>
        </w:tc>
      </w:tr>
      <w:tr w:rsidR="00A6420B" w:rsidRPr="00745CEC" w:rsidTr="00B93C7B">
        <w:trPr>
          <w:trHeight w:val="602"/>
          <w:jc w:val="center"/>
        </w:trPr>
        <w:tc>
          <w:tcPr>
            <w:tcW w:w="3051" w:type="dxa"/>
            <w:vMerge/>
            <w:tcBorders>
              <w:bottom w:val="single" w:sz="2" w:space="0" w:color="000000"/>
            </w:tcBorders>
            <w:shd w:val="clear" w:color="auto" w:fill="FFFFFF" w:themeFill="background1"/>
            <w:vAlign w:val="center"/>
          </w:tcPr>
          <w:p w:rsidR="00A6420B" w:rsidRPr="00745CEC" w:rsidRDefault="00A6420B" w:rsidP="00B93C7B">
            <w:pPr>
              <w:spacing w:after="0" w:line="240" w:lineRule="auto"/>
              <w:jc w:val="center"/>
              <w:rPr>
                <w:rFonts w:eastAsia="Calibri" w:cs="Times New Roman"/>
                <w:b/>
              </w:rPr>
            </w:pPr>
          </w:p>
        </w:tc>
        <w:tc>
          <w:tcPr>
            <w:tcW w:w="1773" w:type="dxa"/>
            <w:shd w:val="clear" w:color="auto" w:fill="D9D9D9" w:themeFill="background1" w:themeFillShade="D9"/>
            <w:vAlign w:val="center"/>
          </w:tcPr>
          <w:p w:rsidR="00A6420B" w:rsidRPr="00745CEC" w:rsidRDefault="00A6420B" w:rsidP="00B93C7B">
            <w:pPr>
              <w:widowControl w:val="0"/>
              <w:suppressLineNumbers/>
              <w:suppressAutoHyphens/>
              <w:spacing w:after="0" w:line="240" w:lineRule="auto"/>
              <w:ind w:firstLine="17"/>
              <w:jc w:val="center"/>
              <w:rPr>
                <w:rFonts w:eastAsia="Lucida Sans Unicode" w:cs="Times New Roman"/>
                <w:b/>
                <w:kern w:val="1"/>
              </w:rPr>
            </w:pPr>
            <w:r w:rsidRPr="00745CEC">
              <w:rPr>
                <w:rFonts w:eastAsia="Lucida Sans Unicode" w:cs="Times New Roman"/>
                <w:b/>
                <w:kern w:val="1"/>
              </w:rPr>
              <w:t>Существующая</w:t>
            </w:r>
          </w:p>
        </w:tc>
        <w:tc>
          <w:tcPr>
            <w:tcW w:w="1701" w:type="dxa"/>
            <w:shd w:val="clear" w:color="auto" w:fill="D9D9D9" w:themeFill="background1" w:themeFillShade="D9"/>
            <w:vAlign w:val="center"/>
          </w:tcPr>
          <w:p w:rsidR="00A6420B" w:rsidRPr="00745CEC" w:rsidRDefault="00A6420B" w:rsidP="00B93C7B">
            <w:pPr>
              <w:widowControl w:val="0"/>
              <w:suppressLineNumbers/>
              <w:suppressAutoHyphens/>
              <w:spacing w:after="0" w:line="240" w:lineRule="auto"/>
              <w:ind w:firstLine="17"/>
              <w:jc w:val="center"/>
              <w:rPr>
                <w:rFonts w:eastAsia="Lucida Sans Unicode" w:cs="Times New Roman"/>
                <w:b/>
                <w:kern w:val="1"/>
              </w:rPr>
            </w:pPr>
            <w:r w:rsidRPr="00745CEC">
              <w:rPr>
                <w:rFonts w:eastAsia="Lucida Sans Unicode" w:cs="Times New Roman"/>
                <w:b/>
                <w:kern w:val="1"/>
              </w:rPr>
              <w:t>Перспективная</w:t>
            </w:r>
          </w:p>
        </w:tc>
        <w:tc>
          <w:tcPr>
            <w:tcW w:w="851" w:type="dxa"/>
            <w:shd w:val="clear" w:color="auto" w:fill="D9D9D9" w:themeFill="background1" w:themeFillShade="D9"/>
            <w:vAlign w:val="center"/>
          </w:tcPr>
          <w:p w:rsidR="00A6420B" w:rsidRPr="00745CEC" w:rsidRDefault="00A6420B" w:rsidP="00B93C7B">
            <w:pPr>
              <w:spacing w:after="0" w:line="240" w:lineRule="auto"/>
              <w:ind w:firstLine="17"/>
              <w:jc w:val="center"/>
              <w:rPr>
                <w:rFonts w:eastAsia="Calibri" w:cs="Times New Roman"/>
                <w:b/>
              </w:rPr>
            </w:pPr>
            <w:r w:rsidRPr="00745CEC">
              <w:rPr>
                <w:rFonts w:eastAsia="Calibri" w:cs="Times New Roman"/>
                <w:b/>
              </w:rPr>
              <w:t>Всего</w:t>
            </w:r>
          </w:p>
        </w:tc>
        <w:tc>
          <w:tcPr>
            <w:tcW w:w="2270" w:type="dxa"/>
            <w:vMerge/>
            <w:tcBorders>
              <w:bottom w:val="single" w:sz="2" w:space="0" w:color="000000"/>
            </w:tcBorders>
            <w:shd w:val="clear" w:color="auto" w:fill="D9D9D9" w:themeFill="background1" w:themeFillShade="D9"/>
            <w:vAlign w:val="center"/>
          </w:tcPr>
          <w:p w:rsidR="00A6420B" w:rsidRPr="00745CEC" w:rsidRDefault="00A6420B" w:rsidP="00B93C7B">
            <w:pPr>
              <w:spacing w:after="0" w:line="240" w:lineRule="auto"/>
              <w:ind w:firstLine="567"/>
              <w:rPr>
                <w:rFonts w:eastAsia="Calibri" w:cs="Times New Roman"/>
                <w:b/>
              </w:rPr>
            </w:pPr>
          </w:p>
        </w:tc>
      </w:tr>
      <w:tr w:rsidR="00A6420B" w:rsidRPr="00745CEC" w:rsidTr="00B93C7B">
        <w:trPr>
          <w:trHeight w:val="450"/>
          <w:jc w:val="center"/>
        </w:trPr>
        <w:tc>
          <w:tcPr>
            <w:tcW w:w="3051" w:type="dxa"/>
          </w:tcPr>
          <w:p w:rsidR="00A6420B" w:rsidRPr="00745CEC" w:rsidRDefault="00A6420B" w:rsidP="00B93C7B">
            <w:pPr>
              <w:widowControl w:val="0"/>
              <w:suppressLineNumbers/>
              <w:suppressAutoHyphens/>
              <w:snapToGrid w:val="0"/>
              <w:spacing w:after="0" w:line="240" w:lineRule="auto"/>
              <w:rPr>
                <w:rFonts w:eastAsia="Lucida Sans Unicode" w:cs="Times New Roman"/>
                <w:kern w:val="1"/>
                <w:shd w:val="clear" w:color="auto" w:fill="FFFFFF"/>
              </w:rPr>
            </w:pPr>
            <w:r w:rsidRPr="00745CEC">
              <w:rPr>
                <w:rFonts w:eastAsia="Lucida Sans Unicode" w:cs="Times New Roman"/>
                <w:kern w:val="1"/>
                <w:shd w:val="clear" w:color="auto" w:fill="FFFFFF"/>
              </w:rPr>
              <w:t xml:space="preserve"> Жилищно-коммунальный сектор</w:t>
            </w:r>
          </w:p>
        </w:tc>
        <w:tc>
          <w:tcPr>
            <w:tcW w:w="1773" w:type="dxa"/>
            <w:shd w:val="clear" w:color="auto" w:fill="auto"/>
            <w:vAlign w:val="center"/>
          </w:tcPr>
          <w:p w:rsidR="00A6420B" w:rsidRPr="00745CEC" w:rsidRDefault="00A6420B" w:rsidP="00B93C7B">
            <w:pPr>
              <w:widowControl w:val="0"/>
              <w:suppressLineNumbers/>
              <w:suppressAutoHyphens/>
              <w:spacing w:after="0" w:line="240" w:lineRule="auto"/>
              <w:ind w:firstLine="17"/>
              <w:jc w:val="center"/>
              <w:rPr>
                <w:rFonts w:eastAsia="Lucida Sans Unicode" w:cs="Times New Roman"/>
                <w:kern w:val="1"/>
                <w:shd w:val="clear" w:color="auto" w:fill="FFFFFF"/>
              </w:rPr>
            </w:pPr>
            <w:r>
              <w:rPr>
                <w:rFonts w:eastAsia="Lucida Sans Unicode" w:cs="Times New Roman"/>
                <w:kern w:val="1"/>
                <w:shd w:val="clear" w:color="auto" w:fill="FFFFFF"/>
              </w:rPr>
              <w:t>529</w:t>
            </w:r>
          </w:p>
        </w:tc>
        <w:tc>
          <w:tcPr>
            <w:tcW w:w="1701" w:type="dxa"/>
            <w:shd w:val="clear" w:color="auto" w:fill="auto"/>
            <w:vAlign w:val="center"/>
          </w:tcPr>
          <w:p w:rsidR="00A6420B" w:rsidRPr="00745CEC" w:rsidRDefault="00A6420B" w:rsidP="00B93C7B">
            <w:pPr>
              <w:widowControl w:val="0"/>
              <w:suppressLineNumbers/>
              <w:suppressAutoHyphens/>
              <w:spacing w:after="0" w:line="240" w:lineRule="auto"/>
              <w:ind w:firstLine="17"/>
              <w:jc w:val="center"/>
              <w:rPr>
                <w:rFonts w:eastAsia="Lucida Sans Unicode" w:cs="Times New Roman"/>
                <w:kern w:val="1"/>
                <w:shd w:val="clear" w:color="auto" w:fill="FFFFFF"/>
              </w:rPr>
            </w:pPr>
            <w:r>
              <w:rPr>
                <w:rFonts w:eastAsia="Lucida Sans Unicode" w:cs="Times New Roman"/>
                <w:kern w:val="1"/>
                <w:shd w:val="clear" w:color="auto" w:fill="FFFFFF"/>
              </w:rPr>
              <w:t>+35</w:t>
            </w:r>
          </w:p>
        </w:tc>
        <w:tc>
          <w:tcPr>
            <w:tcW w:w="851" w:type="dxa"/>
            <w:shd w:val="clear" w:color="auto" w:fill="auto"/>
            <w:vAlign w:val="center"/>
          </w:tcPr>
          <w:p w:rsidR="00A6420B" w:rsidRPr="00745CEC" w:rsidRDefault="00A6420B" w:rsidP="00B93C7B">
            <w:pPr>
              <w:widowControl w:val="0"/>
              <w:suppressLineNumbers/>
              <w:suppressAutoHyphens/>
              <w:spacing w:after="0" w:line="240" w:lineRule="auto"/>
              <w:ind w:firstLine="17"/>
              <w:jc w:val="center"/>
              <w:rPr>
                <w:rFonts w:eastAsia="Lucida Sans Unicode" w:cs="Times New Roman"/>
                <w:kern w:val="1"/>
                <w:shd w:val="clear" w:color="auto" w:fill="FFFFFF"/>
              </w:rPr>
            </w:pPr>
            <w:r>
              <w:rPr>
                <w:rFonts w:eastAsia="Lucida Sans Unicode" w:cs="Times New Roman"/>
                <w:kern w:val="1"/>
                <w:shd w:val="clear" w:color="auto" w:fill="FFFFFF"/>
              </w:rPr>
              <w:t>564</w:t>
            </w:r>
          </w:p>
        </w:tc>
        <w:tc>
          <w:tcPr>
            <w:tcW w:w="2270" w:type="dxa"/>
            <w:vAlign w:val="center"/>
          </w:tcPr>
          <w:p w:rsidR="00A6420B" w:rsidRPr="00745CEC" w:rsidRDefault="00A6420B" w:rsidP="00B93C7B">
            <w:pPr>
              <w:widowControl w:val="0"/>
              <w:suppressLineNumbers/>
              <w:suppressAutoHyphens/>
              <w:spacing w:after="0" w:line="240" w:lineRule="auto"/>
              <w:jc w:val="center"/>
              <w:rPr>
                <w:rFonts w:eastAsia="Lucida Sans Unicode" w:cs="Times New Roman"/>
                <w:kern w:val="1"/>
                <w:shd w:val="clear" w:color="auto" w:fill="FFFFFF"/>
              </w:rPr>
            </w:pPr>
            <w:r>
              <w:rPr>
                <w:rFonts w:eastAsia="Lucida Sans Unicode" w:cs="Times New Roman"/>
                <w:kern w:val="1"/>
                <w:shd w:val="clear" w:color="auto" w:fill="FFFFFF"/>
              </w:rPr>
              <w:t>535800</w:t>
            </w:r>
          </w:p>
        </w:tc>
      </w:tr>
      <w:tr w:rsidR="00A6420B" w:rsidRPr="00745CEC" w:rsidTr="00B93C7B">
        <w:trPr>
          <w:trHeight w:val="27"/>
          <w:jc w:val="center"/>
        </w:trPr>
        <w:tc>
          <w:tcPr>
            <w:tcW w:w="3051" w:type="dxa"/>
          </w:tcPr>
          <w:p w:rsidR="00A6420B" w:rsidRPr="00745CEC" w:rsidRDefault="00A6420B" w:rsidP="00B93C7B">
            <w:pPr>
              <w:widowControl w:val="0"/>
              <w:suppressLineNumbers/>
              <w:suppressAutoHyphens/>
              <w:snapToGrid w:val="0"/>
              <w:spacing w:after="0" w:line="240" w:lineRule="auto"/>
              <w:rPr>
                <w:rFonts w:eastAsia="Lucida Sans Unicode" w:cs="Times New Roman"/>
                <w:kern w:val="1"/>
                <w:shd w:val="clear" w:color="auto" w:fill="FFFFFF"/>
              </w:rPr>
            </w:pPr>
            <w:r w:rsidRPr="00745CEC">
              <w:rPr>
                <w:rFonts w:eastAsia="Lucida Sans Unicode" w:cs="Times New Roman"/>
                <w:kern w:val="1"/>
                <w:shd w:val="clear" w:color="auto" w:fill="FFFFFF"/>
              </w:rPr>
              <w:t>Неучтенные нагрузки, потери в сетях, собственные нужды подстанций (20%)</w:t>
            </w:r>
          </w:p>
        </w:tc>
        <w:tc>
          <w:tcPr>
            <w:tcW w:w="1773" w:type="dxa"/>
            <w:shd w:val="clear" w:color="auto" w:fill="auto"/>
            <w:vAlign w:val="center"/>
          </w:tcPr>
          <w:p w:rsidR="00A6420B" w:rsidRPr="00745CEC" w:rsidRDefault="00A6420B" w:rsidP="00B93C7B">
            <w:pPr>
              <w:widowControl w:val="0"/>
              <w:suppressLineNumbers/>
              <w:suppressAutoHyphens/>
              <w:snapToGrid w:val="0"/>
              <w:spacing w:after="0" w:line="240" w:lineRule="auto"/>
              <w:ind w:firstLine="17"/>
              <w:jc w:val="center"/>
              <w:rPr>
                <w:rFonts w:eastAsia="Lucida Sans Unicode" w:cs="Times New Roman"/>
                <w:kern w:val="1"/>
                <w:shd w:val="clear" w:color="auto" w:fill="FFFFFF"/>
              </w:rPr>
            </w:pPr>
            <w:r w:rsidRPr="00745CEC">
              <w:rPr>
                <w:rFonts w:eastAsia="Lucida Sans Unicode" w:cs="Times New Roman"/>
                <w:kern w:val="1"/>
                <w:shd w:val="clear" w:color="auto" w:fill="FFFFFF"/>
              </w:rPr>
              <w:t>-</w:t>
            </w:r>
          </w:p>
        </w:tc>
        <w:tc>
          <w:tcPr>
            <w:tcW w:w="1701" w:type="dxa"/>
            <w:shd w:val="clear" w:color="auto" w:fill="auto"/>
            <w:vAlign w:val="center"/>
          </w:tcPr>
          <w:p w:rsidR="00A6420B" w:rsidRPr="00745CEC" w:rsidRDefault="00A6420B" w:rsidP="00B93C7B">
            <w:pPr>
              <w:widowControl w:val="0"/>
              <w:suppressLineNumbers/>
              <w:suppressAutoHyphens/>
              <w:snapToGrid w:val="0"/>
              <w:spacing w:after="0" w:line="240" w:lineRule="auto"/>
              <w:ind w:firstLine="17"/>
              <w:jc w:val="center"/>
              <w:rPr>
                <w:rFonts w:eastAsia="Lucida Sans Unicode" w:cs="Times New Roman"/>
                <w:kern w:val="1"/>
                <w:shd w:val="clear" w:color="auto" w:fill="FFFFFF"/>
              </w:rPr>
            </w:pPr>
            <w:r w:rsidRPr="00745CEC">
              <w:rPr>
                <w:rFonts w:eastAsia="Lucida Sans Unicode" w:cs="Times New Roman"/>
                <w:kern w:val="1"/>
                <w:shd w:val="clear" w:color="auto" w:fill="FFFFFF"/>
              </w:rPr>
              <w:t>-</w:t>
            </w:r>
          </w:p>
        </w:tc>
        <w:tc>
          <w:tcPr>
            <w:tcW w:w="851" w:type="dxa"/>
            <w:shd w:val="clear" w:color="auto" w:fill="auto"/>
            <w:vAlign w:val="center"/>
          </w:tcPr>
          <w:p w:rsidR="00A6420B" w:rsidRPr="00745CEC" w:rsidRDefault="00A6420B" w:rsidP="00B93C7B">
            <w:pPr>
              <w:widowControl w:val="0"/>
              <w:suppressLineNumbers/>
              <w:suppressAutoHyphens/>
              <w:snapToGrid w:val="0"/>
              <w:spacing w:after="0" w:line="240" w:lineRule="auto"/>
              <w:ind w:firstLine="17"/>
              <w:jc w:val="center"/>
              <w:rPr>
                <w:rFonts w:eastAsia="Lucida Sans Unicode" w:cs="Times New Roman"/>
                <w:kern w:val="1"/>
                <w:shd w:val="clear" w:color="auto" w:fill="FFFFFF"/>
              </w:rPr>
            </w:pPr>
            <w:r w:rsidRPr="00745CEC">
              <w:rPr>
                <w:rFonts w:eastAsia="Lucida Sans Unicode" w:cs="Times New Roman"/>
                <w:kern w:val="1"/>
                <w:shd w:val="clear" w:color="auto" w:fill="FFFFFF"/>
              </w:rPr>
              <w:t>-</w:t>
            </w:r>
          </w:p>
        </w:tc>
        <w:tc>
          <w:tcPr>
            <w:tcW w:w="2270" w:type="dxa"/>
            <w:vAlign w:val="center"/>
          </w:tcPr>
          <w:p w:rsidR="00A6420B" w:rsidRPr="00745CEC" w:rsidRDefault="00A6420B" w:rsidP="00B93C7B">
            <w:pPr>
              <w:widowControl w:val="0"/>
              <w:suppressLineNumbers/>
              <w:suppressAutoHyphens/>
              <w:snapToGrid w:val="0"/>
              <w:spacing w:after="0" w:line="240" w:lineRule="auto"/>
              <w:jc w:val="center"/>
              <w:rPr>
                <w:rFonts w:eastAsia="Lucida Sans Unicode" w:cs="Times New Roman"/>
                <w:kern w:val="1"/>
                <w:shd w:val="clear" w:color="auto" w:fill="FFFFFF"/>
              </w:rPr>
            </w:pPr>
            <w:r>
              <w:rPr>
                <w:rFonts w:eastAsia="Lucida Sans Unicode" w:cs="Times New Roman"/>
                <w:kern w:val="1"/>
                <w:shd w:val="clear" w:color="auto" w:fill="FFFFFF"/>
              </w:rPr>
              <w:t>107160</w:t>
            </w:r>
          </w:p>
        </w:tc>
      </w:tr>
      <w:tr w:rsidR="00A6420B" w:rsidRPr="00745CEC" w:rsidTr="00B93C7B">
        <w:trPr>
          <w:trHeight w:val="232"/>
          <w:jc w:val="center"/>
        </w:trPr>
        <w:tc>
          <w:tcPr>
            <w:tcW w:w="3051" w:type="dxa"/>
          </w:tcPr>
          <w:p w:rsidR="00A6420B" w:rsidRPr="00745CEC" w:rsidRDefault="00A6420B" w:rsidP="00B93C7B">
            <w:pPr>
              <w:widowControl w:val="0"/>
              <w:suppressLineNumbers/>
              <w:suppressAutoHyphens/>
              <w:snapToGrid w:val="0"/>
              <w:spacing w:after="0" w:line="240" w:lineRule="auto"/>
              <w:rPr>
                <w:rFonts w:eastAsia="Lucida Sans Unicode" w:cs="Times New Roman"/>
                <w:b/>
                <w:kern w:val="1"/>
                <w:shd w:val="clear" w:color="auto" w:fill="FFFFFF"/>
              </w:rPr>
            </w:pPr>
            <w:r w:rsidRPr="00745CEC">
              <w:rPr>
                <w:rFonts w:eastAsia="Lucida Sans Unicode" w:cs="Times New Roman"/>
                <w:b/>
                <w:kern w:val="1"/>
                <w:shd w:val="clear" w:color="auto" w:fill="FFFFFF"/>
              </w:rPr>
              <w:t>Всего по поселению:</w:t>
            </w:r>
          </w:p>
        </w:tc>
        <w:tc>
          <w:tcPr>
            <w:tcW w:w="1773" w:type="dxa"/>
            <w:shd w:val="clear" w:color="auto" w:fill="auto"/>
          </w:tcPr>
          <w:p w:rsidR="00A6420B" w:rsidRPr="00745CEC" w:rsidRDefault="00A6420B" w:rsidP="00B93C7B">
            <w:pPr>
              <w:widowControl w:val="0"/>
              <w:suppressLineNumbers/>
              <w:suppressAutoHyphens/>
              <w:snapToGrid w:val="0"/>
              <w:spacing w:after="0" w:line="240" w:lineRule="auto"/>
              <w:ind w:firstLine="17"/>
              <w:jc w:val="center"/>
              <w:rPr>
                <w:rFonts w:eastAsia="Lucida Sans Unicode" w:cs="Times New Roman"/>
                <w:kern w:val="1"/>
                <w:shd w:val="clear" w:color="auto" w:fill="FFFFFF"/>
              </w:rPr>
            </w:pPr>
          </w:p>
        </w:tc>
        <w:tc>
          <w:tcPr>
            <w:tcW w:w="1701" w:type="dxa"/>
            <w:shd w:val="clear" w:color="auto" w:fill="auto"/>
          </w:tcPr>
          <w:p w:rsidR="00A6420B" w:rsidRPr="00745CEC" w:rsidRDefault="00A6420B" w:rsidP="00B93C7B">
            <w:pPr>
              <w:widowControl w:val="0"/>
              <w:suppressLineNumbers/>
              <w:suppressAutoHyphens/>
              <w:snapToGrid w:val="0"/>
              <w:spacing w:after="0" w:line="240" w:lineRule="auto"/>
              <w:ind w:firstLine="17"/>
              <w:jc w:val="center"/>
              <w:rPr>
                <w:rFonts w:eastAsia="Lucida Sans Unicode" w:cs="Times New Roman"/>
                <w:kern w:val="1"/>
                <w:shd w:val="clear" w:color="auto" w:fill="FFFFFF"/>
              </w:rPr>
            </w:pPr>
          </w:p>
        </w:tc>
        <w:tc>
          <w:tcPr>
            <w:tcW w:w="851" w:type="dxa"/>
            <w:shd w:val="clear" w:color="auto" w:fill="auto"/>
          </w:tcPr>
          <w:p w:rsidR="00A6420B" w:rsidRPr="00745CEC" w:rsidRDefault="00A6420B" w:rsidP="00B93C7B">
            <w:pPr>
              <w:widowControl w:val="0"/>
              <w:suppressLineNumbers/>
              <w:suppressAutoHyphens/>
              <w:snapToGrid w:val="0"/>
              <w:spacing w:after="0" w:line="240" w:lineRule="auto"/>
              <w:ind w:firstLine="17"/>
              <w:jc w:val="center"/>
              <w:rPr>
                <w:rFonts w:eastAsia="Lucida Sans Unicode" w:cs="Times New Roman"/>
                <w:kern w:val="1"/>
                <w:shd w:val="clear" w:color="auto" w:fill="FFFFFF"/>
              </w:rPr>
            </w:pPr>
          </w:p>
        </w:tc>
        <w:tc>
          <w:tcPr>
            <w:tcW w:w="2270" w:type="dxa"/>
          </w:tcPr>
          <w:p w:rsidR="00A6420B" w:rsidRPr="00745CEC" w:rsidRDefault="00A6420B" w:rsidP="00B93C7B">
            <w:pPr>
              <w:widowControl w:val="0"/>
              <w:suppressLineNumbers/>
              <w:suppressAutoHyphens/>
              <w:snapToGrid w:val="0"/>
              <w:spacing w:after="0" w:line="240" w:lineRule="auto"/>
              <w:jc w:val="center"/>
              <w:rPr>
                <w:rFonts w:eastAsia="Lucida Sans Unicode" w:cs="Times New Roman"/>
                <w:b/>
                <w:kern w:val="1"/>
                <w:shd w:val="clear" w:color="auto" w:fill="FFFFFF"/>
              </w:rPr>
            </w:pPr>
            <w:r>
              <w:rPr>
                <w:rFonts w:eastAsia="Lucida Sans Unicode" w:cs="Times New Roman"/>
                <w:b/>
                <w:kern w:val="1"/>
                <w:shd w:val="clear" w:color="auto" w:fill="FFFFFF"/>
              </w:rPr>
              <w:t>642960</w:t>
            </w:r>
          </w:p>
        </w:tc>
      </w:tr>
    </w:tbl>
    <w:p w:rsidR="00A6420B" w:rsidRPr="00745CEC" w:rsidRDefault="00A6420B" w:rsidP="00A6420B">
      <w:pPr>
        <w:autoSpaceDE w:val="0"/>
        <w:spacing w:after="0"/>
        <w:ind w:firstLine="567"/>
        <w:jc w:val="both"/>
        <w:rPr>
          <w:rFonts w:eastAsia="Calibri" w:cs="Times New Roman"/>
          <w:sz w:val="24"/>
          <w:szCs w:val="24"/>
          <w:shd w:val="clear" w:color="auto" w:fill="FFFFFF"/>
        </w:rPr>
      </w:pPr>
    </w:p>
    <w:p w:rsidR="00A6420B" w:rsidRPr="00745CEC" w:rsidRDefault="00A6420B" w:rsidP="00A6420B">
      <w:pPr>
        <w:autoSpaceDE w:val="0"/>
        <w:spacing w:after="0"/>
        <w:ind w:firstLine="567"/>
        <w:jc w:val="both"/>
        <w:rPr>
          <w:rFonts w:eastAsia="Calibri" w:cs="Times New Roman"/>
          <w:sz w:val="24"/>
          <w:szCs w:val="24"/>
          <w:shd w:val="clear" w:color="auto" w:fill="FFFFFF"/>
        </w:rPr>
      </w:pPr>
      <w:r w:rsidRPr="00745CEC">
        <w:rPr>
          <w:rFonts w:eastAsia="Calibri" w:cs="Times New Roman"/>
          <w:sz w:val="24"/>
          <w:szCs w:val="24"/>
          <w:shd w:val="clear" w:color="auto" w:fill="FFFFFF"/>
        </w:rPr>
        <w:t xml:space="preserve">Годовое потребление электроэнергии составит: </w:t>
      </w:r>
      <w:r>
        <w:rPr>
          <w:rFonts w:eastAsia="Calibri" w:cs="Times New Roman"/>
          <w:sz w:val="24"/>
          <w:szCs w:val="24"/>
          <w:shd w:val="clear" w:color="auto" w:fill="FFFFFF"/>
        </w:rPr>
        <w:t>0</w:t>
      </w:r>
      <w:r w:rsidRPr="00745CEC">
        <w:rPr>
          <w:rFonts w:eastAsia="Calibri" w:cs="Times New Roman"/>
          <w:sz w:val="24"/>
          <w:szCs w:val="24"/>
          <w:shd w:val="clear" w:color="auto" w:fill="FFFFFF"/>
        </w:rPr>
        <w:t>,</w:t>
      </w:r>
      <w:r>
        <w:rPr>
          <w:rFonts w:eastAsia="Calibri" w:cs="Times New Roman"/>
          <w:sz w:val="24"/>
          <w:szCs w:val="24"/>
          <w:shd w:val="clear" w:color="auto" w:fill="FFFFFF"/>
        </w:rPr>
        <w:t>65</w:t>
      </w:r>
      <w:r w:rsidRPr="00745CEC">
        <w:rPr>
          <w:rFonts w:eastAsia="Calibri" w:cs="Times New Roman"/>
          <w:sz w:val="24"/>
          <w:szCs w:val="24"/>
          <w:shd w:val="clear" w:color="auto" w:fill="FFFFFF"/>
        </w:rPr>
        <w:t xml:space="preserve"> млн кВт. Час. </w:t>
      </w:r>
    </w:p>
    <w:p w:rsidR="00A6420B" w:rsidRPr="00745CEC" w:rsidRDefault="00A6420B" w:rsidP="00A6420B">
      <w:pPr>
        <w:shd w:val="clear" w:color="auto" w:fill="FFFFFF"/>
        <w:autoSpaceDE w:val="0"/>
        <w:spacing w:after="0"/>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Существующая система электроснабжения удовлетворяет потребности жилищного фонда и производства сельского поселения в обеспечении электроэнергией. В настоящее время актуальной является проблема повышения надёжности подачи электроэнергии: необходима реконструкция ряда линий электропередач и подстанций.</w:t>
      </w:r>
    </w:p>
    <w:p w:rsidR="00A6420B" w:rsidRPr="00745CEC" w:rsidRDefault="00A6420B" w:rsidP="00A6420B">
      <w:pPr>
        <w:shd w:val="clear" w:color="auto" w:fill="FFFFFF"/>
        <w:autoSpaceDE w:val="0"/>
        <w:spacing w:after="0"/>
        <w:ind w:firstLine="567"/>
        <w:jc w:val="both"/>
        <w:rPr>
          <w:rFonts w:eastAsia="Arial" w:cs="Times New Roman"/>
          <w:sz w:val="24"/>
          <w:szCs w:val="24"/>
          <w:shd w:val="clear" w:color="auto" w:fill="FFFFFF"/>
        </w:rPr>
      </w:pPr>
      <w:r w:rsidRPr="00745CEC">
        <w:rPr>
          <w:rFonts w:eastAsia="Arial" w:cs="Times New Roman"/>
          <w:sz w:val="24"/>
          <w:szCs w:val="24"/>
          <w:shd w:val="clear" w:color="auto" w:fill="FFFFFF"/>
        </w:rPr>
        <w:t>При возникновении прироста потребления электроэнергии в случаях:</w:t>
      </w:r>
    </w:p>
    <w:p w:rsidR="00A6420B" w:rsidRPr="00745CEC" w:rsidRDefault="00A6420B" w:rsidP="00A6420B">
      <w:pPr>
        <w:shd w:val="clear" w:color="auto" w:fill="FFFFFF"/>
        <w:autoSpaceDE w:val="0"/>
        <w:spacing w:after="0"/>
        <w:ind w:firstLine="567"/>
        <w:jc w:val="both"/>
        <w:rPr>
          <w:rFonts w:eastAsia="Arial" w:cs="Times New Roman"/>
          <w:sz w:val="24"/>
          <w:shd w:val="clear" w:color="auto" w:fill="FFFFFF"/>
        </w:rPr>
      </w:pPr>
      <w:r w:rsidRPr="00745CEC">
        <w:rPr>
          <w:rFonts w:eastAsia="Arial" w:cs="Times New Roman"/>
          <w:sz w:val="24"/>
          <w:shd w:val="clear" w:color="auto" w:fill="FFFFFF"/>
        </w:rPr>
        <w:t>-</w:t>
      </w:r>
      <w:r w:rsidRPr="00745CEC">
        <w:rPr>
          <w:rFonts w:eastAsia="Arial" w:cs="Times New Roman"/>
          <w:sz w:val="24"/>
          <w:shd w:val="clear" w:color="auto" w:fill="FFFFFF"/>
        </w:rPr>
        <w:tab/>
        <w:t>ввода в эксплуатацию новых промышленных и сельскохозяйственных предприятий или роста производственных мощностей существующих производственных объектов, их перепрофилирования и переоборудования;</w:t>
      </w:r>
    </w:p>
    <w:p w:rsidR="00A6420B" w:rsidRPr="00745CEC" w:rsidRDefault="00A6420B" w:rsidP="00A6420B">
      <w:pPr>
        <w:shd w:val="clear" w:color="auto" w:fill="FFFFFF"/>
        <w:autoSpaceDE w:val="0"/>
        <w:spacing w:after="0"/>
        <w:ind w:firstLine="567"/>
        <w:jc w:val="both"/>
        <w:rPr>
          <w:rFonts w:eastAsia="Arial" w:cs="Times New Roman"/>
          <w:sz w:val="24"/>
          <w:shd w:val="clear" w:color="auto" w:fill="FFFFFF"/>
        </w:rPr>
      </w:pPr>
      <w:r w:rsidRPr="00745CEC">
        <w:rPr>
          <w:rFonts w:eastAsia="Arial" w:cs="Times New Roman"/>
          <w:sz w:val="24"/>
          <w:shd w:val="clear" w:color="auto" w:fill="FFFFFF"/>
        </w:rPr>
        <w:t>- переоборудования систем электроснабжения жилого фонда в связи с использованием более энергопотребляющей бытовой техники;</w:t>
      </w:r>
    </w:p>
    <w:p w:rsidR="00A6420B" w:rsidRPr="00745CEC" w:rsidRDefault="00A6420B" w:rsidP="00A6420B">
      <w:pPr>
        <w:shd w:val="clear" w:color="auto" w:fill="FFFFFF"/>
        <w:autoSpaceDE w:val="0"/>
        <w:spacing w:after="0" w:line="276" w:lineRule="auto"/>
        <w:ind w:firstLine="567"/>
        <w:jc w:val="both"/>
        <w:rPr>
          <w:rFonts w:eastAsia="Arial" w:cs="Times New Roman"/>
          <w:sz w:val="24"/>
          <w:szCs w:val="24"/>
          <w:shd w:val="clear" w:color="auto" w:fill="FFFFFF"/>
        </w:rPr>
      </w:pPr>
      <w:r>
        <w:rPr>
          <w:rFonts w:eastAsia="Arial" w:cs="Times New Roman"/>
          <w:sz w:val="24"/>
          <w:szCs w:val="24"/>
          <w:shd w:val="clear" w:color="auto" w:fill="FFFFFF"/>
        </w:rPr>
        <w:t>-д</w:t>
      </w:r>
      <w:r w:rsidRPr="00745CEC">
        <w:rPr>
          <w:rFonts w:eastAsia="Arial" w:cs="Times New Roman"/>
          <w:sz w:val="24"/>
          <w:szCs w:val="24"/>
          <w:shd w:val="clear" w:color="auto" w:fill="FFFFFF"/>
        </w:rPr>
        <w:t>ля обеспечения надежного и бесперебойного электроснабжения возможно развитие сетевых объектов путем реконструкции существующих подстанций с заменой трансформаторов на более мощные и установкой дополнительных трансформаторов.</w:t>
      </w:r>
    </w:p>
    <w:p w:rsidR="00A6420B" w:rsidRPr="00745CEC" w:rsidRDefault="00A6420B" w:rsidP="00A6420B">
      <w:pPr>
        <w:spacing w:after="0" w:line="276" w:lineRule="auto"/>
        <w:ind w:firstLine="567"/>
        <w:jc w:val="center"/>
        <w:rPr>
          <w:rFonts w:cs="Times New Roman"/>
          <w:b/>
          <w:bCs/>
          <w:sz w:val="24"/>
          <w:szCs w:val="24"/>
          <w:u w:val="single"/>
          <w:shd w:val="clear" w:color="auto" w:fill="FFFFFF"/>
        </w:rPr>
      </w:pPr>
    </w:p>
    <w:p w:rsidR="00A6420B" w:rsidRPr="00745CEC" w:rsidRDefault="00A6420B" w:rsidP="00A6420B">
      <w:pPr>
        <w:spacing w:after="0" w:line="276" w:lineRule="auto"/>
        <w:ind w:firstLine="567"/>
        <w:rPr>
          <w:rFonts w:cs="Times New Roman"/>
          <w:b/>
          <w:bCs/>
          <w:sz w:val="24"/>
          <w:szCs w:val="24"/>
          <w:u w:val="single"/>
          <w:shd w:val="clear" w:color="auto" w:fill="FFFFFF"/>
        </w:rPr>
      </w:pPr>
      <w:r w:rsidRPr="00745CEC">
        <w:rPr>
          <w:rFonts w:cs="Times New Roman"/>
          <w:b/>
          <w:bCs/>
          <w:sz w:val="24"/>
          <w:szCs w:val="24"/>
          <w:u w:val="single"/>
          <w:shd w:val="clear" w:color="auto" w:fill="FFFFFF"/>
        </w:rPr>
        <w:t>Проектные предложения</w:t>
      </w:r>
    </w:p>
    <w:p w:rsidR="00A6420B" w:rsidRPr="00745CEC" w:rsidRDefault="00A6420B" w:rsidP="00A6420B">
      <w:pPr>
        <w:widowControl w:val="0"/>
        <w:suppressAutoHyphens/>
        <w:spacing w:after="0"/>
        <w:ind w:firstLine="567"/>
        <w:contextualSpacing/>
        <w:jc w:val="both"/>
        <w:rPr>
          <w:rFonts w:eastAsia="Times New Roman" w:cs="Times New Roman"/>
          <w:sz w:val="24"/>
        </w:rPr>
      </w:pPr>
      <w:r w:rsidRPr="00745CEC">
        <w:rPr>
          <w:rFonts w:eastAsia="Times New Roman" w:cs="Times New Roman"/>
          <w:sz w:val="24"/>
        </w:rPr>
        <w:t xml:space="preserve">Проблемой в области электроснабжения </w:t>
      </w:r>
      <w:r>
        <w:rPr>
          <w:rFonts w:eastAsia="Times New Roman" w:cs="Times New Roman"/>
          <w:sz w:val="24"/>
        </w:rPr>
        <w:t>Борщево-</w:t>
      </w:r>
      <w:proofErr w:type="spellStart"/>
      <w:r>
        <w:rPr>
          <w:rFonts w:eastAsia="Times New Roman" w:cs="Times New Roman"/>
          <w:sz w:val="24"/>
        </w:rPr>
        <w:t>Песковского</w:t>
      </w:r>
      <w:proofErr w:type="spellEnd"/>
      <w:r w:rsidRPr="00745CEC">
        <w:rPr>
          <w:rFonts w:eastAsia="Times New Roman" w:cs="Times New Roman"/>
          <w:sz w:val="24"/>
        </w:rPr>
        <w:t xml:space="preserve"> сельского поселения является износ сетей и оборудования.</w:t>
      </w:r>
    </w:p>
    <w:p w:rsidR="00A6420B" w:rsidRPr="00745CEC" w:rsidRDefault="00A6420B" w:rsidP="00A6420B">
      <w:pPr>
        <w:spacing w:after="0"/>
        <w:ind w:firstLine="567"/>
        <w:jc w:val="both"/>
        <w:rPr>
          <w:rFonts w:eastAsia="Calibri" w:cs="Times New Roman"/>
          <w:sz w:val="24"/>
          <w:szCs w:val="28"/>
        </w:rPr>
      </w:pPr>
      <w:r w:rsidRPr="00745CEC">
        <w:rPr>
          <w:rFonts w:eastAsia="Calibri" w:cs="Times New Roman"/>
          <w:sz w:val="24"/>
          <w:szCs w:val="28"/>
        </w:rPr>
        <w:t>Основными направлениями реализации мероприятий по совершенствованию системы электроснабжения являются:</w:t>
      </w:r>
    </w:p>
    <w:p w:rsidR="00A6420B" w:rsidRPr="00745CEC" w:rsidRDefault="00A6420B" w:rsidP="00A6420B">
      <w:pPr>
        <w:spacing w:after="0"/>
        <w:ind w:firstLine="567"/>
        <w:jc w:val="both"/>
        <w:rPr>
          <w:rFonts w:eastAsia="Calibri" w:cs="Times New Roman"/>
          <w:sz w:val="24"/>
          <w:szCs w:val="28"/>
        </w:rPr>
      </w:pPr>
      <w:r w:rsidRPr="00745CEC">
        <w:rPr>
          <w:rFonts w:eastAsia="Calibri" w:cs="Times New Roman"/>
          <w:sz w:val="24"/>
          <w:szCs w:val="28"/>
        </w:rPr>
        <w:t>- повышение надежности системы электроснабжения;</w:t>
      </w:r>
    </w:p>
    <w:p w:rsidR="00A6420B" w:rsidRPr="00745CEC" w:rsidRDefault="00A6420B" w:rsidP="00A6420B">
      <w:pPr>
        <w:spacing w:after="0"/>
        <w:ind w:firstLine="567"/>
        <w:jc w:val="both"/>
        <w:rPr>
          <w:rFonts w:eastAsia="Calibri" w:cs="Times New Roman"/>
          <w:sz w:val="24"/>
          <w:szCs w:val="28"/>
        </w:rPr>
      </w:pPr>
      <w:r w:rsidRPr="00745CEC">
        <w:rPr>
          <w:rFonts w:eastAsia="Calibri" w:cs="Times New Roman"/>
          <w:sz w:val="24"/>
          <w:szCs w:val="28"/>
        </w:rPr>
        <w:t>- снижение уровня потерь электроэнергии;</w:t>
      </w:r>
    </w:p>
    <w:p w:rsidR="00A6420B" w:rsidRPr="00745CEC" w:rsidRDefault="00A6420B" w:rsidP="00A6420B">
      <w:pPr>
        <w:spacing w:after="0"/>
        <w:ind w:firstLine="567"/>
        <w:jc w:val="both"/>
        <w:rPr>
          <w:rFonts w:eastAsia="Calibri" w:cs="Times New Roman"/>
          <w:sz w:val="24"/>
          <w:szCs w:val="28"/>
        </w:rPr>
      </w:pPr>
      <w:r w:rsidRPr="00745CEC">
        <w:rPr>
          <w:rFonts w:eastAsia="Calibri" w:cs="Times New Roman"/>
          <w:sz w:val="24"/>
          <w:szCs w:val="28"/>
        </w:rPr>
        <w:t>- улучшение экологической ситуации;</w:t>
      </w:r>
    </w:p>
    <w:p w:rsidR="00A6420B" w:rsidRPr="00745CEC" w:rsidRDefault="00A6420B" w:rsidP="00A6420B">
      <w:pPr>
        <w:spacing w:after="0"/>
        <w:ind w:firstLine="567"/>
        <w:jc w:val="both"/>
        <w:rPr>
          <w:rFonts w:eastAsia="Calibri" w:cs="Times New Roman"/>
          <w:sz w:val="24"/>
          <w:szCs w:val="28"/>
        </w:rPr>
      </w:pPr>
      <w:r w:rsidRPr="00745CEC">
        <w:rPr>
          <w:rFonts w:eastAsia="Calibri" w:cs="Times New Roman"/>
          <w:sz w:val="24"/>
          <w:szCs w:val="28"/>
        </w:rPr>
        <w:t>- повышение эффективности работы объектов жизнеобеспечения и социально-бытовой сферы;</w:t>
      </w:r>
    </w:p>
    <w:p w:rsidR="00A6420B" w:rsidRDefault="00A6420B" w:rsidP="00A6420B">
      <w:pPr>
        <w:spacing w:after="0"/>
        <w:ind w:firstLine="567"/>
        <w:jc w:val="both"/>
        <w:rPr>
          <w:rFonts w:eastAsia="Calibri" w:cs="Times New Roman"/>
          <w:sz w:val="24"/>
          <w:szCs w:val="28"/>
        </w:rPr>
      </w:pPr>
      <w:r w:rsidRPr="00745CEC">
        <w:rPr>
          <w:rFonts w:eastAsia="Calibri" w:cs="Times New Roman"/>
          <w:sz w:val="24"/>
          <w:szCs w:val="28"/>
        </w:rPr>
        <w:t>- расширение возможностей подключения объектов перспективного строительства</w:t>
      </w:r>
      <w:r>
        <w:rPr>
          <w:rFonts w:eastAsia="Calibri" w:cs="Times New Roman"/>
          <w:sz w:val="24"/>
          <w:szCs w:val="28"/>
        </w:rPr>
        <w:t>;</w:t>
      </w:r>
    </w:p>
    <w:p w:rsidR="00A6420B" w:rsidRPr="00A6420B" w:rsidRDefault="00A6420B" w:rsidP="00A6420B">
      <w:pPr>
        <w:spacing w:after="0"/>
        <w:ind w:firstLine="567"/>
        <w:jc w:val="both"/>
        <w:rPr>
          <w:rFonts w:eastAsia="Calibri" w:cs="Times New Roman"/>
          <w:sz w:val="28"/>
          <w:szCs w:val="28"/>
        </w:rPr>
      </w:pPr>
      <w:r w:rsidRPr="00A6420B">
        <w:rPr>
          <w:rFonts w:eastAsia="Times New Roman" w:cs="Times New Roman"/>
          <w:kern w:val="1"/>
          <w:sz w:val="24"/>
        </w:rPr>
        <w:t xml:space="preserve">- монтаж сетей уличного освещения по ул. </w:t>
      </w:r>
      <w:proofErr w:type="spellStart"/>
      <w:r w:rsidRPr="00A6420B">
        <w:rPr>
          <w:rFonts w:eastAsia="Times New Roman" w:cs="Times New Roman"/>
          <w:kern w:val="1"/>
          <w:sz w:val="24"/>
        </w:rPr>
        <w:t>Битюгская</w:t>
      </w:r>
      <w:proofErr w:type="spellEnd"/>
      <w:r w:rsidRPr="00A6420B">
        <w:rPr>
          <w:rFonts w:eastAsia="Times New Roman" w:cs="Times New Roman"/>
          <w:kern w:val="1"/>
          <w:sz w:val="24"/>
        </w:rPr>
        <w:t xml:space="preserve">, </w:t>
      </w:r>
      <w:r>
        <w:rPr>
          <w:rFonts w:eastAsia="Times New Roman" w:cs="Times New Roman"/>
          <w:kern w:val="1"/>
          <w:sz w:val="24"/>
        </w:rPr>
        <w:t xml:space="preserve">ул. </w:t>
      </w:r>
      <w:r w:rsidRPr="00A6420B">
        <w:rPr>
          <w:rFonts w:eastAsia="Times New Roman" w:cs="Times New Roman"/>
          <w:kern w:val="1"/>
          <w:sz w:val="24"/>
        </w:rPr>
        <w:t>Березовская в с. Борщевские Пески</w:t>
      </w:r>
      <w:r>
        <w:rPr>
          <w:rFonts w:eastAsia="Times New Roman" w:cs="Times New Roman"/>
          <w:kern w:val="1"/>
          <w:sz w:val="24"/>
        </w:rPr>
        <w:t>.</w:t>
      </w:r>
    </w:p>
    <w:p w:rsidR="00A6420B" w:rsidRPr="00745CEC" w:rsidRDefault="00A6420B" w:rsidP="00A6420B">
      <w:pPr>
        <w:widowControl w:val="0"/>
        <w:suppressAutoHyphens/>
        <w:spacing w:after="0"/>
        <w:ind w:firstLine="567"/>
        <w:contextualSpacing/>
        <w:jc w:val="both"/>
        <w:rPr>
          <w:rFonts w:eastAsia="Lucida Sans Unicode" w:cs="Times New Roman"/>
          <w:kern w:val="1"/>
          <w:sz w:val="24"/>
          <w:szCs w:val="24"/>
        </w:rPr>
      </w:pPr>
      <w:r w:rsidRPr="00745CEC">
        <w:rPr>
          <w:rFonts w:eastAsia="Times New Roman" w:cs="Times New Roman"/>
          <w:kern w:val="1"/>
          <w:sz w:val="24"/>
          <w:szCs w:val="24"/>
        </w:rPr>
        <w:t xml:space="preserve">Развитие системы электроснабжения поселения следует осуществлять в увязке со </w:t>
      </w:r>
      <w:r w:rsidRPr="00745CEC">
        <w:rPr>
          <w:rFonts w:eastAsia="Lucida Sans Unicode" w:cs="Times New Roman"/>
          <w:kern w:val="1"/>
          <w:sz w:val="24"/>
          <w:szCs w:val="24"/>
        </w:rPr>
        <w:t>схемой территориального планирования Воронежской области, утвержденной постановлением правительства Воронежской области от 05.03.2009 №158 (актуальная редакция).</w:t>
      </w:r>
    </w:p>
    <w:p w:rsidR="00A6420B" w:rsidRPr="00745CEC" w:rsidRDefault="00A6420B" w:rsidP="00A6420B">
      <w:pPr>
        <w:widowControl w:val="0"/>
        <w:suppressAutoHyphens/>
        <w:spacing w:after="0"/>
        <w:ind w:firstLine="567"/>
        <w:contextualSpacing/>
        <w:jc w:val="both"/>
        <w:rPr>
          <w:rFonts w:eastAsia="Lucida Sans Unicode" w:cs="Times New Roman"/>
          <w:kern w:val="1"/>
          <w:sz w:val="24"/>
          <w:szCs w:val="24"/>
        </w:rPr>
      </w:pPr>
      <w:r w:rsidRPr="00745CEC">
        <w:rPr>
          <w:rFonts w:eastAsia="Lucida Sans Unicode" w:cs="Times New Roman"/>
          <w:kern w:val="1"/>
          <w:sz w:val="24"/>
          <w:szCs w:val="24"/>
        </w:rPr>
        <w:t>Основными показателями эффективности реализации программы в части электроснабжения будут являться:</w:t>
      </w:r>
    </w:p>
    <w:p w:rsidR="00A6420B" w:rsidRPr="00745CEC" w:rsidRDefault="00A6420B" w:rsidP="00A6420B">
      <w:pPr>
        <w:pStyle w:val="ab"/>
        <w:numPr>
          <w:ilvl w:val="0"/>
          <w:numId w:val="80"/>
        </w:numPr>
        <w:tabs>
          <w:tab w:val="left" w:pos="851"/>
        </w:tabs>
        <w:ind w:left="0" w:firstLine="567"/>
        <w:jc w:val="both"/>
      </w:pPr>
      <w:r w:rsidRPr="00745CEC">
        <w:t>снижение степени износа сетей и сооружений системы электроснабжения;</w:t>
      </w:r>
    </w:p>
    <w:p w:rsidR="00A6420B" w:rsidRPr="00745CEC" w:rsidRDefault="00A6420B" w:rsidP="00A6420B">
      <w:pPr>
        <w:pStyle w:val="ab"/>
        <w:numPr>
          <w:ilvl w:val="0"/>
          <w:numId w:val="80"/>
        </w:numPr>
        <w:tabs>
          <w:tab w:val="left" w:pos="851"/>
        </w:tabs>
        <w:ind w:left="0" w:firstLine="567"/>
        <w:jc w:val="both"/>
      </w:pPr>
      <w:r w:rsidRPr="00745CEC">
        <w:t xml:space="preserve">повышение надежности оказываемых услуг за счет снижения аварийности на </w:t>
      </w:r>
      <w:r w:rsidRPr="00745CEC">
        <w:lastRenderedPageBreak/>
        <w:t>объектах электроснабжения;</w:t>
      </w:r>
    </w:p>
    <w:p w:rsidR="00A6420B" w:rsidRPr="00745CEC" w:rsidRDefault="00A6420B" w:rsidP="00A6420B">
      <w:pPr>
        <w:pStyle w:val="ab"/>
        <w:numPr>
          <w:ilvl w:val="0"/>
          <w:numId w:val="80"/>
        </w:numPr>
        <w:tabs>
          <w:tab w:val="left" w:pos="851"/>
        </w:tabs>
        <w:ind w:left="0" w:firstLine="567"/>
        <w:jc w:val="both"/>
      </w:pPr>
      <w:r w:rsidRPr="00745CEC">
        <w:t>снижение потерь электроэнергии;</w:t>
      </w:r>
    </w:p>
    <w:p w:rsidR="00A6420B" w:rsidRPr="00745CEC" w:rsidRDefault="00A6420B" w:rsidP="00A6420B">
      <w:pPr>
        <w:pStyle w:val="ab"/>
        <w:numPr>
          <w:ilvl w:val="0"/>
          <w:numId w:val="80"/>
        </w:numPr>
        <w:tabs>
          <w:tab w:val="left" w:pos="851"/>
        </w:tabs>
        <w:ind w:left="0" w:firstLine="567"/>
        <w:jc w:val="both"/>
      </w:pPr>
      <w:r w:rsidRPr="00745CEC">
        <w:t>экономия финансовых и энергетических ресурсов;</w:t>
      </w:r>
    </w:p>
    <w:p w:rsidR="00A6420B" w:rsidRPr="00745CEC" w:rsidRDefault="00A6420B" w:rsidP="00A6420B">
      <w:pPr>
        <w:pStyle w:val="ab"/>
        <w:spacing w:line="276" w:lineRule="auto"/>
        <w:ind w:left="0" w:firstLine="567"/>
        <w:jc w:val="both"/>
        <w:rPr>
          <w:rFonts w:eastAsia="Times New Roman"/>
        </w:rPr>
      </w:pPr>
      <w:r w:rsidRPr="00745CEC">
        <w:t>повышение качества предоставляемых услуг и экологической безопасности.</w:t>
      </w:r>
    </w:p>
    <w:p w:rsidR="00A6420B" w:rsidRPr="00745CEC" w:rsidRDefault="00A6420B" w:rsidP="00A6420B">
      <w:pPr>
        <w:autoSpaceDE w:val="0"/>
        <w:spacing w:after="0"/>
        <w:ind w:firstLine="567"/>
        <w:jc w:val="both"/>
        <w:rPr>
          <w:rFonts w:cs="Times New Roman"/>
          <w:sz w:val="24"/>
          <w:szCs w:val="24"/>
          <w:shd w:val="clear" w:color="auto" w:fill="FFFFFF"/>
        </w:rPr>
      </w:pPr>
    </w:p>
    <w:p w:rsidR="0044111A" w:rsidRPr="00C67675" w:rsidRDefault="0044111A" w:rsidP="0008672D">
      <w:pPr>
        <w:spacing w:after="0" w:line="256" w:lineRule="auto"/>
        <w:ind w:firstLine="567"/>
        <w:jc w:val="both"/>
        <w:rPr>
          <w:rFonts w:eastAsia="Calibri" w:cs="Times New Roman"/>
          <w:b/>
          <w:sz w:val="24"/>
        </w:rPr>
      </w:pPr>
      <w:r w:rsidRPr="00C67675">
        <w:rPr>
          <w:rFonts w:eastAsia="Calibri" w:cs="Times New Roman"/>
          <w:b/>
          <w:sz w:val="24"/>
        </w:rPr>
        <w:t xml:space="preserve">6. Предложения по обеспечению территории </w:t>
      </w:r>
      <w:r w:rsidR="00220C67" w:rsidRPr="00C67675">
        <w:rPr>
          <w:rFonts w:eastAsia="Calibri" w:cs="Times New Roman"/>
          <w:b/>
          <w:sz w:val="24"/>
        </w:rPr>
        <w:t>Борщево-</w:t>
      </w:r>
      <w:proofErr w:type="spellStart"/>
      <w:r w:rsidR="00220C67" w:rsidRPr="00C67675">
        <w:rPr>
          <w:rFonts w:eastAsia="Calibri" w:cs="Times New Roman"/>
          <w:b/>
          <w:sz w:val="24"/>
        </w:rPr>
        <w:t>Песковского</w:t>
      </w:r>
      <w:proofErr w:type="spellEnd"/>
      <w:r w:rsidRPr="00C67675">
        <w:rPr>
          <w:rFonts w:eastAsia="Calibri" w:cs="Times New Roman"/>
          <w:b/>
          <w:sz w:val="24"/>
        </w:rPr>
        <w:t xml:space="preserve"> сельского поселения объектами транспортной инфраструктуры:</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6.1. Устройство автомобильных дорог с асфальтовым покрытием в границах населенн</w:t>
      </w:r>
      <w:r w:rsidR="00232268" w:rsidRPr="00C67675">
        <w:rPr>
          <w:rFonts w:eastAsia="Calibri" w:cs="Times New Roman"/>
          <w:sz w:val="24"/>
        </w:rPr>
        <w:t>ых</w:t>
      </w:r>
      <w:r w:rsidRPr="00C67675">
        <w:rPr>
          <w:rFonts w:eastAsia="Calibri" w:cs="Times New Roman"/>
          <w:sz w:val="24"/>
        </w:rPr>
        <w:t xml:space="preserve"> пункт</w:t>
      </w:r>
      <w:r w:rsidR="00232268" w:rsidRPr="00C67675">
        <w:rPr>
          <w:rFonts w:eastAsia="Calibri" w:cs="Times New Roman"/>
          <w:sz w:val="24"/>
        </w:rPr>
        <w:t>ов</w:t>
      </w:r>
      <w:r w:rsidRPr="00C67675">
        <w:rPr>
          <w:rFonts w:eastAsia="Calibri" w:cs="Times New Roman"/>
          <w:sz w:val="24"/>
        </w:rPr>
        <w:t xml:space="preserve"> </w:t>
      </w:r>
      <w:r w:rsidR="00220C67" w:rsidRPr="00C67675">
        <w:rPr>
          <w:rFonts w:eastAsia="Calibri" w:cs="Times New Roman"/>
          <w:sz w:val="24"/>
        </w:rPr>
        <w:t>Борщево-</w:t>
      </w:r>
      <w:proofErr w:type="spellStart"/>
      <w:r w:rsidR="00220C67" w:rsidRPr="00C67675">
        <w:rPr>
          <w:rFonts w:eastAsia="Calibri" w:cs="Times New Roman"/>
          <w:sz w:val="24"/>
        </w:rPr>
        <w:t>Песковского</w:t>
      </w:r>
      <w:proofErr w:type="spellEnd"/>
      <w:r w:rsidRPr="00C67675">
        <w:rPr>
          <w:rFonts w:eastAsia="Calibri" w:cs="Times New Roman"/>
          <w:sz w:val="24"/>
        </w:rPr>
        <w:t xml:space="preserve"> сельского поселения.</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6.2. Обустройство остановочных павильонов на сложившихся остановках общественного транспорта.</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6.3. Комплексное озеленение главных улиц населённ</w:t>
      </w:r>
      <w:r w:rsidR="003E1D6F" w:rsidRPr="00C67675">
        <w:rPr>
          <w:rFonts w:eastAsia="Calibri" w:cs="Times New Roman"/>
          <w:sz w:val="24"/>
        </w:rPr>
        <w:t>ого</w:t>
      </w:r>
      <w:r w:rsidRPr="00C67675">
        <w:rPr>
          <w:rFonts w:eastAsia="Calibri" w:cs="Times New Roman"/>
          <w:sz w:val="24"/>
        </w:rPr>
        <w:t xml:space="preserve"> пункт</w:t>
      </w:r>
      <w:r w:rsidR="003E1D6F" w:rsidRPr="00C67675">
        <w:rPr>
          <w:rFonts w:eastAsia="Calibri" w:cs="Times New Roman"/>
          <w:sz w:val="24"/>
        </w:rPr>
        <w:t>а</w:t>
      </w:r>
      <w:r w:rsidRPr="00C67675">
        <w:rPr>
          <w:rFonts w:eastAsia="Calibri" w:cs="Times New Roman"/>
          <w:sz w:val="24"/>
        </w:rPr>
        <w:t xml:space="preserve"> сельского поселения.</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6.4. Благоустройство существующей улично-дорожной сети.</w:t>
      </w:r>
    </w:p>
    <w:p w:rsidR="004075F6" w:rsidRPr="00C67675" w:rsidRDefault="004075F6" w:rsidP="0008672D">
      <w:pPr>
        <w:spacing w:after="0" w:line="256" w:lineRule="auto"/>
        <w:ind w:firstLine="567"/>
        <w:jc w:val="both"/>
        <w:rPr>
          <w:rFonts w:eastAsia="Calibri" w:cs="Times New Roman"/>
          <w:sz w:val="24"/>
        </w:rPr>
      </w:pPr>
      <w:r w:rsidRPr="00C67675">
        <w:rPr>
          <w:rFonts w:eastAsia="Calibri" w:cs="Times New Roman"/>
          <w:sz w:val="24"/>
        </w:rPr>
        <w:t xml:space="preserve">6.5. </w:t>
      </w:r>
      <w:r w:rsidR="00C67675" w:rsidRPr="00C67675">
        <w:rPr>
          <w:rFonts w:eastAsia="Calibri" w:cs="Times New Roman"/>
          <w:sz w:val="24"/>
        </w:rPr>
        <w:t>Ремонт</w:t>
      </w:r>
      <w:r w:rsidR="00D60C0D" w:rsidRPr="00C67675">
        <w:rPr>
          <w:rFonts w:eastAsia="Calibri" w:cs="Times New Roman"/>
          <w:sz w:val="24"/>
        </w:rPr>
        <w:t xml:space="preserve"> дорог </w:t>
      </w:r>
      <w:r w:rsidR="00C67675" w:rsidRPr="00C67675">
        <w:rPr>
          <w:rFonts w:eastAsia="Calibri" w:cs="Times New Roman"/>
          <w:sz w:val="24"/>
        </w:rPr>
        <w:t>общего пользования местного значения</w:t>
      </w:r>
      <w:r w:rsidR="00D60C0D" w:rsidRPr="00C67675">
        <w:rPr>
          <w:rFonts w:eastAsia="Calibri" w:cs="Times New Roman"/>
          <w:sz w:val="24"/>
        </w:rPr>
        <w:t>.</w:t>
      </w:r>
    </w:p>
    <w:p w:rsidR="00FF2F9E" w:rsidRPr="00C67675" w:rsidRDefault="00FF2F9E" w:rsidP="0008672D">
      <w:pPr>
        <w:pStyle w:val="ab"/>
        <w:ind w:left="0" w:firstLine="567"/>
        <w:jc w:val="both"/>
        <w:rPr>
          <w:rFonts w:eastAsia="Times New Roman"/>
          <w:b/>
          <w:iCs/>
          <w:kern w:val="0"/>
        </w:rPr>
      </w:pPr>
    </w:p>
    <w:p w:rsidR="0044111A" w:rsidRPr="00C67675" w:rsidRDefault="0044111A" w:rsidP="0008672D">
      <w:pPr>
        <w:spacing w:after="0" w:line="256" w:lineRule="auto"/>
        <w:ind w:firstLine="567"/>
        <w:jc w:val="both"/>
        <w:rPr>
          <w:rFonts w:eastAsia="Calibri" w:cs="Times New Roman"/>
          <w:b/>
          <w:sz w:val="24"/>
        </w:rPr>
      </w:pPr>
      <w:r w:rsidRPr="00C67675">
        <w:rPr>
          <w:rFonts w:eastAsia="Calibri" w:cs="Times New Roman"/>
          <w:b/>
          <w:sz w:val="24"/>
        </w:rPr>
        <w:t xml:space="preserve">7. Предложения по обеспечению территории </w:t>
      </w:r>
      <w:r w:rsidR="00C67675" w:rsidRPr="00C67675">
        <w:rPr>
          <w:rFonts w:eastAsia="Calibri" w:cs="Times New Roman"/>
          <w:b/>
          <w:sz w:val="24"/>
        </w:rPr>
        <w:t>Борщево-</w:t>
      </w:r>
      <w:proofErr w:type="spellStart"/>
      <w:r w:rsidR="00C67675" w:rsidRPr="00C67675">
        <w:rPr>
          <w:rFonts w:eastAsia="Calibri" w:cs="Times New Roman"/>
          <w:b/>
          <w:sz w:val="24"/>
        </w:rPr>
        <w:t>Песковского</w:t>
      </w:r>
      <w:proofErr w:type="spellEnd"/>
      <w:r w:rsidRPr="00C67675">
        <w:rPr>
          <w:rFonts w:eastAsia="Calibri" w:cs="Times New Roman"/>
          <w:b/>
          <w:sz w:val="24"/>
        </w:rPr>
        <w:t xml:space="preserve"> сельского поселения объектами жилищного строительства:</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7.</w:t>
      </w:r>
      <w:r w:rsidR="00581F22" w:rsidRPr="00C67675">
        <w:rPr>
          <w:rFonts w:eastAsia="Calibri" w:cs="Times New Roman"/>
          <w:sz w:val="24"/>
        </w:rPr>
        <w:t>1</w:t>
      </w:r>
      <w:r w:rsidRPr="00C67675">
        <w:rPr>
          <w:rFonts w:eastAsia="Calibri" w:cs="Times New Roman"/>
          <w:sz w:val="24"/>
        </w:rPr>
        <w:t>. Обеспечение условий для увеличения объемов и повышения качества жилищного фонда сельского поселения при обязательном выполнении экологических, санитарно-гигиенических и градостроительных требований, с учетом сложившегося архитектурно-планировочного облика сельского поселения.</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7.</w:t>
      </w:r>
      <w:r w:rsidR="00581F22" w:rsidRPr="00C67675">
        <w:rPr>
          <w:rFonts w:eastAsia="Calibri" w:cs="Times New Roman"/>
          <w:sz w:val="24"/>
        </w:rPr>
        <w:t>2</w:t>
      </w:r>
      <w:r w:rsidRPr="00C67675">
        <w:rPr>
          <w:rFonts w:eastAsia="Calibri" w:cs="Times New Roman"/>
          <w:sz w:val="24"/>
        </w:rPr>
        <w:t>. Оказание содействия в строительстве жилого фонда для улучшения жилищных условий ветеранов и инвалидов ВОВ, у многодетных семей, малоимущих и иных льготных категорий граждан (согласно Федеральным и областным программам).</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7.</w:t>
      </w:r>
      <w:r w:rsidR="00581F22" w:rsidRPr="00C67675">
        <w:rPr>
          <w:rFonts w:eastAsia="Calibri" w:cs="Times New Roman"/>
          <w:sz w:val="24"/>
        </w:rPr>
        <w:t>3</w:t>
      </w:r>
      <w:r w:rsidRPr="00C67675">
        <w:rPr>
          <w:rFonts w:eastAsia="Calibri" w:cs="Times New Roman"/>
          <w:sz w:val="24"/>
        </w:rPr>
        <w:t>. Комплексное благоустройство жилых территорий (кварталов).</w:t>
      </w:r>
    </w:p>
    <w:p w:rsidR="00D60C0D" w:rsidRDefault="00D60C0D" w:rsidP="0008672D">
      <w:pPr>
        <w:spacing w:after="0" w:line="256" w:lineRule="auto"/>
        <w:ind w:firstLine="567"/>
        <w:jc w:val="both"/>
        <w:rPr>
          <w:rFonts w:eastAsia="Calibri" w:cs="Times New Roman"/>
          <w:sz w:val="24"/>
          <w:highlight w:val="yellow"/>
        </w:rPr>
      </w:pPr>
    </w:p>
    <w:p w:rsidR="0044111A" w:rsidRPr="00C67675" w:rsidRDefault="0044111A" w:rsidP="0008672D">
      <w:pPr>
        <w:spacing w:after="0" w:line="256" w:lineRule="auto"/>
        <w:ind w:firstLine="567"/>
        <w:jc w:val="both"/>
        <w:rPr>
          <w:rFonts w:eastAsia="Calibri" w:cs="Times New Roman"/>
          <w:b/>
          <w:sz w:val="24"/>
        </w:rPr>
      </w:pPr>
      <w:r w:rsidRPr="00C67675">
        <w:rPr>
          <w:rFonts w:eastAsia="Calibri" w:cs="Times New Roman"/>
          <w:b/>
          <w:sz w:val="24"/>
        </w:rPr>
        <w:t xml:space="preserve">8. Предложения по обеспечению территории </w:t>
      </w:r>
      <w:r w:rsidR="00C67675" w:rsidRPr="00C67675">
        <w:rPr>
          <w:rFonts w:eastAsia="Calibri" w:cs="Times New Roman"/>
          <w:b/>
          <w:sz w:val="24"/>
        </w:rPr>
        <w:t>Борщево-</w:t>
      </w:r>
      <w:proofErr w:type="spellStart"/>
      <w:r w:rsidR="00C67675" w:rsidRPr="00C67675">
        <w:rPr>
          <w:rFonts w:eastAsia="Calibri" w:cs="Times New Roman"/>
          <w:b/>
          <w:sz w:val="24"/>
        </w:rPr>
        <w:t>Песковского</w:t>
      </w:r>
      <w:proofErr w:type="spellEnd"/>
      <w:r w:rsidRPr="00C67675">
        <w:rPr>
          <w:rFonts w:eastAsia="Calibri" w:cs="Times New Roman"/>
          <w:b/>
          <w:sz w:val="24"/>
        </w:rPr>
        <w:t xml:space="preserve"> сельского поселения объектами массового отдыха жителей поселения, благоустройства и озеленения:</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8.1. Озеленение улиц, территорий общественных центров, внутриквартальных пространств; создание бульваров, скверов при различных общественных зданиях и сооружениях.</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8.2. Благоустройство рекреационных зон поселения:</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-благоустройство площадок для проведения культурно-массовых мероприятий;</w:t>
      </w:r>
    </w:p>
    <w:p w:rsidR="0044111A" w:rsidRPr="00C67675" w:rsidRDefault="0044111A" w:rsidP="0008672D">
      <w:pPr>
        <w:autoSpaceDE w:val="0"/>
        <w:autoSpaceDN w:val="0"/>
        <w:adjustRightInd w:val="0"/>
        <w:spacing w:after="0" w:line="240" w:lineRule="auto"/>
        <w:ind w:firstLine="567"/>
        <w:jc w:val="both"/>
        <w:rPr>
          <w:rFonts w:eastAsia="Calibri" w:cs="Times New Roman"/>
          <w:sz w:val="24"/>
        </w:rPr>
      </w:pPr>
      <w:r w:rsidRPr="00C67675">
        <w:rPr>
          <w:rFonts w:eastAsia="Calibri" w:cs="Times New Roman"/>
          <w:sz w:val="24"/>
        </w:rPr>
        <w:t>-организация и содержание мест (площадок) накопления отходов;</w:t>
      </w:r>
    </w:p>
    <w:p w:rsidR="0044111A" w:rsidRPr="00C67675" w:rsidRDefault="0044111A" w:rsidP="0008672D">
      <w:pPr>
        <w:autoSpaceDE w:val="0"/>
        <w:autoSpaceDN w:val="0"/>
        <w:adjustRightInd w:val="0"/>
        <w:spacing w:after="0" w:line="240" w:lineRule="auto"/>
        <w:ind w:firstLine="567"/>
        <w:jc w:val="both"/>
        <w:rPr>
          <w:rFonts w:eastAsia="Calibri" w:cs="Times New Roman"/>
          <w:sz w:val="24"/>
        </w:rPr>
      </w:pPr>
      <w:r w:rsidRPr="00C67675">
        <w:rPr>
          <w:rFonts w:eastAsia="Calibri" w:cs="Times New Roman"/>
          <w:sz w:val="24"/>
        </w:rPr>
        <w:t>-устройство малых архитектурных форм;</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rPr>
        <w:t>-</w:t>
      </w:r>
      <w:r w:rsidRPr="00C67675">
        <w:rPr>
          <w:rFonts w:eastAsia="Calibri" w:cs="Times New Roman"/>
          <w:sz w:val="24"/>
        </w:rPr>
        <w:t>озеленение территории.</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8.3. Нормативное озеленение территорий существующих школ из расчёта не менее 50% от общей площади земельного участка.</w:t>
      </w:r>
    </w:p>
    <w:p w:rsidR="0044111A" w:rsidRPr="00C011DF" w:rsidRDefault="0044111A" w:rsidP="0008672D">
      <w:pPr>
        <w:spacing w:after="0" w:line="256" w:lineRule="auto"/>
        <w:ind w:firstLine="567"/>
        <w:jc w:val="both"/>
        <w:rPr>
          <w:rFonts w:eastAsia="Calibri" w:cs="Times New Roman"/>
          <w:sz w:val="24"/>
        </w:rPr>
      </w:pPr>
      <w:r w:rsidRPr="00C011DF">
        <w:rPr>
          <w:rFonts w:eastAsia="Calibri" w:cs="Times New Roman"/>
          <w:sz w:val="24"/>
        </w:rPr>
        <w:t>8.4. Нормативное озеленение санитарно-защитных зон.</w:t>
      </w:r>
    </w:p>
    <w:p w:rsidR="00C67675" w:rsidRPr="00C67675" w:rsidRDefault="00C67675" w:rsidP="0008672D">
      <w:pPr>
        <w:spacing w:after="0" w:line="256" w:lineRule="auto"/>
        <w:ind w:firstLine="567"/>
        <w:jc w:val="both"/>
        <w:rPr>
          <w:rFonts w:eastAsia="Calibri" w:cs="Times New Roman"/>
          <w:sz w:val="24"/>
        </w:rPr>
      </w:pPr>
      <w:r w:rsidRPr="00C011DF">
        <w:rPr>
          <w:rFonts w:eastAsia="Calibri" w:cs="Times New Roman"/>
          <w:sz w:val="24"/>
        </w:rPr>
        <w:t xml:space="preserve">8.5. </w:t>
      </w:r>
      <w:r w:rsidR="00C011DF" w:rsidRPr="00C011DF">
        <w:rPr>
          <w:rFonts w:eastAsia="Calibri" w:cs="Times New Roman"/>
          <w:sz w:val="24"/>
        </w:rPr>
        <w:t>Размещение парка отдыха на территории ориентировочной площадью 3 га в границах населенного пункта села Борщевские Пески.</w:t>
      </w:r>
    </w:p>
    <w:p w:rsidR="0044111A" w:rsidRPr="00C67675" w:rsidRDefault="0044111A" w:rsidP="0008672D">
      <w:pPr>
        <w:spacing w:after="0" w:line="256" w:lineRule="auto"/>
        <w:ind w:firstLine="567"/>
        <w:jc w:val="both"/>
        <w:rPr>
          <w:rFonts w:eastAsia="Calibri" w:cs="Times New Roman"/>
          <w:sz w:val="24"/>
        </w:rPr>
      </w:pPr>
    </w:p>
    <w:p w:rsidR="0044111A" w:rsidRPr="00C67675" w:rsidRDefault="0044111A" w:rsidP="0008672D">
      <w:pPr>
        <w:spacing w:after="0" w:line="256" w:lineRule="auto"/>
        <w:ind w:firstLine="567"/>
        <w:jc w:val="both"/>
        <w:rPr>
          <w:rFonts w:eastAsia="Calibri" w:cs="Times New Roman"/>
          <w:b/>
          <w:sz w:val="24"/>
        </w:rPr>
      </w:pPr>
      <w:r w:rsidRPr="00C67675">
        <w:rPr>
          <w:rFonts w:eastAsia="Calibri" w:cs="Times New Roman"/>
          <w:b/>
          <w:sz w:val="24"/>
        </w:rPr>
        <w:t>9. Предложения по обеспечению территории сельского поселения объектами специального назначения – местами сбора бытовых отходов и местами захоронений:</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9.1. Поддержание порядка на территории кладбищ:</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 уборка и очистка территории кладбищ;</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 устройство мест накопления отходов.</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lastRenderedPageBreak/>
        <w:t>9.2. Устройство и содержание контейнерных площадок для накопления ТКО в жилой застройке, с последующей передачей специализированному предприятию, имеющему лицензию на осуществление деятельности по сбору, транспортированию, обработке, утилизации, обезвреживанию, размещению отходов I - IV классов опасности для захоронения.</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9.3. Устройство и содержание контейнерных площадок для накопления отходов в местах массового отдыха.</w:t>
      </w:r>
    </w:p>
    <w:p w:rsidR="007567B7" w:rsidRPr="00C67675" w:rsidRDefault="007567B7" w:rsidP="0008672D">
      <w:pPr>
        <w:spacing w:after="0" w:line="256" w:lineRule="auto"/>
        <w:ind w:firstLine="567"/>
        <w:jc w:val="both"/>
        <w:rPr>
          <w:rFonts w:eastAsia="Calibri" w:cs="Times New Roman"/>
          <w:sz w:val="24"/>
        </w:rPr>
      </w:pPr>
    </w:p>
    <w:p w:rsidR="0044111A" w:rsidRPr="00C67675" w:rsidRDefault="0044111A" w:rsidP="0008672D">
      <w:pPr>
        <w:spacing w:after="0" w:line="256" w:lineRule="auto"/>
        <w:ind w:firstLine="567"/>
        <w:jc w:val="both"/>
        <w:rPr>
          <w:rFonts w:eastAsia="Calibri" w:cs="Times New Roman"/>
          <w:b/>
          <w:sz w:val="24"/>
        </w:rPr>
      </w:pPr>
      <w:r w:rsidRPr="00C67675">
        <w:rPr>
          <w:rFonts w:eastAsia="Calibri" w:cs="Times New Roman"/>
          <w:b/>
          <w:sz w:val="24"/>
        </w:rPr>
        <w:t>10. Предложения по развитию сельскохозяйственного и промышленного производства, созданию условий для развития малого и среднего предпринимательства:</w:t>
      </w:r>
    </w:p>
    <w:p w:rsidR="0044111A" w:rsidRPr="00C67675" w:rsidRDefault="0044111A" w:rsidP="0008672D">
      <w:pPr>
        <w:spacing w:after="0" w:line="256" w:lineRule="auto"/>
        <w:ind w:firstLine="567"/>
        <w:jc w:val="both"/>
        <w:rPr>
          <w:rFonts w:eastAsia="Calibri" w:cs="Times New Roman"/>
          <w:sz w:val="24"/>
        </w:rPr>
      </w:pPr>
      <w:r w:rsidRPr="00C67675">
        <w:rPr>
          <w:rFonts w:eastAsia="Calibri" w:cs="Times New Roman"/>
          <w:sz w:val="24"/>
        </w:rPr>
        <w:t xml:space="preserve">10.1. Рекультивация территорий недействующих предприятий, расположенных на территории </w:t>
      </w:r>
      <w:r w:rsidR="00C67675" w:rsidRPr="00C67675">
        <w:rPr>
          <w:rFonts w:eastAsia="Calibri" w:cs="Times New Roman"/>
          <w:sz w:val="24"/>
        </w:rPr>
        <w:t>Борщево-</w:t>
      </w:r>
      <w:proofErr w:type="spellStart"/>
      <w:r w:rsidR="00C67675" w:rsidRPr="00C67675">
        <w:rPr>
          <w:rFonts w:eastAsia="Calibri" w:cs="Times New Roman"/>
          <w:sz w:val="24"/>
        </w:rPr>
        <w:t>Песковского</w:t>
      </w:r>
      <w:proofErr w:type="spellEnd"/>
      <w:r w:rsidRPr="00C67675">
        <w:rPr>
          <w:rFonts w:eastAsia="Calibri" w:cs="Times New Roman"/>
          <w:sz w:val="24"/>
        </w:rPr>
        <w:t xml:space="preserve"> сельского поселения, с целью размещения новых объектов при условии соблюдения санитарного законодательства.</w:t>
      </w:r>
    </w:p>
    <w:p w:rsidR="0044111A" w:rsidRPr="00B11062" w:rsidRDefault="0044111A" w:rsidP="0008672D">
      <w:pPr>
        <w:spacing w:after="0" w:line="256" w:lineRule="auto"/>
        <w:ind w:firstLine="567"/>
        <w:jc w:val="both"/>
        <w:rPr>
          <w:rFonts w:eastAsia="Calibri" w:cs="Times New Roman"/>
          <w:sz w:val="24"/>
        </w:rPr>
      </w:pPr>
    </w:p>
    <w:p w:rsidR="0044111A" w:rsidRPr="00B11062" w:rsidRDefault="0044111A" w:rsidP="0008672D">
      <w:pPr>
        <w:spacing w:after="0" w:line="256" w:lineRule="auto"/>
        <w:ind w:firstLine="567"/>
        <w:jc w:val="both"/>
        <w:rPr>
          <w:rFonts w:eastAsia="Calibri" w:cs="Times New Roman"/>
          <w:b/>
          <w:sz w:val="24"/>
        </w:rPr>
      </w:pPr>
      <w:r w:rsidRPr="00B11062">
        <w:rPr>
          <w:rFonts w:eastAsia="Calibri" w:cs="Times New Roman"/>
          <w:b/>
          <w:sz w:val="24"/>
        </w:rPr>
        <w:t>11. Предложения по предотвращению чрезвычайных ситуаций природного и техногенного характера:</w:t>
      </w:r>
    </w:p>
    <w:p w:rsidR="0044111A" w:rsidRPr="00B11062" w:rsidRDefault="0044111A" w:rsidP="0008672D">
      <w:pPr>
        <w:spacing w:after="0" w:line="256" w:lineRule="auto"/>
        <w:ind w:firstLine="567"/>
        <w:jc w:val="both"/>
        <w:rPr>
          <w:rFonts w:eastAsia="Calibri" w:cs="Times New Roman"/>
          <w:sz w:val="24"/>
        </w:rPr>
      </w:pPr>
      <w:r w:rsidRPr="00B11062">
        <w:rPr>
          <w:rFonts w:eastAsia="Calibri" w:cs="Times New Roman"/>
          <w:sz w:val="24"/>
        </w:rPr>
        <w:t>11.1. Проведение противоэпидемических, санитарно-гигиенических и пожарно-профилактических мероприятий, уменьшающих опасность возникновения и распространения инфекционных заболеваний и пожаров;</w:t>
      </w:r>
    </w:p>
    <w:p w:rsidR="0044111A" w:rsidRPr="00B11062" w:rsidRDefault="0044111A" w:rsidP="0008672D">
      <w:pPr>
        <w:spacing w:after="0" w:line="256" w:lineRule="auto"/>
        <w:ind w:firstLine="567"/>
        <w:jc w:val="both"/>
        <w:rPr>
          <w:rFonts w:eastAsia="Calibri" w:cs="Times New Roman"/>
          <w:sz w:val="24"/>
        </w:rPr>
      </w:pPr>
      <w:r w:rsidRPr="00B11062">
        <w:rPr>
          <w:rFonts w:eastAsia="Calibri" w:cs="Times New Roman"/>
          <w:sz w:val="24"/>
        </w:rPr>
        <w:t>11.2. Проведение аварийно-спасательных и других неотложных работ;</w:t>
      </w:r>
    </w:p>
    <w:p w:rsidR="0044111A" w:rsidRPr="00B11062" w:rsidRDefault="0044111A" w:rsidP="0008672D">
      <w:pPr>
        <w:spacing w:after="0" w:line="256" w:lineRule="auto"/>
        <w:ind w:firstLine="567"/>
        <w:jc w:val="both"/>
        <w:rPr>
          <w:rFonts w:eastAsia="Calibri" w:cs="Times New Roman"/>
          <w:sz w:val="24"/>
        </w:rPr>
      </w:pPr>
      <w:r w:rsidRPr="00B11062">
        <w:rPr>
          <w:rFonts w:eastAsia="Calibri" w:cs="Times New Roman"/>
          <w:sz w:val="24"/>
        </w:rPr>
        <w:t>11.3. Комплектование первичных средств пожаротушения, применяемых до прибытия пожарного расчета.</w:t>
      </w:r>
    </w:p>
    <w:p w:rsidR="0044111A" w:rsidRPr="00B11062" w:rsidRDefault="0044111A" w:rsidP="0008672D">
      <w:pPr>
        <w:spacing w:after="0" w:line="256" w:lineRule="auto"/>
        <w:ind w:firstLine="567"/>
        <w:jc w:val="both"/>
        <w:rPr>
          <w:rFonts w:eastAsia="Calibri" w:cs="Times New Roman"/>
          <w:sz w:val="24"/>
        </w:rPr>
      </w:pPr>
      <w:r w:rsidRPr="00B11062">
        <w:rPr>
          <w:rFonts w:eastAsia="Calibri" w:cs="Times New Roman"/>
          <w:sz w:val="24"/>
        </w:rPr>
        <w:t>Более подробно данные вопросы рассмотрены в разделе «Перечень и характеристика основных факторов риска возникновения чрезвычайных ситуаций природного и техногенного характера» Тома II настоящего генерального плана.</w:t>
      </w:r>
    </w:p>
    <w:p w:rsidR="0064184E" w:rsidRDefault="0064184E" w:rsidP="0008672D">
      <w:pPr>
        <w:spacing w:after="0" w:line="256" w:lineRule="auto"/>
        <w:ind w:firstLine="567"/>
        <w:jc w:val="both"/>
        <w:rPr>
          <w:rFonts w:eastAsia="Calibri" w:cs="Times New Roman"/>
          <w:sz w:val="24"/>
        </w:rPr>
      </w:pPr>
    </w:p>
    <w:p w:rsidR="0044111A" w:rsidRPr="00812A11" w:rsidRDefault="0044111A" w:rsidP="0008672D">
      <w:pPr>
        <w:spacing w:after="0" w:line="256" w:lineRule="auto"/>
        <w:ind w:firstLine="567"/>
        <w:jc w:val="both"/>
        <w:rPr>
          <w:rFonts w:eastAsia="Calibri" w:cs="Times New Roman"/>
          <w:b/>
          <w:sz w:val="24"/>
        </w:rPr>
      </w:pPr>
      <w:r w:rsidRPr="00812A11">
        <w:rPr>
          <w:rFonts w:eastAsia="Calibri" w:cs="Times New Roman"/>
          <w:b/>
          <w:sz w:val="24"/>
        </w:rPr>
        <w:t>12. Предложения по охране окружающей среды:</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t>12.1. Создание защитных полос лесов вдоль автомобильных дорог, озеленение магистральных улиц.</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t>12.2. Своевременное техническое обслуживание трубопроводного транспорта для предотвращения аварийных ситуаций.</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t>12.3. Установление санитарно-защитных зон от предприятий, находящихся на территории поселения, в соответствии с «Правилами установления санитарно-защитных зон и использования земельных участков, расположенных в границах санитарно-защитных зон», утвержденных Постановлением Правительства РФ от 03.03.2018 № 222.</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t xml:space="preserve">12.4. Оснащение источников выброса загрязняющих веществ, расположенных на промышленных площадках предприятий, </w:t>
      </w:r>
      <w:proofErr w:type="spellStart"/>
      <w:r w:rsidRPr="00812A11">
        <w:rPr>
          <w:rFonts w:eastAsia="Calibri" w:cs="Times New Roman"/>
          <w:sz w:val="24"/>
        </w:rPr>
        <w:t>газопылеулавливающим</w:t>
      </w:r>
      <w:proofErr w:type="spellEnd"/>
      <w:r w:rsidRPr="00812A11">
        <w:rPr>
          <w:rFonts w:eastAsia="Calibri" w:cs="Times New Roman"/>
          <w:sz w:val="24"/>
        </w:rPr>
        <w:t xml:space="preserve"> оборудованием, проведение своевременного обслуживания вентиляционных и </w:t>
      </w:r>
      <w:proofErr w:type="spellStart"/>
      <w:r w:rsidRPr="00812A11">
        <w:rPr>
          <w:rFonts w:eastAsia="Calibri" w:cs="Times New Roman"/>
          <w:sz w:val="24"/>
        </w:rPr>
        <w:t>газопылеулавливающего</w:t>
      </w:r>
      <w:proofErr w:type="spellEnd"/>
      <w:r w:rsidRPr="00812A11">
        <w:rPr>
          <w:rFonts w:eastAsia="Calibri" w:cs="Times New Roman"/>
          <w:sz w:val="24"/>
        </w:rPr>
        <w:t xml:space="preserve"> оборудования.</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t>12.5. Соблюдение правил водоохранного режима на водосборах водных объектов.</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t>12.6. Организация зон санитарной охраны источников питьевого и хозяйственно-бытового водоснабжения.</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t>12.7. Ликвидация непригодных к дальнейшей эксплуатации скважин.</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t>12.8. Изучение качества подземных вод и гидродинамического режима на водозаборах и в зонах их влияния.</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t>12.9. Принятие мер по сохранению плодородия почв, посредством защиты их от эрозии.</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lastRenderedPageBreak/>
        <w:t>12.10. Разработка и реализация схем по обращению с отходами производства и потребления (в том числе с ТКО), заключение необходимых договоров со специализированными предприятиям, имеющими лицензию на осуществление деятельности по сбору, транспортированию, обработке, утилизации, обезвреживанию, размещению отходов.</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t>12.11. Заключение необходимых договоров со специализированными предприятиям, имеющими лицензию на осуществление деятельности по сбору, транспортированию, обработке, утилизации, обезвреживанию, размещению отходов.</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t>12.12. Организация раздельного сбора отходов с целью выявления отходов, подлежащих утилизации или обезвреживанию, с последующей их передачей специализированными предприятиям, имеющими лицензию на осуществление деятельности по сбору, транспортированию, обработке, утилизации, обезвреживанию, размещению отходов.</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t>12.13. Оказание помощи в организации обращения с отходами, образующимися в результате хозяйственной деятельности сельскохозяйственных предприятий и объектов здравоохранения.</w:t>
      </w:r>
    </w:p>
    <w:p w:rsidR="0044111A" w:rsidRPr="00812A11" w:rsidRDefault="0044111A" w:rsidP="0008672D">
      <w:pPr>
        <w:spacing w:after="0" w:line="256" w:lineRule="auto"/>
        <w:ind w:firstLine="567"/>
        <w:jc w:val="both"/>
        <w:rPr>
          <w:rFonts w:eastAsia="Calibri" w:cs="Times New Roman"/>
          <w:sz w:val="24"/>
        </w:rPr>
      </w:pPr>
      <w:r w:rsidRPr="00812A11">
        <w:rPr>
          <w:rFonts w:eastAsia="Calibri" w:cs="Times New Roman"/>
          <w:sz w:val="24"/>
        </w:rPr>
        <w:t>12.14. Проведение мероприятий для защиты от затопления паводковыми водами территорий населенных пунктов.</w:t>
      </w:r>
    </w:p>
    <w:p w:rsidR="0044111A" w:rsidRPr="00237AA7" w:rsidRDefault="0044111A" w:rsidP="0008672D">
      <w:pPr>
        <w:spacing w:after="0" w:line="256" w:lineRule="auto"/>
        <w:ind w:firstLine="567"/>
        <w:jc w:val="both"/>
        <w:rPr>
          <w:rFonts w:eastAsia="Calibri" w:cs="Times New Roman"/>
          <w:sz w:val="24"/>
        </w:rPr>
      </w:pPr>
      <w:r w:rsidRPr="00812A11">
        <w:rPr>
          <w:rFonts w:eastAsia="Calibri" w:cs="Times New Roman"/>
          <w:sz w:val="24"/>
        </w:rPr>
        <w:t xml:space="preserve">12.15. Охрана </w:t>
      </w:r>
      <w:r w:rsidRPr="00237AA7">
        <w:rPr>
          <w:rFonts w:eastAsia="Calibri" w:cs="Times New Roman"/>
          <w:sz w:val="24"/>
        </w:rPr>
        <w:t>территорий природно-экологического каркаса.</w:t>
      </w:r>
    </w:p>
    <w:p w:rsidR="0008672D" w:rsidRPr="00237AA7" w:rsidRDefault="007D7A38">
      <w:pPr>
        <w:rPr>
          <w:rFonts w:cs="Times New Roman"/>
          <w:b/>
          <w:sz w:val="24"/>
          <w:szCs w:val="24"/>
        </w:rPr>
      </w:pPr>
      <w:bookmarkStart w:id="187" w:name="_Toc65836604"/>
      <w:bookmarkStart w:id="188" w:name="_Toc63676569"/>
      <w:r w:rsidRPr="00237AA7">
        <w:rPr>
          <w:rFonts w:cs="Times New Roman"/>
          <w:b/>
          <w:sz w:val="24"/>
          <w:szCs w:val="24"/>
        </w:rPr>
        <w:br w:type="page"/>
      </w:r>
    </w:p>
    <w:p w:rsidR="001E50FD" w:rsidRPr="00237AA7" w:rsidRDefault="001E50FD" w:rsidP="0008672D">
      <w:pPr>
        <w:pStyle w:val="af6"/>
        <w:jc w:val="center"/>
        <w:rPr>
          <w:b/>
        </w:rPr>
        <w:sectPr w:rsidR="001E50FD" w:rsidRPr="00237AA7" w:rsidSect="0008672D">
          <w:pgSz w:w="11906" w:h="16838"/>
          <w:pgMar w:top="1134" w:right="849" w:bottom="1134" w:left="1701" w:header="709" w:footer="176" w:gutter="0"/>
          <w:cols w:space="720"/>
        </w:sectPr>
      </w:pPr>
    </w:p>
    <w:p w:rsidR="0008672D" w:rsidRPr="00237AA7" w:rsidRDefault="0008672D" w:rsidP="001E50FD">
      <w:pPr>
        <w:pStyle w:val="af6"/>
        <w:jc w:val="center"/>
        <w:rPr>
          <w:b/>
        </w:rPr>
      </w:pPr>
      <w:r w:rsidRPr="00237AA7">
        <w:rPr>
          <w:b/>
        </w:rPr>
        <w:lastRenderedPageBreak/>
        <w:t>Сведения о видах, назначении и наименованиях планируемых для размещения объектов местного значения поселения, их основные характеристики, их местоположение, а также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tbl>
      <w:tblPr>
        <w:tblStyle w:val="af2"/>
        <w:tblW w:w="14732" w:type="dxa"/>
        <w:jc w:val="center"/>
        <w:tblLayout w:type="fixed"/>
        <w:tblLook w:val="04A0" w:firstRow="1" w:lastRow="0" w:firstColumn="1" w:lastColumn="0" w:noHBand="0" w:noVBand="1"/>
      </w:tblPr>
      <w:tblGrid>
        <w:gridCol w:w="568"/>
        <w:gridCol w:w="1970"/>
        <w:gridCol w:w="1844"/>
        <w:gridCol w:w="1834"/>
        <w:gridCol w:w="1559"/>
        <w:gridCol w:w="1134"/>
        <w:gridCol w:w="1701"/>
        <w:gridCol w:w="1134"/>
        <w:gridCol w:w="1134"/>
        <w:gridCol w:w="1854"/>
      </w:tblGrid>
      <w:tr w:rsidR="008E4B06" w:rsidRPr="007D6FC8" w:rsidTr="00581F22">
        <w:trPr>
          <w:jc w:val="center"/>
        </w:trPr>
        <w:tc>
          <w:tcPr>
            <w:tcW w:w="5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08672D" w:rsidRPr="00237AA7" w:rsidRDefault="0008672D" w:rsidP="001E50FD">
            <w:pPr>
              <w:pStyle w:val="afff3"/>
              <w:ind w:firstLine="0"/>
              <w:jc w:val="center"/>
              <w:rPr>
                <w:b/>
                <w:sz w:val="22"/>
                <w:szCs w:val="22"/>
              </w:rPr>
            </w:pPr>
            <w:bookmarkStart w:id="189" w:name="_Hlk132295794"/>
            <w:r w:rsidRPr="00237AA7">
              <w:rPr>
                <w:b/>
                <w:sz w:val="22"/>
                <w:szCs w:val="22"/>
              </w:rPr>
              <w:t>№</w:t>
            </w:r>
          </w:p>
          <w:p w:rsidR="0008672D" w:rsidRPr="00237AA7" w:rsidRDefault="0008672D" w:rsidP="001E50FD">
            <w:pPr>
              <w:pStyle w:val="afff3"/>
              <w:ind w:firstLine="0"/>
              <w:jc w:val="center"/>
              <w:rPr>
                <w:b/>
                <w:sz w:val="22"/>
                <w:szCs w:val="22"/>
              </w:rPr>
            </w:pPr>
            <w:r w:rsidRPr="00237AA7">
              <w:rPr>
                <w:b/>
                <w:sz w:val="22"/>
                <w:szCs w:val="22"/>
              </w:rPr>
              <w:t>п/п</w:t>
            </w:r>
          </w:p>
          <w:p w:rsidR="0008672D" w:rsidRPr="00237AA7" w:rsidRDefault="0008672D" w:rsidP="001E50FD">
            <w:pPr>
              <w:pStyle w:val="afff3"/>
              <w:jc w:val="center"/>
              <w:rPr>
                <w:b/>
                <w:sz w:val="22"/>
                <w:szCs w:val="22"/>
              </w:rPr>
            </w:pPr>
          </w:p>
        </w:tc>
        <w:tc>
          <w:tcPr>
            <w:tcW w:w="1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rPr>
            </w:pPr>
            <w:proofErr w:type="spellStart"/>
            <w:r w:rsidRPr="00237AA7">
              <w:rPr>
                <w:b/>
                <w:sz w:val="22"/>
                <w:szCs w:val="22"/>
              </w:rPr>
              <w:t>Вид</w:t>
            </w:r>
            <w:proofErr w:type="spellEnd"/>
            <w:r w:rsidRPr="00237AA7">
              <w:rPr>
                <w:b/>
                <w:sz w:val="22"/>
                <w:szCs w:val="22"/>
              </w:rPr>
              <w:t xml:space="preserve"> </w:t>
            </w:r>
            <w:proofErr w:type="spellStart"/>
            <w:r w:rsidRPr="00237AA7">
              <w:rPr>
                <w:b/>
                <w:sz w:val="22"/>
                <w:szCs w:val="22"/>
              </w:rPr>
              <w:t>объекта</w:t>
            </w:r>
            <w:proofErr w:type="spellEnd"/>
          </w:p>
        </w:tc>
        <w:tc>
          <w:tcPr>
            <w:tcW w:w="18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rPr>
            </w:pPr>
            <w:proofErr w:type="spellStart"/>
            <w:r w:rsidRPr="00237AA7">
              <w:rPr>
                <w:b/>
                <w:sz w:val="22"/>
                <w:szCs w:val="22"/>
              </w:rPr>
              <w:t>Наименование</w:t>
            </w:r>
            <w:proofErr w:type="spellEnd"/>
            <w:r w:rsidRPr="00237AA7">
              <w:rPr>
                <w:b/>
                <w:sz w:val="22"/>
                <w:szCs w:val="22"/>
              </w:rPr>
              <w:t xml:space="preserve"> </w:t>
            </w:r>
            <w:proofErr w:type="spellStart"/>
            <w:r w:rsidRPr="00237AA7">
              <w:rPr>
                <w:b/>
                <w:sz w:val="22"/>
                <w:szCs w:val="22"/>
              </w:rPr>
              <w:t>объекта</w:t>
            </w:r>
            <w:proofErr w:type="spellEnd"/>
          </w:p>
        </w:tc>
        <w:tc>
          <w:tcPr>
            <w:tcW w:w="18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rPr>
            </w:pPr>
            <w:proofErr w:type="spellStart"/>
            <w:r w:rsidRPr="00237AA7">
              <w:rPr>
                <w:b/>
                <w:sz w:val="22"/>
                <w:szCs w:val="22"/>
              </w:rPr>
              <w:t>Назначение</w:t>
            </w:r>
            <w:proofErr w:type="spellEnd"/>
            <w:r w:rsidRPr="00237AA7">
              <w:rPr>
                <w:b/>
                <w:sz w:val="22"/>
                <w:szCs w:val="22"/>
              </w:rPr>
              <w:t xml:space="preserve"> </w:t>
            </w:r>
            <w:proofErr w:type="spellStart"/>
            <w:r w:rsidRPr="00237AA7">
              <w:rPr>
                <w:b/>
                <w:sz w:val="22"/>
                <w:szCs w:val="22"/>
              </w:rPr>
              <w:t>объекта</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rPr>
            </w:pPr>
            <w:proofErr w:type="spellStart"/>
            <w:r w:rsidRPr="00237AA7">
              <w:rPr>
                <w:b/>
                <w:sz w:val="22"/>
                <w:szCs w:val="22"/>
              </w:rPr>
              <w:t>Местоположение</w:t>
            </w:r>
            <w:proofErr w:type="spellEnd"/>
            <w:r w:rsidRPr="00237AA7">
              <w:rPr>
                <w:b/>
                <w:sz w:val="22"/>
                <w:szCs w:val="22"/>
              </w:rPr>
              <w:t xml:space="preserve"> </w:t>
            </w:r>
            <w:proofErr w:type="spellStart"/>
            <w:r w:rsidRPr="00237AA7">
              <w:rPr>
                <w:b/>
                <w:sz w:val="22"/>
                <w:szCs w:val="22"/>
              </w:rPr>
              <w:t>объекта</w:t>
            </w:r>
            <w:proofErr w:type="spellEnd"/>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rPr>
            </w:pPr>
            <w:proofErr w:type="spellStart"/>
            <w:r w:rsidRPr="00237AA7">
              <w:rPr>
                <w:b/>
                <w:sz w:val="22"/>
                <w:szCs w:val="22"/>
              </w:rPr>
              <w:t>Статус</w:t>
            </w:r>
            <w:proofErr w:type="spellEnd"/>
            <w:r w:rsidRPr="00237AA7">
              <w:rPr>
                <w:b/>
                <w:sz w:val="22"/>
                <w:szCs w:val="22"/>
              </w:rPr>
              <w:t xml:space="preserve"> </w:t>
            </w:r>
            <w:proofErr w:type="spellStart"/>
            <w:r w:rsidRPr="00237AA7">
              <w:rPr>
                <w:b/>
                <w:sz w:val="22"/>
                <w:szCs w:val="22"/>
              </w:rPr>
              <w:t>объекта</w:t>
            </w:r>
            <w:proofErr w:type="spellEnd"/>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lang w:val="ru-RU"/>
              </w:rPr>
            </w:pPr>
            <w:r w:rsidRPr="00237AA7">
              <w:rPr>
                <w:b/>
                <w:sz w:val="22"/>
                <w:szCs w:val="22"/>
                <w:lang w:val="ru-RU"/>
              </w:rPr>
              <w:t>Функциональная зона (за исключением линейных объектов)</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lang w:val="ru-RU"/>
              </w:rPr>
            </w:pPr>
            <w:r w:rsidRPr="00237AA7">
              <w:rPr>
                <w:b/>
                <w:sz w:val="22"/>
                <w:szCs w:val="22"/>
                <w:lang w:val="ru-RU"/>
              </w:rPr>
              <w:t>Характеристики</w:t>
            </w:r>
          </w:p>
          <w:p w:rsidR="0008672D" w:rsidRPr="00237AA7" w:rsidRDefault="0008672D" w:rsidP="001E50FD">
            <w:pPr>
              <w:pStyle w:val="afff3"/>
              <w:ind w:firstLine="0"/>
              <w:jc w:val="center"/>
              <w:rPr>
                <w:b/>
                <w:sz w:val="22"/>
                <w:szCs w:val="22"/>
              </w:rPr>
            </w:pPr>
            <w:proofErr w:type="spellStart"/>
            <w:r w:rsidRPr="00237AA7">
              <w:rPr>
                <w:b/>
                <w:sz w:val="22"/>
                <w:szCs w:val="22"/>
              </w:rPr>
              <w:t>объекта</w:t>
            </w:r>
            <w:proofErr w:type="spellEnd"/>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rPr>
            </w:pPr>
            <w:proofErr w:type="spellStart"/>
            <w:r w:rsidRPr="00237AA7">
              <w:rPr>
                <w:b/>
                <w:sz w:val="22"/>
                <w:szCs w:val="22"/>
              </w:rPr>
              <w:t>Срок</w:t>
            </w:r>
            <w:proofErr w:type="spellEnd"/>
          </w:p>
          <w:p w:rsidR="0008672D" w:rsidRPr="00237AA7" w:rsidRDefault="0008672D" w:rsidP="001E50FD">
            <w:pPr>
              <w:pStyle w:val="afff3"/>
              <w:ind w:firstLine="0"/>
              <w:jc w:val="center"/>
              <w:rPr>
                <w:b/>
                <w:sz w:val="22"/>
                <w:szCs w:val="22"/>
              </w:rPr>
            </w:pPr>
            <w:proofErr w:type="spellStart"/>
            <w:r w:rsidRPr="00237AA7">
              <w:rPr>
                <w:b/>
                <w:sz w:val="22"/>
                <w:szCs w:val="22"/>
              </w:rPr>
              <w:t>реализации</w:t>
            </w:r>
            <w:proofErr w:type="spellEnd"/>
          </w:p>
        </w:tc>
        <w:tc>
          <w:tcPr>
            <w:tcW w:w="18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lang w:val="ru-RU"/>
              </w:rPr>
            </w:pPr>
            <w:r w:rsidRPr="00237AA7">
              <w:rPr>
                <w:b/>
                <w:sz w:val="22"/>
                <w:szCs w:val="22"/>
                <w:lang w:val="ru-RU"/>
              </w:rPr>
              <w:t>Вид планируемой зоны с особыми условиями</w:t>
            </w:r>
          </w:p>
        </w:tc>
      </w:tr>
      <w:tr w:rsidR="008E4B06" w:rsidRPr="007D6FC8" w:rsidTr="00581F22">
        <w:trPr>
          <w:jc w:val="center"/>
        </w:trPr>
        <w:tc>
          <w:tcPr>
            <w:tcW w:w="5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lang w:val="ru-RU"/>
              </w:rPr>
            </w:pPr>
            <w:r w:rsidRPr="00237AA7">
              <w:rPr>
                <w:b/>
                <w:sz w:val="22"/>
                <w:szCs w:val="22"/>
                <w:lang w:val="ru-RU"/>
              </w:rPr>
              <w:t>1</w:t>
            </w:r>
          </w:p>
        </w:tc>
        <w:tc>
          <w:tcPr>
            <w:tcW w:w="1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lang w:val="ru-RU"/>
              </w:rPr>
            </w:pPr>
            <w:r w:rsidRPr="00237AA7">
              <w:rPr>
                <w:b/>
                <w:sz w:val="22"/>
                <w:szCs w:val="22"/>
                <w:lang w:val="ru-RU"/>
              </w:rPr>
              <w:t>2</w:t>
            </w:r>
          </w:p>
        </w:tc>
        <w:tc>
          <w:tcPr>
            <w:tcW w:w="18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lang w:val="ru-RU"/>
              </w:rPr>
            </w:pPr>
            <w:r w:rsidRPr="00237AA7">
              <w:rPr>
                <w:b/>
                <w:sz w:val="22"/>
                <w:szCs w:val="22"/>
                <w:lang w:val="ru-RU"/>
              </w:rPr>
              <w:t>3</w:t>
            </w:r>
          </w:p>
        </w:tc>
        <w:tc>
          <w:tcPr>
            <w:tcW w:w="18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lang w:val="ru-RU"/>
              </w:rPr>
            </w:pPr>
            <w:r w:rsidRPr="00237AA7">
              <w:rPr>
                <w:b/>
                <w:sz w:val="22"/>
                <w:szCs w:val="22"/>
                <w:lang w:val="ru-RU"/>
              </w:rPr>
              <w:t>4</w:t>
            </w:r>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lang w:val="ru-RU"/>
              </w:rPr>
            </w:pPr>
            <w:r w:rsidRPr="00237AA7">
              <w:rPr>
                <w:b/>
                <w:sz w:val="22"/>
                <w:szCs w:val="22"/>
                <w:lang w:val="ru-RU"/>
              </w:rPr>
              <w:t>5</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lang w:val="ru-RU"/>
              </w:rPr>
            </w:pPr>
            <w:r w:rsidRPr="00237AA7">
              <w:rPr>
                <w:b/>
                <w:sz w:val="22"/>
                <w:szCs w:val="22"/>
                <w:lang w:val="ru-RU"/>
              </w:rPr>
              <w:t>6</w:t>
            </w:r>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lang w:val="ru-RU"/>
              </w:rPr>
            </w:pPr>
            <w:r w:rsidRPr="00237AA7">
              <w:rPr>
                <w:b/>
                <w:sz w:val="22"/>
                <w:szCs w:val="22"/>
                <w:lang w:val="ru-RU"/>
              </w:rPr>
              <w:t>7</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lang w:val="ru-RU"/>
              </w:rPr>
            </w:pPr>
            <w:r w:rsidRPr="00237AA7">
              <w:rPr>
                <w:b/>
                <w:sz w:val="22"/>
                <w:szCs w:val="22"/>
                <w:lang w:val="ru-RU"/>
              </w:rPr>
              <w:t>8</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lang w:val="ru-RU"/>
              </w:rPr>
            </w:pPr>
            <w:r w:rsidRPr="00237AA7">
              <w:rPr>
                <w:b/>
                <w:sz w:val="22"/>
                <w:szCs w:val="22"/>
                <w:lang w:val="ru-RU"/>
              </w:rPr>
              <w:t>9</w:t>
            </w:r>
          </w:p>
        </w:tc>
        <w:tc>
          <w:tcPr>
            <w:tcW w:w="18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237AA7" w:rsidRDefault="0008672D" w:rsidP="001E50FD">
            <w:pPr>
              <w:pStyle w:val="afff3"/>
              <w:ind w:firstLine="0"/>
              <w:jc w:val="center"/>
              <w:rPr>
                <w:b/>
                <w:sz w:val="22"/>
                <w:szCs w:val="22"/>
                <w:lang w:val="ru-RU"/>
              </w:rPr>
            </w:pPr>
            <w:r w:rsidRPr="00237AA7">
              <w:rPr>
                <w:b/>
                <w:sz w:val="22"/>
                <w:szCs w:val="22"/>
                <w:lang w:val="ru-RU"/>
              </w:rPr>
              <w:t>10</w:t>
            </w:r>
          </w:p>
        </w:tc>
      </w:tr>
      <w:tr w:rsidR="008E4B06" w:rsidRPr="007D6FC8" w:rsidTr="00581F22">
        <w:trPr>
          <w:jc w:val="center"/>
        </w:trPr>
        <w:tc>
          <w:tcPr>
            <w:tcW w:w="568" w:type="dxa"/>
            <w:tcBorders>
              <w:top w:val="single" w:sz="4" w:space="0" w:color="auto"/>
              <w:left w:val="single" w:sz="4" w:space="0" w:color="auto"/>
              <w:bottom w:val="single" w:sz="4" w:space="0" w:color="auto"/>
              <w:right w:val="single" w:sz="4" w:space="0" w:color="auto"/>
            </w:tcBorders>
            <w:vAlign w:val="center"/>
          </w:tcPr>
          <w:p w:rsidR="0008672D" w:rsidRPr="00237AA7" w:rsidRDefault="0008672D" w:rsidP="00245BAB">
            <w:pPr>
              <w:pStyle w:val="afff3"/>
              <w:numPr>
                <w:ilvl w:val="0"/>
                <w:numId w:val="81"/>
              </w:numPr>
              <w:jc w:val="center"/>
              <w:rPr>
                <w:sz w:val="22"/>
                <w:szCs w:val="22"/>
                <w:lang w:val="ru-RU"/>
              </w:rPr>
            </w:pPr>
          </w:p>
        </w:tc>
        <w:tc>
          <w:tcPr>
            <w:tcW w:w="1970" w:type="dxa"/>
            <w:tcBorders>
              <w:top w:val="single" w:sz="4" w:space="0" w:color="auto"/>
              <w:left w:val="single" w:sz="4" w:space="0" w:color="auto"/>
              <w:bottom w:val="single" w:sz="4" w:space="0" w:color="auto"/>
              <w:right w:val="single" w:sz="4" w:space="0" w:color="auto"/>
            </w:tcBorders>
            <w:vAlign w:val="center"/>
            <w:hideMark/>
          </w:tcPr>
          <w:p w:rsidR="0008672D" w:rsidRPr="00237AA7" w:rsidRDefault="00237AA7" w:rsidP="009F5E34">
            <w:pPr>
              <w:pStyle w:val="afff3"/>
              <w:ind w:firstLine="0"/>
              <w:jc w:val="center"/>
              <w:rPr>
                <w:sz w:val="22"/>
                <w:szCs w:val="22"/>
                <w:lang w:val="ru-RU"/>
              </w:rPr>
            </w:pPr>
            <w:r w:rsidRPr="00237AA7">
              <w:rPr>
                <w:sz w:val="22"/>
                <w:szCs w:val="22"/>
                <w:lang w:val="ru-RU"/>
              </w:rPr>
              <w:t>Функциональные зоны</w:t>
            </w:r>
          </w:p>
        </w:tc>
        <w:tc>
          <w:tcPr>
            <w:tcW w:w="1844" w:type="dxa"/>
            <w:tcBorders>
              <w:top w:val="single" w:sz="4" w:space="0" w:color="auto"/>
              <w:left w:val="single" w:sz="4" w:space="0" w:color="auto"/>
              <w:bottom w:val="single" w:sz="4" w:space="0" w:color="auto"/>
              <w:right w:val="single" w:sz="4" w:space="0" w:color="auto"/>
            </w:tcBorders>
            <w:vAlign w:val="center"/>
            <w:hideMark/>
          </w:tcPr>
          <w:p w:rsidR="0008672D" w:rsidRPr="00237AA7" w:rsidRDefault="00237AA7" w:rsidP="001E50FD">
            <w:pPr>
              <w:pStyle w:val="afff3"/>
              <w:ind w:firstLine="0"/>
              <w:jc w:val="center"/>
              <w:rPr>
                <w:sz w:val="22"/>
                <w:szCs w:val="22"/>
                <w:lang w:val="ru-RU"/>
              </w:rPr>
            </w:pPr>
            <w:r w:rsidRPr="00237AA7">
              <w:rPr>
                <w:sz w:val="22"/>
                <w:szCs w:val="22"/>
                <w:lang w:val="ru-RU"/>
              </w:rPr>
              <w:t xml:space="preserve">Зона озелененных территорий общего пользования </w:t>
            </w:r>
          </w:p>
        </w:tc>
        <w:tc>
          <w:tcPr>
            <w:tcW w:w="1834" w:type="dxa"/>
            <w:tcBorders>
              <w:top w:val="single" w:sz="4" w:space="0" w:color="auto"/>
              <w:left w:val="single" w:sz="4" w:space="0" w:color="auto"/>
              <w:bottom w:val="single" w:sz="4" w:space="0" w:color="auto"/>
              <w:right w:val="single" w:sz="4" w:space="0" w:color="auto"/>
            </w:tcBorders>
            <w:vAlign w:val="center"/>
            <w:hideMark/>
          </w:tcPr>
          <w:p w:rsidR="0008672D" w:rsidRPr="00237AA7" w:rsidRDefault="00237AA7" w:rsidP="001E50FD">
            <w:pPr>
              <w:pStyle w:val="afff3"/>
              <w:ind w:firstLine="0"/>
              <w:jc w:val="center"/>
              <w:rPr>
                <w:sz w:val="22"/>
                <w:szCs w:val="22"/>
                <w:lang w:val="ru-RU"/>
              </w:rPr>
            </w:pPr>
            <w:r w:rsidRPr="00237AA7">
              <w:rPr>
                <w:sz w:val="22"/>
                <w:szCs w:val="22"/>
                <w:lang w:val="ru-RU"/>
              </w:rPr>
              <w:t>Парк</w:t>
            </w:r>
          </w:p>
        </w:tc>
        <w:tc>
          <w:tcPr>
            <w:tcW w:w="1559" w:type="dxa"/>
            <w:tcBorders>
              <w:top w:val="single" w:sz="4" w:space="0" w:color="auto"/>
              <w:left w:val="single" w:sz="4" w:space="0" w:color="auto"/>
              <w:bottom w:val="single" w:sz="4" w:space="0" w:color="auto"/>
              <w:right w:val="single" w:sz="4" w:space="0" w:color="auto"/>
            </w:tcBorders>
            <w:vAlign w:val="center"/>
            <w:hideMark/>
          </w:tcPr>
          <w:p w:rsidR="00237AA7" w:rsidRPr="00237AA7" w:rsidRDefault="00237AA7" w:rsidP="001E50FD">
            <w:pPr>
              <w:pStyle w:val="afff3"/>
              <w:ind w:firstLine="0"/>
              <w:jc w:val="center"/>
              <w:rPr>
                <w:sz w:val="22"/>
                <w:szCs w:val="22"/>
                <w:lang w:val="ru-RU"/>
              </w:rPr>
            </w:pPr>
            <w:r w:rsidRPr="00237AA7">
              <w:rPr>
                <w:sz w:val="22"/>
                <w:szCs w:val="22"/>
                <w:lang w:val="ru-RU"/>
              </w:rPr>
              <w:t>с.</w:t>
            </w:r>
            <w:r w:rsidR="00581F22" w:rsidRPr="00237AA7">
              <w:rPr>
                <w:sz w:val="22"/>
                <w:szCs w:val="22"/>
                <w:lang w:val="ru-RU"/>
              </w:rPr>
              <w:t xml:space="preserve"> </w:t>
            </w:r>
            <w:r w:rsidRPr="00237AA7">
              <w:rPr>
                <w:sz w:val="22"/>
                <w:szCs w:val="22"/>
                <w:lang w:val="ru-RU"/>
              </w:rPr>
              <w:t>Борщевские Пески</w:t>
            </w:r>
            <w:r w:rsidR="00581F22" w:rsidRPr="00237AA7">
              <w:rPr>
                <w:sz w:val="22"/>
                <w:szCs w:val="22"/>
                <w:lang w:val="ru-RU"/>
              </w:rPr>
              <w:t xml:space="preserve">, </w:t>
            </w:r>
          </w:p>
          <w:p w:rsidR="00581F22" w:rsidRPr="00237AA7" w:rsidRDefault="00581F22" w:rsidP="001E50FD">
            <w:pPr>
              <w:pStyle w:val="afff3"/>
              <w:ind w:firstLine="0"/>
              <w:jc w:val="center"/>
              <w:rPr>
                <w:sz w:val="22"/>
                <w:szCs w:val="22"/>
                <w:lang w:val="ru-RU"/>
              </w:rPr>
            </w:pPr>
            <w:r w:rsidRPr="00237AA7">
              <w:rPr>
                <w:sz w:val="22"/>
                <w:szCs w:val="22"/>
                <w:lang w:val="ru-RU"/>
              </w:rPr>
              <w:t xml:space="preserve">ул. </w:t>
            </w:r>
            <w:r w:rsidR="00237AA7" w:rsidRPr="00237AA7">
              <w:rPr>
                <w:sz w:val="22"/>
                <w:szCs w:val="22"/>
                <w:lang w:val="ru-RU"/>
              </w:rPr>
              <w:t>Центральная</w:t>
            </w:r>
          </w:p>
          <w:p w:rsidR="0008672D" w:rsidRPr="00237AA7" w:rsidRDefault="0008672D" w:rsidP="001E50FD">
            <w:pPr>
              <w:pStyle w:val="afff3"/>
              <w:ind w:firstLine="0"/>
              <w:jc w:val="center"/>
              <w:rPr>
                <w:sz w:val="22"/>
                <w:szCs w:val="22"/>
                <w:lang w:val="ru-RU"/>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08672D" w:rsidRPr="00237AA7" w:rsidRDefault="0008672D" w:rsidP="001E50FD">
            <w:pPr>
              <w:pStyle w:val="afff3"/>
              <w:ind w:firstLine="0"/>
              <w:jc w:val="center"/>
              <w:rPr>
                <w:sz w:val="22"/>
                <w:szCs w:val="22"/>
                <w:lang w:val="ru-RU"/>
              </w:rPr>
            </w:pPr>
            <w:proofErr w:type="spellStart"/>
            <w:r w:rsidRPr="00237AA7">
              <w:rPr>
                <w:iCs/>
                <w:sz w:val="22"/>
                <w:szCs w:val="22"/>
              </w:rPr>
              <w:t>Планируемый</w:t>
            </w:r>
            <w:proofErr w:type="spellEnd"/>
            <w:r w:rsidRPr="00237AA7">
              <w:rPr>
                <w:iCs/>
                <w:sz w:val="22"/>
                <w:szCs w:val="22"/>
              </w:rPr>
              <w:t xml:space="preserve"> к </w:t>
            </w:r>
            <w:proofErr w:type="spellStart"/>
            <w:r w:rsidRPr="00237AA7">
              <w:rPr>
                <w:iCs/>
                <w:sz w:val="22"/>
                <w:szCs w:val="22"/>
              </w:rPr>
              <w:t>размещению</w:t>
            </w:r>
            <w:proofErr w:type="spellEnd"/>
          </w:p>
        </w:tc>
        <w:tc>
          <w:tcPr>
            <w:tcW w:w="1701" w:type="dxa"/>
            <w:tcBorders>
              <w:top w:val="single" w:sz="4" w:space="0" w:color="auto"/>
              <w:left w:val="single" w:sz="4" w:space="0" w:color="auto"/>
              <w:bottom w:val="single" w:sz="4" w:space="0" w:color="auto"/>
              <w:right w:val="single" w:sz="4" w:space="0" w:color="auto"/>
            </w:tcBorders>
            <w:vAlign w:val="center"/>
            <w:hideMark/>
          </w:tcPr>
          <w:p w:rsidR="0008672D" w:rsidRPr="00237AA7" w:rsidRDefault="00237AA7" w:rsidP="001E50FD">
            <w:pPr>
              <w:pStyle w:val="afff3"/>
              <w:ind w:firstLine="0"/>
              <w:jc w:val="center"/>
              <w:rPr>
                <w:sz w:val="22"/>
                <w:szCs w:val="22"/>
                <w:lang w:val="ru-RU"/>
              </w:rPr>
            </w:pPr>
            <w:r w:rsidRPr="00237AA7">
              <w:rPr>
                <w:sz w:val="22"/>
                <w:szCs w:val="22"/>
                <w:lang w:val="ru-RU"/>
              </w:rPr>
              <w:t>Зона озелененных территорий общего пользования</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672D" w:rsidRPr="00237AA7" w:rsidRDefault="00237AA7" w:rsidP="001E50FD">
            <w:pPr>
              <w:pStyle w:val="afff3"/>
              <w:ind w:firstLine="0"/>
              <w:jc w:val="center"/>
              <w:rPr>
                <w:sz w:val="22"/>
                <w:szCs w:val="22"/>
                <w:lang w:val="ru-RU"/>
              </w:rPr>
            </w:pPr>
            <w:r w:rsidRPr="00237AA7">
              <w:rPr>
                <w:sz w:val="22"/>
                <w:szCs w:val="22"/>
                <w:lang w:val="ru-RU"/>
              </w:rPr>
              <w:t>Планируемая п</w:t>
            </w:r>
            <w:r w:rsidR="00581F22" w:rsidRPr="00237AA7">
              <w:rPr>
                <w:sz w:val="22"/>
                <w:szCs w:val="22"/>
                <w:lang w:val="ru-RU"/>
              </w:rPr>
              <w:t xml:space="preserve">лощадь </w:t>
            </w:r>
            <w:r w:rsidRPr="00237AA7">
              <w:rPr>
                <w:sz w:val="22"/>
                <w:szCs w:val="22"/>
                <w:lang w:val="ru-RU"/>
              </w:rPr>
              <w:t>территории парка</w:t>
            </w:r>
            <w:r w:rsidR="00581F22" w:rsidRPr="00237AA7">
              <w:rPr>
                <w:sz w:val="22"/>
                <w:szCs w:val="22"/>
                <w:lang w:val="ru-RU"/>
              </w:rPr>
              <w:t xml:space="preserve"> </w:t>
            </w:r>
            <w:r w:rsidRPr="00237AA7">
              <w:rPr>
                <w:sz w:val="22"/>
                <w:szCs w:val="22"/>
                <w:lang w:val="ru-RU"/>
              </w:rPr>
              <w:t>3 га</w:t>
            </w:r>
            <w:r w:rsidR="00581F22" w:rsidRPr="00237AA7">
              <w:rPr>
                <w:sz w:val="22"/>
                <w:szCs w:val="22"/>
                <w:lang w:val="ru-RU"/>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672D" w:rsidRPr="00237AA7" w:rsidRDefault="0008672D" w:rsidP="001E50FD">
            <w:pPr>
              <w:pStyle w:val="afff3"/>
              <w:ind w:firstLine="0"/>
              <w:jc w:val="center"/>
              <w:rPr>
                <w:sz w:val="22"/>
                <w:szCs w:val="22"/>
                <w:lang w:val="ru-RU"/>
              </w:rPr>
            </w:pPr>
            <w:r w:rsidRPr="00237AA7">
              <w:rPr>
                <w:sz w:val="22"/>
                <w:szCs w:val="22"/>
              </w:rPr>
              <w:t>I</w:t>
            </w:r>
            <w:r w:rsidRPr="00237AA7">
              <w:rPr>
                <w:sz w:val="22"/>
                <w:szCs w:val="22"/>
                <w:lang w:val="ru-RU"/>
              </w:rPr>
              <w:t xml:space="preserve"> очеред</w:t>
            </w:r>
            <w:r w:rsidR="00F21338">
              <w:rPr>
                <w:sz w:val="22"/>
                <w:szCs w:val="22"/>
                <w:lang w:val="ru-RU"/>
              </w:rPr>
              <w:t>ь</w:t>
            </w:r>
          </w:p>
        </w:tc>
        <w:tc>
          <w:tcPr>
            <w:tcW w:w="1854" w:type="dxa"/>
            <w:tcBorders>
              <w:top w:val="single" w:sz="4" w:space="0" w:color="auto"/>
              <w:left w:val="single" w:sz="4" w:space="0" w:color="auto"/>
              <w:bottom w:val="single" w:sz="4" w:space="0" w:color="auto"/>
              <w:right w:val="single" w:sz="4" w:space="0" w:color="auto"/>
            </w:tcBorders>
            <w:vAlign w:val="center"/>
            <w:hideMark/>
          </w:tcPr>
          <w:p w:rsidR="0008672D" w:rsidRPr="00237AA7" w:rsidRDefault="00237AA7" w:rsidP="001E50FD">
            <w:pPr>
              <w:pStyle w:val="afff3"/>
              <w:ind w:firstLine="0"/>
              <w:jc w:val="center"/>
              <w:rPr>
                <w:sz w:val="22"/>
                <w:szCs w:val="22"/>
                <w:lang w:val="ru-RU"/>
              </w:rPr>
            </w:pPr>
            <w:r w:rsidRPr="00237AA7">
              <w:rPr>
                <w:sz w:val="22"/>
                <w:szCs w:val="22"/>
                <w:lang w:val="ru-RU"/>
              </w:rPr>
              <w:t>Не устанавливается</w:t>
            </w:r>
          </w:p>
        </w:tc>
      </w:tr>
      <w:tr w:rsidR="008E4B06" w:rsidRPr="007D6FC8" w:rsidTr="00581F22">
        <w:trPr>
          <w:jc w:val="center"/>
        </w:trPr>
        <w:tc>
          <w:tcPr>
            <w:tcW w:w="568" w:type="dxa"/>
            <w:tcBorders>
              <w:top w:val="single" w:sz="4" w:space="0" w:color="auto"/>
              <w:left w:val="single" w:sz="4" w:space="0" w:color="auto"/>
              <w:bottom w:val="single" w:sz="4" w:space="0" w:color="auto"/>
              <w:right w:val="single" w:sz="4" w:space="0" w:color="auto"/>
            </w:tcBorders>
            <w:vAlign w:val="center"/>
          </w:tcPr>
          <w:p w:rsidR="00837786" w:rsidRPr="00F21338" w:rsidRDefault="00837786" w:rsidP="00245BAB">
            <w:pPr>
              <w:pStyle w:val="afff3"/>
              <w:numPr>
                <w:ilvl w:val="0"/>
                <w:numId w:val="81"/>
              </w:numPr>
              <w:jc w:val="center"/>
              <w:rPr>
                <w:sz w:val="22"/>
                <w:szCs w:val="22"/>
                <w:lang w:val="ru-RU"/>
              </w:rPr>
            </w:pPr>
            <w:bookmarkStart w:id="190" w:name="_Hlk149654492"/>
          </w:p>
        </w:tc>
        <w:tc>
          <w:tcPr>
            <w:tcW w:w="1970" w:type="dxa"/>
            <w:tcBorders>
              <w:top w:val="single" w:sz="4" w:space="0" w:color="auto"/>
              <w:left w:val="single" w:sz="4" w:space="0" w:color="auto"/>
              <w:bottom w:val="single" w:sz="4" w:space="0" w:color="auto"/>
              <w:right w:val="single" w:sz="4" w:space="0" w:color="auto"/>
            </w:tcBorders>
            <w:vAlign w:val="center"/>
          </w:tcPr>
          <w:p w:rsidR="00837786" w:rsidRPr="00F21338" w:rsidRDefault="00237AA7" w:rsidP="00837786">
            <w:pPr>
              <w:pStyle w:val="afff3"/>
              <w:ind w:firstLine="0"/>
              <w:jc w:val="center"/>
              <w:rPr>
                <w:sz w:val="22"/>
                <w:szCs w:val="22"/>
                <w:lang w:val="ru-RU"/>
              </w:rPr>
            </w:pPr>
            <w:r w:rsidRPr="00F21338">
              <w:rPr>
                <w:sz w:val="22"/>
                <w:szCs w:val="22"/>
                <w:lang w:val="ru-RU"/>
              </w:rPr>
              <w:t>Общественные пространства, объекты благоустройства и озеленения</w:t>
            </w:r>
          </w:p>
        </w:tc>
        <w:tc>
          <w:tcPr>
            <w:tcW w:w="1844" w:type="dxa"/>
            <w:tcBorders>
              <w:top w:val="single" w:sz="4" w:space="0" w:color="auto"/>
              <w:left w:val="single" w:sz="4" w:space="0" w:color="auto"/>
              <w:bottom w:val="single" w:sz="4" w:space="0" w:color="auto"/>
              <w:right w:val="single" w:sz="4" w:space="0" w:color="auto"/>
            </w:tcBorders>
            <w:vAlign w:val="center"/>
          </w:tcPr>
          <w:p w:rsidR="00837786" w:rsidRPr="00F21338" w:rsidRDefault="00F21338" w:rsidP="00837786">
            <w:pPr>
              <w:pStyle w:val="afff3"/>
              <w:ind w:firstLine="0"/>
              <w:jc w:val="center"/>
              <w:rPr>
                <w:sz w:val="22"/>
                <w:szCs w:val="22"/>
                <w:lang w:val="ru-RU"/>
              </w:rPr>
            </w:pPr>
            <w:r w:rsidRPr="00F21338">
              <w:rPr>
                <w:sz w:val="22"/>
                <w:szCs w:val="22"/>
                <w:lang w:val="ru-RU"/>
              </w:rPr>
              <w:t>Парк</w:t>
            </w:r>
          </w:p>
        </w:tc>
        <w:tc>
          <w:tcPr>
            <w:tcW w:w="1834" w:type="dxa"/>
            <w:tcBorders>
              <w:top w:val="single" w:sz="4" w:space="0" w:color="auto"/>
              <w:left w:val="single" w:sz="4" w:space="0" w:color="auto"/>
              <w:bottom w:val="single" w:sz="4" w:space="0" w:color="auto"/>
              <w:right w:val="single" w:sz="4" w:space="0" w:color="auto"/>
            </w:tcBorders>
            <w:vAlign w:val="center"/>
          </w:tcPr>
          <w:p w:rsidR="00837786" w:rsidRPr="00F21338" w:rsidRDefault="00F21338" w:rsidP="00837786">
            <w:pPr>
              <w:pStyle w:val="afff3"/>
              <w:ind w:firstLine="0"/>
              <w:jc w:val="center"/>
              <w:rPr>
                <w:sz w:val="22"/>
                <w:szCs w:val="22"/>
                <w:lang w:val="ru-RU"/>
              </w:rPr>
            </w:pPr>
            <w:r w:rsidRPr="00F21338">
              <w:rPr>
                <w:sz w:val="22"/>
                <w:szCs w:val="22"/>
                <w:lang w:val="ru-RU"/>
              </w:rPr>
              <w:t>Парк культуры и отдыха</w:t>
            </w:r>
          </w:p>
        </w:tc>
        <w:tc>
          <w:tcPr>
            <w:tcW w:w="1559" w:type="dxa"/>
            <w:tcBorders>
              <w:top w:val="single" w:sz="4" w:space="0" w:color="auto"/>
              <w:left w:val="single" w:sz="4" w:space="0" w:color="auto"/>
              <w:bottom w:val="single" w:sz="4" w:space="0" w:color="auto"/>
              <w:right w:val="single" w:sz="4" w:space="0" w:color="auto"/>
            </w:tcBorders>
            <w:vAlign w:val="center"/>
          </w:tcPr>
          <w:p w:rsidR="00F21338" w:rsidRPr="00F21338" w:rsidRDefault="00F21338" w:rsidP="00F21338">
            <w:pPr>
              <w:pStyle w:val="afff3"/>
              <w:ind w:firstLine="0"/>
              <w:jc w:val="center"/>
              <w:rPr>
                <w:sz w:val="22"/>
                <w:szCs w:val="22"/>
                <w:lang w:val="ru-RU"/>
              </w:rPr>
            </w:pPr>
            <w:r w:rsidRPr="00F21338">
              <w:rPr>
                <w:sz w:val="22"/>
                <w:szCs w:val="22"/>
                <w:lang w:val="ru-RU"/>
              </w:rPr>
              <w:t>с. Борщевские Пески,</w:t>
            </w:r>
          </w:p>
          <w:p w:rsidR="00837786" w:rsidRPr="00F21338" w:rsidRDefault="00F21338" w:rsidP="00F21338">
            <w:pPr>
              <w:pStyle w:val="afff3"/>
              <w:ind w:firstLine="0"/>
              <w:jc w:val="center"/>
              <w:rPr>
                <w:sz w:val="22"/>
                <w:szCs w:val="22"/>
                <w:lang w:val="ru-RU"/>
              </w:rPr>
            </w:pPr>
            <w:r w:rsidRPr="00F21338">
              <w:rPr>
                <w:sz w:val="22"/>
                <w:szCs w:val="22"/>
                <w:lang w:val="ru-RU"/>
              </w:rPr>
              <w:t>ул. Центральная</w:t>
            </w:r>
          </w:p>
        </w:tc>
        <w:tc>
          <w:tcPr>
            <w:tcW w:w="1134" w:type="dxa"/>
            <w:tcBorders>
              <w:top w:val="single" w:sz="4" w:space="0" w:color="auto"/>
              <w:left w:val="single" w:sz="4" w:space="0" w:color="auto"/>
              <w:bottom w:val="single" w:sz="4" w:space="0" w:color="auto"/>
              <w:right w:val="single" w:sz="4" w:space="0" w:color="auto"/>
            </w:tcBorders>
            <w:vAlign w:val="center"/>
          </w:tcPr>
          <w:p w:rsidR="00837786" w:rsidRPr="00F21338" w:rsidRDefault="00837786" w:rsidP="00837786">
            <w:pPr>
              <w:pStyle w:val="afff3"/>
              <w:ind w:firstLine="0"/>
              <w:jc w:val="center"/>
              <w:rPr>
                <w:sz w:val="22"/>
                <w:szCs w:val="22"/>
                <w:lang w:val="ru-RU"/>
              </w:rPr>
            </w:pPr>
            <w:proofErr w:type="spellStart"/>
            <w:r w:rsidRPr="00F21338">
              <w:rPr>
                <w:iCs/>
                <w:sz w:val="22"/>
                <w:szCs w:val="22"/>
              </w:rPr>
              <w:t>Планируемый</w:t>
            </w:r>
            <w:proofErr w:type="spellEnd"/>
            <w:r w:rsidRPr="00F21338">
              <w:rPr>
                <w:iCs/>
                <w:sz w:val="22"/>
                <w:szCs w:val="22"/>
              </w:rPr>
              <w:t xml:space="preserve"> к </w:t>
            </w:r>
            <w:proofErr w:type="spellStart"/>
            <w:r w:rsidRPr="00F21338">
              <w:rPr>
                <w:iCs/>
                <w:sz w:val="22"/>
                <w:szCs w:val="22"/>
              </w:rPr>
              <w:t>размещению</w:t>
            </w:r>
            <w:proofErr w:type="spellEnd"/>
          </w:p>
        </w:tc>
        <w:tc>
          <w:tcPr>
            <w:tcW w:w="1701" w:type="dxa"/>
            <w:tcBorders>
              <w:top w:val="single" w:sz="4" w:space="0" w:color="auto"/>
              <w:left w:val="single" w:sz="4" w:space="0" w:color="auto"/>
              <w:bottom w:val="single" w:sz="4" w:space="0" w:color="auto"/>
              <w:right w:val="single" w:sz="4" w:space="0" w:color="auto"/>
            </w:tcBorders>
            <w:vAlign w:val="center"/>
          </w:tcPr>
          <w:p w:rsidR="00837786" w:rsidRPr="00F21338" w:rsidRDefault="00F21338" w:rsidP="00837786">
            <w:pPr>
              <w:pStyle w:val="afff3"/>
              <w:ind w:firstLine="0"/>
              <w:jc w:val="center"/>
              <w:rPr>
                <w:sz w:val="22"/>
                <w:szCs w:val="22"/>
                <w:lang w:val="ru-RU"/>
              </w:rPr>
            </w:pPr>
            <w:r w:rsidRPr="00F21338">
              <w:rPr>
                <w:sz w:val="22"/>
                <w:szCs w:val="22"/>
                <w:lang w:val="ru-RU"/>
              </w:rPr>
              <w:t>Зона озелененных территорий общего пользования</w:t>
            </w:r>
          </w:p>
        </w:tc>
        <w:tc>
          <w:tcPr>
            <w:tcW w:w="1134" w:type="dxa"/>
            <w:tcBorders>
              <w:top w:val="single" w:sz="4" w:space="0" w:color="auto"/>
              <w:left w:val="single" w:sz="4" w:space="0" w:color="auto"/>
              <w:bottom w:val="single" w:sz="4" w:space="0" w:color="auto"/>
              <w:right w:val="single" w:sz="4" w:space="0" w:color="auto"/>
            </w:tcBorders>
            <w:vAlign w:val="center"/>
          </w:tcPr>
          <w:p w:rsidR="00837786" w:rsidRPr="00F21338" w:rsidRDefault="00F21338" w:rsidP="00837786">
            <w:pPr>
              <w:pStyle w:val="afff3"/>
              <w:ind w:firstLine="0"/>
              <w:jc w:val="center"/>
              <w:rPr>
                <w:sz w:val="22"/>
                <w:szCs w:val="22"/>
                <w:lang w:val="ru-RU"/>
              </w:rPr>
            </w:pPr>
            <w:r>
              <w:rPr>
                <w:sz w:val="22"/>
                <w:szCs w:val="22"/>
                <w:lang w:val="ru-RU"/>
              </w:rPr>
              <w:t>О</w:t>
            </w:r>
            <w:r w:rsidR="00837786" w:rsidRPr="00F21338">
              <w:rPr>
                <w:sz w:val="22"/>
                <w:szCs w:val="22"/>
                <w:lang w:val="ru-RU"/>
              </w:rPr>
              <w:t>бъект</w:t>
            </w:r>
            <w:r w:rsidR="00404EBB" w:rsidRPr="00F21338">
              <w:rPr>
                <w:sz w:val="22"/>
                <w:szCs w:val="22"/>
                <w:lang w:val="ru-RU"/>
              </w:rPr>
              <w:t xml:space="preserve"> на территории ориентировочной площадью </w:t>
            </w:r>
            <w:r>
              <w:rPr>
                <w:sz w:val="22"/>
                <w:szCs w:val="22"/>
                <w:lang w:val="ru-RU"/>
              </w:rPr>
              <w:t>3</w:t>
            </w:r>
            <w:r w:rsidR="00404EBB" w:rsidRPr="00F21338">
              <w:rPr>
                <w:sz w:val="22"/>
                <w:szCs w:val="22"/>
                <w:lang w:val="ru-RU"/>
              </w:rPr>
              <w:t xml:space="preserve"> га.</w:t>
            </w:r>
          </w:p>
        </w:tc>
        <w:tc>
          <w:tcPr>
            <w:tcW w:w="1134" w:type="dxa"/>
            <w:tcBorders>
              <w:top w:val="single" w:sz="4" w:space="0" w:color="auto"/>
              <w:left w:val="single" w:sz="4" w:space="0" w:color="auto"/>
              <w:bottom w:val="single" w:sz="4" w:space="0" w:color="auto"/>
              <w:right w:val="single" w:sz="4" w:space="0" w:color="auto"/>
            </w:tcBorders>
            <w:vAlign w:val="center"/>
          </w:tcPr>
          <w:p w:rsidR="00837786" w:rsidRPr="00F21338" w:rsidRDefault="00837786" w:rsidP="00837786">
            <w:pPr>
              <w:pStyle w:val="afff3"/>
              <w:ind w:firstLine="0"/>
              <w:jc w:val="center"/>
              <w:rPr>
                <w:sz w:val="22"/>
                <w:szCs w:val="22"/>
                <w:lang w:val="ru-RU"/>
              </w:rPr>
            </w:pPr>
            <w:r w:rsidRPr="00F21338">
              <w:rPr>
                <w:sz w:val="22"/>
                <w:szCs w:val="22"/>
              </w:rPr>
              <w:t>I</w:t>
            </w:r>
            <w:r w:rsidRPr="00F21338">
              <w:rPr>
                <w:sz w:val="22"/>
                <w:szCs w:val="22"/>
                <w:lang w:val="ru-RU"/>
              </w:rPr>
              <w:t xml:space="preserve"> очередь</w:t>
            </w:r>
          </w:p>
        </w:tc>
        <w:tc>
          <w:tcPr>
            <w:tcW w:w="1854" w:type="dxa"/>
            <w:tcBorders>
              <w:top w:val="single" w:sz="4" w:space="0" w:color="auto"/>
              <w:left w:val="single" w:sz="4" w:space="0" w:color="auto"/>
              <w:bottom w:val="single" w:sz="4" w:space="0" w:color="auto"/>
              <w:right w:val="single" w:sz="4" w:space="0" w:color="auto"/>
            </w:tcBorders>
            <w:vAlign w:val="center"/>
          </w:tcPr>
          <w:p w:rsidR="00837786" w:rsidRPr="00F21338" w:rsidRDefault="00F21338" w:rsidP="00837786">
            <w:pPr>
              <w:pStyle w:val="afff3"/>
              <w:ind w:firstLine="0"/>
              <w:jc w:val="center"/>
              <w:rPr>
                <w:sz w:val="22"/>
                <w:szCs w:val="22"/>
                <w:lang w:val="ru-RU"/>
              </w:rPr>
            </w:pPr>
            <w:r w:rsidRPr="00F21338">
              <w:rPr>
                <w:sz w:val="22"/>
                <w:szCs w:val="22"/>
                <w:lang w:val="ru-RU"/>
              </w:rPr>
              <w:t>Не устанавливается</w:t>
            </w:r>
          </w:p>
        </w:tc>
      </w:tr>
      <w:tr w:rsidR="0050137B" w:rsidRPr="007D6FC8" w:rsidTr="00581F22">
        <w:trPr>
          <w:jc w:val="center"/>
        </w:trPr>
        <w:tc>
          <w:tcPr>
            <w:tcW w:w="568" w:type="dxa"/>
            <w:tcBorders>
              <w:top w:val="single" w:sz="4" w:space="0" w:color="auto"/>
              <w:left w:val="single" w:sz="4" w:space="0" w:color="auto"/>
              <w:bottom w:val="single" w:sz="4" w:space="0" w:color="auto"/>
              <w:right w:val="single" w:sz="4" w:space="0" w:color="auto"/>
            </w:tcBorders>
            <w:vAlign w:val="center"/>
          </w:tcPr>
          <w:p w:rsidR="0050137B" w:rsidRPr="00F21338" w:rsidRDefault="0050137B" w:rsidP="0050137B">
            <w:pPr>
              <w:pStyle w:val="afff3"/>
              <w:numPr>
                <w:ilvl w:val="0"/>
                <w:numId w:val="81"/>
              </w:numPr>
              <w:jc w:val="center"/>
              <w:rPr>
                <w:sz w:val="22"/>
                <w:szCs w:val="22"/>
                <w:lang w:val="ru-RU"/>
              </w:rPr>
            </w:pPr>
          </w:p>
        </w:tc>
        <w:tc>
          <w:tcPr>
            <w:tcW w:w="1970" w:type="dxa"/>
            <w:tcBorders>
              <w:top w:val="single" w:sz="4" w:space="0" w:color="auto"/>
              <w:left w:val="single" w:sz="4" w:space="0" w:color="auto"/>
              <w:bottom w:val="single" w:sz="4" w:space="0" w:color="auto"/>
              <w:right w:val="single" w:sz="4" w:space="0" w:color="auto"/>
            </w:tcBorders>
            <w:vAlign w:val="center"/>
          </w:tcPr>
          <w:p w:rsidR="0050137B" w:rsidRPr="00F21338" w:rsidRDefault="0050137B" w:rsidP="0050137B">
            <w:pPr>
              <w:pStyle w:val="afff3"/>
              <w:ind w:firstLine="0"/>
              <w:jc w:val="center"/>
              <w:rPr>
                <w:sz w:val="22"/>
                <w:szCs w:val="22"/>
                <w:lang w:val="ru-RU"/>
              </w:rPr>
            </w:pPr>
            <w:r>
              <w:rPr>
                <w:sz w:val="22"/>
                <w:szCs w:val="22"/>
                <w:lang w:val="ru-RU"/>
              </w:rPr>
              <w:t>Источник тепловой энергии</w:t>
            </w:r>
          </w:p>
        </w:tc>
        <w:tc>
          <w:tcPr>
            <w:tcW w:w="1844" w:type="dxa"/>
            <w:tcBorders>
              <w:top w:val="single" w:sz="4" w:space="0" w:color="auto"/>
              <w:left w:val="single" w:sz="4" w:space="0" w:color="auto"/>
              <w:bottom w:val="single" w:sz="4" w:space="0" w:color="auto"/>
              <w:right w:val="single" w:sz="4" w:space="0" w:color="auto"/>
            </w:tcBorders>
            <w:vAlign w:val="center"/>
          </w:tcPr>
          <w:p w:rsidR="0050137B" w:rsidRPr="00F21338" w:rsidRDefault="0050137B" w:rsidP="0050137B">
            <w:pPr>
              <w:pStyle w:val="afff3"/>
              <w:ind w:firstLine="0"/>
              <w:jc w:val="center"/>
              <w:rPr>
                <w:sz w:val="22"/>
                <w:szCs w:val="22"/>
                <w:lang w:val="ru-RU"/>
              </w:rPr>
            </w:pPr>
            <w:r>
              <w:rPr>
                <w:sz w:val="22"/>
                <w:szCs w:val="22"/>
                <w:lang w:val="ru-RU"/>
              </w:rPr>
              <w:t>Котельная</w:t>
            </w:r>
          </w:p>
        </w:tc>
        <w:tc>
          <w:tcPr>
            <w:tcW w:w="1834" w:type="dxa"/>
            <w:tcBorders>
              <w:top w:val="single" w:sz="4" w:space="0" w:color="auto"/>
              <w:left w:val="single" w:sz="4" w:space="0" w:color="auto"/>
              <w:bottom w:val="single" w:sz="4" w:space="0" w:color="auto"/>
              <w:right w:val="single" w:sz="4" w:space="0" w:color="auto"/>
            </w:tcBorders>
            <w:vAlign w:val="center"/>
          </w:tcPr>
          <w:p w:rsidR="0050137B" w:rsidRPr="00F21338" w:rsidRDefault="0050137B" w:rsidP="0050137B">
            <w:pPr>
              <w:pStyle w:val="afff3"/>
              <w:ind w:firstLine="0"/>
              <w:jc w:val="center"/>
              <w:rPr>
                <w:sz w:val="22"/>
                <w:szCs w:val="22"/>
                <w:lang w:val="ru-RU"/>
              </w:rPr>
            </w:pPr>
            <w:r w:rsidRPr="0050137B">
              <w:rPr>
                <w:sz w:val="22"/>
                <w:szCs w:val="22"/>
                <w:lang w:val="ru-RU"/>
              </w:rPr>
              <w:t>Объект теплоснабжения</w:t>
            </w:r>
          </w:p>
        </w:tc>
        <w:tc>
          <w:tcPr>
            <w:tcW w:w="1559" w:type="dxa"/>
            <w:tcBorders>
              <w:top w:val="single" w:sz="4" w:space="0" w:color="auto"/>
              <w:left w:val="single" w:sz="4" w:space="0" w:color="auto"/>
              <w:bottom w:val="single" w:sz="4" w:space="0" w:color="auto"/>
              <w:right w:val="single" w:sz="4" w:space="0" w:color="auto"/>
            </w:tcBorders>
            <w:vAlign w:val="center"/>
          </w:tcPr>
          <w:p w:rsidR="0050137B" w:rsidRDefault="0050137B" w:rsidP="0050137B">
            <w:pPr>
              <w:pStyle w:val="afff3"/>
              <w:ind w:firstLine="0"/>
              <w:jc w:val="center"/>
              <w:rPr>
                <w:lang w:val="ru-RU"/>
              </w:rPr>
            </w:pPr>
            <w:r w:rsidRPr="0050137B">
              <w:rPr>
                <w:sz w:val="22"/>
                <w:szCs w:val="22"/>
                <w:lang w:val="ru-RU"/>
              </w:rPr>
              <w:t>с. Борщевские Пески,</w:t>
            </w:r>
            <w:r w:rsidRPr="0050137B">
              <w:rPr>
                <w:lang w:val="ru-RU"/>
              </w:rPr>
              <w:t xml:space="preserve"> </w:t>
            </w:r>
          </w:p>
          <w:p w:rsidR="0050137B" w:rsidRPr="00F21338" w:rsidRDefault="0050137B" w:rsidP="0050137B">
            <w:pPr>
              <w:pStyle w:val="afff3"/>
              <w:ind w:firstLine="0"/>
              <w:jc w:val="center"/>
              <w:rPr>
                <w:sz w:val="22"/>
                <w:szCs w:val="22"/>
                <w:lang w:val="ru-RU"/>
              </w:rPr>
            </w:pPr>
            <w:r w:rsidRPr="0050137B">
              <w:rPr>
                <w:sz w:val="22"/>
                <w:szCs w:val="22"/>
                <w:lang w:val="ru-RU"/>
              </w:rPr>
              <w:t>ул. Центральная, 68</w:t>
            </w:r>
          </w:p>
        </w:tc>
        <w:tc>
          <w:tcPr>
            <w:tcW w:w="1134" w:type="dxa"/>
            <w:tcBorders>
              <w:top w:val="single" w:sz="4" w:space="0" w:color="auto"/>
              <w:left w:val="single" w:sz="4" w:space="0" w:color="auto"/>
              <w:bottom w:val="single" w:sz="4" w:space="0" w:color="auto"/>
              <w:right w:val="single" w:sz="4" w:space="0" w:color="auto"/>
            </w:tcBorders>
            <w:vAlign w:val="center"/>
          </w:tcPr>
          <w:p w:rsidR="0050137B" w:rsidRPr="0050137B" w:rsidRDefault="0050137B" w:rsidP="0050137B">
            <w:pPr>
              <w:pStyle w:val="afff3"/>
              <w:ind w:firstLine="0"/>
              <w:jc w:val="center"/>
              <w:rPr>
                <w:iCs/>
                <w:sz w:val="22"/>
                <w:szCs w:val="22"/>
                <w:lang w:val="ru-RU"/>
              </w:rPr>
            </w:pPr>
            <w:r w:rsidRPr="0050137B">
              <w:rPr>
                <w:iCs/>
                <w:sz w:val="22"/>
                <w:szCs w:val="22"/>
                <w:lang w:val="ru-RU"/>
              </w:rPr>
              <w:t>Планируемый к размещению</w:t>
            </w:r>
          </w:p>
        </w:tc>
        <w:tc>
          <w:tcPr>
            <w:tcW w:w="1701" w:type="dxa"/>
            <w:tcBorders>
              <w:top w:val="single" w:sz="4" w:space="0" w:color="auto"/>
              <w:left w:val="single" w:sz="4" w:space="0" w:color="auto"/>
              <w:bottom w:val="single" w:sz="4" w:space="0" w:color="auto"/>
              <w:right w:val="single" w:sz="4" w:space="0" w:color="auto"/>
            </w:tcBorders>
            <w:vAlign w:val="center"/>
          </w:tcPr>
          <w:p w:rsidR="0050137B" w:rsidRPr="00F21338" w:rsidRDefault="0050137B" w:rsidP="0050137B">
            <w:pPr>
              <w:pStyle w:val="afff3"/>
              <w:ind w:firstLine="0"/>
              <w:jc w:val="center"/>
              <w:rPr>
                <w:sz w:val="22"/>
                <w:szCs w:val="22"/>
                <w:lang w:val="ru-RU"/>
              </w:rPr>
            </w:pPr>
            <w:r w:rsidRPr="0050137B">
              <w:rPr>
                <w:sz w:val="22"/>
                <w:szCs w:val="22"/>
                <w:lang w:val="ru-RU"/>
              </w:rPr>
              <w:t>Общественно-делов</w:t>
            </w:r>
            <w:r>
              <w:rPr>
                <w:sz w:val="22"/>
                <w:szCs w:val="22"/>
                <w:lang w:val="ru-RU"/>
              </w:rPr>
              <w:t>ая</w:t>
            </w:r>
            <w:r w:rsidRPr="0050137B">
              <w:rPr>
                <w:sz w:val="22"/>
                <w:szCs w:val="22"/>
                <w:lang w:val="ru-RU"/>
              </w:rPr>
              <w:t xml:space="preserve"> зон</w:t>
            </w:r>
            <w:r>
              <w:rPr>
                <w:sz w:val="22"/>
                <w:szCs w:val="22"/>
                <w:lang w:val="ru-RU"/>
              </w:rPr>
              <w:t>а</w:t>
            </w:r>
          </w:p>
        </w:tc>
        <w:tc>
          <w:tcPr>
            <w:tcW w:w="1134" w:type="dxa"/>
            <w:tcBorders>
              <w:top w:val="single" w:sz="4" w:space="0" w:color="auto"/>
              <w:left w:val="single" w:sz="4" w:space="0" w:color="auto"/>
              <w:bottom w:val="single" w:sz="4" w:space="0" w:color="auto"/>
              <w:right w:val="single" w:sz="4" w:space="0" w:color="auto"/>
            </w:tcBorders>
            <w:vAlign w:val="center"/>
          </w:tcPr>
          <w:p w:rsidR="0050137B" w:rsidRPr="0050137B" w:rsidRDefault="0050137B" w:rsidP="0050137B">
            <w:pPr>
              <w:pStyle w:val="afff3"/>
              <w:ind w:firstLine="0"/>
              <w:jc w:val="center"/>
              <w:rPr>
                <w:sz w:val="22"/>
                <w:szCs w:val="22"/>
                <w:lang w:val="ru-RU"/>
              </w:rPr>
            </w:pPr>
            <w:r>
              <w:rPr>
                <w:sz w:val="22"/>
                <w:szCs w:val="22"/>
                <w:lang w:val="ru-RU"/>
              </w:rPr>
              <w:t xml:space="preserve">Планируемая </w:t>
            </w:r>
            <w:r w:rsidRPr="0050137B">
              <w:rPr>
                <w:rFonts w:eastAsia="Arial"/>
                <w:shd w:val="clear" w:color="auto" w:fill="FFFFFF"/>
                <w:lang w:val="ru-RU"/>
              </w:rPr>
              <w:t>модульн</w:t>
            </w:r>
            <w:r>
              <w:rPr>
                <w:rFonts w:eastAsia="Arial"/>
                <w:shd w:val="clear" w:color="auto" w:fill="FFFFFF"/>
                <w:lang w:val="ru-RU"/>
              </w:rPr>
              <w:t xml:space="preserve">ая </w:t>
            </w:r>
            <w:r w:rsidRPr="0050137B">
              <w:rPr>
                <w:rFonts w:eastAsia="Arial"/>
                <w:shd w:val="clear" w:color="auto" w:fill="FFFFFF"/>
                <w:lang w:val="ru-RU"/>
              </w:rPr>
              <w:t>блочн</w:t>
            </w:r>
            <w:r>
              <w:rPr>
                <w:rFonts w:eastAsia="Arial"/>
                <w:shd w:val="clear" w:color="auto" w:fill="FFFFFF"/>
                <w:lang w:val="ru-RU"/>
              </w:rPr>
              <w:t>ая</w:t>
            </w:r>
            <w:r w:rsidRPr="0050137B">
              <w:rPr>
                <w:rFonts w:eastAsia="Arial"/>
                <w:shd w:val="clear" w:color="auto" w:fill="FFFFFF"/>
                <w:lang w:val="ru-RU"/>
              </w:rPr>
              <w:t xml:space="preserve"> котельн</w:t>
            </w:r>
            <w:r>
              <w:rPr>
                <w:rFonts w:eastAsia="Arial"/>
                <w:shd w:val="clear" w:color="auto" w:fill="FFFFFF"/>
                <w:lang w:val="ru-RU"/>
              </w:rPr>
              <w:t xml:space="preserve">ая </w:t>
            </w:r>
            <w:r w:rsidRPr="0050137B">
              <w:rPr>
                <w:rFonts w:eastAsia="Arial"/>
                <w:shd w:val="clear" w:color="auto" w:fill="FFFFFF"/>
                <w:lang w:val="ru-RU"/>
              </w:rPr>
              <w:t>СОШ и ДК</w:t>
            </w:r>
            <w:r>
              <w:rPr>
                <w:rFonts w:eastAsia="Arial"/>
                <w:shd w:val="clear" w:color="auto" w:fill="FFFFFF"/>
                <w:lang w:val="ru-RU"/>
              </w:rPr>
              <w:t xml:space="preserve"> на участке общей площадь</w:t>
            </w:r>
            <w:r>
              <w:rPr>
                <w:rFonts w:eastAsia="Arial"/>
                <w:shd w:val="clear" w:color="auto" w:fill="FFFFFF"/>
                <w:lang w:val="ru-RU"/>
              </w:rPr>
              <w:lastRenderedPageBreak/>
              <w:t>ю 2,68 га</w:t>
            </w:r>
            <w:r w:rsidRPr="0050137B">
              <w:rPr>
                <w:rFonts w:eastAsia="Arial"/>
                <w:shd w:val="clear" w:color="auto" w:fill="FFFFFF"/>
                <w:lang w:val="ru-RU"/>
              </w:rPr>
              <w:t xml:space="preserve">                                </w:t>
            </w:r>
          </w:p>
        </w:tc>
        <w:tc>
          <w:tcPr>
            <w:tcW w:w="1134" w:type="dxa"/>
            <w:tcBorders>
              <w:top w:val="single" w:sz="4" w:space="0" w:color="auto"/>
              <w:left w:val="single" w:sz="4" w:space="0" w:color="auto"/>
              <w:bottom w:val="single" w:sz="4" w:space="0" w:color="auto"/>
              <w:right w:val="single" w:sz="4" w:space="0" w:color="auto"/>
            </w:tcBorders>
            <w:vAlign w:val="center"/>
          </w:tcPr>
          <w:p w:rsidR="0050137B" w:rsidRPr="0050137B" w:rsidRDefault="0050137B" w:rsidP="0050137B">
            <w:pPr>
              <w:pStyle w:val="afff3"/>
              <w:ind w:firstLine="0"/>
              <w:jc w:val="center"/>
              <w:rPr>
                <w:sz w:val="22"/>
                <w:szCs w:val="22"/>
                <w:lang w:val="ru-RU"/>
              </w:rPr>
            </w:pPr>
            <w:r w:rsidRPr="0050137B">
              <w:rPr>
                <w:sz w:val="22"/>
                <w:szCs w:val="22"/>
                <w:lang w:val="ru-RU"/>
              </w:rPr>
              <w:lastRenderedPageBreak/>
              <w:t>I очередь</w:t>
            </w:r>
          </w:p>
        </w:tc>
        <w:tc>
          <w:tcPr>
            <w:tcW w:w="1854" w:type="dxa"/>
            <w:tcBorders>
              <w:top w:val="single" w:sz="4" w:space="0" w:color="auto"/>
              <w:left w:val="single" w:sz="4" w:space="0" w:color="auto"/>
              <w:bottom w:val="single" w:sz="4" w:space="0" w:color="auto"/>
              <w:right w:val="single" w:sz="4" w:space="0" w:color="auto"/>
            </w:tcBorders>
            <w:vAlign w:val="center"/>
          </w:tcPr>
          <w:p w:rsidR="0050137B" w:rsidRPr="00F21338" w:rsidRDefault="0050137B" w:rsidP="0050137B">
            <w:pPr>
              <w:pStyle w:val="afff3"/>
              <w:ind w:firstLine="0"/>
              <w:jc w:val="center"/>
              <w:rPr>
                <w:sz w:val="22"/>
                <w:szCs w:val="22"/>
                <w:lang w:val="ru-RU"/>
              </w:rPr>
            </w:pPr>
            <w:r w:rsidRPr="00F21338">
              <w:rPr>
                <w:sz w:val="22"/>
                <w:szCs w:val="22"/>
                <w:lang w:val="ru-RU"/>
              </w:rPr>
              <w:t>Не устанавливается</w:t>
            </w:r>
          </w:p>
        </w:tc>
      </w:tr>
      <w:bookmarkEnd w:id="189"/>
      <w:bookmarkEnd w:id="190"/>
    </w:tbl>
    <w:p w:rsidR="0008672D" w:rsidRPr="00FC4605" w:rsidRDefault="0008672D" w:rsidP="0008672D">
      <w:pPr>
        <w:spacing w:after="0"/>
        <w:rPr>
          <w:rFonts w:cs="Times New Roman"/>
          <w:sz w:val="24"/>
        </w:rPr>
        <w:sectPr w:rsidR="0008672D" w:rsidRPr="00FC4605" w:rsidSect="001E50FD">
          <w:pgSz w:w="16838" w:h="11906" w:orient="landscape"/>
          <w:pgMar w:top="1701" w:right="1134" w:bottom="851" w:left="1134" w:header="709" w:footer="176" w:gutter="0"/>
          <w:cols w:space="720"/>
        </w:sectPr>
      </w:pPr>
    </w:p>
    <w:p w:rsidR="001E50FD" w:rsidRPr="00FC4605" w:rsidRDefault="001E50FD" w:rsidP="001E50FD">
      <w:pPr>
        <w:keepNext/>
        <w:keepLines/>
        <w:spacing w:before="240" w:after="0" w:line="256" w:lineRule="auto"/>
        <w:jc w:val="center"/>
        <w:outlineLvl w:val="0"/>
        <w:rPr>
          <w:rFonts w:eastAsia="Times New Roman" w:cs="Times New Roman"/>
          <w:b/>
          <w:sz w:val="24"/>
          <w:szCs w:val="24"/>
        </w:rPr>
      </w:pPr>
      <w:bookmarkStart w:id="191" w:name="_Toc145933292"/>
      <w:bookmarkStart w:id="192" w:name="_Toc150939471"/>
      <w:r w:rsidRPr="00FC4605">
        <w:rPr>
          <w:rFonts w:eastAsia="Times New Roman" w:cs="Times New Roman"/>
          <w:b/>
          <w:sz w:val="24"/>
          <w:szCs w:val="24"/>
        </w:rPr>
        <w:lastRenderedPageBreak/>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bookmarkEnd w:id="191"/>
      <w:bookmarkEnd w:id="192"/>
    </w:p>
    <w:p w:rsidR="001E50FD" w:rsidRPr="00FC4605" w:rsidRDefault="001E50FD" w:rsidP="001E50FD">
      <w:pPr>
        <w:spacing w:line="256" w:lineRule="auto"/>
        <w:rPr>
          <w:rFonts w:ascii="Calibri" w:eastAsia="Calibri" w:hAnsi="Calibri" w:cs="Times New Roman"/>
        </w:rPr>
      </w:pPr>
    </w:p>
    <w:p w:rsidR="001E50FD" w:rsidRPr="001D1768" w:rsidRDefault="001E50FD" w:rsidP="001E50FD">
      <w:pPr>
        <w:widowControl w:val="0"/>
        <w:autoSpaceDN w:val="0"/>
        <w:adjustRightInd w:val="0"/>
        <w:spacing w:after="0" w:line="100" w:lineRule="atLeast"/>
        <w:ind w:firstLine="567"/>
        <w:jc w:val="both"/>
        <w:rPr>
          <w:rFonts w:eastAsia="Times New Roman" w:cs="Tahoma"/>
          <w:iCs/>
          <w:sz w:val="24"/>
          <w:szCs w:val="24"/>
          <w:lang w:eastAsia="ru-RU"/>
        </w:rPr>
      </w:pPr>
      <w:r w:rsidRPr="001D1768">
        <w:rPr>
          <w:rFonts w:eastAsia="Times New Roman" w:cs="Tahoma"/>
          <w:iCs/>
          <w:sz w:val="24"/>
          <w:szCs w:val="24"/>
          <w:lang w:eastAsia="ru-RU"/>
        </w:rPr>
        <w:t xml:space="preserve">На территорию </w:t>
      </w:r>
      <w:r w:rsidR="00FC4605" w:rsidRPr="001D1768">
        <w:rPr>
          <w:rFonts w:eastAsia="Times New Roman" w:cs="Tahoma"/>
          <w:iCs/>
          <w:sz w:val="24"/>
          <w:szCs w:val="24"/>
          <w:lang w:eastAsia="ru-RU"/>
        </w:rPr>
        <w:t>Борщево-</w:t>
      </w:r>
      <w:proofErr w:type="spellStart"/>
      <w:r w:rsidR="00FC4605" w:rsidRPr="001D1768">
        <w:rPr>
          <w:rFonts w:eastAsia="Times New Roman" w:cs="Tahoma"/>
          <w:iCs/>
          <w:sz w:val="24"/>
          <w:szCs w:val="24"/>
          <w:lang w:eastAsia="ru-RU"/>
        </w:rPr>
        <w:t>Песковского</w:t>
      </w:r>
      <w:proofErr w:type="spellEnd"/>
      <w:r w:rsidRPr="001D1768">
        <w:rPr>
          <w:rFonts w:eastAsia="Times New Roman" w:cs="Tahoma"/>
          <w:iCs/>
          <w:sz w:val="24"/>
          <w:szCs w:val="24"/>
          <w:lang w:eastAsia="ru-RU"/>
        </w:rPr>
        <w:t xml:space="preserve"> сельского поселения распространяют действие следующие документы территориального планирования Российской Федерации:</w:t>
      </w:r>
    </w:p>
    <w:p w:rsidR="001E50FD" w:rsidRPr="001D1768" w:rsidRDefault="001E50FD" w:rsidP="00245BAB">
      <w:pPr>
        <w:widowControl w:val="0"/>
        <w:numPr>
          <w:ilvl w:val="0"/>
          <w:numId w:val="82"/>
        </w:numPr>
        <w:autoSpaceDN w:val="0"/>
        <w:adjustRightInd w:val="0"/>
        <w:spacing w:after="0" w:line="100" w:lineRule="atLeast"/>
        <w:ind w:left="0" w:firstLine="567"/>
        <w:jc w:val="both"/>
        <w:rPr>
          <w:rFonts w:eastAsia="Times New Roman" w:cs="Tahoma"/>
          <w:iCs/>
          <w:sz w:val="24"/>
          <w:szCs w:val="24"/>
          <w:lang w:eastAsia="ru-RU"/>
        </w:rPr>
      </w:pPr>
      <w:r w:rsidRPr="001D1768">
        <w:rPr>
          <w:rFonts w:eastAsia="Times New Roman" w:cs="Tahoma"/>
          <w:iCs/>
          <w:sz w:val="24"/>
          <w:szCs w:val="24"/>
          <w:lang w:eastAsia="ru-RU"/>
        </w:rPr>
        <w:t>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№2607-р (с последующими изменениями и дополнениями);</w:t>
      </w:r>
    </w:p>
    <w:p w:rsidR="001E50FD" w:rsidRPr="00F21338" w:rsidRDefault="001E50FD" w:rsidP="00245BAB">
      <w:pPr>
        <w:widowControl w:val="0"/>
        <w:numPr>
          <w:ilvl w:val="0"/>
          <w:numId w:val="82"/>
        </w:numPr>
        <w:autoSpaceDN w:val="0"/>
        <w:adjustRightInd w:val="0"/>
        <w:spacing w:after="0" w:line="100" w:lineRule="atLeast"/>
        <w:ind w:left="0" w:firstLine="567"/>
        <w:jc w:val="both"/>
        <w:rPr>
          <w:rFonts w:eastAsia="Times New Roman" w:cs="Tahoma"/>
          <w:iCs/>
          <w:sz w:val="24"/>
          <w:szCs w:val="24"/>
          <w:lang w:eastAsia="ru-RU"/>
        </w:rPr>
      </w:pPr>
      <w:r w:rsidRPr="001D1768">
        <w:rPr>
          <w:rFonts w:eastAsia="Times New Roman" w:cs="Tahoma"/>
          <w:iCs/>
          <w:sz w:val="24"/>
          <w:szCs w:val="24"/>
          <w:lang w:eastAsia="ru-RU"/>
        </w:rPr>
        <w:t xml:space="preserve">Схема </w:t>
      </w:r>
      <w:r w:rsidRPr="00F21338">
        <w:rPr>
          <w:rFonts w:eastAsia="Times New Roman" w:cs="Tahoma"/>
          <w:iCs/>
          <w:sz w:val="24"/>
          <w:szCs w:val="24"/>
          <w:lang w:eastAsia="ru-RU"/>
        </w:rPr>
        <w:t>территориального планирования Российской Федерации в области высшего профессионального образования, утвержденная распоряжением Правительства Российской Федерации от 26.02.2013 №247-р;</w:t>
      </w:r>
    </w:p>
    <w:p w:rsidR="001E50FD" w:rsidRPr="00F21338" w:rsidRDefault="0050137B" w:rsidP="00245BAB">
      <w:pPr>
        <w:widowControl w:val="0"/>
        <w:numPr>
          <w:ilvl w:val="0"/>
          <w:numId w:val="82"/>
        </w:numPr>
        <w:autoSpaceDN w:val="0"/>
        <w:adjustRightInd w:val="0"/>
        <w:spacing w:after="0" w:line="100" w:lineRule="atLeast"/>
        <w:ind w:left="0" w:firstLine="567"/>
        <w:jc w:val="both"/>
        <w:rPr>
          <w:rFonts w:eastAsia="Times New Roman" w:cs="Tahoma"/>
          <w:iCs/>
          <w:sz w:val="24"/>
          <w:szCs w:val="24"/>
          <w:lang w:eastAsia="ru-RU"/>
        </w:rPr>
      </w:pPr>
      <w:r w:rsidRPr="0050137B">
        <w:rPr>
          <w:rFonts w:eastAsia="Times New Roman" w:cs="Tahoma"/>
          <w:iCs/>
          <w:sz w:val="24"/>
          <w:szCs w:val="24"/>
          <w:lang w:eastAsia="ru-RU"/>
        </w:rPr>
        <w:t>Схема территориального планирования Российской Федерации в области энергетики, утвержденная распоряжением Правительства Российской Федерации от 1 августа 2016 г. № 1634-р (с последующими изменениями и дополнениями)</w:t>
      </w:r>
      <w:r w:rsidR="001E50FD" w:rsidRPr="00F21338">
        <w:rPr>
          <w:rFonts w:eastAsia="Times New Roman" w:cs="Tahoma"/>
          <w:iCs/>
          <w:sz w:val="24"/>
          <w:szCs w:val="24"/>
          <w:lang w:eastAsia="ru-RU"/>
        </w:rPr>
        <w:t>;</w:t>
      </w:r>
    </w:p>
    <w:p w:rsidR="001E50FD" w:rsidRPr="001D1768" w:rsidRDefault="001E50FD" w:rsidP="00245BAB">
      <w:pPr>
        <w:widowControl w:val="0"/>
        <w:numPr>
          <w:ilvl w:val="0"/>
          <w:numId w:val="82"/>
        </w:numPr>
        <w:autoSpaceDN w:val="0"/>
        <w:adjustRightInd w:val="0"/>
        <w:spacing w:after="0" w:line="100" w:lineRule="atLeast"/>
        <w:ind w:left="0" w:firstLine="567"/>
        <w:jc w:val="both"/>
        <w:rPr>
          <w:rFonts w:eastAsia="Times New Roman" w:cs="Tahoma"/>
          <w:iCs/>
          <w:sz w:val="24"/>
          <w:szCs w:val="24"/>
          <w:lang w:eastAsia="ru-RU"/>
        </w:rPr>
      </w:pPr>
      <w:r w:rsidRPr="001D1768">
        <w:rPr>
          <w:rFonts w:eastAsia="Times New Roman" w:cs="Tahoma"/>
          <w:iCs/>
          <w:sz w:val="24"/>
          <w:szCs w:val="24"/>
          <w:lang w:eastAsia="ru-RU"/>
        </w:rPr>
        <w:t>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№816-р (с последующими изменениями и дополнениями);</w:t>
      </w:r>
    </w:p>
    <w:p w:rsidR="001E50FD" w:rsidRPr="001D1768" w:rsidRDefault="001E50FD" w:rsidP="00245BAB">
      <w:pPr>
        <w:widowControl w:val="0"/>
        <w:numPr>
          <w:ilvl w:val="0"/>
          <w:numId w:val="82"/>
        </w:numPr>
        <w:autoSpaceDN w:val="0"/>
        <w:adjustRightInd w:val="0"/>
        <w:spacing w:after="0" w:line="100" w:lineRule="atLeast"/>
        <w:ind w:left="0" w:firstLine="567"/>
        <w:jc w:val="both"/>
        <w:rPr>
          <w:rFonts w:eastAsia="Times New Roman" w:cs="Tahoma"/>
          <w:iCs/>
          <w:sz w:val="24"/>
          <w:szCs w:val="24"/>
          <w:lang w:eastAsia="ru-RU"/>
        </w:rPr>
      </w:pPr>
      <w:r w:rsidRPr="001D1768">
        <w:rPr>
          <w:rFonts w:eastAsia="Times New Roman" w:cs="Tahoma"/>
          <w:iCs/>
          <w:sz w:val="24"/>
          <w:szCs w:val="24"/>
          <w:lang w:eastAsia="ru-RU"/>
        </w:rPr>
        <w:t>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 615сс;</w:t>
      </w:r>
    </w:p>
    <w:p w:rsidR="001E50FD" w:rsidRPr="001D1768" w:rsidRDefault="001E50FD" w:rsidP="00245BAB">
      <w:pPr>
        <w:widowControl w:val="0"/>
        <w:numPr>
          <w:ilvl w:val="0"/>
          <w:numId w:val="82"/>
        </w:numPr>
        <w:autoSpaceDN w:val="0"/>
        <w:adjustRightInd w:val="0"/>
        <w:spacing w:after="0" w:line="100" w:lineRule="atLeast"/>
        <w:ind w:left="0" w:firstLine="567"/>
        <w:jc w:val="both"/>
        <w:rPr>
          <w:rFonts w:eastAsia="Times New Roman" w:cs="Tahoma"/>
          <w:iCs/>
          <w:sz w:val="24"/>
          <w:szCs w:val="24"/>
          <w:lang w:eastAsia="ru-RU"/>
        </w:rPr>
      </w:pPr>
      <w:r w:rsidRPr="001D1768">
        <w:rPr>
          <w:rFonts w:eastAsia="Times New Roman" w:cs="Tahoma"/>
          <w:iCs/>
          <w:sz w:val="24"/>
          <w:szCs w:val="24"/>
          <w:lang w:eastAsia="ru-RU"/>
        </w:rPr>
        <w:t>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 1634-р (с последующими изменениями и дополнениями).</w:t>
      </w:r>
    </w:p>
    <w:p w:rsidR="001E50FD" w:rsidRPr="001D1768" w:rsidRDefault="001E50FD" w:rsidP="001E50FD">
      <w:pPr>
        <w:widowControl w:val="0"/>
        <w:autoSpaceDN w:val="0"/>
        <w:adjustRightInd w:val="0"/>
        <w:spacing w:before="120" w:after="0" w:line="100" w:lineRule="atLeast"/>
        <w:ind w:firstLine="567"/>
        <w:jc w:val="both"/>
        <w:rPr>
          <w:rFonts w:eastAsia="Times New Roman" w:cs="Tahoma"/>
          <w:iCs/>
          <w:sz w:val="24"/>
          <w:szCs w:val="24"/>
          <w:lang w:eastAsia="ru-RU"/>
        </w:rPr>
      </w:pPr>
      <w:r w:rsidRPr="001D1768">
        <w:rPr>
          <w:rFonts w:eastAsia="Times New Roman" w:cs="Tahoma"/>
          <w:iCs/>
          <w:sz w:val="24"/>
          <w:szCs w:val="24"/>
          <w:lang w:eastAsia="ru-RU"/>
        </w:rPr>
        <w:t xml:space="preserve">Основные объекты федерального значения, расположенные на территории </w:t>
      </w:r>
      <w:r w:rsidR="001D1768" w:rsidRPr="001D1768">
        <w:rPr>
          <w:rFonts w:eastAsia="Times New Roman" w:cs="Tahoma"/>
          <w:iCs/>
          <w:sz w:val="24"/>
          <w:szCs w:val="24"/>
          <w:lang w:eastAsia="ru-RU"/>
        </w:rPr>
        <w:t>Борщево-</w:t>
      </w:r>
      <w:proofErr w:type="spellStart"/>
      <w:r w:rsidR="001D1768" w:rsidRPr="001D1768">
        <w:rPr>
          <w:rFonts w:eastAsia="Times New Roman" w:cs="Tahoma"/>
          <w:iCs/>
          <w:sz w:val="24"/>
          <w:szCs w:val="24"/>
          <w:lang w:eastAsia="ru-RU"/>
        </w:rPr>
        <w:t>Песковского</w:t>
      </w:r>
      <w:proofErr w:type="spellEnd"/>
      <w:r w:rsidRPr="001D1768">
        <w:rPr>
          <w:rFonts w:eastAsia="Times New Roman" w:cs="Tahoma"/>
          <w:iCs/>
          <w:sz w:val="24"/>
          <w:szCs w:val="24"/>
          <w:lang w:eastAsia="ru-RU"/>
        </w:rPr>
        <w:t xml:space="preserve"> сельского поселения:</w:t>
      </w:r>
    </w:p>
    <w:p w:rsidR="001E50FD" w:rsidRPr="001D1768" w:rsidRDefault="001E50FD" w:rsidP="002F1902">
      <w:pPr>
        <w:widowControl w:val="0"/>
        <w:autoSpaceDN w:val="0"/>
        <w:adjustRightInd w:val="0"/>
        <w:spacing w:after="0" w:line="100" w:lineRule="atLeast"/>
        <w:ind w:firstLine="567"/>
        <w:jc w:val="both"/>
        <w:rPr>
          <w:rFonts w:eastAsia="Times New Roman" w:cs="Tahoma"/>
          <w:i/>
          <w:iCs/>
          <w:sz w:val="24"/>
          <w:szCs w:val="24"/>
          <w:lang w:eastAsia="ru-RU"/>
        </w:rPr>
      </w:pPr>
      <w:r w:rsidRPr="001D1768">
        <w:rPr>
          <w:rFonts w:eastAsia="Times New Roman" w:cs="Tahoma"/>
          <w:i/>
          <w:iCs/>
          <w:sz w:val="24"/>
          <w:szCs w:val="24"/>
          <w:lang w:eastAsia="ru-RU"/>
        </w:rPr>
        <w:t>- Водные объекты общего пользования - пруды и водотоки</w:t>
      </w:r>
      <w:r w:rsidR="002F1902" w:rsidRPr="001D1768">
        <w:rPr>
          <w:rFonts w:eastAsia="Times New Roman" w:cs="Tahoma"/>
          <w:i/>
          <w:iCs/>
          <w:sz w:val="24"/>
          <w:szCs w:val="24"/>
          <w:lang w:eastAsia="ru-RU"/>
        </w:rPr>
        <w:t>.</w:t>
      </w:r>
    </w:p>
    <w:p w:rsidR="002F1902" w:rsidRPr="007D6FC8" w:rsidRDefault="002F1902" w:rsidP="001E50FD">
      <w:pPr>
        <w:widowControl w:val="0"/>
        <w:autoSpaceDN w:val="0"/>
        <w:adjustRightInd w:val="0"/>
        <w:spacing w:after="0" w:line="100" w:lineRule="atLeast"/>
        <w:ind w:left="567"/>
        <w:jc w:val="both"/>
        <w:rPr>
          <w:rFonts w:eastAsia="Times New Roman" w:cs="Tahoma"/>
          <w:iCs/>
          <w:sz w:val="24"/>
          <w:szCs w:val="24"/>
          <w:highlight w:val="yellow"/>
          <w:lang w:eastAsia="ru-RU"/>
        </w:rPr>
        <w:sectPr w:rsidR="002F1902" w:rsidRPr="007D6FC8" w:rsidSect="002F1902">
          <w:pgSz w:w="11906" w:h="16838"/>
          <w:pgMar w:top="1134" w:right="851" w:bottom="1134" w:left="1701" w:header="709" w:footer="176" w:gutter="0"/>
          <w:cols w:space="708"/>
          <w:docGrid w:linePitch="360"/>
        </w:sectPr>
      </w:pPr>
    </w:p>
    <w:p w:rsidR="001E50FD" w:rsidRPr="001D1768" w:rsidRDefault="001E50FD" w:rsidP="001E50FD">
      <w:pPr>
        <w:widowControl w:val="0"/>
        <w:autoSpaceDN w:val="0"/>
        <w:adjustRightInd w:val="0"/>
        <w:spacing w:after="0" w:line="100" w:lineRule="atLeast"/>
        <w:ind w:firstLine="567"/>
        <w:jc w:val="both"/>
        <w:rPr>
          <w:rFonts w:eastAsia="Times New Roman" w:cs="Tahoma"/>
          <w:iCs/>
          <w:sz w:val="24"/>
          <w:szCs w:val="24"/>
          <w:lang w:eastAsia="ru-RU"/>
        </w:rPr>
      </w:pPr>
      <w:r w:rsidRPr="001D1768">
        <w:rPr>
          <w:rFonts w:eastAsia="Times New Roman" w:cs="Tahoma"/>
          <w:iCs/>
          <w:sz w:val="24"/>
          <w:szCs w:val="24"/>
          <w:lang w:eastAsia="ru-RU"/>
        </w:rPr>
        <w:lastRenderedPageBreak/>
        <w:t xml:space="preserve">Кроме того, на территорию </w:t>
      </w:r>
      <w:r w:rsidR="001D1768" w:rsidRPr="001D1768">
        <w:rPr>
          <w:rFonts w:eastAsia="Times New Roman" w:cs="Tahoma"/>
          <w:iCs/>
          <w:sz w:val="24"/>
          <w:szCs w:val="24"/>
          <w:lang w:eastAsia="ru-RU"/>
        </w:rPr>
        <w:t>Борщево-</w:t>
      </w:r>
      <w:proofErr w:type="spellStart"/>
      <w:r w:rsidR="001D1768" w:rsidRPr="001D1768">
        <w:rPr>
          <w:rFonts w:eastAsia="Times New Roman" w:cs="Tahoma"/>
          <w:iCs/>
          <w:sz w:val="24"/>
          <w:szCs w:val="24"/>
          <w:lang w:eastAsia="ru-RU"/>
        </w:rPr>
        <w:t>Песковского</w:t>
      </w:r>
      <w:proofErr w:type="spellEnd"/>
      <w:r w:rsidRPr="001D1768">
        <w:rPr>
          <w:rFonts w:eastAsia="Times New Roman" w:cs="Tahoma"/>
          <w:iCs/>
          <w:sz w:val="24"/>
          <w:szCs w:val="24"/>
          <w:lang w:eastAsia="ru-RU"/>
        </w:rPr>
        <w:t xml:space="preserve"> сельского поселения распространяется действие Схемы территориального планирования Воронежской области, утвержденной постановлением правительства Воронежской области от 05.03.2009 №158.</w:t>
      </w:r>
    </w:p>
    <w:p w:rsidR="001E50FD" w:rsidRPr="001D1768" w:rsidRDefault="001E50FD" w:rsidP="001E50FD">
      <w:pPr>
        <w:widowControl w:val="0"/>
        <w:autoSpaceDN w:val="0"/>
        <w:adjustRightInd w:val="0"/>
        <w:spacing w:before="120" w:after="0" w:line="100" w:lineRule="atLeast"/>
        <w:ind w:firstLine="567"/>
        <w:jc w:val="both"/>
        <w:rPr>
          <w:rFonts w:eastAsia="Times New Roman" w:cs="Tahoma"/>
          <w:iCs/>
          <w:sz w:val="24"/>
          <w:szCs w:val="24"/>
          <w:lang w:eastAsia="ru-RU"/>
        </w:rPr>
      </w:pPr>
      <w:r w:rsidRPr="001D1768">
        <w:rPr>
          <w:rFonts w:eastAsia="Times New Roman" w:cs="Tahoma"/>
          <w:iCs/>
          <w:sz w:val="24"/>
          <w:szCs w:val="24"/>
          <w:lang w:eastAsia="ru-RU"/>
        </w:rPr>
        <w:t xml:space="preserve">Основные объекты регионального значения, расположенные на территории </w:t>
      </w:r>
      <w:r w:rsidR="001D1768" w:rsidRPr="001D1768">
        <w:rPr>
          <w:rFonts w:eastAsia="Times New Roman" w:cs="Tahoma"/>
          <w:iCs/>
          <w:sz w:val="24"/>
          <w:szCs w:val="24"/>
          <w:lang w:eastAsia="ru-RU"/>
        </w:rPr>
        <w:t>Борщево-</w:t>
      </w:r>
      <w:proofErr w:type="spellStart"/>
      <w:r w:rsidR="001D1768" w:rsidRPr="001D1768">
        <w:rPr>
          <w:rFonts w:eastAsia="Times New Roman" w:cs="Tahoma"/>
          <w:iCs/>
          <w:sz w:val="24"/>
          <w:szCs w:val="24"/>
          <w:lang w:eastAsia="ru-RU"/>
        </w:rPr>
        <w:t>Песковского</w:t>
      </w:r>
      <w:proofErr w:type="spellEnd"/>
      <w:r w:rsidRPr="001D1768">
        <w:rPr>
          <w:rFonts w:eastAsia="Times New Roman" w:cs="Tahoma"/>
          <w:iCs/>
          <w:sz w:val="24"/>
          <w:szCs w:val="24"/>
          <w:lang w:eastAsia="ru-RU"/>
        </w:rPr>
        <w:t xml:space="preserve"> сельского поселения:</w:t>
      </w:r>
    </w:p>
    <w:p w:rsidR="001E50FD" w:rsidRPr="001D1768" w:rsidRDefault="001E50FD" w:rsidP="001E50FD">
      <w:pPr>
        <w:widowControl w:val="0"/>
        <w:autoSpaceDN w:val="0"/>
        <w:adjustRightInd w:val="0"/>
        <w:spacing w:after="0" w:line="100" w:lineRule="atLeast"/>
        <w:ind w:firstLine="567"/>
        <w:jc w:val="both"/>
        <w:rPr>
          <w:rFonts w:eastAsia="Times New Roman" w:cs="Tahoma"/>
          <w:i/>
          <w:iCs/>
          <w:sz w:val="24"/>
          <w:szCs w:val="24"/>
          <w:lang w:eastAsia="ru-RU"/>
        </w:rPr>
      </w:pPr>
      <w:r w:rsidRPr="001D1768">
        <w:rPr>
          <w:rFonts w:eastAsia="Times New Roman" w:cs="Tahoma"/>
          <w:i/>
          <w:iCs/>
          <w:sz w:val="24"/>
          <w:szCs w:val="24"/>
          <w:lang w:eastAsia="ru-RU"/>
        </w:rPr>
        <w:t xml:space="preserve">- </w:t>
      </w:r>
      <w:r w:rsidR="001D1768" w:rsidRPr="001D1768">
        <w:rPr>
          <w:rFonts w:eastAsia="Times New Roman" w:cs="Tahoma"/>
          <w:i/>
          <w:iCs/>
          <w:sz w:val="24"/>
          <w:szCs w:val="24"/>
          <w:lang w:eastAsia="ru-RU"/>
        </w:rPr>
        <w:t>БУЗ ВО «</w:t>
      </w:r>
      <w:proofErr w:type="spellStart"/>
      <w:r w:rsidR="001D1768" w:rsidRPr="001D1768">
        <w:rPr>
          <w:rFonts w:eastAsia="Times New Roman" w:cs="Tahoma"/>
          <w:i/>
          <w:iCs/>
          <w:sz w:val="24"/>
          <w:szCs w:val="24"/>
          <w:lang w:eastAsia="ru-RU"/>
        </w:rPr>
        <w:t>Эртильская</w:t>
      </w:r>
      <w:proofErr w:type="spellEnd"/>
      <w:r w:rsidR="001D1768" w:rsidRPr="001D1768">
        <w:rPr>
          <w:rFonts w:eastAsia="Times New Roman" w:cs="Tahoma"/>
          <w:i/>
          <w:iCs/>
          <w:sz w:val="24"/>
          <w:szCs w:val="24"/>
          <w:lang w:eastAsia="ru-RU"/>
        </w:rPr>
        <w:t xml:space="preserve"> РБ» (Борщево-</w:t>
      </w:r>
      <w:proofErr w:type="spellStart"/>
      <w:r w:rsidR="001D1768" w:rsidRPr="001D1768">
        <w:rPr>
          <w:rFonts w:eastAsia="Times New Roman" w:cs="Tahoma"/>
          <w:i/>
          <w:iCs/>
          <w:sz w:val="24"/>
          <w:szCs w:val="24"/>
          <w:lang w:eastAsia="ru-RU"/>
        </w:rPr>
        <w:t>Песковский</w:t>
      </w:r>
      <w:proofErr w:type="spellEnd"/>
      <w:r w:rsidR="001D1768" w:rsidRPr="001D1768">
        <w:rPr>
          <w:rFonts w:eastAsia="Times New Roman" w:cs="Tahoma"/>
          <w:i/>
          <w:iCs/>
          <w:sz w:val="24"/>
          <w:szCs w:val="24"/>
          <w:lang w:eastAsia="ru-RU"/>
        </w:rPr>
        <w:t xml:space="preserve"> ФАП)</w:t>
      </w:r>
      <w:r w:rsidRPr="001D1768">
        <w:rPr>
          <w:rFonts w:eastAsia="Times New Roman" w:cs="Tahoma"/>
          <w:i/>
          <w:iCs/>
          <w:sz w:val="24"/>
          <w:szCs w:val="24"/>
          <w:lang w:eastAsia="ru-RU"/>
        </w:rPr>
        <w:t>;</w:t>
      </w:r>
    </w:p>
    <w:p w:rsidR="001E50FD" w:rsidRPr="001D1768" w:rsidRDefault="001E50FD" w:rsidP="001E50FD">
      <w:pPr>
        <w:widowControl w:val="0"/>
        <w:autoSpaceDN w:val="0"/>
        <w:adjustRightInd w:val="0"/>
        <w:spacing w:after="0" w:line="100" w:lineRule="atLeast"/>
        <w:ind w:firstLine="567"/>
        <w:jc w:val="both"/>
        <w:rPr>
          <w:rFonts w:eastAsia="Times New Roman" w:cs="Tahoma"/>
          <w:i/>
          <w:iCs/>
          <w:sz w:val="24"/>
          <w:szCs w:val="24"/>
          <w:lang w:eastAsia="ru-RU"/>
        </w:rPr>
      </w:pPr>
      <w:r w:rsidRPr="001D1768">
        <w:rPr>
          <w:rFonts w:eastAsia="Times New Roman" w:cs="Tahoma"/>
          <w:i/>
          <w:iCs/>
          <w:sz w:val="24"/>
          <w:szCs w:val="24"/>
          <w:lang w:eastAsia="ru-RU"/>
        </w:rPr>
        <w:t>- Инженерная инфраструктура: объекты электроснабжения</w:t>
      </w:r>
    </w:p>
    <w:p w:rsidR="001E50FD" w:rsidRPr="001D1768" w:rsidRDefault="001E50FD" w:rsidP="001E50FD">
      <w:pPr>
        <w:widowControl w:val="0"/>
        <w:autoSpaceDN w:val="0"/>
        <w:adjustRightInd w:val="0"/>
        <w:spacing w:after="0" w:line="100" w:lineRule="atLeast"/>
        <w:ind w:firstLine="567"/>
        <w:jc w:val="both"/>
        <w:rPr>
          <w:rFonts w:eastAsia="Times New Roman" w:cs="Tahoma"/>
          <w:i/>
          <w:iCs/>
          <w:sz w:val="24"/>
          <w:szCs w:val="24"/>
          <w:lang w:eastAsia="ru-RU"/>
        </w:rPr>
      </w:pPr>
      <w:r w:rsidRPr="001D1768">
        <w:rPr>
          <w:rFonts w:eastAsia="Times New Roman" w:cs="Tahoma"/>
          <w:i/>
          <w:iCs/>
          <w:sz w:val="24"/>
          <w:szCs w:val="24"/>
          <w:lang w:eastAsia="ru-RU"/>
        </w:rPr>
        <w:t xml:space="preserve">- ЛЭП </w:t>
      </w:r>
      <w:r w:rsidR="002F1902" w:rsidRPr="001D1768">
        <w:rPr>
          <w:rFonts w:eastAsia="Times New Roman" w:cs="Tahoma"/>
          <w:i/>
          <w:iCs/>
          <w:sz w:val="24"/>
          <w:szCs w:val="24"/>
          <w:lang w:eastAsia="ru-RU"/>
        </w:rPr>
        <w:t>10</w:t>
      </w:r>
      <w:r w:rsidRPr="001D1768">
        <w:rPr>
          <w:rFonts w:eastAsia="Times New Roman" w:cs="Tahoma"/>
          <w:i/>
          <w:iCs/>
          <w:sz w:val="24"/>
          <w:szCs w:val="24"/>
          <w:lang w:eastAsia="ru-RU"/>
        </w:rPr>
        <w:t xml:space="preserve"> </w:t>
      </w:r>
      <w:proofErr w:type="spellStart"/>
      <w:r w:rsidRPr="001D1768">
        <w:rPr>
          <w:rFonts w:eastAsia="Times New Roman" w:cs="Tahoma"/>
          <w:i/>
          <w:iCs/>
          <w:sz w:val="24"/>
          <w:szCs w:val="24"/>
          <w:lang w:eastAsia="ru-RU"/>
        </w:rPr>
        <w:t>кВ</w:t>
      </w:r>
      <w:proofErr w:type="spellEnd"/>
      <w:r w:rsidRPr="001D1768">
        <w:rPr>
          <w:rFonts w:eastAsia="Times New Roman" w:cs="Tahoma"/>
          <w:i/>
          <w:iCs/>
          <w:sz w:val="24"/>
          <w:szCs w:val="24"/>
          <w:lang w:eastAsia="ru-RU"/>
        </w:rPr>
        <w:t>;</w:t>
      </w:r>
    </w:p>
    <w:p w:rsidR="001D1768" w:rsidRPr="001D1768" w:rsidRDefault="001D1768" w:rsidP="001E50FD">
      <w:pPr>
        <w:widowControl w:val="0"/>
        <w:autoSpaceDN w:val="0"/>
        <w:adjustRightInd w:val="0"/>
        <w:spacing w:after="0" w:line="100" w:lineRule="atLeast"/>
        <w:ind w:firstLine="567"/>
        <w:jc w:val="both"/>
        <w:rPr>
          <w:rFonts w:eastAsia="Times New Roman" w:cs="Tahoma"/>
          <w:i/>
          <w:iCs/>
          <w:sz w:val="24"/>
          <w:szCs w:val="24"/>
          <w:lang w:eastAsia="ru-RU"/>
        </w:rPr>
      </w:pPr>
      <w:r w:rsidRPr="001D1768">
        <w:rPr>
          <w:rFonts w:eastAsia="Times New Roman" w:cs="Tahoma"/>
          <w:i/>
          <w:iCs/>
          <w:sz w:val="24"/>
          <w:szCs w:val="24"/>
          <w:lang w:eastAsia="ru-RU"/>
        </w:rPr>
        <w:t xml:space="preserve">- ЛЭП 35 </w:t>
      </w:r>
      <w:proofErr w:type="spellStart"/>
      <w:r w:rsidRPr="001D1768">
        <w:rPr>
          <w:rFonts w:eastAsia="Times New Roman" w:cs="Tahoma"/>
          <w:i/>
          <w:iCs/>
          <w:sz w:val="24"/>
          <w:szCs w:val="24"/>
          <w:lang w:eastAsia="ru-RU"/>
        </w:rPr>
        <w:t>кВ</w:t>
      </w:r>
      <w:proofErr w:type="spellEnd"/>
      <w:r w:rsidRPr="001D1768">
        <w:rPr>
          <w:rFonts w:eastAsia="Times New Roman" w:cs="Tahoma"/>
          <w:i/>
          <w:iCs/>
          <w:sz w:val="24"/>
          <w:szCs w:val="24"/>
          <w:lang w:eastAsia="ru-RU"/>
        </w:rPr>
        <w:t>;</w:t>
      </w:r>
    </w:p>
    <w:p w:rsidR="001E50FD" w:rsidRPr="001D1768" w:rsidRDefault="001E50FD" w:rsidP="001E50FD">
      <w:pPr>
        <w:widowControl w:val="0"/>
        <w:autoSpaceDN w:val="0"/>
        <w:adjustRightInd w:val="0"/>
        <w:spacing w:after="0" w:line="100" w:lineRule="atLeast"/>
        <w:ind w:firstLine="567"/>
        <w:jc w:val="both"/>
        <w:rPr>
          <w:rFonts w:eastAsia="Times New Roman" w:cs="Tahoma"/>
          <w:i/>
          <w:iCs/>
          <w:sz w:val="24"/>
          <w:szCs w:val="24"/>
          <w:lang w:eastAsia="ru-RU"/>
        </w:rPr>
      </w:pPr>
      <w:r w:rsidRPr="001D1768">
        <w:rPr>
          <w:rFonts w:eastAsia="Times New Roman" w:cs="Tahoma"/>
          <w:i/>
          <w:iCs/>
          <w:sz w:val="24"/>
          <w:szCs w:val="24"/>
          <w:lang w:eastAsia="ru-RU"/>
        </w:rPr>
        <w:t>- Транспортная инфраструктура:</w:t>
      </w:r>
    </w:p>
    <w:p w:rsidR="001E50FD" w:rsidRPr="001D1768" w:rsidRDefault="001E50FD" w:rsidP="001E50FD">
      <w:pPr>
        <w:widowControl w:val="0"/>
        <w:autoSpaceDN w:val="0"/>
        <w:adjustRightInd w:val="0"/>
        <w:spacing w:after="0" w:line="100" w:lineRule="atLeast"/>
        <w:ind w:firstLine="567"/>
        <w:jc w:val="both"/>
        <w:rPr>
          <w:rFonts w:eastAsia="Times New Roman" w:cs="Tahoma"/>
          <w:i/>
          <w:iCs/>
          <w:sz w:val="24"/>
          <w:szCs w:val="24"/>
          <w:lang w:eastAsia="ru-RU"/>
        </w:rPr>
      </w:pPr>
      <w:r w:rsidRPr="001D1768">
        <w:rPr>
          <w:rFonts w:eastAsia="Times New Roman" w:cs="Tahoma"/>
          <w:i/>
          <w:iCs/>
          <w:sz w:val="24"/>
          <w:szCs w:val="24"/>
          <w:lang w:eastAsia="ru-RU"/>
        </w:rPr>
        <w:t>-</w:t>
      </w:r>
      <w:r w:rsidR="00C37B14" w:rsidRPr="001D1768">
        <w:t xml:space="preserve"> </w:t>
      </w:r>
      <w:r w:rsidR="001D1768" w:rsidRPr="001D1768">
        <w:rPr>
          <w:rFonts w:eastAsia="Times New Roman" w:cs="Tahoma"/>
          <w:i/>
          <w:iCs/>
          <w:sz w:val="24"/>
          <w:szCs w:val="24"/>
          <w:lang w:eastAsia="ru-RU"/>
        </w:rPr>
        <w:t>20 ОП РЗ Н В4-0</w:t>
      </w:r>
      <w:r w:rsidRPr="001D1768">
        <w:rPr>
          <w:rFonts w:eastAsia="Times New Roman" w:cs="Tahoma"/>
          <w:i/>
          <w:iCs/>
          <w:sz w:val="24"/>
          <w:szCs w:val="24"/>
          <w:lang w:eastAsia="ru-RU"/>
        </w:rPr>
        <w:tab/>
      </w:r>
      <w:r w:rsidR="001D1768" w:rsidRPr="001D1768">
        <w:rPr>
          <w:rFonts w:eastAsia="Times New Roman" w:cs="Tahoma"/>
          <w:i/>
          <w:iCs/>
          <w:sz w:val="24"/>
          <w:szCs w:val="24"/>
          <w:lang w:eastAsia="ru-RU"/>
        </w:rPr>
        <w:t>«Курск-Борисоглебск»-Садовое-</w:t>
      </w:r>
      <w:proofErr w:type="spellStart"/>
      <w:r w:rsidR="001D1768" w:rsidRPr="001D1768">
        <w:rPr>
          <w:rFonts w:eastAsia="Times New Roman" w:cs="Tahoma"/>
          <w:i/>
          <w:iCs/>
          <w:sz w:val="24"/>
          <w:szCs w:val="24"/>
          <w:lang w:eastAsia="ru-RU"/>
        </w:rPr>
        <w:t>Щучинские</w:t>
      </w:r>
      <w:proofErr w:type="spellEnd"/>
      <w:r w:rsidR="001D1768" w:rsidRPr="001D1768">
        <w:rPr>
          <w:rFonts w:eastAsia="Times New Roman" w:cs="Tahoma"/>
          <w:i/>
          <w:iCs/>
          <w:sz w:val="24"/>
          <w:szCs w:val="24"/>
          <w:lang w:eastAsia="ru-RU"/>
        </w:rPr>
        <w:t xml:space="preserve"> Пески</w:t>
      </w:r>
      <w:r w:rsidR="002F1902" w:rsidRPr="001D1768">
        <w:rPr>
          <w:rFonts w:eastAsia="Times New Roman" w:cs="Tahoma"/>
          <w:i/>
          <w:iCs/>
          <w:sz w:val="24"/>
          <w:szCs w:val="24"/>
          <w:lang w:eastAsia="ru-RU"/>
        </w:rPr>
        <w:t>.</w:t>
      </w:r>
    </w:p>
    <w:p w:rsidR="001E50FD" w:rsidRPr="001D1768" w:rsidRDefault="001E50FD" w:rsidP="001E50FD">
      <w:pPr>
        <w:widowControl w:val="0"/>
        <w:autoSpaceDN w:val="0"/>
        <w:adjustRightInd w:val="0"/>
        <w:spacing w:after="0" w:line="100" w:lineRule="atLeast"/>
        <w:ind w:firstLine="567"/>
        <w:jc w:val="both"/>
        <w:rPr>
          <w:rFonts w:eastAsia="Times New Roman" w:cs="Tahoma"/>
          <w:i/>
          <w:iCs/>
          <w:sz w:val="24"/>
          <w:szCs w:val="24"/>
          <w:lang w:eastAsia="ru-RU"/>
        </w:rPr>
      </w:pPr>
    </w:p>
    <w:p w:rsidR="001E50FD" w:rsidRPr="001D1768" w:rsidRDefault="001E50FD" w:rsidP="001E50FD">
      <w:pPr>
        <w:spacing w:after="0" w:line="256" w:lineRule="auto"/>
        <w:ind w:firstLine="567"/>
        <w:jc w:val="both"/>
        <w:rPr>
          <w:rFonts w:eastAsia="Calibri" w:cs="Times New Roman"/>
          <w:sz w:val="24"/>
          <w:szCs w:val="24"/>
        </w:rPr>
      </w:pPr>
      <w:r w:rsidRPr="001D1768">
        <w:rPr>
          <w:rFonts w:eastAsia="Calibri" w:cs="Times New Roman"/>
          <w:sz w:val="24"/>
          <w:szCs w:val="24"/>
        </w:rPr>
        <w:t xml:space="preserve">На территории </w:t>
      </w:r>
      <w:r w:rsidR="001D1768" w:rsidRPr="001D1768">
        <w:rPr>
          <w:rFonts w:eastAsia="Calibri" w:cs="Times New Roman"/>
          <w:sz w:val="24"/>
          <w:szCs w:val="24"/>
        </w:rPr>
        <w:t>Борщево-</w:t>
      </w:r>
      <w:proofErr w:type="spellStart"/>
      <w:r w:rsidR="001D1768" w:rsidRPr="001D1768">
        <w:rPr>
          <w:rFonts w:eastAsia="Calibri" w:cs="Times New Roman"/>
          <w:sz w:val="24"/>
          <w:szCs w:val="24"/>
        </w:rPr>
        <w:t>Песковского</w:t>
      </w:r>
      <w:proofErr w:type="spellEnd"/>
      <w:r w:rsidRPr="001D1768">
        <w:rPr>
          <w:rFonts w:eastAsia="Calibri" w:cs="Times New Roman"/>
          <w:sz w:val="24"/>
          <w:szCs w:val="24"/>
        </w:rPr>
        <w:t xml:space="preserve"> сельского поселения, планируемые для размещения и реконструкции объекты регионального значения, отсутствуют.</w:t>
      </w:r>
    </w:p>
    <w:p w:rsidR="0008672D" w:rsidRPr="001D1768" w:rsidRDefault="0008672D">
      <w:pPr>
        <w:rPr>
          <w:rFonts w:cs="Times New Roman"/>
          <w:b/>
          <w:sz w:val="24"/>
          <w:szCs w:val="24"/>
        </w:rPr>
      </w:pPr>
    </w:p>
    <w:p w:rsidR="000116E3" w:rsidRPr="001D1768" w:rsidRDefault="000116E3">
      <w:pPr>
        <w:rPr>
          <w:rFonts w:cs="Times New Roman"/>
          <w:b/>
          <w:sz w:val="24"/>
          <w:szCs w:val="24"/>
        </w:rPr>
        <w:sectPr w:rsidR="000116E3" w:rsidRPr="001D1768" w:rsidSect="002F1902">
          <w:pgSz w:w="11906" w:h="16838"/>
          <w:pgMar w:top="1134" w:right="851" w:bottom="1134" w:left="1701" w:header="709" w:footer="176" w:gutter="0"/>
          <w:cols w:space="708"/>
          <w:docGrid w:linePitch="360"/>
        </w:sectPr>
      </w:pPr>
    </w:p>
    <w:p w:rsidR="000116E3" w:rsidRPr="001D1768" w:rsidRDefault="000116E3" w:rsidP="00245BAB">
      <w:pPr>
        <w:keepNext/>
        <w:keepLines/>
        <w:numPr>
          <w:ilvl w:val="0"/>
          <w:numId w:val="84"/>
        </w:numPr>
        <w:spacing w:before="240" w:after="0" w:line="256" w:lineRule="auto"/>
        <w:jc w:val="center"/>
        <w:outlineLvl w:val="0"/>
        <w:rPr>
          <w:rFonts w:eastAsia="Times New Roman" w:cs="Times New Roman"/>
          <w:b/>
          <w:sz w:val="24"/>
          <w:szCs w:val="24"/>
        </w:rPr>
      </w:pPr>
      <w:bookmarkStart w:id="193" w:name="_Toc145933293"/>
      <w:bookmarkStart w:id="194" w:name="_Toc150939472"/>
      <w:r w:rsidRPr="001D1768">
        <w:rPr>
          <w:rFonts w:eastAsia="Times New Roman" w:cs="Times New Roman"/>
          <w:b/>
          <w:sz w:val="24"/>
          <w:szCs w:val="24"/>
        </w:rPr>
        <w:lastRenderedPageBreak/>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bookmarkEnd w:id="193"/>
      <w:bookmarkEnd w:id="194"/>
    </w:p>
    <w:p w:rsidR="000116E3" w:rsidRPr="001D1768" w:rsidRDefault="000116E3" w:rsidP="000116E3">
      <w:pPr>
        <w:spacing w:line="256" w:lineRule="auto"/>
        <w:rPr>
          <w:rFonts w:ascii="Calibri" w:eastAsia="Calibri" w:hAnsi="Calibri" w:cs="Times New Roman"/>
        </w:rPr>
      </w:pPr>
    </w:p>
    <w:p w:rsidR="000116E3" w:rsidRPr="001D1768" w:rsidRDefault="000116E3" w:rsidP="000116E3">
      <w:pPr>
        <w:spacing w:after="0" w:line="256" w:lineRule="auto"/>
        <w:ind w:firstLine="567"/>
        <w:jc w:val="both"/>
        <w:rPr>
          <w:rFonts w:eastAsia="Calibri" w:cs="Times New Roman"/>
          <w:sz w:val="24"/>
          <w:szCs w:val="24"/>
        </w:rPr>
      </w:pPr>
      <w:r w:rsidRPr="001D1768">
        <w:rPr>
          <w:rFonts w:eastAsia="Calibri" w:cs="Times New Roman"/>
          <w:sz w:val="24"/>
          <w:szCs w:val="24"/>
        </w:rPr>
        <w:t xml:space="preserve">На территорию </w:t>
      </w:r>
      <w:r w:rsidR="001D1768" w:rsidRPr="001D1768">
        <w:rPr>
          <w:rFonts w:eastAsia="Calibri" w:cs="Times New Roman"/>
          <w:sz w:val="24"/>
          <w:szCs w:val="24"/>
        </w:rPr>
        <w:t>Борщево-</w:t>
      </w:r>
      <w:proofErr w:type="spellStart"/>
      <w:r w:rsidR="001D1768" w:rsidRPr="001D1768">
        <w:rPr>
          <w:rFonts w:eastAsia="Calibri" w:cs="Times New Roman"/>
          <w:sz w:val="24"/>
          <w:szCs w:val="24"/>
        </w:rPr>
        <w:t>Песковского</w:t>
      </w:r>
      <w:proofErr w:type="spellEnd"/>
      <w:r w:rsidRPr="001D1768">
        <w:rPr>
          <w:rFonts w:eastAsia="Calibri" w:cs="Times New Roman"/>
          <w:sz w:val="24"/>
          <w:szCs w:val="24"/>
        </w:rPr>
        <w:t xml:space="preserve"> сельского поселения распространяет действие документ территориального планирования </w:t>
      </w:r>
      <w:proofErr w:type="spellStart"/>
      <w:r w:rsidR="002F1902" w:rsidRPr="001D1768">
        <w:rPr>
          <w:rFonts w:eastAsia="Calibri" w:cs="Times New Roman"/>
          <w:sz w:val="24"/>
          <w:szCs w:val="24"/>
        </w:rPr>
        <w:t>Эртильского</w:t>
      </w:r>
      <w:proofErr w:type="spellEnd"/>
      <w:r w:rsidRPr="001D1768">
        <w:rPr>
          <w:rFonts w:eastAsia="Calibri" w:cs="Times New Roman"/>
          <w:sz w:val="24"/>
          <w:szCs w:val="24"/>
        </w:rPr>
        <w:t xml:space="preserve"> района Воронежской области:</w:t>
      </w:r>
    </w:p>
    <w:p w:rsidR="000116E3" w:rsidRPr="001D1768" w:rsidRDefault="00CA460C" w:rsidP="00245BAB">
      <w:pPr>
        <w:widowControl w:val="0"/>
        <w:numPr>
          <w:ilvl w:val="0"/>
          <w:numId w:val="85"/>
        </w:numPr>
        <w:tabs>
          <w:tab w:val="num" w:pos="360"/>
          <w:tab w:val="num" w:pos="851"/>
        </w:tabs>
        <w:suppressAutoHyphens/>
        <w:spacing w:after="0" w:line="240" w:lineRule="auto"/>
        <w:ind w:left="0" w:firstLine="567"/>
        <w:contextualSpacing/>
        <w:jc w:val="both"/>
        <w:rPr>
          <w:rFonts w:eastAsia="Lucida Sans Unicode" w:cs="Times New Roman"/>
          <w:kern w:val="2"/>
          <w:sz w:val="24"/>
          <w:szCs w:val="24"/>
        </w:rPr>
      </w:pPr>
      <w:r w:rsidRPr="001D1768">
        <w:rPr>
          <w:rFonts w:eastAsia="Lucida Sans Unicode" w:cs="Times New Roman"/>
          <w:kern w:val="2"/>
          <w:sz w:val="24"/>
          <w:szCs w:val="24"/>
        </w:rPr>
        <w:t xml:space="preserve"> Схема территориального планирования </w:t>
      </w:r>
      <w:proofErr w:type="spellStart"/>
      <w:r w:rsidR="002F1902" w:rsidRPr="001D1768">
        <w:rPr>
          <w:rFonts w:eastAsia="Lucida Sans Unicode" w:cs="Times New Roman"/>
          <w:kern w:val="2"/>
          <w:sz w:val="24"/>
          <w:szCs w:val="24"/>
        </w:rPr>
        <w:t>Эртильского</w:t>
      </w:r>
      <w:proofErr w:type="spellEnd"/>
      <w:r w:rsidRPr="001D1768">
        <w:rPr>
          <w:rFonts w:eastAsia="Lucida Sans Unicode" w:cs="Times New Roman"/>
          <w:kern w:val="2"/>
          <w:sz w:val="24"/>
          <w:szCs w:val="24"/>
        </w:rPr>
        <w:t xml:space="preserve"> муниципального района Воронежской области, утвержденная решением Совета народных депутатов </w:t>
      </w:r>
      <w:proofErr w:type="spellStart"/>
      <w:r w:rsidRPr="001D1768">
        <w:rPr>
          <w:rFonts w:eastAsia="Lucida Sans Unicode" w:cs="Times New Roman"/>
          <w:kern w:val="2"/>
          <w:sz w:val="24"/>
          <w:szCs w:val="24"/>
        </w:rPr>
        <w:t>Нижнедевицкого</w:t>
      </w:r>
      <w:proofErr w:type="spellEnd"/>
      <w:r w:rsidRPr="001D1768">
        <w:rPr>
          <w:rFonts w:eastAsia="Lucida Sans Unicode" w:cs="Times New Roman"/>
          <w:kern w:val="2"/>
          <w:sz w:val="24"/>
          <w:szCs w:val="24"/>
        </w:rPr>
        <w:t xml:space="preserve"> муниципального района от 23.</w:t>
      </w:r>
      <w:r w:rsidR="002F1902" w:rsidRPr="001D1768">
        <w:rPr>
          <w:rFonts w:eastAsia="Lucida Sans Unicode" w:cs="Times New Roman"/>
          <w:kern w:val="2"/>
          <w:sz w:val="24"/>
          <w:szCs w:val="24"/>
        </w:rPr>
        <w:t>12</w:t>
      </w:r>
      <w:r w:rsidRPr="001D1768">
        <w:rPr>
          <w:rFonts w:eastAsia="Lucida Sans Unicode" w:cs="Times New Roman"/>
          <w:kern w:val="2"/>
          <w:sz w:val="24"/>
          <w:szCs w:val="24"/>
        </w:rPr>
        <w:t>.201</w:t>
      </w:r>
      <w:r w:rsidR="002F1902" w:rsidRPr="001D1768">
        <w:rPr>
          <w:rFonts w:eastAsia="Lucida Sans Unicode" w:cs="Times New Roman"/>
          <w:kern w:val="2"/>
          <w:sz w:val="24"/>
          <w:szCs w:val="24"/>
        </w:rPr>
        <w:t xml:space="preserve">1 </w:t>
      </w:r>
      <w:r w:rsidRPr="001D1768">
        <w:rPr>
          <w:rFonts w:eastAsia="Lucida Sans Unicode" w:cs="Times New Roman"/>
          <w:kern w:val="2"/>
          <w:sz w:val="24"/>
          <w:szCs w:val="24"/>
        </w:rPr>
        <w:t>№ 2</w:t>
      </w:r>
      <w:r w:rsidR="002F1902" w:rsidRPr="001D1768">
        <w:rPr>
          <w:rFonts w:eastAsia="Lucida Sans Unicode" w:cs="Times New Roman"/>
          <w:kern w:val="2"/>
          <w:sz w:val="24"/>
          <w:szCs w:val="24"/>
        </w:rPr>
        <w:t>89</w:t>
      </w:r>
      <w:r w:rsidR="000116E3" w:rsidRPr="001D1768">
        <w:rPr>
          <w:rFonts w:eastAsia="Lucida Sans Unicode" w:cs="Times New Roman"/>
          <w:kern w:val="2"/>
          <w:sz w:val="24"/>
          <w:szCs w:val="24"/>
        </w:rPr>
        <w:t>;</w:t>
      </w:r>
    </w:p>
    <w:p w:rsidR="000116E3" w:rsidRPr="001D1768" w:rsidRDefault="00611BEB" w:rsidP="000116E3">
      <w:pPr>
        <w:spacing w:after="0" w:line="256" w:lineRule="auto"/>
        <w:ind w:firstLine="567"/>
        <w:jc w:val="both"/>
        <w:rPr>
          <w:rFonts w:eastAsia="Calibri" w:cs="Times New Roman"/>
          <w:sz w:val="24"/>
          <w:szCs w:val="24"/>
        </w:rPr>
      </w:pPr>
      <w:r w:rsidRPr="001D1768">
        <w:rPr>
          <w:rFonts w:eastAsia="Times New Roman" w:cs="Tahoma"/>
          <w:iCs/>
          <w:sz w:val="24"/>
          <w:szCs w:val="24"/>
          <w:lang w:eastAsia="ru-RU"/>
        </w:rPr>
        <w:t xml:space="preserve">На территории </w:t>
      </w:r>
      <w:r w:rsidR="001D1768" w:rsidRPr="001D1768">
        <w:rPr>
          <w:rFonts w:eastAsia="Times New Roman" w:cs="Tahoma"/>
          <w:iCs/>
          <w:sz w:val="24"/>
          <w:szCs w:val="24"/>
          <w:lang w:eastAsia="ru-RU"/>
        </w:rPr>
        <w:t>Борщево-</w:t>
      </w:r>
      <w:proofErr w:type="spellStart"/>
      <w:r w:rsidR="001D1768" w:rsidRPr="001D1768">
        <w:rPr>
          <w:rFonts w:eastAsia="Times New Roman" w:cs="Tahoma"/>
          <w:iCs/>
          <w:sz w:val="24"/>
          <w:szCs w:val="24"/>
          <w:lang w:eastAsia="ru-RU"/>
        </w:rPr>
        <w:t>Песковского</w:t>
      </w:r>
      <w:proofErr w:type="spellEnd"/>
      <w:r w:rsidRPr="001D1768">
        <w:rPr>
          <w:rFonts w:eastAsia="Times New Roman" w:cs="Tahoma"/>
          <w:iCs/>
          <w:sz w:val="24"/>
          <w:szCs w:val="24"/>
          <w:lang w:eastAsia="ru-RU"/>
        </w:rPr>
        <w:t xml:space="preserve"> </w:t>
      </w:r>
      <w:proofErr w:type="gramStart"/>
      <w:r w:rsidRPr="001D1768">
        <w:rPr>
          <w:rFonts w:eastAsia="Times New Roman" w:cs="Tahoma"/>
          <w:iCs/>
          <w:sz w:val="24"/>
          <w:szCs w:val="24"/>
          <w:lang w:eastAsia="ru-RU"/>
        </w:rPr>
        <w:t>сельского поселения</w:t>
      </w:r>
      <w:proofErr w:type="gramEnd"/>
      <w:r w:rsidRPr="001D1768">
        <w:rPr>
          <w:rFonts w:eastAsia="Times New Roman" w:cs="Tahoma"/>
          <w:iCs/>
          <w:sz w:val="24"/>
          <w:szCs w:val="24"/>
          <w:lang w:eastAsia="ru-RU"/>
        </w:rPr>
        <w:t xml:space="preserve"> планируемые для размещения и реконструкции объекты местного значения муниципального района отсутствуют.</w:t>
      </w:r>
    </w:p>
    <w:p w:rsidR="000116E3" w:rsidRPr="001D1768" w:rsidRDefault="000116E3">
      <w:pPr>
        <w:rPr>
          <w:rFonts w:cs="Times New Roman"/>
          <w:b/>
          <w:sz w:val="24"/>
          <w:szCs w:val="24"/>
        </w:rPr>
      </w:pPr>
    </w:p>
    <w:p w:rsidR="000116E3" w:rsidRPr="001D1768" w:rsidRDefault="000116E3">
      <w:pPr>
        <w:rPr>
          <w:rFonts w:cs="Times New Roman"/>
          <w:b/>
          <w:sz w:val="24"/>
          <w:szCs w:val="24"/>
        </w:rPr>
      </w:pPr>
      <w:r w:rsidRPr="007D6FC8">
        <w:rPr>
          <w:rFonts w:cs="Times New Roman"/>
          <w:b/>
          <w:sz w:val="24"/>
          <w:szCs w:val="24"/>
          <w:highlight w:val="yellow"/>
        </w:rPr>
        <w:br w:type="page"/>
      </w:r>
    </w:p>
    <w:p w:rsidR="008E0464" w:rsidRPr="001D1768" w:rsidRDefault="002C6017" w:rsidP="00265E98">
      <w:pPr>
        <w:keepNext/>
        <w:keepLines/>
        <w:numPr>
          <w:ilvl w:val="0"/>
          <w:numId w:val="84"/>
        </w:numPr>
        <w:spacing w:before="240" w:after="0" w:line="256" w:lineRule="auto"/>
        <w:jc w:val="center"/>
        <w:outlineLvl w:val="0"/>
        <w:rPr>
          <w:rFonts w:eastAsia="Times New Roman" w:cs="Times New Roman"/>
          <w:b/>
          <w:sz w:val="24"/>
          <w:szCs w:val="24"/>
        </w:rPr>
      </w:pPr>
      <w:bookmarkStart w:id="195" w:name="_Toc150939473"/>
      <w:r w:rsidRPr="001D1768">
        <w:rPr>
          <w:rFonts w:eastAsia="Times New Roman" w:cs="Times New Roman"/>
          <w:b/>
          <w:sz w:val="24"/>
          <w:szCs w:val="24"/>
        </w:rPr>
        <w:lastRenderedPageBreak/>
        <w:t>ЭКОЛОГИЧЕСКИЕ ПРОБЛЕМЫ И ПУТИ ИХ РЕШЕНИЯ. ПРИРОДООХРАННЫЕ МЕРОПРИЯТИЯ</w:t>
      </w:r>
      <w:bookmarkEnd w:id="187"/>
      <w:bookmarkEnd w:id="188"/>
      <w:bookmarkEnd w:id="195"/>
    </w:p>
    <w:p w:rsidR="00BE18DF" w:rsidRPr="001D1768" w:rsidRDefault="00BE18DF" w:rsidP="00551053">
      <w:pPr>
        <w:spacing w:after="0" w:line="240" w:lineRule="auto"/>
        <w:ind w:firstLine="567"/>
        <w:jc w:val="both"/>
        <w:rPr>
          <w:rFonts w:cs="Times New Roman"/>
          <w:sz w:val="24"/>
          <w:szCs w:val="24"/>
        </w:rPr>
      </w:pPr>
    </w:p>
    <w:p w:rsidR="00166145" w:rsidRPr="001D1768" w:rsidRDefault="00166145" w:rsidP="00166145">
      <w:pPr>
        <w:autoSpaceDN w:val="0"/>
        <w:spacing w:after="0" w:line="240" w:lineRule="auto"/>
        <w:ind w:firstLine="567"/>
        <w:jc w:val="both"/>
        <w:rPr>
          <w:rFonts w:eastAsia="Calibri" w:cs="Times New Roman"/>
          <w:sz w:val="24"/>
          <w:szCs w:val="24"/>
        </w:rPr>
      </w:pPr>
      <w:r w:rsidRPr="001D1768">
        <w:rPr>
          <w:rFonts w:eastAsia="Calibri" w:cs="Times New Roman"/>
          <w:sz w:val="24"/>
          <w:szCs w:val="24"/>
        </w:rPr>
        <w:t xml:space="preserve">Территориальное планирование, градостроительное зонирование и планировка территории должно осуществляться согласно требованиям в области охраны окружающей среды, в том числе в соответствии с требованиями к сохранению и восстановлению природной среды, рациональному использованию природных ресурсов, обеспечению экологической безопасности, предотвращению негативного воздействия на окружающую среду с учетом ближайших и отдаленных экологических последствий эксплуатации планируемых к строительству объектов капитального строительства и соблюдением приоритета сохранения благоприятной окружающей среды, биологического разнообразия, согласно статье 35 </w:t>
      </w:r>
      <w:r w:rsidRPr="001D1768">
        <w:rPr>
          <w:rFonts w:eastAsia="Calibri" w:cs="Times New Roman"/>
          <w:bCs/>
          <w:sz w:val="24"/>
          <w:szCs w:val="24"/>
        </w:rPr>
        <w:t xml:space="preserve">Федерального закона </w:t>
      </w:r>
      <w:r w:rsidRPr="001D1768">
        <w:rPr>
          <w:rFonts w:eastAsia="Calibri" w:cs="Times New Roman"/>
          <w:sz w:val="24"/>
          <w:szCs w:val="24"/>
        </w:rPr>
        <w:t xml:space="preserve">от 10.01.2002 № 7-ФЗ «Об охране окружающей среды» (далее - </w:t>
      </w:r>
      <w:r w:rsidRPr="001D1768">
        <w:rPr>
          <w:rFonts w:eastAsia="Calibri" w:cs="Times New Roman"/>
          <w:bCs/>
          <w:sz w:val="24"/>
          <w:szCs w:val="24"/>
        </w:rPr>
        <w:t>Федеральный закон</w:t>
      </w:r>
      <w:r w:rsidRPr="001D1768">
        <w:rPr>
          <w:rFonts w:eastAsia="Calibri" w:cs="Times New Roman"/>
          <w:sz w:val="24"/>
          <w:szCs w:val="24"/>
        </w:rPr>
        <w:t xml:space="preserve"> от 10.01.2002 №7-ФЗ).</w:t>
      </w:r>
    </w:p>
    <w:p w:rsidR="00166145" w:rsidRPr="001F4697" w:rsidRDefault="00166145" w:rsidP="00166145">
      <w:pPr>
        <w:autoSpaceDN w:val="0"/>
        <w:spacing w:after="0" w:line="240" w:lineRule="auto"/>
        <w:ind w:firstLine="567"/>
        <w:jc w:val="both"/>
        <w:rPr>
          <w:rFonts w:eastAsia="Calibri" w:cs="Times New Roman"/>
          <w:sz w:val="24"/>
          <w:szCs w:val="24"/>
        </w:rPr>
      </w:pPr>
    </w:p>
    <w:p w:rsidR="00166145" w:rsidRPr="001F4697" w:rsidRDefault="00166145" w:rsidP="00166145">
      <w:pPr>
        <w:widowControl w:val="0"/>
        <w:autoSpaceDN w:val="0"/>
        <w:adjustRightInd w:val="0"/>
        <w:spacing w:after="0" w:line="100" w:lineRule="atLeast"/>
        <w:jc w:val="center"/>
        <w:rPr>
          <w:rFonts w:eastAsia="Times New Roman" w:cs="Times New Roman"/>
          <w:b/>
          <w:bCs/>
          <w:kern w:val="2"/>
          <w:sz w:val="24"/>
          <w:szCs w:val="24"/>
          <w:u w:val="single"/>
          <w:lang w:eastAsia="ru-RU"/>
        </w:rPr>
      </w:pPr>
      <w:bookmarkStart w:id="196" w:name="_Toc526244046"/>
      <w:r w:rsidRPr="001F4697">
        <w:rPr>
          <w:rFonts w:eastAsia="Times New Roman" w:cs="Times New Roman"/>
          <w:b/>
          <w:bCs/>
          <w:kern w:val="2"/>
          <w:sz w:val="24"/>
          <w:szCs w:val="24"/>
          <w:u w:val="single"/>
          <w:lang w:eastAsia="ru-RU"/>
        </w:rPr>
        <w:t>Полномочия и ответственность органов местного самоуправления</w:t>
      </w:r>
      <w:r w:rsidRPr="001F4697">
        <w:rPr>
          <w:rFonts w:eastAsia="Times New Roman" w:cs="Times New Roman"/>
          <w:b/>
          <w:bCs/>
          <w:kern w:val="2"/>
          <w:sz w:val="24"/>
          <w:szCs w:val="24"/>
          <w:u w:val="single"/>
          <w:lang w:eastAsia="ru-RU"/>
        </w:rPr>
        <w:br/>
        <w:t>в сфере охраны окружающей среды.</w:t>
      </w:r>
      <w:bookmarkEnd w:id="196"/>
    </w:p>
    <w:p w:rsidR="00166145" w:rsidRPr="001F4697" w:rsidRDefault="00166145" w:rsidP="00166145">
      <w:pPr>
        <w:autoSpaceDN w:val="0"/>
        <w:spacing w:after="0" w:line="256" w:lineRule="auto"/>
        <w:ind w:firstLine="567"/>
        <w:jc w:val="both"/>
        <w:rPr>
          <w:rFonts w:eastAsia="Calibri" w:cs="Times New Roman"/>
          <w:sz w:val="24"/>
          <w:szCs w:val="24"/>
        </w:rPr>
      </w:pPr>
      <w:r w:rsidRPr="001F4697">
        <w:rPr>
          <w:rFonts w:eastAsia="Calibri" w:cs="Times New Roman"/>
          <w:sz w:val="24"/>
          <w:szCs w:val="24"/>
        </w:rPr>
        <w:t xml:space="preserve">Органы местного самоуправления ответственны за обеспечение благоприятной окружающей среды и благоприятных условий жизнедеятельности человека, а также экологической безопасности на соответствующих территориях; обязаны вести природоохранную деятельность (ст. 3 </w:t>
      </w:r>
      <w:r w:rsidRPr="001F4697">
        <w:rPr>
          <w:rFonts w:eastAsia="Calibri" w:cs="Times New Roman"/>
          <w:bCs/>
          <w:sz w:val="24"/>
          <w:szCs w:val="24"/>
        </w:rPr>
        <w:t>Федеральный закон</w:t>
      </w:r>
      <w:r w:rsidRPr="001F4697">
        <w:rPr>
          <w:rFonts w:eastAsia="Calibri" w:cs="Times New Roman"/>
          <w:sz w:val="24"/>
          <w:szCs w:val="24"/>
        </w:rPr>
        <w:t xml:space="preserve"> от 10.01.2002 №7-ФЗ).</w:t>
      </w:r>
    </w:p>
    <w:p w:rsidR="00166145" w:rsidRPr="001F4697" w:rsidRDefault="00166145" w:rsidP="00166145">
      <w:pPr>
        <w:autoSpaceDN w:val="0"/>
        <w:spacing w:after="0" w:line="256" w:lineRule="auto"/>
        <w:ind w:firstLine="567"/>
        <w:jc w:val="both"/>
        <w:rPr>
          <w:rFonts w:eastAsia="Calibri" w:cs="Times New Roman"/>
          <w:sz w:val="24"/>
          <w:szCs w:val="24"/>
        </w:rPr>
      </w:pPr>
      <w:r w:rsidRPr="001F4697">
        <w:rPr>
          <w:rFonts w:eastAsia="Calibri" w:cs="Times New Roman"/>
          <w:sz w:val="24"/>
          <w:szCs w:val="24"/>
        </w:rPr>
        <w:t xml:space="preserve">В соответствии с пунктом 18 статьи 14 </w:t>
      </w:r>
      <w:r w:rsidRPr="001F4697">
        <w:rPr>
          <w:rFonts w:eastAsia="Calibri" w:cs="Times New Roman"/>
          <w:bCs/>
          <w:sz w:val="24"/>
          <w:szCs w:val="24"/>
        </w:rPr>
        <w:t xml:space="preserve">Федерального закона </w:t>
      </w:r>
      <w:r w:rsidRPr="001F4697">
        <w:rPr>
          <w:rFonts w:eastAsia="Calibri" w:cs="Times New Roman"/>
          <w:sz w:val="24"/>
          <w:szCs w:val="24"/>
        </w:rPr>
        <w:t>от 06.10.2003 № 131-ФЗ «Об общих принципах организации местного самоуправления в Российской Федерации», к вопросам местного значения сельского поселения относится участие в организации деятельности по накоплению (в том числе раздельному накоплению) и транспортированию твердых коммунальных отходов.</w:t>
      </w:r>
    </w:p>
    <w:p w:rsidR="00166145" w:rsidRPr="001F4697" w:rsidRDefault="00166145" w:rsidP="00166145">
      <w:pPr>
        <w:autoSpaceDN w:val="0"/>
        <w:spacing w:after="0" w:line="256" w:lineRule="auto"/>
        <w:ind w:firstLine="567"/>
        <w:jc w:val="both"/>
        <w:rPr>
          <w:rFonts w:eastAsia="Calibri" w:cs="Times New Roman"/>
          <w:sz w:val="24"/>
          <w:szCs w:val="24"/>
        </w:rPr>
      </w:pPr>
      <w:r w:rsidRPr="001F4697">
        <w:rPr>
          <w:rFonts w:eastAsia="Calibri" w:cs="Times New Roman"/>
          <w:sz w:val="24"/>
          <w:szCs w:val="24"/>
        </w:rPr>
        <w:t xml:space="preserve">Окружающая среда представляет собой, в частности, совокупность компонентов природной среды, а именно, атмосферный воздух, поверхностные и подземные воды и почвы) (ст. 1 </w:t>
      </w:r>
      <w:r w:rsidRPr="001F4697">
        <w:rPr>
          <w:rFonts w:eastAsia="Calibri" w:cs="Times New Roman"/>
          <w:bCs/>
          <w:sz w:val="24"/>
          <w:szCs w:val="24"/>
        </w:rPr>
        <w:t>Федеральный закон</w:t>
      </w:r>
      <w:r w:rsidRPr="001F4697">
        <w:rPr>
          <w:rFonts w:eastAsia="Calibri" w:cs="Times New Roman"/>
          <w:sz w:val="24"/>
          <w:szCs w:val="24"/>
        </w:rPr>
        <w:t xml:space="preserve"> от 10.01.2002 №7-ФЗ).</w:t>
      </w:r>
    </w:p>
    <w:p w:rsidR="00166145" w:rsidRPr="00B014B9" w:rsidRDefault="00166145" w:rsidP="00166145">
      <w:pPr>
        <w:autoSpaceDN w:val="0"/>
        <w:spacing w:after="0" w:line="256" w:lineRule="auto"/>
        <w:ind w:firstLine="567"/>
        <w:jc w:val="both"/>
        <w:rPr>
          <w:rFonts w:eastAsia="Calibri" w:cs="Times New Roman"/>
          <w:sz w:val="24"/>
          <w:szCs w:val="24"/>
        </w:rPr>
      </w:pPr>
      <w:r w:rsidRPr="001F4697">
        <w:rPr>
          <w:rFonts w:eastAsia="Calibri" w:cs="Times New Roman"/>
          <w:sz w:val="24"/>
          <w:szCs w:val="24"/>
        </w:rPr>
        <w:t xml:space="preserve">Воздействие, оказываемое хозяйственной или иной деятельностью, производимой на территории поселения, </w:t>
      </w:r>
      <w:r w:rsidRPr="00B014B9">
        <w:rPr>
          <w:rFonts w:eastAsia="Calibri" w:cs="Times New Roman"/>
          <w:sz w:val="24"/>
          <w:szCs w:val="24"/>
        </w:rPr>
        <w:t xml:space="preserve">может привести к негативному изменению окружающей среды, к ее загрязнению с повреждением естественных экологических систем и истощению природных ресурсов. </w:t>
      </w:r>
    </w:p>
    <w:p w:rsidR="00166145" w:rsidRPr="00B014B9" w:rsidRDefault="00166145" w:rsidP="00166145">
      <w:pPr>
        <w:widowControl w:val="0"/>
        <w:autoSpaceDN w:val="0"/>
        <w:adjustRightInd w:val="0"/>
        <w:spacing w:after="0" w:line="100" w:lineRule="atLeast"/>
        <w:jc w:val="center"/>
        <w:rPr>
          <w:rFonts w:eastAsia="Times New Roman" w:cs="Times New Roman"/>
          <w:b/>
          <w:bCs/>
          <w:kern w:val="2"/>
          <w:sz w:val="24"/>
          <w:szCs w:val="24"/>
          <w:u w:val="single"/>
          <w:lang w:eastAsia="ru-RU"/>
        </w:rPr>
      </w:pPr>
    </w:p>
    <w:p w:rsidR="00166145" w:rsidRPr="00B014B9" w:rsidRDefault="00166145" w:rsidP="00166145">
      <w:pPr>
        <w:widowControl w:val="0"/>
        <w:autoSpaceDN w:val="0"/>
        <w:adjustRightInd w:val="0"/>
        <w:spacing w:after="0" w:line="100" w:lineRule="atLeast"/>
        <w:jc w:val="center"/>
        <w:rPr>
          <w:rFonts w:eastAsia="Times New Roman" w:cs="Times New Roman"/>
          <w:b/>
          <w:bCs/>
          <w:kern w:val="2"/>
          <w:sz w:val="24"/>
          <w:szCs w:val="24"/>
          <w:u w:val="single"/>
          <w:lang w:eastAsia="ru-RU"/>
        </w:rPr>
      </w:pPr>
      <w:r w:rsidRPr="00B014B9">
        <w:rPr>
          <w:rFonts w:eastAsia="Times New Roman" w:cs="Times New Roman"/>
          <w:b/>
          <w:bCs/>
          <w:kern w:val="2"/>
          <w:sz w:val="24"/>
          <w:szCs w:val="24"/>
          <w:u w:val="single"/>
          <w:lang w:eastAsia="ru-RU"/>
        </w:rPr>
        <w:t>Состояние атмосферного воздуха</w:t>
      </w:r>
    </w:p>
    <w:p w:rsidR="00B014B9" w:rsidRPr="00B014B9" w:rsidRDefault="00B014B9" w:rsidP="00B014B9">
      <w:pPr>
        <w:spacing w:after="0"/>
        <w:ind w:firstLine="567"/>
        <w:jc w:val="both"/>
        <w:rPr>
          <w:rFonts w:cs="Times New Roman"/>
          <w:sz w:val="24"/>
          <w:szCs w:val="24"/>
        </w:rPr>
      </w:pPr>
      <w:r w:rsidRPr="00B014B9">
        <w:rPr>
          <w:rFonts w:cs="Times New Roman"/>
          <w:sz w:val="24"/>
          <w:szCs w:val="24"/>
        </w:rPr>
        <w:t>Негативное воздействие на качество атмосферного воздуха на территории Борщево-</w:t>
      </w:r>
      <w:proofErr w:type="spellStart"/>
      <w:r w:rsidRPr="00B014B9">
        <w:rPr>
          <w:rFonts w:cs="Times New Roman"/>
          <w:sz w:val="24"/>
          <w:szCs w:val="24"/>
        </w:rPr>
        <w:t>Песковского</w:t>
      </w:r>
      <w:proofErr w:type="spellEnd"/>
      <w:r w:rsidRPr="00B014B9">
        <w:rPr>
          <w:rFonts w:cs="Times New Roman"/>
          <w:sz w:val="24"/>
          <w:szCs w:val="24"/>
        </w:rPr>
        <w:t xml:space="preserve"> сельского поселения могут оказывать:</w:t>
      </w:r>
    </w:p>
    <w:p w:rsidR="00B014B9" w:rsidRPr="00B014B9" w:rsidRDefault="00B014B9" w:rsidP="00B014B9">
      <w:pPr>
        <w:spacing w:after="0"/>
        <w:ind w:firstLine="567"/>
        <w:jc w:val="both"/>
        <w:rPr>
          <w:rFonts w:cs="Times New Roman"/>
          <w:sz w:val="24"/>
          <w:szCs w:val="24"/>
        </w:rPr>
      </w:pPr>
      <w:r w:rsidRPr="00B014B9">
        <w:rPr>
          <w:rFonts w:cs="Times New Roman"/>
          <w:sz w:val="24"/>
          <w:szCs w:val="24"/>
        </w:rPr>
        <w:t>- системы обеспечения социальных потребностей населения (отопительные котельные, транспортное снабжение населения);</w:t>
      </w:r>
    </w:p>
    <w:p w:rsidR="00B014B9" w:rsidRPr="00B014B9" w:rsidRDefault="00B014B9" w:rsidP="00B014B9">
      <w:pPr>
        <w:spacing w:after="0"/>
        <w:ind w:firstLine="567"/>
        <w:jc w:val="both"/>
        <w:rPr>
          <w:rFonts w:cs="Times New Roman"/>
          <w:sz w:val="24"/>
          <w:szCs w:val="24"/>
        </w:rPr>
      </w:pPr>
      <w:r w:rsidRPr="00B014B9">
        <w:rPr>
          <w:rFonts w:cs="Times New Roman"/>
          <w:sz w:val="24"/>
          <w:szCs w:val="24"/>
        </w:rPr>
        <w:t>- хозяйственная и иная деятельность предприятий;</w:t>
      </w:r>
    </w:p>
    <w:p w:rsidR="00B014B9" w:rsidRPr="00B014B9" w:rsidRDefault="00B014B9" w:rsidP="00B014B9">
      <w:pPr>
        <w:spacing w:after="0"/>
        <w:ind w:firstLine="567"/>
        <w:jc w:val="both"/>
        <w:rPr>
          <w:rFonts w:cs="Times New Roman"/>
          <w:sz w:val="24"/>
          <w:szCs w:val="24"/>
        </w:rPr>
      </w:pPr>
      <w:r w:rsidRPr="00B014B9">
        <w:rPr>
          <w:rFonts w:cs="Times New Roman"/>
          <w:sz w:val="24"/>
          <w:szCs w:val="24"/>
        </w:rPr>
        <w:t>- эксплуатация и обслуживание трубопроводного транспорта;</w:t>
      </w:r>
    </w:p>
    <w:p w:rsidR="00B014B9" w:rsidRPr="00B014B9" w:rsidRDefault="00B014B9" w:rsidP="00B014B9">
      <w:pPr>
        <w:spacing w:after="0"/>
        <w:ind w:firstLine="567"/>
        <w:jc w:val="both"/>
        <w:rPr>
          <w:rFonts w:cs="Times New Roman"/>
          <w:sz w:val="24"/>
          <w:szCs w:val="24"/>
        </w:rPr>
      </w:pPr>
      <w:r w:rsidRPr="00B014B9">
        <w:rPr>
          <w:rFonts w:cs="Times New Roman"/>
          <w:sz w:val="24"/>
          <w:szCs w:val="24"/>
        </w:rPr>
        <w:t>Теплоснабжение жилой застройки Борщево-</w:t>
      </w:r>
      <w:proofErr w:type="spellStart"/>
      <w:r w:rsidRPr="00B014B9">
        <w:rPr>
          <w:rFonts w:cs="Times New Roman"/>
          <w:sz w:val="24"/>
          <w:szCs w:val="24"/>
        </w:rPr>
        <w:t>Песковского</w:t>
      </w:r>
      <w:proofErr w:type="spellEnd"/>
      <w:r w:rsidRPr="00B014B9">
        <w:rPr>
          <w:rFonts w:cs="Times New Roman"/>
          <w:sz w:val="24"/>
          <w:szCs w:val="24"/>
        </w:rPr>
        <w:t xml:space="preserve"> сельского поселения, представленной индивидуальными жилыми домами, осуществляется от индивидуальных источников (индивидуальные автономные отопительные и водонагревательные системы, работающие на природном газе; печное отопление на твердом топливе). Продукты сгорания твердого топлива оказывают значительно большее негативное воздействие на качество атмосферного воздуха.</w:t>
      </w:r>
    </w:p>
    <w:p w:rsidR="00B014B9" w:rsidRPr="00B014B9" w:rsidRDefault="00B014B9" w:rsidP="00B014B9">
      <w:pPr>
        <w:spacing w:after="0"/>
        <w:ind w:firstLine="567"/>
        <w:jc w:val="both"/>
        <w:rPr>
          <w:rFonts w:cs="Times New Roman"/>
          <w:sz w:val="24"/>
          <w:szCs w:val="24"/>
        </w:rPr>
      </w:pPr>
      <w:r w:rsidRPr="00B014B9">
        <w:rPr>
          <w:rFonts w:cs="Times New Roman"/>
          <w:sz w:val="24"/>
          <w:szCs w:val="24"/>
        </w:rPr>
        <w:t xml:space="preserve">Транспортное оснащение в поселении представлено автомобильным и трубопроводным транспортом. По территории поселения проходят автомобильные дороги общего пользования регионального и местного значения. Основной причиной загрязнения </w:t>
      </w:r>
      <w:r w:rsidRPr="00B014B9">
        <w:rPr>
          <w:rFonts w:cs="Times New Roman"/>
          <w:sz w:val="24"/>
          <w:szCs w:val="24"/>
        </w:rPr>
        <w:lastRenderedPageBreak/>
        <w:t>атмосферного воздуха выбросами от двигателей транспорта является увеличение его количества, изношенность, а также недостаточная развитость улично-дорожной сети.</w:t>
      </w:r>
    </w:p>
    <w:p w:rsidR="00B014B9" w:rsidRPr="00B014B9" w:rsidRDefault="00B014B9" w:rsidP="00B014B9">
      <w:pPr>
        <w:spacing w:after="0"/>
        <w:ind w:firstLine="567"/>
        <w:jc w:val="both"/>
        <w:rPr>
          <w:rFonts w:cs="Times New Roman"/>
          <w:sz w:val="24"/>
          <w:szCs w:val="24"/>
        </w:rPr>
      </w:pPr>
      <w:r w:rsidRPr="00B014B9">
        <w:rPr>
          <w:rFonts w:cs="Times New Roman"/>
          <w:sz w:val="24"/>
          <w:szCs w:val="24"/>
        </w:rPr>
        <w:t>Трубопроводный транспорт, проходящий по территории поселения представлен газопроводами. Загрязнение атмосферного воздуха происходит в результате стравливания газа во время технического обслуживания и ремонта, а также в результате аварийных ситуаций.</w:t>
      </w:r>
    </w:p>
    <w:p w:rsidR="00B014B9" w:rsidRPr="00B014B9" w:rsidRDefault="00B014B9" w:rsidP="00B014B9">
      <w:pPr>
        <w:spacing w:after="0"/>
        <w:ind w:firstLine="567"/>
        <w:jc w:val="both"/>
        <w:rPr>
          <w:rFonts w:cs="Times New Roman"/>
          <w:sz w:val="24"/>
          <w:szCs w:val="24"/>
        </w:rPr>
      </w:pPr>
      <w:r w:rsidRPr="00B014B9">
        <w:rPr>
          <w:rFonts w:cs="Times New Roman"/>
          <w:sz w:val="24"/>
          <w:szCs w:val="24"/>
        </w:rPr>
        <w:t>Деятельность предприятий, осуществляющих хозяйственную деятельность на территории сельского поселения, представлена преимущественно растениеводством и животноводством.</w:t>
      </w:r>
    </w:p>
    <w:p w:rsidR="00B014B9" w:rsidRPr="00B014B9" w:rsidRDefault="00B014B9" w:rsidP="00B014B9">
      <w:pPr>
        <w:spacing w:after="0"/>
        <w:ind w:firstLine="567"/>
        <w:jc w:val="both"/>
        <w:rPr>
          <w:rFonts w:cs="Times New Roman"/>
          <w:sz w:val="24"/>
          <w:szCs w:val="24"/>
        </w:rPr>
      </w:pPr>
      <w:r w:rsidRPr="00B014B9">
        <w:rPr>
          <w:rFonts w:cs="Times New Roman"/>
          <w:sz w:val="24"/>
          <w:szCs w:val="24"/>
        </w:rPr>
        <w:t>По данным ЕГРН, от границ промышленных площадок предприятий, осуществляющих хозяйственную деятельность на территории Борщево-</w:t>
      </w:r>
      <w:proofErr w:type="spellStart"/>
      <w:r w:rsidRPr="00B014B9">
        <w:rPr>
          <w:rFonts w:cs="Times New Roman"/>
          <w:sz w:val="24"/>
          <w:szCs w:val="24"/>
        </w:rPr>
        <w:t>Песковского</w:t>
      </w:r>
      <w:proofErr w:type="spellEnd"/>
      <w:r w:rsidRPr="00B014B9">
        <w:rPr>
          <w:rFonts w:cs="Times New Roman"/>
          <w:sz w:val="24"/>
          <w:szCs w:val="24"/>
        </w:rPr>
        <w:t xml:space="preserve"> сельского поселения, санитарно-защитные зоны не установлены.</w:t>
      </w:r>
    </w:p>
    <w:p w:rsidR="00B014B9" w:rsidRPr="00B014B9" w:rsidRDefault="00B014B9" w:rsidP="00B014B9">
      <w:pPr>
        <w:spacing w:after="0" w:line="240" w:lineRule="auto"/>
        <w:ind w:firstLine="567"/>
        <w:rPr>
          <w:rFonts w:asciiTheme="minorHAnsi" w:hAnsiTheme="minorHAnsi"/>
          <w:sz w:val="24"/>
          <w:szCs w:val="24"/>
        </w:rPr>
      </w:pPr>
    </w:p>
    <w:p w:rsidR="00B014B9" w:rsidRPr="00B014B9" w:rsidRDefault="00B014B9" w:rsidP="00B014B9">
      <w:pPr>
        <w:widowControl w:val="0"/>
        <w:autoSpaceDN w:val="0"/>
        <w:adjustRightInd w:val="0"/>
        <w:spacing w:after="0" w:line="100" w:lineRule="atLeast"/>
        <w:ind w:firstLine="567"/>
        <w:jc w:val="both"/>
        <w:rPr>
          <w:rFonts w:eastAsia="Times New Roman" w:cs="Times New Roman"/>
          <w:i/>
          <w:sz w:val="24"/>
          <w:szCs w:val="24"/>
          <w:u w:val="single"/>
          <w:lang w:eastAsia="ru-RU"/>
        </w:rPr>
      </w:pPr>
      <w:r w:rsidRPr="00B014B9">
        <w:rPr>
          <w:rFonts w:eastAsia="Times New Roman" w:cs="Times New Roman"/>
          <w:b/>
          <w:bCs/>
          <w:i/>
          <w:sz w:val="24"/>
          <w:szCs w:val="24"/>
          <w:u w:val="single"/>
          <w:lang w:eastAsia="ru-RU"/>
        </w:rPr>
        <w:t>Выводы:</w:t>
      </w:r>
    </w:p>
    <w:p w:rsidR="00B014B9" w:rsidRPr="00B014B9" w:rsidRDefault="00B014B9" w:rsidP="00B014B9">
      <w:pPr>
        <w:numPr>
          <w:ilvl w:val="0"/>
          <w:numId w:val="91"/>
        </w:numPr>
        <w:tabs>
          <w:tab w:val="clear" w:pos="720"/>
          <w:tab w:val="left" w:pos="-6946"/>
          <w:tab w:val="num" w:pos="644"/>
          <w:tab w:val="left" w:pos="851"/>
          <w:tab w:val="num" w:pos="2629"/>
        </w:tabs>
        <w:spacing w:after="0" w:line="240" w:lineRule="auto"/>
        <w:ind w:left="0" w:firstLine="567"/>
        <w:jc w:val="both"/>
        <w:rPr>
          <w:rFonts w:cs="Times New Roman"/>
          <w:i/>
          <w:sz w:val="24"/>
          <w:szCs w:val="24"/>
        </w:rPr>
      </w:pPr>
      <w:r w:rsidRPr="00B014B9">
        <w:rPr>
          <w:rFonts w:cs="Times New Roman"/>
          <w:i/>
          <w:sz w:val="24"/>
          <w:szCs w:val="24"/>
        </w:rPr>
        <w:t>основными источниками загрязнения атмосферного воздуха являются источники загрязнения, расположенные на промышленных площадках предприятий и двигатели транспорта;</w:t>
      </w:r>
    </w:p>
    <w:p w:rsidR="00B014B9" w:rsidRPr="00B014B9" w:rsidRDefault="00B014B9" w:rsidP="00B014B9">
      <w:pPr>
        <w:numPr>
          <w:ilvl w:val="0"/>
          <w:numId w:val="91"/>
        </w:numPr>
        <w:tabs>
          <w:tab w:val="clear" w:pos="720"/>
          <w:tab w:val="left" w:pos="-6946"/>
          <w:tab w:val="num" w:pos="644"/>
          <w:tab w:val="left" w:pos="851"/>
        </w:tabs>
        <w:spacing w:after="0" w:line="240" w:lineRule="auto"/>
        <w:ind w:left="0" w:firstLine="567"/>
        <w:jc w:val="both"/>
        <w:rPr>
          <w:rFonts w:cs="Times New Roman"/>
          <w:i/>
          <w:sz w:val="24"/>
          <w:szCs w:val="24"/>
        </w:rPr>
      </w:pPr>
      <w:r w:rsidRPr="00B014B9">
        <w:rPr>
          <w:rFonts w:eastAsia="Times New Roman" w:cs="Times New Roman"/>
          <w:i/>
          <w:sz w:val="24"/>
          <w:szCs w:val="24"/>
          <w:shd w:val="clear" w:color="auto" w:fill="FFFFFF"/>
        </w:rPr>
        <w:t>жилой фонд и социальные объекты отапливаются за счет сжигания твердого топлива и природного газа;</w:t>
      </w:r>
    </w:p>
    <w:p w:rsidR="00B014B9" w:rsidRPr="00B014B9" w:rsidRDefault="00B014B9" w:rsidP="00B014B9">
      <w:pPr>
        <w:widowControl w:val="0"/>
        <w:numPr>
          <w:ilvl w:val="0"/>
          <w:numId w:val="91"/>
        </w:numPr>
        <w:tabs>
          <w:tab w:val="clear" w:pos="720"/>
          <w:tab w:val="num" w:pos="0"/>
          <w:tab w:val="num" w:pos="644"/>
        </w:tabs>
        <w:suppressAutoHyphens/>
        <w:autoSpaceDE w:val="0"/>
        <w:autoSpaceDN w:val="0"/>
        <w:adjustRightInd w:val="0"/>
        <w:spacing w:after="0" w:line="240" w:lineRule="auto"/>
        <w:ind w:left="0" w:firstLine="567"/>
        <w:contextualSpacing/>
        <w:jc w:val="both"/>
        <w:rPr>
          <w:rFonts w:eastAsia="Lucida Sans Unicode" w:cs="Times New Roman"/>
          <w:i/>
          <w:kern w:val="1"/>
          <w:sz w:val="24"/>
          <w:szCs w:val="24"/>
        </w:rPr>
      </w:pPr>
      <w:r w:rsidRPr="00B014B9">
        <w:rPr>
          <w:rFonts w:eastAsia="Arial" w:cs="Times New Roman"/>
          <w:i/>
          <w:kern w:val="1"/>
          <w:sz w:val="24"/>
          <w:szCs w:val="24"/>
          <w:lang w:bidi="en-US"/>
        </w:rPr>
        <w:t xml:space="preserve"> по данным ЕГРН, от границ промышленных площадок предприятий, санитарно-защитные зоны не установлены.</w:t>
      </w:r>
    </w:p>
    <w:p w:rsidR="00B014B9" w:rsidRPr="00B014B9" w:rsidRDefault="00B014B9" w:rsidP="00B014B9">
      <w:pPr>
        <w:widowControl w:val="0"/>
        <w:tabs>
          <w:tab w:val="num" w:pos="644"/>
        </w:tabs>
        <w:suppressAutoHyphens/>
        <w:autoSpaceDE w:val="0"/>
        <w:autoSpaceDN w:val="0"/>
        <w:adjustRightInd w:val="0"/>
        <w:spacing w:after="0" w:line="240" w:lineRule="auto"/>
        <w:ind w:left="567"/>
        <w:contextualSpacing/>
        <w:jc w:val="both"/>
        <w:rPr>
          <w:rFonts w:eastAsia="Lucida Sans Unicode" w:cs="Times New Roman"/>
          <w:i/>
          <w:kern w:val="1"/>
          <w:sz w:val="24"/>
          <w:szCs w:val="24"/>
        </w:rPr>
      </w:pPr>
    </w:p>
    <w:p w:rsidR="00166145" w:rsidRPr="00545DA8" w:rsidRDefault="00166145" w:rsidP="00166145">
      <w:pPr>
        <w:widowControl w:val="0"/>
        <w:suppressAutoHyphens/>
        <w:autoSpaceDN w:val="0"/>
        <w:adjustRightInd w:val="0"/>
        <w:spacing w:after="0" w:line="100" w:lineRule="atLeast"/>
        <w:contextualSpacing/>
        <w:jc w:val="center"/>
        <w:rPr>
          <w:rFonts w:eastAsia="Times New Roman" w:cs="Times New Roman"/>
          <w:b/>
          <w:sz w:val="24"/>
          <w:szCs w:val="24"/>
          <w:u w:val="single"/>
          <w:lang w:eastAsia="ru-RU"/>
        </w:rPr>
      </w:pPr>
      <w:r w:rsidRPr="00545DA8">
        <w:rPr>
          <w:rFonts w:eastAsia="Times New Roman" w:cs="Times New Roman"/>
          <w:b/>
          <w:sz w:val="24"/>
          <w:szCs w:val="24"/>
          <w:u w:val="single"/>
          <w:lang w:eastAsia="ru-RU"/>
        </w:rPr>
        <w:t>Состояние поверхностных вод</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xml:space="preserve">Причиной загрязнения поверхностных вод являются: </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сброс неочищенных сточных вод, в частности от предприятий;</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сточные воды с полей и фермерских хозяйств, с которыми в водоемы попадают минеральные удобрения и пестициды;</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отсутствие централизованной системы водоотведения в населенных пунктах.</w:t>
      </w:r>
    </w:p>
    <w:p w:rsidR="00545DA8" w:rsidRPr="00545DA8" w:rsidRDefault="00545DA8" w:rsidP="00545DA8">
      <w:pPr>
        <w:spacing w:after="0"/>
        <w:ind w:firstLine="567"/>
        <w:jc w:val="both"/>
        <w:rPr>
          <w:rFonts w:cs="Times New Roman"/>
          <w:sz w:val="24"/>
          <w:szCs w:val="24"/>
        </w:rPr>
      </w:pPr>
      <w:r w:rsidRPr="00545DA8">
        <w:rPr>
          <w:rFonts w:eastAsia="Times New Roman" w:cs="Times New Roman"/>
          <w:sz w:val="24"/>
          <w:szCs w:val="24"/>
          <w:lang w:eastAsia="ru-RU"/>
        </w:rPr>
        <w:t xml:space="preserve">На территории </w:t>
      </w:r>
      <w:r w:rsidRPr="00545DA8">
        <w:rPr>
          <w:rFonts w:cs="Times New Roman"/>
          <w:sz w:val="24"/>
          <w:szCs w:val="24"/>
        </w:rPr>
        <w:t>Борщево-</w:t>
      </w:r>
      <w:proofErr w:type="spellStart"/>
      <w:r w:rsidRPr="00545DA8">
        <w:rPr>
          <w:rFonts w:cs="Times New Roman"/>
          <w:sz w:val="24"/>
          <w:szCs w:val="24"/>
        </w:rPr>
        <w:t>Песковского</w:t>
      </w:r>
      <w:proofErr w:type="spellEnd"/>
      <w:r w:rsidRPr="00545DA8">
        <w:rPr>
          <w:rFonts w:cs="Times New Roman"/>
          <w:sz w:val="24"/>
          <w:szCs w:val="24"/>
        </w:rPr>
        <w:t xml:space="preserve"> </w:t>
      </w:r>
      <w:r w:rsidRPr="00545DA8">
        <w:rPr>
          <w:rFonts w:eastAsia="Times New Roman" w:cs="Times New Roman"/>
          <w:sz w:val="24"/>
          <w:szCs w:val="24"/>
          <w:lang w:eastAsia="ru-RU"/>
        </w:rPr>
        <w:t>сельского поселения отсутствует централизованная система водоотведения</w:t>
      </w:r>
      <w:r w:rsidRPr="00545DA8">
        <w:rPr>
          <w:rFonts w:cs="Times New Roman"/>
          <w:sz w:val="24"/>
          <w:szCs w:val="24"/>
        </w:rPr>
        <w:t>. В связи с отсутствием централизованной системы водоотведения, в том числе ливневой канализации, сточные воды с селитебных территорий и территорий предприятий не подвергаются очистке и оказывают негативное воздействие на состояние поверхностных вод.</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xml:space="preserve">С целью уменьшения вероятности загрязнения необходимо создание лесозащитных насаждений, прибрежных защитных полос и водоохранных зон. </w:t>
      </w:r>
    </w:p>
    <w:p w:rsidR="00545DA8" w:rsidRPr="00545DA8" w:rsidRDefault="00545DA8" w:rsidP="00545DA8">
      <w:pPr>
        <w:widowControl w:val="0"/>
        <w:autoSpaceDN w:val="0"/>
        <w:adjustRightInd w:val="0"/>
        <w:spacing w:after="0" w:line="100" w:lineRule="atLeast"/>
        <w:ind w:firstLine="567"/>
        <w:jc w:val="both"/>
        <w:rPr>
          <w:rFonts w:eastAsia="Times New Roman" w:cs="Times New Roman"/>
          <w:b/>
          <w:i/>
          <w:sz w:val="24"/>
          <w:szCs w:val="24"/>
          <w:u w:val="single"/>
          <w:lang w:eastAsia="ru-RU"/>
        </w:rPr>
      </w:pPr>
      <w:r w:rsidRPr="00545DA8">
        <w:rPr>
          <w:rFonts w:eastAsia="Times New Roman" w:cs="Times New Roman"/>
          <w:b/>
          <w:i/>
          <w:sz w:val="24"/>
          <w:szCs w:val="24"/>
          <w:u w:val="single"/>
          <w:lang w:eastAsia="ru-RU"/>
        </w:rPr>
        <w:t xml:space="preserve">Выводы: </w:t>
      </w:r>
    </w:p>
    <w:p w:rsidR="00545DA8" w:rsidRPr="00545DA8" w:rsidRDefault="00545DA8" w:rsidP="00545DA8">
      <w:pPr>
        <w:widowControl w:val="0"/>
        <w:numPr>
          <w:ilvl w:val="0"/>
          <w:numId w:val="92"/>
        </w:numPr>
        <w:tabs>
          <w:tab w:val="left" w:pos="851"/>
        </w:tabs>
        <w:suppressAutoHyphens/>
        <w:spacing w:after="0" w:line="240" w:lineRule="auto"/>
        <w:ind w:left="0" w:firstLine="567"/>
        <w:contextualSpacing/>
        <w:jc w:val="both"/>
        <w:rPr>
          <w:rFonts w:eastAsia="Lucida Sans Unicode" w:cs="Times New Roman"/>
          <w:i/>
          <w:kern w:val="1"/>
          <w:sz w:val="24"/>
          <w:szCs w:val="24"/>
        </w:rPr>
      </w:pPr>
      <w:bookmarkStart w:id="197" w:name="_Hlk80193825"/>
      <w:r w:rsidRPr="00545DA8">
        <w:rPr>
          <w:rFonts w:eastAsia="Lucida Sans Unicode" w:cs="Times New Roman"/>
          <w:i/>
          <w:kern w:val="1"/>
          <w:sz w:val="24"/>
          <w:szCs w:val="24"/>
        </w:rPr>
        <w:t xml:space="preserve">на территории сельского поселения централизованная система водоотведения и </w:t>
      </w:r>
      <w:bookmarkEnd w:id="197"/>
      <w:r w:rsidRPr="00545DA8">
        <w:rPr>
          <w:rFonts w:eastAsia="Lucida Sans Unicode" w:cs="Times New Roman"/>
          <w:i/>
          <w:kern w:val="1"/>
          <w:sz w:val="24"/>
          <w:szCs w:val="24"/>
        </w:rPr>
        <w:t>ливневая канализация отсутствуют.</w:t>
      </w:r>
    </w:p>
    <w:p w:rsidR="00166145" w:rsidRPr="00545DA8" w:rsidRDefault="00166145" w:rsidP="00166145">
      <w:pPr>
        <w:widowControl w:val="0"/>
        <w:suppressAutoHyphens/>
        <w:autoSpaceDN w:val="0"/>
        <w:adjustRightInd w:val="0"/>
        <w:spacing w:after="0" w:line="100" w:lineRule="atLeast"/>
        <w:contextualSpacing/>
        <w:jc w:val="center"/>
        <w:rPr>
          <w:rFonts w:eastAsia="Times New Roman" w:cs="Times New Roman"/>
          <w:b/>
          <w:sz w:val="24"/>
          <w:szCs w:val="24"/>
          <w:lang w:eastAsia="ru-RU"/>
        </w:rPr>
      </w:pPr>
    </w:p>
    <w:p w:rsidR="00166145" w:rsidRPr="00545DA8" w:rsidRDefault="00166145" w:rsidP="00166145">
      <w:pPr>
        <w:widowControl w:val="0"/>
        <w:suppressAutoHyphens/>
        <w:autoSpaceDN w:val="0"/>
        <w:adjustRightInd w:val="0"/>
        <w:spacing w:after="0" w:line="100" w:lineRule="atLeast"/>
        <w:contextualSpacing/>
        <w:jc w:val="center"/>
        <w:rPr>
          <w:rFonts w:eastAsia="Times New Roman" w:cs="Times New Roman"/>
          <w:b/>
          <w:sz w:val="24"/>
          <w:szCs w:val="24"/>
          <w:lang w:eastAsia="ru-RU"/>
        </w:rPr>
      </w:pPr>
      <w:r w:rsidRPr="00545DA8">
        <w:rPr>
          <w:rFonts w:eastAsia="Times New Roman" w:cs="Times New Roman"/>
          <w:b/>
          <w:sz w:val="24"/>
          <w:szCs w:val="24"/>
          <w:lang w:eastAsia="ru-RU"/>
        </w:rPr>
        <w:t>Состояние подземных вод</w:t>
      </w:r>
    </w:p>
    <w:p w:rsidR="00545DA8" w:rsidRPr="00545DA8" w:rsidRDefault="00545DA8" w:rsidP="00545DA8">
      <w:pPr>
        <w:spacing w:after="0"/>
        <w:ind w:firstLine="567"/>
        <w:jc w:val="both"/>
        <w:rPr>
          <w:rFonts w:cs="Times New Roman"/>
          <w:sz w:val="24"/>
          <w:szCs w:val="24"/>
        </w:rPr>
      </w:pPr>
      <w:bookmarkStart w:id="198" w:name="_Hlk80193876"/>
      <w:r w:rsidRPr="00545DA8">
        <w:rPr>
          <w:rFonts w:cs="Times New Roman"/>
          <w:sz w:val="24"/>
          <w:szCs w:val="24"/>
        </w:rPr>
        <w:t>На уровень загрязнения подземных вод главным образом оказывает влияние эксплуатация подземных вод для нужд населения и предприятий, а также поступление сточных вод в водоносные горизонты</w:t>
      </w:r>
      <w:bookmarkEnd w:id="198"/>
      <w:r w:rsidRPr="00545DA8">
        <w:rPr>
          <w:rFonts w:cs="Times New Roman"/>
          <w:sz w:val="24"/>
          <w:szCs w:val="24"/>
        </w:rPr>
        <w:t>.</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xml:space="preserve">В результате эксплуатации подземных вод на водозаборных скважинах формируются депрессионные воронки, за счет чего в области питания водозаборных скважин вовлекаются сформированные зоны загрязненных подземных вод. Кроме этого, причина загрязнения связана с плохим состоянием скважинного хозяйства; даже в местах с относительно высокой природной защищенностью загрязнение определяется проникновением его по дефектным стволам и </w:t>
      </w:r>
      <w:proofErr w:type="spellStart"/>
      <w:r w:rsidRPr="00545DA8">
        <w:rPr>
          <w:rFonts w:cs="Times New Roman"/>
          <w:sz w:val="24"/>
          <w:szCs w:val="24"/>
        </w:rPr>
        <w:t>затрубным</w:t>
      </w:r>
      <w:proofErr w:type="spellEnd"/>
      <w:r w:rsidRPr="00545DA8">
        <w:rPr>
          <w:rFonts w:cs="Times New Roman"/>
          <w:sz w:val="24"/>
          <w:szCs w:val="24"/>
        </w:rPr>
        <w:t xml:space="preserve"> пространствам водозаборных скважин. </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lastRenderedPageBreak/>
        <w:t xml:space="preserve">Снижение загрязнения подземных вод может быть достигнуто правильной эксплуатацией и своевременным обслуживанием скважин, тампонажем скважин, выведенных из эксплуатации, а также путем рационального перераспределения водозабора; выноса водозаборов из загрязненных мест. </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Помимо прочего, в водоносные горизонты происходит поступление сточных вод:</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в результате деятельности сельскохозяйственных предприятий, которые используют минеральные удобрения и пестициды (происходит загрязнение преимущественно нитритами и нитратами);</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от улично-дорожной сети (сточные воды с дорожного полотна содержат нефтепродукты);</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от селитебной территории, ввиду отсутствия централизованной системы водоотведения.</w:t>
      </w:r>
    </w:p>
    <w:p w:rsidR="00545DA8" w:rsidRPr="00545DA8" w:rsidRDefault="00545DA8" w:rsidP="00545DA8">
      <w:pPr>
        <w:tabs>
          <w:tab w:val="left" w:pos="1134"/>
        </w:tabs>
        <w:spacing w:after="0" w:line="240" w:lineRule="auto"/>
        <w:ind w:left="567"/>
        <w:jc w:val="both"/>
        <w:rPr>
          <w:rFonts w:cs="Times New Roman"/>
          <w:i/>
          <w:sz w:val="24"/>
          <w:szCs w:val="24"/>
        </w:rPr>
      </w:pPr>
      <w:r w:rsidRPr="00545DA8">
        <w:rPr>
          <w:rFonts w:cs="Times New Roman"/>
          <w:b/>
          <w:bCs/>
          <w:i/>
          <w:sz w:val="24"/>
          <w:szCs w:val="24"/>
          <w:u w:val="single"/>
        </w:rPr>
        <w:t>Выводы:</w:t>
      </w:r>
      <w:r w:rsidRPr="00545DA8">
        <w:rPr>
          <w:rFonts w:cs="Times New Roman"/>
          <w:i/>
          <w:sz w:val="24"/>
          <w:szCs w:val="24"/>
        </w:rPr>
        <w:t xml:space="preserve"> </w:t>
      </w:r>
    </w:p>
    <w:p w:rsidR="00545DA8" w:rsidRPr="00545DA8" w:rsidRDefault="00545DA8" w:rsidP="00545DA8">
      <w:pPr>
        <w:numPr>
          <w:ilvl w:val="0"/>
          <w:numId w:val="106"/>
        </w:numPr>
        <w:tabs>
          <w:tab w:val="left" w:pos="1134"/>
        </w:tabs>
        <w:spacing w:after="0" w:line="240" w:lineRule="auto"/>
        <w:ind w:left="0" w:firstLine="567"/>
        <w:jc w:val="both"/>
        <w:rPr>
          <w:rFonts w:cs="Times New Roman"/>
          <w:i/>
          <w:sz w:val="24"/>
          <w:szCs w:val="24"/>
        </w:rPr>
      </w:pPr>
      <w:r w:rsidRPr="00545DA8">
        <w:rPr>
          <w:rFonts w:cs="Times New Roman"/>
          <w:i/>
          <w:sz w:val="24"/>
          <w:szCs w:val="24"/>
        </w:rPr>
        <w:t>загрязнение подземных вод наблюдается в основном вдоль улично-дорожной сети и в результате деятельности предприятий.</w:t>
      </w:r>
    </w:p>
    <w:p w:rsidR="00166145" w:rsidRPr="00545DA8" w:rsidRDefault="00166145" w:rsidP="00166145">
      <w:pPr>
        <w:autoSpaceDN w:val="0"/>
        <w:spacing w:after="0" w:line="256" w:lineRule="auto"/>
        <w:jc w:val="center"/>
        <w:rPr>
          <w:rFonts w:eastAsia="Calibri" w:cs="Times New Roman"/>
          <w:b/>
          <w:sz w:val="24"/>
          <w:szCs w:val="24"/>
          <w:u w:val="single"/>
        </w:rPr>
      </w:pPr>
    </w:p>
    <w:p w:rsidR="00166145" w:rsidRPr="00545DA8" w:rsidRDefault="00166145" w:rsidP="00166145">
      <w:pPr>
        <w:autoSpaceDN w:val="0"/>
        <w:spacing w:after="0" w:line="256" w:lineRule="auto"/>
        <w:jc w:val="center"/>
        <w:rPr>
          <w:rFonts w:eastAsia="Calibri" w:cs="Times New Roman"/>
          <w:b/>
          <w:bCs/>
          <w:sz w:val="24"/>
          <w:szCs w:val="24"/>
          <w:u w:val="single"/>
        </w:rPr>
      </w:pPr>
      <w:r w:rsidRPr="00545DA8">
        <w:rPr>
          <w:rFonts w:eastAsia="Calibri" w:cs="Times New Roman"/>
          <w:b/>
          <w:bCs/>
          <w:sz w:val="24"/>
          <w:szCs w:val="24"/>
          <w:u w:val="single"/>
        </w:rPr>
        <w:t>Состояние почв</w:t>
      </w:r>
    </w:p>
    <w:p w:rsidR="00545DA8" w:rsidRPr="00545DA8" w:rsidRDefault="00545DA8" w:rsidP="00545DA8">
      <w:pPr>
        <w:spacing w:after="0"/>
        <w:ind w:firstLine="567"/>
        <w:jc w:val="both"/>
        <w:rPr>
          <w:rFonts w:eastAsia="Times New Roman" w:cs="Times New Roman"/>
          <w:sz w:val="24"/>
          <w:szCs w:val="24"/>
          <w:lang w:eastAsia="ru-RU"/>
        </w:rPr>
      </w:pPr>
      <w:r w:rsidRPr="00545DA8">
        <w:rPr>
          <w:rFonts w:eastAsia="Times New Roman" w:cs="Times New Roman"/>
          <w:sz w:val="24"/>
          <w:szCs w:val="24"/>
          <w:lang w:eastAsia="ru-RU"/>
        </w:rPr>
        <w:t>Состав и свойства почвы находятся в тесной взаимосвязи с качеством и безопасностью атмосферного воздуха, питьевой воды и воды открытых водоемов.</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Основными источниками загрязнения почв являются:</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неочищенные сточные воды, с селитебной территории и территории предприятий;</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транспортные средства и дорожно-уличная сеть;</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отходы производства и потребления и медицинские отходы.</w:t>
      </w:r>
    </w:p>
    <w:p w:rsidR="00545DA8" w:rsidRPr="00545DA8" w:rsidRDefault="00545DA8" w:rsidP="00545DA8">
      <w:pPr>
        <w:spacing w:after="0" w:line="240" w:lineRule="auto"/>
        <w:ind w:firstLine="709"/>
        <w:jc w:val="both"/>
        <w:rPr>
          <w:rFonts w:eastAsia="Times New Roman"/>
          <w:sz w:val="24"/>
          <w:szCs w:val="24"/>
          <w:lang w:eastAsia="ru-RU"/>
        </w:rPr>
      </w:pPr>
      <w:r w:rsidRPr="00545DA8">
        <w:rPr>
          <w:rFonts w:eastAsia="Times New Roman"/>
          <w:sz w:val="24"/>
          <w:szCs w:val="24"/>
          <w:lang w:eastAsia="ru-RU"/>
        </w:rPr>
        <w:t xml:space="preserve">Почвенный покров территории сельского поселения неоднороден и обладает разной устойчивостью к воздействию </w:t>
      </w:r>
      <w:proofErr w:type="spellStart"/>
      <w:r w:rsidRPr="00545DA8">
        <w:rPr>
          <w:rFonts w:eastAsia="Times New Roman"/>
          <w:sz w:val="24"/>
          <w:szCs w:val="24"/>
          <w:lang w:eastAsia="ru-RU"/>
        </w:rPr>
        <w:t>деградационных</w:t>
      </w:r>
      <w:proofErr w:type="spellEnd"/>
      <w:r w:rsidRPr="00545DA8">
        <w:rPr>
          <w:rFonts w:eastAsia="Times New Roman"/>
          <w:sz w:val="24"/>
          <w:szCs w:val="24"/>
          <w:lang w:eastAsia="ru-RU"/>
        </w:rPr>
        <w:t xml:space="preserve"> процессов. Среди </w:t>
      </w:r>
      <w:proofErr w:type="spellStart"/>
      <w:r w:rsidRPr="00545DA8">
        <w:rPr>
          <w:rFonts w:eastAsia="Times New Roman"/>
          <w:sz w:val="24"/>
          <w:szCs w:val="24"/>
          <w:lang w:eastAsia="ru-RU"/>
        </w:rPr>
        <w:t>деградационных</w:t>
      </w:r>
      <w:proofErr w:type="spellEnd"/>
      <w:r w:rsidRPr="00545DA8">
        <w:rPr>
          <w:rFonts w:eastAsia="Times New Roman"/>
          <w:sz w:val="24"/>
          <w:szCs w:val="24"/>
          <w:lang w:eastAsia="ru-RU"/>
        </w:rPr>
        <w:t xml:space="preserve"> процессов, распространенными являются водная и ветровая эрозия, </w:t>
      </w:r>
      <w:proofErr w:type="spellStart"/>
      <w:r w:rsidRPr="00545DA8">
        <w:rPr>
          <w:rFonts w:eastAsia="Times New Roman"/>
          <w:sz w:val="24"/>
          <w:szCs w:val="24"/>
          <w:lang w:eastAsia="ru-RU"/>
        </w:rPr>
        <w:t>дегумификация</w:t>
      </w:r>
      <w:proofErr w:type="spellEnd"/>
      <w:r w:rsidRPr="00545DA8">
        <w:rPr>
          <w:rFonts w:eastAsia="Times New Roman"/>
          <w:sz w:val="24"/>
          <w:szCs w:val="24"/>
          <w:lang w:eastAsia="ru-RU"/>
        </w:rPr>
        <w:t xml:space="preserve">, загрязнение химическими веществами. Все эти процессы приводят к снижению плодородия почв, ухудшению качества продукции растениеводства. </w:t>
      </w:r>
    </w:p>
    <w:p w:rsidR="00545DA8" w:rsidRPr="00545DA8" w:rsidRDefault="00545DA8" w:rsidP="00545DA8">
      <w:pPr>
        <w:spacing w:after="0" w:line="240" w:lineRule="auto"/>
        <w:ind w:firstLine="709"/>
        <w:jc w:val="both"/>
        <w:rPr>
          <w:rFonts w:eastAsia="Times New Roman"/>
          <w:sz w:val="24"/>
          <w:szCs w:val="24"/>
          <w:lang w:eastAsia="ru-RU"/>
        </w:rPr>
      </w:pPr>
      <w:r w:rsidRPr="00545DA8">
        <w:rPr>
          <w:rFonts w:eastAsia="Times New Roman"/>
          <w:sz w:val="24"/>
          <w:szCs w:val="24"/>
          <w:lang w:eastAsia="ru-RU"/>
        </w:rPr>
        <w:t xml:space="preserve">В целях предотвращения водной и ветровой эрозии на склонах, сложенных легкими по механическому составу почвами, эффективным способом является закрепление их лесными культурами. Ассортимент и агротехника возделываемых лесных культур определяются при этом рельефом, свойствами пород, природно-климатическими условиями района. </w:t>
      </w:r>
    </w:p>
    <w:p w:rsidR="00545DA8" w:rsidRPr="00545DA8" w:rsidRDefault="00545DA8" w:rsidP="00545DA8">
      <w:pPr>
        <w:spacing w:after="0" w:line="240" w:lineRule="auto"/>
        <w:ind w:firstLine="709"/>
        <w:jc w:val="both"/>
        <w:rPr>
          <w:rFonts w:eastAsia="Times New Roman"/>
          <w:sz w:val="24"/>
          <w:szCs w:val="24"/>
          <w:lang w:eastAsia="ru-RU"/>
        </w:rPr>
      </w:pPr>
      <w:r w:rsidRPr="00545DA8">
        <w:rPr>
          <w:rFonts w:eastAsia="Times New Roman"/>
          <w:sz w:val="24"/>
          <w:szCs w:val="24"/>
          <w:lang w:eastAsia="ru-RU"/>
        </w:rPr>
        <w:t>Вблизи дорожно-уличной сети происходит загрязнение почвы тяжелыми металлами. Со сточными водами в почвенный слой попадают преимущественно соли, тяжелые металлы и нефтепродукты.</w:t>
      </w:r>
    </w:p>
    <w:p w:rsidR="00545DA8" w:rsidRPr="00545DA8" w:rsidRDefault="00545DA8" w:rsidP="00545DA8">
      <w:pPr>
        <w:spacing w:after="0"/>
        <w:ind w:firstLine="567"/>
        <w:jc w:val="both"/>
        <w:rPr>
          <w:rFonts w:cs="Times New Roman"/>
          <w:sz w:val="24"/>
          <w:szCs w:val="24"/>
        </w:rPr>
      </w:pPr>
      <w:r w:rsidRPr="00545DA8">
        <w:rPr>
          <w:rFonts w:eastAsia="Times New Roman" w:cs="Times New Roman"/>
          <w:sz w:val="24"/>
          <w:szCs w:val="24"/>
          <w:lang w:eastAsia="ru-RU"/>
        </w:rPr>
        <w:t>В случае несоответствия имеющихся мест накопления отходов производства и потребления санитарно-эпидемиологическим требованиям, происходит загрязнение почвы, зачастую превосходящее ее естественную способность к самоочищению.</w:t>
      </w:r>
    </w:p>
    <w:p w:rsidR="00545DA8" w:rsidRPr="00545DA8" w:rsidRDefault="00545DA8" w:rsidP="00545DA8">
      <w:pPr>
        <w:spacing w:after="0"/>
        <w:ind w:firstLine="567"/>
        <w:jc w:val="both"/>
        <w:rPr>
          <w:rFonts w:eastAsia="Times New Roman"/>
          <w:sz w:val="24"/>
          <w:szCs w:val="24"/>
          <w:lang w:eastAsia="ru-RU"/>
        </w:rPr>
      </w:pPr>
      <w:r w:rsidRPr="00545DA8">
        <w:rPr>
          <w:rFonts w:eastAsia="Times New Roman"/>
          <w:sz w:val="24"/>
          <w:szCs w:val="24"/>
          <w:lang w:eastAsia="ru-RU"/>
        </w:rPr>
        <w:t xml:space="preserve">Несоблюдение требований при обращении с отходами производства и потребления и медицинскими отходами приводит к загрязнению почвы. </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xml:space="preserve">В поселении образуются виды отходов </w:t>
      </w:r>
      <w:r w:rsidRPr="00545DA8">
        <w:rPr>
          <w:rFonts w:cs="Times New Roman"/>
          <w:sz w:val="24"/>
          <w:szCs w:val="24"/>
          <w:lang w:val="en-US"/>
        </w:rPr>
        <w:t>I</w:t>
      </w:r>
      <w:r w:rsidRPr="00545DA8">
        <w:rPr>
          <w:rFonts w:cs="Times New Roman"/>
          <w:sz w:val="24"/>
          <w:szCs w:val="24"/>
        </w:rPr>
        <w:t>-</w:t>
      </w:r>
      <w:r w:rsidRPr="00545DA8">
        <w:rPr>
          <w:rFonts w:cs="Times New Roman"/>
          <w:sz w:val="24"/>
          <w:szCs w:val="24"/>
          <w:lang w:val="en-US"/>
        </w:rPr>
        <w:t>V</w:t>
      </w:r>
      <w:r w:rsidRPr="00545DA8">
        <w:rPr>
          <w:rFonts w:cs="Times New Roman"/>
          <w:sz w:val="24"/>
          <w:szCs w:val="24"/>
        </w:rPr>
        <w:t xml:space="preserve"> классов опасности, которые образуются в результате:</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xml:space="preserve">- обслуживания и ремонта технологического оборудования и транспортных средств; </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от селитебных территорий (твердые коммунальные отходы, далее-ТКО);</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xml:space="preserve">- деятельности объектов здравоохранения (медицинские отходы). </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xml:space="preserve">В соответствии со статьей 13.4 Федерального закона от 24.06.1998 №89-ФЗ «Об отходах производства и потребления» (далее - Федеральный закон от 24.06.1998 №89-ФЗ)) накопление </w:t>
      </w:r>
      <w:r w:rsidRPr="00545DA8">
        <w:rPr>
          <w:rFonts w:cs="Times New Roman"/>
          <w:b/>
          <w:sz w:val="24"/>
          <w:szCs w:val="24"/>
        </w:rPr>
        <w:t>отходов производства и потребления</w:t>
      </w:r>
      <w:r w:rsidRPr="00545DA8">
        <w:rPr>
          <w:rFonts w:cs="Times New Roman"/>
          <w:sz w:val="24"/>
          <w:szCs w:val="24"/>
        </w:rPr>
        <w:t xml:space="preserve"> допускается только в местах (на площадках) накопления отходов, соответствующих требованиям законодательства в </w:t>
      </w:r>
      <w:r w:rsidRPr="00545DA8">
        <w:rPr>
          <w:rFonts w:cs="Times New Roman"/>
          <w:sz w:val="24"/>
          <w:szCs w:val="24"/>
        </w:rPr>
        <w:lastRenderedPageBreak/>
        <w:t>области санитарно-эпидемиологического благополучия населения. Накопление отходов может осуществляться путем их раздельного складирования по видам отходов, группам отходов, группам однородных отходов (раздельное накопление) с целью разделения отходов, подлежащих захоронению на объекте размещения отходов (полигоне) и отходов, направляемых для утилизации или обезвреживания на специализированные предприятия.</w:t>
      </w:r>
    </w:p>
    <w:p w:rsidR="00545DA8" w:rsidRPr="00545DA8" w:rsidRDefault="00545DA8" w:rsidP="00545DA8">
      <w:pPr>
        <w:tabs>
          <w:tab w:val="left" w:pos="1300"/>
        </w:tabs>
        <w:spacing w:after="0" w:line="240" w:lineRule="auto"/>
        <w:ind w:firstLine="567"/>
        <w:jc w:val="both"/>
        <w:rPr>
          <w:rFonts w:cs="Times New Roman"/>
          <w:sz w:val="24"/>
          <w:szCs w:val="24"/>
        </w:rPr>
      </w:pPr>
      <w:r w:rsidRPr="00545DA8">
        <w:rPr>
          <w:rFonts w:cs="Times New Roman"/>
          <w:sz w:val="24"/>
          <w:szCs w:val="24"/>
        </w:rPr>
        <w:t>Отходы I класса опасности (преимущественно ртутные, ртутно-кварцевые, люминесцентные, лампы, утратившие потребительские свойства), образующиеся на территории поселения подлежат передаче специализированному предприятию, имеющему лицензию на осуществление деятельности по сбору, транспортированию, обработке, утилизации, обезвреживанию, размещению отходов I - IV классов опасности с целью обезвреживания</w:t>
      </w:r>
    </w:p>
    <w:p w:rsidR="00545DA8" w:rsidRPr="00545DA8" w:rsidRDefault="00545DA8" w:rsidP="00545DA8">
      <w:pPr>
        <w:tabs>
          <w:tab w:val="left" w:pos="1300"/>
        </w:tabs>
        <w:spacing w:after="0" w:line="240" w:lineRule="auto"/>
        <w:ind w:firstLine="567"/>
        <w:jc w:val="both"/>
        <w:rPr>
          <w:rFonts w:cs="Times New Roman"/>
          <w:sz w:val="24"/>
          <w:szCs w:val="24"/>
        </w:rPr>
      </w:pPr>
      <w:r w:rsidRPr="00545DA8">
        <w:rPr>
          <w:rFonts w:cs="Times New Roman"/>
          <w:sz w:val="24"/>
          <w:szCs w:val="24"/>
        </w:rPr>
        <w:t xml:space="preserve">Отходы </w:t>
      </w:r>
      <w:r w:rsidRPr="00545DA8">
        <w:rPr>
          <w:rFonts w:cs="Times New Roman"/>
          <w:sz w:val="24"/>
          <w:szCs w:val="24"/>
          <w:lang w:val="en-US"/>
        </w:rPr>
        <w:t>II</w:t>
      </w:r>
      <w:r w:rsidRPr="00545DA8">
        <w:rPr>
          <w:rFonts w:cs="Times New Roman"/>
          <w:sz w:val="24"/>
          <w:szCs w:val="24"/>
        </w:rPr>
        <w:t xml:space="preserve"> и </w:t>
      </w:r>
      <w:r w:rsidRPr="00545DA8">
        <w:rPr>
          <w:rFonts w:cs="Times New Roman"/>
          <w:sz w:val="24"/>
          <w:szCs w:val="24"/>
          <w:lang w:val="en-US"/>
        </w:rPr>
        <w:t>III</w:t>
      </w:r>
      <w:r w:rsidRPr="00545DA8">
        <w:rPr>
          <w:rFonts w:cs="Times New Roman"/>
          <w:sz w:val="24"/>
          <w:szCs w:val="24"/>
        </w:rPr>
        <w:t xml:space="preserve"> класса опасности (аккумуляторные батареи, утратившие потребительские свойства, отходы, загрязненные нефтепродуктами, отходы минеральных и синтетических масел), образующиеся в основном при эксплуатации, техническом обслуживании и ремонте транспортных средств и технологического оборудования, подлежат передаче специализированному предприятию, имеющему лицензию на осуществление деятельности по сбору, транспортированию, обработке, утилизации, обезвреживанию, размещению отходов I - IV классов опасности с целью утилизации и обезвреживания (в части отходов, загрязненных нефтепродуктами).</w:t>
      </w:r>
    </w:p>
    <w:p w:rsidR="00545DA8" w:rsidRPr="00545DA8" w:rsidRDefault="00545DA8" w:rsidP="00545DA8">
      <w:pPr>
        <w:tabs>
          <w:tab w:val="left" w:pos="1300"/>
        </w:tabs>
        <w:spacing w:after="0" w:line="240" w:lineRule="auto"/>
        <w:ind w:firstLine="567"/>
        <w:jc w:val="both"/>
        <w:rPr>
          <w:rFonts w:cs="Times New Roman"/>
          <w:sz w:val="24"/>
          <w:szCs w:val="24"/>
        </w:rPr>
      </w:pPr>
      <w:r w:rsidRPr="00545DA8">
        <w:rPr>
          <w:rFonts w:cs="Times New Roman"/>
          <w:sz w:val="24"/>
          <w:szCs w:val="24"/>
        </w:rPr>
        <w:t xml:space="preserve">Отходы </w:t>
      </w:r>
      <w:r w:rsidRPr="00545DA8">
        <w:rPr>
          <w:rFonts w:cs="Times New Roman"/>
          <w:sz w:val="24"/>
          <w:szCs w:val="24"/>
          <w:lang w:val="en-US"/>
        </w:rPr>
        <w:t>IV</w:t>
      </w:r>
      <w:r w:rsidRPr="00545DA8">
        <w:rPr>
          <w:rFonts w:cs="Times New Roman"/>
          <w:sz w:val="24"/>
          <w:szCs w:val="24"/>
        </w:rPr>
        <w:t xml:space="preserve"> класса опасности представлены в преимущественно ТКО. </w:t>
      </w:r>
    </w:p>
    <w:p w:rsidR="00545DA8" w:rsidRPr="00545DA8" w:rsidRDefault="00545DA8" w:rsidP="00545DA8">
      <w:pPr>
        <w:tabs>
          <w:tab w:val="left" w:pos="1300"/>
        </w:tabs>
        <w:spacing w:after="0" w:line="240" w:lineRule="auto"/>
        <w:ind w:firstLine="567"/>
        <w:jc w:val="both"/>
        <w:rPr>
          <w:rFonts w:cs="Times New Roman"/>
          <w:sz w:val="24"/>
          <w:szCs w:val="24"/>
        </w:rPr>
      </w:pPr>
      <w:r w:rsidRPr="00545DA8">
        <w:rPr>
          <w:rFonts w:cs="Times New Roman"/>
          <w:sz w:val="24"/>
          <w:szCs w:val="24"/>
        </w:rPr>
        <w:t xml:space="preserve">К отходам </w:t>
      </w:r>
      <w:r w:rsidRPr="00545DA8">
        <w:rPr>
          <w:rFonts w:cs="Times New Roman"/>
          <w:sz w:val="24"/>
          <w:szCs w:val="24"/>
          <w:lang w:val="en-US"/>
        </w:rPr>
        <w:t>V</w:t>
      </w:r>
      <w:r w:rsidRPr="00545DA8">
        <w:rPr>
          <w:rFonts w:cs="Times New Roman"/>
          <w:sz w:val="24"/>
          <w:szCs w:val="24"/>
        </w:rPr>
        <w:t xml:space="preserve"> класса опасности преимущественно относятся незагрязненные отходы бумаги и картона, полимерных материалов и деревянной тары, утратившей потребительские свойства. Эти виды отходов не подлежат захоронению на территории объекта размещения отходов, должны быть переданы специализированному предприятию с целью утилизации.</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Деятельность по обращению с отходами, образующимися в результате деятельности предприятий, осуществляется в соответствии с заключенными договорами со специализированными предприятиями, имеющими лицензию на осуществление деятельности по сбору, транспортированию, обработке, утилизации, обезвреживанию, размещению отходов I - IV классов опасности.</w:t>
      </w:r>
    </w:p>
    <w:p w:rsidR="00545DA8" w:rsidRPr="00545DA8" w:rsidRDefault="00545DA8" w:rsidP="00545DA8">
      <w:pPr>
        <w:tabs>
          <w:tab w:val="left" w:pos="1300"/>
        </w:tabs>
        <w:spacing w:after="0" w:line="240" w:lineRule="auto"/>
        <w:ind w:firstLine="567"/>
        <w:jc w:val="both"/>
        <w:rPr>
          <w:rFonts w:cs="Times New Roman"/>
          <w:sz w:val="24"/>
          <w:szCs w:val="24"/>
        </w:rPr>
      </w:pPr>
      <w:r w:rsidRPr="00545DA8">
        <w:rPr>
          <w:rFonts w:cs="Times New Roman"/>
          <w:sz w:val="24"/>
          <w:szCs w:val="24"/>
        </w:rPr>
        <w:t xml:space="preserve">Обращение с </w:t>
      </w:r>
      <w:r w:rsidRPr="00545DA8">
        <w:rPr>
          <w:rFonts w:cs="Times New Roman"/>
          <w:b/>
          <w:sz w:val="24"/>
          <w:szCs w:val="24"/>
        </w:rPr>
        <w:t>медицинскими отходами</w:t>
      </w:r>
      <w:r w:rsidRPr="00545DA8">
        <w:rPr>
          <w:rFonts w:cs="Times New Roman"/>
          <w:sz w:val="24"/>
          <w:szCs w:val="24"/>
        </w:rPr>
        <w:t xml:space="preserve"> осуществляется в соответствии с Постановлением главного государственного санитарного врача РФ от 28.01.2021 №3 «Об утверждении </w:t>
      </w:r>
      <w:hyperlink r:id="rId68" w:anchor="7DI0K8" w:history="1">
        <w:r w:rsidRPr="00545DA8">
          <w:rPr>
            <w:rFonts w:cs="Times New Roman"/>
            <w:sz w:val="24"/>
            <w:szCs w:val="24"/>
          </w:rPr>
          <w:t>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hyperlink>
      <w:r w:rsidRPr="00545DA8">
        <w:rPr>
          <w:rFonts w:cs="Times New Roman"/>
          <w:sz w:val="24"/>
          <w:szCs w:val="24"/>
        </w:rPr>
        <w:t xml:space="preserve"> (далее- Санитарные правила)) в зависимости от того, к какому классу принадлежат отходы. </w:t>
      </w:r>
    </w:p>
    <w:p w:rsidR="00545DA8" w:rsidRPr="00545DA8" w:rsidRDefault="00545DA8" w:rsidP="00545DA8">
      <w:pPr>
        <w:tabs>
          <w:tab w:val="left" w:pos="1300"/>
        </w:tabs>
        <w:spacing w:after="0" w:line="240" w:lineRule="auto"/>
        <w:ind w:firstLine="567"/>
        <w:jc w:val="both"/>
        <w:rPr>
          <w:rFonts w:cs="Times New Roman"/>
          <w:sz w:val="24"/>
          <w:szCs w:val="24"/>
        </w:rPr>
      </w:pPr>
      <w:r w:rsidRPr="00545DA8">
        <w:rPr>
          <w:rFonts w:cs="Times New Roman"/>
          <w:sz w:val="24"/>
          <w:szCs w:val="24"/>
        </w:rPr>
        <w:t xml:space="preserve">К отходам класса А (отходам, не имеющим контакт с биологическими жидкостями пациентов, инфекционными больным, </w:t>
      </w:r>
      <w:proofErr w:type="spellStart"/>
      <w:r w:rsidRPr="00545DA8">
        <w:rPr>
          <w:rFonts w:cs="Times New Roman"/>
          <w:sz w:val="24"/>
          <w:szCs w:val="24"/>
        </w:rPr>
        <w:t>эпидемиологически</w:t>
      </w:r>
      <w:proofErr w:type="spellEnd"/>
      <w:r w:rsidRPr="00545DA8">
        <w:rPr>
          <w:rFonts w:cs="Times New Roman"/>
          <w:sz w:val="24"/>
          <w:szCs w:val="24"/>
        </w:rPr>
        <w:t xml:space="preserve"> безопасным отходам) применяются требования, предъявляемые к обращению с ТКО.</w:t>
      </w:r>
    </w:p>
    <w:p w:rsidR="00545DA8" w:rsidRPr="00545DA8" w:rsidRDefault="00545DA8" w:rsidP="00545DA8">
      <w:pPr>
        <w:tabs>
          <w:tab w:val="left" w:pos="1300"/>
        </w:tabs>
        <w:spacing w:after="0" w:line="240" w:lineRule="auto"/>
        <w:ind w:firstLine="567"/>
        <w:jc w:val="both"/>
        <w:rPr>
          <w:rFonts w:cs="Times New Roman"/>
          <w:sz w:val="24"/>
          <w:szCs w:val="24"/>
        </w:rPr>
      </w:pPr>
      <w:r w:rsidRPr="00545DA8">
        <w:rPr>
          <w:rFonts w:cs="Times New Roman"/>
          <w:sz w:val="24"/>
          <w:szCs w:val="24"/>
        </w:rPr>
        <w:t>К отходам, относящимся к классам Б-Д (</w:t>
      </w:r>
      <w:proofErr w:type="spellStart"/>
      <w:r w:rsidRPr="00545DA8">
        <w:rPr>
          <w:rFonts w:cs="Times New Roman"/>
          <w:sz w:val="24"/>
          <w:szCs w:val="24"/>
        </w:rPr>
        <w:t>эпидемиологически</w:t>
      </w:r>
      <w:proofErr w:type="spellEnd"/>
      <w:r w:rsidRPr="00545DA8">
        <w:rPr>
          <w:rFonts w:cs="Times New Roman"/>
          <w:sz w:val="24"/>
          <w:szCs w:val="24"/>
        </w:rPr>
        <w:t xml:space="preserve">, </w:t>
      </w:r>
      <w:proofErr w:type="spellStart"/>
      <w:r w:rsidRPr="00545DA8">
        <w:rPr>
          <w:rFonts w:cs="Times New Roman"/>
          <w:sz w:val="24"/>
          <w:szCs w:val="24"/>
        </w:rPr>
        <w:t>токсикологически</w:t>
      </w:r>
      <w:proofErr w:type="spellEnd"/>
      <w:r w:rsidRPr="00545DA8">
        <w:rPr>
          <w:rFonts w:cs="Times New Roman"/>
          <w:sz w:val="24"/>
          <w:szCs w:val="24"/>
        </w:rPr>
        <w:t xml:space="preserve"> опасным и радиоактивным отходам) предъявляются особые требования к сбору, накоплению, транспортированию, обезвреживанию и размещению в соответствии с Санитарными правилами. </w:t>
      </w:r>
    </w:p>
    <w:p w:rsidR="00545DA8" w:rsidRPr="00545DA8" w:rsidRDefault="00545DA8" w:rsidP="00545DA8">
      <w:pPr>
        <w:autoSpaceDE w:val="0"/>
        <w:spacing w:after="0"/>
        <w:ind w:firstLine="567"/>
        <w:jc w:val="both"/>
        <w:rPr>
          <w:rFonts w:cs="Times New Roman"/>
          <w:sz w:val="24"/>
          <w:szCs w:val="24"/>
        </w:rPr>
      </w:pPr>
      <w:r w:rsidRPr="00545DA8">
        <w:rPr>
          <w:rFonts w:cs="Times New Roman"/>
          <w:sz w:val="24"/>
          <w:szCs w:val="24"/>
        </w:rPr>
        <w:t xml:space="preserve">На территории поселения оборудованы места (площадки) накопления </w:t>
      </w:r>
      <w:r w:rsidRPr="00545DA8">
        <w:rPr>
          <w:rFonts w:cs="Times New Roman"/>
          <w:b/>
          <w:sz w:val="24"/>
          <w:szCs w:val="24"/>
        </w:rPr>
        <w:t>твердых коммунальных отходов</w:t>
      </w:r>
      <w:r w:rsidRPr="00545DA8">
        <w:rPr>
          <w:rFonts w:cs="Times New Roman"/>
          <w:sz w:val="24"/>
          <w:szCs w:val="24"/>
        </w:rPr>
        <w:t xml:space="preserve">. Органы местного самоуправления определяют схему расположения мест накопления и осуществляют ведение реестра мест накопления в соответствии с постановлением Правительства РФ от 31.08.2018 № 1039 «Об утверждении </w:t>
      </w:r>
      <w:r w:rsidRPr="00545DA8">
        <w:rPr>
          <w:rFonts w:cs="Times New Roman"/>
          <w:sz w:val="24"/>
          <w:szCs w:val="24"/>
        </w:rPr>
        <w:lastRenderedPageBreak/>
        <w:t xml:space="preserve">правил обустройства мест (площадок) накопления твердых коммунальных отходов и ведения их реестра». </w:t>
      </w:r>
    </w:p>
    <w:p w:rsidR="00545DA8" w:rsidRPr="00545DA8" w:rsidRDefault="00545DA8" w:rsidP="00545DA8">
      <w:pPr>
        <w:tabs>
          <w:tab w:val="left" w:pos="1300"/>
        </w:tabs>
        <w:spacing w:after="0" w:line="240" w:lineRule="auto"/>
        <w:ind w:firstLine="709"/>
        <w:jc w:val="both"/>
        <w:rPr>
          <w:rFonts w:cs="Times New Roman"/>
          <w:sz w:val="24"/>
          <w:szCs w:val="24"/>
        </w:rPr>
      </w:pPr>
      <w:r w:rsidRPr="00545DA8">
        <w:rPr>
          <w:rFonts w:cs="Times New Roman"/>
          <w:sz w:val="24"/>
          <w:szCs w:val="24"/>
        </w:rPr>
        <w:t>Транспортирование ТКО с территории Борщево-</w:t>
      </w:r>
      <w:proofErr w:type="spellStart"/>
      <w:r w:rsidRPr="00545DA8">
        <w:rPr>
          <w:rFonts w:cs="Times New Roman"/>
          <w:sz w:val="24"/>
          <w:szCs w:val="24"/>
        </w:rPr>
        <w:t>Песковского</w:t>
      </w:r>
      <w:proofErr w:type="spellEnd"/>
      <w:r w:rsidRPr="00545DA8">
        <w:rPr>
          <w:rFonts w:cs="Times New Roman"/>
          <w:sz w:val="24"/>
          <w:szCs w:val="24"/>
        </w:rPr>
        <w:t xml:space="preserve"> сельского поселения осуществляется региональным оператором ООО «Вега», для дальнейшей передачи для захоронения ООО «Полигон».</w:t>
      </w:r>
    </w:p>
    <w:p w:rsidR="00545DA8" w:rsidRPr="00545DA8" w:rsidRDefault="00545DA8" w:rsidP="00545DA8">
      <w:pPr>
        <w:tabs>
          <w:tab w:val="left" w:pos="1300"/>
        </w:tabs>
        <w:spacing w:after="0" w:line="240" w:lineRule="auto"/>
        <w:ind w:firstLine="567"/>
        <w:jc w:val="both"/>
        <w:rPr>
          <w:rFonts w:cs="Times New Roman"/>
          <w:sz w:val="24"/>
          <w:szCs w:val="24"/>
        </w:rPr>
      </w:pPr>
      <w:r w:rsidRPr="00545DA8">
        <w:rPr>
          <w:rFonts w:cs="Times New Roman"/>
          <w:sz w:val="24"/>
          <w:szCs w:val="24"/>
        </w:rPr>
        <w:t xml:space="preserve">ООО «Полигон» является собственником объекта размещения отходов (номер ОРО </w:t>
      </w:r>
      <w:hyperlink r:id="rId69" w:tgtFrame="_blank" w:history="1">
        <w:r w:rsidRPr="00545DA8">
          <w:rPr>
            <w:rFonts w:cs="Times New Roman"/>
            <w:sz w:val="24"/>
            <w:szCs w:val="24"/>
          </w:rPr>
          <w:t>36-00024-З-00592-250914</w:t>
        </w:r>
      </w:hyperlink>
      <w:r w:rsidRPr="00545DA8">
        <w:rPr>
          <w:rFonts w:cs="Times New Roman"/>
          <w:sz w:val="24"/>
          <w:szCs w:val="24"/>
        </w:rPr>
        <w:t xml:space="preserve">), который расположен на территории </w:t>
      </w:r>
      <w:proofErr w:type="spellStart"/>
      <w:r w:rsidRPr="00545DA8">
        <w:rPr>
          <w:rFonts w:cs="Times New Roman"/>
          <w:sz w:val="24"/>
          <w:szCs w:val="24"/>
        </w:rPr>
        <w:t>Верхнетойденского</w:t>
      </w:r>
      <w:proofErr w:type="spellEnd"/>
      <w:r w:rsidRPr="00545DA8">
        <w:rPr>
          <w:rFonts w:cs="Times New Roman"/>
          <w:sz w:val="24"/>
          <w:szCs w:val="24"/>
        </w:rPr>
        <w:t xml:space="preserve"> сельского поселения Аннинского муниципального района на земельном участке с кадастровым номером 36:01:0710002:44 и осуществляет сбор ТКО с целью их захоронения в соответствии с лицензией на осуществление деятельности по сбору, транспортированию, обработке, утилизации, обезвреживанию, размещению отходов I - IV классов опасности № Л020-00113-36/00044478.</w:t>
      </w:r>
    </w:p>
    <w:p w:rsidR="00545DA8" w:rsidRPr="00545DA8" w:rsidRDefault="00545DA8" w:rsidP="00545DA8">
      <w:pPr>
        <w:autoSpaceDE w:val="0"/>
        <w:spacing w:after="0"/>
        <w:ind w:firstLine="567"/>
        <w:jc w:val="both"/>
        <w:rPr>
          <w:rFonts w:cs="Times New Roman"/>
          <w:i/>
          <w:sz w:val="24"/>
          <w:szCs w:val="24"/>
          <w:u w:val="single"/>
        </w:rPr>
      </w:pPr>
      <w:r w:rsidRPr="00545DA8">
        <w:rPr>
          <w:rFonts w:cs="Times New Roman"/>
          <w:b/>
          <w:bCs/>
          <w:i/>
          <w:sz w:val="24"/>
          <w:szCs w:val="24"/>
          <w:u w:val="single"/>
        </w:rPr>
        <w:t>Выводы:</w:t>
      </w:r>
    </w:p>
    <w:p w:rsidR="00545DA8" w:rsidRPr="00545DA8" w:rsidRDefault="00545DA8" w:rsidP="00545DA8">
      <w:pPr>
        <w:numPr>
          <w:ilvl w:val="0"/>
          <w:numId w:val="94"/>
        </w:numPr>
        <w:tabs>
          <w:tab w:val="left" w:pos="1134"/>
        </w:tabs>
        <w:spacing w:after="0" w:line="240" w:lineRule="auto"/>
        <w:ind w:left="0" w:firstLine="567"/>
        <w:jc w:val="both"/>
        <w:rPr>
          <w:rFonts w:cs="Times New Roman"/>
          <w:sz w:val="24"/>
          <w:szCs w:val="24"/>
        </w:rPr>
      </w:pPr>
      <w:r w:rsidRPr="00545DA8">
        <w:rPr>
          <w:rFonts w:cs="Times New Roman"/>
          <w:i/>
          <w:sz w:val="24"/>
          <w:szCs w:val="24"/>
        </w:rPr>
        <w:t>в основном загрязнение почвы происходит вместе со сточными водами.</w:t>
      </w:r>
    </w:p>
    <w:p w:rsidR="00166145" w:rsidRPr="00545DA8" w:rsidRDefault="00166145" w:rsidP="00166145">
      <w:pPr>
        <w:autoSpaceDN w:val="0"/>
        <w:spacing w:after="0" w:line="256" w:lineRule="auto"/>
        <w:ind w:firstLine="851"/>
        <w:jc w:val="both"/>
        <w:rPr>
          <w:rFonts w:eastAsia="Calibri" w:cs="Times New Roman"/>
          <w:sz w:val="24"/>
          <w:szCs w:val="24"/>
        </w:rPr>
      </w:pPr>
    </w:p>
    <w:p w:rsidR="00166145" w:rsidRPr="00545DA8" w:rsidRDefault="00166145" w:rsidP="00166145">
      <w:pPr>
        <w:autoSpaceDN w:val="0"/>
        <w:spacing w:after="0" w:line="256" w:lineRule="auto"/>
        <w:ind w:firstLine="567"/>
        <w:jc w:val="center"/>
        <w:rPr>
          <w:rFonts w:eastAsia="Calibri" w:cs="Times New Roman"/>
          <w:b/>
          <w:bCs/>
          <w:sz w:val="24"/>
          <w:szCs w:val="24"/>
          <w:u w:val="single"/>
        </w:rPr>
      </w:pPr>
      <w:r w:rsidRPr="00545DA8">
        <w:rPr>
          <w:rFonts w:eastAsia="Calibri" w:cs="Times New Roman"/>
          <w:b/>
          <w:bCs/>
          <w:sz w:val="24"/>
          <w:szCs w:val="24"/>
          <w:u w:val="single"/>
        </w:rPr>
        <w:t>Радиационная обстановка</w:t>
      </w:r>
    </w:p>
    <w:p w:rsidR="00545DA8" w:rsidRPr="00545DA8" w:rsidRDefault="00545DA8" w:rsidP="00545DA8">
      <w:pPr>
        <w:autoSpaceDE w:val="0"/>
        <w:spacing w:after="0"/>
        <w:ind w:firstLine="567"/>
        <w:jc w:val="both"/>
        <w:rPr>
          <w:rFonts w:cs="Times New Roman"/>
          <w:sz w:val="24"/>
          <w:szCs w:val="24"/>
        </w:rPr>
      </w:pPr>
      <w:r w:rsidRPr="00545DA8">
        <w:rPr>
          <w:rFonts w:cs="Times New Roman"/>
          <w:sz w:val="24"/>
          <w:szCs w:val="24"/>
        </w:rPr>
        <w:t>В соответствии с Программой мониторинга за радиационной безопасностью объектов окружающей среды в декабре 2023 года выполнены замеры гамма-фона на открытой местности на 33-х административных территориях Воронежской области. Мониторинг за радиационной обстановкой свидетельствует о ее стабильности.</w:t>
      </w:r>
    </w:p>
    <w:p w:rsidR="00545DA8" w:rsidRPr="00545DA8" w:rsidRDefault="00545DA8" w:rsidP="00545DA8">
      <w:pPr>
        <w:autoSpaceDE w:val="0"/>
        <w:spacing w:after="0"/>
        <w:ind w:firstLine="567"/>
        <w:jc w:val="both"/>
        <w:rPr>
          <w:rFonts w:cs="Times New Roman"/>
          <w:sz w:val="24"/>
          <w:szCs w:val="24"/>
        </w:rPr>
      </w:pPr>
      <w:r w:rsidRPr="00545DA8">
        <w:rPr>
          <w:rFonts w:cs="Times New Roman"/>
          <w:sz w:val="24"/>
          <w:szCs w:val="24"/>
        </w:rPr>
        <w:t xml:space="preserve">Гамма-фон на территории не превысил естественного уровня. Среднее значение мощности эквивалентной дозы гамма-излучения регистрировалось на уровне многолетних значений и составило 0,12 </w:t>
      </w:r>
      <w:proofErr w:type="spellStart"/>
      <w:r w:rsidRPr="00545DA8">
        <w:rPr>
          <w:rFonts w:cs="Times New Roman"/>
          <w:sz w:val="24"/>
          <w:szCs w:val="24"/>
        </w:rPr>
        <w:t>мкЗв</w:t>
      </w:r>
      <w:proofErr w:type="spellEnd"/>
      <w:r w:rsidRPr="00545DA8">
        <w:rPr>
          <w:rFonts w:cs="Times New Roman"/>
          <w:sz w:val="24"/>
          <w:szCs w:val="24"/>
        </w:rPr>
        <w:t>/ч (официальные данные Управления Федеральной службы по надзору в сфере защиты прав потребителей и благополучия человека по Воронежской области).</w:t>
      </w:r>
    </w:p>
    <w:p w:rsidR="00545DA8" w:rsidRPr="00545DA8" w:rsidRDefault="00545DA8" w:rsidP="00545DA8">
      <w:pPr>
        <w:spacing w:after="0"/>
        <w:ind w:firstLine="567"/>
        <w:jc w:val="both"/>
        <w:rPr>
          <w:rFonts w:cs="Times New Roman"/>
          <w:i/>
          <w:sz w:val="24"/>
          <w:szCs w:val="24"/>
          <w:u w:val="single"/>
        </w:rPr>
      </w:pPr>
      <w:r w:rsidRPr="00545DA8">
        <w:rPr>
          <w:rFonts w:cs="Times New Roman"/>
          <w:b/>
          <w:bCs/>
          <w:i/>
          <w:sz w:val="24"/>
          <w:szCs w:val="24"/>
          <w:u w:val="single"/>
        </w:rPr>
        <w:t>Выводы:</w:t>
      </w:r>
    </w:p>
    <w:p w:rsidR="00545DA8" w:rsidRPr="00545DA8" w:rsidRDefault="00545DA8" w:rsidP="00545DA8">
      <w:pPr>
        <w:numPr>
          <w:ilvl w:val="0"/>
          <w:numId w:val="94"/>
        </w:numPr>
        <w:tabs>
          <w:tab w:val="left" w:pos="1134"/>
        </w:tabs>
        <w:spacing w:after="0" w:line="240" w:lineRule="auto"/>
        <w:ind w:left="0" w:firstLine="567"/>
        <w:jc w:val="both"/>
        <w:rPr>
          <w:rFonts w:cs="Times New Roman"/>
          <w:i/>
          <w:sz w:val="24"/>
          <w:szCs w:val="24"/>
        </w:rPr>
      </w:pPr>
      <w:r w:rsidRPr="00545DA8">
        <w:rPr>
          <w:rFonts w:cs="Times New Roman"/>
          <w:i/>
          <w:sz w:val="24"/>
          <w:szCs w:val="24"/>
        </w:rPr>
        <w:t>Гамма-фон на территории сельского поселения не превышает естественного уровня.</w:t>
      </w:r>
    </w:p>
    <w:p w:rsidR="00166145" w:rsidRPr="00545DA8" w:rsidRDefault="00166145" w:rsidP="00166145">
      <w:pPr>
        <w:autoSpaceDE w:val="0"/>
        <w:spacing w:after="0" w:line="256" w:lineRule="auto"/>
        <w:ind w:firstLine="567"/>
        <w:jc w:val="both"/>
        <w:rPr>
          <w:rFonts w:eastAsia="Calibri" w:cs="Times New Roman"/>
          <w:sz w:val="24"/>
          <w:szCs w:val="24"/>
        </w:rPr>
      </w:pPr>
    </w:p>
    <w:p w:rsidR="00166145" w:rsidRPr="00545DA8" w:rsidRDefault="00166145" w:rsidP="00166145">
      <w:pPr>
        <w:autoSpaceDN w:val="0"/>
        <w:spacing w:after="0" w:line="256" w:lineRule="auto"/>
        <w:jc w:val="center"/>
        <w:rPr>
          <w:rFonts w:eastAsia="Calibri" w:cs="Times New Roman"/>
          <w:b/>
          <w:bCs/>
          <w:sz w:val="24"/>
          <w:szCs w:val="24"/>
          <w:u w:val="single"/>
        </w:rPr>
      </w:pPr>
      <w:r w:rsidRPr="00545DA8">
        <w:rPr>
          <w:rFonts w:eastAsia="Calibri" w:cs="Times New Roman"/>
          <w:b/>
          <w:bCs/>
          <w:sz w:val="24"/>
          <w:szCs w:val="24"/>
          <w:u w:val="single"/>
        </w:rPr>
        <w:t>Состояние и формирование природно-экологического каркаса</w:t>
      </w:r>
    </w:p>
    <w:p w:rsidR="00545DA8" w:rsidRPr="00545DA8" w:rsidRDefault="00545DA8" w:rsidP="00545DA8">
      <w:pPr>
        <w:spacing w:after="0" w:line="240" w:lineRule="auto"/>
        <w:ind w:firstLine="567"/>
        <w:jc w:val="both"/>
        <w:rPr>
          <w:rFonts w:cs="Times New Roman"/>
          <w:sz w:val="24"/>
          <w:szCs w:val="24"/>
        </w:rPr>
      </w:pPr>
      <w:r w:rsidRPr="00545DA8">
        <w:rPr>
          <w:rFonts w:cs="Times New Roman"/>
          <w:sz w:val="24"/>
          <w:szCs w:val="24"/>
        </w:rPr>
        <w:t xml:space="preserve">Природно-экологический каркас представляет собой систему взаимосвязанных природных компонентов, характеризующихся способностью поддерживать экологическое равновесие в регионе и защищённостью природоохранными мерами. </w:t>
      </w:r>
    </w:p>
    <w:p w:rsidR="00545DA8" w:rsidRPr="00545DA8" w:rsidRDefault="00545DA8" w:rsidP="00545DA8">
      <w:pPr>
        <w:spacing w:after="0" w:line="240" w:lineRule="auto"/>
        <w:ind w:firstLine="567"/>
        <w:jc w:val="both"/>
        <w:rPr>
          <w:rFonts w:cs="Times New Roman"/>
          <w:sz w:val="24"/>
          <w:szCs w:val="24"/>
        </w:rPr>
      </w:pPr>
      <w:r w:rsidRPr="00545DA8">
        <w:rPr>
          <w:rFonts w:cs="Times New Roman"/>
          <w:sz w:val="24"/>
          <w:szCs w:val="24"/>
        </w:rPr>
        <w:t>Природно-экологический каркас включает в себя основные и второстепенные элементы:</w:t>
      </w:r>
    </w:p>
    <w:p w:rsidR="00545DA8" w:rsidRPr="00545DA8" w:rsidRDefault="00545DA8" w:rsidP="00545DA8">
      <w:pPr>
        <w:spacing w:after="0" w:line="240" w:lineRule="auto"/>
        <w:ind w:firstLine="567"/>
        <w:jc w:val="both"/>
        <w:rPr>
          <w:rFonts w:cs="Times New Roman"/>
          <w:sz w:val="24"/>
          <w:szCs w:val="24"/>
        </w:rPr>
      </w:pPr>
      <w:r w:rsidRPr="00545DA8">
        <w:rPr>
          <w:rFonts w:cs="Times New Roman"/>
          <w:sz w:val="24"/>
          <w:szCs w:val="24"/>
        </w:rPr>
        <w:t>- основные элементы состоят из территорий, выполняющих защитные функции по отношению к окружающей среде (заповедники и заказники, природные парки, памятники природы, защитные леса, болотные и лесные природно-территориальные комплексы);</w:t>
      </w:r>
    </w:p>
    <w:p w:rsidR="00545DA8" w:rsidRPr="00545DA8" w:rsidRDefault="00545DA8" w:rsidP="00545DA8">
      <w:pPr>
        <w:spacing w:after="0" w:line="240" w:lineRule="auto"/>
        <w:ind w:firstLine="567"/>
        <w:jc w:val="both"/>
        <w:rPr>
          <w:rFonts w:cs="Times New Roman"/>
          <w:sz w:val="24"/>
          <w:szCs w:val="24"/>
        </w:rPr>
      </w:pPr>
      <w:r w:rsidRPr="00545DA8">
        <w:rPr>
          <w:rFonts w:cs="Times New Roman"/>
          <w:sz w:val="24"/>
          <w:szCs w:val="24"/>
        </w:rPr>
        <w:t>- второстепенные элементы предназначены для снижения негативного воздействия на основные элементы природно-экологического каркаса (охранные зоны).</w:t>
      </w:r>
    </w:p>
    <w:p w:rsidR="00166145" w:rsidRPr="00545DA8" w:rsidRDefault="00166145" w:rsidP="00166145">
      <w:pPr>
        <w:autoSpaceDN w:val="0"/>
        <w:spacing w:after="0" w:line="240" w:lineRule="auto"/>
        <w:ind w:firstLine="567"/>
        <w:jc w:val="both"/>
        <w:rPr>
          <w:rFonts w:eastAsia="Calibri" w:cs="Times New Roman"/>
          <w:sz w:val="24"/>
          <w:szCs w:val="24"/>
        </w:rPr>
      </w:pPr>
    </w:p>
    <w:p w:rsidR="00166145" w:rsidRPr="00545DA8" w:rsidRDefault="00166145" w:rsidP="00166145">
      <w:pPr>
        <w:autoSpaceDN w:val="0"/>
        <w:spacing w:after="0" w:line="256" w:lineRule="auto"/>
        <w:ind w:firstLine="567"/>
        <w:jc w:val="center"/>
        <w:rPr>
          <w:rFonts w:eastAsia="Calibri" w:cs="Times New Roman"/>
          <w:sz w:val="24"/>
          <w:szCs w:val="24"/>
          <w:u w:val="single"/>
        </w:rPr>
      </w:pPr>
      <w:r w:rsidRPr="00545DA8">
        <w:rPr>
          <w:rFonts w:eastAsia="Calibri" w:cs="Times New Roman"/>
          <w:b/>
          <w:bCs/>
          <w:sz w:val="24"/>
          <w:szCs w:val="24"/>
          <w:u w:val="single"/>
        </w:rPr>
        <w:t>Оценка природно-территориального комплекса</w:t>
      </w:r>
    </w:p>
    <w:p w:rsidR="00166145" w:rsidRPr="00545DA8" w:rsidRDefault="00166145" w:rsidP="00166145">
      <w:pPr>
        <w:autoSpaceDN w:val="0"/>
        <w:spacing w:after="0" w:line="256" w:lineRule="auto"/>
        <w:ind w:firstLine="567"/>
        <w:rPr>
          <w:rFonts w:eastAsia="Calibri" w:cs="Times New Roman"/>
          <w:sz w:val="24"/>
          <w:szCs w:val="24"/>
        </w:rPr>
      </w:pPr>
      <w:r w:rsidRPr="00545DA8">
        <w:rPr>
          <w:rFonts w:eastAsia="Calibri" w:cs="Times New Roman"/>
          <w:b/>
          <w:bCs/>
          <w:sz w:val="24"/>
          <w:szCs w:val="24"/>
        </w:rPr>
        <w:t>Система особо охраняемых природных территорий</w:t>
      </w:r>
    </w:p>
    <w:p w:rsidR="00545DA8" w:rsidRPr="00545DA8" w:rsidRDefault="00545DA8" w:rsidP="00545DA8">
      <w:pPr>
        <w:spacing w:after="0" w:line="240" w:lineRule="auto"/>
        <w:ind w:firstLine="567"/>
        <w:jc w:val="both"/>
        <w:rPr>
          <w:rFonts w:cs="Times New Roman"/>
          <w:sz w:val="24"/>
          <w:szCs w:val="24"/>
        </w:rPr>
      </w:pPr>
      <w:r w:rsidRPr="00545DA8">
        <w:rPr>
          <w:rFonts w:cs="Times New Roman"/>
          <w:sz w:val="24"/>
          <w:szCs w:val="24"/>
        </w:rPr>
        <w:t>На территории Борщево-</w:t>
      </w:r>
      <w:proofErr w:type="spellStart"/>
      <w:r w:rsidRPr="00545DA8">
        <w:rPr>
          <w:rFonts w:cs="Times New Roman"/>
          <w:sz w:val="24"/>
          <w:szCs w:val="24"/>
        </w:rPr>
        <w:t>Песковского</w:t>
      </w:r>
      <w:proofErr w:type="spellEnd"/>
      <w:r w:rsidRPr="00545DA8">
        <w:rPr>
          <w:rFonts w:cs="Times New Roman"/>
          <w:sz w:val="24"/>
          <w:szCs w:val="24"/>
        </w:rPr>
        <w:t xml:space="preserve"> сельского поселения особо охраняемые природные территории отсутствуют.</w:t>
      </w:r>
    </w:p>
    <w:p w:rsidR="00166145" w:rsidRPr="00545DA8" w:rsidRDefault="00166145" w:rsidP="00166145">
      <w:pPr>
        <w:suppressAutoHyphens/>
        <w:autoSpaceDN w:val="0"/>
        <w:spacing w:after="0" w:line="240" w:lineRule="auto"/>
        <w:ind w:firstLine="567"/>
        <w:contextualSpacing/>
        <w:jc w:val="both"/>
        <w:rPr>
          <w:rFonts w:eastAsia="Calibri" w:cs="Times New Roman"/>
          <w:sz w:val="24"/>
          <w:szCs w:val="24"/>
        </w:rPr>
      </w:pPr>
    </w:p>
    <w:p w:rsidR="00166145" w:rsidRPr="00545DA8" w:rsidRDefault="00166145" w:rsidP="00166145">
      <w:pPr>
        <w:widowControl w:val="0"/>
        <w:suppressAutoHyphens/>
        <w:autoSpaceDN w:val="0"/>
        <w:adjustRightInd w:val="0"/>
        <w:spacing w:after="0" w:line="100" w:lineRule="atLeast"/>
        <w:ind w:firstLine="567"/>
        <w:contextualSpacing/>
        <w:jc w:val="both"/>
        <w:rPr>
          <w:rFonts w:eastAsia="Times New Roman" w:cs="Times New Roman"/>
          <w:b/>
          <w:sz w:val="24"/>
          <w:szCs w:val="24"/>
          <w:lang w:eastAsia="ru-RU"/>
        </w:rPr>
      </w:pPr>
      <w:r w:rsidRPr="00545DA8">
        <w:rPr>
          <w:rFonts w:eastAsia="Times New Roman" w:cs="Times New Roman"/>
          <w:b/>
          <w:sz w:val="24"/>
          <w:szCs w:val="24"/>
          <w:lang w:eastAsia="ru-RU"/>
        </w:rPr>
        <w:t>Защитные леса и искусственно созданные насаждения</w:t>
      </w:r>
    </w:p>
    <w:p w:rsidR="00545DA8" w:rsidRPr="00545DA8" w:rsidRDefault="00545DA8" w:rsidP="00545DA8">
      <w:pPr>
        <w:spacing w:after="0" w:line="240" w:lineRule="auto"/>
        <w:ind w:firstLine="567"/>
        <w:jc w:val="both"/>
        <w:rPr>
          <w:rFonts w:cs="Times New Roman"/>
          <w:sz w:val="24"/>
          <w:szCs w:val="24"/>
        </w:rPr>
      </w:pPr>
      <w:bookmarkStart w:id="199" w:name="_Hlk153451627"/>
      <w:r w:rsidRPr="00545DA8">
        <w:rPr>
          <w:rFonts w:cs="Times New Roman"/>
          <w:sz w:val="24"/>
          <w:szCs w:val="24"/>
        </w:rPr>
        <w:t>На территории имеются защитные лесные насаждения, представленные лесными полосами, сформированных для выполнения природоохранных (защита водных ресурсов, почв и атмосферного воздуха от загрязнений), санитарно-эпидемиологических, оздоровительных и прочих функций.</w:t>
      </w:r>
    </w:p>
    <w:p w:rsidR="00545DA8" w:rsidRPr="00545DA8" w:rsidRDefault="00545DA8" w:rsidP="00545DA8">
      <w:pPr>
        <w:spacing w:after="0" w:line="240" w:lineRule="auto"/>
        <w:ind w:firstLine="567"/>
        <w:jc w:val="both"/>
        <w:rPr>
          <w:rFonts w:cs="Times New Roman"/>
          <w:sz w:val="24"/>
          <w:szCs w:val="24"/>
        </w:rPr>
      </w:pPr>
      <w:r w:rsidRPr="00545DA8">
        <w:rPr>
          <w:rFonts w:cs="Times New Roman"/>
          <w:sz w:val="24"/>
          <w:szCs w:val="24"/>
        </w:rPr>
        <w:lastRenderedPageBreak/>
        <w:t xml:space="preserve">Система защитных лесонасаждений включает: полезащитные, </w:t>
      </w:r>
      <w:proofErr w:type="spellStart"/>
      <w:r w:rsidRPr="00545DA8">
        <w:rPr>
          <w:rFonts w:cs="Times New Roman"/>
          <w:sz w:val="24"/>
          <w:szCs w:val="24"/>
        </w:rPr>
        <w:t>ветро</w:t>
      </w:r>
      <w:proofErr w:type="spellEnd"/>
      <w:r w:rsidRPr="00545DA8">
        <w:rPr>
          <w:rFonts w:cs="Times New Roman"/>
          <w:sz w:val="24"/>
          <w:szCs w:val="24"/>
        </w:rPr>
        <w:t xml:space="preserve">- и </w:t>
      </w:r>
      <w:proofErr w:type="spellStart"/>
      <w:r w:rsidRPr="00545DA8">
        <w:rPr>
          <w:rFonts w:cs="Times New Roman"/>
          <w:sz w:val="24"/>
          <w:szCs w:val="24"/>
        </w:rPr>
        <w:t>стокорегулирующие</w:t>
      </w:r>
      <w:proofErr w:type="spellEnd"/>
      <w:r w:rsidRPr="00545DA8">
        <w:rPr>
          <w:rFonts w:cs="Times New Roman"/>
          <w:sz w:val="24"/>
          <w:szCs w:val="24"/>
        </w:rPr>
        <w:t xml:space="preserve"> лесные полосы; противоэрозионные, приовражные полосы; насаждения на песках.</w:t>
      </w:r>
    </w:p>
    <w:bookmarkEnd w:id="199"/>
    <w:p w:rsidR="00166145" w:rsidRPr="00545DA8" w:rsidRDefault="00166145" w:rsidP="00166145">
      <w:pPr>
        <w:autoSpaceDN w:val="0"/>
        <w:spacing w:after="0" w:line="256" w:lineRule="auto"/>
        <w:ind w:firstLine="567"/>
        <w:jc w:val="center"/>
        <w:rPr>
          <w:rFonts w:eastAsia="Calibri" w:cs="Times New Roman"/>
          <w:b/>
          <w:sz w:val="24"/>
          <w:szCs w:val="24"/>
          <w:u w:val="single"/>
        </w:rPr>
      </w:pPr>
    </w:p>
    <w:p w:rsidR="00166145" w:rsidRPr="00545DA8" w:rsidRDefault="00166145" w:rsidP="00166145">
      <w:pPr>
        <w:autoSpaceDN w:val="0"/>
        <w:spacing w:after="0" w:line="256" w:lineRule="auto"/>
        <w:ind w:firstLine="567"/>
        <w:jc w:val="both"/>
        <w:rPr>
          <w:rFonts w:eastAsia="Calibri" w:cs="Times New Roman"/>
          <w:b/>
          <w:sz w:val="24"/>
          <w:szCs w:val="24"/>
        </w:rPr>
      </w:pPr>
      <w:r w:rsidRPr="00545DA8">
        <w:rPr>
          <w:rFonts w:eastAsia="Calibri" w:cs="Times New Roman"/>
          <w:b/>
          <w:sz w:val="24"/>
          <w:szCs w:val="24"/>
        </w:rPr>
        <w:t>Лесной фонд на территории поселения</w:t>
      </w:r>
    </w:p>
    <w:p w:rsidR="00545DA8" w:rsidRPr="00545DA8" w:rsidRDefault="00545DA8" w:rsidP="00545DA8">
      <w:pPr>
        <w:pStyle w:val="aff4"/>
        <w:ind w:firstLine="567"/>
        <w:jc w:val="both"/>
        <w:rPr>
          <w:rFonts w:eastAsiaTheme="minorHAnsi"/>
          <w:lang w:eastAsia="en-US"/>
        </w:rPr>
      </w:pPr>
      <w:r w:rsidRPr="00545DA8">
        <w:rPr>
          <w:rFonts w:eastAsiaTheme="minorHAnsi"/>
          <w:lang w:eastAsia="en-US"/>
        </w:rPr>
        <w:t>В соответствии с данными паспорта муниципального образования на территории Борщево-</w:t>
      </w:r>
      <w:proofErr w:type="spellStart"/>
      <w:r w:rsidRPr="00545DA8">
        <w:rPr>
          <w:rFonts w:eastAsiaTheme="minorHAnsi"/>
          <w:lang w:eastAsia="en-US"/>
        </w:rPr>
        <w:t>Песковского</w:t>
      </w:r>
      <w:proofErr w:type="spellEnd"/>
      <w:r w:rsidRPr="00545DA8">
        <w:rPr>
          <w:rFonts w:eastAsiaTheme="minorHAnsi"/>
          <w:lang w:eastAsia="en-US"/>
        </w:rPr>
        <w:t xml:space="preserve"> сельского поселения площадь земель</w:t>
      </w:r>
      <w:r w:rsidRPr="00D044C2">
        <w:rPr>
          <w:rFonts w:eastAsiaTheme="minorHAnsi"/>
          <w:lang w:eastAsia="en-US"/>
        </w:rPr>
        <w:t xml:space="preserve"> лесного фонда составл</w:t>
      </w:r>
      <w:r w:rsidRPr="00D044C2">
        <w:t>яет 0,584 </w:t>
      </w:r>
      <w:proofErr w:type="spellStart"/>
      <w:r w:rsidRPr="00D044C2">
        <w:t>тыс.га</w:t>
      </w:r>
      <w:proofErr w:type="spellEnd"/>
      <w:r w:rsidRPr="00D044C2">
        <w:rPr>
          <w:rFonts w:eastAsiaTheme="minorHAnsi"/>
          <w:lang w:eastAsia="en-US"/>
        </w:rPr>
        <w:t xml:space="preserve">. </w:t>
      </w:r>
      <w:r w:rsidRPr="00D044C2">
        <w:t xml:space="preserve">В соответствии со сведениями, содержащимися в ЕГРН, показатель площади земель лесного </w:t>
      </w:r>
      <w:r w:rsidRPr="00545DA8">
        <w:t>фонда составляет 0,550 тыс. га</w:t>
      </w:r>
      <w:r w:rsidRPr="00545DA8">
        <w:rPr>
          <w:rFonts w:eastAsiaTheme="minorHAnsi"/>
          <w:lang w:eastAsia="en-US"/>
        </w:rPr>
        <w:t>.</w:t>
      </w:r>
    </w:p>
    <w:p w:rsidR="00166145" w:rsidRPr="00545DA8" w:rsidRDefault="00166145" w:rsidP="00166145">
      <w:pPr>
        <w:autoSpaceDN w:val="0"/>
        <w:spacing w:after="0" w:line="256" w:lineRule="auto"/>
        <w:ind w:firstLine="851"/>
        <w:jc w:val="center"/>
        <w:rPr>
          <w:rFonts w:eastAsia="Calibri" w:cs="Times New Roman"/>
          <w:b/>
          <w:sz w:val="24"/>
          <w:szCs w:val="24"/>
          <w:u w:val="single"/>
        </w:rPr>
      </w:pPr>
    </w:p>
    <w:p w:rsidR="00166145" w:rsidRPr="00545DA8" w:rsidRDefault="00166145" w:rsidP="00166145">
      <w:pPr>
        <w:autoSpaceDN w:val="0"/>
        <w:spacing w:after="0" w:line="256" w:lineRule="auto"/>
        <w:jc w:val="center"/>
        <w:rPr>
          <w:rFonts w:eastAsia="Calibri" w:cs="Times New Roman"/>
          <w:b/>
          <w:bCs/>
          <w:snapToGrid w:val="0"/>
          <w:sz w:val="24"/>
          <w:szCs w:val="24"/>
          <w:u w:val="single"/>
        </w:rPr>
      </w:pPr>
      <w:r w:rsidRPr="00545DA8">
        <w:rPr>
          <w:rFonts w:eastAsia="Calibri" w:cs="Times New Roman"/>
          <w:b/>
          <w:bCs/>
          <w:snapToGrid w:val="0"/>
          <w:sz w:val="24"/>
          <w:szCs w:val="24"/>
          <w:u w:val="single"/>
        </w:rPr>
        <w:t>Инженерная подготовка территории</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xml:space="preserve">Инженерно-геологические условия территории поселения определяются структурно-тектоническими особенностями её строения, физико-механическими и несущими свойствами грунтов, залегающих в основании фундаментов зданий и сооружений, гидрогеологическими условиями, наличием физико-геологических процессов, степенью техногенной нагрузки на территорию. Большую часть территории можно охарактеризовать как благоприятную по инженерно-строительным условиям. </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xml:space="preserve">В соответствии с паспортизацией населенных пунктов и объектов хозяйствования по предупреждению чрезвычайных ситуаций от затопления и подтопления на территории Воронежской области, предоставленной отделом водных ресурсов по Воронежской области Донского </w:t>
      </w:r>
      <w:proofErr w:type="spellStart"/>
      <w:r w:rsidRPr="00545DA8">
        <w:rPr>
          <w:rFonts w:cs="Times New Roman"/>
          <w:sz w:val="24"/>
          <w:szCs w:val="24"/>
        </w:rPr>
        <w:t>бассейного</w:t>
      </w:r>
      <w:proofErr w:type="spellEnd"/>
      <w:r w:rsidRPr="00545DA8">
        <w:rPr>
          <w:rFonts w:cs="Times New Roman"/>
          <w:sz w:val="24"/>
          <w:szCs w:val="24"/>
        </w:rPr>
        <w:t xml:space="preserve"> водного управления Федерального агентства водных ресурсов МПР России на территории Борщево-</w:t>
      </w:r>
      <w:proofErr w:type="spellStart"/>
      <w:r w:rsidRPr="00545DA8">
        <w:rPr>
          <w:rFonts w:cs="Times New Roman"/>
          <w:sz w:val="24"/>
          <w:szCs w:val="24"/>
        </w:rPr>
        <w:t>Песковского</w:t>
      </w:r>
      <w:proofErr w:type="spellEnd"/>
      <w:r w:rsidRPr="00545DA8">
        <w:rPr>
          <w:rFonts w:cs="Times New Roman"/>
          <w:sz w:val="24"/>
          <w:szCs w:val="24"/>
        </w:rPr>
        <w:t xml:space="preserve"> сельского поселения зафиксирована зона затопления паводком 1% обеспеченности.</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xml:space="preserve">Границы зоны затопления территории села Борщевские Пески </w:t>
      </w:r>
      <w:proofErr w:type="spellStart"/>
      <w:r w:rsidRPr="00545DA8">
        <w:rPr>
          <w:rFonts w:cs="Times New Roman"/>
          <w:sz w:val="24"/>
          <w:szCs w:val="24"/>
        </w:rPr>
        <w:t>Эртильского</w:t>
      </w:r>
      <w:proofErr w:type="spellEnd"/>
      <w:r w:rsidRPr="00545DA8">
        <w:rPr>
          <w:rFonts w:cs="Times New Roman"/>
          <w:sz w:val="24"/>
          <w:szCs w:val="24"/>
        </w:rPr>
        <w:t xml:space="preserve"> района Воронежской области при половодьях и паводках реки Битюг 1% обеспеченности утверждены приказом Федерального агентства водных ресурсов Донским бассейновым водным управлением от 17.01.2020 г. № 99.</w:t>
      </w:r>
    </w:p>
    <w:p w:rsidR="00545DA8" w:rsidRPr="00545DA8" w:rsidRDefault="00545DA8" w:rsidP="00545DA8">
      <w:pPr>
        <w:spacing w:after="0"/>
        <w:ind w:firstLine="567"/>
        <w:jc w:val="both"/>
        <w:rPr>
          <w:rFonts w:cs="Times New Roman"/>
          <w:sz w:val="24"/>
          <w:szCs w:val="24"/>
        </w:rPr>
      </w:pPr>
      <w:r w:rsidRPr="00545DA8">
        <w:rPr>
          <w:rFonts w:cs="Times New Roman"/>
          <w:sz w:val="24"/>
          <w:szCs w:val="24"/>
        </w:rPr>
        <w:t xml:space="preserve">В соответствии с п. 13 СП 42.13330.2016 «Градостроительство. Планировка и застройка городских и сельских поселений» для защиты от затопления паводковыми водами на территории поселения необходимо проведение мероприятий: </w:t>
      </w:r>
    </w:p>
    <w:p w:rsidR="00545DA8" w:rsidRPr="00545DA8" w:rsidRDefault="00545DA8" w:rsidP="00545DA8">
      <w:pPr>
        <w:widowControl w:val="0"/>
        <w:numPr>
          <w:ilvl w:val="0"/>
          <w:numId w:val="107"/>
        </w:numPr>
        <w:tabs>
          <w:tab w:val="left" w:pos="1134"/>
        </w:tabs>
        <w:suppressAutoHyphens/>
        <w:spacing w:after="0" w:line="240" w:lineRule="auto"/>
        <w:ind w:left="0" w:firstLine="567"/>
        <w:contextualSpacing/>
        <w:rPr>
          <w:rFonts w:eastAsia="Lucida Sans Unicode" w:cs="Times New Roman"/>
          <w:kern w:val="1"/>
          <w:sz w:val="24"/>
          <w:szCs w:val="24"/>
        </w:rPr>
      </w:pPr>
      <w:r w:rsidRPr="00545DA8">
        <w:rPr>
          <w:rFonts w:eastAsia="Lucida Sans Unicode" w:cs="Times New Roman"/>
          <w:kern w:val="1"/>
          <w:sz w:val="24"/>
          <w:szCs w:val="24"/>
        </w:rPr>
        <w:t>дамбы обвалования до отметок, исключающих затопление;</w:t>
      </w:r>
    </w:p>
    <w:p w:rsidR="00545DA8" w:rsidRPr="00545DA8" w:rsidRDefault="00545DA8" w:rsidP="00545DA8">
      <w:pPr>
        <w:widowControl w:val="0"/>
        <w:numPr>
          <w:ilvl w:val="0"/>
          <w:numId w:val="107"/>
        </w:numPr>
        <w:tabs>
          <w:tab w:val="left" w:pos="1134"/>
        </w:tabs>
        <w:suppressAutoHyphens/>
        <w:spacing w:after="0" w:line="240" w:lineRule="auto"/>
        <w:ind w:left="0" w:firstLine="567"/>
        <w:contextualSpacing/>
        <w:rPr>
          <w:rFonts w:eastAsia="Lucida Sans Unicode" w:cs="Times New Roman"/>
          <w:kern w:val="1"/>
          <w:sz w:val="24"/>
          <w:szCs w:val="24"/>
        </w:rPr>
      </w:pPr>
      <w:r w:rsidRPr="00545DA8">
        <w:rPr>
          <w:rFonts w:eastAsia="Lucida Sans Unicode" w:cs="Times New Roman"/>
          <w:kern w:val="1"/>
          <w:sz w:val="24"/>
          <w:szCs w:val="24"/>
        </w:rPr>
        <w:t>подсыпка затапливаемых территорий.</w:t>
      </w:r>
    </w:p>
    <w:p w:rsidR="00166145" w:rsidRPr="00545DA8" w:rsidRDefault="00166145" w:rsidP="00166145">
      <w:pPr>
        <w:tabs>
          <w:tab w:val="left" w:pos="8505"/>
          <w:tab w:val="left" w:pos="8789"/>
        </w:tabs>
        <w:autoSpaceDE w:val="0"/>
        <w:autoSpaceDN w:val="0"/>
        <w:adjustRightInd w:val="0"/>
        <w:spacing w:after="0" w:line="240" w:lineRule="auto"/>
        <w:ind w:firstLine="567"/>
        <w:jc w:val="both"/>
        <w:rPr>
          <w:rFonts w:eastAsia="TimesNewRoman" w:cs="Times New Roman"/>
          <w:sz w:val="24"/>
          <w:szCs w:val="24"/>
          <w:lang w:eastAsia="ru-RU"/>
        </w:rPr>
      </w:pPr>
    </w:p>
    <w:p w:rsidR="00166145" w:rsidRPr="00545DA8" w:rsidRDefault="00166145" w:rsidP="00166145">
      <w:pPr>
        <w:widowControl w:val="0"/>
        <w:suppressAutoHyphens/>
        <w:autoSpaceDN w:val="0"/>
        <w:adjustRightInd w:val="0"/>
        <w:spacing w:after="0" w:line="100" w:lineRule="atLeast"/>
        <w:ind w:firstLine="567"/>
        <w:contextualSpacing/>
        <w:jc w:val="center"/>
        <w:rPr>
          <w:rFonts w:eastAsia="Times New Roman" w:cs="Times New Roman"/>
          <w:b/>
          <w:bCs/>
          <w:sz w:val="24"/>
          <w:szCs w:val="24"/>
          <w:u w:val="single"/>
          <w:lang w:eastAsia="ru-RU"/>
        </w:rPr>
      </w:pPr>
      <w:r w:rsidRPr="00545DA8">
        <w:rPr>
          <w:rFonts w:eastAsia="Times New Roman" w:cs="Times New Roman"/>
          <w:b/>
          <w:bCs/>
          <w:sz w:val="24"/>
          <w:szCs w:val="24"/>
          <w:u w:val="single"/>
          <w:lang w:eastAsia="ru-RU"/>
        </w:rPr>
        <w:t>Природоохранные мероприятия</w:t>
      </w:r>
    </w:p>
    <w:p w:rsidR="00545DA8" w:rsidRPr="00545DA8" w:rsidRDefault="00545DA8" w:rsidP="00545DA8">
      <w:pPr>
        <w:tabs>
          <w:tab w:val="left" w:pos="142"/>
        </w:tabs>
        <w:spacing w:after="0"/>
        <w:ind w:firstLine="567"/>
        <w:jc w:val="both"/>
        <w:rPr>
          <w:rFonts w:cs="Times New Roman"/>
          <w:sz w:val="24"/>
          <w:szCs w:val="24"/>
        </w:rPr>
      </w:pPr>
      <w:r w:rsidRPr="00545DA8">
        <w:rPr>
          <w:rFonts w:cs="Times New Roman"/>
          <w:sz w:val="24"/>
          <w:szCs w:val="24"/>
        </w:rPr>
        <w:t xml:space="preserve">Анализ оценки воздействия на окружающую среду при реализации генерального плана показал необходимость проведения комплекса следующих природоохранных мероприятий для улучшения состояния окружающей среды: </w:t>
      </w:r>
    </w:p>
    <w:p w:rsidR="00545DA8" w:rsidRPr="00545DA8" w:rsidRDefault="00545DA8" w:rsidP="00545DA8">
      <w:pPr>
        <w:numPr>
          <w:ilvl w:val="0"/>
          <w:numId w:val="95"/>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создание защитных полос лесов вдоль дорог, озеленение магистральных улиц;</w:t>
      </w:r>
    </w:p>
    <w:p w:rsidR="00545DA8" w:rsidRPr="00545DA8" w:rsidRDefault="00545DA8" w:rsidP="00545DA8">
      <w:pPr>
        <w:numPr>
          <w:ilvl w:val="0"/>
          <w:numId w:val="95"/>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развитие улично-дорожной сети;</w:t>
      </w:r>
    </w:p>
    <w:p w:rsidR="00545DA8" w:rsidRPr="00545DA8" w:rsidRDefault="00545DA8" w:rsidP="00545DA8">
      <w:pPr>
        <w:numPr>
          <w:ilvl w:val="0"/>
          <w:numId w:val="95"/>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своевременное техническое обслуживание трубопроводного транспорта для предотвращения аварийных ситуаций;</w:t>
      </w:r>
    </w:p>
    <w:p w:rsidR="00545DA8" w:rsidRPr="00545DA8" w:rsidRDefault="00545DA8" w:rsidP="00545DA8">
      <w:pPr>
        <w:numPr>
          <w:ilvl w:val="0"/>
          <w:numId w:val="95"/>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установление санитарно-защитных зон от предприятий, осуществляющих свою хозяйственную деятельность на территории поселения, в соответствии с «Правилами установления санитарно-защитных зон и использования земельных участков, расположенных в границах санитарно-защитных зон», утвержденных Постановлением Правительства РФ от 03.03.2018 № 222;</w:t>
      </w:r>
    </w:p>
    <w:p w:rsidR="00545DA8" w:rsidRPr="00545DA8" w:rsidRDefault="00545DA8" w:rsidP="00545DA8">
      <w:pPr>
        <w:numPr>
          <w:ilvl w:val="0"/>
          <w:numId w:val="95"/>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создание централизованной системы водоотведения, создание очистных сооружений; создание ливневой системы канализации;</w:t>
      </w:r>
    </w:p>
    <w:p w:rsidR="00545DA8" w:rsidRPr="00545DA8" w:rsidRDefault="00545DA8" w:rsidP="00545DA8">
      <w:pPr>
        <w:numPr>
          <w:ilvl w:val="0"/>
          <w:numId w:val="95"/>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 xml:space="preserve">соблюдение правил водоохранного режима на водосборах водных объектов. </w:t>
      </w:r>
    </w:p>
    <w:p w:rsidR="00545DA8" w:rsidRPr="00545DA8" w:rsidRDefault="00545DA8" w:rsidP="00545DA8">
      <w:pPr>
        <w:numPr>
          <w:ilvl w:val="0"/>
          <w:numId w:val="95"/>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lastRenderedPageBreak/>
        <w:t xml:space="preserve">организация зон санитарной охраны источников питьевого и хозяйственно-бытового водоснабжения; </w:t>
      </w:r>
    </w:p>
    <w:p w:rsidR="00545DA8" w:rsidRPr="00545DA8" w:rsidRDefault="00545DA8" w:rsidP="00545DA8">
      <w:pPr>
        <w:numPr>
          <w:ilvl w:val="0"/>
          <w:numId w:val="95"/>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ликвидация непригодных к дальнейшей эксплуатации скважин;</w:t>
      </w:r>
    </w:p>
    <w:p w:rsidR="00545DA8" w:rsidRPr="00545DA8" w:rsidRDefault="00545DA8" w:rsidP="00545DA8">
      <w:pPr>
        <w:numPr>
          <w:ilvl w:val="0"/>
          <w:numId w:val="95"/>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 xml:space="preserve">изучение качества подземных вод и гидродинамического режима на водозаборах и в зонах их влияния; </w:t>
      </w:r>
    </w:p>
    <w:p w:rsidR="00545DA8" w:rsidRPr="00545DA8" w:rsidRDefault="00545DA8" w:rsidP="00545DA8">
      <w:pPr>
        <w:numPr>
          <w:ilvl w:val="0"/>
          <w:numId w:val="95"/>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принятие мер по сохранению плодородия почв, посредством защиты их от эрозии;</w:t>
      </w:r>
    </w:p>
    <w:p w:rsidR="00545DA8" w:rsidRPr="00545DA8" w:rsidRDefault="00545DA8" w:rsidP="00545DA8">
      <w:pPr>
        <w:numPr>
          <w:ilvl w:val="0"/>
          <w:numId w:val="96"/>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заключение необходимых договоров со специализированными предприятиями, имеющими лицензию на осуществление деятельности по сбору, транспортированию, обработке, утилизации, обезвреживанию, размещению отходов;</w:t>
      </w:r>
    </w:p>
    <w:p w:rsidR="00545DA8" w:rsidRPr="00545DA8" w:rsidRDefault="00545DA8" w:rsidP="00545DA8">
      <w:pPr>
        <w:numPr>
          <w:ilvl w:val="0"/>
          <w:numId w:val="96"/>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создание и содержание мест (площадок) накопления ТКО;</w:t>
      </w:r>
    </w:p>
    <w:p w:rsidR="00545DA8" w:rsidRPr="00545DA8" w:rsidRDefault="00545DA8" w:rsidP="00545DA8">
      <w:pPr>
        <w:numPr>
          <w:ilvl w:val="0"/>
          <w:numId w:val="96"/>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организация раздельного сбора отходов с целью выявления отходов, подлежащих утилизации или обезвреживанию, с последующей их передачей специализированным предприятиям, имеющими лицензию на осуществление деятельности по сбору, транспортированию, обработке, утилизации, обезвреживанию, размещению отходов.</w:t>
      </w:r>
    </w:p>
    <w:p w:rsidR="00545DA8" w:rsidRPr="00545DA8" w:rsidRDefault="00545DA8" w:rsidP="00545DA8">
      <w:pPr>
        <w:tabs>
          <w:tab w:val="left" w:pos="142"/>
          <w:tab w:val="left" w:pos="851"/>
        </w:tabs>
        <w:spacing w:after="0"/>
        <w:ind w:firstLine="567"/>
        <w:jc w:val="both"/>
        <w:rPr>
          <w:rFonts w:cs="Times New Roman"/>
          <w:b/>
          <w:bCs/>
          <w:sz w:val="24"/>
          <w:szCs w:val="24"/>
        </w:rPr>
      </w:pPr>
    </w:p>
    <w:p w:rsidR="00166145" w:rsidRPr="00545DA8" w:rsidRDefault="00166145" w:rsidP="00166145">
      <w:pPr>
        <w:tabs>
          <w:tab w:val="left" w:pos="142"/>
          <w:tab w:val="left" w:pos="1134"/>
        </w:tabs>
        <w:autoSpaceDN w:val="0"/>
        <w:spacing w:after="0" w:line="256" w:lineRule="auto"/>
        <w:ind w:firstLine="567"/>
        <w:jc w:val="both"/>
        <w:rPr>
          <w:rFonts w:eastAsia="Calibri" w:cs="Times New Roman"/>
          <w:sz w:val="24"/>
          <w:szCs w:val="24"/>
        </w:rPr>
      </w:pPr>
      <w:r w:rsidRPr="00545DA8">
        <w:rPr>
          <w:rFonts w:eastAsia="Calibri" w:cs="Times New Roman"/>
          <w:b/>
          <w:bCs/>
          <w:sz w:val="24"/>
          <w:szCs w:val="24"/>
        </w:rPr>
        <w:t>Территории природно-экологического каркаса.</w:t>
      </w:r>
      <w:r w:rsidRPr="00545DA8">
        <w:rPr>
          <w:rFonts w:eastAsia="Calibri" w:cs="Times New Roman"/>
          <w:sz w:val="24"/>
          <w:szCs w:val="24"/>
        </w:rPr>
        <w:t xml:space="preserve"> </w:t>
      </w:r>
    </w:p>
    <w:p w:rsidR="00545DA8" w:rsidRPr="00545DA8" w:rsidRDefault="00545DA8" w:rsidP="00545DA8">
      <w:pPr>
        <w:tabs>
          <w:tab w:val="left" w:pos="142"/>
          <w:tab w:val="left" w:pos="1134"/>
        </w:tabs>
        <w:spacing w:after="0"/>
        <w:ind w:firstLine="567"/>
        <w:jc w:val="both"/>
        <w:rPr>
          <w:rFonts w:eastAsia="Lucida Sans Unicode" w:cs="Times New Roman"/>
          <w:kern w:val="1"/>
          <w:sz w:val="24"/>
          <w:szCs w:val="24"/>
        </w:rPr>
      </w:pPr>
      <w:r w:rsidRPr="00545DA8">
        <w:rPr>
          <w:rFonts w:cs="Times New Roman"/>
          <w:sz w:val="24"/>
          <w:szCs w:val="24"/>
        </w:rPr>
        <w:t xml:space="preserve">Основными элементами природно-экологического каркаса </w:t>
      </w:r>
      <w:r w:rsidRPr="00545DA8">
        <w:rPr>
          <w:rFonts w:eastAsia="Lucida Sans Unicode" w:cs="Times New Roman"/>
          <w:kern w:val="1"/>
          <w:sz w:val="24"/>
          <w:szCs w:val="24"/>
        </w:rPr>
        <w:t>территории Борщево-</w:t>
      </w:r>
      <w:proofErr w:type="spellStart"/>
      <w:r w:rsidRPr="00545DA8">
        <w:rPr>
          <w:rFonts w:eastAsia="Lucida Sans Unicode" w:cs="Times New Roman"/>
          <w:kern w:val="1"/>
          <w:sz w:val="24"/>
          <w:szCs w:val="24"/>
        </w:rPr>
        <w:t>Песковского</w:t>
      </w:r>
      <w:proofErr w:type="spellEnd"/>
      <w:r w:rsidRPr="00545DA8">
        <w:rPr>
          <w:rFonts w:eastAsia="Lucida Sans Unicode" w:cs="Times New Roman"/>
          <w:kern w:val="1"/>
          <w:sz w:val="24"/>
          <w:szCs w:val="24"/>
        </w:rPr>
        <w:t xml:space="preserve"> сельского поселения являются:</w:t>
      </w:r>
    </w:p>
    <w:p w:rsidR="00545DA8" w:rsidRPr="00545DA8" w:rsidRDefault="00545DA8" w:rsidP="00545DA8">
      <w:pPr>
        <w:numPr>
          <w:ilvl w:val="0"/>
          <w:numId w:val="97"/>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 xml:space="preserve"> водоохранные зоны;</w:t>
      </w:r>
    </w:p>
    <w:p w:rsidR="00545DA8" w:rsidRPr="00545DA8" w:rsidRDefault="00545DA8" w:rsidP="00545DA8">
      <w:pPr>
        <w:numPr>
          <w:ilvl w:val="0"/>
          <w:numId w:val="97"/>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 xml:space="preserve"> земли лесного фонда;</w:t>
      </w:r>
    </w:p>
    <w:p w:rsidR="00545DA8" w:rsidRPr="00545DA8" w:rsidRDefault="00545DA8" w:rsidP="00545DA8">
      <w:pPr>
        <w:numPr>
          <w:ilvl w:val="0"/>
          <w:numId w:val="97"/>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 xml:space="preserve"> сенокосные и пастбищные угодья;</w:t>
      </w:r>
    </w:p>
    <w:p w:rsidR="00545DA8" w:rsidRPr="00545DA8" w:rsidRDefault="00545DA8" w:rsidP="00545DA8">
      <w:pPr>
        <w:numPr>
          <w:ilvl w:val="0"/>
          <w:numId w:val="97"/>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545DA8">
        <w:rPr>
          <w:rFonts w:eastAsia="Lucida Sans Unicode" w:cs="Times New Roman"/>
          <w:kern w:val="1"/>
          <w:sz w:val="24"/>
          <w:szCs w:val="24"/>
        </w:rPr>
        <w:t xml:space="preserve"> защитные лесные насаждения.</w:t>
      </w:r>
    </w:p>
    <w:p w:rsidR="00166145" w:rsidRPr="007D6FC8" w:rsidRDefault="00166145" w:rsidP="00166145">
      <w:pPr>
        <w:tabs>
          <w:tab w:val="left" w:pos="851"/>
        </w:tabs>
        <w:autoSpaceDN w:val="0"/>
        <w:spacing w:line="256" w:lineRule="auto"/>
        <w:jc w:val="both"/>
        <w:rPr>
          <w:rFonts w:ascii="Calibri" w:eastAsia="Calibri" w:hAnsi="Calibri" w:cs="Times New Roman"/>
          <w:highlight w:val="yellow"/>
        </w:rPr>
      </w:pPr>
    </w:p>
    <w:p w:rsidR="006A580F" w:rsidRPr="001F4697" w:rsidRDefault="006A580F">
      <w:pPr>
        <w:rPr>
          <w:rFonts w:eastAsia="Lucida Sans Unicode" w:cs="Times New Roman"/>
          <w:kern w:val="1"/>
          <w:sz w:val="24"/>
          <w:szCs w:val="24"/>
        </w:rPr>
      </w:pPr>
      <w:r w:rsidRPr="001F4697">
        <w:br w:type="page"/>
      </w:r>
    </w:p>
    <w:p w:rsidR="00581F22" w:rsidRPr="001F4697" w:rsidRDefault="00581F22" w:rsidP="00245BAB">
      <w:pPr>
        <w:keepNext/>
        <w:numPr>
          <w:ilvl w:val="0"/>
          <w:numId w:val="86"/>
        </w:numPr>
        <w:autoSpaceDN w:val="0"/>
        <w:spacing w:after="0" w:line="240" w:lineRule="auto"/>
        <w:jc w:val="center"/>
        <w:outlineLvl w:val="0"/>
        <w:rPr>
          <w:rFonts w:eastAsia="Times New Roman" w:cs="Times New Roman"/>
          <w:b/>
          <w:sz w:val="24"/>
          <w:szCs w:val="24"/>
        </w:rPr>
      </w:pPr>
      <w:bookmarkStart w:id="200" w:name="_Toc145933295"/>
      <w:bookmarkStart w:id="201" w:name="_Toc150939474"/>
      <w:bookmarkStart w:id="202" w:name="_Toc32498696"/>
      <w:bookmarkStart w:id="203" w:name="_Toc59800216"/>
      <w:r w:rsidRPr="001F4697">
        <w:rPr>
          <w:rFonts w:eastAsia="Times New Roman" w:cs="Times New Roman"/>
          <w:b/>
          <w:sz w:val="24"/>
          <w:szCs w:val="24"/>
        </w:rPr>
        <w:lastRenderedPageBreak/>
        <w:t>ПЕРЕЧЕНЬ ОСНОВНЫХ ФАКТОРОВ РИСКА ВОЗНИКНОВЕНИЯ ЧРЕЗВЫЧАЙНЫХ СИТУАЦИЙ ПРИРОДНОГО И ТЕХНОГЕННОГО ХАРАКТЕРА</w:t>
      </w:r>
      <w:bookmarkEnd w:id="200"/>
      <w:bookmarkEnd w:id="201"/>
    </w:p>
    <w:p w:rsidR="00581F22" w:rsidRPr="001F4697" w:rsidRDefault="00581F22" w:rsidP="00581F22">
      <w:pPr>
        <w:tabs>
          <w:tab w:val="left" w:pos="-2127"/>
        </w:tabs>
        <w:autoSpaceDE w:val="0"/>
        <w:autoSpaceDN w:val="0"/>
        <w:adjustRightInd w:val="0"/>
        <w:spacing w:after="0" w:line="256" w:lineRule="auto"/>
        <w:ind w:right="-30" w:firstLine="567"/>
        <w:jc w:val="both"/>
        <w:rPr>
          <w:rFonts w:eastAsia="Calibri" w:cs="Times New Roman"/>
          <w:b/>
          <w:sz w:val="24"/>
          <w:szCs w:val="24"/>
        </w:rPr>
      </w:pPr>
    </w:p>
    <w:p w:rsidR="00581F22" w:rsidRPr="001F4697" w:rsidRDefault="00581F22" w:rsidP="00581F22">
      <w:pPr>
        <w:autoSpaceDN w:val="0"/>
        <w:spacing w:after="0" w:line="256" w:lineRule="auto"/>
        <w:ind w:firstLine="567"/>
        <w:jc w:val="both"/>
        <w:rPr>
          <w:rFonts w:eastAsia="TimesNewRomanPSMT" w:cs="Times New Roman"/>
          <w:spacing w:val="-2"/>
          <w:sz w:val="24"/>
          <w:szCs w:val="24"/>
        </w:rPr>
      </w:pPr>
      <w:r w:rsidRPr="001F4697">
        <w:rPr>
          <w:rFonts w:eastAsia="TimesNewRomanPSMT" w:cs="Times New Roman"/>
          <w:spacing w:val="-2"/>
          <w:sz w:val="24"/>
          <w:szCs w:val="24"/>
        </w:rPr>
        <w:t xml:space="preserve">В соответствии с п. 2 ст. 11 Федерального закона от 21.12.1994 № 68-ФЗ «О защите населения и территорий от чрезвычайных ситуаций природного и техногенного характера» к полномочиям </w:t>
      </w:r>
      <w:r w:rsidRPr="001F4697">
        <w:rPr>
          <w:rFonts w:eastAsia="Calibri" w:cs="Times New Roman"/>
          <w:bCs/>
          <w:sz w:val="24"/>
          <w:szCs w:val="24"/>
        </w:rPr>
        <w:t xml:space="preserve">органов местного самоуправления в области защиты населения и территорий от чрезвычайных ситуаций </w:t>
      </w:r>
      <w:r w:rsidRPr="001F4697">
        <w:rPr>
          <w:rFonts w:eastAsia="TimesNewRomanPSMT" w:cs="Times New Roman"/>
          <w:spacing w:val="-2"/>
          <w:sz w:val="24"/>
          <w:szCs w:val="24"/>
        </w:rPr>
        <w:t>относятся:</w:t>
      </w:r>
    </w:p>
    <w:p w:rsidR="00581F22" w:rsidRPr="001F4697" w:rsidRDefault="00581F22" w:rsidP="00581F22">
      <w:pPr>
        <w:autoSpaceDE w:val="0"/>
        <w:autoSpaceDN w:val="0"/>
        <w:adjustRightInd w:val="0"/>
        <w:spacing w:after="0" w:line="240" w:lineRule="auto"/>
        <w:ind w:firstLine="540"/>
        <w:jc w:val="both"/>
        <w:rPr>
          <w:rFonts w:eastAsia="Calibri" w:cs="Times New Roman"/>
          <w:sz w:val="24"/>
          <w:szCs w:val="24"/>
        </w:rPr>
      </w:pPr>
      <w:r w:rsidRPr="001F4697">
        <w:rPr>
          <w:rFonts w:eastAsia="Calibri" w:cs="Times New Roman"/>
          <w:sz w:val="24"/>
          <w:szCs w:val="24"/>
        </w:rPr>
        <w:t>Органы местного самоуправления самостоятельно:</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а) осуществляют подготовку и содержание в готовности необходимых сил и средств для защиты населения и территорий от чрезвычайных ситуаций, а также подготовку населения в области защиты от чрезвычайных ситуаций;</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б) принимают решения об отнесении возникших чрезвычайных ситуаций к чрезвычайным ситуациям муниципального характера, о проведении эвакуационных мероприятий в чрезвычайных ситуациях и организуют их проведение;</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в) осуществляют информирование населения о чрезвычайных ситуациях;</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г) осуществляют финансирование мероприятий в области защиты населения и территорий от чрезвычайных ситуаций;</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д) создают резервы финансовых и материальных ресурсов для ликвидации чрезвычайных ситуаций;</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е) организуют и проводят аварийно-спасательные и другие неотложные работы, а также поддерживают общественный порядок при их проведении; при недостаточности собственных сил и средств обращаются за помощью к органам исполнительной власти субъектов Российской Федерации;</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ж) содействуют устойчивому функционированию организаций в чрезвычайных ситуациях;</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з) создают при органах местного самоуправления постоянно действующие органы управления, специально уполномоченные на решение задач в области защиты населения и территорий от чрезвычайных ситуаций;</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и) вводят режим повышенной готовности или чрезвычайной ситуации для соответствующих органов управления и сил единой государственной системы предупреждения и ликвидации чрезвычайных ситуаций;</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 xml:space="preserve">к) устанавливают местный уровень реагирования в порядке, установленном </w:t>
      </w:r>
      <w:hyperlink r:id="rId70" w:history="1">
        <w:r w:rsidRPr="001F4697">
          <w:rPr>
            <w:rFonts w:eastAsia="Calibri" w:cs="Times New Roman"/>
            <w:sz w:val="24"/>
            <w:szCs w:val="24"/>
            <w:u w:val="single"/>
          </w:rPr>
          <w:t>пунктом 8 статьи 4.1</w:t>
        </w:r>
      </w:hyperlink>
      <w:r w:rsidRPr="001F4697">
        <w:rPr>
          <w:rFonts w:eastAsia="Calibri" w:cs="Times New Roman"/>
          <w:sz w:val="24"/>
          <w:szCs w:val="24"/>
        </w:rPr>
        <w:t xml:space="preserve"> Федерального закона </w:t>
      </w:r>
      <w:r w:rsidRPr="001F4697">
        <w:rPr>
          <w:rFonts w:eastAsia="TimesNewRomanPSMT" w:cs="Times New Roman"/>
          <w:spacing w:val="-2"/>
          <w:sz w:val="24"/>
          <w:szCs w:val="24"/>
        </w:rPr>
        <w:t>от 21.12.1994 № 68-ФЗ</w:t>
      </w:r>
      <w:r w:rsidRPr="001F4697">
        <w:rPr>
          <w:rFonts w:eastAsia="Calibri" w:cs="Times New Roman"/>
          <w:sz w:val="24"/>
          <w:szCs w:val="24"/>
        </w:rPr>
        <w:t>;</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л) участвуют в создании, эксплуатации и развитии системы обеспечения вызова экстренных оперативных служб по единому номеру «112»;</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м) создают и поддерживают в постоянной готовности муниципальные системы оповещения и информирования населения о чрезвычайных ситуациях;</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 xml:space="preserve">н) осуществляют сбор информации в области защиты населения и территорий от чрезвычайных ситуаций и обмен такой информацией, обеспечивают, в том числе с использованием </w:t>
      </w:r>
      <w:hyperlink r:id="rId71" w:history="1">
        <w:r w:rsidRPr="001F4697">
          <w:rPr>
            <w:rFonts w:eastAsia="Calibri" w:cs="Times New Roman"/>
            <w:sz w:val="24"/>
            <w:szCs w:val="24"/>
            <w:u w:val="single"/>
          </w:rPr>
          <w:t>комплексной системы</w:t>
        </w:r>
      </w:hyperlink>
      <w:r w:rsidRPr="001F4697">
        <w:rPr>
          <w:rFonts w:eastAsia="Calibri" w:cs="Times New Roman"/>
          <w:sz w:val="24"/>
          <w:szCs w:val="24"/>
        </w:rPr>
        <w:t xml:space="preserve"> экстренного оповещения населения об угрозе возникновения или о возникновении чрезвычайных ситуаций, своевременное оповещение населения об угрозе возникновения или о возникновении чрезвычайных ситуаций;</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sz w:val="24"/>
          <w:szCs w:val="24"/>
        </w:rPr>
        <w:t>о) разрабатывают и утверждают планы действий по предупреждению и ликвидации чрезвычайных ситуаций на территориях муниципальных образований.</w:t>
      </w:r>
    </w:p>
    <w:p w:rsidR="00581F22" w:rsidRPr="001F4697" w:rsidRDefault="00581F22" w:rsidP="00581F22">
      <w:pPr>
        <w:autoSpaceDE w:val="0"/>
        <w:autoSpaceDN w:val="0"/>
        <w:adjustRightInd w:val="0"/>
        <w:spacing w:after="0" w:line="240" w:lineRule="auto"/>
        <w:ind w:firstLine="540"/>
        <w:jc w:val="both"/>
        <w:rPr>
          <w:rFonts w:eastAsia="Calibri" w:cs="Times New Roman"/>
          <w:sz w:val="24"/>
          <w:szCs w:val="24"/>
        </w:rPr>
      </w:pPr>
    </w:p>
    <w:p w:rsidR="00581F22" w:rsidRPr="001F4697" w:rsidRDefault="00581F22" w:rsidP="00581F22">
      <w:pPr>
        <w:autoSpaceDE w:val="0"/>
        <w:autoSpaceDN w:val="0"/>
        <w:adjustRightInd w:val="0"/>
        <w:spacing w:after="0" w:line="240" w:lineRule="auto"/>
        <w:ind w:firstLine="540"/>
        <w:jc w:val="both"/>
        <w:rPr>
          <w:rFonts w:eastAsia="Calibri" w:cs="Times New Roman"/>
          <w:sz w:val="24"/>
          <w:szCs w:val="24"/>
        </w:rPr>
      </w:pPr>
      <w:r w:rsidRPr="001F4697">
        <w:rPr>
          <w:rFonts w:eastAsia="Calibri" w:cs="Times New Roman"/>
          <w:sz w:val="24"/>
          <w:szCs w:val="24"/>
        </w:rPr>
        <w:t xml:space="preserve">Органы местного самоуправления содействуют федеральному органу исполнительной власти, уполномоченному на решение задач в области защиты населения и территорий от чрезвычайных ситуаций, в предоставлении участков для установки и (или) в установке специализированных технических средств оповещения и информирования населения в местах массового пребывания людей, а также в предоставлении имеющихся технических устройств для распространения продукции </w:t>
      </w:r>
      <w:r w:rsidRPr="001F4697">
        <w:rPr>
          <w:rFonts w:eastAsia="Calibri" w:cs="Times New Roman"/>
          <w:sz w:val="24"/>
          <w:szCs w:val="24"/>
        </w:rPr>
        <w:lastRenderedPageBreak/>
        <w:t>средств массовой информации, выделении эфирного времени в целях своевременного оповещения и информирования населения о чрезвычайных ситуациях и подготовки населения в области защиты от чрезвычайных ситуаций.</w:t>
      </w:r>
    </w:p>
    <w:p w:rsidR="00581F22" w:rsidRPr="001F4697" w:rsidRDefault="00581F22" w:rsidP="00581F22">
      <w:pPr>
        <w:tabs>
          <w:tab w:val="left" w:pos="-2127"/>
        </w:tabs>
        <w:autoSpaceDE w:val="0"/>
        <w:autoSpaceDN w:val="0"/>
        <w:adjustRightInd w:val="0"/>
        <w:spacing w:after="0" w:line="256" w:lineRule="auto"/>
        <w:ind w:right="-30" w:firstLine="567"/>
        <w:jc w:val="both"/>
        <w:rPr>
          <w:rFonts w:eastAsia="Calibri" w:cs="Times New Roman"/>
          <w:b/>
          <w:sz w:val="24"/>
          <w:szCs w:val="24"/>
        </w:rPr>
      </w:pP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b/>
          <w:bCs/>
          <w:sz w:val="24"/>
          <w:szCs w:val="24"/>
        </w:rPr>
        <w:t>Чрезвычайная ситуация</w:t>
      </w:r>
      <w:r w:rsidRPr="001F4697">
        <w:rPr>
          <w:rFonts w:eastAsia="Calibri" w:cs="Times New Roman"/>
          <w:sz w:val="24"/>
          <w:szCs w:val="24"/>
        </w:rPr>
        <w:t>; ЧС: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 (ГОСТ Р 22.0.02-2016).</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b/>
          <w:bCs/>
          <w:sz w:val="24"/>
          <w:szCs w:val="24"/>
        </w:rPr>
        <w:t>Источник чрезвычайной ситуации</w:t>
      </w:r>
      <w:r w:rsidRPr="001F4697">
        <w:rPr>
          <w:rFonts w:eastAsia="Calibri" w:cs="Times New Roman"/>
          <w:sz w:val="24"/>
          <w:szCs w:val="24"/>
        </w:rPr>
        <w:t>: Опасное техногенное происшествие, авария, катастрофа, опасное природное явление, стихийное бедствие, широко распространенная инфекционная болезнь людей, сельскохозяйственных животных и растений, в результате чего произошла или может возникнуть чрезвычайная ситуация (ГОСТ Р 22.0.02-2016).</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b/>
          <w:bCs/>
          <w:sz w:val="24"/>
          <w:szCs w:val="24"/>
        </w:rPr>
        <w:t>Поражающий фактор (источника) чрезвычайной ситуации</w:t>
      </w:r>
      <w:r w:rsidRPr="001F4697">
        <w:rPr>
          <w:rFonts w:eastAsia="Calibri" w:cs="Times New Roman"/>
          <w:sz w:val="24"/>
          <w:szCs w:val="24"/>
        </w:rPr>
        <w:t>: Составляющая источника чрезвычайной ситуации, характеризуемая физическими, химическими, биологическими действиями или проявлениями, которые определяются или выражаются соответствующими параметрами (ГОСТ Р 22.0.02-2016).</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b/>
          <w:bCs/>
          <w:sz w:val="24"/>
          <w:szCs w:val="24"/>
        </w:rPr>
        <w:t>Обеспечение безопасности населения в чрезвычайных ситуациях</w:t>
      </w:r>
      <w:r w:rsidRPr="001F4697">
        <w:rPr>
          <w:rFonts w:eastAsia="Calibri" w:cs="Times New Roman"/>
          <w:sz w:val="24"/>
          <w:szCs w:val="24"/>
        </w:rPr>
        <w:t>: Реализация системы мероприятий, направленных на предотвращение или предельное снижение угрозы жизни и здоровью людей, потери их имущества и нарушения условий жизнедеятельности в случае возникновения чрезвычайной ситуации (ГОСТ Р 22.0.02- 2016).</w:t>
      </w:r>
    </w:p>
    <w:p w:rsidR="00581F22" w:rsidRPr="001F4697" w:rsidRDefault="00581F22" w:rsidP="00581F22">
      <w:pPr>
        <w:autoSpaceDE w:val="0"/>
        <w:autoSpaceDN w:val="0"/>
        <w:adjustRightInd w:val="0"/>
        <w:spacing w:after="0" w:line="240" w:lineRule="auto"/>
        <w:ind w:firstLine="567"/>
        <w:jc w:val="both"/>
        <w:rPr>
          <w:rFonts w:eastAsia="Calibri" w:cs="Times New Roman"/>
          <w:bCs/>
          <w:sz w:val="24"/>
          <w:szCs w:val="24"/>
        </w:rPr>
      </w:pPr>
      <w:r w:rsidRPr="001F4697">
        <w:rPr>
          <w:rFonts w:eastAsia="Calibri" w:cs="Times New Roman"/>
          <w:b/>
          <w:bCs/>
          <w:sz w:val="24"/>
          <w:szCs w:val="24"/>
        </w:rPr>
        <w:t xml:space="preserve">Защита населения в чрезвычайных ситуациях: </w:t>
      </w:r>
      <w:r w:rsidRPr="001F4697">
        <w:rPr>
          <w:rFonts w:eastAsia="Calibri" w:cs="Times New Roman"/>
          <w:bCs/>
          <w:sz w:val="24"/>
          <w:szCs w:val="24"/>
        </w:rPr>
        <w:t xml:space="preserve">Совокупность взаимоувязанных по времени, ресурсам и месту проведения мероприятий, направленных на предотвращение или предельное снижение потерь населения и угрозы его жизни и здоровью от поражающих факторов и воздействий источников чрезвычайной ситуации </w:t>
      </w:r>
      <w:r w:rsidRPr="001F4697">
        <w:rPr>
          <w:rFonts w:eastAsia="Calibri" w:cs="Times New Roman"/>
          <w:sz w:val="24"/>
          <w:szCs w:val="24"/>
        </w:rPr>
        <w:t>(ГОСТ Р 22.0.02-2016).</w:t>
      </w:r>
    </w:p>
    <w:p w:rsidR="00581F22" w:rsidRPr="001F4697" w:rsidRDefault="00581F22" w:rsidP="00581F22">
      <w:pPr>
        <w:tabs>
          <w:tab w:val="left" w:pos="10080"/>
          <w:tab w:val="left" w:pos="10620"/>
        </w:tabs>
        <w:autoSpaceDN w:val="0"/>
        <w:spacing w:after="0" w:line="256" w:lineRule="auto"/>
        <w:ind w:right="-3" w:firstLine="567"/>
        <w:jc w:val="both"/>
        <w:rPr>
          <w:rFonts w:eastAsia="Calibri" w:cs="Times New Roman"/>
          <w:sz w:val="24"/>
          <w:szCs w:val="24"/>
        </w:rPr>
      </w:pPr>
    </w:p>
    <w:p w:rsidR="00581F22" w:rsidRPr="001F4697" w:rsidRDefault="00581F22" w:rsidP="00581F22">
      <w:pPr>
        <w:keepNext/>
        <w:keepLines/>
        <w:autoSpaceDN w:val="0"/>
        <w:spacing w:after="0" w:line="256" w:lineRule="auto"/>
        <w:jc w:val="center"/>
        <w:outlineLvl w:val="1"/>
        <w:rPr>
          <w:rFonts w:eastAsia="Times New Roman" w:cs="Times New Roman"/>
          <w:b/>
          <w:i/>
          <w:sz w:val="24"/>
          <w:szCs w:val="24"/>
        </w:rPr>
      </w:pPr>
      <w:bookmarkStart w:id="204" w:name="_Toc145933296"/>
      <w:bookmarkStart w:id="205" w:name="_Toc65836606"/>
      <w:bookmarkStart w:id="206" w:name="_Toc63676571"/>
      <w:bookmarkStart w:id="207" w:name="_Toc150939475"/>
      <w:r w:rsidRPr="001F4697">
        <w:rPr>
          <w:rFonts w:eastAsia="Times New Roman" w:cs="Times New Roman"/>
          <w:b/>
          <w:sz w:val="24"/>
          <w:szCs w:val="24"/>
        </w:rPr>
        <w:t>7.1. Перечень возможных источников чрезвычайных ситуаций техногенного характера</w:t>
      </w:r>
      <w:bookmarkEnd w:id="204"/>
      <w:bookmarkEnd w:id="205"/>
      <w:bookmarkEnd w:id="206"/>
      <w:bookmarkEnd w:id="207"/>
    </w:p>
    <w:p w:rsidR="00581F22" w:rsidRPr="001F4697" w:rsidRDefault="00581F22" w:rsidP="00581F22">
      <w:pPr>
        <w:autoSpaceDN w:val="0"/>
        <w:spacing w:after="0" w:line="256" w:lineRule="auto"/>
        <w:ind w:firstLine="567"/>
        <w:rPr>
          <w:rFonts w:eastAsia="Calibri" w:cs="Times New Roman"/>
          <w:sz w:val="24"/>
          <w:szCs w:val="24"/>
        </w:rPr>
      </w:pPr>
    </w:p>
    <w:p w:rsidR="00581F22" w:rsidRPr="001F4697" w:rsidRDefault="00581F22" w:rsidP="00581F22">
      <w:pPr>
        <w:shd w:val="clear" w:color="auto" w:fill="FFFFFF"/>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b/>
          <w:sz w:val="24"/>
          <w:szCs w:val="24"/>
          <w:u w:val="single"/>
        </w:rPr>
        <w:t>Техногенная чрезвычайная ситуация</w:t>
      </w:r>
      <w:r w:rsidRPr="001F4697">
        <w:rPr>
          <w:rFonts w:eastAsia="Calibri" w:cs="Times New Roman"/>
          <w:sz w:val="24"/>
          <w:szCs w:val="24"/>
        </w:rPr>
        <w:t xml:space="preserve">; </w:t>
      </w:r>
      <w:r w:rsidRPr="001F4697">
        <w:rPr>
          <w:rFonts w:eastAsia="Times New Roman" w:cs="Times New Roman"/>
          <w:sz w:val="24"/>
          <w:szCs w:val="24"/>
        </w:rPr>
        <w:t>техногенная ЧС. ЧС техногенного характера</w:t>
      </w:r>
      <w:r w:rsidRPr="001F4697">
        <w:rPr>
          <w:rFonts w:eastAsia="Calibri" w:cs="Times New Roman"/>
          <w:sz w:val="24"/>
          <w:szCs w:val="24"/>
        </w:rPr>
        <w:t xml:space="preserve"> (по ГОСТ Р 22.0.05-2020)</w:t>
      </w:r>
      <w:r w:rsidRPr="001F4697">
        <w:rPr>
          <w:rFonts w:eastAsia="Times New Roman" w:cs="Times New Roman"/>
          <w:sz w:val="24"/>
          <w:szCs w:val="24"/>
        </w:rPr>
        <w:t xml:space="preserve"> - обста</w:t>
      </w:r>
      <w:r w:rsidRPr="001F4697">
        <w:rPr>
          <w:rFonts w:eastAsia="Times New Roman" w:cs="Times New Roman"/>
          <w:sz w:val="24"/>
          <w:szCs w:val="24"/>
        </w:rPr>
        <w:softHyphen/>
        <w:t>новка на территории или акватории, сложившаяся в результате возникновения источника техногенной чрезвычайной ситуации, который может повлечь или повлек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r w:rsidRPr="001F4697">
        <w:rPr>
          <w:rFonts w:eastAsia="Calibri" w:cs="Times New Roman"/>
          <w:sz w:val="24"/>
          <w:szCs w:val="24"/>
        </w:rPr>
        <w:t>.</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Различают техногенные чрезвычайные ситуации по месту их возникновения и по характеру основных поражающих факторов источника чрезвычайной ситуации. К опасным техногенным происшествиям относят аварии на промышленных объектах или на транспорте, пожары, взрывы или высвобождение различных видов энергии.</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 xml:space="preserve">Основным и наиболее распространенным понятием, обозначающим чрезвычайное техногенное событие, является авария. </w:t>
      </w:r>
      <w:r w:rsidRPr="001F4697">
        <w:rPr>
          <w:rFonts w:eastAsia="Calibri" w:cs="Times New Roman"/>
          <w:b/>
          <w:sz w:val="24"/>
          <w:szCs w:val="24"/>
          <w:u w:val="single"/>
        </w:rPr>
        <w:t>Авария</w:t>
      </w:r>
      <w:r w:rsidRPr="001F4697">
        <w:rPr>
          <w:rFonts w:eastAsia="Calibri" w:cs="Times New Roman"/>
          <w:sz w:val="24"/>
          <w:szCs w:val="24"/>
        </w:rPr>
        <w:t xml:space="preserve"> - опасное техногенное происшествие, создающее на объекте, определенной территории или акватории угрозу жизни и здоровью людей и приводящее к разрушению зданий, сооружений, оборудования и транспортных средств, нарушению производственного или транспортного процесса, а также нанесению ущерба окружающей природной среде.</w:t>
      </w:r>
    </w:p>
    <w:p w:rsidR="00581F22" w:rsidRPr="001F4697" w:rsidRDefault="00581F22" w:rsidP="00581F22">
      <w:pPr>
        <w:autoSpaceDN w:val="0"/>
        <w:spacing w:after="0" w:line="240" w:lineRule="auto"/>
        <w:ind w:firstLine="567"/>
        <w:jc w:val="both"/>
        <w:rPr>
          <w:rFonts w:eastAsia="Times New Roman" w:cs="Times New Roman"/>
          <w:sz w:val="24"/>
          <w:szCs w:val="24"/>
          <w:lang w:eastAsia="ru-RU"/>
        </w:rPr>
      </w:pPr>
      <w:r w:rsidRPr="001F4697">
        <w:rPr>
          <w:rFonts w:eastAsia="Times New Roman" w:cs="Times New Roman"/>
          <w:b/>
          <w:bCs/>
          <w:sz w:val="24"/>
          <w:szCs w:val="24"/>
          <w:u w:val="single"/>
          <w:lang w:eastAsia="ru-RU"/>
        </w:rPr>
        <w:t>Авария на трубопроводе</w:t>
      </w:r>
      <w:r w:rsidRPr="001F4697">
        <w:rPr>
          <w:rFonts w:eastAsia="Times New Roman" w:cs="Times New Roman"/>
          <w:b/>
          <w:bCs/>
          <w:sz w:val="24"/>
          <w:szCs w:val="24"/>
          <w:lang w:eastAsia="ru-RU"/>
        </w:rPr>
        <w:t xml:space="preserve"> </w:t>
      </w:r>
      <w:r w:rsidRPr="001F4697">
        <w:rPr>
          <w:rFonts w:eastAsia="Calibri" w:cs="Times New Roman"/>
          <w:sz w:val="24"/>
          <w:szCs w:val="24"/>
        </w:rPr>
        <w:t>(по ГОСТ Р 22.0.05-2020) -</w:t>
      </w:r>
      <w:r w:rsidRPr="001F4697">
        <w:rPr>
          <w:rFonts w:eastAsia="Times New Roman" w:cs="Times New Roman"/>
          <w:b/>
          <w:bCs/>
          <w:sz w:val="24"/>
          <w:szCs w:val="24"/>
          <w:lang w:eastAsia="ru-RU"/>
        </w:rPr>
        <w:t xml:space="preserve"> </w:t>
      </w:r>
      <w:r w:rsidRPr="001F4697">
        <w:rPr>
          <w:rFonts w:eastAsia="Times New Roman" w:cs="Times New Roman"/>
          <w:sz w:val="24"/>
          <w:szCs w:val="24"/>
          <w:lang w:eastAsia="ru-RU"/>
        </w:rPr>
        <w:t xml:space="preserve">авария на трассе трубопровода, связанная с выбросом и </w:t>
      </w:r>
      <w:proofErr w:type="spellStart"/>
      <w:r w:rsidRPr="001F4697">
        <w:rPr>
          <w:rFonts w:eastAsia="Times New Roman" w:cs="Times New Roman"/>
          <w:sz w:val="24"/>
          <w:szCs w:val="24"/>
          <w:lang w:eastAsia="ru-RU"/>
        </w:rPr>
        <w:t>выливом</w:t>
      </w:r>
      <w:proofErr w:type="spellEnd"/>
      <w:r w:rsidRPr="001F4697">
        <w:rPr>
          <w:rFonts w:eastAsia="Times New Roman" w:cs="Times New Roman"/>
          <w:sz w:val="24"/>
          <w:szCs w:val="24"/>
          <w:lang w:eastAsia="ru-RU"/>
        </w:rPr>
        <w:t xml:space="preserve"> под давлением опасных химических или </w:t>
      </w:r>
      <w:proofErr w:type="spellStart"/>
      <w:r w:rsidRPr="001F4697">
        <w:rPr>
          <w:rFonts w:eastAsia="Times New Roman" w:cs="Times New Roman"/>
          <w:sz w:val="24"/>
          <w:szCs w:val="24"/>
          <w:lang w:eastAsia="ru-RU"/>
        </w:rPr>
        <w:lastRenderedPageBreak/>
        <w:t>пожаровзрывоопасных</w:t>
      </w:r>
      <w:proofErr w:type="spellEnd"/>
      <w:r w:rsidRPr="001F4697">
        <w:rPr>
          <w:rFonts w:eastAsia="Times New Roman" w:cs="Times New Roman"/>
          <w:sz w:val="24"/>
          <w:szCs w:val="24"/>
          <w:lang w:eastAsia="ru-RU"/>
        </w:rPr>
        <w:t xml:space="preserve"> веществ, приводящая к возникновению техногенной чрезвычайной ситуации.</w:t>
      </w:r>
    </w:p>
    <w:p w:rsidR="00581F22" w:rsidRPr="001F4697" w:rsidRDefault="00581F22" w:rsidP="00581F22">
      <w:pPr>
        <w:autoSpaceDN w:val="0"/>
        <w:spacing w:after="0" w:line="240" w:lineRule="auto"/>
        <w:ind w:firstLine="567"/>
        <w:jc w:val="both"/>
        <w:rPr>
          <w:rFonts w:eastAsia="Times New Roman" w:cs="Times New Roman"/>
          <w:sz w:val="24"/>
          <w:szCs w:val="24"/>
          <w:lang w:eastAsia="ru-RU"/>
        </w:rPr>
      </w:pPr>
      <w:r w:rsidRPr="001F4697">
        <w:rPr>
          <w:rFonts w:eastAsia="Times New Roman" w:cs="Times New Roman"/>
          <w:sz w:val="24"/>
          <w:szCs w:val="24"/>
          <w:lang w:eastAsia="ru-RU"/>
        </w:rPr>
        <w:t>Примечание - В зависимости от вида транспортируемого продукта выделяют аварии на газопроводах, нефтепроводах и продуктопроводах.</w:t>
      </w:r>
    </w:p>
    <w:p w:rsidR="00581F22" w:rsidRPr="001F4697" w:rsidRDefault="00581F22" w:rsidP="00581F22">
      <w:pPr>
        <w:autoSpaceDN w:val="0"/>
        <w:spacing w:after="0" w:line="240" w:lineRule="auto"/>
        <w:ind w:firstLine="567"/>
        <w:jc w:val="both"/>
        <w:rPr>
          <w:rFonts w:eastAsia="Times New Roman" w:cs="Times New Roman"/>
          <w:sz w:val="24"/>
          <w:szCs w:val="24"/>
          <w:lang w:eastAsia="ru-RU"/>
        </w:rPr>
      </w:pPr>
      <w:r w:rsidRPr="001F4697">
        <w:rPr>
          <w:rFonts w:eastAsia="Times New Roman" w:cs="Times New Roman"/>
          <w:b/>
          <w:bCs/>
          <w:sz w:val="24"/>
          <w:szCs w:val="24"/>
          <w:u w:val="single"/>
          <w:lang w:eastAsia="ru-RU"/>
        </w:rPr>
        <w:t>Авария в подземном сооружении</w:t>
      </w:r>
      <w:r w:rsidRPr="001F4697">
        <w:rPr>
          <w:rFonts w:eastAsia="Times New Roman" w:cs="Times New Roman"/>
          <w:b/>
          <w:bCs/>
          <w:sz w:val="24"/>
          <w:szCs w:val="24"/>
          <w:lang w:eastAsia="ru-RU"/>
        </w:rPr>
        <w:t xml:space="preserve"> </w:t>
      </w:r>
      <w:r w:rsidRPr="001F4697">
        <w:rPr>
          <w:rFonts w:eastAsia="Calibri" w:cs="Times New Roman"/>
          <w:sz w:val="24"/>
          <w:szCs w:val="24"/>
        </w:rPr>
        <w:t>(по ГОСТ Р 22.0.05-2020) -</w:t>
      </w:r>
      <w:r w:rsidRPr="001F4697">
        <w:rPr>
          <w:rFonts w:eastAsia="Times New Roman" w:cs="Times New Roman"/>
          <w:sz w:val="24"/>
          <w:szCs w:val="24"/>
          <w:lang w:eastAsia="ru-RU"/>
        </w:rPr>
        <w:t xml:space="preserve"> опасное происшествие на подземной шахте, горной выработке, подземном складе или хранилище, в транспортном тоннеле или рекреационной пещере, связанное с внезапным полным или частичным разрушением сооружений, создающее угрозу жизни и здоровью находящихся в них людей и/или приводящее к материальному ущербу.</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В последнее время широко применяется термин «катастрофа техногенного характера» или «техногенная катастрофа». Под техногенной катастрофой понимается крупная авария, повлекшая за собой человеческие жертвы, ущерб здоровью людей, разрушение либо уничтожение объектов, материальных ценностей в значительных размерах, а также приведшая к серьезному ущербу окружающей природной среде.</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Нарастание риска возникновения техногенных чрезвычайных ситуаций в Воронежской области обусловлено тем, что в последние годы в наиболее ответственных отраслях потенциально опасные объекты имеют выработку проектного ресурса на уровне 50-70 %, иногда достигая предаварийного уровня.</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В техногенной безопасности есть и другие общие черты неблагополучия: снижение уровня профессиональной подготовки персонала предприятий промышленности, производственной и технологической дисциплины, распространены технологическая отсталость производства и низкие темпы внедрения безопасных технологий.</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Показатели риска возникновения чрезвычайных ситуаций на потенциально опасных объектах в Воронежской области превышают показатели приемлемых рисков, достигнутых в мировой практике.</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Величина потерь от пожаров превышает общий ущерб государства от чрезвычайных ситуаций техногенного характера и является, по существу, безвозвратной. Урон от пожаров не только невосполним, но и требует еще больших затрат для восстановления уничтоженных материальных ценностей.</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В таблице представлена классификация чрезвычайных ситуаций и основные источники опасности в Воронежской области.</w:t>
      </w:r>
    </w:p>
    <w:p w:rsidR="00581F22" w:rsidRPr="001F4697" w:rsidRDefault="00581F22" w:rsidP="00581F22">
      <w:pPr>
        <w:autoSpaceDN w:val="0"/>
        <w:spacing w:after="0" w:line="256" w:lineRule="auto"/>
        <w:ind w:firstLine="567"/>
        <w:jc w:val="center"/>
        <w:rPr>
          <w:rFonts w:eastAsia="Calibri" w:cs="Times New Roman"/>
        </w:rPr>
      </w:pPr>
    </w:p>
    <w:p w:rsidR="00581F22" w:rsidRPr="001F4697" w:rsidRDefault="00581F22" w:rsidP="00581F22">
      <w:pPr>
        <w:autoSpaceDN w:val="0"/>
        <w:spacing w:after="0" w:line="256" w:lineRule="auto"/>
        <w:ind w:firstLine="567"/>
        <w:contextualSpacing/>
        <w:jc w:val="center"/>
        <w:rPr>
          <w:rFonts w:eastAsia="Calibri" w:cs="Times New Roman"/>
          <w:b/>
          <w:sz w:val="24"/>
          <w:szCs w:val="24"/>
        </w:rPr>
      </w:pPr>
      <w:r w:rsidRPr="001F4697">
        <w:rPr>
          <w:rFonts w:eastAsia="Calibri" w:cs="Times New Roman"/>
          <w:b/>
          <w:sz w:val="24"/>
          <w:szCs w:val="24"/>
        </w:rPr>
        <w:t>Классификация техногенных чрезвычайных ситуаций и основные источники опасности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3"/>
        <w:gridCol w:w="4039"/>
        <w:gridCol w:w="3172"/>
      </w:tblGrid>
      <w:tr w:rsidR="008E4B06" w:rsidRPr="001F4697" w:rsidTr="00581F22">
        <w:trPr>
          <w:jc w:val="center"/>
        </w:trPr>
        <w:tc>
          <w:tcPr>
            <w:tcW w:w="2253" w:type="dxa"/>
            <w:tcBorders>
              <w:top w:val="single" w:sz="4" w:space="0" w:color="auto"/>
              <w:left w:val="single" w:sz="4" w:space="0" w:color="auto"/>
              <w:bottom w:val="single" w:sz="4" w:space="0" w:color="auto"/>
              <w:right w:val="single" w:sz="4" w:space="0" w:color="auto"/>
            </w:tcBorders>
            <w:shd w:val="clear" w:color="auto" w:fill="D9D9D9"/>
            <w:hideMark/>
          </w:tcPr>
          <w:p w:rsidR="00581F22" w:rsidRPr="001F4697" w:rsidRDefault="00581F22" w:rsidP="00581F22">
            <w:pPr>
              <w:widowControl w:val="0"/>
              <w:autoSpaceDN w:val="0"/>
              <w:adjustRightInd w:val="0"/>
              <w:spacing w:after="0" w:line="240" w:lineRule="auto"/>
              <w:jc w:val="center"/>
              <w:rPr>
                <w:rFonts w:eastAsia="Times New Roman" w:cs="Times New Roman"/>
              </w:rPr>
            </w:pPr>
            <w:r w:rsidRPr="001F4697">
              <w:rPr>
                <w:rFonts w:eastAsia="Times New Roman" w:cs="Times New Roman"/>
                <w:b/>
                <w:bCs/>
              </w:rPr>
              <w:t>Вид техногенной чрезвычайной ситуации</w:t>
            </w:r>
          </w:p>
        </w:tc>
        <w:tc>
          <w:tcPr>
            <w:tcW w:w="4039" w:type="dxa"/>
            <w:tcBorders>
              <w:top w:val="single" w:sz="4" w:space="0" w:color="auto"/>
              <w:left w:val="single" w:sz="4" w:space="0" w:color="auto"/>
              <w:bottom w:val="single" w:sz="4" w:space="0" w:color="auto"/>
              <w:right w:val="single" w:sz="4" w:space="0" w:color="auto"/>
            </w:tcBorders>
            <w:shd w:val="clear" w:color="auto" w:fill="D9D9D9"/>
            <w:hideMark/>
          </w:tcPr>
          <w:p w:rsidR="00581F22" w:rsidRPr="001F4697" w:rsidRDefault="00581F22" w:rsidP="00581F22">
            <w:pPr>
              <w:widowControl w:val="0"/>
              <w:autoSpaceDN w:val="0"/>
              <w:adjustRightInd w:val="0"/>
              <w:spacing w:after="0" w:line="240" w:lineRule="auto"/>
              <w:jc w:val="center"/>
              <w:rPr>
                <w:rFonts w:eastAsia="Times New Roman" w:cs="Times New Roman"/>
              </w:rPr>
            </w:pPr>
            <w:r w:rsidRPr="001F4697">
              <w:rPr>
                <w:rFonts w:eastAsia="Times New Roman" w:cs="Times New Roman"/>
                <w:b/>
                <w:bCs/>
              </w:rPr>
              <w:t>Опасные события</w:t>
            </w:r>
          </w:p>
        </w:tc>
        <w:tc>
          <w:tcPr>
            <w:tcW w:w="3172" w:type="dxa"/>
            <w:tcBorders>
              <w:top w:val="single" w:sz="4" w:space="0" w:color="auto"/>
              <w:left w:val="single" w:sz="4" w:space="0" w:color="auto"/>
              <w:bottom w:val="single" w:sz="4" w:space="0" w:color="auto"/>
              <w:right w:val="single" w:sz="4" w:space="0" w:color="auto"/>
            </w:tcBorders>
            <w:shd w:val="clear" w:color="auto" w:fill="D9D9D9"/>
            <w:hideMark/>
          </w:tcPr>
          <w:p w:rsidR="00581F22" w:rsidRPr="001F4697" w:rsidRDefault="00581F22" w:rsidP="00581F22">
            <w:pPr>
              <w:widowControl w:val="0"/>
              <w:autoSpaceDN w:val="0"/>
              <w:adjustRightInd w:val="0"/>
              <w:spacing w:after="0" w:line="240" w:lineRule="auto"/>
              <w:jc w:val="center"/>
              <w:rPr>
                <w:rFonts w:eastAsia="Times New Roman" w:cs="Times New Roman"/>
                <w:b/>
                <w:bCs/>
                <w:sz w:val="24"/>
                <w:szCs w:val="24"/>
              </w:rPr>
            </w:pPr>
            <w:r w:rsidRPr="001F4697">
              <w:rPr>
                <w:rFonts w:eastAsia="Times New Roman" w:cs="Times New Roman"/>
                <w:b/>
                <w:bCs/>
              </w:rPr>
              <w:t>Источники опасности в Воронежской области</w:t>
            </w:r>
          </w:p>
        </w:tc>
      </w:tr>
      <w:tr w:rsidR="008E4B06" w:rsidRPr="001F4697" w:rsidTr="00581F22">
        <w:trPr>
          <w:jc w:val="center"/>
        </w:trPr>
        <w:tc>
          <w:tcPr>
            <w:tcW w:w="2253" w:type="dxa"/>
            <w:tcBorders>
              <w:top w:val="single" w:sz="4" w:space="0" w:color="auto"/>
              <w:left w:val="single" w:sz="4" w:space="0" w:color="auto"/>
              <w:bottom w:val="single" w:sz="4" w:space="0" w:color="auto"/>
              <w:right w:val="single" w:sz="4" w:space="0" w:color="auto"/>
            </w:tcBorders>
            <w:shd w:val="clear" w:color="auto" w:fill="D9D9D9"/>
            <w:hideMark/>
          </w:tcPr>
          <w:p w:rsidR="00581F22" w:rsidRPr="001F4697" w:rsidRDefault="00581F22" w:rsidP="00581F22">
            <w:pPr>
              <w:widowControl w:val="0"/>
              <w:autoSpaceDN w:val="0"/>
              <w:adjustRightInd w:val="0"/>
              <w:spacing w:after="0" w:line="240" w:lineRule="auto"/>
              <w:jc w:val="center"/>
              <w:rPr>
                <w:rFonts w:eastAsia="Times New Roman" w:cs="Times New Roman"/>
                <w:b/>
                <w:bCs/>
              </w:rPr>
            </w:pPr>
            <w:r w:rsidRPr="001F4697">
              <w:rPr>
                <w:rFonts w:eastAsia="Times New Roman" w:cs="Times New Roman"/>
                <w:b/>
                <w:bCs/>
              </w:rPr>
              <w:t>1</w:t>
            </w:r>
          </w:p>
        </w:tc>
        <w:tc>
          <w:tcPr>
            <w:tcW w:w="4039" w:type="dxa"/>
            <w:tcBorders>
              <w:top w:val="single" w:sz="4" w:space="0" w:color="auto"/>
              <w:left w:val="single" w:sz="4" w:space="0" w:color="auto"/>
              <w:bottom w:val="single" w:sz="4" w:space="0" w:color="auto"/>
              <w:right w:val="single" w:sz="4" w:space="0" w:color="auto"/>
            </w:tcBorders>
            <w:shd w:val="clear" w:color="auto" w:fill="D9D9D9"/>
            <w:hideMark/>
          </w:tcPr>
          <w:p w:rsidR="00581F22" w:rsidRPr="001F4697" w:rsidRDefault="00581F22" w:rsidP="00581F22">
            <w:pPr>
              <w:widowControl w:val="0"/>
              <w:autoSpaceDN w:val="0"/>
              <w:adjustRightInd w:val="0"/>
              <w:spacing w:after="0" w:line="240" w:lineRule="auto"/>
              <w:jc w:val="center"/>
              <w:rPr>
                <w:rFonts w:eastAsia="Times New Roman" w:cs="Times New Roman"/>
                <w:b/>
                <w:bCs/>
              </w:rPr>
            </w:pPr>
            <w:r w:rsidRPr="001F4697">
              <w:rPr>
                <w:rFonts w:eastAsia="Times New Roman" w:cs="Times New Roman"/>
                <w:b/>
                <w:bCs/>
              </w:rPr>
              <w:t>2</w:t>
            </w:r>
          </w:p>
        </w:tc>
        <w:tc>
          <w:tcPr>
            <w:tcW w:w="3172" w:type="dxa"/>
            <w:tcBorders>
              <w:top w:val="single" w:sz="4" w:space="0" w:color="auto"/>
              <w:left w:val="single" w:sz="4" w:space="0" w:color="auto"/>
              <w:bottom w:val="single" w:sz="4" w:space="0" w:color="auto"/>
              <w:right w:val="single" w:sz="4" w:space="0" w:color="auto"/>
            </w:tcBorders>
            <w:shd w:val="clear" w:color="auto" w:fill="D9D9D9"/>
            <w:hideMark/>
          </w:tcPr>
          <w:p w:rsidR="00581F22" w:rsidRPr="001F4697" w:rsidRDefault="00581F22" w:rsidP="00581F22">
            <w:pPr>
              <w:widowControl w:val="0"/>
              <w:autoSpaceDN w:val="0"/>
              <w:adjustRightInd w:val="0"/>
              <w:spacing w:after="0" w:line="240" w:lineRule="auto"/>
              <w:jc w:val="center"/>
              <w:rPr>
                <w:rFonts w:eastAsia="Times New Roman" w:cs="Times New Roman"/>
                <w:b/>
                <w:bCs/>
              </w:rPr>
            </w:pPr>
            <w:r w:rsidRPr="001F4697">
              <w:rPr>
                <w:rFonts w:eastAsia="Times New Roman" w:cs="Times New Roman"/>
                <w:b/>
                <w:bCs/>
              </w:rPr>
              <w:t>3</w:t>
            </w:r>
          </w:p>
        </w:tc>
      </w:tr>
      <w:tr w:rsidR="008E4B06" w:rsidRPr="007D6FC8" w:rsidTr="00581F22">
        <w:trPr>
          <w:jc w:val="center"/>
        </w:trPr>
        <w:tc>
          <w:tcPr>
            <w:tcW w:w="2253"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sz w:val="24"/>
                <w:szCs w:val="24"/>
              </w:rPr>
            </w:pPr>
            <w:r w:rsidRPr="001F4697">
              <w:rPr>
                <w:rFonts w:eastAsia="Times New Roman" w:cs="Times New Roman"/>
              </w:rPr>
              <w:t>Транспортные аварии (катастрофы)</w:t>
            </w:r>
          </w:p>
        </w:tc>
        <w:tc>
          <w:tcPr>
            <w:tcW w:w="4039"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Аварии грузовых железнодорожных поездов, аварии пассажирских поездов, аварии (катастрофы) на автомобильных дорогах (крупные автодорожные катастрофы), аварии транспорта на мостах, в туннелях и железнодорожных переездах, аварии на магистральных трубопроводах, аварии грузовых судов (на реках), авиационные катастрофы в аэропортах и населенных пунктах, авиационные катастрофы вне аэропортов и населенных пунктов</w:t>
            </w:r>
          </w:p>
        </w:tc>
        <w:tc>
          <w:tcPr>
            <w:tcW w:w="3172"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 xml:space="preserve">По территории </w:t>
            </w:r>
            <w:r w:rsidR="001F4697" w:rsidRPr="001F4697">
              <w:rPr>
                <w:rFonts w:eastAsia="Times New Roman" w:cs="Times New Roman"/>
              </w:rPr>
              <w:t>Борщево-</w:t>
            </w:r>
            <w:proofErr w:type="spellStart"/>
            <w:r w:rsidR="001F4697" w:rsidRPr="001F4697">
              <w:rPr>
                <w:rFonts w:eastAsia="Times New Roman" w:cs="Times New Roman"/>
              </w:rPr>
              <w:t>Песковского</w:t>
            </w:r>
            <w:proofErr w:type="spellEnd"/>
            <w:r w:rsidRPr="001F4697">
              <w:rPr>
                <w:rFonts w:eastAsia="Times New Roman" w:cs="Times New Roman"/>
              </w:rPr>
              <w:t xml:space="preserve"> сельского поселения проходят автомобильные дороги регионального и межмуниципального значения</w:t>
            </w:r>
          </w:p>
        </w:tc>
      </w:tr>
      <w:tr w:rsidR="008E4B06" w:rsidRPr="007D6FC8" w:rsidTr="00581F22">
        <w:trPr>
          <w:jc w:val="center"/>
        </w:trPr>
        <w:tc>
          <w:tcPr>
            <w:tcW w:w="2253"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Пожары, взрывы, угроза взрывов</w:t>
            </w:r>
          </w:p>
        </w:tc>
        <w:tc>
          <w:tcPr>
            <w:tcW w:w="4039"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 xml:space="preserve">Пожары (взрывы) в зданиях, на коммуникациях и технологическом </w:t>
            </w:r>
            <w:r w:rsidRPr="001F4697">
              <w:rPr>
                <w:rFonts w:eastAsia="Times New Roman" w:cs="Times New Roman"/>
              </w:rPr>
              <w:lastRenderedPageBreak/>
              <w:t xml:space="preserve">оборудовании промышленных объектов, пожары (взрывы) на объектах добычи, переработки и хранения легковоспламеняющихся, горючих и взрывчатых веществ, пожары (взрывы) в зданиях, сооружениях жилого, социально-бытового и культурного назначения, пожары (взрывы) на химически опасных объектах, пожары (взрывы) на </w:t>
            </w:r>
            <w:proofErr w:type="spellStart"/>
            <w:r w:rsidRPr="001F4697">
              <w:rPr>
                <w:rFonts w:eastAsia="Times New Roman" w:cs="Times New Roman"/>
              </w:rPr>
              <w:t>радиационно</w:t>
            </w:r>
            <w:proofErr w:type="spellEnd"/>
            <w:r w:rsidRPr="001F4697">
              <w:rPr>
                <w:rFonts w:eastAsia="Times New Roman" w:cs="Times New Roman"/>
              </w:rPr>
              <w:t xml:space="preserve"> опасных объектах, обнаружение неразорвавшихся боеприпасов, утрата взрывчатых веществ (боеприпасов)</w:t>
            </w:r>
          </w:p>
        </w:tc>
        <w:tc>
          <w:tcPr>
            <w:tcW w:w="3172"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line="240" w:lineRule="auto"/>
              <w:rPr>
                <w:rFonts w:eastAsia="Calibri" w:cs="Times New Roman"/>
              </w:rPr>
            </w:pPr>
            <w:r w:rsidRPr="001F4697">
              <w:rPr>
                <w:rFonts w:eastAsia="Calibri" w:cs="Times New Roman"/>
              </w:rPr>
              <w:lastRenderedPageBreak/>
              <w:t xml:space="preserve">На территории </w:t>
            </w:r>
            <w:r w:rsidR="001F4697" w:rsidRPr="001F4697">
              <w:rPr>
                <w:rFonts w:eastAsia="Calibri" w:cs="Times New Roman"/>
              </w:rPr>
              <w:t>Борщево-</w:t>
            </w:r>
            <w:proofErr w:type="spellStart"/>
            <w:r w:rsidR="001F4697" w:rsidRPr="001F4697">
              <w:rPr>
                <w:rFonts w:eastAsia="Calibri" w:cs="Times New Roman"/>
              </w:rPr>
              <w:t>Песковского</w:t>
            </w:r>
            <w:proofErr w:type="spellEnd"/>
            <w:r w:rsidRPr="001F4697">
              <w:rPr>
                <w:rFonts w:eastAsia="Calibri" w:cs="Times New Roman"/>
              </w:rPr>
              <w:t xml:space="preserve"> сельского </w:t>
            </w:r>
            <w:r w:rsidRPr="001F4697">
              <w:rPr>
                <w:rFonts w:eastAsia="Calibri" w:cs="Times New Roman"/>
              </w:rPr>
              <w:lastRenderedPageBreak/>
              <w:t>поселения отсутствуют потенциально опасные объекты, организации, отнесенные к категориям по гражданской обороне</w:t>
            </w:r>
          </w:p>
        </w:tc>
      </w:tr>
      <w:tr w:rsidR="008E4B06" w:rsidRPr="007D6FC8" w:rsidTr="00581F22">
        <w:trPr>
          <w:jc w:val="center"/>
        </w:trPr>
        <w:tc>
          <w:tcPr>
            <w:tcW w:w="2253"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Аварии с выбросом (угрозой выброса) аварийно- химически опасных веществ</w:t>
            </w:r>
          </w:p>
        </w:tc>
        <w:tc>
          <w:tcPr>
            <w:tcW w:w="4039"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Аварии с выбросом (угрозой выброса) аварийно-химически опасных веществ при их производстве, переработке или хранении (захоронении), аварии на транспорте с выбросом (угрозой выброса) аварийно-химически опасных веществ, образование и распространение опасных химических веществ в процессе химических реакций, начавшихся в результате аварии, аварии с химическими боеприпасами, утрата источников химически опасных веществ</w:t>
            </w:r>
          </w:p>
        </w:tc>
        <w:tc>
          <w:tcPr>
            <w:tcW w:w="3172"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line="240" w:lineRule="auto"/>
              <w:rPr>
                <w:rFonts w:eastAsia="Calibri" w:cs="Times New Roman"/>
              </w:rPr>
            </w:pPr>
            <w:r w:rsidRPr="001F4697">
              <w:rPr>
                <w:rFonts w:eastAsia="Calibri" w:cs="Times New Roman"/>
              </w:rPr>
              <w:t>-</w:t>
            </w:r>
          </w:p>
        </w:tc>
      </w:tr>
      <w:tr w:rsidR="008E4B06" w:rsidRPr="007D6FC8" w:rsidTr="00581F22">
        <w:trPr>
          <w:jc w:val="center"/>
        </w:trPr>
        <w:tc>
          <w:tcPr>
            <w:tcW w:w="2253"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Аварии с выбросом (угрозой выброса) радиоактивных веществ</w:t>
            </w:r>
          </w:p>
        </w:tc>
        <w:tc>
          <w:tcPr>
            <w:tcW w:w="4039"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Аварии на АЭС, атомных энергетических установках производственного и исследовательского назначения с выбросом (угрозой выброса) радиоактивных веществ, аварии с выбросом (угрозой выброса) радиоактивных веществ на предприятиях ядерно-топливного цикла</w:t>
            </w:r>
          </w:p>
        </w:tc>
        <w:tc>
          <w:tcPr>
            <w:tcW w:w="3172"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Нововоронежская АЭС;</w:t>
            </w:r>
          </w:p>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Нововоронежская АЭС-2</w:t>
            </w:r>
          </w:p>
        </w:tc>
      </w:tr>
      <w:tr w:rsidR="008E4B06" w:rsidRPr="007D6FC8" w:rsidTr="00581F22">
        <w:trPr>
          <w:jc w:val="center"/>
        </w:trPr>
        <w:tc>
          <w:tcPr>
            <w:tcW w:w="2253"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Аварии с выбросом (угрозой выброса) биологически опасных веществ</w:t>
            </w:r>
          </w:p>
        </w:tc>
        <w:tc>
          <w:tcPr>
            <w:tcW w:w="4039"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Аварии с выбросом (угрозой выброса) биологически опасных веществ на предприятиях промышленности и в научно-исследовательских учреждениях (лабораториях), аварии на транспорте с выбросом (угрозой выброса) биологических веществ, утрата биологически опасных веществ</w:t>
            </w:r>
          </w:p>
        </w:tc>
        <w:tc>
          <w:tcPr>
            <w:tcW w:w="3172"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after="0" w:line="240" w:lineRule="auto"/>
              <w:rPr>
                <w:rFonts w:eastAsia="Calibri" w:cs="Times New Roman"/>
              </w:rPr>
            </w:pPr>
            <w:r w:rsidRPr="001F4697">
              <w:rPr>
                <w:rFonts w:eastAsia="Calibri" w:cs="Times New Roman"/>
              </w:rPr>
              <w:t xml:space="preserve">На территории </w:t>
            </w:r>
            <w:r w:rsidR="001F4697" w:rsidRPr="001F4697">
              <w:rPr>
                <w:rFonts w:eastAsia="Calibri" w:cs="Times New Roman"/>
              </w:rPr>
              <w:t>Борщево-</w:t>
            </w:r>
            <w:proofErr w:type="spellStart"/>
            <w:r w:rsidR="001F4697" w:rsidRPr="001F4697">
              <w:rPr>
                <w:rFonts w:eastAsia="Calibri" w:cs="Times New Roman"/>
              </w:rPr>
              <w:t>Песковского</w:t>
            </w:r>
            <w:proofErr w:type="spellEnd"/>
            <w:r w:rsidR="001F4697" w:rsidRPr="001F4697">
              <w:rPr>
                <w:rFonts w:eastAsia="Calibri" w:cs="Times New Roman"/>
              </w:rPr>
              <w:t xml:space="preserve"> </w:t>
            </w:r>
            <w:r w:rsidRPr="001F4697">
              <w:rPr>
                <w:rFonts w:eastAsia="Calibri" w:cs="Times New Roman"/>
              </w:rPr>
              <w:t xml:space="preserve">сельского поселения отсутствуют потенциально опасные объекты,  </w:t>
            </w:r>
          </w:p>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организации, отнесенные к категориям по гражданской обороне</w:t>
            </w:r>
          </w:p>
        </w:tc>
      </w:tr>
      <w:tr w:rsidR="008E4B06" w:rsidRPr="007D6FC8" w:rsidTr="00581F22">
        <w:trPr>
          <w:jc w:val="center"/>
        </w:trPr>
        <w:tc>
          <w:tcPr>
            <w:tcW w:w="2253"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Гидродинамические аварии</w:t>
            </w:r>
          </w:p>
        </w:tc>
        <w:tc>
          <w:tcPr>
            <w:tcW w:w="4039"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Прорывы плотин (дамб, шлюзов, перемычек) с образованием волн прорыва и катастрофических затоплений, прорывы плотин (дамб, шлюзов, перемычек) с образованием прорывного паводка, прорывы плотин (дамб, шлюзов, перемычек), повлекшие смыв плодородных почв или отложение наносов на обширных территориях</w:t>
            </w:r>
          </w:p>
        </w:tc>
        <w:tc>
          <w:tcPr>
            <w:tcW w:w="3172"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 xml:space="preserve">На территории </w:t>
            </w:r>
            <w:r w:rsidR="001F4697" w:rsidRPr="001F4697">
              <w:rPr>
                <w:rFonts w:eastAsia="Times New Roman" w:cs="Times New Roman"/>
              </w:rPr>
              <w:t>Борщево-</w:t>
            </w:r>
            <w:proofErr w:type="spellStart"/>
            <w:r w:rsidR="001F4697" w:rsidRPr="001F4697">
              <w:rPr>
                <w:rFonts w:eastAsia="Times New Roman" w:cs="Times New Roman"/>
              </w:rPr>
              <w:t>Песковского</w:t>
            </w:r>
            <w:proofErr w:type="spellEnd"/>
            <w:r w:rsidRPr="001F4697">
              <w:rPr>
                <w:rFonts w:eastAsia="Times New Roman" w:cs="Times New Roman"/>
              </w:rPr>
              <w:t xml:space="preserve"> сельского поселения отсутствуют источники гидродинамических аварий </w:t>
            </w:r>
          </w:p>
        </w:tc>
      </w:tr>
      <w:tr w:rsidR="008E4B06" w:rsidRPr="007D6FC8" w:rsidTr="00581F22">
        <w:trPr>
          <w:jc w:val="center"/>
        </w:trPr>
        <w:tc>
          <w:tcPr>
            <w:tcW w:w="2253"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Внезапное обрушение зданий, сооружений</w:t>
            </w:r>
          </w:p>
        </w:tc>
        <w:tc>
          <w:tcPr>
            <w:tcW w:w="4039"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 xml:space="preserve">Обрушение производственных зданий и сооружений, обрушение зданий и сооружений жилого, социально-бытового и культурного назначения, обрушение элементов транспортных </w:t>
            </w:r>
            <w:r w:rsidRPr="001F4697">
              <w:rPr>
                <w:rFonts w:eastAsia="Times New Roman" w:cs="Times New Roman"/>
              </w:rPr>
              <w:lastRenderedPageBreak/>
              <w:t>коммуникаций</w:t>
            </w:r>
          </w:p>
        </w:tc>
        <w:tc>
          <w:tcPr>
            <w:tcW w:w="3172"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after="0" w:line="240" w:lineRule="auto"/>
              <w:rPr>
                <w:rFonts w:eastAsia="Calibri" w:cs="Times New Roman"/>
              </w:rPr>
            </w:pPr>
            <w:r w:rsidRPr="001F4697">
              <w:rPr>
                <w:rFonts w:eastAsia="Calibri" w:cs="Times New Roman"/>
              </w:rPr>
              <w:lastRenderedPageBreak/>
              <w:t xml:space="preserve">На территории </w:t>
            </w:r>
            <w:r w:rsidR="001F4697" w:rsidRPr="001F4697">
              <w:rPr>
                <w:rFonts w:eastAsia="Calibri" w:cs="Times New Roman"/>
              </w:rPr>
              <w:t>Борщево-</w:t>
            </w:r>
            <w:proofErr w:type="spellStart"/>
            <w:r w:rsidR="001F4697" w:rsidRPr="001F4697">
              <w:rPr>
                <w:rFonts w:eastAsia="Calibri" w:cs="Times New Roman"/>
              </w:rPr>
              <w:t>Песковского</w:t>
            </w:r>
            <w:proofErr w:type="spellEnd"/>
            <w:r w:rsidR="003748E1" w:rsidRPr="001F4697">
              <w:rPr>
                <w:rFonts w:eastAsia="Calibri" w:cs="Times New Roman"/>
              </w:rPr>
              <w:t xml:space="preserve"> </w:t>
            </w:r>
            <w:r w:rsidRPr="001F4697">
              <w:rPr>
                <w:rFonts w:eastAsia="Calibri" w:cs="Times New Roman"/>
              </w:rPr>
              <w:t xml:space="preserve">сельского поселения отсутствуют потенциально опасные объекты,  </w:t>
            </w:r>
          </w:p>
          <w:p w:rsidR="00581F22" w:rsidRPr="001F4697" w:rsidRDefault="00581F22" w:rsidP="00581F22">
            <w:pPr>
              <w:autoSpaceDN w:val="0"/>
              <w:spacing w:line="240" w:lineRule="auto"/>
              <w:rPr>
                <w:rFonts w:eastAsia="Calibri" w:cs="Times New Roman"/>
              </w:rPr>
            </w:pPr>
            <w:r w:rsidRPr="001F4697">
              <w:rPr>
                <w:rFonts w:eastAsia="Calibri" w:cs="Times New Roman"/>
              </w:rPr>
              <w:lastRenderedPageBreak/>
              <w:t xml:space="preserve">организации, отнесенные к категориям по гражданской обороне, критически важные объекты </w:t>
            </w:r>
          </w:p>
        </w:tc>
      </w:tr>
      <w:tr w:rsidR="008E4B06" w:rsidRPr="007D6FC8" w:rsidTr="00581F22">
        <w:trPr>
          <w:jc w:val="center"/>
        </w:trPr>
        <w:tc>
          <w:tcPr>
            <w:tcW w:w="2253"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ind w:left="-53"/>
              <w:contextualSpacing/>
              <w:rPr>
                <w:rFonts w:eastAsia="Times New Roman" w:cs="Times New Roman"/>
              </w:rPr>
            </w:pPr>
            <w:r w:rsidRPr="001F4697">
              <w:rPr>
                <w:rFonts w:eastAsia="Times New Roman" w:cs="Times New Roman"/>
              </w:rPr>
              <w:t>Аварии на электроэнергетических системах</w:t>
            </w:r>
          </w:p>
        </w:tc>
        <w:tc>
          <w:tcPr>
            <w:tcW w:w="4039"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 xml:space="preserve">Аварии на автономных электростанциях с долговременным перерывом электроснабжения всех потребителей, аварии на электроэнергетических системах (сетях) с долговременным перерывом электроснабжения основных потребителей или обширных территорий, выход из строя транспортных </w:t>
            </w:r>
            <w:proofErr w:type="spellStart"/>
            <w:r w:rsidRPr="001F4697">
              <w:rPr>
                <w:rFonts w:eastAsia="Times New Roman" w:cs="Times New Roman"/>
              </w:rPr>
              <w:t>электроконтактных</w:t>
            </w:r>
            <w:proofErr w:type="spellEnd"/>
            <w:r w:rsidRPr="001F4697">
              <w:rPr>
                <w:rFonts w:eastAsia="Times New Roman" w:cs="Times New Roman"/>
              </w:rPr>
              <w:t xml:space="preserve"> сетей</w:t>
            </w:r>
          </w:p>
        </w:tc>
        <w:tc>
          <w:tcPr>
            <w:tcW w:w="3172" w:type="dxa"/>
            <w:tcBorders>
              <w:top w:val="single" w:sz="4" w:space="0" w:color="auto"/>
              <w:left w:val="single" w:sz="4" w:space="0" w:color="auto"/>
              <w:bottom w:val="single" w:sz="4" w:space="0" w:color="auto"/>
              <w:right w:val="single" w:sz="4" w:space="0" w:color="auto"/>
            </w:tcBorders>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w:t>
            </w:r>
          </w:p>
          <w:p w:rsidR="00581F22" w:rsidRPr="001F4697" w:rsidRDefault="00581F22" w:rsidP="00581F22">
            <w:pPr>
              <w:widowControl w:val="0"/>
              <w:autoSpaceDN w:val="0"/>
              <w:adjustRightInd w:val="0"/>
              <w:spacing w:after="0" w:line="240" w:lineRule="auto"/>
              <w:rPr>
                <w:rFonts w:eastAsia="Times New Roman" w:cs="Times New Roman"/>
              </w:rPr>
            </w:pPr>
          </w:p>
        </w:tc>
      </w:tr>
      <w:tr w:rsidR="008E4B06" w:rsidRPr="007D6FC8" w:rsidTr="00581F22">
        <w:trPr>
          <w:jc w:val="center"/>
        </w:trPr>
        <w:tc>
          <w:tcPr>
            <w:tcW w:w="2253"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Аварии на коммунальных системах жизнеобеспечения</w:t>
            </w:r>
          </w:p>
        </w:tc>
        <w:tc>
          <w:tcPr>
            <w:tcW w:w="4039"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Аварии в канализационных системах с массовым выбросом загрязняющих веществ, аварии на тепловых сетях (система горячего водоснабжения) в холодное время, аварии в системах снабжения населения питьевой водой, аварии на коммунальных газопроводах</w:t>
            </w:r>
          </w:p>
        </w:tc>
        <w:tc>
          <w:tcPr>
            <w:tcW w:w="3172" w:type="dxa"/>
            <w:tcBorders>
              <w:top w:val="single" w:sz="4" w:space="0" w:color="auto"/>
              <w:left w:val="single" w:sz="4" w:space="0" w:color="auto"/>
              <w:bottom w:val="single" w:sz="4" w:space="0" w:color="auto"/>
              <w:right w:val="single" w:sz="4" w:space="0" w:color="auto"/>
            </w:tcBorders>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w:t>
            </w:r>
          </w:p>
          <w:p w:rsidR="00581F22" w:rsidRPr="001F4697" w:rsidRDefault="00581F22" w:rsidP="00581F22">
            <w:pPr>
              <w:autoSpaceDN w:val="0"/>
              <w:spacing w:line="240" w:lineRule="auto"/>
              <w:rPr>
                <w:rFonts w:eastAsia="Calibri" w:cs="Times New Roman"/>
              </w:rPr>
            </w:pPr>
          </w:p>
        </w:tc>
      </w:tr>
      <w:tr w:rsidR="008E4B06" w:rsidRPr="007D6FC8" w:rsidTr="00581F22">
        <w:trPr>
          <w:jc w:val="center"/>
        </w:trPr>
        <w:tc>
          <w:tcPr>
            <w:tcW w:w="2253"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Аварии на промышленных очистных сооружениях</w:t>
            </w:r>
          </w:p>
        </w:tc>
        <w:tc>
          <w:tcPr>
            <w:tcW w:w="4039"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Аварии на очистных сооружениях сточных вод промышленных предприятий с массовым выбросом загрязняющих веществ, аварии на очистных сооружениях промышленных газов с массовым выбросом загрязняющих веществ</w:t>
            </w:r>
          </w:p>
        </w:tc>
        <w:tc>
          <w:tcPr>
            <w:tcW w:w="3172"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widowControl w:val="0"/>
              <w:autoSpaceDN w:val="0"/>
              <w:adjustRightInd w:val="0"/>
              <w:spacing w:after="0" w:line="240" w:lineRule="auto"/>
              <w:rPr>
                <w:rFonts w:eastAsia="Times New Roman" w:cs="Times New Roman"/>
              </w:rPr>
            </w:pPr>
            <w:r w:rsidRPr="001F4697">
              <w:rPr>
                <w:rFonts w:eastAsia="Times New Roman" w:cs="Times New Roman"/>
              </w:rPr>
              <w:t xml:space="preserve">На территории </w:t>
            </w:r>
            <w:r w:rsidR="001F4697" w:rsidRPr="001F4697">
              <w:rPr>
                <w:rFonts w:eastAsia="Times New Roman" w:cs="Times New Roman"/>
              </w:rPr>
              <w:t>Борщево-</w:t>
            </w:r>
            <w:proofErr w:type="spellStart"/>
            <w:r w:rsidR="001F4697" w:rsidRPr="001F4697">
              <w:rPr>
                <w:rFonts w:eastAsia="Times New Roman" w:cs="Times New Roman"/>
              </w:rPr>
              <w:t>Песковского</w:t>
            </w:r>
            <w:proofErr w:type="spellEnd"/>
            <w:r w:rsidRPr="001F4697">
              <w:rPr>
                <w:rFonts w:eastAsia="Times New Roman" w:cs="Times New Roman"/>
              </w:rPr>
              <w:t xml:space="preserve"> сельского поселения отсутствуют промышленные очистные сооружения</w:t>
            </w:r>
          </w:p>
        </w:tc>
      </w:tr>
    </w:tbl>
    <w:p w:rsidR="00581F22" w:rsidRPr="001F4697" w:rsidRDefault="00581F22" w:rsidP="00581F22">
      <w:pPr>
        <w:autoSpaceDN w:val="0"/>
        <w:spacing w:line="256" w:lineRule="auto"/>
        <w:ind w:firstLine="567"/>
        <w:jc w:val="both"/>
        <w:rPr>
          <w:rFonts w:eastAsia="Calibri" w:cs="Times New Roman"/>
          <w:sz w:val="24"/>
          <w:szCs w:val="24"/>
        </w:rPr>
      </w:pPr>
      <w:r w:rsidRPr="001F4697">
        <w:rPr>
          <w:rFonts w:eastAsia="Calibri" w:cs="Times New Roman"/>
          <w:sz w:val="24"/>
          <w:szCs w:val="24"/>
        </w:rPr>
        <w:t>Среди прочего необходимо выделить объекты радиационной и химической опасности.</w:t>
      </w:r>
    </w:p>
    <w:p w:rsidR="00581F22" w:rsidRPr="001F4697" w:rsidRDefault="00581F22" w:rsidP="00F21338">
      <w:pPr>
        <w:autoSpaceDN w:val="0"/>
        <w:spacing w:line="256" w:lineRule="auto"/>
        <w:ind w:firstLine="567"/>
        <w:rPr>
          <w:rFonts w:eastAsia="Calibri" w:cs="Times New Roman"/>
          <w:b/>
          <w:sz w:val="24"/>
          <w:szCs w:val="24"/>
          <w:u w:val="single"/>
        </w:rPr>
      </w:pPr>
      <w:r w:rsidRPr="001F4697">
        <w:rPr>
          <w:rFonts w:eastAsia="Calibri" w:cs="Times New Roman"/>
          <w:b/>
          <w:sz w:val="24"/>
          <w:szCs w:val="24"/>
          <w:u w:val="single"/>
        </w:rPr>
        <w:t>Химическая опасность</w:t>
      </w:r>
    </w:p>
    <w:p w:rsidR="00581F22" w:rsidRPr="001F4697" w:rsidRDefault="00581F22" w:rsidP="00581F22">
      <w:pPr>
        <w:autoSpaceDN w:val="0"/>
        <w:spacing w:before="100" w:beforeAutospacing="1"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xml:space="preserve">Для </w:t>
      </w:r>
      <w:r w:rsidRPr="001F4697">
        <w:rPr>
          <w:rFonts w:eastAsia="Times New Roman" w:cs="Times New Roman"/>
          <w:b/>
          <w:sz w:val="24"/>
          <w:szCs w:val="24"/>
          <w:lang w:eastAsia="ru-RU"/>
        </w:rPr>
        <w:t>предупреждения ЧС техногенного характера</w:t>
      </w:r>
      <w:r w:rsidRPr="001F4697">
        <w:rPr>
          <w:rFonts w:eastAsia="Times New Roman" w:cs="Times New Roman"/>
          <w:sz w:val="24"/>
          <w:szCs w:val="24"/>
          <w:lang w:eastAsia="ru-RU"/>
        </w:rPr>
        <w:t xml:space="preserve"> проводится комплекс мероприятий организационного, технического, правового характера, направленных на недопущение аварий и катастроф, прежде всего на потенциально опасных объектах и на транспорте. В 1993 году Международной организацией труда принята Конвенция по предотвращению промышленных катастроф.</w:t>
      </w:r>
    </w:p>
    <w:p w:rsidR="00581F22" w:rsidRPr="001F4697" w:rsidRDefault="00581F22" w:rsidP="00581F22">
      <w:pPr>
        <w:autoSpaceDN w:val="0"/>
        <w:spacing w:before="100" w:beforeAutospacing="1"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Основные мероприятия по предупреждению аварий и катастроф на потенциально опасных объектах хозяйствования:</w:t>
      </w:r>
    </w:p>
    <w:p w:rsidR="00581F22" w:rsidRPr="001F4697" w:rsidRDefault="00581F22" w:rsidP="00581F22">
      <w:pPr>
        <w:autoSpaceDN w:val="0"/>
        <w:spacing w:before="100" w:beforeAutospacing="1"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размещение потенциально опасных объектов на безопасном удалении от жилой застройки и других объектов;</w:t>
      </w:r>
    </w:p>
    <w:p w:rsidR="00581F22" w:rsidRPr="001F4697" w:rsidRDefault="00581F22" w:rsidP="00581F22">
      <w:pPr>
        <w:autoSpaceDN w:val="0"/>
        <w:spacing w:before="100" w:beforeAutospacing="1"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разработка, производство и применение надежных потенциально опасных промышленных установок;</w:t>
      </w:r>
    </w:p>
    <w:p w:rsidR="00581F22" w:rsidRPr="001F4697" w:rsidRDefault="00581F22" w:rsidP="00581F22">
      <w:pPr>
        <w:autoSpaceDN w:val="0"/>
        <w:spacing w:before="100" w:beforeAutospacing="1"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внедрение автоматических и автоматизированных систем контроля безопасности производства;</w:t>
      </w:r>
    </w:p>
    <w:p w:rsidR="00581F22" w:rsidRPr="001F4697" w:rsidRDefault="00581F22" w:rsidP="00581F22">
      <w:pPr>
        <w:autoSpaceDN w:val="0"/>
        <w:spacing w:before="100" w:beforeAutospacing="1"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повышение надежности самих систем контроля;</w:t>
      </w:r>
    </w:p>
    <w:p w:rsidR="00581F22" w:rsidRPr="001F4697" w:rsidRDefault="00581F22" w:rsidP="00581F22">
      <w:pPr>
        <w:autoSpaceDN w:val="0"/>
        <w:spacing w:before="100" w:beforeAutospacing="1"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своевременная замена устаревшего оборудования;</w:t>
      </w:r>
    </w:p>
    <w:p w:rsidR="00581F22" w:rsidRPr="001F4697" w:rsidRDefault="00581F22" w:rsidP="00581F22">
      <w:pPr>
        <w:autoSpaceDN w:val="0"/>
        <w:spacing w:before="100" w:beforeAutospacing="1"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своевременная профилактика и техническое обслуживание техники и оборудования;</w:t>
      </w:r>
    </w:p>
    <w:p w:rsidR="00581F22" w:rsidRPr="001F4697" w:rsidRDefault="00581F22" w:rsidP="00581F22">
      <w:pPr>
        <w:autoSpaceDN w:val="0"/>
        <w:spacing w:before="100" w:beforeAutospacing="1"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соблюдение обслуживающим персоналом правил эксплуатации оборудования;</w:t>
      </w:r>
    </w:p>
    <w:p w:rsidR="00581F22" w:rsidRPr="001F4697" w:rsidRDefault="00581F22" w:rsidP="00581F22">
      <w:pPr>
        <w:autoSpaceDN w:val="0"/>
        <w:spacing w:before="100" w:beforeAutospacing="1"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совершенствование противопожарной защиты и контроль системы пожарной безопасности;</w:t>
      </w:r>
    </w:p>
    <w:p w:rsidR="00581F22" w:rsidRPr="001F4697" w:rsidRDefault="00581F22" w:rsidP="00581F22">
      <w:pPr>
        <w:autoSpaceDN w:val="0"/>
        <w:spacing w:before="100" w:beforeAutospacing="1"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снижение опасных веществ на объектах до необходимого количества;</w:t>
      </w:r>
    </w:p>
    <w:p w:rsidR="00581F22" w:rsidRPr="001F4697" w:rsidRDefault="00581F22" w:rsidP="00581F22">
      <w:pPr>
        <w:autoSpaceDN w:val="0"/>
        <w:spacing w:before="100" w:beforeAutospacing="1"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lastRenderedPageBreak/>
        <w:t>- соблюдение правил безопасности при транспортировке опасных веществ;</w:t>
      </w:r>
    </w:p>
    <w:p w:rsidR="00581F22" w:rsidRPr="001F4697" w:rsidRDefault="00581F22" w:rsidP="00581F22">
      <w:pPr>
        <w:autoSpaceDN w:val="0"/>
        <w:spacing w:before="100" w:beforeAutospacing="1"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использование результатов прогнозирования чрезвычайных ситуаций для совершенствования систем безопасности.</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xml:space="preserve">Для </w:t>
      </w:r>
      <w:r w:rsidRPr="001F4697">
        <w:rPr>
          <w:rFonts w:eastAsia="Times New Roman" w:cs="Times New Roman"/>
          <w:b/>
          <w:sz w:val="24"/>
          <w:szCs w:val="24"/>
          <w:lang w:eastAsia="ru-RU"/>
        </w:rPr>
        <w:t>предупреждения техногенных пожаров</w:t>
      </w:r>
      <w:r w:rsidRPr="001F4697">
        <w:rPr>
          <w:rFonts w:eastAsia="Times New Roman" w:cs="Times New Roman"/>
          <w:sz w:val="24"/>
          <w:szCs w:val="24"/>
          <w:lang w:eastAsia="ru-RU"/>
        </w:rPr>
        <w:t xml:space="preserve"> проводят профилактические организационные, технические, режимные и эксплуатационные мероприятия.</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К организационным мероприятиям относятся: правильная эксплуатация машин и транспорта, правильное содержание зданий, территорий, своевременный инструктаж людей по пожарной безопасности, организация добровольных пожарных дружин, издание приказов по обеспечению пожарной безопасности.</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К техническим мероприятиям относятся: соблюдение норм и правил при проектировании зданий, сооружений, устройстве электропроводки, отопления, вентиляции, освещения, правильное размещение оборудования.</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К режимным мероприятиям относятся: запрет курения в неустановленных местах, запрет производства огневых и сварочных работ в пожароопасных местах.</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К эксплуатационным мероприятиям относятся: своевременная подготовка ремонта и испытания оборудования, профилактические осмотры.</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xml:space="preserve">Для </w:t>
      </w:r>
      <w:r w:rsidRPr="001F4697">
        <w:rPr>
          <w:rFonts w:eastAsia="Times New Roman" w:cs="Times New Roman"/>
          <w:b/>
          <w:sz w:val="24"/>
          <w:szCs w:val="24"/>
          <w:lang w:eastAsia="ru-RU"/>
        </w:rPr>
        <w:t>предупреждения аварий и катастроф на транспорте</w:t>
      </w:r>
      <w:r w:rsidRPr="001F4697">
        <w:rPr>
          <w:rFonts w:eastAsia="Times New Roman" w:cs="Times New Roman"/>
          <w:sz w:val="24"/>
          <w:szCs w:val="24"/>
          <w:lang w:eastAsia="ru-RU"/>
        </w:rPr>
        <w:t xml:space="preserve"> проводят комплекс мероприятий организационного, технического и социального характера. Основными мероприятиями являются:</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контроль технического состояния транспортных средств, их своевременный профилактический ремонт и техническое обслуживание;</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выбор времени наиболее безопасного использования транспорта;</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выбор наиболее безопасных маршрутов движения транспорта;</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соблюдение водителями правил дорожного движения;</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выбор транспортных средств для перевозки наиболее опасных грузов;</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контроль состояния здоровья водителей и лиц, ответственных за безопасность дорожного движения;</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поддержание удовлетворительного состояния автомобильных и железных дорог;</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учет водителями автотранспорта состояния дорог в различные времена года и состояние погоды;</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соблюдение правил безопасности пассажирами различных видов транспорта.</w:t>
      </w:r>
    </w:p>
    <w:p w:rsidR="00581F22" w:rsidRPr="001F4697" w:rsidRDefault="00581F22" w:rsidP="00581F22">
      <w:pPr>
        <w:autoSpaceDN w:val="0"/>
        <w:spacing w:line="256" w:lineRule="auto"/>
        <w:ind w:firstLine="567"/>
        <w:jc w:val="both"/>
        <w:rPr>
          <w:rFonts w:eastAsia="Calibri" w:cs="Times New Roman"/>
          <w:sz w:val="20"/>
          <w:szCs w:val="20"/>
        </w:rPr>
      </w:pPr>
    </w:p>
    <w:p w:rsidR="00581F22" w:rsidRPr="001F4697" w:rsidRDefault="00581F22" w:rsidP="00581F22">
      <w:pPr>
        <w:autoSpaceDN w:val="0"/>
        <w:spacing w:after="0" w:line="240" w:lineRule="auto"/>
        <w:ind w:firstLine="567"/>
        <w:jc w:val="center"/>
        <w:outlineLvl w:val="1"/>
        <w:rPr>
          <w:rFonts w:eastAsia="Calibri" w:cs="Times New Roman"/>
          <w:b/>
          <w:sz w:val="24"/>
          <w:szCs w:val="24"/>
        </w:rPr>
      </w:pPr>
      <w:bookmarkStart w:id="208" w:name="_Toc145933297"/>
      <w:bookmarkStart w:id="209" w:name="_Toc65836607"/>
      <w:bookmarkStart w:id="210" w:name="_Toc63676574"/>
      <w:bookmarkStart w:id="211" w:name="_Toc40262677"/>
      <w:bookmarkStart w:id="212" w:name="_Toc150939476"/>
      <w:r w:rsidRPr="001F4697">
        <w:rPr>
          <w:rFonts w:eastAsia="Calibri" w:cs="Times New Roman"/>
          <w:b/>
          <w:sz w:val="24"/>
          <w:szCs w:val="24"/>
        </w:rPr>
        <w:t>7.2. Перечень возможных источников чрезвычайных ситуаций природного характера</w:t>
      </w:r>
      <w:bookmarkEnd w:id="208"/>
      <w:bookmarkEnd w:id="209"/>
      <w:bookmarkEnd w:id="210"/>
      <w:bookmarkEnd w:id="211"/>
      <w:bookmarkEnd w:id="212"/>
    </w:p>
    <w:p w:rsidR="00581F22" w:rsidRPr="001F4697" w:rsidRDefault="00581F22" w:rsidP="00581F22">
      <w:pPr>
        <w:autoSpaceDN w:val="0"/>
        <w:spacing w:line="256" w:lineRule="auto"/>
        <w:ind w:firstLine="567"/>
        <w:jc w:val="both"/>
        <w:rPr>
          <w:rFonts w:eastAsia="Times New Roman" w:cs="Times New Roman"/>
          <w:lang w:eastAsia="ru-RU"/>
        </w:rPr>
      </w:pP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b/>
          <w:sz w:val="24"/>
          <w:szCs w:val="24"/>
          <w:u w:val="single"/>
        </w:rPr>
        <w:t xml:space="preserve">Природная чрезвычайная ситуация; </w:t>
      </w:r>
      <w:r w:rsidRPr="001F4697">
        <w:rPr>
          <w:rFonts w:eastAsia="Calibri" w:cs="Times New Roman"/>
          <w:sz w:val="24"/>
          <w:szCs w:val="24"/>
          <w:u w:val="single"/>
        </w:rPr>
        <w:t>природная ЧС</w:t>
      </w:r>
      <w:r w:rsidRPr="001F4697">
        <w:rPr>
          <w:rFonts w:eastAsia="Calibri" w:cs="Times New Roman"/>
          <w:sz w:val="24"/>
          <w:szCs w:val="24"/>
        </w:rPr>
        <w:t xml:space="preserve"> (ГОСТ Р 22.0.03-2020) - Обстановка на определенной территории или акватории, сложившаяся в результате опасного природного явления, которое может повлечь или повлекло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581F22" w:rsidRPr="001F4697" w:rsidRDefault="00581F22" w:rsidP="00581F22">
      <w:pPr>
        <w:autoSpaceDE w:val="0"/>
        <w:autoSpaceDN w:val="0"/>
        <w:adjustRightInd w:val="0"/>
        <w:spacing w:after="0" w:line="240" w:lineRule="auto"/>
        <w:ind w:firstLine="567"/>
        <w:jc w:val="both"/>
        <w:rPr>
          <w:rFonts w:eastAsia="Calibri" w:cs="Times New Roman"/>
          <w:sz w:val="24"/>
          <w:szCs w:val="24"/>
        </w:rPr>
      </w:pPr>
      <w:r w:rsidRPr="001F4697">
        <w:rPr>
          <w:rFonts w:eastAsia="Calibri" w:cs="Times New Roman"/>
          <w:b/>
          <w:bCs/>
          <w:sz w:val="24"/>
          <w:szCs w:val="24"/>
          <w:u w:val="single"/>
        </w:rPr>
        <w:t>Бедствие</w:t>
      </w:r>
      <w:r w:rsidRPr="001F4697">
        <w:rPr>
          <w:rFonts w:eastAsia="Calibri" w:cs="Times New Roman"/>
          <w:b/>
          <w:bCs/>
          <w:sz w:val="24"/>
          <w:szCs w:val="24"/>
        </w:rPr>
        <w:t xml:space="preserve"> </w:t>
      </w:r>
      <w:r w:rsidRPr="001F4697">
        <w:rPr>
          <w:rFonts w:eastAsia="Calibri" w:cs="Times New Roman"/>
          <w:sz w:val="24"/>
          <w:szCs w:val="24"/>
        </w:rPr>
        <w:t>(ГОСТ Р 22.0.03-2020) - Событие любого масштаба и характера, которое серьезно нарушает жизнь населения в результате сочетания опасных явлений с имеющимся уровнем подверженности угрозе, уязвимости и потенциала противодействия и приводит, по отдельности или в сочетании друг с другом, к таким последствиям, как жертвы среди населения, а также материальный, экономический или экологический ущерб.</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Различают природные чрезвычайные ситуации по характеру источника и масштабам.</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lastRenderedPageBreak/>
        <w:t>Природные явления и процессы могут приводить к природным бедствиям, которые ежегодно уносят тысячи человеческих жизней и наносят огромный материальный ущерб.</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Природные бедствия представляют собой сложную совокупность разнообразных неблагоприятных и опасных природных явлений и процессов, которые в зависимости от их масштабов и интенсивности подразделяются на опасные природные явления, стихийные бедствия и природные катастрофы.</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b/>
          <w:sz w:val="24"/>
          <w:szCs w:val="24"/>
        </w:rPr>
        <w:t xml:space="preserve">Под </w:t>
      </w:r>
      <w:r w:rsidRPr="001F4697">
        <w:rPr>
          <w:rFonts w:eastAsia="Calibri" w:cs="Times New Roman"/>
          <w:b/>
          <w:sz w:val="24"/>
          <w:szCs w:val="24"/>
          <w:u w:val="single"/>
        </w:rPr>
        <w:t>опасным природным явлением</w:t>
      </w:r>
      <w:r w:rsidRPr="001F4697">
        <w:rPr>
          <w:rFonts w:eastAsia="Calibri" w:cs="Times New Roman"/>
          <w:sz w:val="24"/>
          <w:szCs w:val="24"/>
        </w:rPr>
        <w:t xml:space="preserve"> понимают гидрометеорологическое или гелиогеофизическое явление, которое по интенсивности развития, продолжительности или моменту возникновения может представлять угрозу жизни или здоровью граждан, а также может наносить значительный материальный ущерб.</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b/>
          <w:sz w:val="24"/>
          <w:szCs w:val="24"/>
          <w:u w:val="single"/>
        </w:rPr>
        <w:t>Стихийным бедствием</w:t>
      </w:r>
      <w:r w:rsidRPr="001F4697">
        <w:rPr>
          <w:rFonts w:eastAsia="Calibri" w:cs="Times New Roman"/>
          <w:sz w:val="24"/>
          <w:szCs w:val="24"/>
        </w:rPr>
        <w:t xml:space="preserve"> называется разрушительное природное и (или) природно-антропогенное явление или процесс значительного масштаба, в результате которого может возникнуть или возникла угроза жизни и здоровью людей, произойти разрушение или уничтожение материальных ценностей и компонентов окружающей природной среды.</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Стихийные бедствия - основной источник чрезвычайных ситуаций природного характера, возникающих достаточно часто и имеющих значительный масштаб.</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Природная катастрофа - стихийное бедствие особо крупных масштабов и с наиболее тяжелыми последствиями, сопровождающееся необратимыми изменениями ландшафта и других компонентов окружающей природной среды. Такие события являются редкими, но наиболее разрушительными.</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Большинство неблагоприятных явлений или процессов инициируют возникновение чрезвычайных ситуаций природного характера различных масштабов и служат их источниками.</w:t>
      </w:r>
    </w:p>
    <w:p w:rsidR="00581F22" w:rsidRPr="001F4697" w:rsidRDefault="00581F22" w:rsidP="00581F22">
      <w:pPr>
        <w:autoSpaceDN w:val="0"/>
        <w:spacing w:line="256" w:lineRule="auto"/>
        <w:ind w:firstLine="567"/>
        <w:jc w:val="both"/>
        <w:rPr>
          <w:rFonts w:eastAsia="Calibri" w:cs="Times New Roman"/>
        </w:rPr>
      </w:pPr>
    </w:p>
    <w:p w:rsidR="00581F22" w:rsidRPr="001F4697" w:rsidRDefault="00581F22" w:rsidP="00F21338">
      <w:pPr>
        <w:autoSpaceDN w:val="0"/>
        <w:spacing w:line="256" w:lineRule="auto"/>
        <w:ind w:firstLine="567"/>
        <w:rPr>
          <w:rFonts w:eastAsia="Calibri" w:cs="Times New Roman"/>
          <w:b/>
          <w:sz w:val="24"/>
          <w:szCs w:val="24"/>
        </w:rPr>
      </w:pPr>
      <w:r w:rsidRPr="001F4697">
        <w:rPr>
          <w:rFonts w:eastAsia="Calibri" w:cs="Times New Roman"/>
          <w:b/>
          <w:sz w:val="24"/>
          <w:szCs w:val="24"/>
        </w:rPr>
        <w:t>Классификация природных ЧС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7"/>
        <w:gridCol w:w="7087"/>
      </w:tblGrid>
      <w:tr w:rsidR="008E4B06" w:rsidRPr="001F4697" w:rsidTr="00581F22">
        <w:tc>
          <w:tcPr>
            <w:tcW w:w="237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581F22" w:rsidRPr="001F4697" w:rsidRDefault="00581F22" w:rsidP="00581F22">
            <w:pPr>
              <w:autoSpaceDN w:val="0"/>
              <w:spacing w:after="0" w:line="256" w:lineRule="auto"/>
              <w:contextualSpacing/>
              <w:jc w:val="center"/>
              <w:rPr>
                <w:rFonts w:eastAsia="Times New Roman" w:cs="Times New Roman"/>
                <w:lang w:eastAsia="ru-RU"/>
              </w:rPr>
            </w:pPr>
            <w:r w:rsidRPr="001F4697">
              <w:rPr>
                <w:rFonts w:eastAsia="Times New Roman" w:cs="Times New Roman"/>
                <w:b/>
                <w:bCs/>
                <w:lang w:eastAsia="ru-RU"/>
              </w:rPr>
              <w:t>Вид природной чрезвычайной ситуации</w:t>
            </w:r>
          </w:p>
        </w:tc>
        <w:tc>
          <w:tcPr>
            <w:tcW w:w="708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581F22" w:rsidRPr="001F4697" w:rsidRDefault="00581F22" w:rsidP="00581F22">
            <w:pPr>
              <w:autoSpaceDN w:val="0"/>
              <w:spacing w:after="0" w:line="256" w:lineRule="auto"/>
              <w:contextualSpacing/>
              <w:jc w:val="center"/>
              <w:rPr>
                <w:rFonts w:eastAsia="Times New Roman" w:cs="Times New Roman"/>
                <w:lang w:eastAsia="ru-RU"/>
              </w:rPr>
            </w:pPr>
            <w:r w:rsidRPr="001F4697">
              <w:rPr>
                <w:rFonts w:eastAsia="Times New Roman" w:cs="Times New Roman"/>
                <w:b/>
                <w:bCs/>
                <w:lang w:eastAsia="ru-RU"/>
              </w:rPr>
              <w:t>Опасные явления</w:t>
            </w:r>
          </w:p>
        </w:tc>
      </w:tr>
      <w:tr w:rsidR="008E4B06" w:rsidRPr="001F4697" w:rsidTr="00581F22">
        <w:tc>
          <w:tcPr>
            <w:tcW w:w="237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581F22" w:rsidRPr="001F4697" w:rsidRDefault="00581F22" w:rsidP="00581F22">
            <w:pPr>
              <w:autoSpaceDN w:val="0"/>
              <w:spacing w:after="0" w:line="256" w:lineRule="auto"/>
              <w:contextualSpacing/>
              <w:jc w:val="center"/>
              <w:rPr>
                <w:rFonts w:eastAsia="Times New Roman" w:cs="Times New Roman"/>
                <w:b/>
                <w:bCs/>
                <w:lang w:eastAsia="ru-RU"/>
              </w:rPr>
            </w:pPr>
            <w:r w:rsidRPr="001F4697">
              <w:rPr>
                <w:rFonts w:eastAsia="Times New Roman" w:cs="Times New Roman"/>
                <w:b/>
                <w:bCs/>
                <w:lang w:eastAsia="ru-RU"/>
              </w:rPr>
              <w:t>1</w:t>
            </w:r>
          </w:p>
        </w:tc>
        <w:tc>
          <w:tcPr>
            <w:tcW w:w="708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581F22" w:rsidRPr="001F4697" w:rsidRDefault="00581F22" w:rsidP="00581F22">
            <w:pPr>
              <w:autoSpaceDN w:val="0"/>
              <w:spacing w:after="0" w:line="256" w:lineRule="auto"/>
              <w:contextualSpacing/>
              <w:jc w:val="center"/>
              <w:rPr>
                <w:rFonts w:eastAsia="Times New Roman" w:cs="Times New Roman"/>
                <w:b/>
                <w:bCs/>
                <w:lang w:eastAsia="ru-RU"/>
              </w:rPr>
            </w:pPr>
            <w:r w:rsidRPr="001F4697">
              <w:rPr>
                <w:rFonts w:eastAsia="Times New Roman" w:cs="Times New Roman"/>
                <w:b/>
                <w:bCs/>
                <w:lang w:eastAsia="ru-RU"/>
              </w:rPr>
              <w:t>2</w:t>
            </w:r>
          </w:p>
        </w:tc>
      </w:tr>
      <w:tr w:rsidR="008E4B06" w:rsidRPr="001F4697" w:rsidTr="00581F22">
        <w:tc>
          <w:tcPr>
            <w:tcW w:w="2377"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after="0" w:line="256" w:lineRule="auto"/>
              <w:contextualSpacing/>
              <w:rPr>
                <w:rFonts w:eastAsia="Times New Roman" w:cs="Times New Roman"/>
                <w:lang w:eastAsia="ru-RU"/>
              </w:rPr>
            </w:pPr>
            <w:r w:rsidRPr="001F4697">
              <w:rPr>
                <w:rFonts w:eastAsia="Times New Roman" w:cs="Times New Roman"/>
                <w:lang w:eastAsia="ru-RU"/>
              </w:rPr>
              <w:t xml:space="preserve">Геологическая </w:t>
            </w:r>
          </w:p>
        </w:tc>
        <w:tc>
          <w:tcPr>
            <w:tcW w:w="7087"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after="0" w:line="256" w:lineRule="auto"/>
              <w:ind w:firstLine="175"/>
              <w:contextualSpacing/>
              <w:rPr>
                <w:rFonts w:eastAsia="Times New Roman" w:cs="Times New Roman"/>
                <w:lang w:eastAsia="ru-RU"/>
              </w:rPr>
            </w:pPr>
            <w:r w:rsidRPr="001F4697">
              <w:rPr>
                <w:rFonts w:eastAsia="Times New Roman" w:cs="Times New Roman"/>
                <w:lang w:eastAsia="ru-RU"/>
              </w:rPr>
              <w:t>Оползни, сели, обвалы, осыпи, лавины, склоновый смыв, просадка лессовых пород, просадка (обвалы) земной поверхности в результате карста, эрозия, пыльные бури</w:t>
            </w:r>
          </w:p>
        </w:tc>
      </w:tr>
      <w:tr w:rsidR="008E4B06" w:rsidRPr="001F4697" w:rsidTr="00581F22">
        <w:trPr>
          <w:trHeight w:val="852"/>
        </w:trPr>
        <w:tc>
          <w:tcPr>
            <w:tcW w:w="2377"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after="0" w:line="256" w:lineRule="auto"/>
              <w:contextualSpacing/>
              <w:rPr>
                <w:rFonts w:eastAsia="Times New Roman" w:cs="Times New Roman"/>
                <w:lang w:eastAsia="ru-RU"/>
              </w:rPr>
            </w:pPr>
            <w:r w:rsidRPr="001F4697">
              <w:rPr>
                <w:rFonts w:eastAsia="Times New Roman" w:cs="Times New Roman"/>
                <w:lang w:eastAsia="ru-RU"/>
              </w:rPr>
              <w:t>Метеорологическая</w:t>
            </w:r>
          </w:p>
        </w:tc>
        <w:tc>
          <w:tcPr>
            <w:tcW w:w="7087"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after="0" w:line="256" w:lineRule="auto"/>
              <w:ind w:firstLine="175"/>
              <w:contextualSpacing/>
              <w:rPr>
                <w:rFonts w:eastAsia="Times New Roman" w:cs="Times New Roman"/>
                <w:lang w:eastAsia="ru-RU"/>
              </w:rPr>
            </w:pPr>
            <w:r w:rsidRPr="001F4697">
              <w:rPr>
                <w:rFonts w:eastAsia="Times New Roman" w:cs="Times New Roman"/>
                <w:lang w:eastAsia="ru-RU"/>
              </w:rPr>
              <w:t>Бури (9–11 баллов), ураганы (12–15 баллов), смерчи (торнадо), шквалы, вертикальные вихри (потоки), крупный град, сильный дождь (ливень), сильный снегопад, сильный гололед, сильный мороз, сильная метель, сильная жара, сильный туман, засуха, суховей, заморозки</w:t>
            </w:r>
          </w:p>
        </w:tc>
      </w:tr>
      <w:tr w:rsidR="008E4B06" w:rsidRPr="001F4697" w:rsidTr="00581F22">
        <w:tc>
          <w:tcPr>
            <w:tcW w:w="2377"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after="0" w:line="256" w:lineRule="auto"/>
              <w:contextualSpacing/>
              <w:rPr>
                <w:rFonts w:eastAsia="Times New Roman" w:cs="Times New Roman"/>
                <w:lang w:eastAsia="ru-RU"/>
              </w:rPr>
            </w:pPr>
            <w:r w:rsidRPr="001F4697">
              <w:rPr>
                <w:rFonts w:eastAsia="Times New Roman" w:cs="Times New Roman"/>
                <w:lang w:eastAsia="ru-RU"/>
              </w:rPr>
              <w:t>Гидрологическая</w:t>
            </w:r>
          </w:p>
        </w:tc>
        <w:tc>
          <w:tcPr>
            <w:tcW w:w="7087"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after="0" w:line="256" w:lineRule="auto"/>
              <w:ind w:firstLine="175"/>
              <w:contextualSpacing/>
              <w:rPr>
                <w:rFonts w:eastAsia="Times New Roman" w:cs="Times New Roman"/>
                <w:lang w:eastAsia="ru-RU"/>
              </w:rPr>
            </w:pPr>
            <w:r w:rsidRPr="001F4697">
              <w:rPr>
                <w:rFonts w:eastAsia="Times New Roman" w:cs="Times New Roman"/>
                <w:lang w:eastAsia="ru-RU"/>
              </w:rPr>
              <w:t>Высокие уровни воды, половодье, дождевые паводки, заторы и зажоры, ветровые нагоны, низкие уровни воды, ранний ледостав и преждевременное появление льда на судоходных водоемах и реках, повышение уровня грунтовых вод (подтопление)</w:t>
            </w:r>
          </w:p>
        </w:tc>
      </w:tr>
      <w:tr w:rsidR="008E4B06" w:rsidRPr="001F4697" w:rsidTr="00581F22">
        <w:tc>
          <w:tcPr>
            <w:tcW w:w="2377"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after="0" w:line="256" w:lineRule="auto"/>
              <w:contextualSpacing/>
              <w:rPr>
                <w:rFonts w:eastAsia="Times New Roman" w:cs="Times New Roman"/>
                <w:lang w:eastAsia="ru-RU"/>
              </w:rPr>
            </w:pPr>
            <w:r w:rsidRPr="001F4697">
              <w:rPr>
                <w:rFonts w:eastAsia="Times New Roman" w:cs="Times New Roman"/>
                <w:lang w:eastAsia="ru-RU"/>
              </w:rPr>
              <w:t>Природные пожары</w:t>
            </w:r>
          </w:p>
        </w:tc>
        <w:tc>
          <w:tcPr>
            <w:tcW w:w="7087"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after="0" w:line="256" w:lineRule="auto"/>
              <w:ind w:firstLine="175"/>
              <w:contextualSpacing/>
              <w:rPr>
                <w:rFonts w:eastAsia="Times New Roman" w:cs="Times New Roman"/>
                <w:lang w:eastAsia="ru-RU"/>
              </w:rPr>
            </w:pPr>
            <w:r w:rsidRPr="001F4697">
              <w:rPr>
                <w:rFonts w:eastAsia="Times New Roman" w:cs="Times New Roman"/>
                <w:lang w:eastAsia="ru-RU"/>
              </w:rPr>
              <w:t>Лесные пожары, пожары степных и хлебных массивов, торфяные пожары, подземные пожары горючих ископаемых</w:t>
            </w:r>
          </w:p>
        </w:tc>
      </w:tr>
      <w:tr w:rsidR="00581F22" w:rsidRPr="001F4697" w:rsidTr="00581F22">
        <w:tc>
          <w:tcPr>
            <w:tcW w:w="2377"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after="0" w:line="256" w:lineRule="auto"/>
              <w:contextualSpacing/>
              <w:rPr>
                <w:rFonts w:eastAsia="Times New Roman" w:cs="Times New Roman"/>
                <w:lang w:eastAsia="ru-RU"/>
              </w:rPr>
            </w:pPr>
            <w:r w:rsidRPr="001F4697">
              <w:rPr>
                <w:rFonts w:eastAsia="Calibri" w:cs="Times New Roman"/>
                <w:bCs/>
                <w:kern w:val="3"/>
              </w:rPr>
              <w:t>Космические опасности</w:t>
            </w:r>
          </w:p>
        </w:tc>
        <w:tc>
          <w:tcPr>
            <w:tcW w:w="7087" w:type="dxa"/>
            <w:tcBorders>
              <w:top w:val="single" w:sz="4" w:space="0" w:color="auto"/>
              <w:left w:val="single" w:sz="4" w:space="0" w:color="auto"/>
              <w:bottom w:val="single" w:sz="4" w:space="0" w:color="auto"/>
              <w:right w:val="single" w:sz="4" w:space="0" w:color="auto"/>
            </w:tcBorders>
            <w:hideMark/>
          </w:tcPr>
          <w:p w:rsidR="00581F22" w:rsidRPr="001F4697" w:rsidRDefault="00581F22" w:rsidP="00581F22">
            <w:pPr>
              <w:autoSpaceDN w:val="0"/>
              <w:spacing w:after="0" w:line="256" w:lineRule="auto"/>
              <w:ind w:firstLine="175"/>
              <w:contextualSpacing/>
              <w:rPr>
                <w:rFonts w:eastAsia="Times New Roman" w:cs="Times New Roman"/>
                <w:lang w:eastAsia="ru-RU"/>
              </w:rPr>
            </w:pPr>
            <w:proofErr w:type="spellStart"/>
            <w:r w:rsidRPr="001F4697">
              <w:rPr>
                <w:rFonts w:eastAsia="Calibri" w:cs="Times New Roman"/>
                <w:bCs/>
                <w:kern w:val="3"/>
              </w:rPr>
              <w:t>Астероидно</w:t>
            </w:r>
            <w:proofErr w:type="spellEnd"/>
            <w:r w:rsidRPr="001F4697">
              <w:rPr>
                <w:rFonts w:eastAsia="Calibri" w:cs="Times New Roman"/>
                <w:bCs/>
                <w:kern w:val="3"/>
              </w:rPr>
              <w:t>-кометная опасность, космическая погода, космический мусор</w:t>
            </w:r>
          </w:p>
        </w:tc>
      </w:tr>
    </w:tbl>
    <w:p w:rsidR="00581F22" w:rsidRPr="001F4697" w:rsidRDefault="00581F22" w:rsidP="00581F22">
      <w:pPr>
        <w:autoSpaceDN w:val="0"/>
        <w:spacing w:line="256" w:lineRule="auto"/>
        <w:jc w:val="both"/>
        <w:rPr>
          <w:rFonts w:eastAsia="Calibri" w:cs="Times New Roman"/>
        </w:rPr>
      </w:pP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 xml:space="preserve">Анализ развития природных катастрофических явлений на Земле показывает, что несмотря на научно-технический прогресс, защищенность людей и техносферы от природных опасностей не возрастает. Количество жертв в мире от разрушительных природных явлений в последние годы увеличивается ежегодно на 4,3 %, а пострадавших </w:t>
      </w:r>
      <w:r w:rsidRPr="001F4697">
        <w:rPr>
          <w:rFonts w:eastAsia="Calibri" w:cs="Times New Roman"/>
          <w:sz w:val="24"/>
          <w:szCs w:val="24"/>
        </w:rPr>
        <w:lastRenderedPageBreak/>
        <w:t>— на 8,6 %. Экономические потери растут в среднем на 6 % в год. В настоящее время в мире существует понимание того, что природные катастрофы — это глобальная проблема, являющаяся источником глубочайших гуманитарных потрясений и являются одним из важнейших факторов, определяющих устойчивое развитие экономики. Основными причинами сохранения и усугубления природных опасностей могут быть нарастание антропогенного воздействия на окружающую природную среду; нерациональное размещение объектов экономики; расселение людей в зонах потенциальной природной опасности; недостаточная эффективность и неразвитость систем мониторинга окружающей природной среды; ослабление государственных систем наблюдения за природными процессами и явлениями; отсутствие или плохое состояние гидротехнических, противооползневых, противоселевых и других защитных инженерных сооружений, а также защитных лесонасаждений; недостаточные объемы и низкие темпы сейсмостойкого строительства, укрепления зданий и сооружений в сейсмоопасных районах; отсутствие или недостаточность кадастров потенциально опасных районов (регулярно затапливаемых, особо селеопасных, лавиноопасных, оползневых, и др.).</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sz w:val="24"/>
          <w:szCs w:val="24"/>
        </w:rPr>
        <w:t xml:space="preserve">Географическое расположение </w:t>
      </w:r>
      <w:r w:rsidR="001F4697" w:rsidRPr="001F4697">
        <w:rPr>
          <w:rFonts w:eastAsia="Calibri" w:cs="Times New Roman"/>
          <w:sz w:val="24"/>
          <w:szCs w:val="24"/>
        </w:rPr>
        <w:t>Борщево-</w:t>
      </w:r>
      <w:proofErr w:type="spellStart"/>
      <w:r w:rsidR="001F4697" w:rsidRPr="001F4697">
        <w:rPr>
          <w:rFonts w:eastAsia="Calibri" w:cs="Times New Roman"/>
          <w:sz w:val="24"/>
          <w:szCs w:val="24"/>
        </w:rPr>
        <w:t>Песковского</w:t>
      </w:r>
      <w:proofErr w:type="spellEnd"/>
      <w:r w:rsidRPr="001F4697">
        <w:rPr>
          <w:rFonts w:eastAsia="Calibri" w:cs="Times New Roman"/>
          <w:sz w:val="24"/>
          <w:szCs w:val="24"/>
        </w:rPr>
        <w:t xml:space="preserve"> сельского поселения, климатические условия и гидрография могут привести к возникновению таких ЧС природного характера как: затопление, ураганы, бури.</w:t>
      </w:r>
    </w:p>
    <w:p w:rsidR="00581F22" w:rsidRPr="001F4697" w:rsidRDefault="00581F22" w:rsidP="00581F22">
      <w:pPr>
        <w:autoSpaceDN w:val="0"/>
        <w:spacing w:after="0" w:line="256" w:lineRule="auto"/>
        <w:ind w:firstLine="567"/>
        <w:contextualSpacing/>
        <w:jc w:val="both"/>
        <w:rPr>
          <w:rFonts w:eastAsia="Calibri" w:cs="Times New Roman"/>
          <w:sz w:val="24"/>
          <w:szCs w:val="24"/>
        </w:rPr>
      </w:pPr>
      <w:r w:rsidRPr="001F4697">
        <w:rPr>
          <w:rFonts w:eastAsia="Calibri" w:cs="Times New Roman"/>
          <w:b/>
          <w:sz w:val="24"/>
          <w:szCs w:val="24"/>
        </w:rPr>
        <w:t>Основные причины природных ЧС</w:t>
      </w:r>
      <w:r w:rsidRPr="001F4697">
        <w:rPr>
          <w:rFonts w:eastAsia="Calibri" w:cs="Times New Roman"/>
          <w:sz w:val="24"/>
          <w:szCs w:val="24"/>
        </w:rPr>
        <w:t xml:space="preserve"> в порядке повторяемости, следующие: сильные дожди, сильные ветры, наводнения, снегопады, морозы, метели, заморозки.</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xml:space="preserve">Угроза </w:t>
      </w:r>
      <w:r w:rsidRPr="001F4697">
        <w:rPr>
          <w:rFonts w:eastAsia="Times New Roman" w:cs="Times New Roman"/>
          <w:b/>
          <w:sz w:val="24"/>
          <w:szCs w:val="24"/>
          <w:lang w:eastAsia="ru-RU"/>
        </w:rPr>
        <w:t xml:space="preserve">затопления </w:t>
      </w:r>
      <w:r w:rsidRPr="001F4697">
        <w:rPr>
          <w:rFonts w:eastAsia="Times New Roman" w:cs="Times New Roman"/>
          <w:sz w:val="24"/>
          <w:szCs w:val="24"/>
          <w:lang w:eastAsia="ru-RU"/>
        </w:rPr>
        <w:t>существует для десятков населенных пунктов области.</w:t>
      </w:r>
    </w:p>
    <w:p w:rsidR="00581F22" w:rsidRPr="001F4697" w:rsidRDefault="00581F22" w:rsidP="00581F22">
      <w:pPr>
        <w:autoSpaceDN w:val="0"/>
        <w:spacing w:after="0" w:line="256" w:lineRule="auto"/>
        <w:ind w:firstLine="567"/>
        <w:contextualSpacing/>
        <w:jc w:val="both"/>
        <w:rPr>
          <w:rFonts w:eastAsia="Times New Roman" w:cs="Times New Roman"/>
          <w:sz w:val="24"/>
          <w:szCs w:val="24"/>
          <w:lang w:eastAsia="ru-RU"/>
        </w:rPr>
      </w:pPr>
      <w:r w:rsidRPr="001F4697">
        <w:rPr>
          <w:rFonts w:eastAsia="Times New Roman" w:cs="Times New Roman"/>
          <w:sz w:val="24"/>
          <w:szCs w:val="24"/>
          <w:lang w:eastAsia="ru-RU"/>
        </w:rPr>
        <w:t xml:space="preserve">Значительную роль в увеличении частоты и разрушительной силы затопления играют антропогенные факторы - вырубка лесов, нерациональное ведение сельского хозяйства и хозяйственного освоения пойм. К формированию могут приводить неправильное осуществление </w:t>
      </w:r>
      <w:proofErr w:type="spellStart"/>
      <w:r w:rsidRPr="001F4697">
        <w:rPr>
          <w:rFonts w:eastAsia="Times New Roman" w:cs="Times New Roman"/>
          <w:sz w:val="24"/>
          <w:szCs w:val="24"/>
          <w:lang w:eastAsia="ru-RU"/>
        </w:rPr>
        <w:t>паводкозащитных</w:t>
      </w:r>
      <w:proofErr w:type="spellEnd"/>
      <w:r w:rsidRPr="001F4697">
        <w:rPr>
          <w:rFonts w:eastAsia="Times New Roman" w:cs="Times New Roman"/>
          <w:sz w:val="24"/>
          <w:szCs w:val="24"/>
          <w:lang w:eastAsia="ru-RU"/>
        </w:rPr>
        <w:t xml:space="preserve"> мер, ведущее к прорыву дамб; разрушение искусственных плотин; аварийные сбросы водохранилищ. Обострение проблемы связано также с прогрессирующим старением основных фондов водного хозяйства, размещением на </w:t>
      </w:r>
      <w:proofErr w:type="spellStart"/>
      <w:r w:rsidRPr="001F4697">
        <w:rPr>
          <w:rFonts w:eastAsia="Times New Roman" w:cs="Times New Roman"/>
          <w:sz w:val="24"/>
          <w:szCs w:val="24"/>
          <w:lang w:eastAsia="ru-RU"/>
        </w:rPr>
        <w:t>паводкоопасных</w:t>
      </w:r>
      <w:proofErr w:type="spellEnd"/>
      <w:r w:rsidRPr="001F4697">
        <w:rPr>
          <w:rFonts w:eastAsia="Times New Roman" w:cs="Times New Roman"/>
          <w:sz w:val="24"/>
          <w:szCs w:val="24"/>
          <w:lang w:eastAsia="ru-RU"/>
        </w:rPr>
        <w:t xml:space="preserve"> территориях хозяйственных объектов и жилья. В связи с этим актуальной задачей могут быть разработка и осуществление эффективных мер предотвращения затопления и защиты от них.</w:t>
      </w:r>
    </w:p>
    <w:p w:rsidR="001F4697" w:rsidRPr="00F81F6F" w:rsidRDefault="001F4697" w:rsidP="001F4697">
      <w:pPr>
        <w:spacing w:after="0"/>
        <w:ind w:firstLine="567"/>
        <w:contextualSpacing/>
        <w:jc w:val="both"/>
        <w:rPr>
          <w:rFonts w:eastAsia="Times New Roman" w:cs="Times New Roman"/>
          <w:sz w:val="24"/>
          <w:szCs w:val="24"/>
          <w:lang w:eastAsia="ru-RU"/>
        </w:rPr>
      </w:pPr>
    </w:p>
    <w:p w:rsidR="001F4697" w:rsidRPr="00440E68" w:rsidRDefault="001F4697" w:rsidP="001F4697">
      <w:pPr>
        <w:autoSpaceDE w:val="0"/>
        <w:autoSpaceDN w:val="0"/>
        <w:adjustRightInd w:val="0"/>
        <w:spacing w:after="0"/>
        <w:ind w:firstLine="567"/>
        <w:jc w:val="both"/>
        <w:rPr>
          <w:rFonts w:cs="Times New Roman"/>
          <w:i/>
          <w:sz w:val="24"/>
        </w:rPr>
      </w:pPr>
      <w:r w:rsidRPr="00440E68">
        <w:rPr>
          <w:rFonts w:cs="Times New Roman"/>
          <w:i/>
          <w:sz w:val="24"/>
        </w:rPr>
        <w:t>Приказом Федерального агентства водных ресурсов (</w:t>
      </w:r>
      <w:proofErr w:type="spellStart"/>
      <w:r w:rsidRPr="00440E68">
        <w:rPr>
          <w:rFonts w:cs="Times New Roman"/>
          <w:i/>
          <w:sz w:val="24"/>
        </w:rPr>
        <w:t>Росводресурсы</w:t>
      </w:r>
      <w:proofErr w:type="spellEnd"/>
      <w:r w:rsidRPr="00440E68">
        <w:rPr>
          <w:rFonts w:cs="Times New Roman"/>
          <w:i/>
          <w:sz w:val="24"/>
        </w:rPr>
        <w:t>) Донского бассейнового управления от 1</w:t>
      </w:r>
      <w:r w:rsidR="00440E68" w:rsidRPr="00440E68">
        <w:rPr>
          <w:rFonts w:cs="Times New Roman"/>
          <w:i/>
          <w:sz w:val="24"/>
        </w:rPr>
        <w:t>7</w:t>
      </w:r>
      <w:r w:rsidRPr="00440E68">
        <w:rPr>
          <w:rFonts w:cs="Times New Roman"/>
          <w:i/>
          <w:sz w:val="24"/>
        </w:rPr>
        <w:t xml:space="preserve">.01.2020 № </w:t>
      </w:r>
      <w:r w:rsidR="00440E68" w:rsidRPr="00440E68">
        <w:rPr>
          <w:rFonts w:cs="Times New Roman"/>
          <w:i/>
          <w:sz w:val="24"/>
        </w:rPr>
        <w:t>99</w:t>
      </w:r>
      <w:r w:rsidRPr="00440E68">
        <w:rPr>
          <w:rFonts w:cs="Times New Roman"/>
          <w:i/>
          <w:sz w:val="24"/>
        </w:rPr>
        <w:t xml:space="preserve"> утверждены границы зон затопления территории </w:t>
      </w:r>
      <w:r w:rsidR="00440E68" w:rsidRPr="00440E68">
        <w:rPr>
          <w:rFonts w:eastAsia="Times New Roman" w:cs="Times New Roman"/>
          <w:i/>
          <w:sz w:val="24"/>
          <w:szCs w:val="24"/>
          <w:lang w:eastAsia="ar-SA"/>
        </w:rPr>
        <w:t xml:space="preserve">села Борщевские Пески </w:t>
      </w:r>
      <w:proofErr w:type="spellStart"/>
      <w:r w:rsidR="00440E68" w:rsidRPr="00440E68">
        <w:rPr>
          <w:rFonts w:eastAsia="Times New Roman" w:cs="Times New Roman"/>
          <w:i/>
          <w:sz w:val="24"/>
          <w:szCs w:val="24"/>
          <w:lang w:eastAsia="ar-SA"/>
        </w:rPr>
        <w:t>Эртильского</w:t>
      </w:r>
      <w:proofErr w:type="spellEnd"/>
      <w:r w:rsidRPr="00440E68">
        <w:rPr>
          <w:rFonts w:eastAsia="Times New Roman" w:cs="Times New Roman"/>
          <w:i/>
          <w:sz w:val="24"/>
          <w:szCs w:val="24"/>
          <w:lang w:eastAsia="ar-SA"/>
        </w:rPr>
        <w:t xml:space="preserve"> муниципального района </w:t>
      </w:r>
      <w:r w:rsidRPr="00440E68">
        <w:rPr>
          <w:rFonts w:cs="Times New Roman"/>
          <w:i/>
          <w:sz w:val="24"/>
          <w:szCs w:val="24"/>
        </w:rPr>
        <w:t>Воронежской области</w:t>
      </w:r>
      <w:r w:rsidRPr="00440E68">
        <w:rPr>
          <w:rFonts w:eastAsia="Times New Roman" w:cs="Times New Roman"/>
          <w:bCs/>
          <w:i/>
          <w:sz w:val="24"/>
          <w:szCs w:val="24"/>
          <w:lang w:eastAsia="ar-SA"/>
        </w:rPr>
        <w:t xml:space="preserve"> при половодьях и паводках </w:t>
      </w:r>
      <w:r w:rsidRPr="00440E68">
        <w:rPr>
          <w:rFonts w:cs="Times New Roman"/>
          <w:i/>
          <w:sz w:val="24"/>
          <w:szCs w:val="24"/>
        </w:rPr>
        <w:t xml:space="preserve">р. </w:t>
      </w:r>
      <w:r w:rsidR="00440E68" w:rsidRPr="00440E68">
        <w:rPr>
          <w:rFonts w:cs="Times New Roman"/>
          <w:i/>
          <w:sz w:val="24"/>
          <w:szCs w:val="24"/>
        </w:rPr>
        <w:t>Битюг</w:t>
      </w:r>
      <w:r w:rsidRPr="00440E68">
        <w:rPr>
          <w:rFonts w:cs="Times New Roman"/>
          <w:i/>
          <w:sz w:val="24"/>
          <w:szCs w:val="24"/>
        </w:rPr>
        <w:t xml:space="preserve">, </w:t>
      </w:r>
      <w:r w:rsidRPr="00440E68">
        <w:rPr>
          <w:rFonts w:cs="Times New Roman"/>
          <w:i/>
          <w:sz w:val="24"/>
        </w:rPr>
        <w:t xml:space="preserve">на основании предложения Департамента природных ресурсов и экологии Воронежской области. </w:t>
      </w:r>
    </w:p>
    <w:p w:rsidR="001F4697" w:rsidRPr="00440E68" w:rsidRDefault="001F4697" w:rsidP="001F4697">
      <w:pPr>
        <w:spacing w:after="0"/>
        <w:ind w:firstLine="567"/>
        <w:jc w:val="both"/>
        <w:rPr>
          <w:rFonts w:eastAsia="Times New Roman" w:cs="Times New Roman"/>
          <w:b/>
          <w:bCs/>
          <w:sz w:val="24"/>
          <w:szCs w:val="24"/>
          <w:lang w:eastAsia="ar-SA"/>
        </w:rPr>
      </w:pPr>
    </w:p>
    <w:p w:rsidR="001F4697" w:rsidRPr="00440E68" w:rsidRDefault="001F4697" w:rsidP="001F4697">
      <w:pPr>
        <w:spacing w:after="0"/>
        <w:ind w:firstLine="567"/>
        <w:jc w:val="both"/>
        <w:rPr>
          <w:rFonts w:eastAsia="Times New Roman" w:cs="Times New Roman"/>
          <w:b/>
          <w:bCs/>
          <w:sz w:val="24"/>
          <w:szCs w:val="24"/>
          <w:lang w:eastAsia="ar-SA"/>
        </w:rPr>
      </w:pPr>
      <w:r w:rsidRPr="00440E68">
        <w:rPr>
          <w:rFonts w:eastAsia="Times New Roman" w:cs="Times New Roman"/>
          <w:b/>
          <w:bCs/>
          <w:sz w:val="24"/>
          <w:szCs w:val="24"/>
          <w:lang w:eastAsia="ar-SA"/>
        </w:rPr>
        <w:t>Площадь зоны с особыми условиями использования территории:</w:t>
      </w:r>
    </w:p>
    <w:tbl>
      <w:tblPr>
        <w:tblW w:w="8698" w:type="dxa"/>
        <w:jc w:val="center"/>
        <w:tblLook w:val="04A0" w:firstRow="1" w:lastRow="0" w:firstColumn="1" w:lastColumn="0" w:noHBand="0" w:noVBand="1"/>
      </w:tblPr>
      <w:tblGrid>
        <w:gridCol w:w="1915"/>
        <w:gridCol w:w="6783"/>
      </w:tblGrid>
      <w:tr w:rsidR="00440E68" w:rsidRPr="00440E68" w:rsidTr="00C011DF">
        <w:trPr>
          <w:trHeight w:val="450"/>
          <w:jc w:val="center"/>
        </w:trPr>
        <w:tc>
          <w:tcPr>
            <w:tcW w:w="1915" w:type="dxa"/>
            <w:vMerge w:val="restart"/>
            <w:tcBorders>
              <w:top w:val="single" w:sz="4" w:space="0" w:color="auto"/>
              <w:left w:val="single" w:sz="4" w:space="0" w:color="auto"/>
              <w:bottom w:val="single" w:sz="4" w:space="0" w:color="000000"/>
              <w:right w:val="single" w:sz="4" w:space="0" w:color="auto"/>
            </w:tcBorders>
            <w:vAlign w:val="center"/>
            <w:hideMark/>
          </w:tcPr>
          <w:p w:rsidR="00440E68" w:rsidRPr="00440E68" w:rsidRDefault="00440E68" w:rsidP="00440E68">
            <w:pPr>
              <w:spacing w:after="0" w:line="240" w:lineRule="auto"/>
              <w:jc w:val="center"/>
              <w:rPr>
                <w:rFonts w:eastAsia="Times New Roman" w:cs="Times New Roman"/>
                <w:sz w:val="20"/>
                <w:szCs w:val="20"/>
                <w:lang w:eastAsia="ar-SA"/>
              </w:rPr>
            </w:pPr>
            <w:r w:rsidRPr="00440E68">
              <w:rPr>
                <w:rFonts w:eastAsia="Times New Roman" w:cs="Times New Roman"/>
                <w:sz w:val="20"/>
                <w:szCs w:val="20"/>
                <w:lang w:eastAsia="ar-SA"/>
              </w:rPr>
              <w:t>Процент обеспеченности</w:t>
            </w:r>
          </w:p>
        </w:tc>
        <w:tc>
          <w:tcPr>
            <w:tcW w:w="6783" w:type="dxa"/>
            <w:vMerge w:val="restart"/>
            <w:tcBorders>
              <w:top w:val="single" w:sz="4" w:space="0" w:color="auto"/>
              <w:left w:val="single" w:sz="4" w:space="0" w:color="auto"/>
              <w:bottom w:val="single" w:sz="4" w:space="0" w:color="000000"/>
              <w:right w:val="single" w:sz="4" w:space="0" w:color="auto"/>
            </w:tcBorders>
            <w:vAlign w:val="center"/>
            <w:hideMark/>
          </w:tcPr>
          <w:p w:rsidR="00440E68" w:rsidRPr="00440E68" w:rsidRDefault="00440E68" w:rsidP="00440E68">
            <w:pPr>
              <w:spacing w:after="0" w:line="240" w:lineRule="auto"/>
              <w:jc w:val="both"/>
              <w:rPr>
                <w:rFonts w:eastAsia="Times New Roman" w:cs="Times New Roman"/>
                <w:sz w:val="20"/>
                <w:szCs w:val="20"/>
                <w:lang w:eastAsia="ar-SA"/>
              </w:rPr>
            </w:pPr>
            <w:r w:rsidRPr="00440E68">
              <w:rPr>
                <w:rFonts w:eastAsia="Times New Roman" w:cs="Times New Roman"/>
                <w:sz w:val="20"/>
                <w:szCs w:val="20"/>
                <w:lang w:eastAsia="ar-SA"/>
              </w:rPr>
              <w:t xml:space="preserve">Площадь зоны затопления </w:t>
            </w:r>
            <w:r w:rsidRPr="00440E68">
              <w:rPr>
                <w:rFonts w:cs="Times New Roman"/>
                <w:sz w:val="20"/>
                <w:szCs w:val="20"/>
              </w:rPr>
              <w:t xml:space="preserve">с. Борщево Пески </w:t>
            </w:r>
            <w:proofErr w:type="spellStart"/>
            <w:r w:rsidRPr="00440E68">
              <w:rPr>
                <w:rFonts w:cs="Times New Roman"/>
                <w:sz w:val="20"/>
                <w:szCs w:val="20"/>
              </w:rPr>
              <w:t>Эртильского</w:t>
            </w:r>
            <w:proofErr w:type="spellEnd"/>
            <w:r w:rsidRPr="00440E68">
              <w:rPr>
                <w:rFonts w:cs="Times New Roman"/>
                <w:sz w:val="20"/>
                <w:szCs w:val="20"/>
              </w:rPr>
              <w:t xml:space="preserve"> района Воронежской области при половодьях и паводках р. Битюг</w:t>
            </w:r>
          </w:p>
        </w:tc>
      </w:tr>
      <w:tr w:rsidR="00440E68" w:rsidRPr="00440E68" w:rsidTr="00C011DF">
        <w:trPr>
          <w:trHeight w:val="450"/>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440E68" w:rsidRPr="00440E68" w:rsidRDefault="00440E68" w:rsidP="00440E68">
            <w:pPr>
              <w:spacing w:after="0" w:line="240" w:lineRule="auto"/>
              <w:rPr>
                <w:rFonts w:eastAsia="Times New Roman" w:cs="Times New Roman"/>
                <w:sz w:val="20"/>
                <w:szCs w:val="20"/>
                <w:lang w:eastAsia="ar-SA"/>
              </w:rPr>
            </w:pPr>
          </w:p>
        </w:tc>
        <w:tc>
          <w:tcPr>
            <w:tcW w:w="6783" w:type="dxa"/>
            <w:vMerge/>
            <w:tcBorders>
              <w:top w:val="single" w:sz="4" w:space="0" w:color="auto"/>
              <w:left w:val="single" w:sz="4" w:space="0" w:color="auto"/>
              <w:bottom w:val="single" w:sz="4" w:space="0" w:color="000000"/>
              <w:right w:val="single" w:sz="4" w:space="0" w:color="auto"/>
            </w:tcBorders>
            <w:vAlign w:val="center"/>
            <w:hideMark/>
          </w:tcPr>
          <w:p w:rsidR="00440E68" w:rsidRPr="00440E68" w:rsidRDefault="00440E68" w:rsidP="00440E68">
            <w:pPr>
              <w:spacing w:after="0" w:line="240" w:lineRule="auto"/>
              <w:jc w:val="center"/>
              <w:rPr>
                <w:rFonts w:eastAsia="Times New Roman" w:cs="Times New Roman"/>
                <w:sz w:val="20"/>
                <w:szCs w:val="20"/>
                <w:lang w:eastAsia="ar-SA"/>
              </w:rPr>
            </w:pPr>
          </w:p>
        </w:tc>
      </w:tr>
      <w:tr w:rsidR="00440E68" w:rsidRPr="00440E68" w:rsidTr="00440E68">
        <w:trPr>
          <w:trHeight w:val="433"/>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440E68" w:rsidRPr="00440E68" w:rsidRDefault="00440E68" w:rsidP="00440E68">
            <w:pPr>
              <w:spacing w:after="0" w:line="240" w:lineRule="auto"/>
              <w:rPr>
                <w:rFonts w:eastAsia="Times New Roman" w:cs="Times New Roman"/>
                <w:sz w:val="20"/>
                <w:szCs w:val="20"/>
                <w:lang w:eastAsia="ar-SA"/>
              </w:rPr>
            </w:pPr>
          </w:p>
        </w:tc>
        <w:tc>
          <w:tcPr>
            <w:tcW w:w="6783" w:type="dxa"/>
            <w:vMerge/>
            <w:tcBorders>
              <w:top w:val="single" w:sz="4" w:space="0" w:color="auto"/>
              <w:left w:val="single" w:sz="4" w:space="0" w:color="auto"/>
              <w:bottom w:val="single" w:sz="4" w:space="0" w:color="000000"/>
              <w:right w:val="single" w:sz="4" w:space="0" w:color="auto"/>
            </w:tcBorders>
            <w:vAlign w:val="center"/>
            <w:hideMark/>
          </w:tcPr>
          <w:p w:rsidR="00440E68" w:rsidRPr="00440E68" w:rsidRDefault="00440E68" w:rsidP="00440E68">
            <w:pPr>
              <w:spacing w:after="0" w:line="240" w:lineRule="auto"/>
              <w:jc w:val="center"/>
              <w:rPr>
                <w:rFonts w:eastAsia="Times New Roman" w:cs="Times New Roman"/>
                <w:sz w:val="20"/>
                <w:szCs w:val="20"/>
                <w:lang w:eastAsia="ar-SA"/>
              </w:rPr>
            </w:pPr>
          </w:p>
        </w:tc>
      </w:tr>
      <w:tr w:rsidR="00440E68" w:rsidRPr="00440E68" w:rsidTr="00C011DF">
        <w:trPr>
          <w:trHeight w:val="300"/>
          <w:jc w:val="center"/>
        </w:trPr>
        <w:tc>
          <w:tcPr>
            <w:tcW w:w="1915" w:type="dxa"/>
            <w:tcBorders>
              <w:top w:val="nil"/>
              <w:left w:val="single" w:sz="4" w:space="0" w:color="auto"/>
              <w:bottom w:val="single" w:sz="4" w:space="0" w:color="auto"/>
              <w:right w:val="single" w:sz="4" w:space="0" w:color="auto"/>
            </w:tcBorders>
            <w:noWrap/>
            <w:vAlign w:val="center"/>
            <w:hideMark/>
          </w:tcPr>
          <w:p w:rsidR="00440E68" w:rsidRPr="00440E68" w:rsidRDefault="00440E68" w:rsidP="00440E68">
            <w:pPr>
              <w:spacing w:after="0"/>
              <w:jc w:val="center"/>
              <w:rPr>
                <w:rFonts w:eastAsia="Times New Roman" w:cs="Times New Roman"/>
                <w:sz w:val="20"/>
                <w:szCs w:val="20"/>
                <w:lang w:eastAsia="ar-SA"/>
              </w:rPr>
            </w:pPr>
            <w:r w:rsidRPr="00440E68">
              <w:rPr>
                <w:rFonts w:eastAsia="Times New Roman" w:cs="Times New Roman"/>
                <w:sz w:val="20"/>
                <w:szCs w:val="20"/>
                <w:lang w:eastAsia="ar-SA"/>
              </w:rPr>
              <w:t>1%</w:t>
            </w:r>
          </w:p>
        </w:tc>
        <w:tc>
          <w:tcPr>
            <w:tcW w:w="6783" w:type="dxa"/>
            <w:tcBorders>
              <w:top w:val="nil"/>
              <w:left w:val="nil"/>
              <w:bottom w:val="single" w:sz="4" w:space="0" w:color="auto"/>
              <w:right w:val="single" w:sz="4" w:space="0" w:color="auto"/>
            </w:tcBorders>
            <w:noWrap/>
            <w:vAlign w:val="center"/>
            <w:hideMark/>
          </w:tcPr>
          <w:p w:rsidR="00440E68" w:rsidRPr="00440E68" w:rsidRDefault="00440E68" w:rsidP="00440E68">
            <w:pPr>
              <w:spacing w:after="0"/>
              <w:jc w:val="center"/>
              <w:rPr>
                <w:rFonts w:eastAsia="Times New Roman" w:cs="Times New Roman"/>
                <w:sz w:val="20"/>
                <w:szCs w:val="20"/>
                <w:lang w:eastAsia="ar-SA"/>
              </w:rPr>
            </w:pPr>
            <w:r w:rsidRPr="00440E68">
              <w:rPr>
                <w:rFonts w:eastAsia="Times New Roman" w:cs="Times New Roman"/>
                <w:sz w:val="20"/>
                <w:szCs w:val="20"/>
                <w:lang w:eastAsia="ar-SA"/>
              </w:rPr>
              <w:t>1475481 кв. м</w:t>
            </w:r>
          </w:p>
        </w:tc>
      </w:tr>
    </w:tbl>
    <w:p w:rsidR="001F4697" w:rsidRPr="001F4697" w:rsidRDefault="001F4697" w:rsidP="001F4697">
      <w:pPr>
        <w:spacing w:after="0" w:line="240" w:lineRule="auto"/>
        <w:ind w:firstLine="567"/>
        <w:jc w:val="both"/>
        <w:rPr>
          <w:rFonts w:eastAsia="Times New Roman" w:cs="Times New Roman"/>
          <w:bCs/>
          <w:sz w:val="24"/>
          <w:szCs w:val="24"/>
          <w:highlight w:val="yellow"/>
          <w:lang w:eastAsia="ar-SA"/>
        </w:rPr>
      </w:pPr>
    </w:p>
    <w:p w:rsidR="001F4697" w:rsidRPr="001F4697" w:rsidRDefault="00440E68" w:rsidP="001F4697">
      <w:pPr>
        <w:spacing w:after="0" w:line="240" w:lineRule="auto"/>
        <w:ind w:firstLine="567"/>
        <w:jc w:val="both"/>
        <w:rPr>
          <w:rFonts w:eastAsia="Times New Roman" w:cs="Times New Roman"/>
          <w:sz w:val="24"/>
          <w:szCs w:val="24"/>
          <w:highlight w:val="yellow"/>
          <w:lang w:eastAsia="ar-SA"/>
        </w:rPr>
      </w:pPr>
      <w:r w:rsidRPr="00440E68">
        <w:rPr>
          <w:rFonts w:eastAsia="Times New Roman" w:cs="Times New Roman"/>
          <w:bCs/>
          <w:sz w:val="24"/>
          <w:szCs w:val="24"/>
          <w:lang w:eastAsia="ar-SA"/>
        </w:rPr>
        <w:t xml:space="preserve">Определение характерных точек границы зоны с особыми условиями использования территории зон затопления территории с. Борщево Пески </w:t>
      </w:r>
      <w:proofErr w:type="spellStart"/>
      <w:r w:rsidRPr="00440E68">
        <w:rPr>
          <w:rFonts w:eastAsia="Times New Roman" w:cs="Times New Roman"/>
          <w:bCs/>
          <w:sz w:val="24"/>
          <w:szCs w:val="24"/>
          <w:lang w:eastAsia="ar-SA"/>
        </w:rPr>
        <w:t>Эртильского</w:t>
      </w:r>
      <w:proofErr w:type="spellEnd"/>
      <w:r w:rsidRPr="00440E68">
        <w:rPr>
          <w:rFonts w:eastAsia="Times New Roman" w:cs="Times New Roman"/>
          <w:bCs/>
          <w:sz w:val="24"/>
          <w:szCs w:val="24"/>
          <w:lang w:eastAsia="ar-SA"/>
        </w:rPr>
        <w:t xml:space="preserve"> района Воронежской области при половодьях и паводках р. Битюг 1% обеспеченности производилось картометрическим методом на основании предоставленных департаментом природных ресурсов и экологии Воронежской области данных инженерно-</w:t>
      </w:r>
      <w:r w:rsidRPr="00440E68">
        <w:rPr>
          <w:rFonts w:eastAsia="Times New Roman" w:cs="Times New Roman"/>
          <w:bCs/>
          <w:sz w:val="24"/>
          <w:szCs w:val="24"/>
          <w:lang w:eastAsia="ar-SA"/>
        </w:rPr>
        <w:lastRenderedPageBreak/>
        <w:t xml:space="preserve">гидрологических изысканий для определения зон затопления на территории с. Борщево Пески </w:t>
      </w:r>
      <w:proofErr w:type="spellStart"/>
      <w:r w:rsidRPr="00440E68">
        <w:rPr>
          <w:rFonts w:eastAsia="Times New Roman" w:cs="Times New Roman"/>
          <w:bCs/>
          <w:sz w:val="24"/>
          <w:szCs w:val="24"/>
          <w:lang w:eastAsia="ar-SA"/>
        </w:rPr>
        <w:t>Эртильского</w:t>
      </w:r>
      <w:proofErr w:type="spellEnd"/>
      <w:r w:rsidRPr="00440E68">
        <w:rPr>
          <w:rFonts w:eastAsia="Times New Roman" w:cs="Times New Roman"/>
          <w:bCs/>
          <w:sz w:val="24"/>
          <w:szCs w:val="24"/>
          <w:lang w:eastAsia="ar-SA"/>
        </w:rPr>
        <w:t xml:space="preserve"> района Воронежской области, выполненных в 2019 г. ООО «</w:t>
      </w:r>
      <w:proofErr w:type="spellStart"/>
      <w:r w:rsidRPr="00440E68">
        <w:rPr>
          <w:rFonts w:eastAsia="Times New Roman" w:cs="Times New Roman"/>
          <w:bCs/>
          <w:sz w:val="24"/>
          <w:szCs w:val="24"/>
          <w:lang w:eastAsia="ar-SA"/>
        </w:rPr>
        <w:t>Экогеосистема</w:t>
      </w:r>
      <w:proofErr w:type="spellEnd"/>
      <w:r w:rsidRPr="00440E68">
        <w:rPr>
          <w:rFonts w:eastAsia="Times New Roman" w:cs="Times New Roman"/>
          <w:bCs/>
          <w:sz w:val="24"/>
          <w:szCs w:val="24"/>
          <w:lang w:eastAsia="ar-SA"/>
        </w:rPr>
        <w:t xml:space="preserve">», г. Воронеж. По данным инженерно-гидрологических изысканий максимальный уровень весеннего паводка на территории населенного пункта с. Борщево Пески </w:t>
      </w:r>
      <w:proofErr w:type="spellStart"/>
      <w:r w:rsidRPr="00440E68">
        <w:rPr>
          <w:rFonts w:eastAsia="Times New Roman" w:cs="Times New Roman"/>
          <w:bCs/>
          <w:sz w:val="24"/>
          <w:szCs w:val="24"/>
          <w:lang w:eastAsia="ar-SA"/>
        </w:rPr>
        <w:t>Эртильского</w:t>
      </w:r>
      <w:proofErr w:type="spellEnd"/>
      <w:r w:rsidRPr="00440E68">
        <w:rPr>
          <w:rFonts w:eastAsia="Times New Roman" w:cs="Times New Roman"/>
          <w:bCs/>
          <w:sz w:val="24"/>
          <w:szCs w:val="24"/>
          <w:lang w:eastAsia="ar-SA"/>
        </w:rPr>
        <w:t xml:space="preserve"> района Воронежской области при половодьях и паводках р. Битюг составляет:</w:t>
      </w:r>
    </w:p>
    <w:tbl>
      <w:tblPr>
        <w:tblW w:w="9238" w:type="dxa"/>
        <w:jc w:val="center"/>
        <w:tblLook w:val="04A0" w:firstRow="1" w:lastRow="0" w:firstColumn="1" w:lastColumn="0" w:noHBand="0" w:noVBand="1"/>
      </w:tblPr>
      <w:tblGrid>
        <w:gridCol w:w="6880"/>
        <w:gridCol w:w="2358"/>
      </w:tblGrid>
      <w:tr w:rsidR="001F4697" w:rsidRPr="00440E68" w:rsidTr="00C011DF">
        <w:trPr>
          <w:trHeight w:val="450"/>
          <w:jc w:val="center"/>
        </w:trPr>
        <w:tc>
          <w:tcPr>
            <w:tcW w:w="9238"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1F4697" w:rsidRPr="00440E68" w:rsidRDefault="00440E68" w:rsidP="00C011DF">
            <w:pPr>
              <w:spacing w:after="0" w:line="240" w:lineRule="auto"/>
              <w:jc w:val="center"/>
              <w:rPr>
                <w:rFonts w:eastAsia="Times New Roman" w:cs="Times New Roman"/>
                <w:sz w:val="20"/>
                <w:szCs w:val="20"/>
                <w:highlight w:val="yellow"/>
                <w:lang w:eastAsia="ru-RU"/>
              </w:rPr>
            </w:pPr>
            <w:r w:rsidRPr="00440E68">
              <w:rPr>
                <w:rFonts w:eastAsia="Times New Roman" w:cs="Times New Roman"/>
                <w:sz w:val="20"/>
                <w:szCs w:val="20"/>
                <w:lang w:eastAsia="ru-RU"/>
              </w:rPr>
              <w:t xml:space="preserve">Высшие уровни воды р. Битюг в расчётном створе №1 на территории с. Борщево Пески </w:t>
            </w:r>
            <w:proofErr w:type="spellStart"/>
            <w:r w:rsidRPr="00440E68">
              <w:rPr>
                <w:rFonts w:eastAsia="Times New Roman" w:cs="Times New Roman"/>
                <w:sz w:val="20"/>
                <w:szCs w:val="20"/>
                <w:lang w:eastAsia="ru-RU"/>
              </w:rPr>
              <w:t>Эртильского</w:t>
            </w:r>
            <w:proofErr w:type="spellEnd"/>
            <w:r w:rsidRPr="00440E68">
              <w:rPr>
                <w:rFonts w:eastAsia="Times New Roman" w:cs="Times New Roman"/>
                <w:sz w:val="20"/>
                <w:szCs w:val="20"/>
                <w:lang w:eastAsia="ru-RU"/>
              </w:rPr>
              <w:t xml:space="preserve"> района, м БС</w:t>
            </w:r>
          </w:p>
        </w:tc>
      </w:tr>
      <w:tr w:rsidR="001F4697" w:rsidRPr="00440E68" w:rsidTr="00C011DF">
        <w:trPr>
          <w:trHeight w:val="450"/>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1F4697" w:rsidRPr="00440E68" w:rsidRDefault="001F4697" w:rsidP="00C011DF">
            <w:pPr>
              <w:spacing w:after="0" w:line="240" w:lineRule="auto"/>
              <w:rPr>
                <w:rFonts w:eastAsia="Times New Roman" w:cs="Times New Roman"/>
                <w:sz w:val="20"/>
                <w:szCs w:val="20"/>
                <w:highlight w:val="yellow"/>
                <w:lang w:eastAsia="ru-RU"/>
              </w:rPr>
            </w:pPr>
          </w:p>
        </w:tc>
      </w:tr>
      <w:tr w:rsidR="00440E68" w:rsidRPr="00440E68" w:rsidTr="00C011DF">
        <w:trPr>
          <w:trHeight w:val="284"/>
          <w:jc w:val="center"/>
        </w:trPr>
        <w:tc>
          <w:tcPr>
            <w:tcW w:w="6880" w:type="dxa"/>
            <w:tcBorders>
              <w:top w:val="nil"/>
              <w:left w:val="single" w:sz="4" w:space="0" w:color="auto"/>
              <w:bottom w:val="single" w:sz="4" w:space="0" w:color="auto"/>
              <w:right w:val="single" w:sz="4" w:space="0" w:color="auto"/>
            </w:tcBorders>
            <w:vAlign w:val="center"/>
            <w:hideMark/>
          </w:tcPr>
          <w:p w:rsidR="00440E68" w:rsidRPr="00440E68" w:rsidRDefault="00440E68" w:rsidP="00440E68">
            <w:pPr>
              <w:spacing w:after="0" w:line="240" w:lineRule="auto"/>
              <w:jc w:val="center"/>
              <w:rPr>
                <w:rFonts w:eastAsia="Times New Roman" w:cs="Times New Roman"/>
                <w:i/>
                <w:color w:val="000000"/>
                <w:sz w:val="20"/>
                <w:szCs w:val="20"/>
                <w:lang w:eastAsia="ru-RU"/>
              </w:rPr>
            </w:pPr>
            <w:r w:rsidRPr="00440E68">
              <w:rPr>
                <w:rFonts w:eastAsia="Times New Roman" w:cs="Times New Roman"/>
                <w:i/>
                <w:color w:val="000000"/>
                <w:sz w:val="20"/>
                <w:szCs w:val="20"/>
                <w:lang w:eastAsia="ru-RU"/>
              </w:rPr>
              <w:t>Местоположение расчётного створа на р. Битюг</w:t>
            </w:r>
          </w:p>
        </w:tc>
        <w:tc>
          <w:tcPr>
            <w:tcW w:w="2358" w:type="dxa"/>
            <w:tcBorders>
              <w:top w:val="nil"/>
              <w:left w:val="nil"/>
              <w:bottom w:val="single" w:sz="4" w:space="0" w:color="auto"/>
              <w:right w:val="single" w:sz="4" w:space="0" w:color="auto"/>
            </w:tcBorders>
            <w:noWrap/>
            <w:vAlign w:val="center"/>
            <w:hideMark/>
          </w:tcPr>
          <w:p w:rsidR="00440E68" w:rsidRPr="00440E68" w:rsidRDefault="00440E68" w:rsidP="00440E68">
            <w:pPr>
              <w:spacing w:after="0" w:line="240" w:lineRule="auto"/>
              <w:jc w:val="center"/>
              <w:rPr>
                <w:rFonts w:eastAsia="Times New Roman" w:cs="Times New Roman"/>
                <w:i/>
                <w:color w:val="000000"/>
                <w:sz w:val="20"/>
                <w:szCs w:val="20"/>
                <w:lang w:eastAsia="ru-RU"/>
              </w:rPr>
            </w:pPr>
            <w:r w:rsidRPr="00440E68">
              <w:rPr>
                <w:rFonts w:eastAsia="Times New Roman" w:cs="Times New Roman"/>
                <w:i/>
                <w:color w:val="000000"/>
                <w:sz w:val="20"/>
                <w:szCs w:val="20"/>
                <w:lang w:eastAsia="ru-RU"/>
              </w:rPr>
              <w:t>1% обеспеченности</w:t>
            </w:r>
          </w:p>
        </w:tc>
      </w:tr>
      <w:tr w:rsidR="00440E68" w:rsidRPr="00440E68" w:rsidTr="00C011DF">
        <w:trPr>
          <w:trHeight w:val="284"/>
          <w:jc w:val="center"/>
        </w:trPr>
        <w:tc>
          <w:tcPr>
            <w:tcW w:w="6880" w:type="dxa"/>
            <w:tcBorders>
              <w:top w:val="nil"/>
              <w:left w:val="single" w:sz="4" w:space="0" w:color="auto"/>
              <w:bottom w:val="single" w:sz="4" w:space="0" w:color="auto"/>
              <w:right w:val="single" w:sz="4" w:space="0" w:color="auto"/>
            </w:tcBorders>
            <w:vAlign w:val="center"/>
            <w:hideMark/>
          </w:tcPr>
          <w:p w:rsidR="00440E68" w:rsidRPr="00440E68" w:rsidRDefault="00440E68" w:rsidP="00440E68">
            <w:pPr>
              <w:spacing w:after="0" w:line="240" w:lineRule="auto"/>
              <w:rPr>
                <w:rFonts w:eastAsia="Times New Roman" w:cs="Times New Roman"/>
                <w:color w:val="000000"/>
                <w:sz w:val="20"/>
                <w:szCs w:val="20"/>
                <w:lang w:eastAsia="ru-RU"/>
              </w:rPr>
            </w:pPr>
            <w:r w:rsidRPr="00440E68">
              <w:rPr>
                <w:rFonts w:eastAsia="Times New Roman" w:cs="Times New Roman"/>
                <w:color w:val="000000"/>
                <w:sz w:val="20"/>
                <w:szCs w:val="20"/>
                <w:lang w:eastAsia="ru-RU"/>
              </w:rPr>
              <w:t>расчётный створ № 1 с. Борщево Пески</w:t>
            </w:r>
          </w:p>
        </w:tc>
        <w:tc>
          <w:tcPr>
            <w:tcW w:w="2358" w:type="dxa"/>
            <w:tcBorders>
              <w:top w:val="nil"/>
              <w:left w:val="nil"/>
              <w:bottom w:val="single" w:sz="4" w:space="0" w:color="auto"/>
              <w:right w:val="single" w:sz="4" w:space="0" w:color="auto"/>
            </w:tcBorders>
            <w:noWrap/>
            <w:vAlign w:val="center"/>
            <w:hideMark/>
          </w:tcPr>
          <w:p w:rsidR="00440E68" w:rsidRPr="00440E68" w:rsidRDefault="00440E68" w:rsidP="00440E68">
            <w:pPr>
              <w:spacing w:after="0" w:line="240" w:lineRule="auto"/>
              <w:jc w:val="center"/>
              <w:rPr>
                <w:rFonts w:eastAsia="Times New Roman" w:cs="Times New Roman"/>
                <w:color w:val="000000"/>
                <w:sz w:val="20"/>
                <w:szCs w:val="20"/>
                <w:lang w:eastAsia="ru-RU"/>
              </w:rPr>
            </w:pPr>
            <w:r w:rsidRPr="00440E68">
              <w:rPr>
                <w:rFonts w:cs="Times New Roman"/>
                <w:color w:val="000000"/>
                <w:sz w:val="20"/>
                <w:szCs w:val="20"/>
              </w:rPr>
              <w:t>111,28</w:t>
            </w:r>
          </w:p>
        </w:tc>
      </w:tr>
    </w:tbl>
    <w:p w:rsidR="001F4697" w:rsidRDefault="00440E68" w:rsidP="001F4697">
      <w:pPr>
        <w:spacing w:after="0"/>
        <w:ind w:firstLine="567"/>
        <w:jc w:val="both"/>
        <w:rPr>
          <w:rFonts w:cs="Times New Roman"/>
          <w:sz w:val="24"/>
          <w:szCs w:val="24"/>
        </w:rPr>
      </w:pPr>
      <w:r w:rsidRPr="00440E68">
        <w:rPr>
          <w:rFonts w:cs="Times New Roman"/>
          <w:sz w:val="24"/>
          <w:szCs w:val="24"/>
        </w:rPr>
        <w:t xml:space="preserve">Границы зоны с особыми условиями использования территории зоны затопления территории с. Борщево Пески </w:t>
      </w:r>
      <w:proofErr w:type="spellStart"/>
      <w:r w:rsidRPr="00440E68">
        <w:rPr>
          <w:rFonts w:cs="Times New Roman"/>
          <w:sz w:val="24"/>
          <w:szCs w:val="24"/>
        </w:rPr>
        <w:t>Эртильского</w:t>
      </w:r>
      <w:proofErr w:type="spellEnd"/>
      <w:r w:rsidRPr="00440E68">
        <w:rPr>
          <w:rFonts w:cs="Times New Roman"/>
          <w:sz w:val="24"/>
          <w:szCs w:val="24"/>
        </w:rPr>
        <w:t xml:space="preserve"> района Воронежской области при половодьях и паводках р. Битюг 1% обеспеченности проходят по восточной окраине (границе) села.</w:t>
      </w:r>
    </w:p>
    <w:p w:rsidR="00440E68" w:rsidRPr="00440E68" w:rsidRDefault="00440E68" w:rsidP="001F4697">
      <w:pPr>
        <w:spacing w:after="0"/>
        <w:ind w:firstLine="567"/>
        <w:jc w:val="both"/>
        <w:rPr>
          <w:rFonts w:cs="Times New Roman"/>
          <w:sz w:val="24"/>
          <w:szCs w:val="24"/>
        </w:rPr>
      </w:pPr>
    </w:p>
    <w:p w:rsidR="00581F22" w:rsidRPr="00440E68" w:rsidRDefault="00581F22" w:rsidP="00581F22">
      <w:pPr>
        <w:autoSpaceDN w:val="0"/>
        <w:spacing w:after="0" w:line="256" w:lineRule="auto"/>
        <w:ind w:firstLine="567"/>
        <w:jc w:val="both"/>
        <w:rPr>
          <w:rFonts w:eastAsia="Calibri" w:cs="Times New Roman"/>
          <w:sz w:val="24"/>
          <w:szCs w:val="24"/>
        </w:rPr>
      </w:pPr>
      <w:r w:rsidRPr="00440E68">
        <w:rPr>
          <w:rFonts w:eastAsia="Times New Roman" w:cs="Times New Roman"/>
          <w:sz w:val="24"/>
          <w:szCs w:val="24"/>
          <w:lang w:eastAsia="ru-RU"/>
        </w:rPr>
        <w:t xml:space="preserve">Традиционным в Воронежской области является такое бедствие, как </w:t>
      </w:r>
      <w:r w:rsidRPr="00440E68">
        <w:rPr>
          <w:rFonts w:eastAsia="Times New Roman" w:cs="Times New Roman"/>
          <w:b/>
          <w:sz w:val="24"/>
          <w:szCs w:val="24"/>
          <w:lang w:eastAsia="ru-RU"/>
        </w:rPr>
        <w:t>лесной пожар</w:t>
      </w:r>
      <w:r w:rsidRPr="00440E68">
        <w:rPr>
          <w:rFonts w:eastAsia="Times New Roman" w:cs="Times New Roman"/>
          <w:sz w:val="24"/>
          <w:szCs w:val="24"/>
          <w:lang w:eastAsia="ru-RU"/>
        </w:rPr>
        <w:t xml:space="preserve">. </w:t>
      </w:r>
    </w:p>
    <w:p w:rsidR="00581F22" w:rsidRPr="00440E68" w:rsidRDefault="00581F22" w:rsidP="00581F22">
      <w:pPr>
        <w:autoSpaceDN w:val="0"/>
        <w:spacing w:after="0" w:line="256" w:lineRule="auto"/>
        <w:ind w:firstLine="567"/>
        <w:jc w:val="both"/>
        <w:rPr>
          <w:rFonts w:eastAsia="Calibri" w:cs="Times New Roman"/>
          <w:sz w:val="24"/>
          <w:szCs w:val="24"/>
        </w:rPr>
      </w:pPr>
      <w:r w:rsidRPr="00440E68">
        <w:rPr>
          <w:rFonts w:eastAsia="Calibri" w:cs="Times New Roman"/>
          <w:sz w:val="24"/>
          <w:szCs w:val="24"/>
        </w:rPr>
        <w:t xml:space="preserve">Другим видом опасных природных явлений и процессов являются </w:t>
      </w:r>
      <w:r w:rsidRPr="00440E68">
        <w:rPr>
          <w:rFonts w:eastAsia="Calibri" w:cs="Times New Roman"/>
          <w:b/>
          <w:sz w:val="24"/>
          <w:szCs w:val="24"/>
        </w:rPr>
        <w:t>экзогенные геологические опасные явления и процессы</w:t>
      </w:r>
      <w:r w:rsidRPr="00440E68">
        <w:rPr>
          <w:rFonts w:eastAsia="Calibri" w:cs="Times New Roman"/>
          <w:sz w:val="24"/>
          <w:szCs w:val="24"/>
        </w:rPr>
        <w:t xml:space="preserve"> в виде таких явлений, как оползни. Чаще всего оползневые явления происходят осенью и весной, когда больше всего дождей. </w:t>
      </w:r>
    </w:p>
    <w:p w:rsidR="00581F22" w:rsidRPr="00440E68" w:rsidRDefault="00581F22" w:rsidP="00581F22">
      <w:pPr>
        <w:autoSpaceDN w:val="0"/>
        <w:spacing w:after="0" w:line="256" w:lineRule="auto"/>
        <w:ind w:firstLine="567"/>
        <w:jc w:val="both"/>
        <w:rPr>
          <w:rFonts w:eastAsia="Calibri" w:cs="Times New Roman"/>
          <w:sz w:val="24"/>
          <w:szCs w:val="24"/>
        </w:rPr>
      </w:pPr>
      <w:r w:rsidRPr="00440E68">
        <w:rPr>
          <w:rFonts w:eastAsia="Calibri" w:cs="Times New Roman"/>
          <w:sz w:val="24"/>
          <w:szCs w:val="24"/>
        </w:rPr>
        <w:t xml:space="preserve">При возникновении угрозы </w:t>
      </w:r>
      <w:r w:rsidRPr="00440E68">
        <w:rPr>
          <w:rFonts w:eastAsia="Calibri" w:cs="Times New Roman"/>
          <w:b/>
          <w:sz w:val="24"/>
          <w:szCs w:val="24"/>
        </w:rPr>
        <w:t xml:space="preserve">оползня </w:t>
      </w:r>
      <w:r w:rsidRPr="00440E68">
        <w:rPr>
          <w:rFonts w:eastAsia="Calibri" w:cs="Times New Roman"/>
          <w:sz w:val="24"/>
          <w:szCs w:val="24"/>
        </w:rPr>
        <w:t>предупредить население. Люди должны знать, что происходит, как надо действовать, что необходимо сделать дома. Учебные заведения, как правило, прекращают работу. Если обстановка потребует, организовать эвакуацию людей, вывод животных и вывоз имущества в безопасные районы.</w:t>
      </w:r>
    </w:p>
    <w:p w:rsidR="00581F22" w:rsidRPr="00440E68" w:rsidRDefault="00581F22" w:rsidP="00581F22">
      <w:pPr>
        <w:autoSpaceDN w:val="0"/>
        <w:spacing w:after="0" w:line="256" w:lineRule="auto"/>
        <w:ind w:firstLine="567"/>
        <w:contextualSpacing/>
        <w:jc w:val="both"/>
        <w:rPr>
          <w:rFonts w:eastAsia="Times New Roman" w:cs="Times New Roman"/>
          <w:sz w:val="24"/>
          <w:szCs w:val="24"/>
          <w:lang w:eastAsia="ru-RU"/>
        </w:rPr>
      </w:pPr>
      <w:r w:rsidRPr="00440E68">
        <w:rPr>
          <w:rFonts w:eastAsia="Times New Roman" w:cs="Times New Roman"/>
          <w:sz w:val="24"/>
          <w:szCs w:val="24"/>
          <w:lang w:eastAsia="ru-RU"/>
        </w:rPr>
        <w:t xml:space="preserve">Среди </w:t>
      </w:r>
      <w:r w:rsidRPr="00440E68">
        <w:rPr>
          <w:rFonts w:eastAsia="Times New Roman" w:cs="Times New Roman"/>
          <w:b/>
          <w:sz w:val="24"/>
          <w:szCs w:val="24"/>
          <w:lang w:eastAsia="ru-RU"/>
        </w:rPr>
        <w:t>атмосферных опасных процессов</w:t>
      </w:r>
      <w:r w:rsidRPr="00440E68">
        <w:rPr>
          <w:rFonts w:eastAsia="Times New Roman" w:cs="Times New Roman"/>
          <w:sz w:val="24"/>
          <w:szCs w:val="24"/>
          <w:lang w:eastAsia="ru-RU"/>
        </w:rPr>
        <w:t>, происходящих на территории Воронежской области, наиболее разрушительными бывают ураганы, циклоны, град, смерчи, сильные ливни, снегопады.</w:t>
      </w:r>
    </w:p>
    <w:p w:rsidR="00581F22" w:rsidRPr="00440E68" w:rsidRDefault="00581F22" w:rsidP="00581F22">
      <w:pPr>
        <w:autoSpaceDN w:val="0"/>
        <w:spacing w:after="0" w:line="256" w:lineRule="auto"/>
        <w:ind w:firstLine="567"/>
        <w:jc w:val="both"/>
        <w:rPr>
          <w:rFonts w:eastAsia="Calibri" w:cs="Times New Roman"/>
          <w:sz w:val="24"/>
          <w:szCs w:val="24"/>
        </w:rPr>
      </w:pPr>
      <w:r w:rsidRPr="00440E68">
        <w:rPr>
          <w:rFonts w:eastAsia="Calibri" w:cs="Times New Roman"/>
          <w:sz w:val="24"/>
          <w:szCs w:val="24"/>
        </w:rPr>
        <w:t xml:space="preserve">Для летнего периода на территории области характерны штормовые явления в виде сильного ветра, ливня с градом, наиболее часто наблюдаются эти явления в июне-июле. В связи с чем, повышаются риски возникновения чрезвычайных ситуаций до регионального уровня, связанных с неблагоприятными погодными явлениями. </w:t>
      </w:r>
    </w:p>
    <w:p w:rsidR="00581F22" w:rsidRPr="00440E68" w:rsidRDefault="00581F22" w:rsidP="00581F22">
      <w:pPr>
        <w:autoSpaceDN w:val="0"/>
        <w:spacing w:after="0" w:line="256" w:lineRule="auto"/>
        <w:ind w:firstLine="567"/>
        <w:jc w:val="both"/>
        <w:rPr>
          <w:rFonts w:eastAsia="Calibri" w:cs="Times New Roman"/>
          <w:sz w:val="24"/>
          <w:szCs w:val="24"/>
        </w:rPr>
      </w:pPr>
      <w:proofErr w:type="spellStart"/>
      <w:r w:rsidRPr="00440E68">
        <w:rPr>
          <w:rFonts w:eastAsia="Calibri" w:cs="Times New Roman"/>
          <w:sz w:val="24"/>
          <w:szCs w:val="24"/>
        </w:rPr>
        <w:t>Гидрометслужба</w:t>
      </w:r>
      <w:proofErr w:type="spellEnd"/>
      <w:r w:rsidRPr="00440E68">
        <w:rPr>
          <w:rFonts w:eastAsia="Calibri" w:cs="Times New Roman"/>
          <w:sz w:val="24"/>
          <w:szCs w:val="24"/>
        </w:rPr>
        <w:t xml:space="preserve"> за несколько часов, как правило, подает </w:t>
      </w:r>
      <w:r w:rsidRPr="00440E68">
        <w:rPr>
          <w:rFonts w:eastAsia="Calibri" w:cs="Times New Roman"/>
          <w:b/>
          <w:sz w:val="24"/>
          <w:szCs w:val="24"/>
        </w:rPr>
        <w:t>штормовое предупреждение</w:t>
      </w:r>
      <w:r w:rsidRPr="00440E68">
        <w:rPr>
          <w:rFonts w:eastAsia="Calibri" w:cs="Times New Roman"/>
          <w:sz w:val="24"/>
          <w:szCs w:val="24"/>
        </w:rPr>
        <w:t>. Следует закрыть двери, чердачные помещения, слуховые окна. Стекла заклеить полосками бумаги или ткани. С балконов, лоджий, подоконников убрать вещи, которые при падении могут нанести травмы людям. Выключить газ, потушить огонь в печах. Подготовить аварийное освещение - фонари, свечи. Создать запас воды и продуктов на 2-3 суток. Положить на безопасное и видное место медикаменты и перевязочные материалы. Радиоприемники и телевизоры держать постоянно включенными: могут передаваться различные сообщения и распоряжения. Из легких построек людей перевести в прочные здания. На открытой местности лучше всего укрываться в канаве, яме, овраге, любой выемке: лечь на дно и плотно прижаться к земле.</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Население, особенно в районах с повышенной вероятностью возникновения стихийных бедствий, должно четко знать порядок действий при угрозе возникновения и в условиях чрезвычайной ситуации:</w:t>
      </w:r>
    </w:p>
    <w:p w:rsidR="00581F22" w:rsidRPr="00440E68" w:rsidRDefault="00581F22" w:rsidP="00581F22">
      <w:pPr>
        <w:autoSpaceDN w:val="0"/>
        <w:spacing w:line="256" w:lineRule="auto"/>
        <w:rPr>
          <w:rFonts w:eastAsia="Calibri" w:cs="Times New Roman"/>
          <w:sz w:val="24"/>
          <w:szCs w:val="24"/>
        </w:rPr>
      </w:pPr>
      <w:r w:rsidRPr="00440E68">
        <w:rPr>
          <w:rFonts w:eastAsia="Calibri" w:cs="Times New Roman"/>
          <w:sz w:val="24"/>
          <w:szCs w:val="24"/>
        </w:rPr>
        <w:t xml:space="preserve">1) </w:t>
      </w:r>
      <w:r w:rsidRPr="00440E68">
        <w:rPr>
          <w:rFonts w:eastAsia="Calibri" w:cs="Times New Roman"/>
          <w:sz w:val="24"/>
          <w:szCs w:val="24"/>
          <w:u w:val="single"/>
        </w:rPr>
        <w:t>действия до возникновения ЧС природного характера</w:t>
      </w:r>
      <w:r w:rsidRPr="00440E68">
        <w:rPr>
          <w:rFonts w:eastAsia="Calibri" w:cs="Times New Roman"/>
          <w:sz w:val="24"/>
          <w:szCs w:val="24"/>
        </w:rPr>
        <w:t>:</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ознакомление с сигналами тревоги и мерами эвакуации;</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подготовка чемодана с предметами первой необходимости (личные документы, нужные медикаменты, аптечка первой помощи, радиоприемник, фонарь, одеяло, запас продуктов и питьевой воды;</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обустройство укрытия в подвальном помещении своего дома;</w:t>
      </w:r>
    </w:p>
    <w:p w:rsidR="00FF12DD" w:rsidRPr="00440E68" w:rsidRDefault="00FF12DD" w:rsidP="00581F22">
      <w:pPr>
        <w:autoSpaceDN w:val="0"/>
        <w:spacing w:after="0" w:line="256" w:lineRule="auto"/>
        <w:ind w:firstLine="567"/>
        <w:contextualSpacing/>
        <w:jc w:val="both"/>
        <w:rPr>
          <w:rFonts w:eastAsia="Calibri" w:cs="Times New Roman"/>
          <w:sz w:val="24"/>
          <w:szCs w:val="24"/>
        </w:rPr>
      </w:pPr>
    </w:p>
    <w:p w:rsidR="00581F22" w:rsidRPr="00440E68" w:rsidRDefault="00581F22" w:rsidP="00581F22">
      <w:pPr>
        <w:autoSpaceDN w:val="0"/>
        <w:spacing w:line="256" w:lineRule="auto"/>
        <w:rPr>
          <w:rFonts w:eastAsia="Calibri" w:cs="Times New Roman"/>
          <w:sz w:val="24"/>
          <w:szCs w:val="24"/>
        </w:rPr>
      </w:pPr>
      <w:r w:rsidRPr="00440E68">
        <w:rPr>
          <w:rFonts w:eastAsia="Calibri" w:cs="Times New Roman"/>
          <w:sz w:val="24"/>
          <w:szCs w:val="24"/>
        </w:rPr>
        <w:t xml:space="preserve">2) </w:t>
      </w:r>
      <w:r w:rsidRPr="00440E68">
        <w:rPr>
          <w:rFonts w:eastAsia="Calibri" w:cs="Times New Roman"/>
          <w:sz w:val="24"/>
          <w:szCs w:val="24"/>
          <w:u w:val="single"/>
        </w:rPr>
        <w:t>действия при возникновении ЧС природного характера:</w:t>
      </w:r>
    </w:p>
    <w:p w:rsidR="00581F22" w:rsidRPr="00440E68" w:rsidRDefault="00581F22" w:rsidP="00581F22">
      <w:pPr>
        <w:autoSpaceDN w:val="0"/>
        <w:spacing w:after="0" w:line="256" w:lineRule="auto"/>
        <w:ind w:firstLine="567"/>
        <w:contextualSpacing/>
        <w:jc w:val="both"/>
        <w:rPr>
          <w:rFonts w:eastAsia="Calibri" w:cs="Times New Roman"/>
          <w:i/>
          <w:sz w:val="24"/>
          <w:szCs w:val="24"/>
        </w:rPr>
      </w:pPr>
      <w:r w:rsidRPr="00440E68">
        <w:rPr>
          <w:rFonts w:eastAsia="Calibri" w:cs="Times New Roman"/>
          <w:sz w:val="24"/>
          <w:szCs w:val="24"/>
        </w:rPr>
        <w:t xml:space="preserve"> </w:t>
      </w:r>
      <w:r w:rsidRPr="00440E68">
        <w:rPr>
          <w:rFonts w:eastAsia="Calibri" w:cs="Times New Roman"/>
          <w:i/>
          <w:sz w:val="24"/>
          <w:szCs w:val="24"/>
        </w:rPr>
        <w:t>при подаче сигнала тревоги: </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сохранять спокойствие;</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оставаться в помещении и слушать радио; следовать инструкциям властей и спасательных подразделений;</w:t>
      </w:r>
    </w:p>
    <w:p w:rsidR="00581F22" w:rsidRPr="00440E68" w:rsidRDefault="00581F22" w:rsidP="00581F22">
      <w:pPr>
        <w:autoSpaceDN w:val="0"/>
        <w:spacing w:after="0" w:line="256" w:lineRule="auto"/>
        <w:ind w:firstLine="567"/>
        <w:contextualSpacing/>
        <w:jc w:val="both"/>
        <w:rPr>
          <w:rFonts w:eastAsia="Calibri" w:cs="Times New Roman"/>
          <w:i/>
          <w:sz w:val="24"/>
          <w:szCs w:val="24"/>
        </w:rPr>
      </w:pPr>
      <w:r w:rsidRPr="00440E68">
        <w:rPr>
          <w:rFonts w:eastAsia="Calibri" w:cs="Times New Roman"/>
          <w:i/>
          <w:sz w:val="24"/>
          <w:szCs w:val="24"/>
        </w:rPr>
        <w:t>при нахождении в доме (помещении):</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оставаться в помещении и закрыть все двери и окна, убрать с балкона и лоджии вещи, которые могут быть унесены ветром;</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выключить газ, потушить огонь в печах, подготовить фонари, свечи, лампы;</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держаться подальше от окон: наибольшую защиту обеспечивает помещение без окон и с водоснабжением;</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никуда не звонить (чтобы не перегружать телефонные линии);</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при угрозе наводнения перейти на верхние этажи, перенести туда ценные вещи, продовольствие, одежду и обувь;</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не покидать без нужды укрытие до получения инструкций от властей или подаче сигнала отбоя тревоги;</w:t>
      </w:r>
    </w:p>
    <w:p w:rsidR="00581F22" w:rsidRPr="00440E68" w:rsidRDefault="00581F22" w:rsidP="00581F22">
      <w:pPr>
        <w:autoSpaceDN w:val="0"/>
        <w:spacing w:after="0" w:line="256" w:lineRule="auto"/>
        <w:ind w:firstLine="567"/>
        <w:contextualSpacing/>
        <w:jc w:val="both"/>
        <w:rPr>
          <w:rFonts w:eastAsia="Calibri" w:cs="Times New Roman"/>
          <w:i/>
          <w:sz w:val="24"/>
          <w:szCs w:val="24"/>
        </w:rPr>
      </w:pPr>
      <w:r w:rsidRPr="00440E68">
        <w:rPr>
          <w:rFonts w:eastAsia="Calibri" w:cs="Times New Roman"/>
          <w:sz w:val="24"/>
          <w:szCs w:val="24"/>
        </w:rPr>
        <w:t xml:space="preserve"> </w:t>
      </w:r>
      <w:r w:rsidRPr="00440E68">
        <w:rPr>
          <w:rFonts w:eastAsia="Calibri" w:cs="Times New Roman"/>
          <w:i/>
          <w:sz w:val="24"/>
          <w:szCs w:val="24"/>
        </w:rPr>
        <w:t>при объявлении эвакуации:</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взять с собой радиоприемник, теплую одежду, необходимые медикаменты, личные документы и деньги;</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при нахождении вне помещения:</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по возможности укрыться в ближайшем пригодном для этого помещении, а при его отсутствии – в канаве, яме, овраге, любой выемке и т.п.;</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выходить на магистральные дороги, где большая вероятность оказания помощи;</w:t>
      </w:r>
    </w:p>
    <w:p w:rsidR="00581F22" w:rsidRPr="00440E68" w:rsidRDefault="00581F22" w:rsidP="00581F22">
      <w:pPr>
        <w:autoSpaceDN w:val="0"/>
        <w:spacing w:line="256" w:lineRule="auto"/>
        <w:rPr>
          <w:rFonts w:eastAsia="Calibri" w:cs="Times New Roman"/>
          <w:sz w:val="24"/>
          <w:szCs w:val="24"/>
          <w:u w:val="single"/>
        </w:rPr>
      </w:pPr>
      <w:r w:rsidRPr="00440E68">
        <w:rPr>
          <w:rFonts w:eastAsia="Calibri" w:cs="Times New Roman"/>
          <w:sz w:val="24"/>
          <w:szCs w:val="24"/>
        </w:rPr>
        <w:t xml:space="preserve">3) </w:t>
      </w:r>
      <w:r w:rsidRPr="00440E68">
        <w:rPr>
          <w:rFonts w:eastAsia="Calibri" w:cs="Times New Roman"/>
          <w:sz w:val="24"/>
          <w:szCs w:val="24"/>
          <w:u w:val="single"/>
        </w:rPr>
        <w:t>действия после ЧС природного характера:</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следовать инструкциям властей и спасательных подразделений;</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оказать помощь людям, попавшим в трудное положение (раненым, детям, старикам и инвалидам), и, если есть необходимость, сотрудничать со спасателями;</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не зажигать в помещениях огонь, не включать электроприборы в сеть до тех пор, пока газовые и электрические сети не будут проверены специалистами на их исправность;</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в случае эвакуации, по приезде на новое место пребывания узнать в местных органах власти адреса организаций, на которые возложено оказание помощи потерпевшему населению.</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Прогнозируется увеличение частоты неблагоприятных краткосрочных явлений (внеурочных периодов аномально теплой погоды и заморозков, сильных ветров и снегопадов и т.п.). Ожидается уменьшение повторяемости особо опасных ливневых и длительных дождей, и других особо опасных явлений, связанных с увлажнением. Отмечаемое в последние годы уменьшение периода изменений погоды, в 3 - 4 дня против обычных 6 - 7 дней, вызывает определенные трудности в прогнозировании стихийных гидрометеорологических явлений, что сказывается на степени оперативности оповещения о них и, в большей степени, на возможность прогнозирования их последствий.</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xml:space="preserve">Предотвратить большинство чрезвычайных ситуаций природного характера практически невозможно. Однако существует ряд опасных природных явлений и процессов, негативному развитию которых можно воспрепятствовать, например выполнением </w:t>
      </w:r>
      <w:r w:rsidRPr="00440E68">
        <w:rPr>
          <w:rFonts w:eastAsia="Calibri" w:cs="Times New Roman"/>
          <w:b/>
          <w:sz w:val="24"/>
          <w:szCs w:val="24"/>
        </w:rPr>
        <w:t>следующих защитных мероприятий</w:t>
      </w:r>
      <w:r w:rsidRPr="00440E68">
        <w:rPr>
          <w:rFonts w:eastAsia="Calibri" w:cs="Times New Roman"/>
          <w:sz w:val="24"/>
          <w:szCs w:val="24"/>
        </w:rPr>
        <w:t>:</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для смягчения эрозивных почвенных процессов используют защитные лесонасаждения;</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lastRenderedPageBreak/>
        <w:t>- для предупреждения градобитий в облака вводится твердая углекислота или другие химреагенты с самолетов или путем обстрела из орудий;</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для ослабления ураганов, смерчей, шквалов и бурь в кучево-дождевые облака вводят йодистое серебро или другие химреагенты. Для засева урагана йодистым серебром реактивный самолет на высоте 12 км, над центром урагана, сбрасывает «бомбы» с йодистым серебром, которые, взрываясь, вызывают его искусственное расширение с последующим уменьшением силы действия;</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xml:space="preserve">- для ослабления наводнений ликвидируют заторы и зажоры на реках весной с помощью взрывов, задерживают влагу на полях, применяя различные способы (полостное земледелие, контурная пахота, глубокая вспашка, </w:t>
      </w:r>
      <w:proofErr w:type="spellStart"/>
      <w:r w:rsidRPr="00440E68">
        <w:rPr>
          <w:rFonts w:eastAsia="Calibri" w:cs="Times New Roman"/>
          <w:sz w:val="24"/>
          <w:szCs w:val="24"/>
        </w:rPr>
        <w:t>кротование</w:t>
      </w:r>
      <w:proofErr w:type="spellEnd"/>
      <w:r w:rsidRPr="00440E68">
        <w:rPr>
          <w:rFonts w:eastAsia="Calibri" w:cs="Times New Roman"/>
          <w:sz w:val="24"/>
          <w:szCs w:val="24"/>
        </w:rPr>
        <w:t>, устройство дренажей), строят дамбы и плотины, спрямляют русла рек, углубляют отдельные участки рек;</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во время засухи возможно искусственно вызвать над полями дождь, вводя в облака йодистое серебро или другие химреагенты;</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для предупреждения развития лесных пожаров делают просеки, строят лесные дороги, оборудуют минерализованные полосы, производят патрулирование средствами авиации с выявлением и последующей ликвидацией очагов возгорания;</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для ослабления воздействия заморозков в теплое время года создают дымовые завесы над защищаемыми участками и прочее.</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p>
    <w:p w:rsidR="00581F22" w:rsidRPr="00440E68" w:rsidRDefault="00581F22" w:rsidP="00581F22">
      <w:pPr>
        <w:keepNext/>
        <w:keepLines/>
        <w:autoSpaceDN w:val="0"/>
        <w:spacing w:after="0" w:line="256" w:lineRule="auto"/>
        <w:ind w:firstLine="567"/>
        <w:jc w:val="center"/>
        <w:outlineLvl w:val="1"/>
        <w:rPr>
          <w:rFonts w:eastAsia="Times New Roman" w:cs="Times New Roman"/>
          <w:b/>
          <w:i/>
          <w:sz w:val="24"/>
          <w:szCs w:val="24"/>
        </w:rPr>
      </w:pPr>
      <w:bookmarkStart w:id="213" w:name="_Toc145933298"/>
      <w:bookmarkStart w:id="214" w:name="_Toc65836608"/>
      <w:bookmarkStart w:id="215" w:name="_Toc150939477"/>
      <w:r w:rsidRPr="00440E68">
        <w:rPr>
          <w:rFonts w:eastAsia="Times New Roman" w:cs="Times New Roman"/>
          <w:b/>
          <w:sz w:val="24"/>
          <w:szCs w:val="24"/>
        </w:rPr>
        <w:t>7.3. Классификация ЧС по масштабу последствий</w:t>
      </w:r>
      <w:bookmarkEnd w:id="213"/>
      <w:bookmarkEnd w:id="214"/>
      <w:bookmarkEnd w:id="215"/>
    </w:p>
    <w:p w:rsidR="00581F22" w:rsidRPr="00440E68" w:rsidRDefault="00581F22" w:rsidP="00581F22">
      <w:pPr>
        <w:autoSpaceDE w:val="0"/>
        <w:autoSpaceDN w:val="0"/>
        <w:adjustRightInd w:val="0"/>
        <w:spacing w:after="0" w:line="256" w:lineRule="auto"/>
        <w:ind w:firstLine="567"/>
        <w:contextualSpacing/>
        <w:jc w:val="both"/>
        <w:rPr>
          <w:rFonts w:eastAsia="Times New Roman" w:cs="Times New Roman"/>
          <w:sz w:val="24"/>
          <w:szCs w:val="24"/>
          <w:lang w:eastAsia="ru-RU"/>
        </w:rPr>
      </w:pPr>
    </w:p>
    <w:p w:rsidR="00581F22" w:rsidRPr="00440E68" w:rsidRDefault="00581F22" w:rsidP="00581F22">
      <w:pPr>
        <w:autoSpaceDE w:val="0"/>
        <w:autoSpaceDN w:val="0"/>
        <w:adjustRightInd w:val="0"/>
        <w:spacing w:after="0" w:line="256" w:lineRule="auto"/>
        <w:ind w:firstLine="567"/>
        <w:contextualSpacing/>
        <w:jc w:val="both"/>
        <w:rPr>
          <w:rFonts w:eastAsia="Calibri" w:cs="Times New Roman"/>
          <w:bCs/>
          <w:sz w:val="24"/>
          <w:szCs w:val="24"/>
        </w:rPr>
      </w:pPr>
      <w:r w:rsidRPr="00440E68">
        <w:rPr>
          <w:rFonts w:eastAsia="Times New Roman" w:cs="Times New Roman"/>
          <w:sz w:val="24"/>
          <w:szCs w:val="24"/>
          <w:lang w:eastAsia="ru-RU"/>
        </w:rPr>
        <w:t xml:space="preserve">Любое чрезвычайное происшествие может охватывать территории различные по площади, а также приводить к разному количеству жертв. </w:t>
      </w:r>
      <w:r w:rsidRPr="00440E68">
        <w:rPr>
          <w:rFonts w:eastAsia="Calibri" w:cs="Times New Roman"/>
          <w:bCs/>
          <w:sz w:val="24"/>
          <w:szCs w:val="24"/>
        </w:rPr>
        <w:t>ЧС природного и техногенного характера согласно Постановлению Правительства РФ от 21.05.2007 № 304 «</w:t>
      </w:r>
      <w:r w:rsidRPr="00440E68">
        <w:rPr>
          <w:rFonts w:eastAsia="Calibri" w:cs="Times New Roman"/>
          <w:sz w:val="24"/>
          <w:szCs w:val="24"/>
        </w:rPr>
        <w:t xml:space="preserve">О классификации чрезвычайных ситуаций природного и техногенного характера» </w:t>
      </w:r>
      <w:r w:rsidRPr="00440E68">
        <w:rPr>
          <w:rFonts w:eastAsia="Calibri" w:cs="Times New Roman"/>
          <w:bCs/>
          <w:sz w:val="24"/>
          <w:szCs w:val="24"/>
        </w:rPr>
        <w:t>подразделяются на:</w:t>
      </w:r>
    </w:p>
    <w:p w:rsidR="00581F22" w:rsidRPr="00440E68" w:rsidRDefault="00581F22" w:rsidP="00581F22">
      <w:pPr>
        <w:autoSpaceDE w:val="0"/>
        <w:autoSpaceDN w:val="0"/>
        <w:adjustRightInd w:val="0"/>
        <w:spacing w:after="0" w:line="256" w:lineRule="auto"/>
        <w:ind w:firstLine="567"/>
        <w:jc w:val="both"/>
        <w:rPr>
          <w:rFonts w:eastAsia="Calibri" w:cs="Times New Roman"/>
          <w:sz w:val="24"/>
          <w:szCs w:val="24"/>
        </w:rPr>
      </w:pPr>
      <w:r w:rsidRPr="00440E68">
        <w:rPr>
          <w:rFonts w:eastAsia="Calibri" w:cs="Times New Roman"/>
          <w:bCs/>
          <w:sz w:val="24"/>
          <w:szCs w:val="24"/>
        </w:rPr>
        <w:t xml:space="preserve">а) </w:t>
      </w:r>
      <w:r w:rsidRPr="00440E68">
        <w:rPr>
          <w:rFonts w:eastAsia="Calibri" w:cs="Times New Roman"/>
          <w:b/>
          <w:bCs/>
          <w:sz w:val="24"/>
          <w:szCs w:val="24"/>
        </w:rPr>
        <w:t>ЧС локального характера</w:t>
      </w:r>
      <w:r w:rsidRPr="00440E68">
        <w:rPr>
          <w:rFonts w:eastAsia="Calibri" w:cs="Times New Roman"/>
          <w:bCs/>
          <w:sz w:val="24"/>
          <w:szCs w:val="24"/>
        </w:rPr>
        <w:t xml:space="preserve">, </w:t>
      </w:r>
      <w:r w:rsidRPr="00440E68">
        <w:rPr>
          <w:rFonts w:eastAsia="Calibri" w:cs="Times New Roman"/>
          <w:sz w:val="24"/>
          <w:szCs w:val="24"/>
        </w:rPr>
        <w:t>в результате которой территория, на которой сложилась чрезвычайная ситуация и нарушены условия жизнедеятельности людей (далее - зона чрезвычайной ситуации), не выходит за пределы территории организации (объекта), при этом количество людей, погибших и (или) получивших ущерб здоровью, составляет не более 10 человек либо размер ущерба окружающей природной среде и материальных потерь (далее - размер материального ущерба) составляет не более 240 тыс. рублей</w:t>
      </w:r>
      <w:r w:rsidRPr="00440E68">
        <w:rPr>
          <w:rFonts w:eastAsia="Calibri" w:cs="Times New Roman"/>
          <w:bCs/>
          <w:sz w:val="24"/>
          <w:szCs w:val="24"/>
        </w:rPr>
        <w:t>;</w:t>
      </w:r>
    </w:p>
    <w:p w:rsidR="00581F22" w:rsidRPr="00440E68" w:rsidRDefault="00581F22" w:rsidP="00581F22">
      <w:pPr>
        <w:autoSpaceDE w:val="0"/>
        <w:autoSpaceDN w:val="0"/>
        <w:adjustRightInd w:val="0"/>
        <w:spacing w:after="0" w:line="256" w:lineRule="auto"/>
        <w:ind w:firstLine="567"/>
        <w:jc w:val="both"/>
        <w:rPr>
          <w:rFonts w:eastAsia="Calibri" w:cs="Times New Roman"/>
          <w:sz w:val="24"/>
          <w:szCs w:val="24"/>
        </w:rPr>
      </w:pPr>
      <w:r w:rsidRPr="00440E68">
        <w:rPr>
          <w:rFonts w:eastAsia="Calibri" w:cs="Times New Roman"/>
          <w:bCs/>
          <w:sz w:val="24"/>
          <w:szCs w:val="24"/>
        </w:rPr>
        <w:t xml:space="preserve">б) </w:t>
      </w:r>
      <w:r w:rsidRPr="00440E68">
        <w:rPr>
          <w:rFonts w:eastAsia="Calibri" w:cs="Times New Roman"/>
          <w:b/>
          <w:bCs/>
          <w:sz w:val="24"/>
          <w:szCs w:val="24"/>
        </w:rPr>
        <w:t>ЧС муниципального характера</w:t>
      </w:r>
      <w:r w:rsidRPr="00440E68">
        <w:rPr>
          <w:rFonts w:eastAsia="Calibri" w:cs="Times New Roman"/>
          <w:bCs/>
          <w:sz w:val="24"/>
          <w:szCs w:val="24"/>
        </w:rPr>
        <w:t xml:space="preserve">, </w:t>
      </w:r>
      <w:r w:rsidRPr="00440E68">
        <w:rPr>
          <w:rFonts w:eastAsia="Calibri" w:cs="Times New Roman"/>
          <w:sz w:val="24"/>
          <w:szCs w:val="24"/>
        </w:rPr>
        <w:t>в результате которой зона чрезвычайной ситуации не выходит за пределы территории одного муниципального образования, при этом количество людей, погибших и (или) получивших ущерб здоровью, составляет не более 50 человек либо размер материального ущерба составляет не более 12 млн. рублей, а также данная чрезвычайная ситуация не может быть отнесена к чрезвычайной ситуации локального характера</w:t>
      </w:r>
      <w:r w:rsidRPr="00440E68">
        <w:rPr>
          <w:rFonts w:eastAsia="Calibri" w:cs="Times New Roman"/>
          <w:bCs/>
          <w:sz w:val="24"/>
          <w:szCs w:val="24"/>
        </w:rPr>
        <w:t>;</w:t>
      </w:r>
    </w:p>
    <w:p w:rsidR="00581F22" w:rsidRPr="00440E68" w:rsidRDefault="00581F22" w:rsidP="00581F22">
      <w:pPr>
        <w:autoSpaceDE w:val="0"/>
        <w:autoSpaceDN w:val="0"/>
        <w:adjustRightInd w:val="0"/>
        <w:spacing w:after="0" w:line="256" w:lineRule="auto"/>
        <w:ind w:firstLine="567"/>
        <w:jc w:val="both"/>
        <w:rPr>
          <w:rFonts w:eastAsia="Calibri" w:cs="Times New Roman"/>
          <w:sz w:val="24"/>
          <w:szCs w:val="24"/>
        </w:rPr>
      </w:pPr>
      <w:r w:rsidRPr="00440E68">
        <w:rPr>
          <w:rFonts w:eastAsia="Calibri" w:cs="Times New Roman"/>
          <w:bCs/>
          <w:sz w:val="24"/>
          <w:szCs w:val="24"/>
        </w:rPr>
        <w:t xml:space="preserve">в) </w:t>
      </w:r>
      <w:r w:rsidRPr="00440E68">
        <w:rPr>
          <w:rFonts w:eastAsia="Calibri" w:cs="Times New Roman"/>
          <w:b/>
          <w:bCs/>
          <w:sz w:val="24"/>
          <w:szCs w:val="24"/>
        </w:rPr>
        <w:t>ЧС межмуниципального характера</w:t>
      </w:r>
      <w:r w:rsidRPr="00440E68">
        <w:rPr>
          <w:rFonts w:eastAsia="Calibri" w:cs="Times New Roman"/>
          <w:bCs/>
          <w:sz w:val="24"/>
          <w:szCs w:val="24"/>
        </w:rPr>
        <w:t xml:space="preserve">, </w:t>
      </w:r>
      <w:r w:rsidRPr="00440E68">
        <w:rPr>
          <w:rFonts w:eastAsia="Calibri" w:cs="Times New Roman"/>
          <w:sz w:val="24"/>
          <w:szCs w:val="24"/>
        </w:rPr>
        <w:t>в результате которой зона чрезвычайной ситуации затрагивает территорию двух и более муниципальных районов, муниципальных округов, городских округов, расположенных на территории одного субъекта Российской Федерации, или внутригородских территорий города федерального значения, при этом количество людей, погибших и (или) получивших ущерб здоровью, составляет не более 50 человек либо размер материального ущерба составляет не более 12 млн. рублей</w:t>
      </w:r>
      <w:r w:rsidRPr="00440E68">
        <w:rPr>
          <w:rFonts w:eastAsia="Calibri" w:cs="Times New Roman"/>
          <w:bCs/>
          <w:sz w:val="24"/>
          <w:szCs w:val="24"/>
        </w:rPr>
        <w:t>;</w:t>
      </w:r>
    </w:p>
    <w:p w:rsidR="00581F22" w:rsidRPr="00440E68" w:rsidRDefault="00581F22" w:rsidP="00581F22">
      <w:pPr>
        <w:autoSpaceDE w:val="0"/>
        <w:autoSpaceDN w:val="0"/>
        <w:adjustRightInd w:val="0"/>
        <w:spacing w:after="0" w:line="256" w:lineRule="auto"/>
        <w:ind w:firstLine="567"/>
        <w:jc w:val="both"/>
        <w:rPr>
          <w:rFonts w:eastAsia="Calibri" w:cs="Times New Roman"/>
          <w:sz w:val="24"/>
          <w:szCs w:val="24"/>
        </w:rPr>
      </w:pPr>
      <w:r w:rsidRPr="00440E68">
        <w:rPr>
          <w:rFonts w:eastAsia="Calibri" w:cs="Times New Roman"/>
          <w:bCs/>
          <w:sz w:val="24"/>
          <w:szCs w:val="24"/>
        </w:rPr>
        <w:t xml:space="preserve">г) </w:t>
      </w:r>
      <w:r w:rsidRPr="00440E68">
        <w:rPr>
          <w:rFonts w:eastAsia="Calibri" w:cs="Times New Roman"/>
          <w:b/>
          <w:bCs/>
          <w:sz w:val="24"/>
          <w:szCs w:val="24"/>
        </w:rPr>
        <w:t>ЧС регионального характера</w:t>
      </w:r>
      <w:r w:rsidRPr="00440E68">
        <w:rPr>
          <w:rFonts w:eastAsia="Calibri" w:cs="Times New Roman"/>
          <w:bCs/>
          <w:sz w:val="24"/>
          <w:szCs w:val="24"/>
        </w:rPr>
        <w:t xml:space="preserve">, </w:t>
      </w:r>
      <w:r w:rsidRPr="00440E68">
        <w:rPr>
          <w:rFonts w:eastAsia="Calibri" w:cs="Times New Roman"/>
          <w:sz w:val="24"/>
          <w:szCs w:val="24"/>
        </w:rPr>
        <w:t>в результате которой зона чрезвычайной ситуации не выходит за пределы территории одного субъекта Российской Федерации, при этом количество людей, погибших и (или) получивших ущерб здоровью, составляет свыше 50 человек, но не более 500 человек либо размер материального ущерба составляет свыше 12 млн. рублей, но не более 1,2 млрд. рублей</w:t>
      </w:r>
      <w:r w:rsidRPr="00440E68">
        <w:rPr>
          <w:rFonts w:eastAsia="Calibri" w:cs="Times New Roman"/>
          <w:bCs/>
          <w:sz w:val="24"/>
          <w:szCs w:val="24"/>
        </w:rPr>
        <w:t>;</w:t>
      </w:r>
    </w:p>
    <w:p w:rsidR="00581F22" w:rsidRPr="00440E68" w:rsidRDefault="00581F22" w:rsidP="00581F22">
      <w:pPr>
        <w:autoSpaceDE w:val="0"/>
        <w:autoSpaceDN w:val="0"/>
        <w:adjustRightInd w:val="0"/>
        <w:spacing w:after="0" w:line="256" w:lineRule="auto"/>
        <w:ind w:firstLine="567"/>
        <w:jc w:val="both"/>
        <w:rPr>
          <w:rFonts w:eastAsia="Calibri" w:cs="Times New Roman"/>
          <w:sz w:val="24"/>
          <w:szCs w:val="24"/>
        </w:rPr>
      </w:pPr>
      <w:r w:rsidRPr="00440E68">
        <w:rPr>
          <w:rFonts w:eastAsia="Calibri" w:cs="Times New Roman"/>
          <w:bCs/>
          <w:sz w:val="24"/>
          <w:szCs w:val="24"/>
        </w:rPr>
        <w:lastRenderedPageBreak/>
        <w:t xml:space="preserve">д) </w:t>
      </w:r>
      <w:r w:rsidRPr="00440E68">
        <w:rPr>
          <w:rFonts w:eastAsia="Calibri" w:cs="Times New Roman"/>
          <w:b/>
          <w:bCs/>
          <w:sz w:val="24"/>
          <w:szCs w:val="24"/>
        </w:rPr>
        <w:t>ЧС межрегионального характера</w:t>
      </w:r>
      <w:r w:rsidRPr="00440E68">
        <w:rPr>
          <w:rFonts w:eastAsia="Calibri" w:cs="Times New Roman"/>
          <w:bCs/>
          <w:sz w:val="24"/>
          <w:szCs w:val="24"/>
        </w:rPr>
        <w:t xml:space="preserve">, </w:t>
      </w:r>
      <w:r w:rsidRPr="00440E68">
        <w:rPr>
          <w:rFonts w:eastAsia="Calibri" w:cs="Times New Roman"/>
          <w:sz w:val="24"/>
          <w:szCs w:val="24"/>
        </w:rPr>
        <w:t>в результате которой зона чрезвычайной ситуации затрагивает территорию двух и более субъектов Российской Федерации, при этом количество людей, погибших и (или) получивших ущерб здоровью, составляет свыше 50 человек, но не более 500 человек либо размер материального ущерба составляет свыше 12 млн. рублей, но не более 1,2 млрд. рублей</w:t>
      </w:r>
      <w:r w:rsidRPr="00440E68">
        <w:rPr>
          <w:rFonts w:eastAsia="Calibri" w:cs="Times New Roman"/>
          <w:bCs/>
          <w:sz w:val="24"/>
          <w:szCs w:val="24"/>
        </w:rPr>
        <w:t>;</w:t>
      </w:r>
    </w:p>
    <w:p w:rsidR="00581F22" w:rsidRPr="00440E68" w:rsidRDefault="00581F22" w:rsidP="00581F22">
      <w:pPr>
        <w:autoSpaceDE w:val="0"/>
        <w:autoSpaceDN w:val="0"/>
        <w:adjustRightInd w:val="0"/>
        <w:spacing w:after="0" w:line="256" w:lineRule="auto"/>
        <w:ind w:firstLine="567"/>
        <w:jc w:val="both"/>
        <w:rPr>
          <w:rFonts w:eastAsia="Calibri" w:cs="Times New Roman"/>
          <w:sz w:val="24"/>
          <w:szCs w:val="24"/>
        </w:rPr>
      </w:pPr>
      <w:r w:rsidRPr="00440E68">
        <w:rPr>
          <w:rFonts w:eastAsia="Calibri" w:cs="Times New Roman"/>
          <w:bCs/>
          <w:sz w:val="24"/>
          <w:szCs w:val="24"/>
        </w:rPr>
        <w:t xml:space="preserve">е) </w:t>
      </w:r>
      <w:r w:rsidRPr="00440E68">
        <w:rPr>
          <w:rFonts w:eastAsia="Calibri" w:cs="Times New Roman"/>
          <w:b/>
          <w:bCs/>
          <w:sz w:val="24"/>
          <w:szCs w:val="24"/>
        </w:rPr>
        <w:t>ЧС федерального характера</w:t>
      </w:r>
      <w:r w:rsidRPr="00440E68">
        <w:rPr>
          <w:rFonts w:eastAsia="Calibri" w:cs="Times New Roman"/>
          <w:bCs/>
          <w:sz w:val="24"/>
          <w:szCs w:val="24"/>
        </w:rPr>
        <w:t xml:space="preserve">, </w:t>
      </w:r>
      <w:r w:rsidRPr="00440E68">
        <w:rPr>
          <w:rFonts w:eastAsia="Calibri" w:cs="Times New Roman"/>
          <w:sz w:val="24"/>
          <w:szCs w:val="24"/>
        </w:rPr>
        <w:t>в результате которой количество людей, погибших и (или) получивших ущерб здоровью, составляет свыше 500 человек либо размер материального ущерба составляет свыше 1,2 млрд. рублей</w:t>
      </w:r>
      <w:r w:rsidRPr="00440E68">
        <w:rPr>
          <w:rFonts w:eastAsia="Calibri" w:cs="Times New Roman"/>
          <w:bCs/>
          <w:sz w:val="24"/>
          <w:szCs w:val="24"/>
        </w:rPr>
        <w:t>.</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В зависимости от той площади, которую занимает чрезвычайная ситуация, последствия устраняются силами различных организаций. Например, если при локальной аварии вся ответственность по ликвидации падает на силы самой организации, то при региональной уже вовлекаются органы государственного управления.</w:t>
      </w:r>
    </w:p>
    <w:p w:rsidR="00581F22" w:rsidRPr="00440E68" w:rsidRDefault="00581F22" w:rsidP="00581F22">
      <w:pPr>
        <w:autoSpaceDN w:val="0"/>
        <w:spacing w:after="0" w:line="256" w:lineRule="auto"/>
        <w:ind w:firstLine="567"/>
        <w:contextualSpacing/>
        <w:jc w:val="both"/>
        <w:rPr>
          <w:rFonts w:eastAsia="Times New Roman" w:cs="Times New Roman"/>
          <w:sz w:val="24"/>
          <w:szCs w:val="24"/>
          <w:lang w:eastAsia="ru-RU"/>
        </w:rPr>
      </w:pPr>
      <w:r w:rsidRPr="00440E68">
        <w:rPr>
          <w:rFonts w:eastAsia="Times New Roman" w:cs="Times New Roman"/>
          <w:sz w:val="24"/>
          <w:szCs w:val="24"/>
          <w:lang w:eastAsia="ru-RU"/>
        </w:rPr>
        <w:t>Реагируя на различного рода опасности, общество создает соответствующие организационные структуры, внедряет технические системы защиты, осуществляет различные мероприятия по противодействию опасным явлениям и событиям, формируя таким образом систему безопасности в чрезвычайных ситуациях.</w:t>
      </w:r>
    </w:p>
    <w:p w:rsidR="00581F22" w:rsidRPr="00440E68" w:rsidRDefault="00581F22" w:rsidP="00581F22">
      <w:pPr>
        <w:autoSpaceDN w:val="0"/>
        <w:spacing w:after="0" w:line="256" w:lineRule="auto"/>
        <w:ind w:firstLine="567"/>
        <w:contextualSpacing/>
        <w:jc w:val="both"/>
        <w:rPr>
          <w:rFonts w:eastAsia="Times New Roman" w:cs="Times New Roman"/>
          <w:sz w:val="24"/>
          <w:szCs w:val="24"/>
          <w:lang w:eastAsia="ru-RU"/>
        </w:rPr>
      </w:pPr>
      <w:r w:rsidRPr="00440E68">
        <w:rPr>
          <w:rFonts w:eastAsia="Times New Roman" w:cs="Times New Roman"/>
          <w:b/>
          <w:sz w:val="24"/>
          <w:szCs w:val="24"/>
          <w:lang w:eastAsia="ru-RU"/>
        </w:rPr>
        <w:t>Безопасность в чрезвычайных ситуациях</w:t>
      </w:r>
      <w:r w:rsidRPr="00440E68">
        <w:rPr>
          <w:rFonts w:eastAsia="Times New Roman" w:cs="Times New Roman"/>
          <w:sz w:val="24"/>
          <w:szCs w:val="24"/>
          <w:lang w:eastAsia="ru-RU"/>
        </w:rPr>
        <w:t xml:space="preserve"> - состояние защищенности населения, объектов экономики и окружающей природной среды от опасностей в чрезвычайных ситуациях.</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Безопасность различают по видам (промышленная, радиационная, химическая, пожарная, экологическая), объектам (население, объект экономики, окружающая природная среда) и основным источникам чрезвычайных ситуаций.</w:t>
      </w:r>
    </w:p>
    <w:p w:rsidR="00581F22" w:rsidRPr="00440E68" w:rsidRDefault="00581F22" w:rsidP="00581F22">
      <w:pPr>
        <w:autoSpaceDE w:val="0"/>
        <w:autoSpaceDN w:val="0"/>
        <w:adjustRightInd w:val="0"/>
        <w:spacing w:after="0" w:line="256" w:lineRule="auto"/>
        <w:ind w:firstLine="567"/>
        <w:jc w:val="both"/>
        <w:rPr>
          <w:rFonts w:eastAsia="Calibri" w:cs="Times New Roman"/>
          <w:sz w:val="24"/>
          <w:szCs w:val="24"/>
        </w:rPr>
      </w:pPr>
      <w:r w:rsidRPr="00440E68">
        <w:rPr>
          <w:rFonts w:eastAsia="Calibri" w:cs="Times New Roman"/>
          <w:sz w:val="24"/>
          <w:szCs w:val="24"/>
        </w:rPr>
        <w:t>В соответствии с Федеральным законом от 12.02.1998 № 28-ФЗ «О гражданской обороне» одной из основных задач в области гражданской обороны является возникающих при военных конфликтах или вследствие этих конфликтов, а также при чрезвычайных ситуациях природного и техногенного характера.</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В целях решения этой задачи совместным Приказом Министерства Российской Федерации по делам гражданской обороны, чрезвычайным ситуациям и ликвидации последствий стихийных бедствий, Министерство цифрового развития, связи и массовых коммуникаций Российской Федерации от 31.07.2020 № 578/365 утверждено «Положение о системах оповещения населения».</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p>
    <w:p w:rsidR="00581F22" w:rsidRPr="00440E68" w:rsidRDefault="00581F22" w:rsidP="00581F22">
      <w:pPr>
        <w:autoSpaceDN w:val="0"/>
        <w:spacing w:line="256" w:lineRule="auto"/>
        <w:jc w:val="center"/>
        <w:rPr>
          <w:rFonts w:eastAsia="Calibri" w:cs="Times New Roman"/>
          <w:sz w:val="24"/>
          <w:szCs w:val="24"/>
          <w:u w:val="single"/>
        </w:rPr>
      </w:pPr>
      <w:r w:rsidRPr="00440E68">
        <w:rPr>
          <w:rFonts w:eastAsia="Calibri" w:cs="Times New Roman"/>
          <w:sz w:val="24"/>
          <w:szCs w:val="24"/>
          <w:u w:val="single"/>
        </w:rPr>
        <w:t>Основные способы защиты населения в чрезвычайных ситуациях</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Защита населения от поражающих факторов чрезвычайных ситуаций мирного и военного времени достигается максимальным осуществлением всех защитных мероприятий Единой государственной системы предупреждения и ликвидации чрезвычайных ситуаций (РСЧС), наилучшим использованием всех способов и средств.</w:t>
      </w:r>
    </w:p>
    <w:p w:rsidR="00581F22" w:rsidRPr="00440E68" w:rsidRDefault="00581F22" w:rsidP="00581F22">
      <w:pPr>
        <w:autoSpaceDN w:val="0"/>
        <w:spacing w:after="0" w:line="276" w:lineRule="auto"/>
        <w:ind w:firstLine="567"/>
        <w:contextualSpacing/>
        <w:jc w:val="both"/>
        <w:rPr>
          <w:rFonts w:eastAsia="Calibri" w:cs="Times New Roman"/>
          <w:sz w:val="24"/>
          <w:szCs w:val="24"/>
        </w:rPr>
      </w:pPr>
      <w:r w:rsidRPr="00440E68">
        <w:rPr>
          <w:rFonts w:eastAsia="Calibri" w:cs="Times New Roman"/>
          <w:sz w:val="24"/>
          <w:szCs w:val="24"/>
        </w:rPr>
        <w:t xml:space="preserve"> Основными мероприятиями по защите населения в чрезвычайных ситуациях являются:</w:t>
      </w:r>
    </w:p>
    <w:p w:rsidR="00581F22" w:rsidRPr="00440E68" w:rsidRDefault="00581F22" w:rsidP="00581F22">
      <w:pPr>
        <w:autoSpaceDN w:val="0"/>
        <w:spacing w:after="0" w:line="276" w:lineRule="auto"/>
        <w:ind w:firstLine="567"/>
        <w:contextualSpacing/>
        <w:jc w:val="both"/>
        <w:rPr>
          <w:rFonts w:eastAsia="Calibri" w:cs="Times New Roman"/>
          <w:sz w:val="24"/>
          <w:szCs w:val="24"/>
        </w:rPr>
      </w:pPr>
      <w:r w:rsidRPr="00440E68">
        <w:rPr>
          <w:rFonts w:eastAsia="Calibri" w:cs="Times New Roman"/>
          <w:sz w:val="24"/>
          <w:szCs w:val="24"/>
        </w:rPr>
        <w:t>- эвакуация населения;</w:t>
      </w:r>
    </w:p>
    <w:p w:rsidR="00581F22" w:rsidRPr="00440E68" w:rsidRDefault="00581F22" w:rsidP="00581F22">
      <w:pPr>
        <w:autoSpaceDN w:val="0"/>
        <w:spacing w:after="0" w:line="276" w:lineRule="auto"/>
        <w:ind w:firstLine="567"/>
        <w:contextualSpacing/>
        <w:jc w:val="both"/>
        <w:rPr>
          <w:rFonts w:eastAsia="Calibri" w:cs="Times New Roman"/>
          <w:sz w:val="24"/>
          <w:szCs w:val="24"/>
        </w:rPr>
      </w:pPr>
      <w:r w:rsidRPr="00440E68">
        <w:rPr>
          <w:rFonts w:eastAsia="Calibri" w:cs="Times New Roman"/>
          <w:sz w:val="24"/>
          <w:szCs w:val="24"/>
        </w:rPr>
        <w:t>- инженерная защита населения и территорий;</w:t>
      </w:r>
    </w:p>
    <w:p w:rsidR="00581F22" w:rsidRPr="00440E68" w:rsidRDefault="00581F22" w:rsidP="00581F22">
      <w:pPr>
        <w:autoSpaceDN w:val="0"/>
        <w:spacing w:after="0" w:line="276" w:lineRule="auto"/>
        <w:ind w:firstLine="567"/>
        <w:contextualSpacing/>
        <w:jc w:val="both"/>
        <w:rPr>
          <w:rFonts w:eastAsia="Calibri" w:cs="Times New Roman"/>
          <w:sz w:val="24"/>
          <w:szCs w:val="24"/>
        </w:rPr>
      </w:pPr>
      <w:r w:rsidRPr="00440E68">
        <w:rPr>
          <w:rFonts w:eastAsia="Calibri" w:cs="Times New Roman"/>
          <w:sz w:val="24"/>
          <w:szCs w:val="24"/>
        </w:rPr>
        <w:t>- радиационная и химическая защита;</w:t>
      </w:r>
    </w:p>
    <w:p w:rsidR="00581F22" w:rsidRPr="00440E68" w:rsidRDefault="00581F22" w:rsidP="00581F22">
      <w:pPr>
        <w:autoSpaceDN w:val="0"/>
        <w:spacing w:after="0" w:line="276" w:lineRule="auto"/>
        <w:ind w:firstLine="567"/>
        <w:contextualSpacing/>
        <w:jc w:val="both"/>
        <w:rPr>
          <w:rFonts w:eastAsia="Calibri" w:cs="Times New Roman"/>
          <w:sz w:val="24"/>
          <w:szCs w:val="24"/>
        </w:rPr>
      </w:pPr>
      <w:r w:rsidRPr="00440E68">
        <w:rPr>
          <w:rFonts w:eastAsia="Calibri" w:cs="Times New Roman"/>
          <w:sz w:val="24"/>
          <w:szCs w:val="24"/>
        </w:rPr>
        <w:t>- медицинская защита;</w:t>
      </w:r>
    </w:p>
    <w:p w:rsidR="00581F22" w:rsidRPr="00440E68" w:rsidRDefault="00581F22" w:rsidP="00581F22">
      <w:pPr>
        <w:autoSpaceDN w:val="0"/>
        <w:spacing w:after="0" w:line="276" w:lineRule="auto"/>
        <w:ind w:firstLine="567"/>
        <w:contextualSpacing/>
        <w:jc w:val="both"/>
        <w:rPr>
          <w:rFonts w:eastAsia="Calibri" w:cs="Times New Roman"/>
          <w:sz w:val="24"/>
          <w:szCs w:val="24"/>
        </w:rPr>
      </w:pPr>
      <w:r w:rsidRPr="00440E68">
        <w:rPr>
          <w:rFonts w:eastAsia="Calibri" w:cs="Times New Roman"/>
          <w:sz w:val="24"/>
          <w:szCs w:val="24"/>
        </w:rPr>
        <w:t>- подготовка населения в области ГО и защиты от ЧС.</w:t>
      </w:r>
    </w:p>
    <w:p w:rsidR="00581F22" w:rsidRPr="00440E68" w:rsidRDefault="00581F22" w:rsidP="00581F22">
      <w:pPr>
        <w:autoSpaceDN w:val="0"/>
        <w:spacing w:after="0" w:line="276" w:lineRule="auto"/>
        <w:ind w:firstLine="567"/>
        <w:contextualSpacing/>
        <w:jc w:val="both"/>
        <w:rPr>
          <w:rFonts w:eastAsia="Times New Roman" w:cs="Times New Roman"/>
          <w:sz w:val="24"/>
          <w:szCs w:val="24"/>
          <w:lang w:eastAsia="ru-RU"/>
        </w:rPr>
      </w:pPr>
      <w:r w:rsidRPr="00440E68">
        <w:rPr>
          <w:rFonts w:eastAsia="Times New Roman" w:cs="Times New Roman"/>
          <w:sz w:val="24"/>
          <w:szCs w:val="24"/>
          <w:lang w:eastAsia="ru-RU"/>
        </w:rPr>
        <w:t>В соответствии с «Положением о системах оповещения населения» системы оповещения населения создаются на следующих уровнях функционирования РСЧС:</w:t>
      </w:r>
    </w:p>
    <w:p w:rsidR="00581F22" w:rsidRPr="00440E68" w:rsidRDefault="00581F22" w:rsidP="00581F22">
      <w:pPr>
        <w:autoSpaceDN w:val="0"/>
        <w:spacing w:after="0" w:line="276" w:lineRule="auto"/>
        <w:ind w:firstLine="567"/>
        <w:contextualSpacing/>
        <w:jc w:val="both"/>
        <w:rPr>
          <w:rFonts w:eastAsia="Times New Roman" w:cs="Times New Roman"/>
          <w:sz w:val="24"/>
          <w:szCs w:val="24"/>
          <w:lang w:eastAsia="ru-RU"/>
        </w:rPr>
      </w:pPr>
      <w:r w:rsidRPr="00440E68">
        <w:rPr>
          <w:rFonts w:eastAsia="Times New Roman" w:cs="Times New Roman"/>
          <w:sz w:val="24"/>
          <w:szCs w:val="24"/>
          <w:lang w:eastAsia="ru-RU"/>
        </w:rPr>
        <w:t>- на региональном уровне - региональная автоматизированная система централизованного оповещения (далее - региональная система оповещения)</w:t>
      </w:r>
    </w:p>
    <w:p w:rsidR="00581F22" w:rsidRPr="00440E68" w:rsidRDefault="00581F22" w:rsidP="00581F22">
      <w:pPr>
        <w:autoSpaceDN w:val="0"/>
        <w:spacing w:after="0" w:line="276" w:lineRule="auto"/>
        <w:ind w:firstLine="567"/>
        <w:contextualSpacing/>
        <w:jc w:val="both"/>
        <w:rPr>
          <w:rFonts w:eastAsia="Times New Roman" w:cs="Times New Roman"/>
          <w:sz w:val="24"/>
          <w:szCs w:val="24"/>
          <w:lang w:eastAsia="ru-RU"/>
        </w:rPr>
      </w:pPr>
      <w:r w:rsidRPr="00440E68">
        <w:rPr>
          <w:rFonts w:eastAsia="Times New Roman" w:cs="Times New Roman"/>
          <w:sz w:val="24"/>
          <w:szCs w:val="24"/>
          <w:lang w:eastAsia="ru-RU"/>
        </w:rPr>
        <w:lastRenderedPageBreak/>
        <w:t>- на муниципальном уровне - муниципальная автоматизированная система централизованного оповещения (далее - муниципальная система оповещения);</w:t>
      </w:r>
    </w:p>
    <w:p w:rsidR="00581F22" w:rsidRPr="00440E68" w:rsidRDefault="00581F22" w:rsidP="00581F22">
      <w:pPr>
        <w:autoSpaceDN w:val="0"/>
        <w:spacing w:after="0" w:line="256" w:lineRule="auto"/>
        <w:ind w:firstLine="567"/>
        <w:contextualSpacing/>
        <w:jc w:val="both"/>
        <w:rPr>
          <w:rFonts w:eastAsia="Times New Roman" w:cs="Times New Roman"/>
          <w:sz w:val="24"/>
          <w:szCs w:val="24"/>
          <w:lang w:eastAsia="ru-RU"/>
        </w:rPr>
      </w:pPr>
      <w:r w:rsidRPr="00440E68">
        <w:rPr>
          <w:rFonts w:eastAsia="Times New Roman" w:cs="Times New Roman"/>
          <w:sz w:val="24"/>
          <w:szCs w:val="24"/>
          <w:lang w:eastAsia="ru-RU"/>
        </w:rPr>
        <w:t>- на объектовом уровне - локальная система оповещения.</w:t>
      </w:r>
    </w:p>
    <w:p w:rsidR="00581F22" w:rsidRPr="00440E68" w:rsidRDefault="00581F22" w:rsidP="00581F22">
      <w:pPr>
        <w:autoSpaceDN w:val="0"/>
        <w:spacing w:after="0" w:line="256" w:lineRule="auto"/>
        <w:ind w:firstLine="567"/>
        <w:contextualSpacing/>
        <w:jc w:val="both"/>
        <w:rPr>
          <w:rFonts w:eastAsia="Calibri" w:cs="Times New Roman"/>
          <w:sz w:val="24"/>
          <w:szCs w:val="24"/>
        </w:rPr>
      </w:pPr>
      <w:r w:rsidRPr="00440E68">
        <w:rPr>
          <w:rFonts w:eastAsia="Calibri" w:cs="Times New Roman"/>
          <w:sz w:val="24"/>
          <w:szCs w:val="24"/>
        </w:rPr>
        <w:t xml:space="preserve">В случае возникновения масштабной ЧС на территории населенных пунктов Воронежской области для привлечения внимания населения перед речевой информацией будут включены </w:t>
      </w:r>
      <w:proofErr w:type="spellStart"/>
      <w:r w:rsidRPr="00440E68">
        <w:rPr>
          <w:rFonts w:eastAsia="Calibri" w:cs="Times New Roman"/>
          <w:sz w:val="24"/>
          <w:szCs w:val="24"/>
        </w:rPr>
        <w:t>электросирены</w:t>
      </w:r>
      <w:proofErr w:type="spellEnd"/>
      <w:r w:rsidRPr="00440E68">
        <w:rPr>
          <w:rFonts w:eastAsia="Calibri" w:cs="Times New Roman"/>
          <w:sz w:val="24"/>
          <w:szCs w:val="24"/>
        </w:rPr>
        <w:t xml:space="preserve"> и выносные акустические установки (ВАУ), которые будут дублироваться производственными гудками и автомобилями специального назначения (автомобили скорой помощи, полиции и др.). Гудки </w:t>
      </w:r>
      <w:proofErr w:type="spellStart"/>
      <w:r w:rsidRPr="00440E68">
        <w:rPr>
          <w:rFonts w:eastAsia="Calibri" w:cs="Times New Roman"/>
          <w:sz w:val="24"/>
          <w:szCs w:val="24"/>
        </w:rPr>
        <w:t>электросирен</w:t>
      </w:r>
      <w:proofErr w:type="spellEnd"/>
      <w:r w:rsidRPr="00440E68">
        <w:rPr>
          <w:rFonts w:eastAsia="Calibri" w:cs="Times New Roman"/>
          <w:sz w:val="24"/>
          <w:szCs w:val="24"/>
        </w:rPr>
        <w:t xml:space="preserve"> означают подачу предупредительного сигнала «Внимание всем!», продолжительность которого составляет 2 минуты 45 секунд.</w:t>
      </w:r>
    </w:p>
    <w:p w:rsidR="00581F22" w:rsidRPr="00440E68" w:rsidRDefault="00581F22" w:rsidP="00581F22">
      <w:pPr>
        <w:autoSpaceDN w:val="0"/>
        <w:spacing w:after="0" w:line="256" w:lineRule="auto"/>
        <w:ind w:firstLine="567"/>
        <w:rPr>
          <w:rFonts w:eastAsia="Calibri" w:cs="Times New Roman"/>
          <w:b/>
          <w:bCs/>
          <w:sz w:val="24"/>
          <w:szCs w:val="24"/>
        </w:rPr>
      </w:pPr>
    </w:p>
    <w:p w:rsidR="00581F22" w:rsidRPr="00440E68" w:rsidRDefault="00581F22" w:rsidP="00581F22">
      <w:pPr>
        <w:keepNext/>
        <w:tabs>
          <w:tab w:val="left" w:pos="1134"/>
        </w:tabs>
        <w:autoSpaceDN w:val="0"/>
        <w:spacing w:after="0" w:line="240" w:lineRule="auto"/>
        <w:ind w:left="567"/>
        <w:jc w:val="center"/>
        <w:outlineLvl w:val="1"/>
        <w:rPr>
          <w:rFonts w:eastAsia="Times New Roman" w:cs="Times New Roman"/>
          <w:b/>
          <w:bCs/>
          <w:kern w:val="2"/>
          <w:sz w:val="24"/>
          <w:szCs w:val="24"/>
        </w:rPr>
      </w:pPr>
      <w:bookmarkStart w:id="216" w:name="_Toc40350072"/>
      <w:bookmarkStart w:id="217" w:name="_Toc145933299"/>
      <w:bookmarkStart w:id="218" w:name="_Toc59800211"/>
      <w:bookmarkStart w:id="219" w:name="_Toc150939478"/>
      <w:r w:rsidRPr="00440E68">
        <w:rPr>
          <w:rFonts w:eastAsia="Times New Roman" w:cs="Times New Roman"/>
          <w:b/>
          <w:bCs/>
          <w:kern w:val="2"/>
          <w:sz w:val="24"/>
          <w:szCs w:val="24"/>
        </w:rPr>
        <w:t>7.4. Предложения по участию в предупреждении и ликвидации последствий чрезвычайных ситуаций в границах поселения и по обеспечению первичных мер пожарной безопасности в границах населенного пункта поселения</w:t>
      </w:r>
      <w:bookmarkEnd w:id="216"/>
      <w:r w:rsidRPr="00440E68">
        <w:rPr>
          <w:rFonts w:eastAsia="Times New Roman" w:cs="Times New Roman"/>
          <w:b/>
          <w:bCs/>
          <w:kern w:val="2"/>
          <w:sz w:val="24"/>
          <w:szCs w:val="24"/>
        </w:rPr>
        <w:t>.</w:t>
      </w:r>
      <w:bookmarkEnd w:id="217"/>
      <w:bookmarkEnd w:id="218"/>
      <w:bookmarkEnd w:id="219"/>
    </w:p>
    <w:p w:rsidR="00581F22" w:rsidRPr="00440E68" w:rsidRDefault="00581F22" w:rsidP="00581F22">
      <w:pPr>
        <w:autoSpaceDN w:val="0"/>
        <w:spacing w:after="0" w:line="256" w:lineRule="auto"/>
        <w:ind w:firstLine="567"/>
        <w:jc w:val="both"/>
        <w:rPr>
          <w:rFonts w:eastAsia="Calibri" w:cs="Times New Roman"/>
          <w:sz w:val="24"/>
          <w:szCs w:val="24"/>
        </w:rPr>
      </w:pPr>
    </w:p>
    <w:p w:rsidR="00581F22" w:rsidRPr="00440E68" w:rsidRDefault="00581F22" w:rsidP="00581F22">
      <w:pPr>
        <w:autoSpaceDN w:val="0"/>
        <w:spacing w:after="0" w:line="256" w:lineRule="auto"/>
        <w:ind w:firstLine="567"/>
        <w:jc w:val="both"/>
        <w:rPr>
          <w:rFonts w:eastAsia="Calibri" w:cs="Times New Roman"/>
          <w:sz w:val="24"/>
          <w:szCs w:val="24"/>
        </w:rPr>
      </w:pPr>
      <w:r w:rsidRPr="00440E68">
        <w:rPr>
          <w:rFonts w:eastAsia="Calibri" w:cs="Times New Roman"/>
          <w:sz w:val="24"/>
          <w:szCs w:val="24"/>
        </w:rPr>
        <w:t xml:space="preserve">Основной задачей гражданской обороны сельского поселения является предупреждение или снижение возможных потерь и разрушений в результате аварий, катастроф, стихийных бедствий, обеспечение жизнедеятельности населенного пункта и создание оптимальных условий для восстановления нарушения производства. </w:t>
      </w:r>
    </w:p>
    <w:p w:rsidR="00581F22" w:rsidRPr="00440E68" w:rsidRDefault="00581F22" w:rsidP="00581F22">
      <w:pPr>
        <w:autoSpaceDN w:val="0"/>
        <w:spacing w:after="0" w:line="256" w:lineRule="auto"/>
        <w:ind w:firstLine="567"/>
        <w:jc w:val="both"/>
        <w:rPr>
          <w:rFonts w:eastAsia="Calibri" w:cs="Times New Roman"/>
          <w:sz w:val="24"/>
          <w:szCs w:val="24"/>
        </w:rPr>
      </w:pPr>
      <w:r w:rsidRPr="00440E68">
        <w:rPr>
          <w:rFonts w:eastAsia="Calibri" w:cs="Times New Roman"/>
          <w:sz w:val="24"/>
          <w:szCs w:val="24"/>
        </w:rPr>
        <w:t>Выполнение мероприятий по защите населения от опасностей, поражающих факторов современных средств поражения и опасностей ЧС природного и техногенного характера, а также вторичных поражающих факторов, которые могут возникнуть при разрушении потенциально опасных объектов, достигается:</w:t>
      </w:r>
    </w:p>
    <w:p w:rsidR="00581F22" w:rsidRPr="00440E68" w:rsidRDefault="00581F22" w:rsidP="00245BAB">
      <w:pPr>
        <w:widowControl w:val="0"/>
        <w:numPr>
          <w:ilvl w:val="0"/>
          <w:numId w:val="87"/>
        </w:numPr>
        <w:tabs>
          <w:tab w:val="left" w:pos="1134"/>
        </w:tabs>
        <w:suppressAutoHyphens/>
        <w:autoSpaceDN w:val="0"/>
        <w:spacing w:after="0" w:line="240" w:lineRule="auto"/>
        <w:ind w:left="0" w:firstLine="567"/>
        <w:contextualSpacing/>
        <w:jc w:val="both"/>
        <w:rPr>
          <w:rFonts w:eastAsia="Lucida Sans Unicode" w:cs="Times New Roman"/>
          <w:kern w:val="2"/>
          <w:sz w:val="24"/>
          <w:szCs w:val="24"/>
        </w:rPr>
      </w:pPr>
      <w:r w:rsidRPr="00440E68">
        <w:rPr>
          <w:rFonts w:eastAsia="Lucida Sans Unicode" w:cs="Times New Roman"/>
          <w:kern w:val="2"/>
          <w:sz w:val="24"/>
          <w:szCs w:val="24"/>
        </w:rPr>
        <w:t>проведением радиационной, химической и бактериологической разведки, дозиметрического и химического контроля;</w:t>
      </w:r>
    </w:p>
    <w:p w:rsidR="00581F22" w:rsidRPr="00440E68" w:rsidRDefault="00581F22" w:rsidP="00245BAB">
      <w:pPr>
        <w:widowControl w:val="0"/>
        <w:numPr>
          <w:ilvl w:val="0"/>
          <w:numId w:val="87"/>
        </w:numPr>
        <w:tabs>
          <w:tab w:val="left" w:pos="1134"/>
        </w:tabs>
        <w:suppressAutoHyphens/>
        <w:autoSpaceDN w:val="0"/>
        <w:spacing w:after="0" w:line="240" w:lineRule="auto"/>
        <w:ind w:left="0" w:firstLine="567"/>
        <w:contextualSpacing/>
        <w:jc w:val="both"/>
        <w:rPr>
          <w:rFonts w:eastAsia="Lucida Sans Unicode" w:cs="Times New Roman"/>
          <w:kern w:val="2"/>
          <w:sz w:val="24"/>
          <w:szCs w:val="24"/>
        </w:rPr>
      </w:pPr>
      <w:r w:rsidRPr="00440E68">
        <w:rPr>
          <w:rFonts w:eastAsia="Lucida Sans Unicode" w:cs="Times New Roman"/>
          <w:kern w:val="2"/>
          <w:sz w:val="24"/>
          <w:szCs w:val="24"/>
        </w:rPr>
        <w:t>защитой продовольствия, пищевого сырья, водоисточников и систем водоснабжения от заражения радиоактивными, отравляющими веществами и бактериальными средствами, проведением других мероприятий, предупреждающих употребление населением зараженного продовольствия и воды;</w:t>
      </w:r>
    </w:p>
    <w:p w:rsidR="00581F22" w:rsidRPr="00440E68" w:rsidRDefault="00581F22" w:rsidP="00245BAB">
      <w:pPr>
        <w:widowControl w:val="0"/>
        <w:numPr>
          <w:ilvl w:val="0"/>
          <w:numId w:val="87"/>
        </w:numPr>
        <w:tabs>
          <w:tab w:val="left" w:pos="1134"/>
        </w:tabs>
        <w:suppressAutoHyphens/>
        <w:autoSpaceDN w:val="0"/>
        <w:spacing w:after="0" w:line="240" w:lineRule="auto"/>
        <w:ind w:left="0" w:firstLine="567"/>
        <w:contextualSpacing/>
        <w:jc w:val="both"/>
        <w:rPr>
          <w:rFonts w:eastAsia="Lucida Sans Unicode" w:cs="Times New Roman"/>
          <w:kern w:val="2"/>
          <w:sz w:val="24"/>
          <w:szCs w:val="24"/>
        </w:rPr>
      </w:pPr>
      <w:r w:rsidRPr="00440E68">
        <w:rPr>
          <w:rFonts w:eastAsia="Lucida Sans Unicode" w:cs="Times New Roman"/>
          <w:kern w:val="2"/>
          <w:sz w:val="24"/>
          <w:szCs w:val="24"/>
        </w:rPr>
        <w:t>проведением противоэпидемических, санитарно-гигиенических и пожарно- профилактических мероприятий, уменьшающих опасность возникновения и распространения инфекционных заболеваний и пожаров;</w:t>
      </w:r>
    </w:p>
    <w:p w:rsidR="00581F22" w:rsidRPr="00440E68" w:rsidRDefault="00581F22" w:rsidP="00245BAB">
      <w:pPr>
        <w:widowControl w:val="0"/>
        <w:numPr>
          <w:ilvl w:val="0"/>
          <w:numId w:val="87"/>
        </w:numPr>
        <w:tabs>
          <w:tab w:val="left" w:pos="1134"/>
        </w:tabs>
        <w:suppressAutoHyphens/>
        <w:autoSpaceDN w:val="0"/>
        <w:spacing w:after="0" w:line="240" w:lineRule="auto"/>
        <w:ind w:left="0" w:firstLine="567"/>
        <w:contextualSpacing/>
        <w:jc w:val="both"/>
        <w:rPr>
          <w:rFonts w:eastAsia="Lucida Sans Unicode" w:cs="Times New Roman"/>
          <w:kern w:val="2"/>
          <w:sz w:val="24"/>
          <w:szCs w:val="24"/>
        </w:rPr>
      </w:pPr>
      <w:r w:rsidRPr="00440E68">
        <w:rPr>
          <w:rFonts w:eastAsia="Lucida Sans Unicode" w:cs="Times New Roman"/>
          <w:kern w:val="2"/>
          <w:sz w:val="24"/>
          <w:szCs w:val="24"/>
        </w:rPr>
        <w:t>проведением аварийно-спасательных и других неотложных работ.</w:t>
      </w:r>
    </w:p>
    <w:p w:rsidR="00581F22" w:rsidRPr="0051416B" w:rsidRDefault="00581F22" w:rsidP="00581F22">
      <w:pPr>
        <w:autoSpaceDN w:val="0"/>
        <w:spacing w:after="0" w:line="256" w:lineRule="auto"/>
        <w:ind w:firstLine="567"/>
        <w:jc w:val="both"/>
        <w:rPr>
          <w:rFonts w:eastAsia="Calibri" w:cs="Times New Roman"/>
          <w:sz w:val="24"/>
          <w:szCs w:val="24"/>
        </w:rPr>
      </w:pPr>
      <w:r w:rsidRPr="0051416B">
        <w:rPr>
          <w:rFonts w:eastAsia="Calibri" w:cs="Times New Roman"/>
          <w:sz w:val="24"/>
          <w:szCs w:val="24"/>
        </w:rPr>
        <w:t>Решение вопросов по организации и проведению мероприятий по гражданской обороне и защите населения сельского поселения возлагается на Главу поселения.</w:t>
      </w:r>
    </w:p>
    <w:p w:rsidR="00581F22" w:rsidRPr="0051416B" w:rsidRDefault="00581F22" w:rsidP="00581F22">
      <w:pPr>
        <w:autoSpaceDN w:val="0"/>
        <w:spacing w:after="0" w:line="256" w:lineRule="auto"/>
        <w:ind w:firstLine="567"/>
        <w:jc w:val="both"/>
        <w:rPr>
          <w:rFonts w:eastAsia="Calibri" w:cs="Times New Roman"/>
          <w:sz w:val="24"/>
          <w:szCs w:val="24"/>
        </w:rPr>
      </w:pPr>
      <w:r w:rsidRPr="0051416B">
        <w:rPr>
          <w:rFonts w:eastAsia="Calibri" w:cs="Times New Roman"/>
          <w:sz w:val="24"/>
          <w:szCs w:val="24"/>
        </w:rPr>
        <w:t xml:space="preserve">Обеспечение пожарной безопасности в </w:t>
      </w:r>
      <w:r w:rsidR="00440E68" w:rsidRPr="0051416B">
        <w:rPr>
          <w:rFonts w:eastAsia="Calibri" w:cs="Times New Roman"/>
          <w:sz w:val="24"/>
          <w:szCs w:val="24"/>
        </w:rPr>
        <w:t>Борщево-</w:t>
      </w:r>
      <w:proofErr w:type="spellStart"/>
      <w:r w:rsidR="00440E68" w:rsidRPr="0051416B">
        <w:rPr>
          <w:rFonts w:eastAsia="Calibri" w:cs="Times New Roman"/>
          <w:sz w:val="24"/>
          <w:szCs w:val="24"/>
        </w:rPr>
        <w:t>Песковском</w:t>
      </w:r>
      <w:proofErr w:type="spellEnd"/>
      <w:r w:rsidRPr="0051416B">
        <w:rPr>
          <w:rFonts w:eastAsia="Calibri" w:cs="Times New Roman"/>
          <w:sz w:val="24"/>
          <w:szCs w:val="24"/>
        </w:rPr>
        <w:t xml:space="preserve"> сельском поселении возложено на </w:t>
      </w:r>
      <w:r w:rsidR="0051416B" w:rsidRPr="0051416B">
        <w:rPr>
          <w:rFonts w:eastAsia="Calibri" w:cs="Times New Roman"/>
          <w:sz w:val="24"/>
          <w:szCs w:val="24"/>
        </w:rPr>
        <w:t>пожарно-спасательную часть № 83 с. Щучье ОПС ВО ГПС</w:t>
      </w:r>
      <w:r w:rsidRPr="0051416B">
        <w:rPr>
          <w:rFonts w:eastAsia="Calibri" w:cs="Times New Roman"/>
          <w:sz w:val="24"/>
          <w:szCs w:val="24"/>
        </w:rPr>
        <w:t xml:space="preserve">, размещённую по </w:t>
      </w:r>
      <w:proofErr w:type="spellStart"/>
      <w:r w:rsidRPr="0051416B">
        <w:rPr>
          <w:rFonts w:eastAsia="Calibri" w:cs="Times New Roman"/>
          <w:sz w:val="24"/>
          <w:szCs w:val="24"/>
        </w:rPr>
        <w:t>адресу</w:t>
      </w:r>
      <w:proofErr w:type="gramStart"/>
      <w:r w:rsidR="0051416B" w:rsidRPr="0051416B">
        <w:rPr>
          <w:rFonts w:eastAsia="Calibri" w:cs="Times New Roman"/>
          <w:sz w:val="24"/>
          <w:szCs w:val="24"/>
        </w:rPr>
        <w:t>:.с</w:t>
      </w:r>
      <w:proofErr w:type="spellEnd"/>
      <w:r w:rsidR="0051416B" w:rsidRPr="0051416B">
        <w:rPr>
          <w:rFonts w:eastAsia="Calibri" w:cs="Times New Roman"/>
          <w:sz w:val="24"/>
          <w:szCs w:val="24"/>
        </w:rPr>
        <w:t>.</w:t>
      </w:r>
      <w:proofErr w:type="gramEnd"/>
      <w:r w:rsidR="0051416B" w:rsidRPr="0051416B">
        <w:rPr>
          <w:rFonts w:eastAsia="Calibri" w:cs="Times New Roman"/>
          <w:sz w:val="24"/>
          <w:szCs w:val="24"/>
        </w:rPr>
        <w:t xml:space="preserve"> Щучье, ул. Ленина, 79</w:t>
      </w:r>
      <w:r w:rsidRPr="0051416B">
        <w:rPr>
          <w:rFonts w:eastAsia="Calibri" w:cs="Times New Roman"/>
          <w:sz w:val="24"/>
          <w:szCs w:val="24"/>
        </w:rPr>
        <w:t xml:space="preserve">. </w:t>
      </w:r>
    </w:p>
    <w:p w:rsidR="00581F22" w:rsidRPr="0051416B" w:rsidRDefault="00581F22" w:rsidP="00581F22">
      <w:pPr>
        <w:autoSpaceDN w:val="0"/>
        <w:spacing w:after="0" w:line="256" w:lineRule="auto"/>
        <w:ind w:firstLine="567"/>
        <w:jc w:val="both"/>
        <w:rPr>
          <w:rFonts w:eastAsia="Calibri" w:cs="Times New Roman"/>
          <w:sz w:val="24"/>
          <w:szCs w:val="24"/>
        </w:rPr>
      </w:pPr>
      <w:r w:rsidRPr="0051416B">
        <w:rPr>
          <w:rFonts w:eastAsia="Calibri" w:cs="Times New Roman"/>
          <w:sz w:val="24"/>
          <w:szCs w:val="24"/>
        </w:rPr>
        <w:t>В соответствии с Федеральным Законом от 22.07.2008г.  № 123-ФЗ «Технический регламент о требованиях пожарной безопасности» и Федеральным Законом от 21.12.1994г. № 69-ФЗ «О пожарной безопасности» основные мероприятия по обеспечению пожарной безопасности состоят в следующем:</w:t>
      </w:r>
    </w:p>
    <w:p w:rsidR="00581F22" w:rsidRPr="0051416B" w:rsidRDefault="00581F22" w:rsidP="00581F22">
      <w:pPr>
        <w:autoSpaceDN w:val="0"/>
        <w:spacing w:after="0" w:line="256" w:lineRule="auto"/>
        <w:ind w:firstLine="567"/>
        <w:jc w:val="both"/>
        <w:rPr>
          <w:rFonts w:eastAsia="Calibri" w:cs="Times New Roman"/>
          <w:sz w:val="24"/>
          <w:szCs w:val="24"/>
        </w:rPr>
      </w:pPr>
      <w:r w:rsidRPr="0051416B">
        <w:rPr>
          <w:rFonts w:eastAsia="Calibri" w:cs="Times New Roman"/>
          <w:sz w:val="24"/>
          <w:szCs w:val="24"/>
        </w:rPr>
        <w:t>1) Разработка мер пожарной безопасности – меры пожарной безопасности разрабатываются в соответствии с законодательством РФ, нормативными документами по пожарной безопасности, а также на основе опыта борьбы с пожарами, оценки пожарной опасности веществ, материалов, технологических процессов, изделий, конструкций, зданий и сооружений;</w:t>
      </w:r>
    </w:p>
    <w:p w:rsidR="00581F22" w:rsidRPr="0051416B" w:rsidRDefault="00581F22" w:rsidP="00581F22">
      <w:pPr>
        <w:autoSpaceDN w:val="0"/>
        <w:spacing w:after="0" w:line="256" w:lineRule="auto"/>
        <w:ind w:firstLine="567"/>
        <w:jc w:val="both"/>
        <w:rPr>
          <w:rFonts w:eastAsia="Calibri" w:cs="Times New Roman"/>
          <w:sz w:val="24"/>
          <w:szCs w:val="24"/>
        </w:rPr>
      </w:pPr>
      <w:r w:rsidRPr="0051416B">
        <w:rPr>
          <w:rFonts w:eastAsia="Calibri" w:cs="Times New Roman"/>
          <w:sz w:val="24"/>
          <w:szCs w:val="24"/>
        </w:rPr>
        <w:t>2) Реализация мер пожарной безопасности – действия по обеспечению пожарной безопасности;</w:t>
      </w:r>
    </w:p>
    <w:p w:rsidR="00581F22" w:rsidRPr="0051416B" w:rsidRDefault="00581F22" w:rsidP="00581F22">
      <w:pPr>
        <w:autoSpaceDN w:val="0"/>
        <w:spacing w:after="0" w:line="256" w:lineRule="auto"/>
        <w:ind w:firstLine="567"/>
        <w:jc w:val="both"/>
        <w:rPr>
          <w:rFonts w:eastAsia="Calibri" w:cs="Times New Roman"/>
          <w:sz w:val="24"/>
          <w:szCs w:val="24"/>
        </w:rPr>
      </w:pPr>
      <w:r w:rsidRPr="0051416B">
        <w:rPr>
          <w:rFonts w:eastAsia="Calibri" w:cs="Times New Roman"/>
          <w:sz w:val="24"/>
          <w:szCs w:val="24"/>
        </w:rPr>
        <w:lastRenderedPageBreak/>
        <w:t>3) Выполнение требований пожарной безопасности – соблюдение специальных условий социального и (или) технического характера, установленных в целях обеспечения пожарной безопасности законодательством Российской Федерации, нормативными документами или уполномоченными государственными органами;</w:t>
      </w:r>
    </w:p>
    <w:p w:rsidR="00581F22" w:rsidRPr="0051416B" w:rsidRDefault="00581F22" w:rsidP="00581F22">
      <w:pPr>
        <w:autoSpaceDN w:val="0"/>
        <w:spacing w:after="0" w:line="256" w:lineRule="auto"/>
        <w:ind w:firstLine="567"/>
        <w:jc w:val="both"/>
        <w:rPr>
          <w:rFonts w:eastAsia="Calibri" w:cs="Times New Roman"/>
          <w:sz w:val="24"/>
          <w:szCs w:val="24"/>
        </w:rPr>
      </w:pPr>
      <w:r w:rsidRPr="0051416B">
        <w:rPr>
          <w:rFonts w:eastAsia="Calibri" w:cs="Times New Roman"/>
          <w:sz w:val="24"/>
          <w:szCs w:val="24"/>
        </w:rPr>
        <w:t>4) Обеспечение первичных мер пожарной безопасности – реализация принятых в установленном порядке норм и правил по предотвращению пожаров, спасению людей и имущества от пожаров.</w:t>
      </w:r>
    </w:p>
    <w:p w:rsidR="00581F22" w:rsidRPr="0051416B" w:rsidRDefault="00581F22" w:rsidP="00581F22">
      <w:pPr>
        <w:autoSpaceDN w:val="0"/>
        <w:spacing w:after="0" w:line="256" w:lineRule="auto"/>
        <w:ind w:firstLine="567"/>
        <w:jc w:val="both"/>
        <w:rPr>
          <w:rFonts w:eastAsia="Calibri" w:cs="Times New Roman"/>
          <w:sz w:val="24"/>
          <w:szCs w:val="24"/>
        </w:rPr>
      </w:pPr>
      <w:r w:rsidRPr="0051416B">
        <w:rPr>
          <w:rFonts w:eastAsia="Calibri" w:cs="Times New Roman"/>
          <w:sz w:val="24"/>
          <w:szCs w:val="24"/>
        </w:rPr>
        <w:t>Первичные меры пожарной безопасности включают в себя также:</w:t>
      </w:r>
    </w:p>
    <w:p w:rsidR="00581F22" w:rsidRPr="0051416B" w:rsidRDefault="00581F22" w:rsidP="00245BAB">
      <w:pPr>
        <w:widowControl w:val="0"/>
        <w:numPr>
          <w:ilvl w:val="0"/>
          <w:numId w:val="88"/>
        </w:numPr>
        <w:tabs>
          <w:tab w:val="left" w:pos="1134"/>
        </w:tabs>
        <w:suppressAutoHyphens/>
        <w:autoSpaceDN w:val="0"/>
        <w:spacing w:after="0" w:line="240" w:lineRule="auto"/>
        <w:ind w:left="0" w:firstLine="567"/>
        <w:contextualSpacing/>
        <w:jc w:val="both"/>
        <w:rPr>
          <w:rFonts w:eastAsia="Lucida Sans Unicode" w:cs="Times New Roman"/>
          <w:kern w:val="2"/>
          <w:sz w:val="24"/>
          <w:szCs w:val="24"/>
        </w:rPr>
      </w:pPr>
      <w:r w:rsidRPr="0051416B">
        <w:rPr>
          <w:rFonts w:eastAsia="Lucida Sans Unicode" w:cs="Times New Roman"/>
          <w:kern w:val="2"/>
          <w:sz w:val="24"/>
          <w:szCs w:val="24"/>
        </w:rPr>
        <w:t>разработку плана привлечения сил и средств для тушения пожаров и проведения аварийно-спасательных работ на территории муниципального образования и контроль за его выполнением;</w:t>
      </w:r>
    </w:p>
    <w:p w:rsidR="00581F22" w:rsidRPr="0051416B" w:rsidRDefault="00581F22" w:rsidP="00245BAB">
      <w:pPr>
        <w:widowControl w:val="0"/>
        <w:numPr>
          <w:ilvl w:val="0"/>
          <w:numId w:val="88"/>
        </w:numPr>
        <w:tabs>
          <w:tab w:val="left" w:pos="1134"/>
        </w:tabs>
        <w:suppressAutoHyphens/>
        <w:autoSpaceDN w:val="0"/>
        <w:spacing w:after="0" w:line="240" w:lineRule="auto"/>
        <w:ind w:left="0" w:firstLine="567"/>
        <w:contextualSpacing/>
        <w:jc w:val="both"/>
        <w:rPr>
          <w:rFonts w:eastAsia="Lucida Sans Unicode" w:cs="Times New Roman"/>
          <w:kern w:val="2"/>
          <w:sz w:val="24"/>
          <w:szCs w:val="24"/>
        </w:rPr>
      </w:pPr>
      <w:r w:rsidRPr="0051416B">
        <w:rPr>
          <w:rFonts w:eastAsia="Lucida Sans Unicode" w:cs="Times New Roman"/>
          <w:kern w:val="2"/>
          <w:sz w:val="24"/>
          <w:szCs w:val="24"/>
        </w:rPr>
        <w:t>установление особого противопожарного режима на территории муниципального образования, а также дополнительных требований пожарной безопасности на время его действия;</w:t>
      </w:r>
    </w:p>
    <w:p w:rsidR="00581F22" w:rsidRPr="0051416B" w:rsidRDefault="00581F22" w:rsidP="00245BAB">
      <w:pPr>
        <w:widowControl w:val="0"/>
        <w:numPr>
          <w:ilvl w:val="0"/>
          <w:numId w:val="88"/>
        </w:numPr>
        <w:tabs>
          <w:tab w:val="left" w:pos="1134"/>
        </w:tabs>
        <w:suppressAutoHyphens/>
        <w:autoSpaceDN w:val="0"/>
        <w:spacing w:after="0" w:line="240" w:lineRule="auto"/>
        <w:ind w:left="0" w:firstLine="567"/>
        <w:contextualSpacing/>
        <w:jc w:val="both"/>
        <w:rPr>
          <w:rFonts w:eastAsia="Lucida Sans Unicode" w:cs="Times New Roman"/>
          <w:kern w:val="2"/>
          <w:sz w:val="24"/>
          <w:szCs w:val="24"/>
        </w:rPr>
      </w:pPr>
      <w:r w:rsidRPr="0051416B">
        <w:rPr>
          <w:rFonts w:eastAsia="Lucida Sans Unicode" w:cs="Times New Roman"/>
          <w:kern w:val="2"/>
          <w:sz w:val="24"/>
          <w:szCs w:val="24"/>
        </w:rPr>
        <w:t>обеспечение беспрепятственного проезда пожарной техники к месту пожара;</w:t>
      </w:r>
    </w:p>
    <w:p w:rsidR="00581F22" w:rsidRPr="0051416B" w:rsidRDefault="00581F22" w:rsidP="00245BAB">
      <w:pPr>
        <w:widowControl w:val="0"/>
        <w:numPr>
          <w:ilvl w:val="0"/>
          <w:numId w:val="88"/>
        </w:numPr>
        <w:tabs>
          <w:tab w:val="left" w:pos="1134"/>
        </w:tabs>
        <w:suppressAutoHyphens/>
        <w:autoSpaceDN w:val="0"/>
        <w:spacing w:after="0" w:line="240" w:lineRule="auto"/>
        <w:ind w:left="0" w:firstLine="567"/>
        <w:contextualSpacing/>
        <w:jc w:val="both"/>
        <w:rPr>
          <w:rFonts w:eastAsia="Lucida Sans Unicode" w:cs="Times New Roman"/>
          <w:kern w:val="2"/>
          <w:sz w:val="24"/>
          <w:szCs w:val="24"/>
        </w:rPr>
      </w:pPr>
      <w:r w:rsidRPr="0051416B">
        <w:rPr>
          <w:rFonts w:eastAsia="Lucida Sans Unicode" w:cs="Times New Roman"/>
          <w:kern w:val="2"/>
          <w:sz w:val="24"/>
          <w:szCs w:val="24"/>
        </w:rPr>
        <w:t>обеспечение связи и оповещения населения о пожаре;</w:t>
      </w:r>
    </w:p>
    <w:p w:rsidR="00581F22" w:rsidRPr="0051416B" w:rsidRDefault="00581F22" w:rsidP="00245BAB">
      <w:pPr>
        <w:widowControl w:val="0"/>
        <w:numPr>
          <w:ilvl w:val="0"/>
          <w:numId w:val="88"/>
        </w:numPr>
        <w:tabs>
          <w:tab w:val="left" w:pos="1134"/>
        </w:tabs>
        <w:suppressAutoHyphens/>
        <w:autoSpaceDN w:val="0"/>
        <w:spacing w:after="0" w:line="240" w:lineRule="auto"/>
        <w:ind w:left="0" w:firstLine="567"/>
        <w:contextualSpacing/>
        <w:jc w:val="both"/>
        <w:rPr>
          <w:rFonts w:eastAsia="Lucida Sans Unicode" w:cs="Times New Roman"/>
          <w:kern w:val="2"/>
          <w:sz w:val="24"/>
          <w:szCs w:val="24"/>
        </w:rPr>
      </w:pPr>
      <w:r w:rsidRPr="0051416B">
        <w:rPr>
          <w:rFonts w:eastAsia="Lucida Sans Unicode" w:cs="Times New Roman"/>
          <w:kern w:val="2"/>
          <w:sz w:val="24"/>
          <w:szCs w:val="24"/>
        </w:rPr>
        <w:t>организацию обучения населения мерам пожарной безопасности и пропаганду в области пожарной безопасности, содействие распространению пожарно-технических знаний;</w:t>
      </w:r>
    </w:p>
    <w:p w:rsidR="00182FE7" w:rsidRPr="0051416B" w:rsidRDefault="00581F22" w:rsidP="00245BAB">
      <w:pPr>
        <w:widowControl w:val="0"/>
        <w:numPr>
          <w:ilvl w:val="0"/>
          <w:numId w:val="88"/>
        </w:numPr>
        <w:tabs>
          <w:tab w:val="left" w:pos="1134"/>
        </w:tabs>
        <w:suppressAutoHyphens/>
        <w:autoSpaceDN w:val="0"/>
        <w:spacing w:after="0" w:line="240" w:lineRule="auto"/>
        <w:ind w:left="0" w:firstLine="567"/>
        <w:contextualSpacing/>
        <w:jc w:val="both"/>
        <w:rPr>
          <w:rFonts w:eastAsia="Lucida Sans Unicode" w:cs="Times New Roman"/>
          <w:kern w:val="2"/>
          <w:sz w:val="24"/>
          <w:szCs w:val="24"/>
        </w:rPr>
      </w:pPr>
      <w:r w:rsidRPr="0051416B">
        <w:rPr>
          <w:rFonts w:eastAsia="Lucida Sans Unicode" w:cs="Times New Roman"/>
          <w:kern w:val="2"/>
          <w:sz w:val="24"/>
          <w:szCs w:val="24"/>
        </w:rPr>
        <w:t xml:space="preserve">социальное и экономическое стимулирование участия граждан и организаций в добровольной пожарной охране, в том числе участия в борьбе с пожарами. </w:t>
      </w:r>
    </w:p>
    <w:p w:rsidR="00581F22" w:rsidRPr="0051416B" w:rsidRDefault="00581F22" w:rsidP="00245BAB">
      <w:pPr>
        <w:widowControl w:val="0"/>
        <w:numPr>
          <w:ilvl w:val="0"/>
          <w:numId w:val="88"/>
        </w:numPr>
        <w:tabs>
          <w:tab w:val="left" w:pos="1134"/>
        </w:tabs>
        <w:suppressAutoHyphens/>
        <w:autoSpaceDN w:val="0"/>
        <w:spacing w:after="0" w:line="240" w:lineRule="auto"/>
        <w:ind w:left="0" w:firstLine="567"/>
        <w:contextualSpacing/>
        <w:jc w:val="both"/>
        <w:rPr>
          <w:rFonts w:eastAsia="Lucida Sans Unicode" w:cs="Times New Roman"/>
          <w:kern w:val="2"/>
          <w:sz w:val="24"/>
          <w:szCs w:val="24"/>
        </w:rPr>
      </w:pPr>
      <w:r w:rsidRPr="0051416B">
        <w:rPr>
          <w:rFonts w:eastAsia="Lucida Sans Unicode" w:cs="Times New Roman"/>
          <w:kern w:val="2"/>
          <w:sz w:val="24"/>
          <w:szCs w:val="24"/>
        </w:rPr>
        <w:br w:type="page"/>
      </w:r>
    </w:p>
    <w:p w:rsidR="00581F22" w:rsidRPr="0051416B" w:rsidRDefault="00581F22" w:rsidP="00581F22">
      <w:pPr>
        <w:keepNext/>
        <w:keepLines/>
        <w:autoSpaceDN w:val="0"/>
        <w:spacing w:before="240" w:after="0" w:line="256" w:lineRule="auto"/>
        <w:jc w:val="center"/>
        <w:outlineLvl w:val="0"/>
        <w:rPr>
          <w:rFonts w:eastAsia="Times New Roman" w:cs="Times New Roman"/>
          <w:b/>
          <w:sz w:val="24"/>
          <w:szCs w:val="24"/>
        </w:rPr>
      </w:pPr>
      <w:bookmarkStart w:id="220" w:name="_Toc145933300"/>
      <w:bookmarkStart w:id="221" w:name="_Toc150939479"/>
      <w:r w:rsidRPr="0051416B">
        <w:rPr>
          <w:rFonts w:eastAsia="Times New Roman" w:cs="Times New Roman"/>
          <w:b/>
          <w:sz w:val="24"/>
          <w:szCs w:val="24"/>
        </w:rPr>
        <w:lastRenderedPageBreak/>
        <w:t>8. 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220"/>
      <w:bookmarkEnd w:id="221"/>
    </w:p>
    <w:p w:rsidR="00581F22" w:rsidRPr="0051416B" w:rsidRDefault="00581F22" w:rsidP="00581F22">
      <w:pPr>
        <w:autoSpaceDN w:val="0"/>
        <w:spacing w:after="0" w:line="256" w:lineRule="auto"/>
        <w:ind w:firstLine="567"/>
        <w:jc w:val="both"/>
        <w:rPr>
          <w:rFonts w:eastAsia="Calibri" w:cs="Times New Roman"/>
          <w:sz w:val="24"/>
          <w:szCs w:val="24"/>
        </w:rPr>
      </w:pPr>
      <w:r w:rsidRPr="0051416B">
        <w:rPr>
          <w:rFonts w:eastAsia="Calibri" w:cs="Times New Roman"/>
          <w:sz w:val="24"/>
          <w:szCs w:val="24"/>
        </w:rPr>
        <w:t>Задачами территориального планирования в сфере административно территориального устройства является приведение границ муниципального образования и населенных пунктов поселения в соответствие требованиям действующего законодательства.</w:t>
      </w:r>
    </w:p>
    <w:p w:rsidR="00581F22" w:rsidRPr="000770FF" w:rsidRDefault="00581F22" w:rsidP="00581F22">
      <w:pPr>
        <w:autoSpaceDN w:val="0"/>
        <w:spacing w:after="0" w:line="240" w:lineRule="auto"/>
        <w:ind w:firstLine="567"/>
        <w:jc w:val="both"/>
        <w:rPr>
          <w:rFonts w:eastAsia="Times New Roman" w:cs="Times New Roman"/>
          <w:sz w:val="24"/>
          <w:szCs w:val="24"/>
          <w:lang w:eastAsia="ru-RU"/>
        </w:rPr>
      </w:pPr>
      <w:r w:rsidRPr="0051416B">
        <w:rPr>
          <w:rFonts w:eastAsia="Times New Roman" w:cs="Times New Roman"/>
          <w:sz w:val="24"/>
          <w:szCs w:val="24"/>
          <w:lang w:eastAsia="ru-RU"/>
        </w:rPr>
        <w:t xml:space="preserve">Согласно Закону Воронежской области от 27.10.2006 № 87-ОЗ «Об административно-территориальном устройстве Воронежской области и порядке его изменения» административно-территориальное устройство основывается на принципах: учета исторически сложившейся системы расселения и тенденций ее развития; территориального единства; создания правовых, экономических, финансовых и организационных условий для формирования и деятельности органов государственной власти и органов местного самоуправления; учета природно-географических условий; рационального использования природных ресурсов и экономического потенциала территории, развития системы коммуникаций; развития социальной инфраструктуры, </w:t>
      </w:r>
      <w:r w:rsidRPr="000770FF">
        <w:rPr>
          <w:rFonts w:eastAsia="Times New Roman" w:cs="Times New Roman"/>
          <w:sz w:val="24"/>
          <w:szCs w:val="24"/>
          <w:lang w:eastAsia="ru-RU"/>
        </w:rPr>
        <w:t>культурно-бытовых традиций и исконных видов хозяйственной деятельности населения.</w:t>
      </w:r>
    </w:p>
    <w:p w:rsidR="000770FF" w:rsidRDefault="00581F22" w:rsidP="003F1937">
      <w:pPr>
        <w:autoSpaceDE w:val="0"/>
        <w:autoSpaceDN w:val="0"/>
        <w:adjustRightInd w:val="0"/>
        <w:spacing w:after="0" w:line="240" w:lineRule="auto"/>
        <w:ind w:firstLine="567"/>
        <w:jc w:val="both"/>
        <w:rPr>
          <w:rFonts w:eastAsia="Calibri" w:cs="Times New Roman"/>
          <w:iCs/>
          <w:sz w:val="24"/>
          <w:szCs w:val="24"/>
        </w:rPr>
      </w:pPr>
      <w:r w:rsidRPr="000770FF">
        <w:rPr>
          <w:rFonts w:eastAsia="Calibri" w:cs="Times New Roman"/>
          <w:iCs/>
          <w:sz w:val="24"/>
          <w:szCs w:val="24"/>
        </w:rPr>
        <w:t xml:space="preserve">Границы и статус </w:t>
      </w:r>
      <w:r w:rsidR="0051416B" w:rsidRPr="000770FF">
        <w:rPr>
          <w:rFonts w:eastAsia="Calibri" w:cs="Times New Roman"/>
          <w:iCs/>
          <w:sz w:val="24"/>
          <w:szCs w:val="24"/>
        </w:rPr>
        <w:t>Борщево-</w:t>
      </w:r>
      <w:proofErr w:type="spellStart"/>
      <w:r w:rsidR="0051416B" w:rsidRPr="000770FF">
        <w:rPr>
          <w:rFonts w:eastAsia="Calibri" w:cs="Times New Roman"/>
          <w:iCs/>
          <w:sz w:val="24"/>
          <w:szCs w:val="24"/>
        </w:rPr>
        <w:t>Песковского</w:t>
      </w:r>
      <w:proofErr w:type="spellEnd"/>
      <w:r w:rsidRPr="000770FF">
        <w:rPr>
          <w:rFonts w:eastAsia="Calibri" w:cs="Times New Roman"/>
          <w:iCs/>
          <w:sz w:val="24"/>
          <w:szCs w:val="24"/>
        </w:rPr>
        <w:t xml:space="preserve"> сельского поселения установлены </w:t>
      </w:r>
      <w:r w:rsidR="000770FF" w:rsidRPr="000770FF">
        <w:rPr>
          <w:rFonts w:eastAsia="Calibri" w:cs="Times New Roman"/>
          <w:iCs/>
          <w:sz w:val="24"/>
          <w:szCs w:val="24"/>
        </w:rPr>
        <w:t xml:space="preserve">Законом Воронежской области от 15.10.2004 № 63-ОЗ. </w:t>
      </w:r>
    </w:p>
    <w:p w:rsidR="000856B1" w:rsidRPr="009409CD" w:rsidRDefault="000856B1" w:rsidP="000856B1">
      <w:pPr>
        <w:autoSpaceDE w:val="0"/>
        <w:autoSpaceDN w:val="0"/>
        <w:adjustRightInd w:val="0"/>
        <w:spacing w:after="0" w:line="240" w:lineRule="auto"/>
        <w:ind w:firstLine="567"/>
        <w:jc w:val="both"/>
        <w:rPr>
          <w:rFonts w:cs="Times New Roman"/>
          <w:sz w:val="24"/>
          <w:szCs w:val="24"/>
        </w:rPr>
      </w:pPr>
      <w:r w:rsidRPr="009409CD">
        <w:rPr>
          <w:rFonts w:cs="Times New Roman"/>
          <w:sz w:val="24"/>
          <w:szCs w:val="24"/>
        </w:rPr>
        <w:t xml:space="preserve">Границы населенного пункта </w:t>
      </w:r>
      <w:r w:rsidRPr="009409CD">
        <w:rPr>
          <w:bCs/>
          <w:sz w:val="24"/>
          <w:szCs w:val="24"/>
        </w:rPr>
        <w:t>села Борщевские Пески</w:t>
      </w:r>
      <w:r w:rsidRPr="009409CD">
        <w:rPr>
          <w:rFonts w:cs="Times New Roman"/>
          <w:sz w:val="24"/>
          <w:szCs w:val="24"/>
        </w:rPr>
        <w:t xml:space="preserve"> установлены (ред. </w:t>
      </w:r>
      <w:proofErr w:type="spellStart"/>
      <w:r w:rsidRPr="009409CD">
        <w:rPr>
          <w:rFonts w:cs="Times New Roman"/>
          <w:sz w:val="24"/>
          <w:szCs w:val="24"/>
        </w:rPr>
        <w:t>реш</w:t>
      </w:r>
      <w:proofErr w:type="spellEnd"/>
      <w:r w:rsidRPr="009409CD">
        <w:rPr>
          <w:rFonts w:cs="Times New Roman"/>
          <w:sz w:val="24"/>
          <w:szCs w:val="24"/>
        </w:rPr>
        <w:t>. Совета народных депутатов Борщево-</w:t>
      </w:r>
      <w:proofErr w:type="spellStart"/>
      <w:r w:rsidRPr="009409CD">
        <w:rPr>
          <w:rFonts w:cs="Times New Roman"/>
          <w:sz w:val="24"/>
          <w:szCs w:val="24"/>
        </w:rPr>
        <w:t>Песковского</w:t>
      </w:r>
      <w:proofErr w:type="spellEnd"/>
      <w:r w:rsidRPr="009409CD">
        <w:rPr>
          <w:rFonts w:cs="Times New Roman"/>
          <w:sz w:val="24"/>
          <w:szCs w:val="24"/>
        </w:rPr>
        <w:t xml:space="preserve"> сельского поселения </w:t>
      </w:r>
      <w:proofErr w:type="spellStart"/>
      <w:r w:rsidRPr="009409CD">
        <w:rPr>
          <w:rFonts w:cs="Times New Roman"/>
          <w:sz w:val="24"/>
          <w:szCs w:val="24"/>
        </w:rPr>
        <w:t>Эртильского</w:t>
      </w:r>
      <w:proofErr w:type="spellEnd"/>
      <w:r w:rsidRPr="009409CD">
        <w:rPr>
          <w:rFonts w:cs="Times New Roman"/>
          <w:sz w:val="24"/>
          <w:szCs w:val="24"/>
        </w:rPr>
        <w:t xml:space="preserve"> муниципального района Воронежской области от 29.12.2011 № 69), сведения о них внесены в ЕГРН.</w:t>
      </w:r>
    </w:p>
    <w:p w:rsidR="000856B1" w:rsidRPr="009409CD" w:rsidRDefault="000856B1" w:rsidP="000856B1">
      <w:pPr>
        <w:autoSpaceDE w:val="0"/>
        <w:autoSpaceDN w:val="0"/>
        <w:adjustRightInd w:val="0"/>
        <w:spacing w:after="0" w:line="240" w:lineRule="auto"/>
        <w:ind w:firstLine="567"/>
        <w:jc w:val="both"/>
        <w:rPr>
          <w:rFonts w:cs="Times New Roman"/>
          <w:sz w:val="24"/>
          <w:szCs w:val="24"/>
        </w:rPr>
      </w:pPr>
      <w:r w:rsidRPr="009409CD">
        <w:rPr>
          <w:rFonts w:cs="Times New Roman"/>
          <w:sz w:val="24"/>
          <w:szCs w:val="24"/>
        </w:rPr>
        <w:t xml:space="preserve">Границы населенного пункта села Малые </w:t>
      </w:r>
      <w:proofErr w:type="spellStart"/>
      <w:r w:rsidRPr="009409CD">
        <w:rPr>
          <w:rFonts w:cs="Times New Roman"/>
          <w:sz w:val="24"/>
          <w:szCs w:val="24"/>
        </w:rPr>
        <w:t>Ясырки</w:t>
      </w:r>
      <w:proofErr w:type="spellEnd"/>
      <w:r w:rsidRPr="009409CD">
        <w:rPr>
          <w:rFonts w:cs="Times New Roman"/>
          <w:sz w:val="24"/>
          <w:szCs w:val="24"/>
        </w:rPr>
        <w:t xml:space="preserve"> установлены (ред. </w:t>
      </w:r>
      <w:proofErr w:type="spellStart"/>
      <w:r w:rsidRPr="009409CD">
        <w:rPr>
          <w:rFonts w:cs="Times New Roman"/>
          <w:sz w:val="24"/>
          <w:szCs w:val="24"/>
        </w:rPr>
        <w:t>реш</w:t>
      </w:r>
      <w:proofErr w:type="spellEnd"/>
      <w:r w:rsidRPr="009409CD">
        <w:rPr>
          <w:rFonts w:cs="Times New Roman"/>
          <w:sz w:val="24"/>
          <w:szCs w:val="24"/>
        </w:rPr>
        <w:t>. Совета народных депутатов Борщево-</w:t>
      </w:r>
      <w:proofErr w:type="spellStart"/>
      <w:r w:rsidRPr="009409CD">
        <w:rPr>
          <w:rFonts w:cs="Times New Roman"/>
          <w:sz w:val="24"/>
          <w:szCs w:val="24"/>
        </w:rPr>
        <w:t>Песковского</w:t>
      </w:r>
      <w:proofErr w:type="spellEnd"/>
      <w:r w:rsidRPr="009409CD">
        <w:rPr>
          <w:rFonts w:cs="Times New Roman"/>
          <w:sz w:val="24"/>
          <w:szCs w:val="24"/>
        </w:rPr>
        <w:t xml:space="preserve"> сельского поселения </w:t>
      </w:r>
      <w:proofErr w:type="spellStart"/>
      <w:r w:rsidRPr="009409CD">
        <w:rPr>
          <w:rFonts w:cs="Times New Roman"/>
          <w:sz w:val="24"/>
          <w:szCs w:val="24"/>
        </w:rPr>
        <w:t>Эртильского</w:t>
      </w:r>
      <w:proofErr w:type="spellEnd"/>
      <w:r w:rsidRPr="009409CD">
        <w:rPr>
          <w:rFonts w:cs="Times New Roman"/>
          <w:sz w:val="24"/>
          <w:szCs w:val="24"/>
        </w:rPr>
        <w:t xml:space="preserve"> муниципального района Воронежской области от 04.03.2015 № 76), сведения о них внесены в ЕГРН.</w:t>
      </w:r>
    </w:p>
    <w:p w:rsidR="000856B1" w:rsidRPr="000856B1" w:rsidRDefault="000856B1" w:rsidP="000856B1">
      <w:pPr>
        <w:autoSpaceDE w:val="0"/>
        <w:autoSpaceDN w:val="0"/>
        <w:adjustRightInd w:val="0"/>
        <w:spacing w:after="0" w:line="240" w:lineRule="auto"/>
        <w:ind w:firstLine="567"/>
        <w:jc w:val="both"/>
        <w:rPr>
          <w:rFonts w:cs="Times New Roman"/>
          <w:sz w:val="24"/>
          <w:szCs w:val="24"/>
        </w:rPr>
      </w:pPr>
      <w:r w:rsidRPr="009409CD">
        <w:rPr>
          <w:rFonts w:cs="Times New Roman"/>
          <w:sz w:val="24"/>
          <w:szCs w:val="24"/>
        </w:rPr>
        <w:t>Площадь населенного пункта села Борщевские Пески в существующих</w:t>
      </w:r>
      <w:r w:rsidRPr="006D2E0B">
        <w:rPr>
          <w:rFonts w:cs="Times New Roman"/>
          <w:sz w:val="24"/>
          <w:szCs w:val="24"/>
        </w:rPr>
        <w:t xml:space="preserve"> границах </w:t>
      </w:r>
      <w:r w:rsidRPr="000856B1">
        <w:rPr>
          <w:rFonts w:cs="Times New Roman"/>
          <w:sz w:val="24"/>
          <w:szCs w:val="24"/>
        </w:rPr>
        <w:t xml:space="preserve">составляет </w:t>
      </w:r>
      <w:r w:rsidRPr="000856B1">
        <w:rPr>
          <w:sz w:val="24"/>
          <w:szCs w:val="24"/>
        </w:rPr>
        <w:t xml:space="preserve">373 </w:t>
      </w:r>
      <w:r w:rsidRPr="000856B1">
        <w:rPr>
          <w:rFonts w:cs="Times New Roman"/>
          <w:sz w:val="24"/>
          <w:szCs w:val="24"/>
        </w:rPr>
        <w:t xml:space="preserve">га. </w:t>
      </w:r>
    </w:p>
    <w:p w:rsidR="000856B1" w:rsidRPr="000856B1" w:rsidRDefault="000856B1" w:rsidP="000856B1">
      <w:pPr>
        <w:autoSpaceDE w:val="0"/>
        <w:autoSpaceDN w:val="0"/>
        <w:adjustRightInd w:val="0"/>
        <w:spacing w:after="0" w:line="240" w:lineRule="auto"/>
        <w:ind w:firstLine="567"/>
        <w:jc w:val="both"/>
        <w:rPr>
          <w:rFonts w:cs="Times New Roman"/>
          <w:sz w:val="24"/>
          <w:szCs w:val="24"/>
        </w:rPr>
      </w:pPr>
      <w:r w:rsidRPr="000856B1">
        <w:rPr>
          <w:rFonts w:cs="Times New Roman"/>
          <w:sz w:val="24"/>
          <w:szCs w:val="24"/>
        </w:rPr>
        <w:t xml:space="preserve">Площадь населенного пункта села Малые </w:t>
      </w:r>
      <w:proofErr w:type="spellStart"/>
      <w:r w:rsidRPr="000856B1">
        <w:rPr>
          <w:rFonts w:cs="Times New Roman"/>
          <w:sz w:val="24"/>
          <w:szCs w:val="24"/>
        </w:rPr>
        <w:t>Ясырки</w:t>
      </w:r>
      <w:proofErr w:type="spellEnd"/>
      <w:r w:rsidRPr="000856B1">
        <w:rPr>
          <w:rFonts w:cs="Times New Roman"/>
          <w:sz w:val="24"/>
          <w:szCs w:val="24"/>
        </w:rPr>
        <w:t xml:space="preserve"> в существующих границах составляет 160,17 га.</w:t>
      </w:r>
    </w:p>
    <w:p w:rsidR="003F1937" w:rsidRPr="000856B1" w:rsidRDefault="003F1937" w:rsidP="003F1937">
      <w:pPr>
        <w:autoSpaceDE w:val="0"/>
        <w:autoSpaceDN w:val="0"/>
        <w:adjustRightInd w:val="0"/>
        <w:spacing w:after="0" w:line="240" w:lineRule="auto"/>
        <w:ind w:firstLine="567"/>
        <w:jc w:val="both"/>
        <w:rPr>
          <w:bCs/>
          <w:sz w:val="24"/>
          <w:szCs w:val="24"/>
        </w:rPr>
      </w:pPr>
      <w:r w:rsidRPr="000856B1">
        <w:rPr>
          <w:bCs/>
          <w:sz w:val="24"/>
          <w:szCs w:val="24"/>
        </w:rPr>
        <w:t xml:space="preserve">Генеральный план дополнен приложением к Тому I «Графическое описание местоположения границ населенного пункта села </w:t>
      </w:r>
      <w:r w:rsidR="000856B1" w:rsidRPr="000856B1">
        <w:rPr>
          <w:bCs/>
          <w:sz w:val="24"/>
          <w:szCs w:val="24"/>
        </w:rPr>
        <w:t xml:space="preserve">Борщевские Пески, села Малые </w:t>
      </w:r>
      <w:proofErr w:type="spellStart"/>
      <w:r w:rsidR="000856B1" w:rsidRPr="000856B1">
        <w:rPr>
          <w:bCs/>
          <w:sz w:val="24"/>
          <w:szCs w:val="24"/>
        </w:rPr>
        <w:t>Ясырки</w:t>
      </w:r>
      <w:proofErr w:type="spellEnd"/>
      <w:r w:rsidRPr="000856B1">
        <w:rPr>
          <w:bCs/>
          <w:sz w:val="24"/>
          <w:szCs w:val="24"/>
        </w:rPr>
        <w:t>», а также «</w:t>
      </w:r>
      <w:r w:rsidRPr="000856B1">
        <w:rPr>
          <w:rFonts w:eastAsia="Calibri"/>
          <w:sz w:val="24"/>
          <w:szCs w:val="24"/>
        </w:rPr>
        <w:t xml:space="preserve">Фрагментом карты границ населенных пунктов. Границы населенного пункта </w:t>
      </w:r>
      <w:r w:rsidR="000856B1" w:rsidRPr="000856B1">
        <w:rPr>
          <w:rFonts w:eastAsia="Calibri"/>
          <w:sz w:val="24"/>
          <w:szCs w:val="24"/>
        </w:rPr>
        <w:t xml:space="preserve">с. Борщевские Пески, с. Малые </w:t>
      </w:r>
      <w:proofErr w:type="spellStart"/>
      <w:r w:rsidR="000856B1" w:rsidRPr="000856B1">
        <w:rPr>
          <w:rFonts w:eastAsia="Calibri"/>
          <w:sz w:val="24"/>
          <w:szCs w:val="24"/>
        </w:rPr>
        <w:t>Ясырки</w:t>
      </w:r>
      <w:proofErr w:type="spellEnd"/>
      <w:r w:rsidRPr="000856B1">
        <w:rPr>
          <w:rFonts w:eastAsia="Calibri"/>
          <w:sz w:val="24"/>
          <w:szCs w:val="24"/>
        </w:rPr>
        <w:t>».</w:t>
      </w:r>
    </w:p>
    <w:p w:rsidR="002E3B8A" w:rsidRPr="007D6FC8" w:rsidRDefault="002E3B8A">
      <w:pPr>
        <w:rPr>
          <w:rFonts w:eastAsia="Calibri" w:cs="Times New Roman"/>
          <w:sz w:val="24"/>
          <w:szCs w:val="24"/>
          <w:highlight w:val="yellow"/>
        </w:rPr>
      </w:pPr>
      <w:r w:rsidRPr="007D6FC8">
        <w:rPr>
          <w:rFonts w:eastAsia="Calibri" w:cs="Times New Roman"/>
          <w:sz w:val="24"/>
          <w:szCs w:val="24"/>
          <w:highlight w:val="yellow"/>
        </w:rPr>
        <w:br w:type="page"/>
      </w:r>
    </w:p>
    <w:p w:rsidR="00581F22" w:rsidRPr="0081472E" w:rsidRDefault="00581F22" w:rsidP="00581F22">
      <w:pPr>
        <w:autoSpaceDE w:val="0"/>
        <w:autoSpaceDN w:val="0"/>
        <w:adjustRightInd w:val="0"/>
        <w:spacing w:after="0" w:line="240" w:lineRule="auto"/>
        <w:jc w:val="center"/>
        <w:rPr>
          <w:rFonts w:eastAsia="Calibri" w:cs="Times New Roman"/>
          <w:b/>
          <w:bCs/>
          <w:iCs/>
          <w:sz w:val="24"/>
          <w:szCs w:val="24"/>
        </w:rPr>
      </w:pPr>
      <w:r w:rsidRPr="0081472E">
        <w:rPr>
          <w:rFonts w:eastAsia="Calibri" w:cs="Times New Roman"/>
          <w:b/>
          <w:bCs/>
          <w:iCs/>
          <w:sz w:val="24"/>
          <w:szCs w:val="24"/>
        </w:rPr>
        <w:lastRenderedPageBreak/>
        <w:t xml:space="preserve">Предложения по оптимизации административно-территориального устройства </w:t>
      </w:r>
      <w:r w:rsidR="0081472E" w:rsidRPr="0081472E">
        <w:rPr>
          <w:rFonts w:eastAsia="Calibri" w:cs="Times New Roman"/>
          <w:b/>
          <w:bCs/>
          <w:iCs/>
          <w:sz w:val="24"/>
          <w:szCs w:val="24"/>
        </w:rPr>
        <w:t>Борщево-</w:t>
      </w:r>
      <w:proofErr w:type="spellStart"/>
      <w:r w:rsidR="0081472E" w:rsidRPr="0081472E">
        <w:rPr>
          <w:rFonts w:eastAsia="Calibri" w:cs="Times New Roman"/>
          <w:b/>
          <w:bCs/>
          <w:iCs/>
          <w:sz w:val="24"/>
          <w:szCs w:val="24"/>
        </w:rPr>
        <w:t>Песковского</w:t>
      </w:r>
      <w:proofErr w:type="spellEnd"/>
      <w:r w:rsidRPr="0081472E">
        <w:rPr>
          <w:rFonts w:eastAsia="Calibri" w:cs="Times New Roman"/>
          <w:b/>
          <w:bCs/>
          <w:iCs/>
          <w:sz w:val="24"/>
          <w:szCs w:val="24"/>
        </w:rPr>
        <w:t xml:space="preserve"> сельского поселения и переводу земельных участков из одной категории в другую:</w:t>
      </w:r>
    </w:p>
    <w:p w:rsidR="00581F22" w:rsidRPr="0081472E" w:rsidRDefault="00581F22" w:rsidP="00581F22">
      <w:pPr>
        <w:autoSpaceDN w:val="0"/>
        <w:spacing w:after="0" w:line="256" w:lineRule="auto"/>
        <w:ind w:firstLine="567"/>
        <w:jc w:val="both"/>
        <w:rPr>
          <w:rFonts w:eastAsia="Calibri" w:cs="Times New Roman"/>
          <w:b/>
          <w:sz w:val="24"/>
        </w:rPr>
      </w:pPr>
      <w:r w:rsidRPr="0081472E">
        <w:rPr>
          <w:rFonts w:eastAsia="Calibri" w:cs="Times New Roman"/>
          <w:b/>
          <w:sz w:val="24"/>
        </w:rPr>
        <w:t>1.</w:t>
      </w:r>
      <w:r w:rsidRPr="0081472E">
        <w:rPr>
          <w:rFonts w:eastAsia="Calibri" w:cs="Times New Roman"/>
          <w:b/>
          <w:sz w:val="24"/>
        </w:rPr>
        <w:tab/>
        <w:t xml:space="preserve">Предложения по оптимизации административно-территориального устройства </w:t>
      </w:r>
      <w:r w:rsidR="0081472E" w:rsidRPr="0081472E">
        <w:rPr>
          <w:rFonts w:eastAsia="Calibri" w:cs="Times New Roman"/>
          <w:b/>
          <w:sz w:val="24"/>
        </w:rPr>
        <w:t>Борщево-</w:t>
      </w:r>
      <w:proofErr w:type="spellStart"/>
      <w:r w:rsidR="0081472E" w:rsidRPr="0081472E">
        <w:rPr>
          <w:rFonts w:eastAsia="Calibri" w:cs="Times New Roman"/>
          <w:b/>
          <w:sz w:val="24"/>
        </w:rPr>
        <w:t>Песковского</w:t>
      </w:r>
      <w:proofErr w:type="spellEnd"/>
      <w:r w:rsidRPr="0081472E">
        <w:rPr>
          <w:rFonts w:eastAsia="Calibri" w:cs="Times New Roman"/>
          <w:b/>
          <w:sz w:val="24"/>
        </w:rPr>
        <w:t xml:space="preserve"> сельского поселения и переводу земельных участков из одной категории в другую:</w:t>
      </w:r>
    </w:p>
    <w:p w:rsidR="002E3B8A" w:rsidRPr="0081472E" w:rsidRDefault="002E3B8A" w:rsidP="002E3B8A">
      <w:pPr>
        <w:spacing w:after="0"/>
        <w:ind w:firstLine="567"/>
        <w:jc w:val="both"/>
        <w:rPr>
          <w:rFonts w:cs="Times New Roman"/>
          <w:sz w:val="24"/>
        </w:rPr>
      </w:pPr>
      <w:r w:rsidRPr="0081472E">
        <w:rPr>
          <w:rFonts w:cs="Times New Roman"/>
          <w:sz w:val="24"/>
        </w:rPr>
        <w:t>1.</w:t>
      </w:r>
      <w:r w:rsidR="002E059C">
        <w:rPr>
          <w:rFonts w:cs="Times New Roman"/>
          <w:sz w:val="24"/>
        </w:rPr>
        <w:t>1</w:t>
      </w:r>
      <w:r w:rsidRPr="0081472E">
        <w:rPr>
          <w:rFonts w:cs="Times New Roman"/>
          <w:sz w:val="24"/>
        </w:rPr>
        <w:t xml:space="preserve">. Проведение необходимых мероприятий по уточнению площадей земель различных категорий на территории </w:t>
      </w:r>
      <w:r w:rsidR="0081472E" w:rsidRPr="0081472E">
        <w:rPr>
          <w:rFonts w:cs="Times New Roman"/>
          <w:sz w:val="24"/>
        </w:rPr>
        <w:t>Борщево-</w:t>
      </w:r>
      <w:proofErr w:type="spellStart"/>
      <w:r w:rsidR="0081472E" w:rsidRPr="0081472E">
        <w:rPr>
          <w:rFonts w:cs="Times New Roman"/>
          <w:sz w:val="24"/>
        </w:rPr>
        <w:t>Песковского</w:t>
      </w:r>
      <w:proofErr w:type="spellEnd"/>
      <w:r w:rsidRPr="0081472E">
        <w:rPr>
          <w:rFonts w:cs="Times New Roman"/>
          <w:sz w:val="24"/>
        </w:rPr>
        <w:t xml:space="preserve"> сельского поселения и внесении соответствующих изменения в учётную документацию.</w:t>
      </w:r>
    </w:p>
    <w:p w:rsidR="002E3B8A" w:rsidRPr="007D6FC8" w:rsidRDefault="002E3B8A">
      <w:pPr>
        <w:rPr>
          <w:rFonts w:eastAsia="Calibri" w:cs="Times New Roman"/>
          <w:sz w:val="24"/>
          <w:highlight w:val="yellow"/>
        </w:rPr>
      </w:pPr>
      <w:r w:rsidRPr="007D6FC8">
        <w:rPr>
          <w:rFonts w:eastAsia="Calibri" w:cs="Times New Roman"/>
          <w:sz w:val="24"/>
          <w:highlight w:val="yellow"/>
        </w:rPr>
        <w:br w:type="page"/>
      </w:r>
    </w:p>
    <w:p w:rsidR="00581F22" w:rsidRPr="0081472E" w:rsidRDefault="00581F22" w:rsidP="00581F22">
      <w:pPr>
        <w:keepNext/>
        <w:keepLines/>
        <w:autoSpaceDN w:val="0"/>
        <w:spacing w:before="240" w:after="0" w:line="256" w:lineRule="auto"/>
        <w:jc w:val="center"/>
        <w:outlineLvl w:val="0"/>
        <w:rPr>
          <w:rFonts w:eastAsia="Calibri" w:cs="Times New Roman"/>
          <w:b/>
          <w:sz w:val="24"/>
          <w:szCs w:val="24"/>
        </w:rPr>
      </w:pPr>
      <w:bookmarkStart w:id="222" w:name="_Toc145933301"/>
      <w:bookmarkStart w:id="223" w:name="_Toc150939480"/>
      <w:r w:rsidRPr="0081472E">
        <w:rPr>
          <w:rFonts w:eastAsia="Calibri" w:cs="Times New Roman"/>
          <w:b/>
          <w:sz w:val="24"/>
          <w:szCs w:val="24"/>
        </w:rPr>
        <w:lastRenderedPageBreak/>
        <w:t>9.  С</w:t>
      </w:r>
      <w:r w:rsidR="002E3B8A" w:rsidRPr="0081472E">
        <w:rPr>
          <w:rFonts w:eastAsia="Calibri" w:cs="Times New Roman"/>
          <w:b/>
          <w:sz w:val="24"/>
          <w:szCs w:val="24"/>
        </w:rPr>
        <w:t>В</w:t>
      </w:r>
      <w:r w:rsidRPr="0081472E">
        <w:rPr>
          <w:rFonts w:eastAsia="Calibri" w:cs="Times New Roman"/>
          <w:b/>
          <w:sz w:val="24"/>
          <w:szCs w:val="24"/>
        </w:rPr>
        <w:t>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222"/>
      <w:bookmarkEnd w:id="223"/>
    </w:p>
    <w:p w:rsidR="00581F22" w:rsidRPr="0081472E" w:rsidRDefault="00581F22" w:rsidP="00581F22">
      <w:pPr>
        <w:autoSpaceDN w:val="0"/>
        <w:spacing w:line="256" w:lineRule="auto"/>
        <w:ind w:firstLine="567"/>
        <w:jc w:val="both"/>
        <w:rPr>
          <w:rFonts w:eastAsia="Calibri" w:cs="Times New Roman"/>
          <w:b/>
          <w:bCs/>
          <w:shd w:val="clear" w:color="auto" w:fill="CCFFFF"/>
        </w:rPr>
      </w:pPr>
    </w:p>
    <w:p w:rsidR="00581F22" w:rsidRPr="0081472E" w:rsidRDefault="00581F22" w:rsidP="00581F22">
      <w:pPr>
        <w:autoSpaceDN w:val="0"/>
        <w:spacing w:after="0" w:line="240" w:lineRule="auto"/>
        <w:ind w:firstLine="708"/>
        <w:jc w:val="both"/>
        <w:rPr>
          <w:rFonts w:eastAsia="Calibri" w:cs="Times New Roman"/>
          <w:kern w:val="2"/>
          <w:sz w:val="24"/>
          <w:szCs w:val="24"/>
          <w:shd w:val="clear" w:color="auto" w:fill="FFFFFF"/>
        </w:rPr>
      </w:pPr>
      <w:r w:rsidRPr="0081472E">
        <w:rPr>
          <w:rFonts w:eastAsia="Calibri" w:cs="Times New Roman"/>
          <w:kern w:val="2"/>
          <w:sz w:val="24"/>
          <w:szCs w:val="24"/>
          <w:shd w:val="clear" w:color="auto" w:fill="FFFFFF"/>
        </w:rPr>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 на территории сельского поселения отсутствуют.</w:t>
      </w:r>
    </w:p>
    <w:p w:rsidR="00581F22" w:rsidRPr="007D6FC8" w:rsidRDefault="00581F22" w:rsidP="00581F22">
      <w:pPr>
        <w:autoSpaceDN w:val="0"/>
        <w:spacing w:after="0" w:line="240" w:lineRule="auto"/>
        <w:ind w:firstLine="708"/>
        <w:jc w:val="both"/>
        <w:rPr>
          <w:rFonts w:eastAsia="Calibri" w:cs="Times New Roman"/>
          <w:kern w:val="2"/>
          <w:sz w:val="24"/>
          <w:szCs w:val="24"/>
          <w:highlight w:val="yellow"/>
          <w:shd w:val="clear" w:color="auto" w:fill="FFFFFF"/>
        </w:rPr>
      </w:pPr>
      <w:r w:rsidRPr="007D6FC8">
        <w:rPr>
          <w:rFonts w:eastAsia="Calibri" w:cs="Times New Roman"/>
          <w:kern w:val="2"/>
          <w:sz w:val="24"/>
          <w:szCs w:val="24"/>
          <w:highlight w:val="yellow"/>
          <w:shd w:val="clear" w:color="auto" w:fill="FFFFFF"/>
        </w:rPr>
        <w:br w:type="page"/>
      </w:r>
    </w:p>
    <w:p w:rsidR="00926FB3" w:rsidRPr="008C7C87" w:rsidRDefault="00926FB3" w:rsidP="002E3B8A">
      <w:pPr>
        <w:pStyle w:val="ab"/>
        <w:ind w:left="0"/>
        <w:jc w:val="center"/>
        <w:outlineLvl w:val="1"/>
        <w:rPr>
          <w:b/>
        </w:rPr>
      </w:pPr>
      <w:bookmarkStart w:id="224" w:name="_Toc150939481"/>
      <w:r w:rsidRPr="008C7C87">
        <w:rPr>
          <w:b/>
        </w:rPr>
        <w:lastRenderedPageBreak/>
        <w:t>ТЕХНИКО-ЭКОНОМИЧЕСКИЕ ПОКАЗАТЕЛИ</w:t>
      </w:r>
      <w:bookmarkEnd w:id="202"/>
      <w:bookmarkEnd w:id="203"/>
      <w:bookmarkEnd w:id="224"/>
    </w:p>
    <w:p w:rsidR="00AC1ABD" w:rsidRPr="008C7C87" w:rsidRDefault="00AC1ABD" w:rsidP="00AC1ABD">
      <w:pPr>
        <w:pStyle w:val="ab"/>
        <w:ind w:left="0" w:firstLine="567"/>
        <w:jc w:val="both"/>
      </w:pPr>
    </w:p>
    <w:tbl>
      <w:tblPr>
        <w:tblW w:w="10208" w:type="dxa"/>
        <w:tblCellSpacing w:w="0"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4A0" w:firstRow="1" w:lastRow="0" w:firstColumn="1" w:lastColumn="0" w:noHBand="0" w:noVBand="1"/>
      </w:tblPr>
      <w:tblGrid>
        <w:gridCol w:w="665"/>
        <w:gridCol w:w="2327"/>
        <w:gridCol w:w="1543"/>
        <w:gridCol w:w="1845"/>
        <w:gridCol w:w="1843"/>
        <w:gridCol w:w="1985"/>
      </w:tblGrid>
      <w:tr w:rsidR="008E4B06" w:rsidRPr="008C7C87" w:rsidTr="00D10FA3">
        <w:trPr>
          <w:trHeight w:val="135"/>
          <w:tblHeader/>
          <w:tblCellSpacing w:w="0" w:type="dxa"/>
        </w:trPr>
        <w:tc>
          <w:tcPr>
            <w:tcW w:w="0" w:type="auto"/>
            <w:shd w:val="clear" w:color="auto" w:fill="BFBFBF"/>
            <w:vAlign w:val="center"/>
            <w:hideMark/>
          </w:tcPr>
          <w:p w:rsidR="00AC1ABD" w:rsidRPr="008C7C87" w:rsidRDefault="00AC1ABD" w:rsidP="00AC1ABD">
            <w:pPr>
              <w:spacing w:after="0" w:line="240" w:lineRule="auto"/>
              <w:jc w:val="center"/>
              <w:rPr>
                <w:rFonts w:cs="Times New Roman"/>
              </w:rPr>
            </w:pPr>
            <w:r w:rsidRPr="008C7C87">
              <w:rPr>
                <w:rFonts w:cs="Times New Roman"/>
              </w:rPr>
              <w:t>№</w:t>
            </w:r>
            <w:r w:rsidRPr="008C7C87">
              <w:rPr>
                <w:rFonts w:cs="Times New Roman"/>
                <w:b/>
                <w:bCs/>
              </w:rPr>
              <w:t>п/п</w:t>
            </w:r>
          </w:p>
        </w:tc>
        <w:tc>
          <w:tcPr>
            <w:tcW w:w="2327" w:type="dxa"/>
            <w:shd w:val="clear" w:color="auto" w:fill="BFBFBF"/>
            <w:vAlign w:val="center"/>
            <w:hideMark/>
          </w:tcPr>
          <w:p w:rsidR="00AC1ABD" w:rsidRPr="008C7C87" w:rsidRDefault="00AC1ABD" w:rsidP="00AC1ABD">
            <w:pPr>
              <w:spacing w:after="0" w:line="240" w:lineRule="auto"/>
              <w:jc w:val="center"/>
              <w:rPr>
                <w:rFonts w:cs="Times New Roman"/>
              </w:rPr>
            </w:pPr>
            <w:r w:rsidRPr="008C7C87">
              <w:rPr>
                <w:rFonts w:cs="Times New Roman"/>
                <w:b/>
                <w:bCs/>
              </w:rPr>
              <w:t>Наименование</w:t>
            </w:r>
          </w:p>
        </w:tc>
        <w:tc>
          <w:tcPr>
            <w:tcW w:w="0" w:type="auto"/>
            <w:shd w:val="clear" w:color="auto" w:fill="BFBFBF"/>
            <w:vAlign w:val="center"/>
            <w:hideMark/>
          </w:tcPr>
          <w:p w:rsidR="00AC1ABD" w:rsidRPr="008C7C87" w:rsidRDefault="00AC1ABD" w:rsidP="00AC1ABD">
            <w:pPr>
              <w:spacing w:after="0" w:line="240" w:lineRule="auto"/>
              <w:jc w:val="center"/>
              <w:rPr>
                <w:rFonts w:cs="Times New Roman"/>
              </w:rPr>
            </w:pPr>
            <w:r w:rsidRPr="008C7C87">
              <w:rPr>
                <w:rFonts w:cs="Times New Roman"/>
                <w:b/>
                <w:bCs/>
              </w:rPr>
              <w:t>Единица измерения</w:t>
            </w:r>
          </w:p>
        </w:tc>
        <w:tc>
          <w:tcPr>
            <w:tcW w:w="1845" w:type="dxa"/>
            <w:shd w:val="clear" w:color="auto" w:fill="BFBFBF"/>
            <w:vAlign w:val="center"/>
            <w:hideMark/>
          </w:tcPr>
          <w:p w:rsidR="00AC1ABD" w:rsidRPr="008C7C87" w:rsidRDefault="00AC1ABD" w:rsidP="00AC1ABD">
            <w:pPr>
              <w:spacing w:after="0" w:line="240" w:lineRule="auto"/>
              <w:jc w:val="center"/>
              <w:rPr>
                <w:rFonts w:cs="Times New Roman"/>
                <w:b/>
                <w:bCs/>
              </w:rPr>
            </w:pPr>
            <w:r w:rsidRPr="008C7C87">
              <w:rPr>
                <w:rFonts w:cs="Times New Roman"/>
                <w:b/>
                <w:bCs/>
              </w:rPr>
              <w:t>Современное состояние</w:t>
            </w:r>
          </w:p>
          <w:p w:rsidR="00AC1ABD" w:rsidRPr="008C7C87" w:rsidRDefault="00AC1ABD" w:rsidP="00D10FA3">
            <w:pPr>
              <w:spacing w:after="0" w:line="240" w:lineRule="auto"/>
              <w:jc w:val="center"/>
              <w:rPr>
                <w:rFonts w:cs="Times New Roman"/>
              </w:rPr>
            </w:pPr>
            <w:r w:rsidRPr="008C7C87">
              <w:rPr>
                <w:rFonts w:cs="Times New Roman"/>
                <w:b/>
                <w:bCs/>
              </w:rPr>
              <w:t>(202</w:t>
            </w:r>
            <w:r w:rsidR="00B3728B">
              <w:rPr>
                <w:rFonts w:cs="Times New Roman"/>
                <w:b/>
                <w:bCs/>
              </w:rPr>
              <w:t>4</w:t>
            </w:r>
            <w:r w:rsidRPr="008C7C87">
              <w:rPr>
                <w:rFonts w:cs="Times New Roman"/>
                <w:b/>
                <w:bCs/>
              </w:rPr>
              <w:t xml:space="preserve"> г.)</w:t>
            </w:r>
          </w:p>
        </w:tc>
        <w:tc>
          <w:tcPr>
            <w:tcW w:w="1843" w:type="dxa"/>
            <w:shd w:val="clear" w:color="auto" w:fill="BFBFBF"/>
            <w:vAlign w:val="center"/>
            <w:hideMark/>
          </w:tcPr>
          <w:p w:rsidR="0086489F" w:rsidRPr="008C7C87" w:rsidRDefault="00AC1ABD" w:rsidP="00D10FA3">
            <w:pPr>
              <w:spacing w:after="0" w:line="240" w:lineRule="auto"/>
              <w:jc w:val="center"/>
              <w:rPr>
                <w:rFonts w:cs="Times New Roman"/>
                <w:b/>
                <w:bCs/>
              </w:rPr>
            </w:pPr>
            <w:r w:rsidRPr="008C7C87">
              <w:rPr>
                <w:rFonts w:cs="Times New Roman"/>
                <w:b/>
                <w:bCs/>
                <w:lang w:val="en-US"/>
              </w:rPr>
              <w:t>I</w:t>
            </w:r>
            <w:r w:rsidRPr="008C7C87">
              <w:rPr>
                <w:rFonts w:cs="Times New Roman"/>
                <w:b/>
                <w:bCs/>
              </w:rPr>
              <w:t xml:space="preserve"> очередь проекта </w:t>
            </w:r>
          </w:p>
          <w:p w:rsidR="00AC1ABD" w:rsidRPr="008C7C87" w:rsidRDefault="00AC1ABD" w:rsidP="00D10FA3">
            <w:pPr>
              <w:spacing w:after="0" w:line="240" w:lineRule="auto"/>
              <w:jc w:val="center"/>
              <w:rPr>
                <w:rFonts w:cs="Times New Roman"/>
              </w:rPr>
            </w:pPr>
            <w:r w:rsidRPr="008C7C87">
              <w:rPr>
                <w:rFonts w:cs="Times New Roman"/>
                <w:b/>
                <w:bCs/>
              </w:rPr>
              <w:t>(203</w:t>
            </w:r>
            <w:r w:rsidR="00B3728B">
              <w:rPr>
                <w:rFonts w:cs="Times New Roman"/>
                <w:b/>
                <w:bCs/>
              </w:rPr>
              <w:t>4</w:t>
            </w:r>
            <w:r w:rsidRPr="008C7C87">
              <w:rPr>
                <w:rFonts w:cs="Times New Roman"/>
                <w:b/>
                <w:bCs/>
              </w:rPr>
              <w:t xml:space="preserve"> г.)</w:t>
            </w:r>
          </w:p>
        </w:tc>
        <w:tc>
          <w:tcPr>
            <w:tcW w:w="1985" w:type="dxa"/>
            <w:shd w:val="clear" w:color="auto" w:fill="BFBFBF"/>
            <w:vAlign w:val="center"/>
            <w:hideMark/>
          </w:tcPr>
          <w:p w:rsidR="0086489F" w:rsidRPr="008C7C87" w:rsidRDefault="00AC1ABD" w:rsidP="00D10FA3">
            <w:pPr>
              <w:spacing w:after="0" w:line="240" w:lineRule="auto"/>
              <w:jc w:val="center"/>
              <w:rPr>
                <w:rFonts w:cs="Times New Roman"/>
                <w:b/>
                <w:bCs/>
              </w:rPr>
            </w:pPr>
            <w:r w:rsidRPr="008C7C87">
              <w:rPr>
                <w:rFonts w:cs="Times New Roman"/>
                <w:b/>
                <w:bCs/>
                <w:lang w:val="en-US"/>
              </w:rPr>
              <w:t>II</w:t>
            </w:r>
            <w:r w:rsidRPr="008C7C87">
              <w:rPr>
                <w:rFonts w:cs="Times New Roman"/>
                <w:b/>
                <w:bCs/>
              </w:rPr>
              <w:t xml:space="preserve"> очередь проекта </w:t>
            </w:r>
          </w:p>
          <w:p w:rsidR="00AC1ABD" w:rsidRPr="008C7C87" w:rsidRDefault="00AC1ABD" w:rsidP="00D10FA3">
            <w:pPr>
              <w:spacing w:after="0" w:line="240" w:lineRule="auto"/>
              <w:jc w:val="center"/>
              <w:rPr>
                <w:rFonts w:cs="Times New Roman"/>
              </w:rPr>
            </w:pPr>
            <w:r w:rsidRPr="008C7C87">
              <w:rPr>
                <w:rFonts w:cs="Times New Roman"/>
                <w:b/>
                <w:bCs/>
              </w:rPr>
              <w:t>(204</w:t>
            </w:r>
            <w:r w:rsidR="00B3728B">
              <w:rPr>
                <w:rFonts w:cs="Times New Roman"/>
                <w:b/>
                <w:bCs/>
              </w:rPr>
              <w:t>4</w:t>
            </w:r>
            <w:r w:rsidR="0086489F" w:rsidRPr="008C7C87">
              <w:rPr>
                <w:rFonts w:cs="Times New Roman"/>
                <w:b/>
                <w:bCs/>
              </w:rPr>
              <w:t xml:space="preserve"> </w:t>
            </w:r>
            <w:r w:rsidRPr="008C7C87">
              <w:rPr>
                <w:rFonts w:cs="Times New Roman"/>
                <w:b/>
                <w:bCs/>
              </w:rPr>
              <w:t>г.)</w:t>
            </w:r>
          </w:p>
        </w:tc>
      </w:tr>
      <w:tr w:rsidR="008E4B06" w:rsidRPr="007D6FC8" w:rsidTr="00581F22">
        <w:trPr>
          <w:trHeight w:val="150"/>
          <w:tblCellSpacing w:w="0" w:type="dxa"/>
        </w:trPr>
        <w:tc>
          <w:tcPr>
            <w:tcW w:w="0" w:type="auto"/>
            <w:shd w:val="clear" w:color="auto" w:fill="D9D9D9" w:themeFill="background1" w:themeFillShade="D9"/>
            <w:hideMark/>
          </w:tcPr>
          <w:p w:rsidR="00115F9B" w:rsidRPr="008C7C87" w:rsidRDefault="00115F9B" w:rsidP="00AC1ABD">
            <w:pPr>
              <w:spacing w:after="0" w:line="240" w:lineRule="auto"/>
              <w:jc w:val="center"/>
              <w:rPr>
                <w:rFonts w:cs="Times New Roman"/>
                <w:b/>
              </w:rPr>
            </w:pPr>
            <w:r w:rsidRPr="008C7C87">
              <w:rPr>
                <w:rFonts w:cs="Times New Roman"/>
                <w:b/>
              </w:rPr>
              <w:t>1</w:t>
            </w:r>
          </w:p>
        </w:tc>
        <w:tc>
          <w:tcPr>
            <w:tcW w:w="2327" w:type="dxa"/>
            <w:shd w:val="clear" w:color="auto" w:fill="D9D9D9" w:themeFill="background1" w:themeFillShade="D9"/>
            <w:hideMark/>
          </w:tcPr>
          <w:p w:rsidR="00115F9B" w:rsidRPr="008C7C87" w:rsidRDefault="00115F9B" w:rsidP="00AC1ABD">
            <w:pPr>
              <w:spacing w:after="0" w:line="240" w:lineRule="auto"/>
              <w:rPr>
                <w:rFonts w:cs="Times New Roman"/>
              </w:rPr>
            </w:pPr>
            <w:r w:rsidRPr="008C7C87">
              <w:rPr>
                <w:rFonts w:cs="Times New Roman"/>
              </w:rPr>
              <w:t>Территория поселения</w:t>
            </w:r>
          </w:p>
        </w:tc>
        <w:tc>
          <w:tcPr>
            <w:tcW w:w="0" w:type="auto"/>
            <w:shd w:val="clear" w:color="auto" w:fill="D9D9D9" w:themeFill="background1" w:themeFillShade="D9"/>
            <w:vAlign w:val="center"/>
            <w:hideMark/>
          </w:tcPr>
          <w:p w:rsidR="00115F9B" w:rsidRPr="008C7C87" w:rsidRDefault="00115F9B" w:rsidP="00AC1ABD">
            <w:pPr>
              <w:spacing w:after="0" w:line="240" w:lineRule="auto"/>
              <w:jc w:val="center"/>
              <w:rPr>
                <w:rFonts w:cs="Times New Roman"/>
              </w:rPr>
            </w:pPr>
            <w:r w:rsidRPr="008C7C87">
              <w:rPr>
                <w:rFonts w:cs="Times New Roman"/>
              </w:rPr>
              <w:t>га</w:t>
            </w:r>
          </w:p>
        </w:tc>
        <w:tc>
          <w:tcPr>
            <w:tcW w:w="1845" w:type="dxa"/>
            <w:shd w:val="clear" w:color="auto" w:fill="D9D9D9" w:themeFill="background1" w:themeFillShade="D9"/>
          </w:tcPr>
          <w:p w:rsidR="00115F9B" w:rsidRPr="008C7C87" w:rsidRDefault="008C7C87" w:rsidP="0065112C">
            <w:pPr>
              <w:pStyle w:val="a8"/>
              <w:spacing w:line="240" w:lineRule="auto"/>
              <w:jc w:val="center"/>
              <w:rPr>
                <w:sz w:val="22"/>
                <w:szCs w:val="22"/>
              </w:rPr>
            </w:pPr>
            <w:r w:rsidRPr="008C7C87">
              <w:rPr>
                <w:sz w:val="22"/>
                <w:szCs w:val="22"/>
              </w:rPr>
              <w:t>8404</w:t>
            </w:r>
            <w:r w:rsidR="00B745AC" w:rsidRPr="008C7C87">
              <w:rPr>
                <w:sz w:val="22"/>
                <w:szCs w:val="22"/>
              </w:rPr>
              <w:t>,</w:t>
            </w:r>
            <w:r w:rsidRPr="008C7C87">
              <w:rPr>
                <w:sz w:val="22"/>
                <w:szCs w:val="22"/>
              </w:rPr>
              <w:t>87</w:t>
            </w:r>
          </w:p>
        </w:tc>
        <w:tc>
          <w:tcPr>
            <w:tcW w:w="1843" w:type="dxa"/>
            <w:shd w:val="clear" w:color="auto" w:fill="D9D9D9" w:themeFill="background1" w:themeFillShade="D9"/>
          </w:tcPr>
          <w:p w:rsidR="00115F9B" w:rsidRPr="008C7C87" w:rsidRDefault="008C7C87" w:rsidP="0065112C">
            <w:pPr>
              <w:pStyle w:val="a8"/>
              <w:spacing w:line="240" w:lineRule="auto"/>
              <w:jc w:val="center"/>
              <w:rPr>
                <w:sz w:val="22"/>
                <w:szCs w:val="22"/>
              </w:rPr>
            </w:pPr>
            <w:r w:rsidRPr="008C7C87">
              <w:rPr>
                <w:sz w:val="22"/>
                <w:szCs w:val="22"/>
              </w:rPr>
              <w:t>8404,87</w:t>
            </w:r>
          </w:p>
        </w:tc>
        <w:tc>
          <w:tcPr>
            <w:tcW w:w="1985" w:type="dxa"/>
            <w:shd w:val="clear" w:color="auto" w:fill="D9D9D9" w:themeFill="background1" w:themeFillShade="D9"/>
          </w:tcPr>
          <w:p w:rsidR="00115F9B" w:rsidRPr="008C7C87" w:rsidRDefault="008C7C87" w:rsidP="0065112C">
            <w:pPr>
              <w:pStyle w:val="a8"/>
              <w:spacing w:line="240" w:lineRule="auto"/>
              <w:jc w:val="center"/>
              <w:rPr>
                <w:sz w:val="22"/>
                <w:szCs w:val="22"/>
              </w:rPr>
            </w:pPr>
            <w:r w:rsidRPr="008C7C87">
              <w:rPr>
                <w:sz w:val="22"/>
                <w:szCs w:val="22"/>
              </w:rPr>
              <w:t>8404,87</w:t>
            </w:r>
          </w:p>
        </w:tc>
      </w:tr>
      <w:tr w:rsidR="008E4B06" w:rsidRPr="007D6FC8" w:rsidTr="00C87433">
        <w:trPr>
          <w:trHeight w:val="150"/>
          <w:tblCellSpacing w:w="0" w:type="dxa"/>
        </w:trPr>
        <w:tc>
          <w:tcPr>
            <w:tcW w:w="0" w:type="auto"/>
            <w:shd w:val="clear" w:color="auto" w:fill="auto"/>
            <w:hideMark/>
          </w:tcPr>
          <w:p w:rsidR="00B24FEB" w:rsidRPr="008C7C87" w:rsidRDefault="00B24FEB" w:rsidP="00AC1ABD">
            <w:pPr>
              <w:spacing w:after="0" w:line="240" w:lineRule="auto"/>
              <w:jc w:val="center"/>
              <w:rPr>
                <w:rFonts w:cs="Times New Roman"/>
              </w:rPr>
            </w:pPr>
            <w:r w:rsidRPr="008C7C87">
              <w:rPr>
                <w:rFonts w:cs="Times New Roman"/>
              </w:rPr>
              <w:t>1.1</w:t>
            </w:r>
          </w:p>
        </w:tc>
        <w:tc>
          <w:tcPr>
            <w:tcW w:w="2327" w:type="dxa"/>
            <w:shd w:val="clear" w:color="auto" w:fill="auto"/>
            <w:hideMark/>
          </w:tcPr>
          <w:p w:rsidR="00B24FEB" w:rsidRPr="008C7C87" w:rsidRDefault="00B24FEB" w:rsidP="00AC1ABD">
            <w:pPr>
              <w:spacing w:after="0" w:line="240" w:lineRule="auto"/>
              <w:rPr>
                <w:rFonts w:cs="Times New Roman"/>
              </w:rPr>
            </w:pPr>
            <w:r w:rsidRPr="008C7C87">
              <w:rPr>
                <w:rFonts w:cs="Times New Roman"/>
              </w:rPr>
              <w:t>Земли населённых пунктов</w:t>
            </w:r>
          </w:p>
        </w:tc>
        <w:tc>
          <w:tcPr>
            <w:tcW w:w="0" w:type="auto"/>
            <w:shd w:val="clear" w:color="auto" w:fill="auto"/>
            <w:vAlign w:val="center"/>
            <w:hideMark/>
          </w:tcPr>
          <w:p w:rsidR="00B24FEB" w:rsidRPr="008C7C87" w:rsidRDefault="00B24FEB" w:rsidP="00AC1ABD">
            <w:pPr>
              <w:spacing w:after="0" w:line="240" w:lineRule="auto"/>
              <w:jc w:val="center"/>
              <w:rPr>
                <w:rFonts w:cs="Times New Roman"/>
              </w:rPr>
            </w:pPr>
            <w:r w:rsidRPr="008C7C87">
              <w:rPr>
                <w:rFonts w:cs="Times New Roman"/>
              </w:rPr>
              <w:t>га</w:t>
            </w:r>
          </w:p>
        </w:tc>
        <w:tc>
          <w:tcPr>
            <w:tcW w:w="1845" w:type="dxa"/>
            <w:shd w:val="clear" w:color="auto" w:fill="auto"/>
            <w:vAlign w:val="center"/>
          </w:tcPr>
          <w:p w:rsidR="00B24FEB" w:rsidRPr="008C7C87" w:rsidRDefault="007E76EA" w:rsidP="00236964">
            <w:pPr>
              <w:autoSpaceDE w:val="0"/>
              <w:spacing w:after="0" w:line="240" w:lineRule="auto"/>
              <w:contextualSpacing/>
              <w:jc w:val="center"/>
              <w:rPr>
                <w:rFonts w:cs="Times New Roman"/>
              </w:rPr>
            </w:pPr>
            <w:r w:rsidRPr="007E76EA">
              <w:rPr>
                <w:rFonts w:cs="Times New Roman"/>
              </w:rPr>
              <w:t>533,25</w:t>
            </w:r>
          </w:p>
        </w:tc>
        <w:tc>
          <w:tcPr>
            <w:tcW w:w="1843" w:type="dxa"/>
            <w:shd w:val="clear" w:color="auto" w:fill="auto"/>
            <w:vAlign w:val="center"/>
          </w:tcPr>
          <w:p w:rsidR="00B24FEB" w:rsidRPr="008C7C87" w:rsidRDefault="007E76EA" w:rsidP="00892E11">
            <w:pPr>
              <w:autoSpaceDE w:val="0"/>
              <w:spacing w:after="0" w:line="240" w:lineRule="auto"/>
              <w:contextualSpacing/>
              <w:jc w:val="center"/>
              <w:rPr>
                <w:rFonts w:cs="Times New Roman"/>
              </w:rPr>
            </w:pPr>
            <w:r w:rsidRPr="007E76EA">
              <w:rPr>
                <w:rFonts w:cs="Times New Roman"/>
                <w:lang w:val="en-US"/>
              </w:rPr>
              <w:t>533,25</w:t>
            </w:r>
          </w:p>
        </w:tc>
        <w:tc>
          <w:tcPr>
            <w:tcW w:w="1985" w:type="dxa"/>
            <w:shd w:val="clear" w:color="auto" w:fill="auto"/>
            <w:vAlign w:val="center"/>
          </w:tcPr>
          <w:p w:rsidR="00B24FEB" w:rsidRPr="008C7C87" w:rsidRDefault="007E76EA" w:rsidP="00892E11">
            <w:pPr>
              <w:autoSpaceDE w:val="0"/>
              <w:spacing w:after="0" w:line="240" w:lineRule="auto"/>
              <w:contextualSpacing/>
              <w:jc w:val="center"/>
              <w:rPr>
                <w:rFonts w:cs="Times New Roman"/>
              </w:rPr>
            </w:pPr>
            <w:r w:rsidRPr="007E76EA">
              <w:rPr>
                <w:rFonts w:cs="Times New Roman"/>
                <w:lang w:val="en-US"/>
              </w:rPr>
              <w:t>533,25</w:t>
            </w:r>
          </w:p>
        </w:tc>
      </w:tr>
      <w:tr w:rsidR="008E4B06" w:rsidRPr="007D6FC8" w:rsidTr="00C87433">
        <w:trPr>
          <w:trHeight w:val="150"/>
          <w:tblCellSpacing w:w="0" w:type="dxa"/>
        </w:trPr>
        <w:tc>
          <w:tcPr>
            <w:tcW w:w="0" w:type="auto"/>
            <w:shd w:val="clear" w:color="auto" w:fill="auto"/>
            <w:hideMark/>
          </w:tcPr>
          <w:p w:rsidR="00B24FEB" w:rsidRPr="008C7C87" w:rsidRDefault="00B24FEB" w:rsidP="00AC1ABD">
            <w:pPr>
              <w:spacing w:after="0" w:line="240" w:lineRule="auto"/>
              <w:jc w:val="center"/>
              <w:rPr>
                <w:rFonts w:cs="Times New Roman"/>
              </w:rPr>
            </w:pPr>
            <w:r w:rsidRPr="008C7C87">
              <w:rPr>
                <w:rFonts w:cs="Times New Roman"/>
              </w:rPr>
              <w:t>1.2</w:t>
            </w:r>
          </w:p>
        </w:tc>
        <w:tc>
          <w:tcPr>
            <w:tcW w:w="2327" w:type="dxa"/>
            <w:shd w:val="clear" w:color="auto" w:fill="auto"/>
            <w:hideMark/>
          </w:tcPr>
          <w:p w:rsidR="00B24FEB" w:rsidRPr="008C7C87" w:rsidRDefault="00B24FEB" w:rsidP="00AC1ABD">
            <w:pPr>
              <w:spacing w:after="0" w:line="240" w:lineRule="auto"/>
              <w:rPr>
                <w:rFonts w:cs="Times New Roman"/>
              </w:rPr>
            </w:pPr>
            <w:r w:rsidRPr="008C7C87">
              <w:rPr>
                <w:rFonts w:cs="Times New Roman"/>
              </w:rPr>
              <w:t>Земли сельскохозяйственного назначения</w:t>
            </w:r>
          </w:p>
        </w:tc>
        <w:tc>
          <w:tcPr>
            <w:tcW w:w="0" w:type="auto"/>
            <w:shd w:val="clear" w:color="auto" w:fill="auto"/>
            <w:vAlign w:val="center"/>
            <w:hideMark/>
          </w:tcPr>
          <w:p w:rsidR="00B24FEB" w:rsidRPr="008C7C87" w:rsidRDefault="00B24FEB" w:rsidP="00AC1ABD">
            <w:pPr>
              <w:spacing w:after="0" w:line="240" w:lineRule="auto"/>
              <w:jc w:val="center"/>
              <w:rPr>
                <w:rFonts w:cs="Times New Roman"/>
              </w:rPr>
            </w:pPr>
            <w:r w:rsidRPr="008C7C87">
              <w:rPr>
                <w:rFonts w:cs="Times New Roman"/>
              </w:rPr>
              <w:t>га</w:t>
            </w:r>
          </w:p>
        </w:tc>
        <w:tc>
          <w:tcPr>
            <w:tcW w:w="1845" w:type="dxa"/>
            <w:shd w:val="clear" w:color="auto" w:fill="auto"/>
            <w:vAlign w:val="center"/>
          </w:tcPr>
          <w:p w:rsidR="00B24FEB" w:rsidRPr="008C7C87" w:rsidRDefault="008C7C87" w:rsidP="00BB2D61">
            <w:pPr>
              <w:spacing w:after="0" w:line="240" w:lineRule="auto"/>
              <w:jc w:val="center"/>
              <w:rPr>
                <w:rFonts w:cs="Times New Roman"/>
              </w:rPr>
            </w:pPr>
            <w:r w:rsidRPr="008C7C87">
              <w:rPr>
                <w:rFonts w:cs="Times New Roman"/>
              </w:rPr>
              <w:t>7206</w:t>
            </w:r>
          </w:p>
        </w:tc>
        <w:tc>
          <w:tcPr>
            <w:tcW w:w="1843" w:type="dxa"/>
            <w:shd w:val="clear" w:color="auto" w:fill="auto"/>
            <w:vAlign w:val="center"/>
          </w:tcPr>
          <w:p w:rsidR="00B24FEB" w:rsidRPr="008C7C87" w:rsidRDefault="008C7C87" w:rsidP="008A0430">
            <w:pPr>
              <w:spacing w:after="0" w:line="240" w:lineRule="auto"/>
              <w:jc w:val="center"/>
              <w:rPr>
                <w:rFonts w:cs="Times New Roman"/>
                <w:lang w:val="en-US"/>
              </w:rPr>
            </w:pPr>
            <w:r w:rsidRPr="008C7C87">
              <w:rPr>
                <w:rFonts w:cs="Times New Roman"/>
                <w:lang w:val="en-US"/>
              </w:rPr>
              <w:t>7206</w:t>
            </w:r>
          </w:p>
        </w:tc>
        <w:tc>
          <w:tcPr>
            <w:tcW w:w="1985" w:type="dxa"/>
            <w:shd w:val="clear" w:color="auto" w:fill="auto"/>
            <w:vAlign w:val="center"/>
          </w:tcPr>
          <w:p w:rsidR="00B24FEB" w:rsidRPr="008C7C87" w:rsidRDefault="008C7C87" w:rsidP="008A0430">
            <w:pPr>
              <w:spacing w:after="0" w:line="240" w:lineRule="auto"/>
              <w:jc w:val="center"/>
              <w:rPr>
                <w:rFonts w:cs="Times New Roman"/>
                <w:lang w:val="en-US"/>
              </w:rPr>
            </w:pPr>
            <w:r w:rsidRPr="008C7C87">
              <w:rPr>
                <w:rFonts w:cs="Times New Roman"/>
                <w:lang w:val="en-US"/>
              </w:rPr>
              <w:t>7206</w:t>
            </w:r>
          </w:p>
        </w:tc>
      </w:tr>
      <w:tr w:rsidR="008E4B06" w:rsidRPr="007D6FC8" w:rsidTr="00C87433">
        <w:trPr>
          <w:trHeight w:val="150"/>
          <w:tblCellSpacing w:w="0" w:type="dxa"/>
        </w:trPr>
        <w:tc>
          <w:tcPr>
            <w:tcW w:w="0" w:type="auto"/>
            <w:shd w:val="clear" w:color="auto" w:fill="auto"/>
            <w:hideMark/>
          </w:tcPr>
          <w:p w:rsidR="00B24FEB" w:rsidRPr="008C7C87" w:rsidRDefault="00B24FEB" w:rsidP="00AC1ABD">
            <w:pPr>
              <w:spacing w:after="0" w:line="240" w:lineRule="auto"/>
              <w:jc w:val="center"/>
              <w:rPr>
                <w:rFonts w:cs="Times New Roman"/>
              </w:rPr>
            </w:pPr>
            <w:r w:rsidRPr="008C7C87">
              <w:rPr>
                <w:rFonts w:cs="Times New Roman"/>
              </w:rPr>
              <w:t>1.3</w:t>
            </w:r>
          </w:p>
        </w:tc>
        <w:tc>
          <w:tcPr>
            <w:tcW w:w="2327" w:type="dxa"/>
            <w:shd w:val="clear" w:color="auto" w:fill="auto"/>
            <w:hideMark/>
          </w:tcPr>
          <w:p w:rsidR="00B24FEB" w:rsidRPr="008C7C87" w:rsidRDefault="00B24FEB" w:rsidP="00AC1ABD">
            <w:pPr>
              <w:spacing w:after="0" w:line="240" w:lineRule="auto"/>
              <w:rPr>
                <w:rFonts w:cs="Times New Roman"/>
              </w:rPr>
            </w:pPr>
            <w:r w:rsidRPr="008C7C87">
              <w:rPr>
                <w:rFonts w:cs="Times New Roman"/>
              </w:rPr>
              <w:t>Земли промышленности, транспорта, связи, энергетики, обороны</w:t>
            </w:r>
          </w:p>
        </w:tc>
        <w:tc>
          <w:tcPr>
            <w:tcW w:w="0" w:type="auto"/>
            <w:shd w:val="clear" w:color="auto" w:fill="auto"/>
            <w:vAlign w:val="center"/>
            <w:hideMark/>
          </w:tcPr>
          <w:p w:rsidR="00B24FEB" w:rsidRPr="008C7C87" w:rsidRDefault="00B24FEB" w:rsidP="00AC1ABD">
            <w:pPr>
              <w:spacing w:after="0" w:line="240" w:lineRule="auto"/>
              <w:jc w:val="center"/>
              <w:rPr>
                <w:rFonts w:cs="Times New Roman"/>
              </w:rPr>
            </w:pPr>
            <w:r w:rsidRPr="008C7C87">
              <w:rPr>
                <w:rFonts w:cs="Times New Roman"/>
              </w:rPr>
              <w:t>га</w:t>
            </w:r>
          </w:p>
        </w:tc>
        <w:tc>
          <w:tcPr>
            <w:tcW w:w="1845" w:type="dxa"/>
            <w:shd w:val="clear" w:color="auto" w:fill="auto"/>
            <w:vAlign w:val="center"/>
          </w:tcPr>
          <w:p w:rsidR="00B24FEB" w:rsidRPr="008C7C87" w:rsidRDefault="008C7C87" w:rsidP="008A0430">
            <w:pPr>
              <w:spacing w:after="0" w:line="240" w:lineRule="auto"/>
              <w:jc w:val="center"/>
              <w:rPr>
                <w:rFonts w:cs="Times New Roman"/>
              </w:rPr>
            </w:pPr>
            <w:r w:rsidRPr="008C7C87">
              <w:rPr>
                <w:rFonts w:cs="Times New Roman"/>
              </w:rPr>
              <w:t>8,5</w:t>
            </w:r>
          </w:p>
        </w:tc>
        <w:tc>
          <w:tcPr>
            <w:tcW w:w="1843" w:type="dxa"/>
            <w:shd w:val="clear" w:color="auto" w:fill="auto"/>
            <w:vAlign w:val="center"/>
          </w:tcPr>
          <w:p w:rsidR="00442C80" w:rsidRPr="008C7C87" w:rsidRDefault="008C7C87" w:rsidP="00442C80">
            <w:pPr>
              <w:spacing w:after="0" w:line="240" w:lineRule="auto"/>
              <w:jc w:val="center"/>
              <w:rPr>
                <w:rFonts w:cs="Times New Roman"/>
                <w:lang w:val="en-US"/>
              </w:rPr>
            </w:pPr>
            <w:r w:rsidRPr="008C7C87">
              <w:rPr>
                <w:rFonts w:cs="Times New Roman"/>
                <w:lang w:val="en-US"/>
              </w:rPr>
              <w:t>8,5</w:t>
            </w:r>
          </w:p>
        </w:tc>
        <w:tc>
          <w:tcPr>
            <w:tcW w:w="1985" w:type="dxa"/>
            <w:shd w:val="clear" w:color="auto" w:fill="auto"/>
            <w:vAlign w:val="center"/>
          </w:tcPr>
          <w:p w:rsidR="00B24FEB" w:rsidRPr="008C7C87" w:rsidRDefault="008C7C87" w:rsidP="008A0430">
            <w:pPr>
              <w:spacing w:after="0" w:line="240" w:lineRule="auto"/>
              <w:jc w:val="center"/>
              <w:rPr>
                <w:rFonts w:cs="Times New Roman"/>
              </w:rPr>
            </w:pPr>
            <w:r w:rsidRPr="008C7C87">
              <w:rPr>
                <w:rFonts w:cs="Times New Roman"/>
                <w:lang w:val="en-US"/>
              </w:rPr>
              <w:t>8,5</w:t>
            </w:r>
          </w:p>
        </w:tc>
      </w:tr>
      <w:tr w:rsidR="008E4B06" w:rsidRPr="007D6FC8" w:rsidTr="00C87433">
        <w:trPr>
          <w:trHeight w:val="150"/>
          <w:tblCellSpacing w:w="0" w:type="dxa"/>
        </w:trPr>
        <w:tc>
          <w:tcPr>
            <w:tcW w:w="0" w:type="auto"/>
            <w:shd w:val="clear" w:color="auto" w:fill="auto"/>
            <w:hideMark/>
          </w:tcPr>
          <w:p w:rsidR="00B24FEB" w:rsidRPr="008C7C87" w:rsidRDefault="00B24FEB" w:rsidP="00AC1ABD">
            <w:pPr>
              <w:spacing w:after="0" w:line="240" w:lineRule="auto"/>
              <w:jc w:val="center"/>
              <w:rPr>
                <w:rFonts w:cs="Times New Roman"/>
              </w:rPr>
            </w:pPr>
            <w:r w:rsidRPr="008C7C87">
              <w:rPr>
                <w:rFonts w:cs="Times New Roman"/>
              </w:rPr>
              <w:t>1.4</w:t>
            </w:r>
          </w:p>
        </w:tc>
        <w:tc>
          <w:tcPr>
            <w:tcW w:w="2327" w:type="dxa"/>
            <w:shd w:val="clear" w:color="auto" w:fill="auto"/>
            <w:hideMark/>
          </w:tcPr>
          <w:p w:rsidR="00B24FEB" w:rsidRPr="008C7C87" w:rsidRDefault="00B24FEB" w:rsidP="00AC1ABD">
            <w:pPr>
              <w:spacing w:after="0" w:line="240" w:lineRule="auto"/>
              <w:rPr>
                <w:rFonts w:cs="Times New Roman"/>
              </w:rPr>
            </w:pPr>
            <w:r w:rsidRPr="008C7C87">
              <w:rPr>
                <w:rFonts w:cs="Times New Roman"/>
              </w:rPr>
              <w:t>Земли рекреации</w:t>
            </w:r>
          </w:p>
        </w:tc>
        <w:tc>
          <w:tcPr>
            <w:tcW w:w="0" w:type="auto"/>
            <w:shd w:val="clear" w:color="auto" w:fill="auto"/>
            <w:vAlign w:val="center"/>
            <w:hideMark/>
          </w:tcPr>
          <w:p w:rsidR="00B24FEB" w:rsidRPr="008C7C87" w:rsidRDefault="00B24FEB" w:rsidP="00AC1ABD">
            <w:pPr>
              <w:spacing w:after="0" w:line="240" w:lineRule="auto"/>
              <w:jc w:val="center"/>
              <w:rPr>
                <w:rFonts w:cs="Times New Roman"/>
              </w:rPr>
            </w:pPr>
            <w:r w:rsidRPr="008C7C87">
              <w:rPr>
                <w:rFonts w:cs="Times New Roman"/>
              </w:rPr>
              <w:t>га</w:t>
            </w:r>
          </w:p>
        </w:tc>
        <w:tc>
          <w:tcPr>
            <w:tcW w:w="1845" w:type="dxa"/>
            <w:shd w:val="clear" w:color="auto" w:fill="auto"/>
            <w:vAlign w:val="center"/>
          </w:tcPr>
          <w:p w:rsidR="00B24FEB" w:rsidRPr="008C7C87" w:rsidRDefault="00291E52" w:rsidP="008A0430">
            <w:pPr>
              <w:autoSpaceDE w:val="0"/>
              <w:spacing w:after="0" w:line="240" w:lineRule="auto"/>
              <w:contextualSpacing/>
              <w:jc w:val="center"/>
              <w:rPr>
                <w:rFonts w:cs="Times New Roman"/>
                <w:lang w:val="en-US"/>
              </w:rPr>
            </w:pPr>
            <w:r w:rsidRPr="008C7C87">
              <w:rPr>
                <w:rFonts w:cs="Times New Roman"/>
                <w:lang w:val="en-US"/>
              </w:rPr>
              <w:t>-</w:t>
            </w:r>
          </w:p>
        </w:tc>
        <w:tc>
          <w:tcPr>
            <w:tcW w:w="1843" w:type="dxa"/>
            <w:shd w:val="clear" w:color="auto" w:fill="auto"/>
            <w:vAlign w:val="center"/>
          </w:tcPr>
          <w:p w:rsidR="00B24FEB" w:rsidRPr="008C7C87" w:rsidRDefault="00291E52" w:rsidP="008A0430">
            <w:pPr>
              <w:autoSpaceDE w:val="0"/>
              <w:spacing w:after="0" w:line="240" w:lineRule="auto"/>
              <w:contextualSpacing/>
              <w:jc w:val="center"/>
              <w:rPr>
                <w:rFonts w:cs="Times New Roman"/>
                <w:lang w:val="en-US"/>
              </w:rPr>
            </w:pPr>
            <w:r w:rsidRPr="008C7C87">
              <w:rPr>
                <w:rFonts w:cs="Times New Roman"/>
                <w:lang w:val="en-US"/>
              </w:rPr>
              <w:t>-</w:t>
            </w:r>
          </w:p>
        </w:tc>
        <w:tc>
          <w:tcPr>
            <w:tcW w:w="1985" w:type="dxa"/>
            <w:shd w:val="clear" w:color="auto" w:fill="auto"/>
            <w:vAlign w:val="center"/>
          </w:tcPr>
          <w:p w:rsidR="00B24FEB" w:rsidRPr="008C7C87" w:rsidRDefault="00291E52" w:rsidP="008A0430">
            <w:pPr>
              <w:autoSpaceDE w:val="0"/>
              <w:spacing w:after="0" w:line="240" w:lineRule="auto"/>
              <w:contextualSpacing/>
              <w:jc w:val="center"/>
              <w:rPr>
                <w:rFonts w:cs="Times New Roman"/>
                <w:lang w:val="en-US"/>
              </w:rPr>
            </w:pPr>
            <w:r w:rsidRPr="008C7C87">
              <w:rPr>
                <w:rFonts w:cs="Times New Roman"/>
                <w:lang w:val="en-US"/>
              </w:rPr>
              <w:t>-</w:t>
            </w:r>
          </w:p>
        </w:tc>
      </w:tr>
      <w:tr w:rsidR="008E4B06" w:rsidRPr="007D6FC8" w:rsidTr="00C87433">
        <w:trPr>
          <w:trHeight w:val="150"/>
          <w:tblCellSpacing w:w="0" w:type="dxa"/>
        </w:trPr>
        <w:tc>
          <w:tcPr>
            <w:tcW w:w="0" w:type="auto"/>
            <w:shd w:val="clear" w:color="auto" w:fill="auto"/>
            <w:hideMark/>
          </w:tcPr>
          <w:p w:rsidR="00B24FEB" w:rsidRPr="008C7C87" w:rsidRDefault="00B24FEB" w:rsidP="00AC1ABD">
            <w:pPr>
              <w:spacing w:after="0" w:line="240" w:lineRule="auto"/>
              <w:jc w:val="center"/>
              <w:rPr>
                <w:rFonts w:cs="Times New Roman"/>
              </w:rPr>
            </w:pPr>
            <w:r w:rsidRPr="008C7C87">
              <w:rPr>
                <w:rFonts w:cs="Times New Roman"/>
              </w:rPr>
              <w:t>1.5</w:t>
            </w:r>
          </w:p>
        </w:tc>
        <w:tc>
          <w:tcPr>
            <w:tcW w:w="2327" w:type="dxa"/>
            <w:shd w:val="clear" w:color="auto" w:fill="auto"/>
            <w:hideMark/>
          </w:tcPr>
          <w:p w:rsidR="00B24FEB" w:rsidRPr="008C7C87" w:rsidRDefault="00B24FEB" w:rsidP="00AC1ABD">
            <w:pPr>
              <w:spacing w:after="0" w:line="240" w:lineRule="auto"/>
              <w:rPr>
                <w:rFonts w:cs="Times New Roman"/>
              </w:rPr>
            </w:pPr>
            <w:r w:rsidRPr="008C7C87">
              <w:rPr>
                <w:rFonts w:cs="Times New Roman"/>
              </w:rPr>
              <w:t>Земли лесного фонда</w:t>
            </w:r>
          </w:p>
        </w:tc>
        <w:tc>
          <w:tcPr>
            <w:tcW w:w="0" w:type="auto"/>
            <w:shd w:val="clear" w:color="auto" w:fill="auto"/>
            <w:vAlign w:val="center"/>
            <w:hideMark/>
          </w:tcPr>
          <w:p w:rsidR="00B24FEB" w:rsidRPr="008C7C87" w:rsidRDefault="00B24FEB" w:rsidP="00AC1ABD">
            <w:pPr>
              <w:spacing w:after="0" w:line="240" w:lineRule="auto"/>
              <w:jc w:val="center"/>
              <w:rPr>
                <w:rFonts w:cs="Times New Roman"/>
              </w:rPr>
            </w:pPr>
            <w:r w:rsidRPr="008C7C87">
              <w:rPr>
                <w:rFonts w:cs="Times New Roman"/>
              </w:rPr>
              <w:t>га</w:t>
            </w:r>
          </w:p>
        </w:tc>
        <w:tc>
          <w:tcPr>
            <w:tcW w:w="1845" w:type="dxa"/>
            <w:shd w:val="clear" w:color="auto" w:fill="auto"/>
            <w:vAlign w:val="center"/>
          </w:tcPr>
          <w:p w:rsidR="00B24FEB" w:rsidRPr="008C7C87" w:rsidRDefault="008C7C87" w:rsidP="008A0430">
            <w:pPr>
              <w:autoSpaceDE w:val="0"/>
              <w:spacing w:after="0" w:line="240" w:lineRule="auto"/>
              <w:contextualSpacing/>
              <w:jc w:val="center"/>
              <w:rPr>
                <w:rFonts w:cs="Times New Roman"/>
              </w:rPr>
            </w:pPr>
            <w:r w:rsidRPr="008C7C87">
              <w:rPr>
                <w:rFonts w:cs="Times New Roman"/>
              </w:rPr>
              <w:t>550,05</w:t>
            </w:r>
          </w:p>
        </w:tc>
        <w:tc>
          <w:tcPr>
            <w:tcW w:w="1843" w:type="dxa"/>
            <w:shd w:val="clear" w:color="auto" w:fill="auto"/>
            <w:vAlign w:val="center"/>
          </w:tcPr>
          <w:p w:rsidR="00B24FEB" w:rsidRPr="008C7C87" w:rsidRDefault="008C7C87" w:rsidP="008A0430">
            <w:pPr>
              <w:autoSpaceDE w:val="0"/>
              <w:spacing w:after="0" w:line="240" w:lineRule="auto"/>
              <w:contextualSpacing/>
              <w:jc w:val="center"/>
              <w:rPr>
                <w:rFonts w:cs="Times New Roman"/>
              </w:rPr>
            </w:pPr>
            <w:r w:rsidRPr="008C7C87">
              <w:rPr>
                <w:rFonts w:cs="Times New Roman"/>
                <w:lang w:val="en-US"/>
              </w:rPr>
              <w:t>550,05</w:t>
            </w:r>
          </w:p>
        </w:tc>
        <w:tc>
          <w:tcPr>
            <w:tcW w:w="1985" w:type="dxa"/>
            <w:shd w:val="clear" w:color="auto" w:fill="auto"/>
            <w:vAlign w:val="center"/>
          </w:tcPr>
          <w:p w:rsidR="00B24FEB" w:rsidRPr="008C7C87" w:rsidRDefault="008C7C87" w:rsidP="008A0430">
            <w:pPr>
              <w:autoSpaceDE w:val="0"/>
              <w:spacing w:after="0" w:line="240" w:lineRule="auto"/>
              <w:contextualSpacing/>
              <w:jc w:val="center"/>
              <w:rPr>
                <w:rFonts w:cs="Times New Roman"/>
              </w:rPr>
            </w:pPr>
            <w:r w:rsidRPr="008C7C87">
              <w:rPr>
                <w:rFonts w:cs="Times New Roman"/>
                <w:lang w:val="en-US"/>
              </w:rPr>
              <w:t>550,05</w:t>
            </w:r>
          </w:p>
        </w:tc>
      </w:tr>
      <w:tr w:rsidR="008E4B06" w:rsidRPr="007D6FC8" w:rsidTr="00C87433">
        <w:trPr>
          <w:trHeight w:val="150"/>
          <w:tblCellSpacing w:w="0" w:type="dxa"/>
        </w:trPr>
        <w:tc>
          <w:tcPr>
            <w:tcW w:w="0" w:type="auto"/>
            <w:shd w:val="clear" w:color="auto" w:fill="auto"/>
            <w:hideMark/>
          </w:tcPr>
          <w:p w:rsidR="00B24FEB" w:rsidRPr="008C7C87" w:rsidRDefault="00B24FEB" w:rsidP="00AC1ABD">
            <w:pPr>
              <w:spacing w:after="0" w:line="240" w:lineRule="auto"/>
              <w:jc w:val="center"/>
              <w:rPr>
                <w:rFonts w:cs="Times New Roman"/>
              </w:rPr>
            </w:pPr>
            <w:r w:rsidRPr="008C7C87">
              <w:rPr>
                <w:rFonts w:cs="Times New Roman"/>
              </w:rPr>
              <w:t>1.6</w:t>
            </w:r>
          </w:p>
        </w:tc>
        <w:tc>
          <w:tcPr>
            <w:tcW w:w="2327" w:type="dxa"/>
            <w:shd w:val="clear" w:color="auto" w:fill="auto"/>
            <w:hideMark/>
          </w:tcPr>
          <w:p w:rsidR="00B24FEB" w:rsidRPr="008C7C87" w:rsidRDefault="00B24FEB" w:rsidP="00AC1ABD">
            <w:pPr>
              <w:spacing w:after="0" w:line="240" w:lineRule="auto"/>
              <w:rPr>
                <w:rFonts w:cs="Times New Roman"/>
              </w:rPr>
            </w:pPr>
            <w:r w:rsidRPr="008C7C87">
              <w:rPr>
                <w:rFonts w:cs="Times New Roman"/>
              </w:rPr>
              <w:t>Земли водного фонда</w:t>
            </w:r>
          </w:p>
        </w:tc>
        <w:tc>
          <w:tcPr>
            <w:tcW w:w="0" w:type="auto"/>
            <w:shd w:val="clear" w:color="auto" w:fill="auto"/>
            <w:vAlign w:val="center"/>
            <w:hideMark/>
          </w:tcPr>
          <w:p w:rsidR="00B24FEB" w:rsidRPr="008C7C87" w:rsidRDefault="00B24FEB" w:rsidP="00AC1ABD">
            <w:pPr>
              <w:spacing w:after="0" w:line="240" w:lineRule="auto"/>
              <w:jc w:val="center"/>
              <w:rPr>
                <w:rFonts w:cs="Times New Roman"/>
              </w:rPr>
            </w:pPr>
            <w:r w:rsidRPr="008C7C87">
              <w:rPr>
                <w:rFonts w:cs="Times New Roman"/>
              </w:rPr>
              <w:t>га</w:t>
            </w:r>
          </w:p>
        </w:tc>
        <w:tc>
          <w:tcPr>
            <w:tcW w:w="1845" w:type="dxa"/>
            <w:shd w:val="clear" w:color="auto" w:fill="auto"/>
            <w:vAlign w:val="center"/>
          </w:tcPr>
          <w:p w:rsidR="00B24FEB" w:rsidRPr="008C7C87" w:rsidRDefault="008C7C87" w:rsidP="008A0430">
            <w:pPr>
              <w:autoSpaceDE w:val="0"/>
              <w:spacing w:after="0" w:line="240" w:lineRule="auto"/>
              <w:contextualSpacing/>
              <w:jc w:val="center"/>
              <w:rPr>
                <w:rFonts w:cs="Times New Roman"/>
              </w:rPr>
            </w:pPr>
            <w:r w:rsidRPr="008C7C87">
              <w:rPr>
                <w:rFonts w:cs="Times New Roman"/>
              </w:rPr>
              <w:t>30,75</w:t>
            </w:r>
          </w:p>
        </w:tc>
        <w:tc>
          <w:tcPr>
            <w:tcW w:w="1843" w:type="dxa"/>
            <w:shd w:val="clear" w:color="auto" w:fill="auto"/>
            <w:vAlign w:val="center"/>
          </w:tcPr>
          <w:p w:rsidR="00B24FEB" w:rsidRPr="008C7C87" w:rsidRDefault="008C7C87" w:rsidP="008A0430">
            <w:pPr>
              <w:autoSpaceDE w:val="0"/>
              <w:spacing w:after="0" w:line="240" w:lineRule="auto"/>
              <w:contextualSpacing/>
              <w:jc w:val="center"/>
              <w:rPr>
                <w:rFonts w:cs="Times New Roman"/>
                <w:lang w:val="en-US"/>
              </w:rPr>
            </w:pPr>
            <w:r w:rsidRPr="008C7C87">
              <w:rPr>
                <w:rFonts w:cs="Times New Roman"/>
                <w:lang w:val="en-US"/>
              </w:rPr>
              <w:t>30,75</w:t>
            </w:r>
          </w:p>
        </w:tc>
        <w:tc>
          <w:tcPr>
            <w:tcW w:w="1985" w:type="dxa"/>
            <w:shd w:val="clear" w:color="auto" w:fill="auto"/>
            <w:vAlign w:val="center"/>
          </w:tcPr>
          <w:p w:rsidR="00B24FEB" w:rsidRPr="008C7C87" w:rsidRDefault="008C7C87" w:rsidP="008A0430">
            <w:pPr>
              <w:autoSpaceDE w:val="0"/>
              <w:spacing w:after="0" w:line="240" w:lineRule="auto"/>
              <w:contextualSpacing/>
              <w:jc w:val="center"/>
              <w:rPr>
                <w:rFonts w:cs="Times New Roman"/>
                <w:lang w:val="en-US"/>
              </w:rPr>
            </w:pPr>
            <w:r w:rsidRPr="008C7C87">
              <w:rPr>
                <w:rFonts w:cs="Times New Roman"/>
                <w:lang w:val="en-US"/>
              </w:rPr>
              <w:t>30,75</w:t>
            </w:r>
          </w:p>
        </w:tc>
      </w:tr>
      <w:tr w:rsidR="008E4B06" w:rsidRPr="007D6FC8" w:rsidTr="00C87433">
        <w:trPr>
          <w:trHeight w:val="150"/>
          <w:tblCellSpacing w:w="0" w:type="dxa"/>
        </w:trPr>
        <w:tc>
          <w:tcPr>
            <w:tcW w:w="0" w:type="auto"/>
            <w:shd w:val="clear" w:color="auto" w:fill="auto"/>
            <w:hideMark/>
          </w:tcPr>
          <w:p w:rsidR="00B24FEB" w:rsidRPr="008C7C87" w:rsidRDefault="00B24FEB" w:rsidP="00AC1ABD">
            <w:pPr>
              <w:spacing w:after="0" w:line="240" w:lineRule="auto"/>
              <w:jc w:val="center"/>
              <w:rPr>
                <w:rFonts w:cs="Times New Roman"/>
              </w:rPr>
            </w:pPr>
            <w:r w:rsidRPr="008C7C87">
              <w:rPr>
                <w:rFonts w:cs="Times New Roman"/>
              </w:rPr>
              <w:t>1.7</w:t>
            </w:r>
          </w:p>
        </w:tc>
        <w:tc>
          <w:tcPr>
            <w:tcW w:w="2327" w:type="dxa"/>
            <w:shd w:val="clear" w:color="auto" w:fill="auto"/>
            <w:hideMark/>
          </w:tcPr>
          <w:p w:rsidR="00B24FEB" w:rsidRPr="008C7C87" w:rsidRDefault="00B24FEB" w:rsidP="00AC1ABD">
            <w:pPr>
              <w:spacing w:after="0" w:line="240" w:lineRule="auto"/>
              <w:rPr>
                <w:rFonts w:cs="Times New Roman"/>
              </w:rPr>
            </w:pPr>
            <w:r w:rsidRPr="008C7C87">
              <w:rPr>
                <w:rFonts w:cs="Times New Roman"/>
              </w:rPr>
              <w:t>Земли запаса</w:t>
            </w:r>
          </w:p>
        </w:tc>
        <w:tc>
          <w:tcPr>
            <w:tcW w:w="0" w:type="auto"/>
            <w:shd w:val="clear" w:color="auto" w:fill="auto"/>
            <w:vAlign w:val="center"/>
            <w:hideMark/>
          </w:tcPr>
          <w:p w:rsidR="00B24FEB" w:rsidRPr="008C7C87" w:rsidRDefault="00B24FEB" w:rsidP="00AC1ABD">
            <w:pPr>
              <w:spacing w:after="0" w:line="240" w:lineRule="auto"/>
              <w:jc w:val="center"/>
              <w:rPr>
                <w:rFonts w:cs="Times New Roman"/>
              </w:rPr>
            </w:pPr>
            <w:r w:rsidRPr="008C7C87">
              <w:rPr>
                <w:rFonts w:cs="Times New Roman"/>
              </w:rPr>
              <w:t>га</w:t>
            </w:r>
          </w:p>
        </w:tc>
        <w:tc>
          <w:tcPr>
            <w:tcW w:w="1845" w:type="dxa"/>
            <w:shd w:val="clear" w:color="auto" w:fill="auto"/>
            <w:vAlign w:val="center"/>
          </w:tcPr>
          <w:p w:rsidR="00B24FEB" w:rsidRPr="008C7C87" w:rsidRDefault="00291E52" w:rsidP="008A0430">
            <w:pPr>
              <w:autoSpaceDE w:val="0"/>
              <w:spacing w:after="0" w:line="240" w:lineRule="auto"/>
              <w:contextualSpacing/>
              <w:jc w:val="center"/>
              <w:rPr>
                <w:rFonts w:cs="Times New Roman"/>
                <w:lang w:val="en-US"/>
              </w:rPr>
            </w:pPr>
            <w:r w:rsidRPr="008C7C87">
              <w:rPr>
                <w:rFonts w:cs="Times New Roman"/>
                <w:lang w:val="en-US"/>
              </w:rPr>
              <w:t>-</w:t>
            </w:r>
          </w:p>
        </w:tc>
        <w:tc>
          <w:tcPr>
            <w:tcW w:w="1843" w:type="dxa"/>
            <w:shd w:val="clear" w:color="auto" w:fill="auto"/>
            <w:vAlign w:val="center"/>
          </w:tcPr>
          <w:p w:rsidR="00B24FEB" w:rsidRPr="008C7C87" w:rsidRDefault="00291E52" w:rsidP="008A0430">
            <w:pPr>
              <w:autoSpaceDE w:val="0"/>
              <w:spacing w:after="0" w:line="240" w:lineRule="auto"/>
              <w:contextualSpacing/>
              <w:jc w:val="center"/>
              <w:rPr>
                <w:rFonts w:cs="Times New Roman"/>
                <w:lang w:val="en-US"/>
              </w:rPr>
            </w:pPr>
            <w:r w:rsidRPr="008C7C87">
              <w:rPr>
                <w:rFonts w:cs="Times New Roman"/>
                <w:lang w:val="en-US"/>
              </w:rPr>
              <w:t>-</w:t>
            </w:r>
          </w:p>
        </w:tc>
        <w:tc>
          <w:tcPr>
            <w:tcW w:w="1985" w:type="dxa"/>
            <w:shd w:val="clear" w:color="auto" w:fill="auto"/>
            <w:vAlign w:val="center"/>
          </w:tcPr>
          <w:p w:rsidR="00B24FEB" w:rsidRPr="008C7C87" w:rsidRDefault="00291E52" w:rsidP="008A0430">
            <w:pPr>
              <w:autoSpaceDE w:val="0"/>
              <w:spacing w:after="0" w:line="240" w:lineRule="auto"/>
              <w:contextualSpacing/>
              <w:jc w:val="center"/>
              <w:rPr>
                <w:rFonts w:cs="Times New Roman"/>
                <w:lang w:val="en-US"/>
              </w:rPr>
            </w:pPr>
            <w:r w:rsidRPr="008C7C87">
              <w:rPr>
                <w:rFonts w:cs="Times New Roman"/>
                <w:lang w:val="en-US"/>
              </w:rPr>
              <w:t>-</w:t>
            </w:r>
          </w:p>
        </w:tc>
      </w:tr>
      <w:tr w:rsidR="008E4B06" w:rsidRPr="007D6FC8" w:rsidTr="00C87433">
        <w:trPr>
          <w:trHeight w:val="150"/>
          <w:tblCellSpacing w:w="0" w:type="dxa"/>
        </w:trPr>
        <w:tc>
          <w:tcPr>
            <w:tcW w:w="0" w:type="auto"/>
            <w:shd w:val="clear" w:color="auto" w:fill="D9D9D9" w:themeFill="background1" w:themeFillShade="D9"/>
            <w:hideMark/>
          </w:tcPr>
          <w:p w:rsidR="00AC1ABD" w:rsidRPr="008C7C87" w:rsidRDefault="00AC1ABD" w:rsidP="00AC1ABD">
            <w:pPr>
              <w:spacing w:after="0" w:line="240" w:lineRule="auto"/>
              <w:jc w:val="center"/>
              <w:rPr>
                <w:rFonts w:cs="Times New Roman"/>
                <w:b/>
              </w:rPr>
            </w:pPr>
            <w:r w:rsidRPr="008C7C87">
              <w:rPr>
                <w:rFonts w:cs="Times New Roman"/>
                <w:b/>
              </w:rPr>
              <w:t>2</w:t>
            </w:r>
          </w:p>
        </w:tc>
        <w:tc>
          <w:tcPr>
            <w:tcW w:w="9543" w:type="dxa"/>
            <w:gridSpan w:val="5"/>
            <w:shd w:val="clear" w:color="auto" w:fill="D9D9D9" w:themeFill="background1" w:themeFillShade="D9"/>
            <w:hideMark/>
          </w:tcPr>
          <w:p w:rsidR="00AC1ABD" w:rsidRPr="008C7C87" w:rsidRDefault="00AC1ABD" w:rsidP="00AC1ABD">
            <w:pPr>
              <w:spacing w:after="0" w:line="240" w:lineRule="auto"/>
              <w:rPr>
                <w:rFonts w:cs="Times New Roman"/>
                <w:b/>
              </w:rPr>
            </w:pPr>
            <w:r w:rsidRPr="008C7C87">
              <w:rPr>
                <w:rFonts w:cs="Times New Roman"/>
                <w:b/>
              </w:rPr>
              <w:t>Население</w:t>
            </w:r>
          </w:p>
        </w:tc>
      </w:tr>
      <w:tr w:rsidR="008E4B06" w:rsidRPr="007D6FC8" w:rsidTr="00581F22">
        <w:trPr>
          <w:trHeight w:val="333"/>
          <w:tblCellSpacing w:w="0" w:type="dxa"/>
        </w:trPr>
        <w:tc>
          <w:tcPr>
            <w:tcW w:w="0" w:type="auto"/>
            <w:shd w:val="clear" w:color="auto" w:fill="auto"/>
            <w:hideMark/>
          </w:tcPr>
          <w:p w:rsidR="0044144A" w:rsidRPr="00755F07" w:rsidRDefault="0044144A" w:rsidP="00AC1ABD">
            <w:pPr>
              <w:spacing w:after="0" w:line="240" w:lineRule="auto"/>
              <w:jc w:val="center"/>
              <w:rPr>
                <w:rFonts w:cs="Times New Roman"/>
              </w:rPr>
            </w:pPr>
            <w:r w:rsidRPr="00755F07">
              <w:rPr>
                <w:rFonts w:cs="Times New Roman"/>
              </w:rPr>
              <w:t>2.1.</w:t>
            </w:r>
          </w:p>
        </w:tc>
        <w:tc>
          <w:tcPr>
            <w:tcW w:w="2327" w:type="dxa"/>
            <w:shd w:val="clear" w:color="auto" w:fill="auto"/>
            <w:hideMark/>
          </w:tcPr>
          <w:p w:rsidR="0044144A" w:rsidRPr="00755F07" w:rsidRDefault="0044144A" w:rsidP="00AC1ABD">
            <w:pPr>
              <w:spacing w:after="0" w:line="240" w:lineRule="auto"/>
              <w:rPr>
                <w:rFonts w:cs="Times New Roman"/>
              </w:rPr>
            </w:pPr>
            <w:r w:rsidRPr="00755F07">
              <w:rPr>
                <w:rFonts w:cs="Times New Roman"/>
              </w:rPr>
              <w:t>Численность населения:</w:t>
            </w:r>
          </w:p>
        </w:tc>
        <w:tc>
          <w:tcPr>
            <w:tcW w:w="0" w:type="auto"/>
            <w:shd w:val="clear" w:color="auto" w:fill="auto"/>
            <w:vAlign w:val="center"/>
            <w:hideMark/>
          </w:tcPr>
          <w:p w:rsidR="0044144A" w:rsidRPr="00755F07" w:rsidRDefault="0044144A" w:rsidP="00AC1ABD">
            <w:pPr>
              <w:spacing w:after="0" w:line="240" w:lineRule="auto"/>
              <w:jc w:val="center"/>
              <w:rPr>
                <w:rFonts w:cs="Times New Roman"/>
              </w:rPr>
            </w:pPr>
            <w:r w:rsidRPr="00755F07">
              <w:rPr>
                <w:rFonts w:cs="Times New Roman"/>
              </w:rPr>
              <w:t>Чел.</w:t>
            </w:r>
          </w:p>
        </w:tc>
        <w:tc>
          <w:tcPr>
            <w:tcW w:w="1845" w:type="dxa"/>
            <w:shd w:val="clear" w:color="auto" w:fill="auto"/>
            <w:vAlign w:val="center"/>
          </w:tcPr>
          <w:p w:rsidR="0044144A" w:rsidRPr="00755F07" w:rsidRDefault="008C7C87" w:rsidP="00244589">
            <w:pPr>
              <w:suppressAutoHyphens/>
              <w:snapToGrid w:val="0"/>
              <w:spacing w:after="0" w:line="240" w:lineRule="auto"/>
              <w:jc w:val="center"/>
              <w:rPr>
                <w:rFonts w:eastAsia="Times New Roman" w:cs="Times New Roman"/>
                <w:bCs/>
                <w:lang w:eastAsia="ar-SA"/>
              </w:rPr>
            </w:pPr>
            <w:r w:rsidRPr="00755F07">
              <w:rPr>
                <w:rFonts w:eastAsia="Times New Roman" w:cs="Times New Roman"/>
                <w:bCs/>
                <w:lang w:eastAsia="ar-SA"/>
              </w:rPr>
              <w:t>529</w:t>
            </w:r>
          </w:p>
        </w:tc>
        <w:tc>
          <w:tcPr>
            <w:tcW w:w="1843" w:type="dxa"/>
            <w:shd w:val="clear" w:color="auto" w:fill="auto"/>
            <w:vAlign w:val="center"/>
          </w:tcPr>
          <w:p w:rsidR="0044144A" w:rsidRPr="00755F07" w:rsidRDefault="00755F07" w:rsidP="00244589">
            <w:pPr>
              <w:suppressAutoHyphens/>
              <w:snapToGrid w:val="0"/>
              <w:spacing w:after="0" w:line="240" w:lineRule="auto"/>
              <w:jc w:val="center"/>
              <w:rPr>
                <w:rFonts w:eastAsia="Times New Roman" w:cs="Times New Roman"/>
                <w:bCs/>
                <w:lang w:eastAsia="ar-SA"/>
              </w:rPr>
            </w:pPr>
            <w:r w:rsidRPr="00755F07">
              <w:rPr>
                <w:rFonts w:eastAsia="Times New Roman" w:cs="Times New Roman"/>
                <w:bCs/>
                <w:lang w:eastAsia="ar-SA"/>
              </w:rPr>
              <w:t>531</w:t>
            </w:r>
          </w:p>
        </w:tc>
        <w:tc>
          <w:tcPr>
            <w:tcW w:w="1985" w:type="dxa"/>
            <w:shd w:val="clear" w:color="auto" w:fill="auto"/>
            <w:vAlign w:val="center"/>
          </w:tcPr>
          <w:p w:rsidR="0044144A" w:rsidRPr="00755F07" w:rsidRDefault="00755F07" w:rsidP="00244589">
            <w:pPr>
              <w:suppressAutoHyphens/>
              <w:snapToGrid w:val="0"/>
              <w:spacing w:after="0" w:line="240" w:lineRule="auto"/>
              <w:jc w:val="center"/>
              <w:rPr>
                <w:rFonts w:eastAsia="Times New Roman" w:cs="Times New Roman"/>
                <w:bCs/>
                <w:lang w:eastAsia="ar-SA"/>
              </w:rPr>
            </w:pPr>
            <w:r w:rsidRPr="00755F07">
              <w:rPr>
                <w:rFonts w:eastAsia="Times New Roman" w:cs="Times New Roman"/>
                <w:bCs/>
                <w:lang w:eastAsia="ar-SA"/>
              </w:rPr>
              <w:t>564</w:t>
            </w:r>
          </w:p>
        </w:tc>
      </w:tr>
      <w:tr w:rsidR="008E4B06" w:rsidRPr="007D6FC8" w:rsidTr="00244589">
        <w:trPr>
          <w:trHeight w:val="333"/>
          <w:tblCellSpacing w:w="0" w:type="dxa"/>
        </w:trPr>
        <w:tc>
          <w:tcPr>
            <w:tcW w:w="0" w:type="auto"/>
            <w:shd w:val="clear" w:color="auto" w:fill="auto"/>
          </w:tcPr>
          <w:p w:rsidR="002B49FC" w:rsidRPr="00755F07" w:rsidRDefault="002B49FC" w:rsidP="00D3653F">
            <w:pPr>
              <w:spacing w:after="0" w:line="240" w:lineRule="auto"/>
              <w:jc w:val="center"/>
              <w:rPr>
                <w:rFonts w:cs="Times New Roman"/>
              </w:rPr>
            </w:pPr>
            <w:r w:rsidRPr="00755F07">
              <w:rPr>
                <w:rFonts w:cs="Times New Roman"/>
              </w:rPr>
              <w:t>2.2.</w:t>
            </w:r>
          </w:p>
        </w:tc>
        <w:tc>
          <w:tcPr>
            <w:tcW w:w="2327" w:type="dxa"/>
            <w:shd w:val="clear" w:color="auto" w:fill="auto"/>
          </w:tcPr>
          <w:p w:rsidR="002B49FC" w:rsidRPr="00755F07" w:rsidRDefault="002B49FC" w:rsidP="002C3D0E">
            <w:pPr>
              <w:spacing w:after="0" w:line="240" w:lineRule="auto"/>
              <w:rPr>
                <w:rFonts w:cs="Times New Roman"/>
              </w:rPr>
            </w:pPr>
            <w:r w:rsidRPr="00755F07">
              <w:rPr>
                <w:rFonts w:cs="Times New Roman"/>
              </w:rPr>
              <w:t>Возрастная структура населения:</w:t>
            </w:r>
          </w:p>
        </w:tc>
        <w:tc>
          <w:tcPr>
            <w:tcW w:w="7216" w:type="dxa"/>
            <w:gridSpan w:val="4"/>
            <w:shd w:val="clear" w:color="auto" w:fill="auto"/>
            <w:vAlign w:val="center"/>
          </w:tcPr>
          <w:p w:rsidR="002B49FC" w:rsidRPr="007D6FC8" w:rsidRDefault="002B49FC" w:rsidP="002C3D0E">
            <w:pPr>
              <w:widowControl w:val="0"/>
              <w:suppressAutoHyphens/>
              <w:snapToGrid w:val="0"/>
              <w:spacing w:after="0" w:line="240" w:lineRule="auto"/>
              <w:jc w:val="center"/>
              <w:rPr>
                <w:rFonts w:eastAsia="Times New Roman"/>
                <w:bCs/>
                <w:highlight w:val="yellow"/>
                <w:lang w:eastAsia="ar-SA"/>
              </w:rPr>
            </w:pPr>
          </w:p>
        </w:tc>
      </w:tr>
      <w:tr w:rsidR="008E4B06" w:rsidRPr="007D6FC8" w:rsidTr="00C87433">
        <w:trPr>
          <w:trHeight w:val="333"/>
          <w:tblCellSpacing w:w="0" w:type="dxa"/>
        </w:trPr>
        <w:tc>
          <w:tcPr>
            <w:tcW w:w="0" w:type="auto"/>
            <w:shd w:val="clear" w:color="auto" w:fill="auto"/>
          </w:tcPr>
          <w:p w:rsidR="002B49FC" w:rsidRPr="00755F07" w:rsidRDefault="002B49FC" w:rsidP="002C3D0E">
            <w:pPr>
              <w:spacing w:after="0" w:line="240" w:lineRule="auto"/>
              <w:jc w:val="center"/>
              <w:rPr>
                <w:rFonts w:cs="Times New Roman"/>
              </w:rPr>
            </w:pPr>
            <w:r w:rsidRPr="00755F07">
              <w:rPr>
                <w:rFonts w:cs="Times New Roman"/>
              </w:rPr>
              <w:t>-</w:t>
            </w:r>
          </w:p>
        </w:tc>
        <w:tc>
          <w:tcPr>
            <w:tcW w:w="2327" w:type="dxa"/>
            <w:shd w:val="clear" w:color="auto" w:fill="auto"/>
            <w:vAlign w:val="bottom"/>
          </w:tcPr>
          <w:p w:rsidR="002B49FC" w:rsidRPr="00755F07" w:rsidRDefault="002B49FC" w:rsidP="002C3D0E">
            <w:pPr>
              <w:widowControl w:val="0"/>
              <w:suppressAutoHyphens/>
              <w:snapToGrid w:val="0"/>
              <w:spacing w:after="0" w:line="240" w:lineRule="auto"/>
              <w:rPr>
                <w:rFonts w:eastAsia="Times New Roman" w:cs="Times New Roman"/>
                <w:kern w:val="2"/>
                <w:lang w:eastAsia="ar-SA"/>
              </w:rPr>
            </w:pPr>
            <w:r w:rsidRPr="00755F07">
              <w:rPr>
                <w:rFonts w:eastAsia="Times New Roman"/>
                <w:lang w:eastAsia="ar-SA"/>
              </w:rPr>
              <w:t>- моложе трудоспособного возраста</w:t>
            </w:r>
          </w:p>
        </w:tc>
        <w:tc>
          <w:tcPr>
            <w:tcW w:w="0" w:type="auto"/>
            <w:shd w:val="clear" w:color="auto" w:fill="auto"/>
            <w:vAlign w:val="center"/>
          </w:tcPr>
          <w:p w:rsidR="002B49FC" w:rsidRPr="00755F07" w:rsidRDefault="002B49FC" w:rsidP="00AC1ABD">
            <w:pPr>
              <w:spacing w:after="0" w:line="240" w:lineRule="auto"/>
              <w:jc w:val="center"/>
              <w:rPr>
                <w:rFonts w:cs="Times New Roman"/>
              </w:rPr>
            </w:pPr>
            <w:r w:rsidRPr="00755F07">
              <w:rPr>
                <w:rFonts w:cs="Times New Roman"/>
              </w:rPr>
              <w:t>Чел / %</w:t>
            </w:r>
          </w:p>
        </w:tc>
        <w:tc>
          <w:tcPr>
            <w:tcW w:w="1845" w:type="dxa"/>
            <w:shd w:val="clear" w:color="auto" w:fill="auto"/>
            <w:vAlign w:val="center"/>
          </w:tcPr>
          <w:p w:rsidR="002B49FC" w:rsidRPr="00755F07" w:rsidRDefault="00755F07" w:rsidP="00244589">
            <w:pPr>
              <w:suppressAutoHyphens/>
              <w:snapToGrid w:val="0"/>
              <w:spacing w:after="0" w:line="240" w:lineRule="auto"/>
              <w:ind w:left="-66" w:right="-76"/>
              <w:jc w:val="center"/>
              <w:rPr>
                <w:rFonts w:eastAsia="Times New Roman" w:cs="Times New Roman"/>
                <w:lang w:eastAsia="ar-SA"/>
              </w:rPr>
            </w:pPr>
            <w:r w:rsidRPr="00755F07">
              <w:rPr>
                <w:rFonts w:eastAsia="Times New Roman" w:cs="Times New Roman"/>
                <w:lang w:eastAsia="ar-SA"/>
              </w:rPr>
              <w:t>69</w:t>
            </w:r>
            <w:r w:rsidR="00291E52" w:rsidRPr="00755F07">
              <w:rPr>
                <w:rFonts w:eastAsia="Times New Roman" w:cs="Times New Roman"/>
                <w:lang w:eastAsia="ar-SA"/>
              </w:rPr>
              <w:t>/</w:t>
            </w:r>
            <w:r w:rsidRPr="00755F07">
              <w:rPr>
                <w:rFonts w:eastAsia="Times New Roman" w:cs="Times New Roman"/>
                <w:lang w:eastAsia="ar-SA"/>
              </w:rPr>
              <w:t>13,0</w:t>
            </w:r>
          </w:p>
        </w:tc>
        <w:tc>
          <w:tcPr>
            <w:tcW w:w="1843" w:type="dxa"/>
            <w:shd w:val="clear" w:color="auto" w:fill="auto"/>
            <w:vAlign w:val="center"/>
          </w:tcPr>
          <w:p w:rsidR="002B49FC" w:rsidRPr="00755F07" w:rsidRDefault="00755F07" w:rsidP="00244589">
            <w:pPr>
              <w:suppressAutoHyphens/>
              <w:snapToGrid w:val="0"/>
              <w:spacing w:after="0" w:line="240" w:lineRule="auto"/>
              <w:jc w:val="center"/>
              <w:rPr>
                <w:rFonts w:eastAsia="Times New Roman" w:cs="Times New Roman"/>
                <w:lang w:eastAsia="ar-SA"/>
              </w:rPr>
            </w:pPr>
            <w:r w:rsidRPr="00755F07">
              <w:rPr>
                <w:rFonts w:eastAsia="Times New Roman" w:cs="Times New Roman"/>
                <w:lang w:eastAsia="ar-SA"/>
              </w:rPr>
              <w:t>71</w:t>
            </w:r>
            <w:r w:rsidR="00291E52" w:rsidRPr="00755F07">
              <w:rPr>
                <w:rFonts w:eastAsia="Times New Roman" w:cs="Times New Roman"/>
                <w:lang w:eastAsia="ar-SA"/>
              </w:rPr>
              <w:t>/</w:t>
            </w:r>
            <w:r w:rsidRPr="00755F07">
              <w:rPr>
                <w:rFonts w:eastAsia="Times New Roman" w:cs="Times New Roman"/>
                <w:lang w:eastAsia="ar-SA"/>
              </w:rPr>
              <w:t>13,4</w:t>
            </w:r>
          </w:p>
        </w:tc>
        <w:tc>
          <w:tcPr>
            <w:tcW w:w="1985" w:type="dxa"/>
            <w:shd w:val="clear" w:color="auto" w:fill="auto"/>
            <w:vAlign w:val="center"/>
          </w:tcPr>
          <w:p w:rsidR="002B49FC" w:rsidRPr="00755F07" w:rsidRDefault="00755F07" w:rsidP="00244589">
            <w:pPr>
              <w:suppressAutoHyphens/>
              <w:snapToGrid w:val="0"/>
              <w:spacing w:after="0" w:line="240" w:lineRule="auto"/>
              <w:jc w:val="center"/>
              <w:rPr>
                <w:rFonts w:eastAsia="Times New Roman" w:cs="Times New Roman"/>
                <w:lang w:eastAsia="ar-SA"/>
              </w:rPr>
            </w:pPr>
            <w:r w:rsidRPr="00755F07">
              <w:rPr>
                <w:rFonts w:eastAsia="Times New Roman" w:cs="Times New Roman"/>
                <w:lang w:eastAsia="ar-SA"/>
              </w:rPr>
              <w:t>80</w:t>
            </w:r>
            <w:r w:rsidR="00291E52" w:rsidRPr="00755F07">
              <w:rPr>
                <w:rFonts w:eastAsia="Times New Roman" w:cs="Times New Roman"/>
                <w:lang w:eastAsia="ar-SA"/>
              </w:rPr>
              <w:t>/</w:t>
            </w:r>
            <w:r w:rsidRPr="00755F07">
              <w:rPr>
                <w:rFonts w:eastAsia="Times New Roman" w:cs="Times New Roman"/>
                <w:lang w:eastAsia="ar-SA"/>
              </w:rPr>
              <w:t>14,2</w:t>
            </w:r>
          </w:p>
        </w:tc>
      </w:tr>
      <w:tr w:rsidR="008E4B06" w:rsidRPr="007D6FC8" w:rsidTr="00C87433">
        <w:trPr>
          <w:trHeight w:val="333"/>
          <w:tblCellSpacing w:w="0" w:type="dxa"/>
        </w:trPr>
        <w:tc>
          <w:tcPr>
            <w:tcW w:w="0" w:type="auto"/>
            <w:shd w:val="clear" w:color="auto" w:fill="auto"/>
          </w:tcPr>
          <w:p w:rsidR="002B49FC" w:rsidRPr="00755F07" w:rsidRDefault="002B49FC" w:rsidP="002C3D0E">
            <w:pPr>
              <w:spacing w:after="0" w:line="240" w:lineRule="auto"/>
              <w:jc w:val="center"/>
              <w:rPr>
                <w:rFonts w:cs="Times New Roman"/>
              </w:rPr>
            </w:pPr>
            <w:r w:rsidRPr="00755F07">
              <w:rPr>
                <w:rFonts w:cs="Times New Roman"/>
              </w:rPr>
              <w:t>-</w:t>
            </w:r>
          </w:p>
        </w:tc>
        <w:tc>
          <w:tcPr>
            <w:tcW w:w="2327" w:type="dxa"/>
            <w:shd w:val="clear" w:color="auto" w:fill="auto"/>
            <w:vAlign w:val="bottom"/>
          </w:tcPr>
          <w:p w:rsidR="002B49FC" w:rsidRPr="00755F07" w:rsidRDefault="002B49FC" w:rsidP="002C3D0E">
            <w:pPr>
              <w:widowControl w:val="0"/>
              <w:suppressAutoHyphens/>
              <w:snapToGrid w:val="0"/>
              <w:spacing w:after="0" w:line="240" w:lineRule="auto"/>
              <w:rPr>
                <w:rFonts w:eastAsia="Times New Roman" w:cs="Times New Roman"/>
                <w:kern w:val="2"/>
                <w:lang w:eastAsia="ar-SA"/>
              </w:rPr>
            </w:pPr>
            <w:r w:rsidRPr="00755F07">
              <w:rPr>
                <w:rFonts w:eastAsia="Times New Roman"/>
                <w:lang w:eastAsia="ar-SA"/>
              </w:rPr>
              <w:t>- в трудоспособном возрасте</w:t>
            </w:r>
          </w:p>
        </w:tc>
        <w:tc>
          <w:tcPr>
            <w:tcW w:w="0" w:type="auto"/>
            <w:shd w:val="clear" w:color="auto" w:fill="auto"/>
            <w:vAlign w:val="center"/>
          </w:tcPr>
          <w:p w:rsidR="002B49FC" w:rsidRPr="00755F07" w:rsidRDefault="002B49FC" w:rsidP="00AC1ABD">
            <w:pPr>
              <w:spacing w:after="0" w:line="240" w:lineRule="auto"/>
              <w:jc w:val="center"/>
              <w:rPr>
                <w:rFonts w:cs="Times New Roman"/>
              </w:rPr>
            </w:pPr>
            <w:r w:rsidRPr="00755F07">
              <w:rPr>
                <w:rFonts w:cs="Times New Roman"/>
              </w:rPr>
              <w:t>Чел / %</w:t>
            </w:r>
          </w:p>
        </w:tc>
        <w:tc>
          <w:tcPr>
            <w:tcW w:w="1845" w:type="dxa"/>
            <w:shd w:val="clear" w:color="auto" w:fill="auto"/>
            <w:vAlign w:val="center"/>
          </w:tcPr>
          <w:p w:rsidR="002B49FC" w:rsidRPr="00755F07" w:rsidRDefault="00755F07" w:rsidP="00244589">
            <w:pPr>
              <w:suppressAutoHyphens/>
              <w:snapToGrid w:val="0"/>
              <w:spacing w:after="0" w:line="240" w:lineRule="auto"/>
              <w:ind w:left="-66" w:right="-76"/>
              <w:jc w:val="center"/>
              <w:rPr>
                <w:rFonts w:eastAsia="Times New Roman" w:cs="Times New Roman"/>
                <w:lang w:eastAsia="ar-SA"/>
              </w:rPr>
            </w:pPr>
            <w:r w:rsidRPr="00755F07">
              <w:rPr>
                <w:rFonts w:eastAsia="Times New Roman" w:cs="Times New Roman"/>
                <w:lang w:eastAsia="ar-SA"/>
              </w:rPr>
              <w:t>285</w:t>
            </w:r>
            <w:r w:rsidR="00291E52" w:rsidRPr="00755F07">
              <w:rPr>
                <w:rFonts w:eastAsia="Times New Roman" w:cs="Times New Roman"/>
                <w:lang w:eastAsia="ar-SA"/>
              </w:rPr>
              <w:t>/</w:t>
            </w:r>
            <w:r w:rsidRPr="00755F07">
              <w:rPr>
                <w:rFonts w:eastAsia="Times New Roman" w:cs="Times New Roman"/>
                <w:lang w:eastAsia="ar-SA"/>
              </w:rPr>
              <w:t>53,9</w:t>
            </w:r>
          </w:p>
        </w:tc>
        <w:tc>
          <w:tcPr>
            <w:tcW w:w="1843" w:type="dxa"/>
            <w:shd w:val="clear" w:color="auto" w:fill="auto"/>
            <w:vAlign w:val="center"/>
          </w:tcPr>
          <w:p w:rsidR="002B49FC" w:rsidRPr="00755F07" w:rsidRDefault="00755F07" w:rsidP="00244589">
            <w:pPr>
              <w:suppressAutoHyphens/>
              <w:snapToGrid w:val="0"/>
              <w:spacing w:after="0" w:line="240" w:lineRule="auto"/>
              <w:jc w:val="center"/>
              <w:rPr>
                <w:rFonts w:eastAsia="Times New Roman" w:cs="Times New Roman"/>
                <w:lang w:eastAsia="ar-SA"/>
              </w:rPr>
            </w:pPr>
            <w:r w:rsidRPr="00755F07">
              <w:rPr>
                <w:rFonts w:eastAsia="Times New Roman" w:cs="Times New Roman"/>
                <w:lang w:eastAsia="ar-SA"/>
              </w:rPr>
              <w:t>287</w:t>
            </w:r>
            <w:r w:rsidR="00291E52" w:rsidRPr="00755F07">
              <w:rPr>
                <w:rFonts w:eastAsia="Times New Roman" w:cs="Times New Roman"/>
                <w:lang w:eastAsia="ar-SA"/>
              </w:rPr>
              <w:t>/</w:t>
            </w:r>
            <w:r w:rsidRPr="00755F07">
              <w:rPr>
                <w:rFonts w:eastAsia="Times New Roman" w:cs="Times New Roman"/>
                <w:lang w:eastAsia="ar-SA"/>
              </w:rPr>
              <w:t>54,1</w:t>
            </w:r>
          </w:p>
        </w:tc>
        <w:tc>
          <w:tcPr>
            <w:tcW w:w="1985" w:type="dxa"/>
            <w:shd w:val="clear" w:color="auto" w:fill="auto"/>
            <w:vAlign w:val="center"/>
          </w:tcPr>
          <w:p w:rsidR="002B49FC" w:rsidRPr="00755F07" w:rsidRDefault="00755F07" w:rsidP="00244589">
            <w:pPr>
              <w:suppressAutoHyphens/>
              <w:snapToGrid w:val="0"/>
              <w:spacing w:after="0" w:line="240" w:lineRule="auto"/>
              <w:jc w:val="center"/>
              <w:rPr>
                <w:rFonts w:eastAsia="Times New Roman" w:cs="Times New Roman"/>
                <w:lang w:eastAsia="ar-SA"/>
              </w:rPr>
            </w:pPr>
            <w:r w:rsidRPr="00755F07">
              <w:rPr>
                <w:rFonts w:eastAsia="Times New Roman" w:cs="Times New Roman"/>
                <w:lang w:eastAsia="ar-SA"/>
              </w:rPr>
              <w:t>309</w:t>
            </w:r>
            <w:r w:rsidR="00291E52" w:rsidRPr="00755F07">
              <w:rPr>
                <w:rFonts w:eastAsia="Times New Roman" w:cs="Times New Roman"/>
                <w:lang w:eastAsia="ar-SA"/>
              </w:rPr>
              <w:t>/</w:t>
            </w:r>
            <w:r w:rsidRPr="00755F07">
              <w:rPr>
                <w:rFonts w:eastAsia="Times New Roman" w:cs="Times New Roman"/>
                <w:lang w:eastAsia="ar-SA"/>
              </w:rPr>
              <w:t>54,8</w:t>
            </w:r>
          </w:p>
        </w:tc>
      </w:tr>
      <w:tr w:rsidR="008E4B06" w:rsidRPr="007D6FC8" w:rsidTr="00C87433">
        <w:trPr>
          <w:trHeight w:val="333"/>
          <w:tblCellSpacing w:w="0" w:type="dxa"/>
        </w:trPr>
        <w:tc>
          <w:tcPr>
            <w:tcW w:w="0" w:type="auto"/>
            <w:shd w:val="clear" w:color="auto" w:fill="auto"/>
          </w:tcPr>
          <w:p w:rsidR="002B49FC" w:rsidRPr="001A2599" w:rsidRDefault="002B49FC" w:rsidP="002C3D0E">
            <w:pPr>
              <w:spacing w:after="0" w:line="240" w:lineRule="auto"/>
              <w:jc w:val="center"/>
              <w:rPr>
                <w:rFonts w:cs="Times New Roman"/>
              </w:rPr>
            </w:pPr>
            <w:r w:rsidRPr="001A2599">
              <w:rPr>
                <w:rFonts w:cs="Times New Roman"/>
              </w:rPr>
              <w:t>-</w:t>
            </w:r>
          </w:p>
        </w:tc>
        <w:tc>
          <w:tcPr>
            <w:tcW w:w="2327" w:type="dxa"/>
            <w:shd w:val="clear" w:color="auto" w:fill="auto"/>
            <w:vAlign w:val="bottom"/>
          </w:tcPr>
          <w:p w:rsidR="002B49FC" w:rsidRPr="001A2599" w:rsidRDefault="002B49FC" w:rsidP="002C3D0E">
            <w:pPr>
              <w:widowControl w:val="0"/>
              <w:suppressAutoHyphens/>
              <w:snapToGrid w:val="0"/>
              <w:spacing w:after="0" w:line="240" w:lineRule="auto"/>
              <w:rPr>
                <w:rFonts w:eastAsia="Times New Roman" w:cs="Times New Roman"/>
                <w:kern w:val="2"/>
                <w:lang w:eastAsia="ar-SA"/>
              </w:rPr>
            </w:pPr>
            <w:r w:rsidRPr="001A2599">
              <w:rPr>
                <w:rFonts w:eastAsia="Times New Roman"/>
                <w:lang w:eastAsia="ar-SA"/>
              </w:rPr>
              <w:t>- старше трудоспособного возраста</w:t>
            </w:r>
          </w:p>
        </w:tc>
        <w:tc>
          <w:tcPr>
            <w:tcW w:w="0" w:type="auto"/>
            <w:shd w:val="clear" w:color="auto" w:fill="auto"/>
            <w:vAlign w:val="center"/>
          </w:tcPr>
          <w:p w:rsidR="002B49FC" w:rsidRPr="001A2599" w:rsidRDefault="002B49FC" w:rsidP="00AC1ABD">
            <w:pPr>
              <w:spacing w:after="0" w:line="240" w:lineRule="auto"/>
              <w:jc w:val="center"/>
              <w:rPr>
                <w:rFonts w:cs="Times New Roman"/>
              </w:rPr>
            </w:pPr>
            <w:r w:rsidRPr="001A2599">
              <w:rPr>
                <w:rFonts w:cs="Times New Roman"/>
              </w:rPr>
              <w:t>Чел / %</w:t>
            </w:r>
          </w:p>
        </w:tc>
        <w:tc>
          <w:tcPr>
            <w:tcW w:w="1845" w:type="dxa"/>
            <w:shd w:val="clear" w:color="auto" w:fill="auto"/>
            <w:vAlign w:val="center"/>
          </w:tcPr>
          <w:p w:rsidR="002B49FC" w:rsidRPr="001A2599" w:rsidRDefault="00755F07" w:rsidP="00244589">
            <w:pPr>
              <w:suppressAutoHyphens/>
              <w:snapToGrid w:val="0"/>
              <w:spacing w:after="0" w:line="240" w:lineRule="auto"/>
              <w:ind w:left="-66" w:right="-76"/>
              <w:jc w:val="center"/>
              <w:rPr>
                <w:rFonts w:eastAsia="Times New Roman" w:cs="Times New Roman"/>
                <w:lang w:eastAsia="ar-SA"/>
              </w:rPr>
            </w:pPr>
            <w:r w:rsidRPr="001A2599">
              <w:rPr>
                <w:rFonts w:eastAsia="Times New Roman" w:cs="Times New Roman"/>
                <w:lang w:eastAsia="ar-SA"/>
              </w:rPr>
              <w:t>175</w:t>
            </w:r>
            <w:r w:rsidR="00291E52" w:rsidRPr="001A2599">
              <w:rPr>
                <w:rFonts w:eastAsia="Times New Roman" w:cs="Times New Roman"/>
                <w:lang w:eastAsia="ar-SA"/>
              </w:rPr>
              <w:t>/</w:t>
            </w:r>
            <w:r w:rsidRPr="001A2599">
              <w:rPr>
                <w:rFonts w:eastAsia="Times New Roman" w:cs="Times New Roman"/>
                <w:lang w:eastAsia="ar-SA"/>
              </w:rPr>
              <w:t>33,1</w:t>
            </w:r>
          </w:p>
        </w:tc>
        <w:tc>
          <w:tcPr>
            <w:tcW w:w="1843" w:type="dxa"/>
            <w:shd w:val="clear" w:color="auto" w:fill="auto"/>
            <w:vAlign w:val="center"/>
          </w:tcPr>
          <w:p w:rsidR="002B49FC" w:rsidRPr="001A2599" w:rsidRDefault="00755F07" w:rsidP="00244589">
            <w:pPr>
              <w:suppressAutoHyphens/>
              <w:snapToGrid w:val="0"/>
              <w:spacing w:after="0" w:line="240" w:lineRule="auto"/>
              <w:jc w:val="center"/>
              <w:rPr>
                <w:rFonts w:eastAsia="Times New Roman" w:cs="Times New Roman"/>
                <w:lang w:eastAsia="ar-SA"/>
              </w:rPr>
            </w:pPr>
            <w:r w:rsidRPr="001A2599">
              <w:rPr>
                <w:rFonts w:eastAsia="Times New Roman" w:cs="Times New Roman"/>
                <w:lang w:eastAsia="ar-SA"/>
              </w:rPr>
              <w:t>173</w:t>
            </w:r>
            <w:r w:rsidR="0086489F" w:rsidRPr="001A2599">
              <w:rPr>
                <w:rFonts w:eastAsia="Times New Roman" w:cs="Times New Roman"/>
                <w:lang w:eastAsia="ar-SA"/>
              </w:rPr>
              <w:t>/</w:t>
            </w:r>
            <w:r w:rsidRPr="001A2599">
              <w:rPr>
                <w:rFonts w:eastAsia="Times New Roman" w:cs="Times New Roman"/>
                <w:lang w:eastAsia="ar-SA"/>
              </w:rPr>
              <w:t>32,5</w:t>
            </w:r>
          </w:p>
        </w:tc>
        <w:tc>
          <w:tcPr>
            <w:tcW w:w="1985" w:type="dxa"/>
            <w:shd w:val="clear" w:color="auto" w:fill="auto"/>
            <w:vAlign w:val="center"/>
          </w:tcPr>
          <w:p w:rsidR="002B49FC" w:rsidRPr="001A2599" w:rsidRDefault="00755F07" w:rsidP="00244589">
            <w:pPr>
              <w:suppressAutoHyphens/>
              <w:snapToGrid w:val="0"/>
              <w:spacing w:after="0" w:line="240" w:lineRule="auto"/>
              <w:jc w:val="center"/>
              <w:rPr>
                <w:rFonts w:eastAsia="Times New Roman" w:cs="Times New Roman"/>
                <w:lang w:eastAsia="ar-SA"/>
              </w:rPr>
            </w:pPr>
            <w:r w:rsidRPr="001A2599">
              <w:rPr>
                <w:rFonts w:eastAsia="Times New Roman" w:cs="Times New Roman"/>
                <w:lang w:eastAsia="ar-SA"/>
              </w:rPr>
              <w:t>175</w:t>
            </w:r>
            <w:r w:rsidR="0086489F" w:rsidRPr="001A2599">
              <w:rPr>
                <w:rFonts w:eastAsia="Times New Roman" w:cs="Times New Roman"/>
                <w:lang w:eastAsia="ar-SA"/>
              </w:rPr>
              <w:t>/</w:t>
            </w:r>
            <w:r w:rsidRPr="001A2599">
              <w:rPr>
                <w:rFonts w:eastAsia="Times New Roman" w:cs="Times New Roman"/>
                <w:lang w:eastAsia="ar-SA"/>
              </w:rPr>
              <w:t>31,0</w:t>
            </w:r>
          </w:p>
        </w:tc>
      </w:tr>
      <w:tr w:rsidR="008E4B06" w:rsidRPr="007D6FC8" w:rsidTr="00C87433">
        <w:trPr>
          <w:trHeight w:val="150"/>
          <w:tblCellSpacing w:w="0" w:type="dxa"/>
        </w:trPr>
        <w:tc>
          <w:tcPr>
            <w:tcW w:w="0" w:type="auto"/>
            <w:shd w:val="clear" w:color="auto" w:fill="D9D9D9"/>
            <w:hideMark/>
          </w:tcPr>
          <w:p w:rsidR="00AC1ABD" w:rsidRPr="001A2599" w:rsidRDefault="00AC1ABD" w:rsidP="00AC1ABD">
            <w:pPr>
              <w:spacing w:after="0" w:line="240" w:lineRule="auto"/>
              <w:jc w:val="center"/>
              <w:rPr>
                <w:rFonts w:cs="Times New Roman"/>
              </w:rPr>
            </w:pPr>
            <w:r w:rsidRPr="001A2599">
              <w:rPr>
                <w:rFonts w:cs="Times New Roman"/>
                <w:b/>
                <w:bCs/>
              </w:rPr>
              <w:t>3</w:t>
            </w:r>
          </w:p>
        </w:tc>
        <w:tc>
          <w:tcPr>
            <w:tcW w:w="9543" w:type="dxa"/>
            <w:gridSpan w:val="5"/>
            <w:shd w:val="clear" w:color="auto" w:fill="D9D9D9"/>
            <w:hideMark/>
          </w:tcPr>
          <w:p w:rsidR="00AC1ABD" w:rsidRPr="001A2599" w:rsidRDefault="00AC1ABD" w:rsidP="00AC1ABD">
            <w:pPr>
              <w:spacing w:after="0" w:line="240" w:lineRule="auto"/>
              <w:rPr>
                <w:rFonts w:cs="Times New Roman"/>
              </w:rPr>
            </w:pPr>
            <w:r w:rsidRPr="001A2599">
              <w:rPr>
                <w:rFonts w:cs="Times New Roman"/>
                <w:b/>
                <w:bCs/>
              </w:rPr>
              <w:t>Жилой фонд</w:t>
            </w:r>
          </w:p>
        </w:tc>
      </w:tr>
      <w:tr w:rsidR="008E4B06" w:rsidRPr="007D6FC8" w:rsidTr="00363BC3">
        <w:trPr>
          <w:trHeight w:val="150"/>
          <w:tblCellSpacing w:w="0" w:type="dxa"/>
        </w:trPr>
        <w:tc>
          <w:tcPr>
            <w:tcW w:w="0" w:type="auto"/>
            <w:shd w:val="clear" w:color="auto" w:fill="auto"/>
            <w:hideMark/>
          </w:tcPr>
          <w:p w:rsidR="00D277DA" w:rsidRPr="001A2599" w:rsidRDefault="00D277DA" w:rsidP="00AC1ABD">
            <w:pPr>
              <w:spacing w:after="0" w:line="240" w:lineRule="auto"/>
              <w:jc w:val="center"/>
              <w:rPr>
                <w:rFonts w:cs="Times New Roman"/>
              </w:rPr>
            </w:pPr>
            <w:r w:rsidRPr="001A2599">
              <w:rPr>
                <w:rFonts w:cs="Times New Roman"/>
              </w:rPr>
              <w:t>3.1.</w:t>
            </w:r>
          </w:p>
        </w:tc>
        <w:tc>
          <w:tcPr>
            <w:tcW w:w="2327" w:type="dxa"/>
            <w:shd w:val="clear" w:color="auto" w:fill="auto"/>
            <w:hideMark/>
          </w:tcPr>
          <w:p w:rsidR="00D277DA" w:rsidRPr="001A2599" w:rsidRDefault="00D277DA" w:rsidP="00AC1ABD">
            <w:pPr>
              <w:spacing w:after="0" w:line="240" w:lineRule="auto"/>
              <w:rPr>
                <w:rFonts w:cs="Times New Roman"/>
              </w:rPr>
            </w:pPr>
            <w:r w:rsidRPr="001A2599">
              <w:rPr>
                <w:rFonts w:cs="Times New Roman"/>
              </w:rPr>
              <w:t>Жилой фонд (всего)</w:t>
            </w:r>
          </w:p>
          <w:p w:rsidR="00D277DA" w:rsidRPr="001A2599" w:rsidRDefault="00D277DA" w:rsidP="00AC1ABD">
            <w:pPr>
              <w:spacing w:after="0" w:line="240" w:lineRule="auto"/>
              <w:rPr>
                <w:rFonts w:cs="Times New Roman"/>
              </w:rPr>
            </w:pPr>
            <w:r w:rsidRPr="001A2599">
              <w:rPr>
                <w:rFonts w:cs="Times New Roman"/>
              </w:rPr>
              <w:t>в том числе:</w:t>
            </w:r>
          </w:p>
        </w:tc>
        <w:tc>
          <w:tcPr>
            <w:tcW w:w="0" w:type="auto"/>
            <w:shd w:val="clear" w:color="auto" w:fill="auto"/>
            <w:vAlign w:val="center"/>
            <w:hideMark/>
          </w:tcPr>
          <w:p w:rsidR="00D277DA" w:rsidRPr="001A2599" w:rsidRDefault="00D277DA" w:rsidP="00AC1ABD">
            <w:pPr>
              <w:spacing w:after="0" w:line="240" w:lineRule="auto"/>
              <w:jc w:val="center"/>
              <w:rPr>
                <w:rFonts w:cs="Times New Roman"/>
              </w:rPr>
            </w:pPr>
            <w:r w:rsidRPr="001A2599">
              <w:rPr>
                <w:rFonts w:cs="Times New Roman"/>
              </w:rPr>
              <w:t xml:space="preserve">Тыс. </w:t>
            </w:r>
            <w:proofErr w:type="spellStart"/>
            <w:r w:rsidRPr="001A2599">
              <w:rPr>
                <w:rFonts w:cs="Times New Roman"/>
              </w:rPr>
              <w:t>м.кв</w:t>
            </w:r>
            <w:proofErr w:type="spellEnd"/>
            <w:r w:rsidRPr="001A2599">
              <w:rPr>
                <w:rFonts w:cs="Times New Roman"/>
              </w:rPr>
              <w:t>.</w:t>
            </w:r>
          </w:p>
        </w:tc>
        <w:tc>
          <w:tcPr>
            <w:tcW w:w="1845" w:type="dxa"/>
            <w:shd w:val="clear" w:color="auto" w:fill="auto"/>
            <w:vAlign w:val="center"/>
          </w:tcPr>
          <w:p w:rsidR="00D277DA" w:rsidRPr="001A2599" w:rsidRDefault="001A2599" w:rsidP="00AC1ABD">
            <w:pPr>
              <w:spacing w:after="0" w:line="240" w:lineRule="auto"/>
              <w:jc w:val="center"/>
              <w:rPr>
                <w:rFonts w:cs="Times New Roman"/>
              </w:rPr>
            </w:pPr>
            <w:r w:rsidRPr="001A2599">
              <w:rPr>
                <w:rFonts w:cs="Times New Roman"/>
              </w:rPr>
              <w:t>34,4</w:t>
            </w:r>
          </w:p>
        </w:tc>
        <w:tc>
          <w:tcPr>
            <w:tcW w:w="1843" w:type="dxa"/>
            <w:shd w:val="clear" w:color="auto" w:fill="auto"/>
            <w:vAlign w:val="center"/>
          </w:tcPr>
          <w:p w:rsidR="00D277DA" w:rsidRPr="001A2599" w:rsidRDefault="001A2599" w:rsidP="00AC1ABD">
            <w:pPr>
              <w:spacing w:after="0" w:line="240" w:lineRule="auto"/>
              <w:jc w:val="center"/>
              <w:rPr>
                <w:rFonts w:eastAsia="Times New Roman" w:cs="Times New Roman"/>
              </w:rPr>
            </w:pPr>
            <w:r w:rsidRPr="001A2599">
              <w:rPr>
                <w:rFonts w:eastAsia="Times New Roman" w:cs="Times New Roman"/>
              </w:rPr>
              <w:t>34,4</w:t>
            </w:r>
          </w:p>
        </w:tc>
        <w:tc>
          <w:tcPr>
            <w:tcW w:w="1985" w:type="dxa"/>
            <w:shd w:val="clear" w:color="auto" w:fill="auto"/>
            <w:vAlign w:val="center"/>
          </w:tcPr>
          <w:p w:rsidR="00D277DA" w:rsidRPr="001A2599" w:rsidRDefault="001A2599" w:rsidP="00D277DA">
            <w:pPr>
              <w:spacing w:after="0" w:line="240" w:lineRule="auto"/>
              <w:jc w:val="center"/>
              <w:rPr>
                <w:rFonts w:eastAsia="Times New Roman" w:cs="Times New Roman"/>
              </w:rPr>
            </w:pPr>
            <w:r w:rsidRPr="001A2599">
              <w:rPr>
                <w:rFonts w:eastAsia="Times New Roman" w:cs="Times New Roman"/>
              </w:rPr>
              <w:t>34,4</w:t>
            </w:r>
          </w:p>
        </w:tc>
      </w:tr>
      <w:tr w:rsidR="008E4B06" w:rsidRPr="007D6FC8" w:rsidTr="00363BC3">
        <w:trPr>
          <w:trHeight w:val="150"/>
          <w:tblCellSpacing w:w="0" w:type="dxa"/>
        </w:trPr>
        <w:tc>
          <w:tcPr>
            <w:tcW w:w="0" w:type="auto"/>
            <w:shd w:val="clear" w:color="auto" w:fill="auto"/>
          </w:tcPr>
          <w:p w:rsidR="004858EC" w:rsidRPr="001A2599" w:rsidRDefault="004858EC" w:rsidP="00AC1ABD">
            <w:pPr>
              <w:spacing w:after="0" w:line="240" w:lineRule="auto"/>
              <w:jc w:val="center"/>
              <w:rPr>
                <w:rFonts w:cs="Times New Roman"/>
              </w:rPr>
            </w:pPr>
          </w:p>
        </w:tc>
        <w:tc>
          <w:tcPr>
            <w:tcW w:w="2327" w:type="dxa"/>
            <w:shd w:val="clear" w:color="auto" w:fill="auto"/>
          </w:tcPr>
          <w:p w:rsidR="004858EC" w:rsidRPr="001A2599" w:rsidRDefault="00FB3ED5" w:rsidP="00AC1ABD">
            <w:pPr>
              <w:spacing w:after="0" w:line="240" w:lineRule="auto"/>
              <w:rPr>
                <w:rFonts w:cs="Times New Roman"/>
              </w:rPr>
            </w:pPr>
            <w:r w:rsidRPr="001A2599">
              <w:t>Из общего фонда города:</w:t>
            </w:r>
          </w:p>
        </w:tc>
        <w:tc>
          <w:tcPr>
            <w:tcW w:w="0" w:type="auto"/>
            <w:shd w:val="clear" w:color="auto" w:fill="auto"/>
            <w:vAlign w:val="center"/>
          </w:tcPr>
          <w:p w:rsidR="004858EC" w:rsidRPr="001A2599" w:rsidRDefault="00FB3ED5" w:rsidP="00AC1ABD">
            <w:pPr>
              <w:spacing w:after="0" w:line="240" w:lineRule="auto"/>
              <w:jc w:val="center"/>
              <w:rPr>
                <w:rFonts w:cs="Times New Roman"/>
              </w:rPr>
            </w:pPr>
            <w:r w:rsidRPr="001A2599">
              <w:rPr>
                <w:rFonts w:cs="Times New Roman"/>
              </w:rPr>
              <w:t>-</w:t>
            </w:r>
          </w:p>
        </w:tc>
        <w:tc>
          <w:tcPr>
            <w:tcW w:w="1845" w:type="dxa"/>
            <w:shd w:val="clear" w:color="auto" w:fill="auto"/>
            <w:vAlign w:val="center"/>
          </w:tcPr>
          <w:p w:rsidR="004858EC" w:rsidRPr="001A2599" w:rsidRDefault="004858EC" w:rsidP="00AC1ABD">
            <w:pPr>
              <w:spacing w:after="0" w:line="240" w:lineRule="auto"/>
              <w:jc w:val="center"/>
              <w:rPr>
                <w:sz w:val="24"/>
                <w:szCs w:val="24"/>
              </w:rPr>
            </w:pPr>
          </w:p>
        </w:tc>
        <w:tc>
          <w:tcPr>
            <w:tcW w:w="3828" w:type="dxa"/>
            <w:gridSpan w:val="2"/>
            <w:shd w:val="clear" w:color="auto" w:fill="auto"/>
            <w:vAlign w:val="center"/>
          </w:tcPr>
          <w:p w:rsidR="004858EC" w:rsidRPr="001A2599" w:rsidRDefault="004858EC" w:rsidP="00AC1ABD">
            <w:pPr>
              <w:spacing w:after="0" w:line="240" w:lineRule="auto"/>
              <w:jc w:val="center"/>
              <w:rPr>
                <w:rFonts w:eastAsia="Times New Roman" w:cs="Times New Roman"/>
              </w:rPr>
            </w:pPr>
          </w:p>
        </w:tc>
      </w:tr>
      <w:tr w:rsidR="008E4B06" w:rsidRPr="007D6FC8" w:rsidTr="00363BC3">
        <w:trPr>
          <w:trHeight w:val="150"/>
          <w:tblCellSpacing w:w="0" w:type="dxa"/>
        </w:trPr>
        <w:tc>
          <w:tcPr>
            <w:tcW w:w="0" w:type="auto"/>
            <w:shd w:val="clear" w:color="auto" w:fill="auto"/>
          </w:tcPr>
          <w:p w:rsidR="00213302" w:rsidRPr="00B3728B" w:rsidRDefault="00213302" w:rsidP="00FB3ED5">
            <w:pPr>
              <w:spacing w:after="0" w:line="240" w:lineRule="auto"/>
              <w:jc w:val="center"/>
              <w:rPr>
                <w:rFonts w:cs="Times New Roman"/>
              </w:rPr>
            </w:pPr>
          </w:p>
        </w:tc>
        <w:tc>
          <w:tcPr>
            <w:tcW w:w="2327" w:type="dxa"/>
            <w:shd w:val="clear" w:color="auto" w:fill="auto"/>
          </w:tcPr>
          <w:p w:rsidR="00213302" w:rsidRPr="00B3728B" w:rsidRDefault="00213302" w:rsidP="00CA3E61">
            <w:pPr>
              <w:snapToGrid w:val="0"/>
              <w:spacing w:after="0" w:line="240" w:lineRule="auto"/>
              <w:ind w:left="113" w:right="113"/>
            </w:pPr>
            <w:r w:rsidRPr="00B3728B">
              <w:t xml:space="preserve">- индивидуальное жилищное строительство </w:t>
            </w:r>
          </w:p>
          <w:p w:rsidR="00213302" w:rsidRPr="00B3728B" w:rsidRDefault="00213302" w:rsidP="00CA3E61">
            <w:pPr>
              <w:spacing w:after="0" w:line="240" w:lineRule="auto"/>
              <w:ind w:left="113"/>
            </w:pPr>
            <w:r w:rsidRPr="00B3728B">
              <w:t xml:space="preserve">(до 3 </w:t>
            </w:r>
            <w:proofErr w:type="spellStart"/>
            <w:r w:rsidRPr="00B3728B">
              <w:t>эт</w:t>
            </w:r>
            <w:proofErr w:type="spellEnd"/>
            <w:r w:rsidRPr="00B3728B">
              <w:t>.)</w:t>
            </w:r>
          </w:p>
        </w:tc>
        <w:tc>
          <w:tcPr>
            <w:tcW w:w="0" w:type="auto"/>
            <w:shd w:val="clear" w:color="auto" w:fill="auto"/>
            <w:vAlign w:val="center"/>
          </w:tcPr>
          <w:p w:rsidR="00213302" w:rsidRPr="00B3728B" w:rsidRDefault="00213302" w:rsidP="002C3D0E">
            <w:pPr>
              <w:spacing w:after="0" w:line="240" w:lineRule="auto"/>
              <w:jc w:val="center"/>
              <w:rPr>
                <w:rFonts w:cs="Times New Roman"/>
              </w:rPr>
            </w:pPr>
            <w:r w:rsidRPr="00B3728B">
              <w:rPr>
                <w:rFonts w:cs="Times New Roman"/>
              </w:rPr>
              <w:t xml:space="preserve">Тыс. </w:t>
            </w:r>
            <w:proofErr w:type="spellStart"/>
            <w:r w:rsidRPr="00B3728B">
              <w:rPr>
                <w:rFonts w:cs="Times New Roman"/>
              </w:rPr>
              <w:t>м.кв</w:t>
            </w:r>
            <w:proofErr w:type="spellEnd"/>
            <w:r w:rsidRPr="00B3728B">
              <w:rPr>
                <w:rFonts w:cs="Times New Roman"/>
              </w:rPr>
              <w:t>.</w:t>
            </w:r>
          </w:p>
        </w:tc>
        <w:tc>
          <w:tcPr>
            <w:tcW w:w="1845" w:type="dxa"/>
            <w:shd w:val="clear" w:color="auto" w:fill="auto"/>
            <w:vAlign w:val="center"/>
          </w:tcPr>
          <w:p w:rsidR="00213302" w:rsidRPr="00B3728B" w:rsidRDefault="001A2599" w:rsidP="00FB3ED5">
            <w:pPr>
              <w:spacing w:after="0" w:line="240" w:lineRule="auto"/>
              <w:jc w:val="center"/>
            </w:pPr>
            <w:r w:rsidRPr="00B3728B">
              <w:t>34,4</w:t>
            </w:r>
          </w:p>
        </w:tc>
        <w:tc>
          <w:tcPr>
            <w:tcW w:w="1843" w:type="dxa"/>
            <w:shd w:val="clear" w:color="auto" w:fill="auto"/>
            <w:vAlign w:val="center"/>
          </w:tcPr>
          <w:p w:rsidR="00213302" w:rsidRPr="00B3728B" w:rsidRDefault="001A2599" w:rsidP="00FB3ED5">
            <w:pPr>
              <w:spacing w:after="0" w:line="240" w:lineRule="auto"/>
              <w:jc w:val="center"/>
              <w:rPr>
                <w:rFonts w:eastAsia="Times New Roman" w:cs="Times New Roman"/>
              </w:rPr>
            </w:pPr>
            <w:r w:rsidRPr="00B3728B">
              <w:rPr>
                <w:rFonts w:eastAsia="Times New Roman" w:cs="Times New Roman"/>
              </w:rPr>
              <w:t>34,4</w:t>
            </w:r>
          </w:p>
        </w:tc>
        <w:tc>
          <w:tcPr>
            <w:tcW w:w="1985" w:type="dxa"/>
            <w:shd w:val="clear" w:color="auto" w:fill="auto"/>
            <w:vAlign w:val="center"/>
          </w:tcPr>
          <w:p w:rsidR="00213302" w:rsidRPr="00B3728B" w:rsidRDefault="001A2599" w:rsidP="00FB3ED5">
            <w:pPr>
              <w:spacing w:after="0" w:line="240" w:lineRule="auto"/>
              <w:jc w:val="center"/>
              <w:rPr>
                <w:rFonts w:eastAsia="Times New Roman" w:cs="Times New Roman"/>
              </w:rPr>
            </w:pPr>
            <w:r w:rsidRPr="00B3728B">
              <w:rPr>
                <w:rFonts w:eastAsia="Times New Roman" w:cs="Times New Roman"/>
              </w:rPr>
              <w:t>34,4</w:t>
            </w:r>
          </w:p>
        </w:tc>
      </w:tr>
      <w:tr w:rsidR="008E4B06" w:rsidRPr="007D6FC8" w:rsidTr="00363BC3">
        <w:trPr>
          <w:trHeight w:val="150"/>
          <w:tblCellSpacing w:w="0" w:type="dxa"/>
        </w:trPr>
        <w:tc>
          <w:tcPr>
            <w:tcW w:w="0" w:type="auto"/>
            <w:shd w:val="clear" w:color="auto" w:fill="auto"/>
          </w:tcPr>
          <w:p w:rsidR="00213302" w:rsidRPr="00B3728B" w:rsidRDefault="00213302" w:rsidP="00FB3ED5">
            <w:pPr>
              <w:spacing w:after="0" w:line="240" w:lineRule="auto"/>
              <w:jc w:val="center"/>
              <w:rPr>
                <w:rFonts w:cs="Times New Roman"/>
              </w:rPr>
            </w:pPr>
          </w:p>
        </w:tc>
        <w:tc>
          <w:tcPr>
            <w:tcW w:w="2327" w:type="dxa"/>
            <w:shd w:val="clear" w:color="auto" w:fill="auto"/>
          </w:tcPr>
          <w:p w:rsidR="00213302" w:rsidRPr="00B3728B" w:rsidRDefault="00213302" w:rsidP="00CA3E61">
            <w:pPr>
              <w:spacing w:after="0" w:line="240" w:lineRule="auto"/>
              <w:ind w:left="113"/>
            </w:pPr>
            <w:r w:rsidRPr="00B3728B">
              <w:t xml:space="preserve">- малоэтажная многоквартирная жилая застройка (до 4 </w:t>
            </w:r>
            <w:proofErr w:type="spellStart"/>
            <w:r w:rsidRPr="00B3728B">
              <w:t>эт</w:t>
            </w:r>
            <w:proofErr w:type="spellEnd"/>
            <w:r w:rsidRPr="00B3728B">
              <w:t>., включая мансардный)</w:t>
            </w:r>
          </w:p>
        </w:tc>
        <w:tc>
          <w:tcPr>
            <w:tcW w:w="0" w:type="auto"/>
            <w:shd w:val="clear" w:color="auto" w:fill="auto"/>
            <w:vAlign w:val="center"/>
          </w:tcPr>
          <w:p w:rsidR="00213302" w:rsidRPr="00B3728B" w:rsidRDefault="00213302" w:rsidP="002C3D0E">
            <w:pPr>
              <w:spacing w:after="0" w:line="240" w:lineRule="auto"/>
              <w:jc w:val="center"/>
              <w:rPr>
                <w:rFonts w:cs="Times New Roman"/>
              </w:rPr>
            </w:pPr>
            <w:r w:rsidRPr="00B3728B">
              <w:rPr>
                <w:rFonts w:cs="Times New Roman"/>
              </w:rPr>
              <w:t xml:space="preserve">Тыс. </w:t>
            </w:r>
            <w:proofErr w:type="spellStart"/>
            <w:r w:rsidRPr="00B3728B">
              <w:rPr>
                <w:rFonts w:cs="Times New Roman"/>
              </w:rPr>
              <w:t>м.кв</w:t>
            </w:r>
            <w:proofErr w:type="spellEnd"/>
            <w:r w:rsidRPr="00B3728B">
              <w:rPr>
                <w:rFonts w:cs="Times New Roman"/>
              </w:rPr>
              <w:t>.</w:t>
            </w:r>
          </w:p>
        </w:tc>
        <w:tc>
          <w:tcPr>
            <w:tcW w:w="1845" w:type="dxa"/>
            <w:shd w:val="clear" w:color="auto" w:fill="auto"/>
            <w:vAlign w:val="center"/>
          </w:tcPr>
          <w:p w:rsidR="00213302" w:rsidRPr="00B3728B" w:rsidRDefault="00B3728B" w:rsidP="00FB3ED5">
            <w:pPr>
              <w:spacing w:after="0" w:line="240" w:lineRule="auto"/>
              <w:jc w:val="center"/>
            </w:pPr>
            <w:r w:rsidRPr="00B3728B">
              <w:t>-</w:t>
            </w:r>
          </w:p>
        </w:tc>
        <w:tc>
          <w:tcPr>
            <w:tcW w:w="1843" w:type="dxa"/>
            <w:shd w:val="clear" w:color="auto" w:fill="auto"/>
            <w:vAlign w:val="center"/>
          </w:tcPr>
          <w:p w:rsidR="00213302" w:rsidRPr="00B3728B" w:rsidRDefault="00B3728B" w:rsidP="00FB3ED5">
            <w:pPr>
              <w:spacing w:after="0" w:line="240" w:lineRule="auto"/>
              <w:jc w:val="center"/>
              <w:rPr>
                <w:rFonts w:eastAsia="Times New Roman" w:cs="Times New Roman"/>
              </w:rPr>
            </w:pPr>
            <w:r w:rsidRPr="00B3728B">
              <w:rPr>
                <w:rFonts w:eastAsia="Times New Roman" w:cs="Times New Roman"/>
              </w:rPr>
              <w:t>-</w:t>
            </w:r>
          </w:p>
        </w:tc>
        <w:tc>
          <w:tcPr>
            <w:tcW w:w="1985" w:type="dxa"/>
            <w:shd w:val="clear" w:color="auto" w:fill="auto"/>
            <w:vAlign w:val="center"/>
          </w:tcPr>
          <w:p w:rsidR="00213302" w:rsidRPr="00B3728B" w:rsidRDefault="00B3728B" w:rsidP="00FB3ED5">
            <w:pPr>
              <w:spacing w:after="0" w:line="240" w:lineRule="auto"/>
              <w:jc w:val="center"/>
              <w:rPr>
                <w:rFonts w:eastAsia="Times New Roman" w:cs="Times New Roman"/>
              </w:rPr>
            </w:pPr>
            <w:r w:rsidRPr="00B3728B">
              <w:rPr>
                <w:rFonts w:eastAsia="Times New Roman" w:cs="Times New Roman"/>
              </w:rPr>
              <w:t>-</w:t>
            </w:r>
          </w:p>
        </w:tc>
      </w:tr>
      <w:tr w:rsidR="008E4B06" w:rsidRPr="007D6FC8" w:rsidTr="00C87433">
        <w:trPr>
          <w:trHeight w:val="150"/>
          <w:tblCellSpacing w:w="0" w:type="dxa"/>
        </w:trPr>
        <w:tc>
          <w:tcPr>
            <w:tcW w:w="0" w:type="auto"/>
            <w:shd w:val="clear" w:color="auto" w:fill="auto"/>
            <w:hideMark/>
          </w:tcPr>
          <w:p w:rsidR="00FB3ED5" w:rsidRPr="001A2599" w:rsidRDefault="00FB3ED5" w:rsidP="00AC1ABD">
            <w:pPr>
              <w:spacing w:after="0" w:line="240" w:lineRule="auto"/>
              <w:jc w:val="center"/>
              <w:rPr>
                <w:rFonts w:cs="Times New Roman"/>
              </w:rPr>
            </w:pPr>
            <w:r w:rsidRPr="001A2599">
              <w:rPr>
                <w:rFonts w:cs="Times New Roman"/>
              </w:rPr>
              <w:lastRenderedPageBreak/>
              <w:t>-</w:t>
            </w:r>
          </w:p>
        </w:tc>
        <w:tc>
          <w:tcPr>
            <w:tcW w:w="2327" w:type="dxa"/>
            <w:shd w:val="clear" w:color="auto" w:fill="auto"/>
            <w:hideMark/>
          </w:tcPr>
          <w:p w:rsidR="00FB3ED5" w:rsidRPr="001A2599" w:rsidRDefault="00FB3ED5" w:rsidP="00AC1ABD">
            <w:pPr>
              <w:spacing w:after="0" w:line="240" w:lineRule="auto"/>
              <w:rPr>
                <w:rFonts w:cs="Times New Roman"/>
              </w:rPr>
            </w:pPr>
            <w:r w:rsidRPr="001A2599">
              <w:rPr>
                <w:rFonts w:cs="Times New Roman"/>
              </w:rPr>
              <w:t>Убыль жилого фонда</w:t>
            </w:r>
          </w:p>
        </w:tc>
        <w:tc>
          <w:tcPr>
            <w:tcW w:w="0" w:type="auto"/>
            <w:shd w:val="clear" w:color="auto" w:fill="auto"/>
            <w:hideMark/>
          </w:tcPr>
          <w:p w:rsidR="00FB3ED5" w:rsidRPr="001A2599" w:rsidRDefault="00FB3ED5" w:rsidP="00AC1ABD">
            <w:pPr>
              <w:spacing w:after="0" w:line="240" w:lineRule="auto"/>
              <w:jc w:val="center"/>
              <w:rPr>
                <w:rFonts w:cs="Times New Roman"/>
              </w:rPr>
            </w:pPr>
            <w:r w:rsidRPr="001A2599">
              <w:rPr>
                <w:rFonts w:cs="Times New Roman"/>
              </w:rPr>
              <w:t xml:space="preserve">Тыс. </w:t>
            </w:r>
            <w:proofErr w:type="spellStart"/>
            <w:r w:rsidRPr="001A2599">
              <w:rPr>
                <w:rFonts w:cs="Times New Roman"/>
              </w:rPr>
              <w:t>м.кв</w:t>
            </w:r>
            <w:proofErr w:type="spellEnd"/>
            <w:r w:rsidRPr="001A2599">
              <w:rPr>
                <w:rFonts w:cs="Times New Roman"/>
              </w:rPr>
              <w:t>.</w:t>
            </w:r>
          </w:p>
        </w:tc>
        <w:tc>
          <w:tcPr>
            <w:tcW w:w="1845" w:type="dxa"/>
            <w:shd w:val="clear" w:color="auto" w:fill="auto"/>
          </w:tcPr>
          <w:p w:rsidR="00FB3ED5" w:rsidRPr="001A2599" w:rsidRDefault="001A2599" w:rsidP="00AC1ABD">
            <w:pPr>
              <w:spacing w:after="0" w:line="240" w:lineRule="auto"/>
              <w:jc w:val="center"/>
              <w:rPr>
                <w:rFonts w:cs="Times New Roman"/>
              </w:rPr>
            </w:pPr>
            <w:r w:rsidRPr="001A2599">
              <w:rPr>
                <w:rFonts w:cs="Times New Roman"/>
              </w:rPr>
              <w:t>-</w:t>
            </w:r>
          </w:p>
        </w:tc>
        <w:tc>
          <w:tcPr>
            <w:tcW w:w="1843" w:type="dxa"/>
            <w:shd w:val="clear" w:color="auto" w:fill="auto"/>
          </w:tcPr>
          <w:p w:rsidR="00FB3ED5" w:rsidRPr="001A2599" w:rsidRDefault="001A2599" w:rsidP="00AC1ABD">
            <w:pPr>
              <w:spacing w:after="0" w:line="240" w:lineRule="auto"/>
              <w:jc w:val="center"/>
              <w:rPr>
                <w:rFonts w:cs="Times New Roman"/>
              </w:rPr>
            </w:pPr>
            <w:r w:rsidRPr="001A2599">
              <w:rPr>
                <w:rFonts w:cs="Times New Roman"/>
              </w:rPr>
              <w:t>-</w:t>
            </w:r>
          </w:p>
        </w:tc>
        <w:tc>
          <w:tcPr>
            <w:tcW w:w="1985" w:type="dxa"/>
            <w:shd w:val="clear" w:color="auto" w:fill="auto"/>
          </w:tcPr>
          <w:p w:rsidR="00FB3ED5" w:rsidRPr="001A2599" w:rsidRDefault="001A2599" w:rsidP="00AC1ABD">
            <w:pPr>
              <w:spacing w:after="0" w:line="240" w:lineRule="auto"/>
              <w:jc w:val="center"/>
              <w:rPr>
                <w:rFonts w:cs="Times New Roman"/>
              </w:rPr>
            </w:pPr>
            <w:r w:rsidRPr="001A2599">
              <w:rPr>
                <w:rFonts w:cs="Times New Roman"/>
              </w:rPr>
              <w:t>-</w:t>
            </w:r>
          </w:p>
        </w:tc>
      </w:tr>
      <w:tr w:rsidR="008E4B06" w:rsidRPr="007D6FC8" w:rsidTr="00C87433">
        <w:trPr>
          <w:trHeight w:val="150"/>
          <w:tblCellSpacing w:w="0" w:type="dxa"/>
        </w:trPr>
        <w:tc>
          <w:tcPr>
            <w:tcW w:w="0" w:type="auto"/>
            <w:shd w:val="clear" w:color="auto" w:fill="auto"/>
            <w:hideMark/>
          </w:tcPr>
          <w:p w:rsidR="00DF1D2D" w:rsidRPr="00B3728B" w:rsidRDefault="00DF1D2D" w:rsidP="00AC1ABD">
            <w:pPr>
              <w:spacing w:after="0" w:line="240" w:lineRule="auto"/>
              <w:jc w:val="center"/>
              <w:rPr>
                <w:rFonts w:cs="Times New Roman"/>
              </w:rPr>
            </w:pPr>
            <w:r w:rsidRPr="00B3728B">
              <w:rPr>
                <w:rFonts w:cs="Times New Roman"/>
              </w:rPr>
              <w:t>-</w:t>
            </w:r>
          </w:p>
        </w:tc>
        <w:tc>
          <w:tcPr>
            <w:tcW w:w="2327" w:type="dxa"/>
            <w:shd w:val="clear" w:color="auto" w:fill="auto"/>
            <w:hideMark/>
          </w:tcPr>
          <w:p w:rsidR="00DF1D2D" w:rsidRPr="00B3728B" w:rsidRDefault="00DF1D2D" w:rsidP="00AC1ABD">
            <w:pPr>
              <w:spacing w:after="0" w:line="240" w:lineRule="auto"/>
              <w:rPr>
                <w:rFonts w:cs="Times New Roman"/>
              </w:rPr>
            </w:pPr>
            <w:r w:rsidRPr="00B3728B">
              <w:rPr>
                <w:rFonts w:cs="Times New Roman"/>
              </w:rPr>
              <w:t>Существующий сохраняемый жилой фонд</w:t>
            </w:r>
          </w:p>
        </w:tc>
        <w:tc>
          <w:tcPr>
            <w:tcW w:w="0" w:type="auto"/>
            <w:shd w:val="clear" w:color="auto" w:fill="auto"/>
            <w:vAlign w:val="center"/>
            <w:hideMark/>
          </w:tcPr>
          <w:p w:rsidR="00DF1D2D" w:rsidRPr="00B3728B" w:rsidRDefault="00DF1D2D" w:rsidP="00AC1ABD">
            <w:pPr>
              <w:spacing w:after="0" w:line="240" w:lineRule="auto"/>
              <w:jc w:val="center"/>
              <w:rPr>
                <w:rFonts w:cs="Times New Roman"/>
              </w:rPr>
            </w:pPr>
            <w:r w:rsidRPr="00B3728B">
              <w:rPr>
                <w:rFonts w:cs="Times New Roman"/>
              </w:rPr>
              <w:t xml:space="preserve">Тыс. </w:t>
            </w:r>
            <w:proofErr w:type="spellStart"/>
            <w:r w:rsidRPr="00B3728B">
              <w:rPr>
                <w:rFonts w:cs="Times New Roman"/>
              </w:rPr>
              <w:t>м.кв</w:t>
            </w:r>
            <w:proofErr w:type="spellEnd"/>
            <w:r w:rsidRPr="00B3728B">
              <w:rPr>
                <w:rFonts w:cs="Times New Roman"/>
              </w:rPr>
              <w:t>.</w:t>
            </w:r>
          </w:p>
        </w:tc>
        <w:tc>
          <w:tcPr>
            <w:tcW w:w="1845" w:type="dxa"/>
            <w:shd w:val="clear" w:color="auto" w:fill="auto"/>
            <w:vAlign w:val="center"/>
          </w:tcPr>
          <w:p w:rsidR="00DF1D2D" w:rsidRPr="00B3728B" w:rsidRDefault="00B3728B" w:rsidP="00624030">
            <w:pPr>
              <w:spacing w:after="0" w:line="240" w:lineRule="auto"/>
              <w:jc w:val="center"/>
              <w:rPr>
                <w:rFonts w:cs="Times New Roman"/>
              </w:rPr>
            </w:pPr>
            <w:r w:rsidRPr="00B3728B">
              <w:rPr>
                <w:rFonts w:cs="Times New Roman"/>
              </w:rPr>
              <w:t>34,4</w:t>
            </w:r>
          </w:p>
        </w:tc>
        <w:tc>
          <w:tcPr>
            <w:tcW w:w="1843" w:type="dxa"/>
            <w:shd w:val="clear" w:color="auto" w:fill="auto"/>
            <w:vAlign w:val="center"/>
          </w:tcPr>
          <w:p w:rsidR="00DF1D2D" w:rsidRPr="00B3728B" w:rsidRDefault="00B3728B" w:rsidP="005B1DAB">
            <w:pPr>
              <w:spacing w:after="0" w:line="240" w:lineRule="auto"/>
              <w:jc w:val="center"/>
              <w:rPr>
                <w:rFonts w:eastAsia="Times New Roman" w:cs="Times New Roman"/>
              </w:rPr>
            </w:pPr>
            <w:r w:rsidRPr="00B3728B">
              <w:rPr>
                <w:rFonts w:eastAsia="Times New Roman" w:cs="Times New Roman"/>
              </w:rPr>
              <w:t>34,4</w:t>
            </w:r>
          </w:p>
        </w:tc>
        <w:tc>
          <w:tcPr>
            <w:tcW w:w="1985" w:type="dxa"/>
            <w:shd w:val="clear" w:color="auto" w:fill="auto"/>
            <w:vAlign w:val="center"/>
          </w:tcPr>
          <w:p w:rsidR="00DF1D2D" w:rsidRPr="00B3728B" w:rsidRDefault="00B3728B" w:rsidP="005B1DAB">
            <w:pPr>
              <w:spacing w:after="0" w:line="240" w:lineRule="auto"/>
              <w:jc w:val="center"/>
              <w:rPr>
                <w:rFonts w:eastAsia="Times New Roman" w:cs="Times New Roman"/>
              </w:rPr>
            </w:pPr>
            <w:r w:rsidRPr="00B3728B">
              <w:rPr>
                <w:rFonts w:eastAsia="Times New Roman" w:cs="Times New Roman"/>
              </w:rPr>
              <w:t>34,4</w:t>
            </w:r>
          </w:p>
        </w:tc>
      </w:tr>
      <w:tr w:rsidR="008E4B06" w:rsidRPr="007D6FC8" w:rsidTr="00DF1D2D">
        <w:trPr>
          <w:trHeight w:val="446"/>
          <w:tblCellSpacing w:w="0" w:type="dxa"/>
        </w:trPr>
        <w:tc>
          <w:tcPr>
            <w:tcW w:w="0" w:type="auto"/>
            <w:shd w:val="clear" w:color="auto" w:fill="auto"/>
            <w:hideMark/>
          </w:tcPr>
          <w:p w:rsidR="00DF1D2D" w:rsidRPr="00B3728B" w:rsidRDefault="00DF1D2D" w:rsidP="00AC1ABD">
            <w:pPr>
              <w:spacing w:after="0" w:line="240" w:lineRule="auto"/>
              <w:jc w:val="center"/>
              <w:rPr>
                <w:rFonts w:cs="Times New Roman"/>
              </w:rPr>
            </w:pPr>
            <w:r w:rsidRPr="00B3728B">
              <w:rPr>
                <w:rFonts w:cs="Times New Roman"/>
              </w:rPr>
              <w:t>-</w:t>
            </w:r>
          </w:p>
        </w:tc>
        <w:tc>
          <w:tcPr>
            <w:tcW w:w="2327" w:type="dxa"/>
            <w:shd w:val="clear" w:color="auto" w:fill="auto"/>
            <w:hideMark/>
          </w:tcPr>
          <w:p w:rsidR="00DF1D2D" w:rsidRPr="00B3728B" w:rsidRDefault="00DF1D2D" w:rsidP="00AC1ABD">
            <w:pPr>
              <w:spacing w:after="0" w:line="240" w:lineRule="auto"/>
              <w:rPr>
                <w:rFonts w:cs="Times New Roman"/>
              </w:rPr>
            </w:pPr>
            <w:r w:rsidRPr="00B3728B">
              <w:rPr>
                <w:rFonts w:cs="Times New Roman"/>
              </w:rPr>
              <w:t>Новое строительство</w:t>
            </w:r>
          </w:p>
        </w:tc>
        <w:tc>
          <w:tcPr>
            <w:tcW w:w="0" w:type="auto"/>
            <w:shd w:val="clear" w:color="auto" w:fill="auto"/>
            <w:vAlign w:val="center"/>
            <w:hideMark/>
          </w:tcPr>
          <w:p w:rsidR="00DF1D2D" w:rsidRPr="00B3728B" w:rsidRDefault="00DF1D2D" w:rsidP="00AC1ABD">
            <w:pPr>
              <w:spacing w:after="0" w:line="240" w:lineRule="auto"/>
              <w:jc w:val="center"/>
              <w:rPr>
                <w:rFonts w:cs="Times New Roman"/>
              </w:rPr>
            </w:pPr>
            <w:r w:rsidRPr="00B3728B">
              <w:rPr>
                <w:rFonts w:cs="Times New Roman"/>
              </w:rPr>
              <w:t xml:space="preserve">Тыс. </w:t>
            </w:r>
            <w:proofErr w:type="spellStart"/>
            <w:r w:rsidRPr="00B3728B">
              <w:rPr>
                <w:rFonts w:cs="Times New Roman"/>
              </w:rPr>
              <w:t>м.кв</w:t>
            </w:r>
            <w:proofErr w:type="spellEnd"/>
            <w:r w:rsidRPr="00B3728B">
              <w:rPr>
                <w:rFonts w:cs="Times New Roman"/>
              </w:rPr>
              <w:t>.</w:t>
            </w:r>
          </w:p>
        </w:tc>
        <w:tc>
          <w:tcPr>
            <w:tcW w:w="1845" w:type="dxa"/>
            <w:shd w:val="clear" w:color="auto" w:fill="auto"/>
            <w:vAlign w:val="center"/>
          </w:tcPr>
          <w:p w:rsidR="00DF1D2D" w:rsidRPr="00B3728B" w:rsidRDefault="00B3728B" w:rsidP="00AC1ABD">
            <w:pPr>
              <w:spacing w:after="0" w:line="240" w:lineRule="auto"/>
              <w:jc w:val="center"/>
              <w:rPr>
                <w:rFonts w:cs="Times New Roman"/>
              </w:rPr>
            </w:pPr>
            <w:r w:rsidRPr="00B3728B">
              <w:rPr>
                <w:rFonts w:cs="Times New Roman"/>
              </w:rPr>
              <w:t>-</w:t>
            </w:r>
          </w:p>
        </w:tc>
        <w:tc>
          <w:tcPr>
            <w:tcW w:w="1843" w:type="dxa"/>
            <w:shd w:val="clear" w:color="auto" w:fill="auto"/>
            <w:vAlign w:val="center"/>
          </w:tcPr>
          <w:p w:rsidR="00DF1D2D" w:rsidRPr="00B3728B" w:rsidRDefault="00B3728B" w:rsidP="00AC1ABD">
            <w:pPr>
              <w:spacing w:after="0" w:line="240" w:lineRule="auto"/>
              <w:jc w:val="center"/>
              <w:rPr>
                <w:rFonts w:cs="Times New Roman"/>
              </w:rPr>
            </w:pPr>
            <w:r w:rsidRPr="00B3728B">
              <w:rPr>
                <w:rFonts w:cs="Times New Roman"/>
              </w:rPr>
              <w:t>-</w:t>
            </w:r>
          </w:p>
        </w:tc>
        <w:tc>
          <w:tcPr>
            <w:tcW w:w="1985" w:type="dxa"/>
            <w:shd w:val="clear" w:color="auto" w:fill="auto"/>
            <w:vAlign w:val="center"/>
          </w:tcPr>
          <w:p w:rsidR="00DF1D2D" w:rsidRPr="00B3728B" w:rsidRDefault="00B3728B" w:rsidP="00AC1ABD">
            <w:pPr>
              <w:spacing w:after="0" w:line="240" w:lineRule="auto"/>
              <w:jc w:val="center"/>
              <w:rPr>
                <w:rFonts w:cs="Times New Roman"/>
              </w:rPr>
            </w:pPr>
            <w:r w:rsidRPr="00B3728B">
              <w:rPr>
                <w:rFonts w:cs="Times New Roman"/>
              </w:rPr>
              <w:t>-</w:t>
            </w:r>
          </w:p>
        </w:tc>
      </w:tr>
      <w:tr w:rsidR="008E4B06" w:rsidRPr="007D6FC8" w:rsidTr="00C87433">
        <w:trPr>
          <w:trHeight w:val="150"/>
          <w:tblCellSpacing w:w="0" w:type="dxa"/>
        </w:trPr>
        <w:tc>
          <w:tcPr>
            <w:tcW w:w="0" w:type="auto"/>
            <w:shd w:val="clear" w:color="auto" w:fill="auto"/>
            <w:hideMark/>
          </w:tcPr>
          <w:p w:rsidR="00FB3ED5" w:rsidRPr="00B3728B" w:rsidRDefault="00FB3ED5" w:rsidP="00AC1ABD">
            <w:pPr>
              <w:spacing w:after="0" w:line="240" w:lineRule="auto"/>
              <w:jc w:val="center"/>
              <w:rPr>
                <w:rFonts w:cs="Times New Roman"/>
              </w:rPr>
            </w:pPr>
            <w:r w:rsidRPr="00B3728B">
              <w:rPr>
                <w:rFonts w:cs="Times New Roman"/>
              </w:rPr>
              <w:t>3.2.</w:t>
            </w:r>
          </w:p>
        </w:tc>
        <w:tc>
          <w:tcPr>
            <w:tcW w:w="2327" w:type="dxa"/>
            <w:shd w:val="clear" w:color="auto" w:fill="auto"/>
            <w:hideMark/>
          </w:tcPr>
          <w:p w:rsidR="00FB3ED5" w:rsidRPr="00B3728B" w:rsidRDefault="00FB3ED5" w:rsidP="00AC1ABD">
            <w:pPr>
              <w:spacing w:after="0" w:line="240" w:lineRule="auto"/>
              <w:rPr>
                <w:rFonts w:cs="Times New Roman"/>
              </w:rPr>
            </w:pPr>
            <w:r w:rsidRPr="00B3728B">
              <w:rPr>
                <w:rFonts w:cs="Times New Roman"/>
              </w:rPr>
              <w:t>Средняя обеспеченность жилым фондом</w:t>
            </w:r>
          </w:p>
        </w:tc>
        <w:tc>
          <w:tcPr>
            <w:tcW w:w="0" w:type="auto"/>
            <w:shd w:val="clear" w:color="auto" w:fill="auto"/>
            <w:hideMark/>
          </w:tcPr>
          <w:p w:rsidR="00FB3ED5" w:rsidRPr="00B3728B" w:rsidRDefault="00FB3ED5" w:rsidP="00AC1ABD">
            <w:pPr>
              <w:spacing w:after="0" w:line="240" w:lineRule="auto"/>
              <w:contextualSpacing/>
              <w:jc w:val="center"/>
              <w:rPr>
                <w:rFonts w:cs="Times New Roman"/>
              </w:rPr>
            </w:pPr>
            <w:proofErr w:type="spellStart"/>
            <w:r w:rsidRPr="00B3728B">
              <w:rPr>
                <w:rFonts w:cs="Times New Roman"/>
                <w:u w:val="single"/>
              </w:rPr>
              <w:t>м.кв</w:t>
            </w:r>
            <w:proofErr w:type="spellEnd"/>
            <w:r w:rsidRPr="00B3728B">
              <w:rPr>
                <w:rFonts w:cs="Times New Roman"/>
                <w:u w:val="single"/>
              </w:rPr>
              <w:t>.</w:t>
            </w:r>
          </w:p>
          <w:p w:rsidR="00FB3ED5" w:rsidRPr="00B3728B" w:rsidRDefault="00FB3ED5" w:rsidP="00AC1ABD">
            <w:pPr>
              <w:spacing w:after="0" w:line="240" w:lineRule="auto"/>
              <w:contextualSpacing/>
              <w:jc w:val="center"/>
              <w:rPr>
                <w:rFonts w:cs="Times New Roman"/>
              </w:rPr>
            </w:pPr>
            <w:r w:rsidRPr="00B3728B">
              <w:rPr>
                <w:rFonts w:cs="Times New Roman"/>
              </w:rPr>
              <w:t>чел.</w:t>
            </w:r>
          </w:p>
        </w:tc>
        <w:tc>
          <w:tcPr>
            <w:tcW w:w="1845" w:type="dxa"/>
            <w:shd w:val="clear" w:color="auto" w:fill="auto"/>
            <w:vAlign w:val="center"/>
          </w:tcPr>
          <w:p w:rsidR="00FB3ED5" w:rsidRPr="00B3728B" w:rsidRDefault="00B3728B" w:rsidP="00AC1ABD">
            <w:pPr>
              <w:spacing w:after="0" w:line="240" w:lineRule="auto"/>
              <w:contextualSpacing/>
              <w:jc w:val="center"/>
              <w:rPr>
                <w:rFonts w:cs="Times New Roman"/>
              </w:rPr>
            </w:pPr>
            <w:r w:rsidRPr="00B3728B">
              <w:rPr>
                <w:rFonts w:cs="Times New Roman"/>
              </w:rPr>
              <w:t>64,9</w:t>
            </w:r>
          </w:p>
        </w:tc>
        <w:tc>
          <w:tcPr>
            <w:tcW w:w="3828" w:type="dxa"/>
            <w:gridSpan w:val="2"/>
            <w:shd w:val="clear" w:color="auto" w:fill="auto"/>
            <w:vAlign w:val="center"/>
          </w:tcPr>
          <w:p w:rsidR="00FB3ED5" w:rsidRPr="00B3728B" w:rsidRDefault="00F70865" w:rsidP="00AC1ABD">
            <w:pPr>
              <w:spacing w:after="0" w:line="240" w:lineRule="auto"/>
              <w:contextualSpacing/>
              <w:jc w:val="center"/>
              <w:rPr>
                <w:rFonts w:cs="Times New Roman"/>
              </w:rPr>
            </w:pPr>
            <w:r>
              <w:rPr>
                <w:rFonts w:cs="Times New Roman"/>
              </w:rPr>
              <w:t>64,9</w:t>
            </w:r>
          </w:p>
        </w:tc>
      </w:tr>
      <w:tr w:rsidR="008E4B06" w:rsidRPr="007D6FC8" w:rsidTr="00C87433">
        <w:trPr>
          <w:trHeight w:val="150"/>
          <w:tblCellSpacing w:w="0" w:type="dxa"/>
        </w:trPr>
        <w:tc>
          <w:tcPr>
            <w:tcW w:w="0" w:type="auto"/>
            <w:shd w:val="clear" w:color="auto" w:fill="D9D9D9"/>
            <w:hideMark/>
          </w:tcPr>
          <w:p w:rsidR="00FB3ED5" w:rsidRPr="008C7C87" w:rsidRDefault="00FB3ED5" w:rsidP="00AC1ABD">
            <w:pPr>
              <w:spacing w:after="0" w:line="240" w:lineRule="auto"/>
              <w:jc w:val="center"/>
              <w:rPr>
                <w:rFonts w:cs="Times New Roman"/>
              </w:rPr>
            </w:pPr>
            <w:r w:rsidRPr="008C7C87">
              <w:rPr>
                <w:rFonts w:cs="Times New Roman"/>
                <w:b/>
                <w:bCs/>
              </w:rPr>
              <w:t>4</w:t>
            </w:r>
          </w:p>
        </w:tc>
        <w:tc>
          <w:tcPr>
            <w:tcW w:w="9543" w:type="dxa"/>
            <w:gridSpan w:val="5"/>
            <w:shd w:val="clear" w:color="auto" w:fill="D9D9D9"/>
            <w:hideMark/>
          </w:tcPr>
          <w:p w:rsidR="00FB3ED5" w:rsidRPr="008C7C87" w:rsidRDefault="00FB3ED5" w:rsidP="00AC1ABD">
            <w:pPr>
              <w:spacing w:after="0" w:line="240" w:lineRule="auto"/>
              <w:rPr>
                <w:rFonts w:cs="Times New Roman"/>
              </w:rPr>
            </w:pPr>
            <w:r w:rsidRPr="008C7C87">
              <w:rPr>
                <w:rFonts w:cs="Times New Roman"/>
                <w:b/>
                <w:bCs/>
              </w:rPr>
              <w:t>Объекты культурно-бытового обслуживания</w:t>
            </w:r>
          </w:p>
        </w:tc>
      </w:tr>
      <w:tr w:rsidR="008E4B06" w:rsidRPr="007D6FC8" w:rsidTr="00C87433">
        <w:trPr>
          <w:trHeight w:val="150"/>
          <w:tblCellSpacing w:w="0" w:type="dxa"/>
        </w:trPr>
        <w:tc>
          <w:tcPr>
            <w:tcW w:w="0" w:type="auto"/>
            <w:shd w:val="clear" w:color="auto" w:fill="auto"/>
            <w:hideMark/>
          </w:tcPr>
          <w:p w:rsidR="00DC523B" w:rsidRPr="008C7C87" w:rsidRDefault="00DC523B" w:rsidP="00AC1ABD">
            <w:pPr>
              <w:spacing w:after="0" w:line="240" w:lineRule="auto"/>
              <w:jc w:val="center"/>
              <w:rPr>
                <w:rFonts w:cs="Times New Roman"/>
              </w:rPr>
            </w:pPr>
            <w:r w:rsidRPr="008C7C87">
              <w:rPr>
                <w:rFonts w:cs="Times New Roman"/>
              </w:rPr>
              <w:t>4.1.</w:t>
            </w:r>
          </w:p>
        </w:tc>
        <w:tc>
          <w:tcPr>
            <w:tcW w:w="2327" w:type="dxa"/>
            <w:shd w:val="clear" w:color="auto" w:fill="auto"/>
            <w:hideMark/>
          </w:tcPr>
          <w:p w:rsidR="00DC523B" w:rsidRPr="008C7C87" w:rsidRDefault="00DC523B" w:rsidP="00AC1ABD">
            <w:pPr>
              <w:spacing w:after="0" w:line="240" w:lineRule="auto"/>
              <w:rPr>
                <w:rFonts w:cs="Times New Roman"/>
              </w:rPr>
            </w:pPr>
            <w:r w:rsidRPr="008C7C87">
              <w:rPr>
                <w:rFonts w:cs="Times New Roman"/>
              </w:rPr>
              <w:t>Общеобразовательные школы</w:t>
            </w:r>
          </w:p>
        </w:tc>
        <w:tc>
          <w:tcPr>
            <w:tcW w:w="0" w:type="auto"/>
            <w:shd w:val="clear" w:color="auto" w:fill="auto"/>
            <w:hideMark/>
          </w:tcPr>
          <w:p w:rsidR="00DC523B" w:rsidRPr="008C7C87" w:rsidRDefault="00DC523B" w:rsidP="00AC1ABD">
            <w:pPr>
              <w:spacing w:after="0" w:line="240" w:lineRule="auto"/>
              <w:jc w:val="center"/>
              <w:rPr>
                <w:rFonts w:cs="Times New Roman"/>
              </w:rPr>
            </w:pPr>
            <w:r w:rsidRPr="008C7C87">
              <w:rPr>
                <w:rFonts w:cs="Times New Roman"/>
              </w:rPr>
              <w:t>Кол-во/ кол-во проектных мест</w:t>
            </w:r>
          </w:p>
        </w:tc>
        <w:tc>
          <w:tcPr>
            <w:tcW w:w="1845" w:type="dxa"/>
            <w:shd w:val="clear" w:color="auto" w:fill="auto"/>
            <w:vAlign w:val="center"/>
          </w:tcPr>
          <w:p w:rsidR="00DC523B" w:rsidRPr="008C7C87" w:rsidRDefault="0086489F" w:rsidP="008774B7">
            <w:pPr>
              <w:spacing w:after="0" w:line="240" w:lineRule="auto"/>
              <w:jc w:val="center"/>
              <w:rPr>
                <w:rFonts w:cs="Times New Roman"/>
              </w:rPr>
            </w:pPr>
            <w:r w:rsidRPr="008C7C87">
              <w:rPr>
                <w:rFonts w:cs="Times New Roman"/>
              </w:rPr>
              <w:t>1/</w:t>
            </w:r>
            <w:r w:rsidR="008C7C87" w:rsidRPr="008C7C87">
              <w:rPr>
                <w:rFonts w:cs="Times New Roman"/>
              </w:rPr>
              <w:t>127</w:t>
            </w:r>
          </w:p>
        </w:tc>
        <w:tc>
          <w:tcPr>
            <w:tcW w:w="1843" w:type="dxa"/>
            <w:shd w:val="clear" w:color="auto" w:fill="auto"/>
            <w:vAlign w:val="center"/>
          </w:tcPr>
          <w:p w:rsidR="00DC523B" w:rsidRPr="008C7C87" w:rsidRDefault="008C7C87" w:rsidP="00CA6389">
            <w:pPr>
              <w:spacing w:after="0" w:line="240" w:lineRule="auto"/>
              <w:jc w:val="center"/>
              <w:rPr>
                <w:rFonts w:cs="Times New Roman"/>
              </w:rPr>
            </w:pPr>
            <w:r w:rsidRPr="008C7C87">
              <w:rPr>
                <w:rFonts w:cs="Times New Roman"/>
              </w:rPr>
              <w:t>1/127</w:t>
            </w:r>
          </w:p>
        </w:tc>
        <w:tc>
          <w:tcPr>
            <w:tcW w:w="1985" w:type="dxa"/>
            <w:shd w:val="clear" w:color="auto" w:fill="auto"/>
            <w:vAlign w:val="center"/>
          </w:tcPr>
          <w:p w:rsidR="00DC523B" w:rsidRPr="008C7C87" w:rsidRDefault="008C7C87" w:rsidP="00A51615">
            <w:pPr>
              <w:spacing w:after="0" w:line="240" w:lineRule="auto"/>
              <w:jc w:val="center"/>
              <w:rPr>
                <w:rFonts w:cs="Times New Roman"/>
              </w:rPr>
            </w:pPr>
            <w:r w:rsidRPr="008C7C87">
              <w:rPr>
                <w:rFonts w:cs="Times New Roman"/>
              </w:rPr>
              <w:t>1/127</w:t>
            </w:r>
          </w:p>
        </w:tc>
      </w:tr>
      <w:tr w:rsidR="008E4B06" w:rsidRPr="007D6FC8" w:rsidTr="001807AD">
        <w:trPr>
          <w:trHeight w:val="150"/>
          <w:tblCellSpacing w:w="0" w:type="dxa"/>
        </w:trPr>
        <w:tc>
          <w:tcPr>
            <w:tcW w:w="0" w:type="auto"/>
            <w:shd w:val="clear" w:color="auto" w:fill="auto"/>
            <w:hideMark/>
          </w:tcPr>
          <w:p w:rsidR="004F0740" w:rsidRPr="008C7C87" w:rsidRDefault="004F0740" w:rsidP="00AC1ABD">
            <w:pPr>
              <w:spacing w:after="0" w:line="240" w:lineRule="auto"/>
              <w:jc w:val="center"/>
              <w:rPr>
                <w:rFonts w:cs="Times New Roman"/>
              </w:rPr>
            </w:pPr>
            <w:r w:rsidRPr="008C7C87">
              <w:rPr>
                <w:rFonts w:cs="Times New Roman"/>
              </w:rPr>
              <w:t>4.2.</w:t>
            </w:r>
          </w:p>
        </w:tc>
        <w:tc>
          <w:tcPr>
            <w:tcW w:w="2327" w:type="dxa"/>
            <w:shd w:val="clear" w:color="auto" w:fill="auto"/>
            <w:hideMark/>
          </w:tcPr>
          <w:p w:rsidR="004F0740" w:rsidRPr="008C7C87" w:rsidRDefault="004F0740" w:rsidP="00AC1ABD">
            <w:pPr>
              <w:spacing w:after="0" w:line="240" w:lineRule="auto"/>
              <w:rPr>
                <w:rFonts w:cs="Times New Roman"/>
              </w:rPr>
            </w:pPr>
            <w:r w:rsidRPr="008C7C87">
              <w:rPr>
                <w:rFonts w:cs="Times New Roman"/>
              </w:rPr>
              <w:t>Детские дошкольные учреждения</w:t>
            </w:r>
          </w:p>
        </w:tc>
        <w:tc>
          <w:tcPr>
            <w:tcW w:w="0" w:type="auto"/>
            <w:shd w:val="clear" w:color="auto" w:fill="auto"/>
            <w:hideMark/>
          </w:tcPr>
          <w:p w:rsidR="004F0740" w:rsidRPr="008C7C87" w:rsidRDefault="004F0740" w:rsidP="00AC1ABD">
            <w:pPr>
              <w:spacing w:after="0" w:line="240" w:lineRule="auto"/>
              <w:jc w:val="center"/>
              <w:rPr>
                <w:rFonts w:cs="Times New Roman"/>
              </w:rPr>
            </w:pPr>
            <w:r w:rsidRPr="008C7C87">
              <w:rPr>
                <w:rFonts w:cs="Times New Roman"/>
              </w:rPr>
              <w:t>Кол-во/ кол-во проектных мест</w:t>
            </w:r>
          </w:p>
        </w:tc>
        <w:tc>
          <w:tcPr>
            <w:tcW w:w="1845" w:type="dxa"/>
            <w:shd w:val="clear" w:color="auto" w:fill="auto"/>
            <w:vAlign w:val="center"/>
          </w:tcPr>
          <w:p w:rsidR="004F0740" w:rsidRPr="008C7C87" w:rsidRDefault="008C7C87" w:rsidP="004F0740">
            <w:pPr>
              <w:spacing w:after="0" w:line="240" w:lineRule="auto"/>
              <w:jc w:val="center"/>
              <w:rPr>
                <w:rFonts w:cs="Times New Roman"/>
              </w:rPr>
            </w:pPr>
            <w:r w:rsidRPr="008C7C87">
              <w:rPr>
                <w:rFonts w:cs="Times New Roman"/>
              </w:rPr>
              <w:t>-</w:t>
            </w:r>
          </w:p>
        </w:tc>
        <w:tc>
          <w:tcPr>
            <w:tcW w:w="3828" w:type="dxa"/>
            <w:gridSpan w:val="2"/>
            <w:shd w:val="clear" w:color="auto" w:fill="auto"/>
            <w:vAlign w:val="center"/>
          </w:tcPr>
          <w:p w:rsidR="004F0740" w:rsidRPr="008C7C87" w:rsidRDefault="008C7C87" w:rsidP="004F0740">
            <w:pPr>
              <w:spacing w:after="0" w:line="240" w:lineRule="auto"/>
              <w:jc w:val="center"/>
              <w:rPr>
                <w:rFonts w:cs="Times New Roman"/>
              </w:rPr>
            </w:pPr>
            <w:r w:rsidRPr="008C7C87">
              <w:rPr>
                <w:rFonts w:cs="Times New Roman"/>
              </w:rPr>
              <w:t>-</w:t>
            </w:r>
          </w:p>
        </w:tc>
      </w:tr>
      <w:tr w:rsidR="008E4B06" w:rsidRPr="007D6FC8" w:rsidTr="00C87433">
        <w:trPr>
          <w:trHeight w:val="150"/>
          <w:tblCellSpacing w:w="0" w:type="dxa"/>
        </w:trPr>
        <w:tc>
          <w:tcPr>
            <w:tcW w:w="0" w:type="auto"/>
            <w:shd w:val="clear" w:color="auto" w:fill="D9D9D9" w:themeFill="background1" w:themeFillShade="D9"/>
            <w:hideMark/>
          </w:tcPr>
          <w:p w:rsidR="00FC1A97" w:rsidRPr="008C7C87" w:rsidRDefault="00FC1A97" w:rsidP="00AC1ABD">
            <w:pPr>
              <w:spacing w:after="0" w:line="240" w:lineRule="auto"/>
              <w:jc w:val="center"/>
              <w:rPr>
                <w:rFonts w:cs="Times New Roman"/>
              </w:rPr>
            </w:pPr>
            <w:r w:rsidRPr="008C7C87">
              <w:rPr>
                <w:rFonts w:cs="Times New Roman"/>
              </w:rPr>
              <w:t>4.3.</w:t>
            </w:r>
          </w:p>
        </w:tc>
        <w:tc>
          <w:tcPr>
            <w:tcW w:w="9543" w:type="dxa"/>
            <w:gridSpan w:val="5"/>
            <w:shd w:val="clear" w:color="auto" w:fill="D9D9D9" w:themeFill="background1" w:themeFillShade="D9"/>
            <w:hideMark/>
          </w:tcPr>
          <w:p w:rsidR="00FC1A97" w:rsidRPr="008C7C87" w:rsidRDefault="00FC1A97" w:rsidP="00FC1A97">
            <w:pPr>
              <w:spacing w:after="0" w:line="240" w:lineRule="auto"/>
              <w:rPr>
                <w:rFonts w:cs="Times New Roman"/>
              </w:rPr>
            </w:pPr>
            <w:r w:rsidRPr="008C7C87">
              <w:rPr>
                <w:rFonts w:cs="Times New Roman"/>
              </w:rPr>
              <w:t>Спортивные сооружения</w:t>
            </w:r>
          </w:p>
        </w:tc>
      </w:tr>
      <w:tr w:rsidR="008E4B06" w:rsidRPr="007D6FC8" w:rsidTr="001807AD">
        <w:trPr>
          <w:trHeight w:val="150"/>
          <w:tblCellSpacing w:w="0" w:type="dxa"/>
        </w:trPr>
        <w:tc>
          <w:tcPr>
            <w:tcW w:w="0" w:type="auto"/>
            <w:shd w:val="clear" w:color="auto" w:fill="auto"/>
          </w:tcPr>
          <w:p w:rsidR="00413EA7" w:rsidRPr="008C7C87" w:rsidRDefault="00413EA7" w:rsidP="00AC1ABD">
            <w:pPr>
              <w:spacing w:after="0" w:line="240" w:lineRule="auto"/>
              <w:jc w:val="center"/>
              <w:rPr>
                <w:rFonts w:cs="Times New Roman"/>
              </w:rPr>
            </w:pPr>
            <w:r w:rsidRPr="008C7C87">
              <w:rPr>
                <w:rFonts w:cs="Times New Roman"/>
              </w:rPr>
              <w:t>4.3.1</w:t>
            </w:r>
          </w:p>
        </w:tc>
        <w:tc>
          <w:tcPr>
            <w:tcW w:w="2327" w:type="dxa"/>
            <w:shd w:val="clear" w:color="auto" w:fill="auto"/>
          </w:tcPr>
          <w:p w:rsidR="00413EA7" w:rsidRPr="008C7C87" w:rsidRDefault="00413EA7" w:rsidP="00AC1ABD">
            <w:pPr>
              <w:spacing w:after="0" w:line="240" w:lineRule="auto"/>
            </w:pPr>
            <w:r w:rsidRPr="008C7C87">
              <w:t>Плоскостные спортивные сооружения</w:t>
            </w:r>
          </w:p>
        </w:tc>
        <w:tc>
          <w:tcPr>
            <w:tcW w:w="0" w:type="auto"/>
            <w:shd w:val="clear" w:color="auto" w:fill="auto"/>
            <w:vAlign w:val="center"/>
          </w:tcPr>
          <w:p w:rsidR="00413EA7" w:rsidRPr="008C7C87" w:rsidRDefault="00413EA7" w:rsidP="00147AD9">
            <w:pPr>
              <w:spacing w:after="0" w:line="240" w:lineRule="auto"/>
              <w:jc w:val="center"/>
              <w:rPr>
                <w:rFonts w:cs="Times New Roman"/>
              </w:rPr>
            </w:pPr>
            <w:r w:rsidRPr="008C7C87">
              <w:rPr>
                <w:rFonts w:cs="Times New Roman"/>
              </w:rPr>
              <w:t xml:space="preserve">Кол-во/ </w:t>
            </w:r>
            <w:proofErr w:type="spellStart"/>
            <w:r w:rsidRPr="008C7C87">
              <w:rPr>
                <w:rFonts w:cs="Times New Roman"/>
              </w:rPr>
              <w:t>кв.м</w:t>
            </w:r>
            <w:proofErr w:type="spellEnd"/>
            <w:r w:rsidRPr="008C7C87">
              <w:rPr>
                <w:rFonts w:cs="Times New Roman"/>
              </w:rPr>
              <w:t>.</w:t>
            </w:r>
          </w:p>
        </w:tc>
        <w:tc>
          <w:tcPr>
            <w:tcW w:w="1845" w:type="dxa"/>
            <w:shd w:val="clear" w:color="auto" w:fill="auto"/>
            <w:vAlign w:val="center"/>
          </w:tcPr>
          <w:p w:rsidR="00413EA7" w:rsidRPr="008C7C87" w:rsidRDefault="008C7C87" w:rsidP="00413EA7">
            <w:pPr>
              <w:spacing w:after="0" w:line="240" w:lineRule="auto"/>
              <w:jc w:val="center"/>
              <w:rPr>
                <w:rFonts w:cs="Times New Roman"/>
              </w:rPr>
            </w:pPr>
            <w:r w:rsidRPr="008C7C87">
              <w:rPr>
                <w:rFonts w:cs="Times New Roman"/>
              </w:rPr>
              <w:t>1</w:t>
            </w:r>
            <w:r w:rsidR="0086489F" w:rsidRPr="008C7C87">
              <w:rPr>
                <w:rFonts w:cs="Times New Roman"/>
              </w:rPr>
              <w:t>/</w:t>
            </w:r>
            <w:r w:rsidRPr="008C7C87">
              <w:rPr>
                <w:rFonts w:cs="Times New Roman"/>
              </w:rPr>
              <w:t>2732</w:t>
            </w:r>
          </w:p>
        </w:tc>
        <w:tc>
          <w:tcPr>
            <w:tcW w:w="3828" w:type="dxa"/>
            <w:gridSpan w:val="2"/>
            <w:shd w:val="clear" w:color="auto" w:fill="auto"/>
            <w:vAlign w:val="center"/>
          </w:tcPr>
          <w:p w:rsidR="00413EA7" w:rsidRPr="008C7C87" w:rsidRDefault="00413EA7" w:rsidP="0065112C">
            <w:pPr>
              <w:spacing w:after="0" w:line="240" w:lineRule="auto"/>
              <w:jc w:val="center"/>
              <w:rPr>
                <w:rFonts w:cs="Times New Roman"/>
              </w:rPr>
            </w:pPr>
            <w:r w:rsidRPr="008C7C87">
              <w:rPr>
                <w:rFonts w:cs="Times New Roman"/>
              </w:rPr>
              <w:t>По мере разработки проектной документации</w:t>
            </w:r>
          </w:p>
        </w:tc>
      </w:tr>
      <w:tr w:rsidR="008E4B06" w:rsidRPr="007D6FC8" w:rsidTr="008C706B">
        <w:trPr>
          <w:trHeight w:val="150"/>
          <w:tblCellSpacing w:w="0" w:type="dxa"/>
        </w:trPr>
        <w:tc>
          <w:tcPr>
            <w:tcW w:w="0" w:type="auto"/>
            <w:shd w:val="clear" w:color="auto" w:fill="auto"/>
          </w:tcPr>
          <w:p w:rsidR="00376C90" w:rsidRPr="008C7C87" w:rsidRDefault="00413EA7" w:rsidP="00AC1ABD">
            <w:pPr>
              <w:spacing w:after="0" w:line="240" w:lineRule="auto"/>
              <w:jc w:val="center"/>
              <w:rPr>
                <w:rFonts w:cs="Times New Roman"/>
              </w:rPr>
            </w:pPr>
            <w:r w:rsidRPr="008C7C87">
              <w:rPr>
                <w:rFonts w:cs="Times New Roman"/>
              </w:rPr>
              <w:t>4.3.2</w:t>
            </w:r>
          </w:p>
        </w:tc>
        <w:tc>
          <w:tcPr>
            <w:tcW w:w="2327" w:type="dxa"/>
            <w:shd w:val="clear" w:color="auto" w:fill="auto"/>
          </w:tcPr>
          <w:p w:rsidR="00376C90" w:rsidRPr="008C7C87" w:rsidRDefault="00376C90" w:rsidP="00AB7755">
            <w:pPr>
              <w:autoSpaceDE w:val="0"/>
              <w:autoSpaceDN w:val="0"/>
              <w:adjustRightInd w:val="0"/>
              <w:spacing w:after="0" w:line="240" w:lineRule="auto"/>
              <w:rPr>
                <w:rFonts w:cs="Times New Roman"/>
              </w:rPr>
            </w:pPr>
            <w:r w:rsidRPr="008C7C87">
              <w:rPr>
                <w:rFonts w:eastAsia="Calibri" w:cs="Times New Roman"/>
                <w:lang w:eastAsia="ru-RU"/>
              </w:rPr>
              <w:t>Физкультурно-спортивные залы</w:t>
            </w:r>
          </w:p>
        </w:tc>
        <w:tc>
          <w:tcPr>
            <w:tcW w:w="0" w:type="auto"/>
            <w:shd w:val="clear" w:color="auto" w:fill="auto"/>
            <w:vAlign w:val="center"/>
          </w:tcPr>
          <w:p w:rsidR="00376C90" w:rsidRPr="008C7C87" w:rsidRDefault="00376C90" w:rsidP="00AB7755">
            <w:pPr>
              <w:spacing w:after="0" w:line="240" w:lineRule="auto"/>
              <w:jc w:val="center"/>
              <w:rPr>
                <w:rFonts w:cs="Times New Roman"/>
              </w:rPr>
            </w:pPr>
            <w:r w:rsidRPr="008C7C87">
              <w:rPr>
                <w:rFonts w:cs="Times New Roman"/>
              </w:rPr>
              <w:t xml:space="preserve">Кол-во/ </w:t>
            </w:r>
            <w:proofErr w:type="spellStart"/>
            <w:r w:rsidRPr="008C7C87">
              <w:rPr>
                <w:rFonts w:cs="Times New Roman"/>
              </w:rPr>
              <w:t>кв.м</w:t>
            </w:r>
            <w:proofErr w:type="spellEnd"/>
            <w:r w:rsidRPr="008C7C87">
              <w:rPr>
                <w:rFonts w:cs="Times New Roman"/>
              </w:rPr>
              <w:t>.</w:t>
            </w:r>
          </w:p>
        </w:tc>
        <w:tc>
          <w:tcPr>
            <w:tcW w:w="1845" w:type="dxa"/>
            <w:shd w:val="clear" w:color="auto" w:fill="auto"/>
            <w:vAlign w:val="center"/>
          </w:tcPr>
          <w:p w:rsidR="00376C90" w:rsidRPr="008C7C87" w:rsidRDefault="0086489F" w:rsidP="00413EA7">
            <w:pPr>
              <w:spacing w:after="0" w:line="240" w:lineRule="auto"/>
              <w:jc w:val="center"/>
              <w:rPr>
                <w:rFonts w:cs="Times New Roman"/>
              </w:rPr>
            </w:pPr>
            <w:r w:rsidRPr="008C7C87">
              <w:rPr>
                <w:rFonts w:cs="Times New Roman"/>
              </w:rPr>
              <w:t>1/</w:t>
            </w:r>
            <w:r w:rsidR="008C7C87" w:rsidRPr="008C7C87">
              <w:rPr>
                <w:rFonts w:cs="Times New Roman"/>
              </w:rPr>
              <w:t>162</w:t>
            </w:r>
          </w:p>
        </w:tc>
        <w:tc>
          <w:tcPr>
            <w:tcW w:w="1843" w:type="dxa"/>
            <w:shd w:val="clear" w:color="auto" w:fill="auto"/>
            <w:vAlign w:val="center"/>
          </w:tcPr>
          <w:p w:rsidR="00376C90" w:rsidRPr="008C7C87" w:rsidRDefault="008C7C87" w:rsidP="00AB7755">
            <w:pPr>
              <w:spacing w:after="0" w:line="240" w:lineRule="auto"/>
              <w:jc w:val="center"/>
              <w:rPr>
                <w:rFonts w:cs="Times New Roman"/>
              </w:rPr>
            </w:pPr>
            <w:r w:rsidRPr="008C7C87">
              <w:rPr>
                <w:rFonts w:cs="Times New Roman"/>
              </w:rPr>
              <w:t>1/162</w:t>
            </w:r>
          </w:p>
        </w:tc>
        <w:tc>
          <w:tcPr>
            <w:tcW w:w="1985" w:type="dxa"/>
            <w:shd w:val="clear" w:color="auto" w:fill="auto"/>
            <w:vAlign w:val="center"/>
          </w:tcPr>
          <w:p w:rsidR="00376C90" w:rsidRPr="008C7C87" w:rsidRDefault="008C7C87" w:rsidP="00AB7755">
            <w:pPr>
              <w:spacing w:after="0" w:line="240" w:lineRule="auto"/>
              <w:jc w:val="center"/>
              <w:rPr>
                <w:rFonts w:cs="Times New Roman"/>
              </w:rPr>
            </w:pPr>
            <w:r w:rsidRPr="008C7C87">
              <w:rPr>
                <w:rFonts w:cs="Times New Roman"/>
              </w:rPr>
              <w:t>1/162</w:t>
            </w:r>
          </w:p>
        </w:tc>
      </w:tr>
      <w:tr w:rsidR="008E4B06" w:rsidRPr="007D6FC8" w:rsidTr="00C87433">
        <w:trPr>
          <w:trHeight w:val="150"/>
          <w:tblCellSpacing w:w="0" w:type="dxa"/>
        </w:trPr>
        <w:tc>
          <w:tcPr>
            <w:tcW w:w="0" w:type="auto"/>
            <w:shd w:val="clear" w:color="auto" w:fill="D9D9D9" w:themeFill="background1" w:themeFillShade="D9"/>
          </w:tcPr>
          <w:p w:rsidR="004A1233" w:rsidRPr="008C7C87" w:rsidRDefault="004A1233" w:rsidP="00AB7755">
            <w:pPr>
              <w:spacing w:after="0" w:line="240" w:lineRule="auto"/>
              <w:jc w:val="center"/>
              <w:rPr>
                <w:rFonts w:cs="Times New Roman"/>
              </w:rPr>
            </w:pPr>
            <w:r w:rsidRPr="008C7C87">
              <w:rPr>
                <w:rFonts w:cs="Times New Roman"/>
              </w:rPr>
              <w:t>4.4.</w:t>
            </w:r>
          </w:p>
        </w:tc>
        <w:tc>
          <w:tcPr>
            <w:tcW w:w="9543" w:type="dxa"/>
            <w:gridSpan w:val="5"/>
            <w:shd w:val="clear" w:color="auto" w:fill="D9D9D9" w:themeFill="background1" w:themeFillShade="D9"/>
          </w:tcPr>
          <w:p w:rsidR="004A1233" w:rsidRPr="008C7C87" w:rsidRDefault="004A1233" w:rsidP="004A1233">
            <w:pPr>
              <w:spacing w:after="0" w:line="240" w:lineRule="auto"/>
              <w:rPr>
                <w:rFonts w:cs="Times New Roman"/>
              </w:rPr>
            </w:pPr>
            <w:r w:rsidRPr="008C7C87">
              <w:rPr>
                <w:rFonts w:cs="Times New Roman"/>
              </w:rPr>
              <w:t>Учреждения здравоохранения</w:t>
            </w:r>
          </w:p>
        </w:tc>
      </w:tr>
      <w:tr w:rsidR="008E4B06" w:rsidRPr="007D6FC8" w:rsidTr="00C87433">
        <w:trPr>
          <w:trHeight w:val="255"/>
          <w:tblCellSpacing w:w="0" w:type="dxa"/>
        </w:trPr>
        <w:tc>
          <w:tcPr>
            <w:tcW w:w="0" w:type="auto"/>
            <w:shd w:val="clear" w:color="auto" w:fill="auto"/>
            <w:hideMark/>
          </w:tcPr>
          <w:p w:rsidR="004A1233" w:rsidRPr="008C7C87" w:rsidRDefault="004A1233" w:rsidP="00AC1ABD">
            <w:pPr>
              <w:spacing w:after="0" w:line="240" w:lineRule="auto"/>
              <w:jc w:val="center"/>
              <w:rPr>
                <w:rFonts w:cs="Times New Roman"/>
              </w:rPr>
            </w:pPr>
            <w:r w:rsidRPr="008C7C87">
              <w:rPr>
                <w:rFonts w:cs="Times New Roman"/>
              </w:rPr>
              <w:t>4.4.1</w:t>
            </w:r>
          </w:p>
        </w:tc>
        <w:tc>
          <w:tcPr>
            <w:tcW w:w="2327" w:type="dxa"/>
            <w:shd w:val="clear" w:color="auto" w:fill="auto"/>
          </w:tcPr>
          <w:p w:rsidR="004A1233" w:rsidRPr="008C7C87" w:rsidRDefault="008C7C87">
            <w:pPr>
              <w:spacing w:after="0" w:line="240" w:lineRule="auto"/>
              <w:rPr>
                <w:rFonts w:cs="Times New Roman"/>
              </w:rPr>
            </w:pPr>
            <w:r w:rsidRPr="008C7C87">
              <w:rPr>
                <w:rFonts w:cs="Times New Roman"/>
                <w:bCs/>
              </w:rPr>
              <w:t>Фельдшерско-акушерские пункты</w:t>
            </w:r>
          </w:p>
        </w:tc>
        <w:tc>
          <w:tcPr>
            <w:tcW w:w="0" w:type="auto"/>
            <w:shd w:val="clear" w:color="auto" w:fill="auto"/>
            <w:hideMark/>
          </w:tcPr>
          <w:p w:rsidR="004A1233" w:rsidRPr="008C7C87" w:rsidRDefault="004A1233">
            <w:pPr>
              <w:spacing w:after="0" w:line="240" w:lineRule="auto"/>
              <w:jc w:val="center"/>
              <w:rPr>
                <w:rFonts w:cs="Times New Roman"/>
              </w:rPr>
            </w:pPr>
            <w:r w:rsidRPr="008C7C87">
              <w:rPr>
                <w:rFonts w:cs="Times New Roman"/>
              </w:rPr>
              <w:t>Кол-во/</w:t>
            </w:r>
            <w:proofErr w:type="spellStart"/>
            <w:r w:rsidRPr="008C7C87">
              <w:rPr>
                <w:rFonts w:cs="Times New Roman"/>
              </w:rPr>
              <w:t>посещ</w:t>
            </w:r>
            <w:proofErr w:type="spellEnd"/>
            <w:r w:rsidRPr="008C7C87">
              <w:rPr>
                <w:rFonts w:cs="Times New Roman"/>
              </w:rPr>
              <w:t>. в смену</w:t>
            </w:r>
          </w:p>
        </w:tc>
        <w:tc>
          <w:tcPr>
            <w:tcW w:w="1845" w:type="dxa"/>
            <w:shd w:val="clear" w:color="auto" w:fill="auto"/>
            <w:vAlign w:val="center"/>
          </w:tcPr>
          <w:p w:rsidR="004A1233" w:rsidRPr="008C7C87" w:rsidRDefault="0086489F" w:rsidP="005C3F29">
            <w:pPr>
              <w:spacing w:after="0" w:line="240" w:lineRule="auto"/>
              <w:jc w:val="center"/>
              <w:rPr>
                <w:rFonts w:cs="Times New Roman"/>
              </w:rPr>
            </w:pPr>
            <w:r w:rsidRPr="008C7C87">
              <w:rPr>
                <w:rFonts w:cs="Times New Roman"/>
              </w:rPr>
              <w:t>1/</w:t>
            </w:r>
            <w:r w:rsidR="008C7C87" w:rsidRPr="008C7C87">
              <w:rPr>
                <w:rFonts w:cs="Times New Roman"/>
              </w:rPr>
              <w:t>9</w:t>
            </w:r>
          </w:p>
        </w:tc>
        <w:tc>
          <w:tcPr>
            <w:tcW w:w="1843" w:type="dxa"/>
            <w:shd w:val="clear" w:color="auto" w:fill="auto"/>
            <w:vAlign w:val="center"/>
          </w:tcPr>
          <w:p w:rsidR="004A1233" w:rsidRPr="008C7C87" w:rsidRDefault="0086489F" w:rsidP="0065112C">
            <w:pPr>
              <w:spacing w:after="0" w:line="240" w:lineRule="auto"/>
              <w:jc w:val="center"/>
              <w:rPr>
                <w:rFonts w:cs="Times New Roman"/>
              </w:rPr>
            </w:pPr>
            <w:r w:rsidRPr="008C7C87">
              <w:rPr>
                <w:rFonts w:cs="Times New Roman"/>
              </w:rPr>
              <w:t>1/</w:t>
            </w:r>
            <w:r w:rsidR="008C7C87" w:rsidRPr="008C7C87">
              <w:rPr>
                <w:rFonts w:cs="Times New Roman"/>
              </w:rPr>
              <w:t>9</w:t>
            </w:r>
          </w:p>
        </w:tc>
        <w:tc>
          <w:tcPr>
            <w:tcW w:w="1985" w:type="dxa"/>
            <w:shd w:val="clear" w:color="auto" w:fill="auto"/>
            <w:vAlign w:val="center"/>
          </w:tcPr>
          <w:p w:rsidR="004A1233" w:rsidRPr="008C7C87" w:rsidRDefault="0086489F" w:rsidP="0065112C">
            <w:pPr>
              <w:spacing w:after="0" w:line="240" w:lineRule="auto"/>
              <w:jc w:val="center"/>
              <w:rPr>
                <w:rFonts w:cs="Times New Roman"/>
              </w:rPr>
            </w:pPr>
            <w:r w:rsidRPr="008C7C87">
              <w:rPr>
                <w:rFonts w:cs="Times New Roman"/>
              </w:rPr>
              <w:t>1/</w:t>
            </w:r>
            <w:r w:rsidR="008C7C87" w:rsidRPr="008C7C87">
              <w:rPr>
                <w:rFonts w:cs="Times New Roman"/>
              </w:rPr>
              <w:t>9</w:t>
            </w:r>
          </w:p>
        </w:tc>
      </w:tr>
      <w:tr w:rsidR="008E4B06" w:rsidRPr="007D6FC8" w:rsidTr="00C87433">
        <w:trPr>
          <w:trHeight w:val="150"/>
          <w:tblCellSpacing w:w="0" w:type="dxa"/>
        </w:trPr>
        <w:tc>
          <w:tcPr>
            <w:tcW w:w="0" w:type="auto"/>
            <w:shd w:val="clear" w:color="auto" w:fill="auto"/>
            <w:hideMark/>
          </w:tcPr>
          <w:p w:rsidR="00DC523B" w:rsidRPr="008C7C87" w:rsidRDefault="00DC523B" w:rsidP="00AC1ABD">
            <w:pPr>
              <w:spacing w:after="0" w:line="240" w:lineRule="auto"/>
              <w:jc w:val="center"/>
              <w:rPr>
                <w:rFonts w:cs="Times New Roman"/>
              </w:rPr>
            </w:pPr>
            <w:r w:rsidRPr="008C7C87">
              <w:rPr>
                <w:rFonts w:cs="Times New Roman"/>
              </w:rPr>
              <w:t>4.5.</w:t>
            </w:r>
          </w:p>
        </w:tc>
        <w:tc>
          <w:tcPr>
            <w:tcW w:w="2327" w:type="dxa"/>
            <w:shd w:val="clear" w:color="auto" w:fill="auto"/>
            <w:hideMark/>
          </w:tcPr>
          <w:p w:rsidR="00DC523B" w:rsidRPr="008C7C87" w:rsidRDefault="00474C5D" w:rsidP="00474C5D">
            <w:pPr>
              <w:spacing w:after="0" w:line="240" w:lineRule="auto"/>
              <w:rPr>
                <w:rFonts w:cs="Times New Roman"/>
              </w:rPr>
            </w:pPr>
            <w:r w:rsidRPr="008C7C87">
              <w:rPr>
                <w:rFonts w:cs="Times New Roman"/>
              </w:rPr>
              <w:t>Аптеки, а</w:t>
            </w:r>
            <w:r w:rsidR="00DC523B" w:rsidRPr="008C7C87">
              <w:rPr>
                <w:rFonts w:cs="Times New Roman"/>
              </w:rPr>
              <w:t>птечные пункты</w:t>
            </w:r>
          </w:p>
        </w:tc>
        <w:tc>
          <w:tcPr>
            <w:tcW w:w="0" w:type="auto"/>
            <w:shd w:val="clear" w:color="auto" w:fill="auto"/>
            <w:hideMark/>
          </w:tcPr>
          <w:p w:rsidR="00DC523B" w:rsidRPr="008C7C87" w:rsidRDefault="00DC523B" w:rsidP="00AC1ABD">
            <w:pPr>
              <w:spacing w:after="0" w:line="240" w:lineRule="auto"/>
              <w:jc w:val="center"/>
              <w:rPr>
                <w:rFonts w:cs="Times New Roman"/>
              </w:rPr>
            </w:pPr>
            <w:r w:rsidRPr="008C7C87">
              <w:rPr>
                <w:rFonts w:cs="Times New Roman"/>
              </w:rPr>
              <w:t>Кол-во/кол-во работников</w:t>
            </w:r>
          </w:p>
        </w:tc>
        <w:tc>
          <w:tcPr>
            <w:tcW w:w="1845" w:type="dxa"/>
            <w:shd w:val="clear" w:color="auto" w:fill="auto"/>
            <w:vAlign w:val="center"/>
          </w:tcPr>
          <w:p w:rsidR="00DC523B" w:rsidRPr="008C7C87" w:rsidRDefault="0086489F">
            <w:pPr>
              <w:spacing w:after="0" w:line="240" w:lineRule="auto"/>
              <w:jc w:val="center"/>
              <w:rPr>
                <w:rFonts w:cs="Times New Roman"/>
              </w:rPr>
            </w:pPr>
            <w:r w:rsidRPr="008C7C87">
              <w:rPr>
                <w:rFonts w:cs="Times New Roman"/>
              </w:rPr>
              <w:t>-</w:t>
            </w:r>
          </w:p>
        </w:tc>
        <w:tc>
          <w:tcPr>
            <w:tcW w:w="3828" w:type="dxa"/>
            <w:gridSpan w:val="2"/>
            <w:shd w:val="clear" w:color="auto" w:fill="auto"/>
            <w:vAlign w:val="center"/>
          </w:tcPr>
          <w:p w:rsidR="00DC523B" w:rsidRPr="008C7C87" w:rsidRDefault="00DC523B" w:rsidP="00AC1ABD">
            <w:pPr>
              <w:spacing w:after="0" w:line="240" w:lineRule="auto"/>
              <w:jc w:val="center"/>
              <w:rPr>
                <w:rFonts w:cs="Times New Roman"/>
              </w:rPr>
            </w:pPr>
            <w:r w:rsidRPr="008C7C87">
              <w:rPr>
                <w:rFonts w:cs="Times New Roman"/>
              </w:rPr>
              <w:t>По мере образования спроса</w:t>
            </w:r>
          </w:p>
        </w:tc>
      </w:tr>
      <w:tr w:rsidR="008E4B06" w:rsidRPr="007D6FC8" w:rsidTr="001807AD">
        <w:trPr>
          <w:trHeight w:val="150"/>
          <w:tblCellSpacing w:w="0" w:type="dxa"/>
        </w:trPr>
        <w:tc>
          <w:tcPr>
            <w:tcW w:w="0" w:type="auto"/>
            <w:shd w:val="clear" w:color="auto" w:fill="auto"/>
            <w:hideMark/>
          </w:tcPr>
          <w:p w:rsidR="005C3F29" w:rsidRPr="008C7C87" w:rsidRDefault="005C3F29" w:rsidP="006D284D">
            <w:pPr>
              <w:spacing w:after="0" w:line="240" w:lineRule="auto"/>
              <w:jc w:val="center"/>
              <w:rPr>
                <w:rFonts w:cs="Times New Roman"/>
              </w:rPr>
            </w:pPr>
            <w:r w:rsidRPr="008C7C87">
              <w:rPr>
                <w:rFonts w:cs="Times New Roman"/>
              </w:rPr>
              <w:t>4.6.</w:t>
            </w:r>
          </w:p>
        </w:tc>
        <w:tc>
          <w:tcPr>
            <w:tcW w:w="2327" w:type="dxa"/>
            <w:shd w:val="clear" w:color="auto" w:fill="auto"/>
            <w:hideMark/>
          </w:tcPr>
          <w:p w:rsidR="005C3F29" w:rsidRPr="008C7C87" w:rsidRDefault="005C3F29" w:rsidP="003E106E">
            <w:pPr>
              <w:spacing w:after="0" w:line="240" w:lineRule="auto"/>
              <w:rPr>
                <w:rFonts w:cs="Times New Roman"/>
              </w:rPr>
            </w:pPr>
            <w:r w:rsidRPr="008C7C87">
              <w:rPr>
                <w:rFonts w:cs="Times New Roman"/>
              </w:rPr>
              <w:t>Учреждения культуры и искусства</w:t>
            </w:r>
          </w:p>
        </w:tc>
        <w:tc>
          <w:tcPr>
            <w:tcW w:w="0" w:type="auto"/>
            <w:shd w:val="clear" w:color="auto" w:fill="auto"/>
            <w:vAlign w:val="center"/>
            <w:hideMark/>
          </w:tcPr>
          <w:p w:rsidR="005C3F29" w:rsidRPr="008C7C87" w:rsidRDefault="005C3F29" w:rsidP="001807AD">
            <w:pPr>
              <w:spacing w:after="0" w:line="240" w:lineRule="auto"/>
              <w:jc w:val="center"/>
              <w:rPr>
                <w:rFonts w:cs="Times New Roman"/>
              </w:rPr>
            </w:pPr>
            <w:r w:rsidRPr="008C7C87">
              <w:rPr>
                <w:rFonts w:cs="Times New Roman"/>
              </w:rPr>
              <w:t>Кол-во/ кол-во проектных мест</w:t>
            </w:r>
          </w:p>
        </w:tc>
        <w:tc>
          <w:tcPr>
            <w:tcW w:w="1845" w:type="dxa"/>
            <w:shd w:val="clear" w:color="auto" w:fill="auto"/>
            <w:vAlign w:val="center"/>
          </w:tcPr>
          <w:p w:rsidR="005C3F29" w:rsidRPr="008C7C87" w:rsidRDefault="0086489F" w:rsidP="005C3F29">
            <w:pPr>
              <w:spacing w:after="0" w:line="240" w:lineRule="auto"/>
              <w:jc w:val="center"/>
              <w:rPr>
                <w:rFonts w:eastAsia="Times New Roman" w:cs="Times New Roman"/>
              </w:rPr>
            </w:pPr>
            <w:r w:rsidRPr="008C7C87">
              <w:rPr>
                <w:rFonts w:eastAsia="Times New Roman" w:cs="Times New Roman"/>
              </w:rPr>
              <w:t>1/</w:t>
            </w:r>
            <w:r w:rsidR="008C7C87" w:rsidRPr="008C7C87">
              <w:rPr>
                <w:rFonts w:eastAsia="Times New Roman" w:cs="Times New Roman"/>
              </w:rPr>
              <w:t>80</w:t>
            </w:r>
          </w:p>
        </w:tc>
        <w:tc>
          <w:tcPr>
            <w:tcW w:w="1843" w:type="dxa"/>
            <w:shd w:val="clear" w:color="auto" w:fill="auto"/>
            <w:vAlign w:val="center"/>
          </w:tcPr>
          <w:p w:rsidR="005C3F29" w:rsidRPr="008C7C87" w:rsidRDefault="0086489F" w:rsidP="001807AD">
            <w:pPr>
              <w:spacing w:after="0" w:line="240" w:lineRule="auto"/>
              <w:jc w:val="center"/>
              <w:rPr>
                <w:rFonts w:eastAsia="Times New Roman" w:cs="Times New Roman"/>
              </w:rPr>
            </w:pPr>
            <w:r w:rsidRPr="008C7C87">
              <w:rPr>
                <w:rFonts w:eastAsia="Times New Roman" w:cs="Times New Roman"/>
              </w:rPr>
              <w:t>1/</w:t>
            </w:r>
            <w:r w:rsidR="008C7C87" w:rsidRPr="008C7C87">
              <w:rPr>
                <w:rFonts w:eastAsia="Times New Roman" w:cs="Times New Roman"/>
              </w:rPr>
              <w:t>80</w:t>
            </w:r>
          </w:p>
        </w:tc>
        <w:tc>
          <w:tcPr>
            <w:tcW w:w="1985" w:type="dxa"/>
            <w:shd w:val="clear" w:color="auto" w:fill="auto"/>
            <w:vAlign w:val="center"/>
          </w:tcPr>
          <w:p w:rsidR="005C3F29" w:rsidRPr="008C7C87" w:rsidRDefault="0086489F" w:rsidP="001807AD">
            <w:pPr>
              <w:spacing w:after="0" w:line="240" w:lineRule="auto"/>
              <w:jc w:val="center"/>
              <w:rPr>
                <w:rFonts w:eastAsia="Times New Roman" w:cs="Times New Roman"/>
              </w:rPr>
            </w:pPr>
            <w:r w:rsidRPr="008C7C87">
              <w:rPr>
                <w:rFonts w:eastAsia="Times New Roman" w:cs="Times New Roman"/>
              </w:rPr>
              <w:t>1/</w:t>
            </w:r>
            <w:r w:rsidR="008C7C87" w:rsidRPr="008C7C87">
              <w:rPr>
                <w:rFonts w:eastAsia="Times New Roman" w:cs="Times New Roman"/>
              </w:rPr>
              <w:t>80</w:t>
            </w:r>
          </w:p>
        </w:tc>
      </w:tr>
      <w:tr w:rsidR="008E4B06" w:rsidRPr="007D6FC8" w:rsidTr="001807AD">
        <w:trPr>
          <w:trHeight w:val="150"/>
          <w:tblCellSpacing w:w="0" w:type="dxa"/>
        </w:trPr>
        <w:tc>
          <w:tcPr>
            <w:tcW w:w="0" w:type="auto"/>
            <w:shd w:val="clear" w:color="auto" w:fill="auto"/>
          </w:tcPr>
          <w:p w:rsidR="005C3F29" w:rsidRPr="008C7C87" w:rsidRDefault="005C3F29" w:rsidP="001807AD">
            <w:pPr>
              <w:spacing w:after="0" w:line="240" w:lineRule="auto"/>
              <w:jc w:val="center"/>
              <w:rPr>
                <w:rFonts w:cs="Times New Roman"/>
              </w:rPr>
            </w:pPr>
            <w:r w:rsidRPr="008C7C87">
              <w:rPr>
                <w:rFonts w:cs="Times New Roman"/>
              </w:rPr>
              <w:t>4.7.</w:t>
            </w:r>
          </w:p>
        </w:tc>
        <w:tc>
          <w:tcPr>
            <w:tcW w:w="2327" w:type="dxa"/>
            <w:shd w:val="clear" w:color="auto" w:fill="auto"/>
            <w:vAlign w:val="center"/>
          </w:tcPr>
          <w:p w:rsidR="005C3F29" w:rsidRPr="008C7C87" w:rsidRDefault="005C3F29" w:rsidP="001807AD">
            <w:pPr>
              <w:spacing w:after="0" w:line="240" w:lineRule="auto"/>
              <w:rPr>
                <w:rFonts w:cs="Times New Roman"/>
              </w:rPr>
            </w:pPr>
            <w:r w:rsidRPr="008C7C87">
              <w:rPr>
                <w:rFonts w:cs="Times New Roman"/>
              </w:rPr>
              <w:t>Библиотеки</w:t>
            </w:r>
          </w:p>
        </w:tc>
        <w:tc>
          <w:tcPr>
            <w:tcW w:w="0" w:type="auto"/>
            <w:shd w:val="clear" w:color="auto" w:fill="auto"/>
            <w:vAlign w:val="center"/>
          </w:tcPr>
          <w:p w:rsidR="005C3F29" w:rsidRPr="008C7C87" w:rsidRDefault="005C3F29" w:rsidP="001807AD">
            <w:pPr>
              <w:spacing w:after="0" w:line="240" w:lineRule="auto"/>
              <w:jc w:val="center"/>
              <w:rPr>
                <w:rFonts w:cs="Times New Roman"/>
              </w:rPr>
            </w:pPr>
            <w:r w:rsidRPr="008C7C87">
              <w:rPr>
                <w:rFonts w:cs="Times New Roman"/>
              </w:rPr>
              <w:t>Кол-во</w:t>
            </w:r>
          </w:p>
        </w:tc>
        <w:tc>
          <w:tcPr>
            <w:tcW w:w="1845" w:type="dxa"/>
            <w:shd w:val="clear" w:color="auto" w:fill="auto"/>
            <w:vAlign w:val="center"/>
          </w:tcPr>
          <w:p w:rsidR="005C3F29" w:rsidRPr="008C7C87" w:rsidRDefault="0086489F" w:rsidP="001807AD">
            <w:pPr>
              <w:spacing w:after="0" w:line="240" w:lineRule="auto"/>
              <w:jc w:val="center"/>
              <w:rPr>
                <w:rFonts w:eastAsia="Times New Roman" w:cs="Times New Roman"/>
              </w:rPr>
            </w:pPr>
            <w:r w:rsidRPr="008C7C87">
              <w:rPr>
                <w:rFonts w:eastAsia="Times New Roman" w:cs="Times New Roman"/>
              </w:rPr>
              <w:t>1</w:t>
            </w:r>
          </w:p>
        </w:tc>
        <w:tc>
          <w:tcPr>
            <w:tcW w:w="1843" w:type="dxa"/>
            <w:shd w:val="clear" w:color="auto" w:fill="auto"/>
            <w:vAlign w:val="center"/>
          </w:tcPr>
          <w:p w:rsidR="005C3F29" w:rsidRPr="008C7C87" w:rsidRDefault="0086489F" w:rsidP="001807AD">
            <w:pPr>
              <w:spacing w:after="0" w:line="240" w:lineRule="auto"/>
              <w:jc w:val="center"/>
              <w:rPr>
                <w:rFonts w:eastAsia="Times New Roman" w:cs="Times New Roman"/>
              </w:rPr>
            </w:pPr>
            <w:r w:rsidRPr="008C7C87">
              <w:rPr>
                <w:rFonts w:eastAsia="Times New Roman" w:cs="Times New Roman"/>
              </w:rPr>
              <w:t>1</w:t>
            </w:r>
          </w:p>
        </w:tc>
        <w:tc>
          <w:tcPr>
            <w:tcW w:w="1985" w:type="dxa"/>
            <w:shd w:val="clear" w:color="auto" w:fill="auto"/>
          </w:tcPr>
          <w:p w:rsidR="005C3F29" w:rsidRPr="008C7C87" w:rsidRDefault="0086489F" w:rsidP="001807AD">
            <w:pPr>
              <w:spacing w:after="0" w:line="240" w:lineRule="auto"/>
              <w:jc w:val="center"/>
              <w:rPr>
                <w:rFonts w:eastAsia="Times New Roman" w:cs="Times New Roman"/>
              </w:rPr>
            </w:pPr>
            <w:r w:rsidRPr="008C7C87">
              <w:rPr>
                <w:rFonts w:eastAsia="Times New Roman" w:cs="Times New Roman"/>
              </w:rPr>
              <w:t>1</w:t>
            </w:r>
          </w:p>
        </w:tc>
      </w:tr>
      <w:tr w:rsidR="008E4B06" w:rsidRPr="007D6FC8" w:rsidTr="00C87433">
        <w:trPr>
          <w:trHeight w:val="150"/>
          <w:tblCellSpacing w:w="0" w:type="dxa"/>
        </w:trPr>
        <w:tc>
          <w:tcPr>
            <w:tcW w:w="0" w:type="auto"/>
            <w:shd w:val="clear" w:color="auto" w:fill="D9D9D9"/>
            <w:hideMark/>
          </w:tcPr>
          <w:p w:rsidR="00FB3ED5" w:rsidRPr="00BA78C9" w:rsidRDefault="00FB3ED5" w:rsidP="00AC1ABD">
            <w:pPr>
              <w:spacing w:after="0" w:line="240" w:lineRule="auto"/>
              <w:jc w:val="center"/>
              <w:rPr>
                <w:rFonts w:cs="Times New Roman"/>
              </w:rPr>
            </w:pPr>
            <w:r w:rsidRPr="00BA78C9">
              <w:rPr>
                <w:rFonts w:cs="Times New Roman"/>
                <w:b/>
                <w:bCs/>
              </w:rPr>
              <w:t>5</w:t>
            </w:r>
          </w:p>
        </w:tc>
        <w:tc>
          <w:tcPr>
            <w:tcW w:w="9543" w:type="dxa"/>
            <w:gridSpan w:val="5"/>
            <w:shd w:val="clear" w:color="auto" w:fill="D9D9D9"/>
            <w:hideMark/>
          </w:tcPr>
          <w:p w:rsidR="00FB3ED5" w:rsidRPr="00BA78C9" w:rsidRDefault="00FB3ED5" w:rsidP="00AC1ABD">
            <w:pPr>
              <w:spacing w:after="0" w:line="240" w:lineRule="auto"/>
              <w:rPr>
                <w:rFonts w:cs="Times New Roman"/>
              </w:rPr>
            </w:pPr>
            <w:r w:rsidRPr="00BA78C9">
              <w:rPr>
                <w:rFonts w:cs="Times New Roman"/>
                <w:b/>
                <w:bCs/>
              </w:rPr>
              <w:t>Озеленение</w:t>
            </w:r>
          </w:p>
        </w:tc>
      </w:tr>
      <w:tr w:rsidR="008E4B06" w:rsidRPr="007D6FC8" w:rsidTr="001807AD">
        <w:trPr>
          <w:trHeight w:val="150"/>
          <w:tblCellSpacing w:w="0" w:type="dxa"/>
        </w:trPr>
        <w:tc>
          <w:tcPr>
            <w:tcW w:w="0" w:type="auto"/>
            <w:shd w:val="clear" w:color="auto" w:fill="FFFFFF"/>
            <w:hideMark/>
          </w:tcPr>
          <w:p w:rsidR="0013482C" w:rsidRPr="00BA78C9" w:rsidRDefault="0013482C" w:rsidP="00AC1ABD">
            <w:pPr>
              <w:spacing w:after="0" w:line="240" w:lineRule="auto"/>
              <w:jc w:val="center"/>
              <w:rPr>
                <w:rFonts w:cs="Times New Roman"/>
              </w:rPr>
            </w:pPr>
            <w:r w:rsidRPr="00BA78C9">
              <w:rPr>
                <w:rFonts w:cs="Times New Roman"/>
              </w:rPr>
              <w:t>-</w:t>
            </w:r>
          </w:p>
        </w:tc>
        <w:tc>
          <w:tcPr>
            <w:tcW w:w="2327" w:type="dxa"/>
            <w:shd w:val="clear" w:color="auto" w:fill="FFFFFF"/>
            <w:hideMark/>
          </w:tcPr>
          <w:p w:rsidR="0013482C" w:rsidRPr="00BA78C9" w:rsidRDefault="0013482C" w:rsidP="00AC1ABD">
            <w:pPr>
              <w:spacing w:after="0" w:line="240" w:lineRule="auto"/>
              <w:rPr>
                <w:rFonts w:cs="Times New Roman"/>
              </w:rPr>
            </w:pPr>
            <w:r w:rsidRPr="00BA78C9">
              <w:rPr>
                <w:rFonts w:cs="Times New Roman"/>
              </w:rPr>
              <w:t>Зеленые насаждения общего пользования</w:t>
            </w:r>
          </w:p>
        </w:tc>
        <w:tc>
          <w:tcPr>
            <w:tcW w:w="0" w:type="auto"/>
            <w:shd w:val="clear" w:color="auto" w:fill="FFFFFF"/>
            <w:vAlign w:val="center"/>
            <w:hideMark/>
          </w:tcPr>
          <w:p w:rsidR="0013482C" w:rsidRPr="00BA78C9" w:rsidRDefault="0013482C" w:rsidP="00AC1ABD">
            <w:pPr>
              <w:spacing w:after="0" w:line="240" w:lineRule="auto"/>
              <w:jc w:val="center"/>
              <w:rPr>
                <w:rFonts w:cs="Times New Roman"/>
              </w:rPr>
            </w:pPr>
            <w:proofErr w:type="spellStart"/>
            <w:r w:rsidRPr="00BA78C9">
              <w:rPr>
                <w:rFonts w:cs="Times New Roman"/>
              </w:rPr>
              <w:t>м.кв</w:t>
            </w:r>
            <w:proofErr w:type="spellEnd"/>
            <w:r w:rsidRPr="00BA78C9">
              <w:rPr>
                <w:rFonts w:cs="Times New Roman"/>
              </w:rPr>
              <w:t>./чел</w:t>
            </w:r>
          </w:p>
        </w:tc>
        <w:tc>
          <w:tcPr>
            <w:tcW w:w="1845" w:type="dxa"/>
            <w:shd w:val="clear" w:color="auto" w:fill="FFFFFF"/>
            <w:vAlign w:val="center"/>
          </w:tcPr>
          <w:p w:rsidR="0013482C" w:rsidRPr="00BA78C9" w:rsidRDefault="00BA78C9" w:rsidP="00AC1ABD">
            <w:pPr>
              <w:spacing w:after="0" w:line="240" w:lineRule="auto"/>
              <w:jc w:val="center"/>
              <w:rPr>
                <w:rFonts w:cs="Times New Roman"/>
              </w:rPr>
            </w:pPr>
            <w:r w:rsidRPr="00BA78C9">
              <w:rPr>
                <w:rFonts w:cs="Times New Roman"/>
              </w:rPr>
              <w:t>6,23</w:t>
            </w:r>
          </w:p>
        </w:tc>
        <w:tc>
          <w:tcPr>
            <w:tcW w:w="3828" w:type="dxa"/>
            <w:gridSpan w:val="2"/>
            <w:shd w:val="clear" w:color="auto" w:fill="FFFFFF"/>
            <w:vAlign w:val="center"/>
          </w:tcPr>
          <w:p w:rsidR="0013482C" w:rsidRPr="00BA78C9" w:rsidRDefault="00BA78C9" w:rsidP="00624030">
            <w:pPr>
              <w:spacing w:after="0" w:line="240" w:lineRule="auto"/>
              <w:jc w:val="center"/>
              <w:rPr>
                <w:rFonts w:cs="Times New Roman"/>
              </w:rPr>
            </w:pPr>
            <w:r w:rsidRPr="00BA78C9">
              <w:rPr>
                <w:rFonts w:cs="Times New Roman"/>
              </w:rPr>
              <w:t>59,52</w:t>
            </w:r>
          </w:p>
        </w:tc>
      </w:tr>
      <w:tr w:rsidR="008E4B06" w:rsidRPr="007D6FC8" w:rsidTr="00C87433">
        <w:trPr>
          <w:trHeight w:val="150"/>
          <w:tblCellSpacing w:w="0" w:type="dxa"/>
        </w:trPr>
        <w:tc>
          <w:tcPr>
            <w:tcW w:w="0" w:type="auto"/>
            <w:shd w:val="clear" w:color="auto" w:fill="D9D9D9"/>
            <w:hideMark/>
          </w:tcPr>
          <w:p w:rsidR="00FB3ED5" w:rsidRPr="008C7C87" w:rsidRDefault="00FB3ED5" w:rsidP="00AC1ABD">
            <w:pPr>
              <w:spacing w:after="0" w:line="240" w:lineRule="auto"/>
              <w:jc w:val="center"/>
              <w:rPr>
                <w:rFonts w:cs="Times New Roman"/>
              </w:rPr>
            </w:pPr>
            <w:r w:rsidRPr="008C7C87">
              <w:rPr>
                <w:rFonts w:cs="Times New Roman"/>
                <w:b/>
                <w:bCs/>
              </w:rPr>
              <w:t>6</w:t>
            </w:r>
          </w:p>
        </w:tc>
        <w:tc>
          <w:tcPr>
            <w:tcW w:w="9543" w:type="dxa"/>
            <w:gridSpan w:val="5"/>
            <w:shd w:val="clear" w:color="auto" w:fill="D9D9D9"/>
            <w:hideMark/>
          </w:tcPr>
          <w:p w:rsidR="00FB3ED5" w:rsidRPr="008C7C87" w:rsidRDefault="00FB3ED5" w:rsidP="00AC1ABD">
            <w:pPr>
              <w:spacing w:after="0" w:line="240" w:lineRule="auto"/>
              <w:rPr>
                <w:rFonts w:cs="Times New Roman"/>
              </w:rPr>
            </w:pPr>
            <w:r w:rsidRPr="008C7C87">
              <w:rPr>
                <w:rFonts w:cs="Times New Roman"/>
                <w:b/>
                <w:bCs/>
              </w:rPr>
              <w:t>Улично-дорожная сеть и транспорт</w:t>
            </w:r>
          </w:p>
        </w:tc>
      </w:tr>
      <w:tr w:rsidR="008E4B06" w:rsidRPr="007D6FC8" w:rsidTr="00C87433">
        <w:trPr>
          <w:trHeight w:val="150"/>
          <w:tblCellSpacing w:w="0" w:type="dxa"/>
        </w:trPr>
        <w:tc>
          <w:tcPr>
            <w:tcW w:w="0" w:type="auto"/>
            <w:shd w:val="clear" w:color="auto" w:fill="D9D9D9"/>
            <w:hideMark/>
          </w:tcPr>
          <w:p w:rsidR="00FB3ED5" w:rsidRPr="008C7C87" w:rsidRDefault="00FB3ED5" w:rsidP="00AC1ABD">
            <w:pPr>
              <w:spacing w:after="0" w:line="240" w:lineRule="auto"/>
              <w:jc w:val="center"/>
              <w:rPr>
                <w:rFonts w:cs="Times New Roman"/>
              </w:rPr>
            </w:pPr>
            <w:r w:rsidRPr="008C7C87">
              <w:rPr>
                <w:rFonts w:cs="Times New Roman"/>
              </w:rPr>
              <w:t>6.1.</w:t>
            </w:r>
          </w:p>
        </w:tc>
        <w:tc>
          <w:tcPr>
            <w:tcW w:w="9543" w:type="dxa"/>
            <w:gridSpan w:val="5"/>
            <w:shd w:val="clear" w:color="auto" w:fill="D9D9D9"/>
            <w:hideMark/>
          </w:tcPr>
          <w:p w:rsidR="00FB3ED5" w:rsidRPr="008C7C87" w:rsidRDefault="00FB3ED5" w:rsidP="00AC1ABD">
            <w:pPr>
              <w:spacing w:after="0" w:line="240" w:lineRule="auto"/>
              <w:rPr>
                <w:rFonts w:cs="Times New Roman"/>
              </w:rPr>
            </w:pPr>
            <w:r w:rsidRPr="008C7C87">
              <w:rPr>
                <w:rFonts w:cs="Times New Roman"/>
              </w:rPr>
              <w:t>Внешний транспорт</w:t>
            </w:r>
          </w:p>
        </w:tc>
      </w:tr>
      <w:tr w:rsidR="008E4B06" w:rsidRPr="007D6FC8" w:rsidTr="00581F22">
        <w:trPr>
          <w:trHeight w:val="150"/>
          <w:tblCellSpacing w:w="0" w:type="dxa"/>
        </w:trPr>
        <w:tc>
          <w:tcPr>
            <w:tcW w:w="0" w:type="auto"/>
            <w:shd w:val="clear" w:color="auto" w:fill="FFFFFF"/>
            <w:hideMark/>
          </w:tcPr>
          <w:p w:rsidR="00A65CA5" w:rsidRPr="008C7C87" w:rsidRDefault="00342214" w:rsidP="00AC1ABD">
            <w:pPr>
              <w:spacing w:after="0" w:line="240" w:lineRule="auto"/>
              <w:jc w:val="center"/>
              <w:rPr>
                <w:rFonts w:cs="Times New Roman"/>
              </w:rPr>
            </w:pPr>
            <w:r w:rsidRPr="008C7C87">
              <w:rPr>
                <w:rFonts w:cs="Times New Roman"/>
              </w:rPr>
              <w:t>6.1.2</w:t>
            </w:r>
          </w:p>
        </w:tc>
        <w:tc>
          <w:tcPr>
            <w:tcW w:w="2327" w:type="dxa"/>
            <w:shd w:val="clear" w:color="auto" w:fill="FFFFFF"/>
            <w:hideMark/>
          </w:tcPr>
          <w:p w:rsidR="00A65CA5" w:rsidRPr="008C7C87" w:rsidRDefault="00A65CA5" w:rsidP="00AC1ABD">
            <w:pPr>
              <w:spacing w:after="0" w:line="240" w:lineRule="auto"/>
              <w:rPr>
                <w:rFonts w:cs="Times New Roman"/>
              </w:rPr>
            </w:pPr>
            <w:r w:rsidRPr="008C7C87">
              <w:rPr>
                <w:rFonts w:cs="Times New Roman"/>
              </w:rPr>
              <w:t>Автомобильные дороги общего пользования регионального значения</w:t>
            </w:r>
          </w:p>
        </w:tc>
        <w:tc>
          <w:tcPr>
            <w:tcW w:w="0" w:type="auto"/>
            <w:shd w:val="clear" w:color="auto" w:fill="FFFFFF"/>
            <w:vAlign w:val="center"/>
            <w:hideMark/>
          </w:tcPr>
          <w:p w:rsidR="00A65CA5" w:rsidRPr="008C7C87" w:rsidRDefault="00A65CA5" w:rsidP="00AC1ABD">
            <w:pPr>
              <w:spacing w:after="0" w:line="240" w:lineRule="auto"/>
              <w:jc w:val="center"/>
              <w:rPr>
                <w:rFonts w:cs="Times New Roman"/>
              </w:rPr>
            </w:pPr>
            <w:r w:rsidRPr="008C7C87">
              <w:rPr>
                <w:rFonts w:cs="Times New Roman"/>
              </w:rPr>
              <w:t>кол-во/км</w:t>
            </w:r>
          </w:p>
        </w:tc>
        <w:tc>
          <w:tcPr>
            <w:tcW w:w="1845" w:type="dxa"/>
            <w:shd w:val="clear" w:color="auto" w:fill="FFFFFF"/>
            <w:vAlign w:val="center"/>
          </w:tcPr>
          <w:p w:rsidR="00A65CA5" w:rsidRPr="008C7C87" w:rsidRDefault="008C7C87" w:rsidP="00BE1FBE">
            <w:pPr>
              <w:spacing w:after="0" w:line="240" w:lineRule="auto"/>
              <w:jc w:val="center"/>
              <w:rPr>
                <w:rFonts w:cs="Times New Roman"/>
              </w:rPr>
            </w:pPr>
            <w:r w:rsidRPr="008C7C87">
              <w:rPr>
                <w:rFonts w:cs="Times New Roman"/>
              </w:rPr>
              <w:t>1</w:t>
            </w:r>
            <w:r w:rsidR="0086489F" w:rsidRPr="008C7C87">
              <w:rPr>
                <w:rFonts w:cs="Times New Roman"/>
              </w:rPr>
              <w:t>/</w:t>
            </w:r>
            <w:r w:rsidRPr="008C7C87">
              <w:rPr>
                <w:rFonts w:cs="Times New Roman"/>
              </w:rPr>
              <w:t>10,16</w:t>
            </w:r>
          </w:p>
        </w:tc>
        <w:tc>
          <w:tcPr>
            <w:tcW w:w="1843" w:type="dxa"/>
            <w:shd w:val="clear" w:color="auto" w:fill="FFFFFF"/>
            <w:vAlign w:val="center"/>
          </w:tcPr>
          <w:p w:rsidR="00A65CA5" w:rsidRPr="008C7C87" w:rsidRDefault="008C7C87" w:rsidP="00AB7755">
            <w:pPr>
              <w:spacing w:after="0" w:line="240" w:lineRule="auto"/>
              <w:jc w:val="center"/>
              <w:rPr>
                <w:rFonts w:cs="Times New Roman"/>
              </w:rPr>
            </w:pPr>
            <w:r w:rsidRPr="008C7C87">
              <w:rPr>
                <w:rFonts w:cs="Times New Roman"/>
              </w:rPr>
              <w:t>1/10,16</w:t>
            </w:r>
          </w:p>
        </w:tc>
        <w:tc>
          <w:tcPr>
            <w:tcW w:w="1985" w:type="dxa"/>
            <w:shd w:val="clear" w:color="auto" w:fill="FFFFFF"/>
            <w:vAlign w:val="center"/>
          </w:tcPr>
          <w:p w:rsidR="00A65CA5" w:rsidRPr="008C7C87" w:rsidRDefault="008C7C87" w:rsidP="00AB7755">
            <w:pPr>
              <w:spacing w:after="0" w:line="240" w:lineRule="auto"/>
              <w:jc w:val="center"/>
              <w:rPr>
                <w:rFonts w:cs="Times New Roman"/>
              </w:rPr>
            </w:pPr>
            <w:r w:rsidRPr="008C7C87">
              <w:rPr>
                <w:rFonts w:cs="Times New Roman"/>
              </w:rPr>
              <w:t>1/10,16</w:t>
            </w:r>
          </w:p>
        </w:tc>
      </w:tr>
      <w:tr w:rsidR="008E4B06" w:rsidRPr="007D6FC8" w:rsidTr="00C87433">
        <w:trPr>
          <w:trHeight w:val="150"/>
          <w:tblCellSpacing w:w="0" w:type="dxa"/>
        </w:trPr>
        <w:tc>
          <w:tcPr>
            <w:tcW w:w="0" w:type="auto"/>
            <w:shd w:val="clear" w:color="auto" w:fill="D9D9D9"/>
            <w:hideMark/>
          </w:tcPr>
          <w:p w:rsidR="00FB3ED5" w:rsidRPr="00F70865" w:rsidRDefault="00FB3ED5" w:rsidP="00AC1ABD">
            <w:pPr>
              <w:spacing w:after="0" w:line="240" w:lineRule="auto"/>
              <w:jc w:val="center"/>
              <w:rPr>
                <w:rFonts w:cs="Times New Roman"/>
              </w:rPr>
            </w:pPr>
            <w:r w:rsidRPr="00F70865">
              <w:rPr>
                <w:rFonts w:cs="Times New Roman"/>
                <w:b/>
                <w:bCs/>
              </w:rPr>
              <w:t>7</w:t>
            </w:r>
          </w:p>
        </w:tc>
        <w:tc>
          <w:tcPr>
            <w:tcW w:w="9543" w:type="dxa"/>
            <w:gridSpan w:val="5"/>
            <w:shd w:val="clear" w:color="auto" w:fill="D9D9D9"/>
            <w:hideMark/>
          </w:tcPr>
          <w:p w:rsidR="00FB3ED5" w:rsidRPr="00F70865" w:rsidRDefault="00FB3ED5" w:rsidP="00AC1ABD">
            <w:pPr>
              <w:spacing w:after="0" w:line="240" w:lineRule="auto"/>
              <w:rPr>
                <w:rFonts w:cs="Times New Roman"/>
              </w:rPr>
            </w:pPr>
            <w:r w:rsidRPr="00F70865">
              <w:rPr>
                <w:rFonts w:cs="Times New Roman"/>
                <w:b/>
                <w:bCs/>
              </w:rPr>
              <w:t>Инженерное обеспечение</w:t>
            </w:r>
          </w:p>
        </w:tc>
      </w:tr>
      <w:tr w:rsidR="008E4B06" w:rsidRPr="007D6FC8" w:rsidTr="00C87433">
        <w:trPr>
          <w:trHeight w:val="150"/>
          <w:tblCellSpacing w:w="0" w:type="dxa"/>
        </w:trPr>
        <w:tc>
          <w:tcPr>
            <w:tcW w:w="0" w:type="auto"/>
            <w:shd w:val="clear" w:color="auto" w:fill="D9D9D9"/>
            <w:hideMark/>
          </w:tcPr>
          <w:p w:rsidR="00FB3ED5" w:rsidRPr="00F70865" w:rsidRDefault="00FB3ED5" w:rsidP="00AC1ABD">
            <w:pPr>
              <w:spacing w:after="0" w:line="240" w:lineRule="auto"/>
              <w:jc w:val="center"/>
              <w:rPr>
                <w:rFonts w:cs="Times New Roman"/>
              </w:rPr>
            </w:pPr>
            <w:r w:rsidRPr="00F70865">
              <w:rPr>
                <w:rFonts w:cs="Times New Roman"/>
              </w:rPr>
              <w:lastRenderedPageBreak/>
              <w:t>7.1.</w:t>
            </w:r>
          </w:p>
        </w:tc>
        <w:tc>
          <w:tcPr>
            <w:tcW w:w="9543" w:type="dxa"/>
            <w:gridSpan w:val="5"/>
            <w:shd w:val="clear" w:color="auto" w:fill="D9D9D9"/>
            <w:hideMark/>
          </w:tcPr>
          <w:p w:rsidR="00FB3ED5" w:rsidRPr="00F70865" w:rsidRDefault="00FB3ED5" w:rsidP="00AC1ABD">
            <w:pPr>
              <w:spacing w:after="0" w:line="240" w:lineRule="auto"/>
              <w:rPr>
                <w:rFonts w:cs="Times New Roman"/>
              </w:rPr>
            </w:pPr>
            <w:r w:rsidRPr="00F70865">
              <w:rPr>
                <w:rFonts w:cs="Times New Roman"/>
              </w:rPr>
              <w:t>Водоснабжение</w:t>
            </w:r>
          </w:p>
        </w:tc>
      </w:tr>
      <w:tr w:rsidR="008E4B06" w:rsidRPr="007D6FC8" w:rsidTr="001D0F5C">
        <w:trPr>
          <w:trHeight w:val="379"/>
          <w:tblCellSpacing w:w="0" w:type="dxa"/>
        </w:trPr>
        <w:tc>
          <w:tcPr>
            <w:tcW w:w="0" w:type="auto"/>
            <w:shd w:val="clear" w:color="auto" w:fill="auto"/>
            <w:vAlign w:val="center"/>
            <w:hideMark/>
          </w:tcPr>
          <w:p w:rsidR="00FB3ED5" w:rsidRPr="00F70865" w:rsidRDefault="00FB3ED5" w:rsidP="00AC1ABD">
            <w:pPr>
              <w:spacing w:after="0" w:line="240" w:lineRule="auto"/>
              <w:contextualSpacing/>
              <w:jc w:val="center"/>
              <w:rPr>
                <w:rFonts w:cs="Times New Roman"/>
              </w:rPr>
            </w:pPr>
            <w:r w:rsidRPr="00F70865">
              <w:rPr>
                <w:rFonts w:cs="Times New Roman"/>
              </w:rPr>
              <w:t>-</w:t>
            </w:r>
          </w:p>
        </w:tc>
        <w:tc>
          <w:tcPr>
            <w:tcW w:w="2327" w:type="dxa"/>
            <w:shd w:val="clear" w:color="auto" w:fill="auto"/>
            <w:vAlign w:val="center"/>
            <w:hideMark/>
          </w:tcPr>
          <w:p w:rsidR="00FB3ED5" w:rsidRPr="00F70865" w:rsidRDefault="00FB3ED5" w:rsidP="00AC1ABD">
            <w:pPr>
              <w:spacing w:after="0" w:line="240" w:lineRule="auto"/>
              <w:contextualSpacing/>
              <w:rPr>
                <w:rFonts w:cs="Times New Roman"/>
              </w:rPr>
            </w:pPr>
            <w:r w:rsidRPr="00F70865">
              <w:rPr>
                <w:rFonts w:cs="Times New Roman"/>
              </w:rPr>
              <w:t>Водопотребление</w:t>
            </w:r>
          </w:p>
          <w:p w:rsidR="00FB3ED5" w:rsidRPr="00F70865" w:rsidRDefault="00FB3ED5" w:rsidP="00AC1ABD">
            <w:pPr>
              <w:spacing w:after="0" w:line="240" w:lineRule="auto"/>
              <w:contextualSpacing/>
              <w:rPr>
                <w:rFonts w:cs="Times New Roman"/>
              </w:rPr>
            </w:pPr>
          </w:p>
        </w:tc>
        <w:tc>
          <w:tcPr>
            <w:tcW w:w="0" w:type="auto"/>
            <w:shd w:val="clear" w:color="auto" w:fill="auto"/>
            <w:vAlign w:val="center"/>
            <w:hideMark/>
          </w:tcPr>
          <w:p w:rsidR="00FB3ED5" w:rsidRPr="00F70865" w:rsidRDefault="00FB3ED5" w:rsidP="00AC1ABD">
            <w:pPr>
              <w:spacing w:after="0" w:line="240" w:lineRule="auto"/>
              <w:contextualSpacing/>
              <w:jc w:val="center"/>
              <w:rPr>
                <w:rFonts w:cs="Times New Roman"/>
              </w:rPr>
            </w:pPr>
            <w:proofErr w:type="spellStart"/>
            <w:r w:rsidRPr="00F70865">
              <w:rPr>
                <w:rFonts w:cs="Times New Roman"/>
              </w:rPr>
              <w:t>м.куб</w:t>
            </w:r>
            <w:proofErr w:type="spellEnd"/>
            <w:r w:rsidRPr="00F70865">
              <w:rPr>
                <w:rFonts w:cs="Times New Roman"/>
              </w:rPr>
              <w:t>./</w:t>
            </w:r>
            <w:proofErr w:type="spellStart"/>
            <w:r w:rsidRPr="00F70865">
              <w:rPr>
                <w:rFonts w:cs="Times New Roman"/>
              </w:rPr>
              <w:t>сут</w:t>
            </w:r>
            <w:proofErr w:type="spellEnd"/>
          </w:p>
        </w:tc>
        <w:tc>
          <w:tcPr>
            <w:tcW w:w="1845" w:type="dxa"/>
            <w:shd w:val="clear" w:color="auto" w:fill="auto"/>
            <w:vAlign w:val="center"/>
            <w:hideMark/>
          </w:tcPr>
          <w:p w:rsidR="00FB3ED5" w:rsidRPr="00F70865" w:rsidRDefault="004B4609" w:rsidP="00AC1ABD">
            <w:pPr>
              <w:spacing w:after="0" w:line="240" w:lineRule="auto"/>
              <w:jc w:val="center"/>
              <w:rPr>
                <w:rFonts w:cs="Times New Roman"/>
              </w:rPr>
            </w:pPr>
            <w:r w:rsidRPr="00F70865">
              <w:rPr>
                <w:rFonts w:cs="Times New Roman"/>
              </w:rPr>
              <w:t>190,45</w:t>
            </w:r>
          </w:p>
        </w:tc>
        <w:tc>
          <w:tcPr>
            <w:tcW w:w="3828" w:type="dxa"/>
            <w:gridSpan w:val="2"/>
            <w:shd w:val="clear" w:color="auto" w:fill="auto"/>
            <w:vAlign w:val="center"/>
            <w:hideMark/>
          </w:tcPr>
          <w:p w:rsidR="00FB3ED5" w:rsidRPr="00F70865" w:rsidRDefault="004B4609" w:rsidP="00AC1ABD">
            <w:pPr>
              <w:spacing w:after="0" w:line="240" w:lineRule="auto"/>
              <w:jc w:val="center"/>
              <w:rPr>
                <w:rFonts w:cs="Times New Roman"/>
              </w:rPr>
            </w:pPr>
            <w:r w:rsidRPr="00F70865">
              <w:rPr>
                <w:rFonts w:cs="Times New Roman"/>
              </w:rPr>
              <w:t>218,62</w:t>
            </w:r>
          </w:p>
        </w:tc>
      </w:tr>
      <w:tr w:rsidR="008E4B06" w:rsidRPr="007D6FC8" w:rsidTr="001D0F5C">
        <w:trPr>
          <w:trHeight w:val="304"/>
          <w:tblCellSpacing w:w="0" w:type="dxa"/>
        </w:trPr>
        <w:tc>
          <w:tcPr>
            <w:tcW w:w="0" w:type="auto"/>
            <w:shd w:val="clear" w:color="auto" w:fill="auto"/>
            <w:vAlign w:val="center"/>
          </w:tcPr>
          <w:p w:rsidR="001D0F5C" w:rsidRPr="00EC445C" w:rsidRDefault="001D0F5C" w:rsidP="00AC1ABD">
            <w:pPr>
              <w:spacing w:after="0" w:line="240" w:lineRule="auto"/>
              <w:contextualSpacing/>
              <w:jc w:val="center"/>
              <w:rPr>
                <w:rFonts w:cs="Times New Roman"/>
              </w:rPr>
            </w:pPr>
            <w:r w:rsidRPr="00EC445C">
              <w:rPr>
                <w:rFonts w:cs="Times New Roman"/>
              </w:rPr>
              <w:t>-</w:t>
            </w:r>
          </w:p>
        </w:tc>
        <w:tc>
          <w:tcPr>
            <w:tcW w:w="2327" w:type="dxa"/>
            <w:shd w:val="clear" w:color="auto" w:fill="auto"/>
            <w:vAlign w:val="center"/>
          </w:tcPr>
          <w:p w:rsidR="001D0F5C" w:rsidRPr="00EC445C" w:rsidRDefault="001D0F5C" w:rsidP="00AC1ABD">
            <w:pPr>
              <w:spacing w:after="0" w:line="240" w:lineRule="auto"/>
              <w:contextualSpacing/>
              <w:rPr>
                <w:rFonts w:cs="Times New Roman"/>
              </w:rPr>
            </w:pPr>
            <w:r w:rsidRPr="00EC445C">
              <w:rPr>
                <w:rFonts w:cs="Times New Roman"/>
              </w:rPr>
              <w:t>Кол-во скважин</w:t>
            </w:r>
          </w:p>
        </w:tc>
        <w:tc>
          <w:tcPr>
            <w:tcW w:w="0" w:type="auto"/>
            <w:shd w:val="clear" w:color="auto" w:fill="auto"/>
            <w:vAlign w:val="center"/>
          </w:tcPr>
          <w:p w:rsidR="001D0F5C" w:rsidRPr="00EC445C" w:rsidRDefault="001D0F5C" w:rsidP="00AC1ABD">
            <w:pPr>
              <w:spacing w:after="0" w:line="240" w:lineRule="auto"/>
              <w:contextualSpacing/>
              <w:jc w:val="center"/>
              <w:rPr>
                <w:rFonts w:cs="Times New Roman"/>
              </w:rPr>
            </w:pPr>
            <w:r w:rsidRPr="00EC445C">
              <w:rPr>
                <w:rFonts w:cs="Times New Roman"/>
              </w:rPr>
              <w:t>шт.</w:t>
            </w:r>
          </w:p>
        </w:tc>
        <w:tc>
          <w:tcPr>
            <w:tcW w:w="1845" w:type="dxa"/>
            <w:shd w:val="clear" w:color="auto" w:fill="auto"/>
            <w:vAlign w:val="center"/>
          </w:tcPr>
          <w:p w:rsidR="001D0F5C" w:rsidRPr="00EC445C" w:rsidRDefault="00EC445C" w:rsidP="00AC1ABD">
            <w:pPr>
              <w:spacing w:after="0" w:line="240" w:lineRule="auto"/>
              <w:jc w:val="center"/>
              <w:rPr>
                <w:rFonts w:cs="Times New Roman"/>
              </w:rPr>
            </w:pPr>
            <w:r w:rsidRPr="00EC445C">
              <w:rPr>
                <w:rFonts w:cs="Times New Roman"/>
              </w:rPr>
              <w:t>-</w:t>
            </w:r>
          </w:p>
        </w:tc>
        <w:tc>
          <w:tcPr>
            <w:tcW w:w="3828" w:type="dxa"/>
            <w:gridSpan w:val="2"/>
            <w:shd w:val="clear" w:color="auto" w:fill="auto"/>
            <w:vAlign w:val="center"/>
          </w:tcPr>
          <w:p w:rsidR="001D0F5C" w:rsidRPr="00EC445C" w:rsidRDefault="001D0F5C" w:rsidP="001D0F5C">
            <w:pPr>
              <w:spacing w:after="0" w:line="240" w:lineRule="auto"/>
              <w:jc w:val="center"/>
              <w:rPr>
                <w:rFonts w:cs="Times New Roman"/>
              </w:rPr>
            </w:pPr>
            <w:r w:rsidRPr="00EC445C">
              <w:rPr>
                <w:rFonts w:cs="Times New Roman"/>
              </w:rPr>
              <w:t>По мере разработки проектной документации</w:t>
            </w:r>
          </w:p>
        </w:tc>
      </w:tr>
      <w:tr w:rsidR="008E4B06" w:rsidRPr="007D6FC8" w:rsidTr="001D0F5C">
        <w:trPr>
          <w:trHeight w:val="655"/>
          <w:tblCellSpacing w:w="0" w:type="dxa"/>
        </w:trPr>
        <w:tc>
          <w:tcPr>
            <w:tcW w:w="0" w:type="auto"/>
            <w:shd w:val="clear" w:color="auto" w:fill="auto"/>
            <w:vAlign w:val="center"/>
            <w:hideMark/>
          </w:tcPr>
          <w:p w:rsidR="00FB3ED5" w:rsidRPr="00F70865" w:rsidRDefault="00FB3ED5" w:rsidP="00AC1ABD">
            <w:pPr>
              <w:spacing w:after="0" w:line="240" w:lineRule="auto"/>
              <w:jc w:val="center"/>
              <w:rPr>
                <w:rFonts w:cs="Times New Roman"/>
              </w:rPr>
            </w:pPr>
            <w:r w:rsidRPr="00F70865">
              <w:rPr>
                <w:rFonts w:cs="Times New Roman"/>
              </w:rPr>
              <w:t>-</w:t>
            </w:r>
          </w:p>
        </w:tc>
        <w:tc>
          <w:tcPr>
            <w:tcW w:w="2327" w:type="dxa"/>
            <w:shd w:val="clear" w:color="auto" w:fill="auto"/>
            <w:vAlign w:val="center"/>
            <w:hideMark/>
          </w:tcPr>
          <w:p w:rsidR="00FB3ED5" w:rsidRPr="00F70865" w:rsidRDefault="00FB3ED5" w:rsidP="00AC1ABD">
            <w:pPr>
              <w:spacing w:after="0" w:line="240" w:lineRule="auto"/>
              <w:rPr>
                <w:rFonts w:cs="Times New Roman"/>
              </w:rPr>
            </w:pPr>
            <w:r w:rsidRPr="00F70865">
              <w:rPr>
                <w:rFonts w:cs="Times New Roman"/>
              </w:rPr>
              <w:t>Протяженность сетей</w:t>
            </w:r>
          </w:p>
        </w:tc>
        <w:tc>
          <w:tcPr>
            <w:tcW w:w="0" w:type="auto"/>
            <w:shd w:val="clear" w:color="auto" w:fill="auto"/>
            <w:vAlign w:val="center"/>
            <w:hideMark/>
          </w:tcPr>
          <w:p w:rsidR="00FB3ED5" w:rsidRPr="00F70865" w:rsidRDefault="00FB3ED5" w:rsidP="00AC1ABD">
            <w:pPr>
              <w:spacing w:after="0" w:line="240" w:lineRule="auto"/>
              <w:jc w:val="center"/>
              <w:rPr>
                <w:rFonts w:cs="Times New Roman"/>
              </w:rPr>
            </w:pPr>
            <w:r w:rsidRPr="00F70865">
              <w:rPr>
                <w:rFonts w:cs="Times New Roman"/>
              </w:rPr>
              <w:t>км</w:t>
            </w:r>
          </w:p>
        </w:tc>
        <w:tc>
          <w:tcPr>
            <w:tcW w:w="1845" w:type="dxa"/>
            <w:shd w:val="clear" w:color="auto" w:fill="auto"/>
            <w:vAlign w:val="center"/>
            <w:hideMark/>
          </w:tcPr>
          <w:p w:rsidR="00FB3ED5" w:rsidRPr="00F70865" w:rsidRDefault="00EC445C" w:rsidP="00AC1ABD">
            <w:pPr>
              <w:spacing w:after="0" w:line="240" w:lineRule="auto"/>
              <w:jc w:val="center"/>
              <w:rPr>
                <w:rFonts w:cs="Times New Roman"/>
              </w:rPr>
            </w:pPr>
            <w:r w:rsidRPr="00F70865">
              <w:rPr>
                <w:rFonts w:cs="Times New Roman"/>
              </w:rPr>
              <w:t>-</w:t>
            </w:r>
          </w:p>
        </w:tc>
        <w:tc>
          <w:tcPr>
            <w:tcW w:w="3828" w:type="dxa"/>
            <w:gridSpan w:val="2"/>
            <w:shd w:val="clear" w:color="auto" w:fill="auto"/>
            <w:vAlign w:val="center"/>
            <w:hideMark/>
          </w:tcPr>
          <w:p w:rsidR="00FB3ED5" w:rsidRPr="00F70865" w:rsidRDefault="00FB3ED5" w:rsidP="00AC1ABD">
            <w:pPr>
              <w:spacing w:after="0" w:line="240" w:lineRule="auto"/>
              <w:jc w:val="center"/>
              <w:rPr>
                <w:rFonts w:cs="Times New Roman"/>
              </w:rPr>
            </w:pPr>
            <w:r w:rsidRPr="00F70865">
              <w:rPr>
                <w:rFonts w:cs="Times New Roman"/>
              </w:rPr>
              <w:t>По мере разработки проектов планировки на участки жилищного строительства</w:t>
            </w:r>
          </w:p>
        </w:tc>
      </w:tr>
      <w:tr w:rsidR="008E4B06" w:rsidRPr="007D6FC8" w:rsidTr="00C87433">
        <w:trPr>
          <w:trHeight w:val="150"/>
          <w:tblCellSpacing w:w="0" w:type="dxa"/>
        </w:trPr>
        <w:tc>
          <w:tcPr>
            <w:tcW w:w="0" w:type="auto"/>
            <w:shd w:val="clear" w:color="auto" w:fill="D9D9D9"/>
            <w:hideMark/>
          </w:tcPr>
          <w:p w:rsidR="00FB3ED5" w:rsidRPr="00F70865" w:rsidRDefault="00FB3ED5" w:rsidP="00AC1ABD">
            <w:pPr>
              <w:spacing w:after="0" w:line="240" w:lineRule="auto"/>
              <w:jc w:val="center"/>
              <w:rPr>
                <w:rFonts w:cs="Times New Roman"/>
              </w:rPr>
            </w:pPr>
            <w:r w:rsidRPr="00F70865">
              <w:rPr>
                <w:rFonts w:cs="Times New Roman"/>
              </w:rPr>
              <w:t>7.2.</w:t>
            </w:r>
          </w:p>
        </w:tc>
        <w:tc>
          <w:tcPr>
            <w:tcW w:w="9543" w:type="dxa"/>
            <w:gridSpan w:val="5"/>
            <w:shd w:val="clear" w:color="auto" w:fill="D9D9D9"/>
            <w:hideMark/>
          </w:tcPr>
          <w:p w:rsidR="00FB3ED5" w:rsidRPr="00F70865" w:rsidRDefault="00FB3ED5" w:rsidP="00AC1ABD">
            <w:pPr>
              <w:spacing w:after="0" w:line="240" w:lineRule="auto"/>
              <w:rPr>
                <w:rFonts w:cs="Times New Roman"/>
              </w:rPr>
            </w:pPr>
            <w:r w:rsidRPr="00F70865">
              <w:rPr>
                <w:rFonts w:cs="Times New Roman"/>
              </w:rPr>
              <w:t>Канализация</w:t>
            </w:r>
          </w:p>
        </w:tc>
      </w:tr>
      <w:tr w:rsidR="008E4B06" w:rsidRPr="007D6FC8" w:rsidTr="00C87433">
        <w:trPr>
          <w:trHeight w:val="497"/>
          <w:tblCellSpacing w:w="0" w:type="dxa"/>
        </w:trPr>
        <w:tc>
          <w:tcPr>
            <w:tcW w:w="0" w:type="auto"/>
            <w:shd w:val="clear" w:color="auto" w:fill="auto"/>
            <w:hideMark/>
          </w:tcPr>
          <w:p w:rsidR="00FB3ED5" w:rsidRPr="00F70865" w:rsidRDefault="00FB3ED5" w:rsidP="00AC1ABD">
            <w:pPr>
              <w:spacing w:after="0" w:line="240" w:lineRule="auto"/>
              <w:contextualSpacing/>
              <w:jc w:val="center"/>
              <w:rPr>
                <w:rFonts w:cs="Times New Roman"/>
              </w:rPr>
            </w:pPr>
            <w:r w:rsidRPr="00F70865">
              <w:rPr>
                <w:rFonts w:cs="Times New Roman"/>
              </w:rPr>
              <w:t>-</w:t>
            </w:r>
          </w:p>
        </w:tc>
        <w:tc>
          <w:tcPr>
            <w:tcW w:w="2327" w:type="dxa"/>
            <w:shd w:val="clear" w:color="auto" w:fill="auto"/>
            <w:hideMark/>
          </w:tcPr>
          <w:p w:rsidR="00FB3ED5" w:rsidRPr="00F70865" w:rsidRDefault="00FB3ED5" w:rsidP="00AC1ABD">
            <w:pPr>
              <w:spacing w:after="0" w:line="240" w:lineRule="auto"/>
              <w:contextualSpacing/>
              <w:rPr>
                <w:rFonts w:cs="Times New Roman"/>
              </w:rPr>
            </w:pPr>
            <w:r w:rsidRPr="00F70865">
              <w:rPr>
                <w:rFonts w:cs="Times New Roman"/>
              </w:rPr>
              <w:t>Общее поступление сточных вод</w:t>
            </w:r>
          </w:p>
        </w:tc>
        <w:tc>
          <w:tcPr>
            <w:tcW w:w="0" w:type="auto"/>
            <w:shd w:val="clear" w:color="auto" w:fill="auto"/>
            <w:vAlign w:val="center"/>
            <w:hideMark/>
          </w:tcPr>
          <w:p w:rsidR="00FB3ED5" w:rsidRPr="00F70865" w:rsidRDefault="00FB3ED5" w:rsidP="00AC1ABD">
            <w:pPr>
              <w:spacing w:after="0" w:line="240" w:lineRule="auto"/>
              <w:contextualSpacing/>
              <w:jc w:val="center"/>
              <w:rPr>
                <w:rFonts w:cs="Times New Roman"/>
              </w:rPr>
            </w:pPr>
            <w:proofErr w:type="spellStart"/>
            <w:r w:rsidRPr="00F70865">
              <w:rPr>
                <w:rFonts w:cs="Times New Roman"/>
              </w:rPr>
              <w:t>м.куб</w:t>
            </w:r>
            <w:proofErr w:type="spellEnd"/>
            <w:r w:rsidRPr="00F70865">
              <w:rPr>
                <w:rFonts w:cs="Times New Roman"/>
              </w:rPr>
              <w:t>./</w:t>
            </w:r>
            <w:proofErr w:type="spellStart"/>
            <w:r w:rsidRPr="00F70865">
              <w:rPr>
                <w:rFonts w:cs="Times New Roman"/>
              </w:rPr>
              <w:t>сут</w:t>
            </w:r>
            <w:proofErr w:type="spellEnd"/>
          </w:p>
        </w:tc>
        <w:tc>
          <w:tcPr>
            <w:tcW w:w="1845" w:type="dxa"/>
            <w:shd w:val="clear" w:color="auto" w:fill="auto"/>
            <w:vAlign w:val="center"/>
            <w:hideMark/>
          </w:tcPr>
          <w:p w:rsidR="00FB3ED5" w:rsidRPr="00F70865" w:rsidRDefault="00F70865" w:rsidP="00AC1ABD">
            <w:pPr>
              <w:spacing w:after="0" w:line="240" w:lineRule="auto"/>
              <w:jc w:val="center"/>
              <w:rPr>
                <w:rFonts w:cs="Times New Roman"/>
              </w:rPr>
            </w:pPr>
            <w:r w:rsidRPr="00F70865">
              <w:rPr>
                <w:rFonts w:cs="Times New Roman"/>
              </w:rPr>
              <w:t>146,01</w:t>
            </w:r>
          </w:p>
        </w:tc>
        <w:tc>
          <w:tcPr>
            <w:tcW w:w="3828" w:type="dxa"/>
            <w:gridSpan w:val="2"/>
            <w:shd w:val="clear" w:color="auto" w:fill="auto"/>
            <w:vAlign w:val="center"/>
            <w:hideMark/>
          </w:tcPr>
          <w:p w:rsidR="00FB3ED5" w:rsidRPr="00F70865" w:rsidRDefault="00F70865" w:rsidP="00AC1ABD">
            <w:pPr>
              <w:spacing w:after="0" w:line="240" w:lineRule="auto"/>
              <w:jc w:val="center"/>
              <w:rPr>
                <w:rFonts w:cs="Times New Roman"/>
              </w:rPr>
            </w:pPr>
            <w:r w:rsidRPr="00F70865">
              <w:rPr>
                <w:rFonts w:cs="Times New Roman"/>
              </w:rPr>
              <w:t>171,24</w:t>
            </w:r>
          </w:p>
        </w:tc>
      </w:tr>
      <w:tr w:rsidR="008E4B06" w:rsidRPr="007D6FC8" w:rsidTr="005B1DAB">
        <w:trPr>
          <w:trHeight w:val="150"/>
          <w:tblCellSpacing w:w="0" w:type="dxa"/>
        </w:trPr>
        <w:tc>
          <w:tcPr>
            <w:tcW w:w="0" w:type="auto"/>
            <w:shd w:val="clear" w:color="auto" w:fill="auto"/>
            <w:hideMark/>
          </w:tcPr>
          <w:p w:rsidR="003D4408" w:rsidRPr="00F70865" w:rsidRDefault="003D4408" w:rsidP="00AC1ABD">
            <w:pPr>
              <w:spacing w:after="0" w:line="240" w:lineRule="auto"/>
              <w:jc w:val="center"/>
              <w:rPr>
                <w:rFonts w:cs="Times New Roman"/>
              </w:rPr>
            </w:pPr>
            <w:r w:rsidRPr="00F70865">
              <w:rPr>
                <w:rFonts w:cs="Times New Roman"/>
              </w:rPr>
              <w:t>-</w:t>
            </w:r>
          </w:p>
        </w:tc>
        <w:tc>
          <w:tcPr>
            <w:tcW w:w="2327" w:type="dxa"/>
            <w:shd w:val="clear" w:color="auto" w:fill="auto"/>
            <w:hideMark/>
          </w:tcPr>
          <w:p w:rsidR="003D4408" w:rsidRPr="00F70865" w:rsidRDefault="003D4408" w:rsidP="00AC1ABD">
            <w:pPr>
              <w:spacing w:after="0" w:line="240" w:lineRule="auto"/>
              <w:rPr>
                <w:rFonts w:cs="Times New Roman"/>
              </w:rPr>
            </w:pPr>
            <w:r w:rsidRPr="00F70865">
              <w:rPr>
                <w:rFonts w:cs="Times New Roman"/>
              </w:rPr>
              <w:t>Протяженность сетей, в т.ч.:</w:t>
            </w:r>
          </w:p>
        </w:tc>
        <w:tc>
          <w:tcPr>
            <w:tcW w:w="0" w:type="auto"/>
            <w:shd w:val="clear" w:color="auto" w:fill="auto"/>
            <w:vAlign w:val="center"/>
            <w:hideMark/>
          </w:tcPr>
          <w:p w:rsidR="003D4408" w:rsidRPr="00F70865" w:rsidRDefault="003D4408" w:rsidP="00AC1ABD">
            <w:pPr>
              <w:spacing w:after="0" w:line="240" w:lineRule="auto"/>
              <w:jc w:val="center"/>
              <w:rPr>
                <w:rFonts w:cs="Times New Roman"/>
              </w:rPr>
            </w:pPr>
            <w:r w:rsidRPr="00F70865">
              <w:rPr>
                <w:rFonts w:cs="Times New Roman"/>
              </w:rPr>
              <w:t>км</w:t>
            </w:r>
          </w:p>
        </w:tc>
        <w:tc>
          <w:tcPr>
            <w:tcW w:w="5673" w:type="dxa"/>
            <w:gridSpan w:val="3"/>
            <w:shd w:val="clear" w:color="auto" w:fill="auto"/>
            <w:vAlign w:val="center"/>
          </w:tcPr>
          <w:p w:rsidR="003D4408" w:rsidRPr="00F70865" w:rsidRDefault="003D4408" w:rsidP="00AC1ABD">
            <w:pPr>
              <w:spacing w:after="0" w:line="240" w:lineRule="auto"/>
              <w:jc w:val="center"/>
              <w:rPr>
                <w:rFonts w:cs="Times New Roman"/>
              </w:rPr>
            </w:pPr>
          </w:p>
        </w:tc>
      </w:tr>
      <w:tr w:rsidR="008E4B06" w:rsidRPr="007D6FC8" w:rsidTr="00C87433">
        <w:trPr>
          <w:trHeight w:val="150"/>
          <w:tblCellSpacing w:w="0" w:type="dxa"/>
        </w:trPr>
        <w:tc>
          <w:tcPr>
            <w:tcW w:w="0" w:type="auto"/>
            <w:shd w:val="clear" w:color="auto" w:fill="auto"/>
          </w:tcPr>
          <w:p w:rsidR="003D4408" w:rsidRPr="00F70865" w:rsidRDefault="003D4408" w:rsidP="003D4408">
            <w:pPr>
              <w:spacing w:after="0" w:line="240" w:lineRule="auto"/>
              <w:jc w:val="center"/>
              <w:rPr>
                <w:rFonts w:cs="Times New Roman"/>
              </w:rPr>
            </w:pPr>
            <w:r w:rsidRPr="00F70865">
              <w:rPr>
                <w:rFonts w:cs="Times New Roman"/>
              </w:rPr>
              <w:t>-</w:t>
            </w:r>
          </w:p>
        </w:tc>
        <w:tc>
          <w:tcPr>
            <w:tcW w:w="2327" w:type="dxa"/>
            <w:shd w:val="clear" w:color="auto" w:fill="auto"/>
          </w:tcPr>
          <w:p w:rsidR="003D4408" w:rsidRPr="00F70865" w:rsidRDefault="003D4408" w:rsidP="003D4408">
            <w:pPr>
              <w:spacing w:after="0" w:line="240" w:lineRule="auto"/>
            </w:pPr>
            <w:r w:rsidRPr="00F70865">
              <w:t xml:space="preserve">главных </w:t>
            </w:r>
          </w:p>
          <w:p w:rsidR="003D4408" w:rsidRPr="00F70865" w:rsidRDefault="003D4408" w:rsidP="003D4408">
            <w:pPr>
              <w:spacing w:after="0" w:line="240" w:lineRule="auto"/>
              <w:rPr>
                <w:rFonts w:cs="Times New Roman"/>
              </w:rPr>
            </w:pPr>
            <w:r w:rsidRPr="00F70865">
              <w:t>коллекторов</w:t>
            </w:r>
          </w:p>
        </w:tc>
        <w:tc>
          <w:tcPr>
            <w:tcW w:w="0" w:type="auto"/>
            <w:shd w:val="clear" w:color="auto" w:fill="auto"/>
            <w:vAlign w:val="center"/>
          </w:tcPr>
          <w:p w:rsidR="003D4408" w:rsidRPr="00F70865" w:rsidRDefault="003D4408" w:rsidP="003D4408">
            <w:pPr>
              <w:spacing w:after="0" w:line="240" w:lineRule="auto"/>
              <w:jc w:val="center"/>
              <w:rPr>
                <w:rFonts w:cs="Times New Roman"/>
              </w:rPr>
            </w:pPr>
            <w:r w:rsidRPr="00F70865">
              <w:rPr>
                <w:rFonts w:cs="Times New Roman"/>
              </w:rPr>
              <w:t>км</w:t>
            </w:r>
          </w:p>
        </w:tc>
        <w:tc>
          <w:tcPr>
            <w:tcW w:w="1845" w:type="dxa"/>
            <w:shd w:val="clear" w:color="auto" w:fill="auto"/>
            <w:vAlign w:val="center"/>
          </w:tcPr>
          <w:p w:rsidR="003D4408" w:rsidRPr="00F70865" w:rsidRDefault="00D15E87" w:rsidP="003D4408">
            <w:pPr>
              <w:spacing w:after="0" w:line="240" w:lineRule="auto"/>
              <w:jc w:val="center"/>
              <w:rPr>
                <w:rFonts w:cs="Times New Roman"/>
              </w:rPr>
            </w:pPr>
            <w:r w:rsidRPr="00F70865">
              <w:rPr>
                <w:rFonts w:cs="Times New Roman"/>
              </w:rPr>
              <w:t>-</w:t>
            </w:r>
          </w:p>
        </w:tc>
        <w:tc>
          <w:tcPr>
            <w:tcW w:w="3828" w:type="dxa"/>
            <w:gridSpan w:val="2"/>
            <w:shd w:val="clear" w:color="auto" w:fill="auto"/>
            <w:vAlign w:val="center"/>
          </w:tcPr>
          <w:p w:rsidR="003D4408" w:rsidRPr="00F70865" w:rsidRDefault="003D4408" w:rsidP="003D4408">
            <w:pPr>
              <w:spacing w:after="0" w:line="240" w:lineRule="auto"/>
              <w:jc w:val="center"/>
              <w:rPr>
                <w:rFonts w:cs="Times New Roman"/>
              </w:rPr>
            </w:pPr>
            <w:r w:rsidRPr="00F70865">
              <w:rPr>
                <w:rFonts w:cs="Times New Roman"/>
              </w:rPr>
              <w:t>По мере разработки проектов планировки на участки жилищного строительства</w:t>
            </w:r>
          </w:p>
        </w:tc>
      </w:tr>
      <w:tr w:rsidR="008E4B06" w:rsidRPr="007D6FC8" w:rsidTr="00C87433">
        <w:trPr>
          <w:trHeight w:val="150"/>
          <w:tblCellSpacing w:w="0" w:type="dxa"/>
        </w:trPr>
        <w:tc>
          <w:tcPr>
            <w:tcW w:w="0" w:type="auto"/>
            <w:shd w:val="clear" w:color="auto" w:fill="auto"/>
          </w:tcPr>
          <w:p w:rsidR="003D4408" w:rsidRPr="00F70865" w:rsidRDefault="003D4408" w:rsidP="003D4408">
            <w:pPr>
              <w:spacing w:after="0" w:line="240" w:lineRule="auto"/>
              <w:jc w:val="center"/>
              <w:rPr>
                <w:rFonts w:cs="Times New Roman"/>
              </w:rPr>
            </w:pPr>
            <w:r w:rsidRPr="00F70865">
              <w:rPr>
                <w:rFonts w:cs="Times New Roman"/>
              </w:rPr>
              <w:t>-</w:t>
            </w:r>
          </w:p>
        </w:tc>
        <w:tc>
          <w:tcPr>
            <w:tcW w:w="2327" w:type="dxa"/>
            <w:shd w:val="clear" w:color="auto" w:fill="auto"/>
          </w:tcPr>
          <w:p w:rsidR="003D4408" w:rsidRPr="00F70865" w:rsidRDefault="003D4408" w:rsidP="003D4408">
            <w:pPr>
              <w:spacing w:after="0" w:line="240" w:lineRule="auto"/>
              <w:rPr>
                <w:rFonts w:cs="Times New Roman"/>
              </w:rPr>
            </w:pPr>
            <w:r w:rsidRPr="00F70865">
              <w:t>уличной канализационной сети</w:t>
            </w:r>
          </w:p>
        </w:tc>
        <w:tc>
          <w:tcPr>
            <w:tcW w:w="0" w:type="auto"/>
            <w:shd w:val="clear" w:color="auto" w:fill="auto"/>
            <w:vAlign w:val="center"/>
          </w:tcPr>
          <w:p w:rsidR="003D4408" w:rsidRPr="00F70865" w:rsidRDefault="003D4408" w:rsidP="003D4408">
            <w:pPr>
              <w:spacing w:after="0" w:line="240" w:lineRule="auto"/>
              <w:jc w:val="center"/>
              <w:rPr>
                <w:rFonts w:cs="Times New Roman"/>
              </w:rPr>
            </w:pPr>
            <w:r w:rsidRPr="00F70865">
              <w:rPr>
                <w:rFonts w:cs="Times New Roman"/>
              </w:rPr>
              <w:t>км</w:t>
            </w:r>
          </w:p>
        </w:tc>
        <w:tc>
          <w:tcPr>
            <w:tcW w:w="1845" w:type="dxa"/>
            <w:shd w:val="clear" w:color="auto" w:fill="auto"/>
            <w:vAlign w:val="center"/>
          </w:tcPr>
          <w:p w:rsidR="003D4408" w:rsidRPr="00F70865" w:rsidRDefault="00D15E87" w:rsidP="003D4408">
            <w:pPr>
              <w:spacing w:after="0" w:line="240" w:lineRule="auto"/>
              <w:jc w:val="center"/>
              <w:rPr>
                <w:rFonts w:cs="Times New Roman"/>
              </w:rPr>
            </w:pPr>
            <w:r w:rsidRPr="00F70865">
              <w:rPr>
                <w:rFonts w:cs="Times New Roman"/>
              </w:rPr>
              <w:t>-</w:t>
            </w:r>
          </w:p>
        </w:tc>
        <w:tc>
          <w:tcPr>
            <w:tcW w:w="3828" w:type="dxa"/>
            <w:gridSpan w:val="2"/>
            <w:shd w:val="clear" w:color="auto" w:fill="auto"/>
            <w:vAlign w:val="center"/>
          </w:tcPr>
          <w:p w:rsidR="003D4408" w:rsidRPr="00F70865" w:rsidRDefault="003D4408" w:rsidP="003D4408">
            <w:pPr>
              <w:spacing w:after="0" w:line="240" w:lineRule="auto"/>
              <w:jc w:val="center"/>
              <w:rPr>
                <w:rFonts w:cs="Times New Roman"/>
              </w:rPr>
            </w:pPr>
            <w:r w:rsidRPr="00F70865">
              <w:rPr>
                <w:rFonts w:cs="Times New Roman"/>
              </w:rPr>
              <w:t>По мере разработки проектов планировки на участки жилищного строительства</w:t>
            </w:r>
          </w:p>
        </w:tc>
      </w:tr>
      <w:tr w:rsidR="008E4B06" w:rsidRPr="007D6FC8" w:rsidTr="00C87433">
        <w:trPr>
          <w:trHeight w:val="150"/>
          <w:tblCellSpacing w:w="0" w:type="dxa"/>
        </w:trPr>
        <w:tc>
          <w:tcPr>
            <w:tcW w:w="0" w:type="auto"/>
            <w:shd w:val="clear" w:color="auto" w:fill="D9D9D9"/>
            <w:hideMark/>
          </w:tcPr>
          <w:p w:rsidR="00FB3ED5" w:rsidRPr="00F70865" w:rsidRDefault="00FB3ED5" w:rsidP="00AC1ABD">
            <w:pPr>
              <w:spacing w:after="0" w:line="240" w:lineRule="auto"/>
              <w:jc w:val="center"/>
              <w:rPr>
                <w:rFonts w:cs="Times New Roman"/>
              </w:rPr>
            </w:pPr>
            <w:r w:rsidRPr="00F70865">
              <w:rPr>
                <w:rFonts w:cs="Times New Roman"/>
              </w:rPr>
              <w:t>7.3.</w:t>
            </w:r>
          </w:p>
        </w:tc>
        <w:tc>
          <w:tcPr>
            <w:tcW w:w="9543" w:type="dxa"/>
            <w:gridSpan w:val="5"/>
            <w:shd w:val="clear" w:color="auto" w:fill="D9D9D9"/>
            <w:hideMark/>
          </w:tcPr>
          <w:p w:rsidR="00FB3ED5" w:rsidRPr="00F70865" w:rsidRDefault="00FB3ED5" w:rsidP="00AC1ABD">
            <w:pPr>
              <w:spacing w:after="0" w:line="240" w:lineRule="auto"/>
              <w:rPr>
                <w:rFonts w:cs="Times New Roman"/>
              </w:rPr>
            </w:pPr>
            <w:r w:rsidRPr="00F70865">
              <w:rPr>
                <w:rFonts w:cs="Times New Roman"/>
              </w:rPr>
              <w:t>Теплоснабжение</w:t>
            </w:r>
          </w:p>
        </w:tc>
      </w:tr>
      <w:tr w:rsidR="008E4B06" w:rsidRPr="007D6FC8" w:rsidTr="00C87433">
        <w:trPr>
          <w:trHeight w:val="377"/>
          <w:tblCellSpacing w:w="0" w:type="dxa"/>
        </w:trPr>
        <w:tc>
          <w:tcPr>
            <w:tcW w:w="0" w:type="auto"/>
            <w:shd w:val="clear" w:color="auto" w:fill="FFFFFF"/>
            <w:hideMark/>
          </w:tcPr>
          <w:p w:rsidR="00FB3ED5" w:rsidRPr="00F70865" w:rsidRDefault="00FB3ED5" w:rsidP="00AC1ABD">
            <w:pPr>
              <w:spacing w:after="0" w:line="240" w:lineRule="auto"/>
              <w:jc w:val="center"/>
              <w:rPr>
                <w:rFonts w:cs="Times New Roman"/>
              </w:rPr>
            </w:pPr>
            <w:r w:rsidRPr="00F70865">
              <w:rPr>
                <w:rFonts w:cs="Times New Roman"/>
              </w:rPr>
              <w:t>-</w:t>
            </w:r>
          </w:p>
        </w:tc>
        <w:tc>
          <w:tcPr>
            <w:tcW w:w="2327" w:type="dxa"/>
            <w:shd w:val="clear" w:color="auto" w:fill="FFFFFF"/>
            <w:hideMark/>
          </w:tcPr>
          <w:p w:rsidR="00FB3ED5" w:rsidRPr="00F70865" w:rsidRDefault="00FB3ED5" w:rsidP="00AC1ABD">
            <w:pPr>
              <w:spacing w:after="0" w:line="240" w:lineRule="auto"/>
              <w:rPr>
                <w:rFonts w:cs="Times New Roman"/>
              </w:rPr>
            </w:pPr>
            <w:r w:rsidRPr="00F70865">
              <w:rPr>
                <w:rFonts w:cs="Times New Roman"/>
              </w:rPr>
              <w:t>Общий расход тепла</w:t>
            </w:r>
          </w:p>
        </w:tc>
        <w:tc>
          <w:tcPr>
            <w:tcW w:w="0" w:type="auto"/>
            <w:shd w:val="clear" w:color="auto" w:fill="FFFFFF"/>
            <w:hideMark/>
          </w:tcPr>
          <w:p w:rsidR="00FB3ED5" w:rsidRPr="00F70865" w:rsidRDefault="00FB3ED5" w:rsidP="00AC1ABD">
            <w:pPr>
              <w:spacing w:after="0" w:line="240" w:lineRule="auto"/>
              <w:contextualSpacing/>
              <w:jc w:val="center"/>
              <w:rPr>
                <w:rFonts w:cs="Times New Roman"/>
              </w:rPr>
            </w:pPr>
            <w:r w:rsidRPr="00F70865">
              <w:rPr>
                <w:rFonts w:cs="Times New Roman"/>
                <w:u w:val="single"/>
              </w:rPr>
              <w:t xml:space="preserve"> МВт_</w:t>
            </w:r>
          </w:p>
          <w:p w:rsidR="00FB3ED5" w:rsidRPr="00F70865" w:rsidRDefault="00FB3ED5" w:rsidP="00AC1ABD">
            <w:pPr>
              <w:spacing w:after="0" w:line="240" w:lineRule="auto"/>
              <w:contextualSpacing/>
              <w:jc w:val="center"/>
              <w:rPr>
                <w:rFonts w:cs="Times New Roman"/>
              </w:rPr>
            </w:pPr>
            <w:r w:rsidRPr="00F70865">
              <w:rPr>
                <w:rFonts w:cs="Times New Roman"/>
              </w:rPr>
              <w:t xml:space="preserve">Гкал/ч </w:t>
            </w:r>
          </w:p>
        </w:tc>
        <w:tc>
          <w:tcPr>
            <w:tcW w:w="1845" w:type="dxa"/>
            <w:shd w:val="clear" w:color="auto" w:fill="FFFFFF"/>
            <w:vAlign w:val="center"/>
            <w:hideMark/>
          </w:tcPr>
          <w:p w:rsidR="00FB3ED5" w:rsidRPr="00F70865" w:rsidRDefault="00FB3ED5" w:rsidP="00AC1ABD">
            <w:pPr>
              <w:spacing w:after="0" w:line="240" w:lineRule="auto"/>
              <w:jc w:val="center"/>
              <w:rPr>
                <w:rFonts w:cs="Times New Roman"/>
              </w:rPr>
            </w:pPr>
            <w:r w:rsidRPr="00F70865">
              <w:rPr>
                <w:rFonts w:cs="Times New Roman"/>
              </w:rPr>
              <w:t>Нет данных</w:t>
            </w:r>
          </w:p>
        </w:tc>
        <w:tc>
          <w:tcPr>
            <w:tcW w:w="3828" w:type="dxa"/>
            <w:gridSpan w:val="2"/>
            <w:shd w:val="clear" w:color="auto" w:fill="FFFFFF"/>
            <w:vAlign w:val="center"/>
            <w:hideMark/>
          </w:tcPr>
          <w:p w:rsidR="00FB3ED5" w:rsidRPr="00F70865" w:rsidRDefault="00FB3ED5" w:rsidP="00AC1ABD">
            <w:pPr>
              <w:spacing w:after="0" w:line="240" w:lineRule="auto"/>
              <w:jc w:val="center"/>
              <w:rPr>
                <w:rFonts w:cs="Times New Roman"/>
              </w:rPr>
            </w:pPr>
            <w:r w:rsidRPr="00F70865">
              <w:rPr>
                <w:rFonts w:cs="Times New Roman"/>
              </w:rPr>
              <w:t>-</w:t>
            </w:r>
          </w:p>
        </w:tc>
      </w:tr>
      <w:tr w:rsidR="008E4B06" w:rsidRPr="007D6FC8" w:rsidTr="003F6CAB">
        <w:trPr>
          <w:trHeight w:val="377"/>
          <w:tblCellSpacing w:w="0" w:type="dxa"/>
        </w:trPr>
        <w:tc>
          <w:tcPr>
            <w:tcW w:w="0" w:type="auto"/>
            <w:shd w:val="clear" w:color="auto" w:fill="FFFFFF"/>
          </w:tcPr>
          <w:p w:rsidR="003F6CAB" w:rsidRPr="00F70865" w:rsidRDefault="003F6CAB" w:rsidP="00AC1ABD">
            <w:pPr>
              <w:spacing w:after="0" w:line="240" w:lineRule="auto"/>
              <w:jc w:val="center"/>
              <w:rPr>
                <w:rFonts w:cs="Times New Roman"/>
              </w:rPr>
            </w:pPr>
            <w:r w:rsidRPr="00F70865">
              <w:rPr>
                <w:rFonts w:cs="Times New Roman"/>
              </w:rPr>
              <w:t>-</w:t>
            </w:r>
          </w:p>
        </w:tc>
        <w:tc>
          <w:tcPr>
            <w:tcW w:w="2327" w:type="dxa"/>
            <w:shd w:val="clear" w:color="auto" w:fill="FFFFFF"/>
            <w:vAlign w:val="center"/>
          </w:tcPr>
          <w:p w:rsidR="003F6CAB" w:rsidRPr="00F70865" w:rsidRDefault="003F6CAB" w:rsidP="005B1DAB">
            <w:pPr>
              <w:spacing w:after="0" w:line="240" w:lineRule="auto"/>
              <w:contextualSpacing/>
              <w:rPr>
                <w:rFonts w:cs="Times New Roman"/>
              </w:rPr>
            </w:pPr>
            <w:r w:rsidRPr="00F70865">
              <w:rPr>
                <w:rFonts w:cs="Times New Roman"/>
              </w:rPr>
              <w:t xml:space="preserve">Кол-во </w:t>
            </w:r>
            <w:r w:rsidRPr="00F70865">
              <w:t>источников теплоснабжения</w:t>
            </w:r>
          </w:p>
        </w:tc>
        <w:tc>
          <w:tcPr>
            <w:tcW w:w="0" w:type="auto"/>
            <w:shd w:val="clear" w:color="auto" w:fill="FFFFFF"/>
            <w:vAlign w:val="center"/>
          </w:tcPr>
          <w:p w:rsidR="003F6CAB" w:rsidRPr="00F70865" w:rsidRDefault="003F6CAB" w:rsidP="005B1DAB">
            <w:pPr>
              <w:spacing w:after="0" w:line="240" w:lineRule="auto"/>
              <w:contextualSpacing/>
              <w:jc w:val="center"/>
              <w:rPr>
                <w:rFonts w:cs="Times New Roman"/>
              </w:rPr>
            </w:pPr>
            <w:r w:rsidRPr="00F70865">
              <w:rPr>
                <w:rFonts w:cs="Times New Roman"/>
              </w:rPr>
              <w:t>ед.</w:t>
            </w:r>
          </w:p>
        </w:tc>
        <w:tc>
          <w:tcPr>
            <w:tcW w:w="1845" w:type="dxa"/>
            <w:shd w:val="clear" w:color="auto" w:fill="FFFFFF"/>
            <w:vAlign w:val="center"/>
          </w:tcPr>
          <w:p w:rsidR="003F6CAB" w:rsidRPr="00F70865" w:rsidRDefault="00F70865" w:rsidP="005B1DAB">
            <w:pPr>
              <w:spacing w:after="0" w:line="240" w:lineRule="auto"/>
              <w:jc w:val="center"/>
              <w:rPr>
                <w:rFonts w:cs="Times New Roman"/>
              </w:rPr>
            </w:pPr>
            <w:r w:rsidRPr="00F70865">
              <w:rPr>
                <w:rFonts w:cs="Times New Roman"/>
              </w:rPr>
              <w:t>-</w:t>
            </w:r>
          </w:p>
        </w:tc>
        <w:tc>
          <w:tcPr>
            <w:tcW w:w="3828" w:type="dxa"/>
            <w:gridSpan w:val="2"/>
            <w:shd w:val="clear" w:color="auto" w:fill="FFFFFF"/>
            <w:vAlign w:val="center"/>
          </w:tcPr>
          <w:p w:rsidR="003F6CAB" w:rsidRPr="00F70865" w:rsidRDefault="00E437ED" w:rsidP="00AC1ABD">
            <w:pPr>
              <w:spacing w:after="0" w:line="240" w:lineRule="auto"/>
              <w:jc w:val="center"/>
              <w:rPr>
                <w:rFonts w:cs="Times New Roman"/>
              </w:rPr>
            </w:pPr>
            <w:r w:rsidRPr="00F70865">
              <w:rPr>
                <w:rFonts w:cs="Times New Roman"/>
              </w:rPr>
              <w:t>По мере разработки проектов планировки на участки жилищного строительства</w:t>
            </w:r>
          </w:p>
        </w:tc>
      </w:tr>
      <w:tr w:rsidR="008E4B06" w:rsidRPr="007D6FC8" w:rsidTr="00C012D5">
        <w:trPr>
          <w:trHeight w:val="377"/>
          <w:tblCellSpacing w:w="0" w:type="dxa"/>
        </w:trPr>
        <w:tc>
          <w:tcPr>
            <w:tcW w:w="0" w:type="auto"/>
            <w:shd w:val="clear" w:color="auto" w:fill="FFFFFF"/>
          </w:tcPr>
          <w:p w:rsidR="00C012D5" w:rsidRPr="00F70865" w:rsidRDefault="00C012D5" w:rsidP="00AC1ABD">
            <w:pPr>
              <w:spacing w:after="0" w:line="240" w:lineRule="auto"/>
              <w:jc w:val="center"/>
              <w:rPr>
                <w:rFonts w:cs="Times New Roman"/>
              </w:rPr>
            </w:pPr>
            <w:r w:rsidRPr="00F70865">
              <w:rPr>
                <w:rFonts w:cs="Times New Roman"/>
              </w:rPr>
              <w:t>-</w:t>
            </w:r>
          </w:p>
        </w:tc>
        <w:tc>
          <w:tcPr>
            <w:tcW w:w="2327" w:type="dxa"/>
            <w:shd w:val="clear" w:color="auto" w:fill="FFFFFF"/>
            <w:vAlign w:val="center"/>
          </w:tcPr>
          <w:p w:rsidR="00C012D5" w:rsidRPr="00F70865" w:rsidRDefault="00C012D5" w:rsidP="005B1DAB">
            <w:pPr>
              <w:spacing w:after="0" w:line="240" w:lineRule="auto"/>
              <w:rPr>
                <w:rFonts w:cs="Times New Roman"/>
              </w:rPr>
            </w:pPr>
            <w:r w:rsidRPr="00F70865">
              <w:t>Протяженность тепловых и паровых сетей в двухтрубном исчислении</w:t>
            </w:r>
          </w:p>
        </w:tc>
        <w:tc>
          <w:tcPr>
            <w:tcW w:w="0" w:type="auto"/>
            <w:shd w:val="clear" w:color="auto" w:fill="FFFFFF"/>
            <w:vAlign w:val="center"/>
          </w:tcPr>
          <w:p w:rsidR="00C012D5" w:rsidRPr="00F70865" w:rsidRDefault="00C012D5" w:rsidP="005B1DAB">
            <w:pPr>
              <w:spacing w:after="0" w:line="240" w:lineRule="auto"/>
              <w:jc w:val="center"/>
              <w:rPr>
                <w:rFonts w:cs="Times New Roman"/>
              </w:rPr>
            </w:pPr>
            <w:r w:rsidRPr="00F70865">
              <w:rPr>
                <w:rFonts w:cs="Times New Roman"/>
              </w:rPr>
              <w:t>км</w:t>
            </w:r>
          </w:p>
        </w:tc>
        <w:tc>
          <w:tcPr>
            <w:tcW w:w="1845" w:type="dxa"/>
            <w:shd w:val="clear" w:color="auto" w:fill="FFFFFF"/>
            <w:vAlign w:val="center"/>
          </w:tcPr>
          <w:p w:rsidR="00C012D5" w:rsidRPr="00F70865" w:rsidRDefault="00D15E87" w:rsidP="005B1DAB">
            <w:pPr>
              <w:spacing w:after="0" w:line="240" w:lineRule="auto"/>
              <w:jc w:val="center"/>
              <w:rPr>
                <w:rFonts w:cs="Times New Roman"/>
              </w:rPr>
            </w:pPr>
            <w:r w:rsidRPr="00F70865">
              <w:rPr>
                <w:rFonts w:cs="Times New Roman"/>
              </w:rPr>
              <w:t>Нет данных</w:t>
            </w:r>
          </w:p>
        </w:tc>
        <w:tc>
          <w:tcPr>
            <w:tcW w:w="3828" w:type="dxa"/>
            <w:gridSpan w:val="2"/>
            <w:shd w:val="clear" w:color="auto" w:fill="FFFFFF"/>
            <w:vAlign w:val="center"/>
          </w:tcPr>
          <w:p w:rsidR="00C012D5" w:rsidRPr="00F70865" w:rsidRDefault="00C012D5" w:rsidP="005B1DAB">
            <w:pPr>
              <w:spacing w:after="0" w:line="240" w:lineRule="auto"/>
              <w:jc w:val="center"/>
              <w:rPr>
                <w:rFonts w:cs="Times New Roman"/>
              </w:rPr>
            </w:pPr>
            <w:r w:rsidRPr="00F70865">
              <w:rPr>
                <w:rFonts w:cs="Times New Roman"/>
              </w:rPr>
              <w:t>По мере разработки проектов планировки на участки жилищного строительства</w:t>
            </w:r>
          </w:p>
        </w:tc>
      </w:tr>
      <w:tr w:rsidR="008E4B06" w:rsidRPr="007D6FC8" w:rsidTr="00C87433">
        <w:trPr>
          <w:trHeight w:val="150"/>
          <w:tblCellSpacing w:w="0" w:type="dxa"/>
        </w:trPr>
        <w:tc>
          <w:tcPr>
            <w:tcW w:w="0" w:type="auto"/>
            <w:shd w:val="clear" w:color="auto" w:fill="D9D9D9"/>
            <w:hideMark/>
          </w:tcPr>
          <w:p w:rsidR="00FB3ED5" w:rsidRPr="00F70865" w:rsidRDefault="00FB3ED5" w:rsidP="00AC1ABD">
            <w:pPr>
              <w:spacing w:after="0" w:line="240" w:lineRule="auto"/>
              <w:jc w:val="center"/>
              <w:rPr>
                <w:rFonts w:cs="Times New Roman"/>
              </w:rPr>
            </w:pPr>
            <w:r w:rsidRPr="00F70865">
              <w:rPr>
                <w:rFonts w:cs="Times New Roman"/>
              </w:rPr>
              <w:t>7.4.</w:t>
            </w:r>
          </w:p>
        </w:tc>
        <w:tc>
          <w:tcPr>
            <w:tcW w:w="9543" w:type="dxa"/>
            <w:gridSpan w:val="5"/>
            <w:shd w:val="clear" w:color="auto" w:fill="D9D9D9"/>
            <w:hideMark/>
          </w:tcPr>
          <w:p w:rsidR="00FB3ED5" w:rsidRPr="00F70865" w:rsidRDefault="00FB3ED5" w:rsidP="00AC1ABD">
            <w:pPr>
              <w:spacing w:after="0" w:line="240" w:lineRule="auto"/>
              <w:rPr>
                <w:rFonts w:cs="Times New Roman"/>
              </w:rPr>
            </w:pPr>
            <w:r w:rsidRPr="00F70865">
              <w:rPr>
                <w:rFonts w:cs="Times New Roman"/>
              </w:rPr>
              <w:t>Газоснабжение</w:t>
            </w:r>
          </w:p>
        </w:tc>
      </w:tr>
      <w:tr w:rsidR="008E4B06" w:rsidRPr="007D6FC8" w:rsidTr="00C87433">
        <w:trPr>
          <w:trHeight w:val="335"/>
          <w:tblCellSpacing w:w="0" w:type="dxa"/>
        </w:trPr>
        <w:tc>
          <w:tcPr>
            <w:tcW w:w="0" w:type="auto"/>
            <w:shd w:val="clear" w:color="auto" w:fill="FFFFFF"/>
            <w:hideMark/>
          </w:tcPr>
          <w:p w:rsidR="00FB3ED5" w:rsidRPr="00F70865" w:rsidRDefault="00FB3ED5" w:rsidP="00AC1ABD">
            <w:pPr>
              <w:spacing w:after="0" w:line="240" w:lineRule="auto"/>
              <w:jc w:val="center"/>
              <w:rPr>
                <w:rFonts w:cs="Times New Roman"/>
              </w:rPr>
            </w:pPr>
            <w:r w:rsidRPr="00F70865">
              <w:rPr>
                <w:rFonts w:cs="Times New Roman"/>
              </w:rPr>
              <w:t>-</w:t>
            </w:r>
          </w:p>
        </w:tc>
        <w:tc>
          <w:tcPr>
            <w:tcW w:w="2327" w:type="dxa"/>
            <w:shd w:val="clear" w:color="auto" w:fill="FFFFFF"/>
            <w:hideMark/>
          </w:tcPr>
          <w:p w:rsidR="00FB3ED5" w:rsidRPr="00F70865" w:rsidRDefault="00FB3ED5" w:rsidP="00AC1ABD">
            <w:pPr>
              <w:spacing w:after="0" w:line="240" w:lineRule="auto"/>
              <w:rPr>
                <w:rFonts w:cs="Times New Roman"/>
              </w:rPr>
            </w:pPr>
            <w:r w:rsidRPr="00F70865">
              <w:rPr>
                <w:rFonts w:cs="Times New Roman"/>
              </w:rPr>
              <w:t>Расход газа (всего)</w:t>
            </w:r>
          </w:p>
        </w:tc>
        <w:tc>
          <w:tcPr>
            <w:tcW w:w="0" w:type="auto"/>
            <w:shd w:val="clear" w:color="auto" w:fill="FFFFFF"/>
            <w:hideMark/>
          </w:tcPr>
          <w:p w:rsidR="00FB3ED5" w:rsidRPr="00F70865" w:rsidRDefault="00FB3ED5" w:rsidP="00AC1ABD">
            <w:pPr>
              <w:spacing w:after="0" w:line="240" w:lineRule="auto"/>
              <w:jc w:val="center"/>
              <w:rPr>
                <w:rFonts w:cs="Times New Roman"/>
              </w:rPr>
            </w:pPr>
            <w:proofErr w:type="spellStart"/>
            <w:r w:rsidRPr="00F70865">
              <w:rPr>
                <w:rFonts w:eastAsia="Arial" w:cs="Times New Roman"/>
                <w:shd w:val="clear" w:color="auto" w:fill="FFFFFF"/>
              </w:rPr>
              <w:t>тыс.м.куб</w:t>
            </w:r>
            <w:proofErr w:type="spellEnd"/>
            <w:r w:rsidRPr="00F70865">
              <w:rPr>
                <w:rFonts w:eastAsia="Arial" w:cs="Times New Roman"/>
                <w:shd w:val="clear" w:color="auto" w:fill="FFFFFF"/>
              </w:rPr>
              <w:t>./год.</w:t>
            </w:r>
          </w:p>
        </w:tc>
        <w:tc>
          <w:tcPr>
            <w:tcW w:w="1845" w:type="dxa"/>
            <w:shd w:val="clear" w:color="auto" w:fill="FFFFFF"/>
            <w:vAlign w:val="center"/>
            <w:hideMark/>
          </w:tcPr>
          <w:p w:rsidR="00FB3ED5" w:rsidRPr="00F70865" w:rsidRDefault="00FB3ED5" w:rsidP="00AC1ABD">
            <w:pPr>
              <w:spacing w:after="0" w:line="240" w:lineRule="auto"/>
              <w:jc w:val="center"/>
              <w:rPr>
                <w:rFonts w:cs="Times New Roman"/>
              </w:rPr>
            </w:pPr>
            <w:r w:rsidRPr="00F70865">
              <w:rPr>
                <w:rFonts w:cs="Times New Roman"/>
              </w:rPr>
              <w:t>Нет данных</w:t>
            </w:r>
          </w:p>
        </w:tc>
        <w:tc>
          <w:tcPr>
            <w:tcW w:w="3828" w:type="dxa"/>
            <w:gridSpan w:val="2"/>
            <w:shd w:val="clear" w:color="auto" w:fill="FFFFFF"/>
            <w:vAlign w:val="center"/>
            <w:hideMark/>
          </w:tcPr>
          <w:p w:rsidR="00FB3ED5" w:rsidRPr="00F70865" w:rsidRDefault="00F70865" w:rsidP="00AC1ABD">
            <w:pPr>
              <w:spacing w:after="0" w:line="240" w:lineRule="auto"/>
              <w:jc w:val="center"/>
              <w:rPr>
                <w:rFonts w:cs="Times New Roman"/>
              </w:rPr>
            </w:pPr>
            <w:r w:rsidRPr="00F70865">
              <w:rPr>
                <w:rFonts w:cs="Times New Roman"/>
              </w:rPr>
              <w:t>169,2</w:t>
            </w:r>
          </w:p>
        </w:tc>
      </w:tr>
      <w:tr w:rsidR="008E4B06" w:rsidRPr="007D6FC8" w:rsidTr="00C87433">
        <w:trPr>
          <w:trHeight w:val="471"/>
          <w:tblCellSpacing w:w="0" w:type="dxa"/>
        </w:trPr>
        <w:tc>
          <w:tcPr>
            <w:tcW w:w="0" w:type="auto"/>
            <w:shd w:val="clear" w:color="auto" w:fill="FFFFFF"/>
            <w:hideMark/>
          </w:tcPr>
          <w:p w:rsidR="00FB3ED5" w:rsidRPr="00F70865" w:rsidRDefault="00FB3ED5" w:rsidP="00E437ED">
            <w:pPr>
              <w:spacing w:after="0" w:line="240" w:lineRule="auto"/>
              <w:rPr>
                <w:rFonts w:cs="Times New Roman"/>
              </w:rPr>
            </w:pPr>
            <w:r w:rsidRPr="00F70865">
              <w:rPr>
                <w:rFonts w:cs="Times New Roman"/>
              </w:rPr>
              <w:t>-</w:t>
            </w:r>
          </w:p>
        </w:tc>
        <w:tc>
          <w:tcPr>
            <w:tcW w:w="2327" w:type="dxa"/>
            <w:shd w:val="clear" w:color="auto" w:fill="FFFFFF"/>
            <w:hideMark/>
          </w:tcPr>
          <w:p w:rsidR="00FB3ED5" w:rsidRPr="00F70865" w:rsidRDefault="00E437ED" w:rsidP="00E437ED">
            <w:pPr>
              <w:pStyle w:val="Default"/>
              <w:rPr>
                <w:color w:val="auto"/>
                <w:sz w:val="22"/>
                <w:szCs w:val="22"/>
              </w:rPr>
            </w:pPr>
            <w:r w:rsidRPr="00F70865">
              <w:rPr>
                <w:color w:val="auto"/>
                <w:sz w:val="22"/>
                <w:szCs w:val="22"/>
              </w:rPr>
              <w:t>Протяженность уличной газовой сети</w:t>
            </w:r>
          </w:p>
        </w:tc>
        <w:tc>
          <w:tcPr>
            <w:tcW w:w="0" w:type="auto"/>
            <w:shd w:val="clear" w:color="auto" w:fill="FFFFFF"/>
            <w:vAlign w:val="center"/>
            <w:hideMark/>
          </w:tcPr>
          <w:p w:rsidR="00FB3ED5" w:rsidRPr="00F70865" w:rsidRDefault="00FB3ED5" w:rsidP="00AC1ABD">
            <w:pPr>
              <w:spacing w:after="0" w:line="240" w:lineRule="auto"/>
              <w:jc w:val="center"/>
              <w:rPr>
                <w:rFonts w:cs="Times New Roman"/>
              </w:rPr>
            </w:pPr>
            <w:r w:rsidRPr="00F70865">
              <w:rPr>
                <w:rFonts w:cs="Times New Roman"/>
              </w:rPr>
              <w:t>км</w:t>
            </w:r>
          </w:p>
        </w:tc>
        <w:tc>
          <w:tcPr>
            <w:tcW w:w="1845" w:type="dxa"/>
            <w:shd w:val="clear" w:color="auto" w:fill="FFFFFF"/>
            <w:vAlign w:val="center"/>
            <w:hideMark/>
          </w:tcPr>
          <w:p w:rsidR="00FB3ED5" w:rsidRPr="00F70865" w:rsidRDefault="00F70865" w:rsidP="00AC1ABD">
            <w:pPr>
              <w:spacing w:after="0" w:line="240" w:lineRule="auto"/>
              <w:jc w:val="center"/>
              <w:rPr>
                <w:rFonts w:cs="Times New Roman"/>
              </w:rPr>
            </w:pPr>
            <w:r w:rsidRPr="00F70865">
              <w:rPr>
                <w:rFonts w:cs="Times New Roman"/>
              </w:rPr>
              <w:t>30,44</w:t>
            </w:r>
          </w:p>
        </w:tc>
        <w:tc>
          <w:tcPr>
            <w:tcW w:w="3828" w:type="dxa"/>
            <w:gridSpan w:val="2"/>
            <w:shd w:val="clear" w:color="auto" w:fill="FFFFFF"/>
            <w:vAlign w:val="center"/>
            <w:hideMark/>
          </w:tcPr>
          <w:p w:rsidR="00FB3ED5" w:rsidRPr="00F70865" w:rsidRDefault="00FB3ED5" w:rsidP="00AC1ABD">
            <w:pPr>
              <w:spacing w:after="0" w:line="240" w:lineRule="auto"/>
              <w:jc w:val="center"/>
              <w:rPr>
                <w:rFonts w:cs="Times New Roman"/>
              </w:rPr>
            </w:pPr>
            <w:r w:rsidRPr="00F70865">
              <w:rPr>
                <w:rFonts w:cs="Times New Roman"/>
              </w:rPr>
              <w:t>По мере разработки проектов планировки на участки жилищного строительства</w:t>
            </w:r>
          </w:p>
        </w:tc>
      </w:tr>
      <w:tr w:rsidR="008E4B06" w:rsidRPr="007D6FC8" w:rsidTr="00C87433">
        <w:trPr>
          <w:trHeight w:val="150"/>
          <w:tblCellSpacing w:w="0" w:type="dxa"/>
        </w:trPr>
        <w:tc>
          <w:tcPr>
            <w:tcW w:w="0" w:type="auto"/>
            <w:shd w:val="clear" w:color="auto" w:fill="D9D9D9"/>
            <w:hideMark/>
          </w:tcPr>
          <w:p w:rsidR="00FB3ED5" w:rsidRPr="00F70865" w:rsidRDefault="00FB3ED5" w:rsidP="00AC1ABD">
            <w:pPr>
              <w:spacing w:after="0" w:line="240" w:lineRule="auto"/>
              <w:jc w:val="center"/>
              <w:rPr>
                <w:rFonts w:cs="Times New Roman"/>
              </w:rPr>
            </w:pPr>
            <w:r w:rsidRPr="00F70865">
              <w:rPr>
                <w:rFonts w:cs="Times New Roman"/>
              </w:rPr>
              <w:t>7.5.</w:t>
            </w:r>
          </w:p>
        </w:tc>
        <w:tc>
          <w:tcPr>
            <w:tcW w:w="9543" w:type="dxa"/>
            <w:gridSpan w:val="5"/>
            <w:shd w:val="clear" w:color="auto" w:fill="D9D9D9"/>
            <w:hideMark/>
          </w:tcPr>
          <w:p w:rsidR="00FB3ED5" w:rsidRPr="00F70865" w:rsidRDefault="00FB3ED5" w:rsidP="00AC1ABD">
            <w:pPr>
              <w:spacing w:after="0" w:line="240" w:lineRule="auto"/>
              <w:rPr>
                <w:rFonts w:cs="Times New Roman"/>
              </w:rPr>
            </w:pPr>
            <w:r w:rsidRPr="00F70865">
              <w:rPr>
                <w:rFonts w:cs="Times New Roman"/>
              </w:rPr>
              <w:t>Электроснабжение</w:t>
            </w:r>
          </w:p>
        </w:tc>
      </w:tr>
      <w:tr w:rsidR="008E4B06" w:rsidRPr="007D6FC8" w:rsidTr="00C87433">
        <w:trPr>
          <w:trHeight w:val="468"/>
          <w:tblCellSpacing w:w="0" w:type="dxa"/>
        </w:trPr>
        <w:tc>
          <w:tcPr>
            <w:tcW w:w="0" w:type="auto"/>
            <w:shd w:val="clear" w:color="auto" w:fill="auto"/>
            <w:hideMark/>
          </w:tcPr>
          <w:p w:rsidR="00FB3ED5" w:rsidRPr="00F70865" w:rsidRDefault="00FB3ED5" w:rsidP="00AC1ABD">
            <w:pPr>
              <w:spacing w:after="0" w:line="240" w:lineRule="auto"/>
              <w:jc w:val="center"/>
              <w:rPr>
                <w:rFonts w:cs="Times New Roman"/>
              </w:rPr>
            </w:pPr>
            <w:r w:rsidRPr="00F70865">
              <w:rPr>
                <w:rFonts w:cs="Times New Roman"/>
              </w:rPr>
              <w:t>-</w:t>
            </w:r>
          </w:p>
        </w:tc>
        <w:tc>
          <w:tcPr>
            <w:tcW w:w="2327" w:type="dxa"/>
            <w:shd w:val="clear" w:color="auto" w:fill="auto"/>
            <w:hideMark/>
          </w:tcPr>
          <w:p w:rsidR="00FB3ED5" w:rsidRPr="00F70865" w:rsidRDefault="00FB3ED5" w:rsidP="00AC1ABD">
            <w:pPr>
              <w:spacing w:after="0" w:line="240" w:lineRule="auto"/>
              <w:rPr>
                <w:rFonts w:cs="Times New Roman"/>
              </w:rPr>
            </w:pPr>
            <w:r w:rsidRPr="00F70865">
              <w:rPr>
                <w:rFonts w:cs="Times New Roman"/>
                <w:shd w:val="clear" w:color="auto" w:fill="FFFFFF"/>
              </w:rPr>
              <w:t>Годовое потребление электроэнергии</w:t>
            </w:r>
          </w:p>
        </w:tc>
        <w:tc>
          <w:tcPr>
            <w:tcW w:w="0" w:type="auto"/>
            <w:shd w:val="clear" w:color="auto" w:fill="auto"/>
            <w:vAlign w:val="center"/>
            <w:hideMark/>
          </w:tcPr>
          <w:p w:rsidR="00FB3ED5" w:rsidRPr="00F70865" w:rsidRDefault="00FB3ED5" w:rsidP="00AC1ABD">
            <w:pPr>
              <w:spacing w:after="0" w:line="240" w:lineRule="auto"/>
              <w:jc w:val="center"/>
              <w:rPr>
                <w:rFonts w:cs="Times New Roman"/>
              </w:rPr>
            </w:pPr>
            <w:r w:rsidRPr="00F70865">
              <w:rPr>
                <w:rFonts w:cs="Times New Roman"/>
                <w:shd w:val="clear" w:color="auto" w:fill="FFFFFF"/>
              </w:rPr>
              <w:t>млн кВт. час</w:t>
            </w:r>
          </w:p>
        </w:tc>
        <w:tc>
          <w:tcPr>
            <w:tcW w:w="1845" w:type="dxa"/>
            <w:shd w:val="clear" w:color="auto" w:fill="auto"/>
            <w:vAlign w:val="center"/>
            <w:hideMark/>
          </w:tcPr>
          <w:p w:rsidR="00FB3ED5" w:rsidRPr="00F70865" w:rsidRDefault="00FB3ED5" w:rsidP="00AC1ABD">
            <w:pPr>
              <w:spacing w:after="0" w:line="240" w:lineRule="auto"/>
              <w:jc w:val="center"/>
              <w:rPr>
                <w:rFonts w:cs="Times New Roman"/>
              </w:rPr>
            </w:pPr>
            <w:r w:rsidRPr="00F70865">
              <w:rPr>
                <w:rFonts w:cs="Times New Roman"/>
              </w:rPr>
              <w:t>Нет данных</w:t>
            </w:r>
          </w:p>
        </w:tc>
        <w:tc>
          <w:tcPr>
            <w:tcW w:w="3828" w:type="dxa"/>
            <w:gridSpan w:val="2"/>
            <w:shd w:val="clear" w:color="auto" w:fill="auto"/>
            <w:vAlign w:val="center"/>
            <w:hideMark/>
          </w:tcPr>
          <w:p w:rsidR="00FB3ED5" w:rsidRPr="00F70865" w:rsidRDefault="00F70865" w:rsidP="007B72D5">
            <w:pPr>
              <w:spacing w:after="0" w:line="240" w:lineRule="auto"/>
              <w:jc w:val="center"/>
              <w:rPr>
                <w:rFonts w:cs="Times New Roman"/>
              </w:rPr>
            </w:pPr>
            <w:r w:rsidRPr="00F70865">
              <w:rPr>
                <w:rFonts w:cs="Times New Roman"/>
                <w:shd w:val="clear" w:color="auto" w:fill="FFFFFF"/>
              </w:rPr>
              <w:t>0</w:t>
            </w:r>
            <w:r w:rsidR="00D15E87" w:rsidRPr="00F70865">
              <w:rPr>
                <w:rFonts w:cs="Times New Roman"/>
                <w:shd w:val="clear" w:color="auto" w:fill="FFFFFF"/>
                <w:lang w:val="en-US"/>
              </w:rPr>
              <w:t>,</w:t>
            </w:r>
            <w:r w:rsidRPr="00F70865">
              <w:rPr>
                <w:rFonts w:cs="Times New Roman"/>
                <w:shd w:val="clear" w:color="auto" w:fill="FFFFFF"/>
              </w:rPr>
              <w:t>6</w:t>
            </w:r>
            <w:r>
              <w:rPr>
                <w:rFonts w:cs="Times New Roman"/>
                <w:shd w:val="clear" w:color="auto" w:fill="FFFFFF"/>
              </w:rPr>
              <w:t xml:space="preserve">5 </w:t>
            </w:r>
            <w:r w:rsidR="00FB3ED5" w:rsidRPr="00F70865">
              <w:rPr>
                <w:rFonts w:cs="Times New Roman"/>
                <w:shd w:val="clear" w:color="auto" w:fill="FFFFFF"/>
              </w:rPr>
              <w:t>млн кВт. час</w:t>
            </w:r>
          </w:p>
        </w:tc>
      </w:tr>
    </w:tbl>
    <w:p w:rsidR="0048347F" w:rsidRPr="007D6FC8" w:rsidRDefault="0048347F" w:rsidP="00A52BBC">
      <w:pPr>
        <w:rPr>
          <w:highlight w:val="yellow"/>
        </w:rPr>
      </w:pPr>
    </w:p>
    <w:sectPr w:rsidR="0048347F" w:rsidRPr="007D6FC8" w:rsidSect="0008672D">
      <w:pgSz w:w="11906" w:h="16838"/>
      <w:pgMar w:top="1134" w:right="851" w:bottom="1134" w:left="1701" w:header="709" w:footer="17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94C11" w:rsidRDefault="00394C11" w:rsidP="00417A1C">
      <w:pPr>
        <w:spacing w:after="0" w:line="240" w:lineRule="auto"/>
      </w:pPr>
      <w:r>
        <w:separator/>
      </w:r>
    </w:p>
  </w:endnote>
  <w:endnote w:type="continuationSeparator" w:id="0">
    <w:p w:rsidR="00394C11" w:rsidRDefault="00394C11" w:rsidP="00417A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00000001" w:csb1="00000000"/>
  </w:font>
  <w:font w:name="StarSymbol">
    <w:altName w:val="Arial Unicode MS"/>
    <w:panose1 w:val="00000000000000000000"/>
    <w:charset w:val="80"/>
    <w:family w:val="auto"/>
    <w:notTrueType/>
    <w:pitch w:val="default"/>
    <w:sig w:usb0="00000001"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Segoe UI">
    <w:panose1 w:val="020B0502040204020203"/>
    <w:charset w:val="CC"/>
    <w:family w:val="swiss"/>
    <w:pitch w:val="variable"/>
    <w:sig w:usb0="E4002EFF" w:usb1="C000E47F"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NewRomanPSMT">
    <w:altName w:val="Yu Gothic"/>
    <w:panose1 w:val="00000000000000000000"/>
    <w:charset w:val="80"/>
    <w:family w:val="auto"/>
    <w:notTrueType/>
    <w:pitch w:val="default"/>
    <w:sig w:usb0="00000001" w:usb1="08070000" w:usb2="00000010" w:usb3="00000000" w:csb0="00020000" w:csb1="00000000"/>
  </w:font>
  <w:font w:name="MS Mincho">
    <w:altName w:val="Yu Gothic"/>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35871718"/>
      <w:docPartObj>
        <w:docPartGallery w:val="Page Numbers (Bottom of Page)"/>
        <w:docPartUnique/>
      </w:docPartObj>
    </w:sdtPr>
    <w:sdtEndPr>
      <w:rPr>
        <w:rFonts w:cs="Times New Roman"/>
        <w:i/>
      </w:rPr>
    </w:sdtEndPr>
    <w:sdtContent>
      <w:p w:rsidR="00B93C7B" w:rsidRDefault="00B93C7B" w:rsidP="003229D7">
        <w:pPr>
          <w:pStyle w:val="af"/>
          <w:jc w:val="right"/>
          <w:rPr>
            <w:rFonts w:cs="Times New Roman"/>
            <w:i/>
          </w:rPr>
        </w:pPr>
        <w:r w:rsidRPr="00E07BC3">
          <w:rPr>
            <w:rFonts w:cs="Times New Roman"/>
            <w:i/>
          </w:rPr>
          <w:fldChar w:fldCharType="begin"/>
        </w:r>
        <w:r w:rsidRPr="00E07BC3">
          <w:rPr>
            <w:rFonts w:cs="Times New Roman"/>
            <w:i/>
          </w:rPr>
          <w:instrText>PAGE   \* MERGEFORMAT</w:instrText>
        </w:r>
        <w:r w:rsidRPr="00E07BC3">
          <w:rPr>
            <w:rFonts w:cs="Times New Roman"/>
            <w:i/>
          </w:rPr>
          <w:fldChar w:fldCharType="separate"/>
        </w:r>
        <w:r>
          <w:rPr>
            <w:rFonts w:cs="Times New Roman"/>
            <w:i/>
            <w:noProof/>
          </w:rPr>
          <w:t>89</w:t>
        </w:r>
        <w:r w:rsidRPr="00E07BC3">
          <w:rPr>
            <w:rFonts w:cs="Times New Roman"/>
            <w:i/>
          </w:rPr>
          <w:fldChar w:fldCharType="end"/>
        </w:r>
        <w:r>
          <w:rPr>
            <w:rFonts w:cs="Times New Roman"/>
            <w:i/>
          </w:rPr>
          <w:t xml:space="preserve">          </w:t>
        </w:r>
        <w:r w:rsidRPr="00417A1C">
          <w:rPr>
            <w:rFonts w:cs="Times New Roman"/>
            <w:i/>
          </w:rPr>
          <w:t>Материалы по обоснованию генерального плана</w:t>
        </w:r>
      </w:p>
      <w:p w:rsidR="00B93C7B" w:rsidRPr="00102870" w:rsidRDefault="00B93C7B" w:rsidP="003229D7">
        <w:pPr>
          <w:pStyle w:val="af"/>
          <w:jc w:val="right"/>
          <w:rPr>
            <w:rFonts w:cs="Times New Roman"/>
            <w:i/>
          </w:rPr>
        </w:pPr>
        <w:r w:rsidRPr="00220C67">
          <w:rPr>
            <w:rFonts w:cs="Times New Roman"/>
            <w:i/>
          </w:rPr>
          <w:t>Борщево-</w:t>
        </w:r>
        <w:proofErr w:type="spellStart"/>
        <w:r w:rsidRPr="00220C67">
          <w:rPr>
            <w:rFonts w:cs="Times New Roman"/>
            <w:i/>
          </w:rPr>
          <w:t>Песковского</w:t>
        </w:r>
        <w:proofErr w:type="spellEnd"/>
        <w:r w:rsidRPr="00220C67">
          <w:rPr>
            <w:rFonts w:cs="Times New Roman"/>
            <w:i/>
          </w:rPr>
          <w:t xml:space="preserve"> </w:t>
        </w:r>
        <w:r>
          <w:rPr>
            <w:rFonts w:cs="Times New Roman"/>
            <w:i/>
          </w:rPr>
          <w:t>сельского поселения</w:t>
        </w:r>
      </w:p>
    </w:sdtContent>
  </w:sdt>
  <w:p w:rsidR="00B93C7B" w:rsidRDefault="00B93C7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52290551"/>
      <w:docPartObj>
        <w:docPartGallery w:val="Page Numbers (Bottom of Page)"/>
        <w:docPartUnique/>
      </w:docPartObj>
    </w:sdtPr>
    <w:sdtEndPr>
      <w:rPr>
        <w:rFonts w:cs="Times New Roman"/>
        <w:i/>
      </w:rPr>
    </w:sdtEndPr>
    <w:sdtContent>
      <w:p w:rsidR="00B93C7B" w:rsidRDefault="00B93C7B" w:rsidP="0095447C">
        <w:pPr>
          <w:pStyle w:val="af"/>
          <w:jc w:val="right"/>
        </w:pPr>
      </w:p>
      <w:p w:rsidR="00B93C7B" w:rsidRPr="003229D7" w:rsidRDefault="00B93C7B" w:rsidP="007D1E2A">
        <w:pPr>
          <w:pStyle w:val="af"/>
          <w:jc w:val="right"/>
          <w:rPr>
            <w:rFonts w:cs="Times New Roman"/>
            <w:i/>
          </w:rPr>
        </w:pPr>
      </w:p>
    </w:sdtContent>
  </w:sdt>
  <w:p w:rsidR="00B93C7B" w:rsidRDefault="00B93C7B">
    <w:pPr>
      <w:pStyle w:val="af"/>
      <w:jc w:val="center"/>
    </w:pPr>
  </w:p>
  <w:p w:rsidR="00B93C7B" w:rsidRDefault="00B93C7B">
    <w:pPr>
      <w:pStyle w:val="af"/>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20114164"/>
      <w:docPartObj>
        <w:docPartGallery w:val="Page Numbers (Bottom of Page)"/>
        <w:docPartUnique/>
      </w:docPartObj>
    </w:sdtPr>
    <w:sdtEndPr>
      <w:rPr>
        <w:rFonts w:cs="Times New Roman"/>
        <w:i/>
      </w:rPr>
    </w:sdtEndPr>
    <w:sdtContent>
      <w:p w:rsidR="00B93C7B" w:rsidRDefault="00B93C7B" w:rsidP="003229D7">
        <w:pPr>
          <w:pStyle w:val="af"/>
          <w:jc w:val="right"/>
          <w:rPr>
            <w:rFonts w:cs="Times New Roman"/>
            <w:i/>
          </w:rPr>
        </w:pPr>
        <w:r w:rsidRPr="00E07BC3">
          <w:rPr>
            <w:rFonts w:cs="Times New Roman"/>
            <w:i/>
          </w:rPr>
          <w:fldChar w:fldCharType="begin"/>
        </w:r>
        <w:r w:rsidRPr="00E07BC3">
          <w:rPr>
            <w:rFonts w:cs="Times New Roman"/>
            <w:i/>
          </w:rPr>
          <w:instrText>PAGE   \* MERGEFORMAT</w:instrText>
        </w:r>
        <w:r w:rsidRPr="00E07BC3">
          <w:rPr>
            <w:rFonts w:cs="Times New Roman"/>
            <w:i/>
          </w:rPr>
          <w:fldChar w:fldCharType="separate"/>
        </w:r>
        <w:r>
          <w:rPr>
            <w:rFonts w:cs="Times New Roman"/>
            <w:i/>
            <w:noProof/>
          </w:rPr>
          <w:t>1</w:t>
        </w:r>
        <w:r w:rsidRPr="00E07BC3">
          <w:rPr>
            <w:rFonts w:cs="Times New Roman"/>
            <w:i/>
          </w:rPr>
          <w:fldChar w:fldCharType="end"/>
        </w:r>
        <w:r>
          <w:rPr>
            <w:rFonts w:cs="Times New Roman"/>
            <w:i/>
          </w:rPr>
          <w:t xml:space="preserve">          </w:t>
        </w:r>
        <w:r w:rsidRPr="00417A1C">
          <w:rPr>
            <w:rFonts w:cs="Times New Roman"/>
            <w:i/>
          </w:rPr>
          <w:t>Материалы по обоснованию генерального плана</w:t>
        </w:r>
      </w:p>
      <w:p w:rsidR="00B93C7B" w:rsidRPr="00102870" w:rsidRDefault="00B93C7B" w:rsidP="003229D7">
        <w:pPr>
          <w:pStyle w:val="af"/>
          <w:jc w:val="right"/>
          <w:rPr>
            <w:rFonts w:cs="Times New Roman"/>
            <w:i/>
          </w:rPr>
        </w:pPr>
        <w:r>
          <w:rPr>
            <w:rFonts w:cs="Times New Roman"/>
            <w:i/>
          </w:rPr>
          <w:t>Борщево-</w:t>
        </w:r>
        <w:proofErr w:type="spellStart"/>
        <w:r>
          <w:rPr>
            <w:rFonts w:cs="Times New Roman"/>
            <w:i/>
          </w:rPr>
          <w:t>Песковского</w:t>
        </w:r>
        <w:proofErr w:type="spellEnd"/>
        <w:r>
          <w:rPr>
            <w:rFonts w:cs="Times New Roman"/>
            <w:i/>
          </w:rPr>
          <w:t xml:space="preserve"> </w:t>
        </w:r>
        <w:r w:rsidRPr="00102870">
          <w:rPr>
            <w:rFonts w:cs="Times New Roman"/>
            <w:i/>
          </w:rPr>
          <w:t>сельского поселения</w:t>
        </w:r>
      </w:p>
    </w:sdtContent>
  </w:sdt>
  <w:p w:rsidR="00B93C7B" w:rsidRDefault="00B93C7B"/>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36996228"/>
      <w:docPartObj>
        <w:docPartGallery w:val="Page Numbers (Bottom of Page)"/>
        <w:docPartUnique/>
      </w:docPartObj>
    </w:sdtPr>
    <w:sdtEndPr>
      <w:rPr>
        <w:rFonts w:cs="Times New Roman"/>
        <w:i/>
      </w:rPr>
    </w:sdtEndPr>
    <w:sdtContent>
      <w:p w:rsidR="00B93C7B" w:rsidRDefault="00B93C7B" w:rsidP="0095447C">
        <w:pPr>
          <w:pStyle w:val="af"/>
          <w:jc w:val="right"/>
        </w:pPr>
      </w:p>
      <w:p w:rsidR="00B93C7B" w:rsidRPr="003229D7" w:rsidRDefault="00B93C7B" w:rsidP="007D1E2A">
        <w:pPr>
          <w:pStyle w:val="af"/>
          <w:jc w:val="right"/>
          <w:rPr>
            <w:rFonts w:cs="Times New Roman"/>
            <w:i/>
          </w:rPr>
        </w:pPr>
      </w:p>
    </w:sdtContent>
  </w:sdt>
  <w:p w:rsidR="00B93C7B" w:rsidRDefault="00B93C7B">
    <w:pPr>
      <w:pStyle w:val="af"/>
      <w:jc w:val="center"/>
    </w:pPr>
  </w:p>
  <w:p w:rsidR="00B93C7B" w:rsidRDefault="00B93C7B">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94C11" w:rsidRDefault="00394C11" w:rsidP="00417A1C">
      <w:pPr>
        <w:spacing w:after="0" w:line="240" w:lineRule="auto"/>
      </w:pPr>
      <w:r>
        <w:separator/>
      </w:r>
    </w:p>
  </w:footnote>
  <w:footnote w:type="continuationSeparator" w:id="0">
    <w:p w:rsidR="00394C11" w:rsidRDefault="00394C11" w:rsidP="00417A1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3C7B" w:rsidRPr="00417A1C" w:rsidRDefault="00B93C7B" w:rsidP="00417A1C">
    <w:pPr>
      <w:pStyle w:val="ad"/>
      <w:jc w:val="center"/>
      <w:rPr>
        <w:rFonts w:cs="Times New Roman"/>
        <w:i/>
      </w:rPr>
    </w:pPr>
    <w:r w:rsidRPr="00417A1C">
      <w:rPr>
        <w:rFonts w:cs="Times New Roman"/>
        <w:i/>
      </w:rPr>
      <w:t>Бюджетное учреждение Воронежской области «Нормативно-проектный центр»</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3C7B" w:rsidRPr="00417A1C" w:rsidRDefault="00B93C7B" w:rsidP="007D1E2A">
    <w:pPr>
      <w:pStyle w:val="ad"/>
      <w:jc w:val="center"/>
      <w:rPr>
        <w:rFonts w:cs="Times New Roman"/>
        <w:i/>
      </w:rPr>
    </w:pPr>
    <w:r w:rsidRPr="00417A1C">
      <w:rPr>
        <w:rFonts w:cs="Times New Roman"/>
        <w:i/>
      </w:rPr>
      <w:t>Бюджетное учреждение Воронежской области «Нормативно-проектный центр»</w:t>
    </w:r>
  </w:p>
  <w:p w:rsidR="00B93C7B" w:rsidRDefault="00B93C7B">
    <w:pPr>
      <w:pStyle w:val="a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3C7B" w:rsidRPr="00417A1C" w:rsidRDefault="00B93C7B" w:rsidP="00417A1C">
    <w:pPr>
      <w:pStyle w:val="ad"/>
      <w:jc w:val="center"/>
      <w:rPr>
        <w:rFonts w:cs="Times New Roman"/>
        <w:i/>
      </w:rPr>
    </w:pPr>
    <w:r w:rsidRPr="00417A1C">
      <w:rPr>
        <w:rFonts w:cs="Times New Roman"/>
        <w:i/>
      </w:rPr>
      <w:t>Бюджетное учреждение Воронежской области «Нормативно-проектный центр»</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3C7B" w:rsidRPr="00417A1C" w:rsidRDefault="00B93C7B" w:rsidP="007D1E2A">
    <w:pPr>
      <w:pStyle w:val="ad"/>
      <w:jc w:val="center"/>
      <w:rPr>
        <w:rFonts w:cs="Times New Roman"/>
        <w:i/>
      </w:rPr>
    </w:pPr>
    <w:r w:rsidRPr="00417A1C">
      <w:rPr>
        <w:rFonts w:cs="Times New Roman"/>
        <w:i/>
      </w:rPr>
      <w:t>Бюджетное учреждение Воронежской области «Нормативно-проектный центр»</w:t>
    </w:r>
  </w:p>
  <w:p w:rsidR="00B93C7B" w:rsidRDefault="00B93C7B">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name w:val="WW8Num1"/>
    <w:lvl w:ilvl="0">
      <w:start w:val="1"/>
      <w:numFmt w:val="bullet"/>
      <w:lvlText w:val=""/>
      <w:lvlJc w:val="left"/>
      <w:pPr>
        <w:tabs>
          <w:tab w:val="num" w:pos="644"/>
        </w:tabs>
        <w:ind w:left="644" w:hanging="360"/>
      </w:pPr>
      <w:rPr>
        <w:rFonts w:ascii="Symbol" w:hAnsi="Symbol" w:cs="OpenSymbol"/>
      </w:rPr>
    </w:lvl>
    <w:lvl w:ilvl="1">
      <w:start w:val="1"/>
      <w:numFmt w:val="bullet"/>
      <w:lvlText w:val=""/>
      <w:lvlJc w:val="left"/>
      <w:pPr>
        <w:tabs>
          <w:tab w:val="num" w:pos="1004"/>
        </w:tabs>
        <w:ind w:left="1004" w:hanging="360"/>
      </w:pPr>
      <w:rPr>
        <w:rFonts w:ascii="Symbol" w:hAnsi="Symbol" w:cs="OpenSymbol"/>
      </w:rPr>
    </w:lvl>
    <w:lvl w:ilvl="2">
      <w:start w:val="1"/>
      <w:numFmt w:val="bullet"/>
      <w:lvlText w:val=""/>
      <w:lvlJc w:val="left"/>
      <w:pPr>
        <w:tabs>
          <w:tab w:val="num" w:pos="1364"/>
        </w:tabs>
        <w:ind w:left="1364" w:hanging="360"/>
      </w:pPr>
      <w:rPr>
        <w:rFonts w:ascii="Symbol" w:hAnsi="Symbol" w:cs="OpenSymbol"/>
      </w:rPr>
    </w:lvl>
    <w:lvl w:ilvl="3">
      <w:start w:val="1"/>
      <w:numFmt w:val="bullet"/>
      <w:lvlText w:val=""/>
      <w:lvlJc w:val="left"/>
      <w:pPr>
        <w:tabs>
          <w:tab w:val="num" w:pos="1724"/>
        </w:tabs>
        <w:ind w:left="1724" w:hanging="360"/>
      </w:pPr>
      <w:rPr>
        <w:rFonts w:ascii="Symbol" w:hAnsi="Symbol" w:cs="OpenSymbol"/>
      </w:rPr>
    </w:lvl>
    <w:lvl w:ilvl="4">
      <w:start w:val="1"/>
      <w:numFmt w:val="bullet"/>
      <w:lvlText w:val=""/>
      <w:lvlJc w:val="left"/>
      <w:pPr>
        <w:tabs>
          <w:tab w:val="num" w:pos="2084"/>
        </w:tabs>
        <w:ind w:left="2084" w:hanging="360"/>
      </w:pPr>
      <w:rPr>
        <w:rFonts w:ascii="Symbol" w:hAnsi="Symbol" w:cs="OpenSymbol"/>
      </w:rPr>
    </w:lvl>
    <w:lvl w:ilvl="5">
      <w:start w:val="1"/>
      <w:numFmt w:val="bullet"/>
      <w:lvlText w:val=""/>
      <w:lvlJc w:val="left"/>
      <w:pPr>
        <w:tabs>
          <w:tab w:val="num" w:pos="2444"/>
        </w:tabs>
        <w:ind w:left="2444" w:hanging="360"/>
      </w:pPr>
      <w:rPr>
        <w:rFonts w:ascii="Symbol" w:hAnsi="Symbol" w:cs="OpenSymbol"/>
      </w:rPr>
    </w:lvl>
    <w:lvl w:ilvl="6">
      <w:start w:val="1"/>
      <w:numFmt w:val="bullet"/>
      <w:lvlText w:val=""/>
      <w:lvlJc w:val="left"/>
      <w:pPr>
        <w:tabs>
          <w:tab w:val="num" w:pos="2804"/>
        </w:tabs>
        <w:ind w:left="2804" w:hanging="360"/>
      </w:pPr>
      <w:rPr>
        <w:rFonts w:ascii="Symbol" w:hAnsi="Symbol" w:cs="OpenSymbol"/>
      </w:rPr>
    </w:lvl>
    <w:lvl w:ilvl="7">
      <w:start w:val="1"/>
      <w:numFmt w:val="bullet"/>
      <w:lvlText w:val=""/>
      <w:lvlJc w:val="left"/>
      <w:pPr>
        <w:tabs>
          <w:tab w:val="num" w:pos="3164"/>
        </w:tabs>
        <w:ind w:left="3164" w:hanging="360"/>
      </w:pPr>
      <w:rPr>
        <w:rFonts w:ascii="Symbol" w:hAnsi="Symbol" w:cs="OpenSymbol"/>
      </w:rPr>
    </w:lvl>
    <w:lvl w:ilvl="8">
      <w:start w:val="1"/>
      <w:numFmt w:val="bullet"/>
      <w:lvlText w:val=""/>
      <w:lvlJc w:val="left"/>
      <w:pPr>
        <w:tabs>
          <w:tab w:val="num" w:pos="3524"/>
        </w:tabs>
        <w:ind w:left="3524" w:hanging="360"/>
      </w:pPr>
      <w:rPr>
        <w:rFonts w:ascii="Symbol" w:hAnsi="Symbol" w:cs="OpenSymbol"/>
      </w:rPr>
    </w:lvl>
  </w:abstractNum>
  <w:abstractNum w:abstractNumId="1" w15:restartNumberingAfterBreak="0">
    <w:nsid w:val="00000002"/>
    <w:multiLevelType w:val="multilevel"/>
    <w:tmpl w:val="00000002"/>
    <w:name w:val="WW8Num2"/>
    <w:lvl w:ilvl="0">
      <w:start w:val="1"/>
      <w:numFmt w:val="bullet"/>
      <w:lvlText w:val=""/>
      <w:lvlJc w:val="left"/>
      <w:pPr>
        <w:tabs>
          <w:tab w:val="num" w:pos="720"/>
        </w:tabs>
        <w:ind w:left="0" w:firstLine="0"/>
      </w:pPr>
      <w:rPr>
        <w:rFonts w:ascii="Symbol" w:hAnsi="Symbol" w:cs="Open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2" w15:restartNumberingAfterBreak="0">
    <w:nsid w:val="00000003"/>
    <w:multiLevelType w:val="singleLevel"/>
    <w:tmpl w:val="00000003"/>
    <w:lvl w:ilvl="0">
      <w:start w:val="1"/>
      <w:numFmt w:val="bullet"/>
      <w:lvlText w:val=""/>
      <w:lvlJc w:val="left"/>
      <w:pPr>
        <w:tabs>
          <w:tab w:val="num" w:pos="1004"/>
        </w:tabs>
        <w:ind w:left="1004" w:hanging="284"/>
      </w:pPr>
      <w:rPr>
        <w:rFonts w:ascii="Symbol" w:hAnsi="Symbol"/>
      </w:rPr>
    </w:lvl>
  </w:abstractNum>
  <w:abstractNum w:abstractNumId="3" w15:restartNumberingAfterBreak="0">
    <w:nsid w:val="00000004"/>
    <w:multiLevelType w:val="multilevel"/>
    <w:tmpl w:val="FB48BFE8"/>
    <w:name w:val="WW8Num5"/>
    <w:lvl w:ilvl="0">
      <w:start w:val="1"/>
      <w:numFmt w:val="bullet"/>
      <w:lvlText w:val=""/>
      <w:lvlJc w:val="left"/>
      <w:pPr>
        <w:tabs>
          <w:tab w:val="num" w:pos="786"/>
        </w:tabs>
        <w:ind w:left="786" w:hanging="360"/>
      </w:pPr>
      <w:rPr>
        <w:rFonts w:ascii="Symbol" w:hAnsi="Symbol" w:hint="default"/>
        <w:b w:val="0"/>
        <w:sz w:val="20"/>
        <w:szCs w:val="20"/>
      </w:rPr>
    </w:lvl>
    <w:lvl w:ilvl="1">
      <w:start w:val="1"/>
      <w:numFmt w:val="bullet"/>
      <w:lvlText w:val=""/>
      <w:lvlJc w:val="left"/>
      <w:pPr>
        <w:tabs>
          <w:tab w:val="num" w:pos="1080"/>
        </w:tabs>
        <w:ind w:left="1080" w:hanging="360"/>
      </w:pPr>
      <w:rPr>
        <w:rFonts w:ascii="Symbol" w:hAnsi="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b w:val="0"/>
        <w:sz w:val="20"/>
        <w:szCs w:val="20"/>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b w:val="0"/>
        <w:sz w:val="20"/>
        <w:szCs w:val="20"/>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4" w15:restartNumberingAfterBreak="0">
    <w:nsid w:val="00000008"/>
    <w:multiLevelType w:val="singleLevel"/>
    <w:tmpl w:val="00000008"/>
    <w:name w:val="WW8Num9"/>
    <w:lvl w:ilvl="0">
      <w:start w:val="1"/>
      <w:numFmt w:val="bullet"/>
      <w:lvlText w:val=""/>
      <w:lvlJc w:val="left"/>
      <w:pPr>
        <w:tabs>
          <w:tab w:val="num" w:pos="0"/>
        </w:tabs>
        <w:ind w:left="1259" w:hanging="360"/>
      </w:pPr>
      <w:rPr>
        <w:rFonts w:ascii="Symbol" w:hAnsi="Symbol"/>
      </w:rPr>
    </w:lvl>
  </w:abstractNum>
  <w:abstractNum w:abstractNumId="5" w15:restartNumberingAfterBreak="0">
    <w:nsid w:val="0000000E"/>
    <w:multiLevelType w:val="singleLevel"/>
    <w:tmpl w:val="0000000E"/>
    <w:name w:val="WW8Num20"/>
    <w:lvl w:ilvl="0">
      <w:start w:val="1"/>
      <w:numFmt w:val="bullet"/>
      <w:lvlText w:val=""/>
      <w:lvlJc w:val="left"/>
      <w:pPr>
        <w:tabs>
          <w:tab w:val="num" w:pos="0"/>
        </w:tabs>
        <w:ind w:left="1259" w:hanging="360"/>
      </w:pPr>
      <w:rPr>
        <w:rFonts w:ascii="Symbol" w:hAnsi="Symbol"/>
        <w:color w:val="auto"/>
        <w:sz w:val="18"/>
      </w:rPr>
    </w:lvl>
  </w:abstractNum>
  <w:abstractNum w:abstractNumId="6" w15:restartNumberingAfterBreak="0">
    <w:nsid w:val="00000013"/>
    <w:multiLevelType w:val="singleLevel"/>
    <w:tmpl w:val="00000013"/>
    <w:name w:val="WW8Num26"/>
    <w:lvl w:ilvl="0">
      <w:start w:val="1"/>
      <w:numFmt w:val="bullet"/>
      <w:lvlText w:val=""/>
      <w:lvlJc w:val="left"/>
      <w:pPr>
        <w:tabs>
          <w:tab w:val="num" w:pos="0"/>
        </w:tabs>
        <w:ind w:left="1259" w:hanging="360"/>
      </w:pPr>
      <w:rPr>
        <w:rFonts w:ascii="Symbol" w:hAnsi="Symbol"/>
        <w:color w:val="auto"/>
        <w:sz w:val="18"/>
      </w:rPr>
    </w:lvl>
  </w:abstractNum>
  <w:abstractNum w:abstractNumId="7" w15:restartNumberingAfterBreak="0">
    <w:nsid w:val="0000001A"/>
    <w:multiLevelType w:val="singleLevel"/>
    <w:tmpl w:val="0000001A"/>
    <w:name w:val="WW8Num35"/>
    <w:lvl w:ilvl="0">
      <w:start w:val="1"/>
      <w:numFmt w:val="bullet"/>
      <w:lvlText w:val=""/>
      <w:lvlJc w:val="left"/>
      <w:pPr>
        <w:tabs>
          <w:tab w:val="num" w:pos="1440"/>
        </w:tabs>
        <w:ind w:left="1440" w:hanging="360"/>
      </w:pPr>
      <w:rPr>
        <w:rFonts w:ascii="Symbol" w:hAnsi="Symbol"/>
      </w:rPr>
    </w:lvl>
  </w:abstractNum>
  <w:abstractNum w:abstractNumId="8" w15:restartNumberingAfterBreak="0">
    <w:nsid w:val="00000034"/>
    <w:multiLevelType w:val="singleLevel"/>
    <w:tmpl w:val="00000034"/>
    <w:name w:val="WW8Num68"/>
    <w:lvl w:ilvl="0">
      <w:start w:val="1"/>
      <w:numFmt w:val="bullet"/>
      <w:lvlText w:val="-"/>
      <w:lvlJc w:val="left"/>
      <w:pPr>
        <w:tabs>
          <w:tab w:val="num" w:pos="0"/>
        </w:tabs>
        <w:ind w:left="1287" w:hanging="360"/>
      </w:pPr>
      <w:rPr>
        <w:rFonts w:ascii="Times New Roman" w:hAnsi="Times New Roman" w:cs="Times New Roman"/>
        <w:b/>
        <w:i w:val="0"/>
      </w:rPr>
    </w:lvl>
  </w:abstractNum>
  <w:abstractNum w:abstractNumId="9" w15:restartNumberingAfterBreak="0">
    <w:nsid w:val="0000003F"/>
    <w:multiLevelType w:val="singleLevel"/>
    <w:tmpl w:val="0000003F"/>
    <w:name w:val="WW8Num81"/>
    <w:lvl w:ilvl="0">
      <w:start w:val="1"/>
      <w:numFmt w:val="bullet"/>
      <w:lvlText w:val="-"/>
      <w:lvlJc w:val="left"/>
      <w:pPr>
        <w:tabs>
          <w:tab w:val="num" w:pos="0"/>
        </w:tabs>
        <w:ind w:left="1287" w:hanging="360"/>
      </w:pPr>
      <w:rPr>
        <w:rFonts w:ascii="Times New Roman" w:hAnsi="Times New Roman" w:cs="Times New Roman"/>
        <w:b/>
        <w:i w:val="0"/>
      </w:rPr>
    </w:lvl>
  </w:abstractNum>
  <w:abstractNum w:abstractNumId="10" w15:restartNumberingAfterBreak="0">
    <w:nsid w:val="0000004D"/>
    <w:multiLevelType w:val="singleLevel"/>
    <w:tmpl w:val="0000004D"/>
    <w:name w:val="WW8Num99"/>
    <w:lvl w:ilvl="0">
      <w:start w:val="1"/>
      <w:numFmt w:val="bullet"/>
      <w:lvlText w:val=""/>
      <w:lvlJc w:val="left"/>
      <w:pPr>
        <w:tabs>
          <w:tab w:val="num" w:pos="720"/>
        </w:tabs>
        <w:ind w:left="720" w:hanging="360"/>
      </w:pPr>
      <w:rPr>
        <w:rFonts w:ascii="Symbol" w:hAnsi="Symbol"/>
      </w:rPr>
    </w:lvl>
  </w:abstractNum>
  <w:abstractNum w:abstractNumId="11" w15:restartNumberingAfterBreak="0">
    <w:nsid w:val="000C78FF"/>
    <w:multiLevelType w:val="hybridMultilevel"/>
    <w:tmpl w:val="4E68719C"/>
    <w:lvl w:ilvl="0" w:tplc="0419000F">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2" w15:restartNumberingAfterBreak="0">
    <w:nsid w:val="015D73F7"/>
    <w:multiLevelType w:val="hybridMultilevel"/>
    <w:tmpl w:val="4B88FE4A"/>
    <w:lvl w:ilvl="0" w:tplc="43F2E5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029D0275"/>
    <w:multiLevelType w:val="hybridMultilevel"/>
    <w:tmpl w:val="EA72D188"/>
    <w:lvl w:ilvl="0" w:tplc="ADDC6712">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2C146F5"/>
    <w:multiLevelType w:val="hybridMultilevel"/>
    <w:tmpl w:val="CD9673EC"/>
    <w:lvl w:ilvl="0" w:tplc="43F2E5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04FC6BD2"/>
    <w:multiLevelType w:val="hybridMultilevel"/>
    <w:tmpl w:val="CDD879B8"/>
    <w:lvl w:ilvl="0" w:tplc="2394710C">
      <w:start w:val="1"/>
      <w:numFmt w:val="decimal"/>
      <w:pStyle w:val="16"/>
      <w:lvlText w:val="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074F0D27"/>
    <w:multiLevelType w:val="hybridMultilevel"/>
    <w:tmpl w:val="975AC6CE"/>
    <w:lvl w:ilvl="0" w:tplc="43F2E590">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7" w15:restartNumberingAfterBreak="0">
    <w:nsid w:val="079B70BC"/>
    <w:multiLevelType w:val="hybridMultilevel"/>
    <w:tmpl w:val="52EA5328"/>
    <w:lvl w:ilvl="0" w:tplc="D898FE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082D6625"/>
    <w:multiLevelType w:val="hybridMultilevel"/>
    <w:tmpl w:val="CB5288BE"/>
    <w:lvl w:ilvl="0" w:tplc="25C6A50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09D60807"/>
    <w:multiLevelType w:val="hybridMultilevel"/>
    <w:tmpl w:val="4E68719C"/>
    <w:lvl w:ilvl="0" w:tplc="0419000F">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20" w15:restartNumberingAfterBreak="0">
    <w:nsid w:val="0AA75148"/>
    <w:multiLevelType w:val="hybridMultilevel"/>
    <w:tmpl w:val="40381C12"/>
    <w:lvl w:ilvl="0" w:tplc="0419000F">
      <w:start w:val="1"/>
      <w:numFmt w:val="decimal"/>
      <w:lvlText w:val="%1."/>
      <w:lvlJc w:val="left"/>
      <w:pPr>
        <w:ind w:left="360" w:hanging="360"/>
      </w:pPr>
      <w:rPr>
        <w:rFonts w:hint="default"/>
      </w:rPr>
    </w:lvl>
    <w:lvl w:ilvl="1" w:tplc="04190019">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21" w15:restartNumberingAfterBreak="0">
    <w:nsid w:val="0AFC2969"/>
    <w:multiLevelType w:val="multilevel"/>
    <w:tmpl w:val="D42C2C54"/>
    <w:lvl w:ilvl="0">
      <w:start w:val="1"/>
      <w:numFmt w:val="bullet"/>
      <w:lvlText w:val=""/>
      <w:lvlJc w:val="left"/>
      <w:pPr>
        <w:tabs>
          <w:tab w:val="num" w:pos="720"/>
        </w:tabs>
        <w:ind w:left="720" w:hanging="360"/>
      </w:pPr>
      <w:rPr>
        <w:rFonts w:ascii="Symbol" w:hAnsi="Symbol" w:hint="default"/>
        <w:sz w:val="24"/>
        <w:szCs w:val="24"/>
      </w:rPr>
    </w:lvl>
    <w:lvl w:ilvl="1">
      <w:start w:val="1"/>
      <w:numFmt w:val="decimal"/>
      <w:lvlText w:val="%2)"/>
      <w:lvlJc w:val="left"/>
      <w:pPr>
        <w:ind w:left="1440" w:hanging="360"/>
      </w:pPr>
      <w:rPr>
        <w:rFonts w:hint="default"/>
        <w:b/>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0B84682E"/>
    <w:multiLevelType w:val="hybridMultilevel"/>
    <w:tmpl w:val="CEDA2B7E"/>
    <w:lvl w:ilvl="0" w:tplc="023E76B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0CD02E28"/>
    <w:multiLevelType w:val="multilevel"/>
    <w:tmpl w:val="7B7CB806"/>
    <w:lvl w:ilvl="0">
      <w:start w:val="1"/>
      <w:numFmt w:val="decimal"/>
      <w:lvlText w:val="%1."/>
      <w:lvlJc w:val="left"/>
      <w:pPr>
        <w:ind w:left="360" w:hanging="360"/>
      </w:pPr>
      <w:rPr>
        <w:rFonts w:hint="default"/>
      </w:rPr>
    </w:lvl>
    <w:lvl w:ilvl="1">
      <w:start w:val="1"/>
      <w:numFmt w:val="decimal"/>
      <w:lvlText w:val="%1.%2."/>
      <w:lvlJc w:val="left"/>
      <w:pPr>
        <w:ind w:left="2062" w:hanging="360"/>
      </w:pPr>
      <w:rPr>
        <w:rFonts w:hint="default"/>
      </w:rPr>
    </w:lvl>
    <w:lvl w:ilvl="2">
      <w:start w:val="1"/>
      <w:numFmt w:val="decimal"/>
      <w:pStyle w:val="2"/>
      <w:lvlText w:val="%1.%2.%3."/>
      <w:lvlJc w:val="left"/>
      <w:pPr>
        <w:ind w:left="3698" w:hanging="720"/>
      </w:pPr>
      <w:rPr>
        <w:rFonts w:hint="default"/>
        <w:b/>
      </w:rPr>
    </w:lvl>
    <w:lvl w:ilvl="3">
      <w:start w:val="1"/>
      <w:numFmt w:val="decimal"/>
      <w:lvlText w:val="%1.%2.%3.%4."/>
      <w:lvlJc w:val="left"/>
      <w:pPr>
        <w:ind w:left="7241"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24" w15:restartNumberingAfterBreak="0">
    <w:nsid w:val="0CE31F03"/>
    <w:multiLevelType w:val="hybridMultilevel"/>
    <w:tmpl w:val="D854CCFA"/>
    <w:lvl w:ilvl="0" w:tplc="0000003F">
      <w:start w:val="1"/>
      <w:numFmt w:val="bullet"/>
      <w:lvlText w:val="-"/>
      <w:lvlJc w:val="left"/>
      <w:pPr>
        <w:ind w:left="1287" w:hanging="360"/>
      </w:pPr>
      <w:rPr>
        <w:rFonts w:ascii="Times New Roman" w:hAnsi="Times New Roman" w:cs="Times New Roman"/>
        <w:b/>
        <w:i w:val="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0EAA5486"/>
    <w:multiLevelType w:val="hybridMultilevel"/>
    <w:tmpl w:val="BE707808"/>
    <w:lvl w:ilvl="0" w:tplc="43F2E5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10553AE8"/>
    <w:multiLevelType w:val="hybridMultilevel"/>
    <w:tmpl w:val="5B009CB0"/>
    <w:lvl w:ilvl="0" w:tplc="82209E82">
      <w:start w:val="1"/>
      <w:numFmt w:val="bullet"/>
      <w:lvlText w:val=""/>
      <w:lvlJc w:val="left"/>
      <w:pPr>
        <w:ind w:left="1080" w:hanging="360"/>
      </w:pPr>
      <w:rPr>
        <w:rFonts w:ascii="Symbol" w:hAnsi="Symbol"/>
        <w:b/>
        <w:sz w:val="24"/>
        <w:szCs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7" w15:restartNumberingAfterBreak="0">
    <w:nsid w:val="10C87130"/>
    <w:multiLevelType w:val="hybridMultilevel"/>
    <w:tmpl w:val="40381C12"/>
    <w:lvl w:ilvl="0" w:tplc="0419000F">
      <w:start w:val="1"/>
      <w:numFmt w:val="decimal"/>
      <w:lvlText w:val="%1."/>
      <w:lvlJc w:val="left"/>
      <w:pPr>
        <w:ind w:left="360" w:hanging="360"/>
      </w:pPr>
      <w:rPr>
        <w:rFonts w:hint="default"/>
      </w:rPr>
    </w:lvl>
    <w:lvl w:ilvl="1" w:tplc="04190019">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28" w15:restartNumberingAfterBreak="0">
    <w:nsid w:val="123E7C26"/>
    <w:multiLevelType w:val="hybridMultilevel"/>
    <w:tmpl w:val="0448B968"/>
    <w:lvl w:ilvl="0" w:tplc="00000005">
      <w:start w:val="1"/>
      <w:numFmt w:val="bullet"/>
      <w:lvlText w:val=""/>
      <w:lvlJc w:val="left"/>
      <w:pPr>
        <w:ind w:left="1571" w:hanging="360"/>
      </w:pPr>
      <w:rPr>
        <w:rFonts w:ascii="Symbol" w:hAnsi="Symbol"/>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9" w15:restartNumberingAfterBreak="0">
    <w:nsid w:val="141C2B58"/>
    <w:multiLevelType w:val="hybridMultilevel"/>
    <w:tmpl w:val="03F654FA"/>
    <w:lvl w:ilvl="0" w:tplc="43F2E590">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0" w15:restartNumberingAfterBreak="0">
    <w:nsid w:val="14F36793"/>
    <w:multiLevelType w:val="hybridMultilevel"/>
    <w:tmpl w:val="72E4049C"/>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15:restartNumberingAfterBreak="0">
    <w:nsid w:val="156A4A8D"/>
    <w:multiLevelType w:val="hybridMultilevel"/>
    <w:tmpl w:val="7E94575E"/>
    <w:lvl w:ilvl="0" w:tplc="43F2E59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2" w15:restartNumberingAfterBreak="0">
    <w:nsid w:val="16C81E88"/>
    <w:multiLevelType w:val="hybridMultilevel"/>
    <w:tmpl w:val="1BC49B44"/>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15:restartNumberingAfterBreak="0">
    <w:nsid w:val="17833BC6"/>
    <w:multiLevelType w:val="hybridMultilevel"/>
    <w:tmpl w:val="D30AB9BC"/>
    <w:lvl w:ilvl="0" w:tplc="04190011">
      <w:start w:val="1"/>
      <w:numFmt w:val="decimal"/>
      <w:lvlText w:val="%1)"/>
      <w:lvlJc w:val="left"/>
      <w:pPr>
        <w:ind w:left="1260" w:hanging="360"/>
      </w:pPr>
    </w:lvl>
    <w:lvl w:ilvl="1" w:tplc="04190011">
      <w:start w:val="1"/>
      <w:numFmt w:val="decimal"/>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4" w15:restartNumberingAfterBreak="0">
    <w:nsid w:val="17EC7491"/>
    <w:multiLevelType w:val="multilevel"/>
    <w:tmpl w:val="75D858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1A805B0A"/>
    <w:multiLevelType w:val="hybridMultilevel"/>
    <w:tmpl w:val="F2EE2348"/>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6" w15:restartNumberingAfterBreak="0">
    <w:nsid w:val="1C1B6525"/>
    <w:multiLevelType w:val="hybridMultilevel"/>
    <w:tmpl w:val="08D2A656"/>
    <w:lvl w:ilvl="0" w:tplc="43F2E5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1D9A4B29"/>
    <w:multiLevelType w:val="hybridMultilevel"/>
    <w:tmpl w:val="4ECEA90A"/>
    <w:lvl w:ilvl="0" w:tplc="43F2E59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1E8B7964"/>
    <w:multiLevelType w:val="hybridMultilevel"/>
    <w:tmpl w:val="912A61DA"/>
    <w:lvl w:ilvl="0" w:tplc="60A89C5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FDD1D55"/>
    <w:multiLevelType w:val="multilevel"/>
    <w:tmpl w:val="8BDA9CB8"/>
    <w:lvl w:ilvl="0">
      <w:start w:val="1"/>
      <w:numFmt w:val="bullet"/>
      <w:lvlText w:val=""/>
      <w:lvlJc w:val="left"/>
      <w:pPr>
        <w:tabs>
          <w:tab w:val="num" w:pos="720"/>
        </w:tabs>
        <w:ind w:left="720" w:hanging="360"/>
      </w:pPr>
      <w:rPr>
        <w:rFonts w:ascii="Symbol" w:hAnsi="Symbol"/>
        <w:b/>
        <w:sz w:val="24"/>
        <w:szCs w:val="24"/>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0" w15:restartNumberingAfterBreak="0">
    <w:nsid w:val="1FF22C7E"/>
    <w:multiLevelType w:val="hybridMultilevel"/>
    <w:tmpl w:val="35F425F6"/>
    <w:lvl w:ilvl="0" w:tplc="023E76BE">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1" w15:restartNumberingAfterBreak="0">
    <w:nsid w:val="21795DEC"/>
    <w:multiLevelType w:val="hybridMultilevel"/>
    <w:tmpl w:val="BF245BE8"/>
    <w:lvl w:ilvl="0" w:tplc="023E76BE">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2" w15:restartNumberingAfterBreak="0">
    <w:nsid w:val="23BC1D13"/>
    <w:multiLevelType w:val="multilevel"/>
    <w:tmpl w:val="1EA04E6E"/>
    <w:lvl w:ilvl="0">
      <w:start w:val="1"/>
      <w:numFmt w:val="bullet"/>
      <w:lvlText w:val=""/>
      <w:lvlJc w:val="left"/>
      <w:pPr>
        <w:tabs>
          <w:tab w:val="num" w:pos="432"/>
        </w:tabs>
        <w:ind w:left="432" w:hanging="432"/>
      </w:pPr>
      <w:rPr>
        <w:rFonts w:ascii="Symbol" w:hAnsi="Symbol" w:hint="default"/>
      </w:r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43" w15:restartNumberingAfterBreak="0">
    <w:nsid w:val="24174FD4"/>
    <w:multiLevelType w:val="multilevel"/>
    <w:tmpl w:val="1CF2C3E6"/>
    <w:lvl w:ilvl="0">
      <w:start w:val="1"/>
      <w:numFmt w:val="bullet"/>
      <w:lvlText w:val=""/>
      <w:lvlJc w:val="left"/>
      <w:pPr>
        <w:tabs>
          <w:tab w:val="num" w:pos="720"/>
        </w:tabs>
        <w:ind w:left="720" w:hanging="360"/>
      </w:pPr>
      <w:rPr>
        <w:rFonts w:ascii="Symbol" w:hAnsi="Symbol" w:hint="default"/>
        <w:sz w:val="24"/>
        <w:szCs w:val="24"/>
      </w:rPr>
    </w:lvl>
    <w:lvl w:ilvl="1">
      <w:start w:val="1"/>
      <w:numFmt w:val="decimal"/>
      <w:lvlText w:val="%2)"/>
      <w:lvlJc w:val="left"/>
      <w:pPr>
        <w:ind w:left="1440" w:hanging="360"/>
      </w:pPr>
      <w:rPr>
        <w:rFonts w:hint="default"/>
        <w:b/>
      </w:rPr>
    </w:lvl>
    <w:lvl w:ilvl="2">
      <w:start w:val="1"/>
      <w:numFmt w:val="decimal"/>
      <w:lvlText w:val="%3."/>
      <w:lvlJc w:val="left"/>
      <w:pPr>
        <w:ind w:left="2160" w:hanging="360"/>
      </w:pPr>
      <w:rPr>
        <w:rFonts w:ascii="Times New Roman" w:eastAsia="Times New Roman" w:hAnsi="Times New Roman" w:cs="Times New Roman"/>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24482897"/>
    <w:multiLevelType w:val="hybridMultilevel"/>
    <w:tmpl w:val="C764C8F2"/>
    <w:lvl w:ilvl="0" w:tplc="43F2E5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15:restartNumberingAfterBreak="0">
    <w:nsid w:val="24F62481"/>
    <w:multiLevelType w:val="hybridMultilevel"/>
    <w:tmpl w:val="511E768A"/>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6" w15:restartNumberingAfterBreak="0">
    <w:nsid w:val="25777D02"/>
    <w:multiLevelType w:val="hybridMultilevel"/>
    <w:tmpl w:val="9F9A4550"/>
    <w:lvl w:ilvl="0" w:tplc="65D87482">
      <w:start w:val="1"/>
      <w:numFmt w:val="bullet"/>
      <w:lvlText w:val=""/>
      <w:lvlJc w:val="left"/>
      <w:pPr>
        <w:ind w:left="720" w:hanging="360"/>
      </w:pPr>
      <w:rPr>
        <w:rFonts w:ascii="Symbol" w:hAnsi="Symbol" w:cs="StarSymbol"/>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276E61E9"/>
    <w:multiLevelType w:val="hybridMultilevel"/>
    <w:tmpl w:val="025E157E"/>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8" w15:restartNumberingAfterBreak="0">
    <w:nsid w:val="277C0004"/>
    <w:multiLevelType w:val="hybridMultilevel"/>
    <w:tmpl w:val="ADF633D0"/>
    <w:lvl w:ilvl="0" w:tplc="D898FE0E">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9" w15:restartNumberingAfterBreak="0">
    <w:nsid w:val="29764B64"/>
    <w:multiLevelType w:val="hybridMultilevel"/>
    <w:tmpl w:val="0494F348"/>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0" w15:restartNumberingAfterBreak="0">
    <w:nsid w:val="29DD4CC9"/>
    <w:multiLevelType w:val="multilevel"/>
    <w:tmpl w:val="5C942732"/>
    <w:lvl w:ilvl="0">
      <w:start w:val="1"/>
      <w:numFmt w:val="bullet"/>
      <w:lvlText w:val=""/>
      <w:lvlJc w:val="left"/>
      <w:pPr>
        <w:tabs>
          <w:tab w:val="num" w:pos="720"/>
        </w:tabs>
        <w:ind w:left="720" w:hanging="360"/>
      </w:pPr>
      <w:rPr>
        <w:rFonts w:ascii="Symbol" w:hAnsi="Symbol" w:hint="default"/>
        <w:sz w:val="24"/>
        <w:szCs w:val="24"/>
      </w:rPr>
    </w:lvl>
    <w:lvl w:ilvl="1">
      <w:start w:val="1"/>
      <w:numFmt w:val="decimal"/>
      <w:lvlText w:val="%2)"/>
      <w:lvlJc w:val="left"/>
      <w:pPr>
        <w:ind w:left="1440" w:hanging="360"/>
      </w:pPr>
      <w:rPr>
        <w:rFonts w:hint="default"/>
        <w:b/>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2A815073"/>
    <w:multiLevelType w:val="hybridMultilevel"/>
    <w:tmpl w:val="2CDC7F9E"/>
    <w:lvl w:ilvl="0" w:tplc="D898FE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2E216809"/>
    <w:multiLevelType w:val="hybridMultilevel"/>
    <w:tmpl w:val="C1AEB840"/>
    <w:lvl w:ilvl="0" w:tplc="43F2E590">
      <w:start w:val="1"/>
      <w:numFmt w:val="bullet"/>
      <w:lvlText w:val=""/>
      <w:lvlJc w:val="left"/>
      <w:pPr>
        <w:ind w:left="5747" w:hanging="360"/>
      </w:pPr>
      <w:rPr>
        <w:rFonts w:ascii="Symbol" w:hAnsi="Symbol" w:hint="default"/>
      </w:rPr>
    </w:lvl>
    <w:lvl w:ilvl="1" w:tplc="04190003">
      <w:start w:val="1"/>
      <w:numFmt w:val="bullet"/>
      <w:lvlText w:val="o"/>
      <w:lvlJc w:val="left"/>
      <w:pPr>
        <w:ind w:left="6467" w:hanging="360"/>
      </w:pPr>
      <w:rPr>
        <w:rFonts w:ascii="Courier New" w:hAnsi="Courier New" w:cs="Courier New" w:hint="default"/>
      </w:rPr>
    </w:lvl>
    <w:lvl w:ilvl="2" w:tplc="04190005">
      <w:start w:val="1"/>
      <w:numFmt w:val="bullet"/>
      <w:lvlText w:val=""/>
      <w:lvlJc w:val="left"/>
      <w:pPr>
        <w:ind w:left="7187" w:hanging="360"/>
      </w:pPr>
      <w:rPr>
        <w:rFonts w:ascii="Wingdings" w:hAnsi="Wingdings" w:hint="default"/>
      </w:rPr>
    </w:lvl>
    <w:lvl w:ilvl="3" w:tplc="04190001">
      <w:start w:val="1"/>
      <w:numFmt w:val="bullet"/>
      <w:lvlText w:val=""/>
      <w:lvlJc w:val="left"/>
      <w:pPr>
        <w:ind w:left="7907" w:hanging="360"/>
      </w:pPr>
      <w:rPr>
        <w:rFonts w:ascii="Symbol" w:hAnsi="Symbol" w:hint="default"/>
      </w:rPr>
    </w:lvl>
    <w:lvl w:ilvl="4" w:tplc="04190003">
      <w:start w:val="1"/>
      <w:numFmt w:val="bullet"/>
      <w:lvlText w:val="o"/>
      <w:lvlJc w:val="left"/>
      <w:pPr>
        <w:ind w:left="8627" w:hanging="360"/>
      </w:pPr>
      <w:rPr>
        <w:rFonts w:ascii="Courier New" w:hAnsi="Courier New" w:cs="Courier New" w:hint="default"/>
      </w:rPr>
    </w:lvl>
    <w:lvl w:ilvl="5" w:tplc="04190005">
      <w:start w:val="1"/>
      <w:numFmt w:val="bullet"/>
      <w:lvlText w:val=""/>
      <w:lvlJc w:val="left"/>
      <w:pPr>
        <w:ind w:left="9347" w:hanging="360"/>
      </w:pPr>
      <w:rPr>
        <w:rFonts w:ascii="Wingdings" w:hAnsi="Wingdings" w:hint="default"/>
      </w:rPr>
    </w:lvl>
    <w:lvl w:ilvl="6" w:tplc="04190001">
      <w:start w:val="1"/>
      <w:numFmt w:val="bullet"/>
      <w:lvlText w:val=""/>
      <w:lvlJc w:val="left"/>
      <w:pPr>
        <w:ind w:left="10067" w:hanging="360"/>
      </w:pPr>
      <w:rPr>
        <w:rFonts w:ascii="Symbol" w:hAnsi="Symbol" w:hint="default"/>
      </w:rPr>
    </w:lvl>
    <w:lvl w:ilvl="7" w:tplc="04190003">
      <w:start w:val="1"/>
      <w:numFmt w:val="bullet"/>
      <w:lvlText w:val="o"/>
      <w:lvlJc w:val="left"/>
      <w:pPr>
        <w:ind w:left="10787" w:hanging="360"/>
      </w:pPr>
      <w:rPr>
        <w:rFonts w:ascii="Courier New" w:hAnsi="Courier New" w:cs="Courier New" w:hint="default"/>
      </w:rPr>
    </w:lvl>
    <w:lvl w:ilvl="8" w:tplc="04190005">
      <w:start w:val="1"/>
      <w:numFmt w:val="bullet"/>
      <w:lvlText w:val=""/>
      <w:lvlJc w:val="left"/>
      <w:pPr>
        <w:ind w:left="11507" w:hanging="360"/>
      </w:pPr>
      <w:rPr>
        <w:rFonts w:ascii="Wingdings" w:hAnsi="Wingdings" w:hint="default"/>
      </w:rPr>
    </w:lvl>
  </w:abstractNum>
  <w:abstractNum w:abstractNumId="53" w15:restartNumberingAfterBreak="0">
    <w:nsid w:val="2E68015A"/>
    <w:multiLevelType w:val="hybridMultilevel"/>
    <w:tmpl w:val="4A74AE76"/>
    <w:lvl w:ilvl="0" w:tplc="023E76B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4" w15:restartNumberingAfterBreak="0">
    <w:nsid w:val="2FC3099E"/>
    <w:multiLevelType w:val="hybridMultilevel"/>
    <w:tmpl w:val="66066988"/>
    <w:lvl w:ilvl="0" w:tplc="0000003F">
      <w:start w:val="1"/>
      <w:numFmt w:val="bullet"/>
      <w:lvlText w:val="-"/>
      <w:lvlJc w:val="left"/>
      <w:pPr>
        <w:ind w:left="1287" w:hanging="360"/>
      </w:pPr>
      <w:rPr>
        <w:rFonts w:ascii="Times New Roman" w:hAnsi="Times New Roman" w:cs="Times New Roman" w:hint="default"/>
        <w:b/>
        <w:i w:val="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15:restartNumberingAfterBreak="0">
    <w:nsid w:val="34653BAA"/>
    <w:multiLevelType w:val="hybridMultilevel"/>
    <w:tmpl w:val="6B341336"/>
    <w:lvl w:ilvl="0" w:tplc="0000001C">
      <w:start w:val="1"/>
      <w:numFmt w:val="bullet"/>
      <w:lvlText w:val=""/>
      <w:lvlJc w:val="left"/>
      <w:pPr>
        <w:ind w:left="1287" w:hanging="360"/>
      </w:pPr>
      <w:rPr>
        <w:rFonts w:ascii="Symbol" w:hAnsi="Symbol"/>
        <w:b/>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6" w15:restartNumberingAfterBreak="0">
    <w:nsid w:val="34C767A4"/>
    <w:multiLevelType w:val="hybridMultilevel"/>
    <w:tmpl w:val="686A4502"/>
    <w:lvl w:ilvl="0" w:tplc="60A89C5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375C1486"/>
    <w:multiLevelType w:val="hybridMultilevel"/>
    <w:tmpl w:val="20D8514A"/>
    <w:lvl w:ilvl="0" w:tplc="0000002D">
      <w:start w:val="1"/>
      <w:numFmt w:val="bullet"/>
      <w:lvlText w:val=""/>
      <w:lvlJc w:val="left"/>
      <w:pPr>
        <w:ind w:left="1287" w:hanging="360"/>
      </w:pPr>
      <w:rPr>
        <w:rFonts w:ascii="Symbol" w:hAnsi="Symbol" w:cs="StarSymbol"/>
        <w:sz w:val="18"/>
        <w:szCs w:val="18"/>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8" w15:restartNumberingAfterBreak="0">
    <w:nsid w:val="37EB7E9D"/>
    <w:multiLevelType w:val="multilevel"/>
    <w:tmpl w:val="1F1E0B66"/>
    <w:lvl w:ilvl="0">
      <w:start w:val="1"/>
      <w:numFmt w:val="bullet"/>
      <w:lvlText w:val=""/>
      <w:lvlJc w:val="left"/>
      <w:pPr>
        <w:tabs>
          <w:tab w:val="num" w:pos="786"/>
        </w:tabs>
        <w:ind w:left="786" w:hanging="360"/>
      </w:pPr>
      <w:rPr>
        <w:rFonts w:ascii="Symbol" w:hAnsi="Symbol"/>
        <w:b/>
      </w:rPr>
    </w:lvl>
    <w:lvl w:ilvl="1">
      <w:start w:val="1"/>
      <w:numFmt w:val="bullet"/>
      <w:lvlText w:val=""/>
      <w:lvlJc w:val="left"/>
      <w:pPr>
        <w:tabs>
          <w:tab w:val="num" w:pos="1146"/>
        </w:tabs>
        <w:ind w:left="1146" w:hanging="360"/>
      </w:pPr>
      <w:rPr>
        <w:rFonts w:ascii="Symbol" w:hAnsi="Symbol" w:cs="OpenSymbol"/>
      </w:rPr>
    </w:lvl>
    <w:lvl w:ilvl="2">
      <w:start w:val="1"/>
      <w:numFmt w:val="bullet"/>
      <w:lvlText w:val=""/>
      <w:lvlJc w:val="left"/>
      <w:pPr>
        <w:tabs>
          <w:tab w:val="num" w:pos="1506"/>
        </w:tabs>
        <w:ind w:left="1506" w:hanging="360"/>
      </w:pPr>
      <w:rPr>
        <w:rFonts w:ascii="Symbol" w:hAnsi="Symbol" w:cs="OpenSymbol"/>
      </w:rPr>
    </w:lvl>
    <w:lvl w:ilvl="3">
      <w:start w:val="1"/>
      <w:numFmt w:val="bullet"/>
      <w:lvlText w:val=""/>
      <w:lvlJc w:val="left"/>
      <w:pPr>
        <w:tabs>
          <w:tab w:val="num" w:pos="1866"/>
        </w:tabs>
        <w:ind w:left="1866" w:hanging="360"/>
      </w:pPr>
      <w:rPr>
        <w:rFonts w:ascii="Symbol" w:hAnsi="Symbol" w:cs="OpenSymbol"/>
      </w:rPr>
    </w:lvl>
    <w:lvl w:ilvl="4">
      <w:start w:val="1"/>
      <w:numFmt w:val="bullet"/>
      <w:lvlText w:val=""/>
      <w:lvlJc w:val="left"/>
      <w:pPr>
        <w:tabs>
          <w:tab w:val="num" w:pos="2226"/>
        </w:tabs>
        <w:ind w:left="2226" w:hanging="360"/>
      </w:pPr>
      <w:rPr>
        <w:rFonts w:ascii="Symbol" w:hAnsi="Symbol" w:cs="OpenSymbol"/>
      </w:rPr>
    </w:lvl>
    <w:lvl w:ilvl="5">
      <w:start w:val="1"/>
      <w:numFmt w:val="bullet"/>
      <w:lvlText w:val=""/>
      <w:lvlJc w:val="left"/>
      <w:pPr>
        <w:tabs>
          <w:tab w:val="num" w:pos="2586"/>
        </w:tabs>
        <w:ind w:left="2586" w:hanging="360"/>
      </w:pPr>
      <w:rPr>
        <w:rFonts w:ascii="Symbol" w:hAnsi="Symbol" w:cs="OpenSymbol"/>
      </w:rPr>
    </w:lvl>
    <w:lvl w:ilvl="6">
      <w:start w:val="1"/>
      <w:numFmt w:val="bullet"/>
      <w:lvlText w:val=""/>
      <w:lvlJc w:val="left"/>
      <w:pPr>
        <w:tabs>
          <w:tab w:val="num" w:pos="2946"/>
        </w:tabs>
        <w:ind w:left="2946" w:hanging="360"/>
      </w:pPr>
      <w:rPr>
        <w:rFonts w:ascii="Symbol" w:hAnsi="Symbol" w:cs="OpenSymbol"/>
      </w:rPr>
    </w:lvl>
    <w:lvl w:ilvl="7">
      <w:start w:val="1"/>
      <w:numFmt w:val="bullet"/>
      <w:lvlText w:val=""/>
      <w:lvlJc w:val="left"/>
      <w:pPr>
        <w:tabs>
          <w:tab w:val="num" w:pos="3306"/>
        </w:tabs>
        <w:ind w:left="3306" w:hanging="360"/>
      </w:pPr>
      <w:rPr>
        <w:rFonts w:ascii="Symbol" w:hAnsi="Symbol" w:cs="OpenSymbol"/>
      </w:rPr>
    </w:lvl>
    <w:lvl w:ilvl="8">
      <w:start w:val="1"/>
      <w:numFmt w:val="bullet"/>
      <w:lvlText w:val=""/>
      <w:lvlJc w:val="left"/>
      <w:pPr>
        <w:tabs>
          <w:tab w:val="num" w:pos="3666"/>
        </w:tabs>
        <w:ind w:left="3666" w:hanging="360"/>
      </w:pPr>
      <w:rPr>
        <w:rFonts w:ascii="Symbol" w:hAnsi="Symbol" w:cs="OpenSymbol"/>
      </w:rPr>
    </w:lvl>
  </w:abstractNum>
  <w:abstractNum w:abstractNumId="59" w15:restartNumberingAfterBreak="0">
    <w:nsid w:val="395C4238"/>
    <w:multiLevelType w:val="multilevel"/>
    <w:tmpl w:val="370AF194"/>
    <w:lvl w:ilvl="0">
      <w:start w:val="1"/>
      <w:numFmt w:val="bullet"/>
      <w:lvlText w:val=""/>
      <w:lvlJc w:val="left"/>
      <w:pPr>
        <w:tabs>
          <w:tab w:val="num" w:pos="7023"/>
        </w:tabs>
        <w:ind w:left="7023" w:hanging="360"/>
      </w:pPr>
      <w:rPr>
        <w:rFonts w:ascii="Symbol" w:hAnsi="Symbol" w:hint="default"/>
        <w:sz w:val="24"/>
        <w:szCs w:val="24"/>
      </w:rPr>
    </w:lvl>
    <w:lvl w:ilvl="1">
      <w:start w:val="1"/>
      <w:numFmt w:val="bullet"/>
      <w:lvlText w:val=""/>
      <w:lvlJc w:val="left"/>
      <w:pPr>
        <w:tabs>
          <w:tab w:val="num" w:pos="7383"/>
        </w:tabs>
        <w:ind w:left="7383" w:hanging="360"/>
      </w:pPr>
      <w:rPr>
        <w:rFonts w:ascii="Symbol" w:hAnsi="Symbol"/>
        <w:sz w:val="18"/>
        <w:szCs w:val="18"/>
      </w:rPr>
    </w:lvl>
    <w:lvl w:ilvl="2">
      <w:start w:val="1"/>
      <w:numFmt w:val="bullet"/>
      <w:lvlText w:val="■"/>
      <w:lvlJc w:val="left"/>
      <w:pPr>
        <w:tabs>
          <w:tab w:val="num" w:pos="7743"/>
        </w:tabs>
        <w:ind w:left="7743" w:hanging="360"/>
      </w:pPr>
      <w:rPr>
        <w:rFonts w:ascii="StarSymbol" w:hAnsi="StarSymbol" w:cs="StarSymbol"/>
        <w:sz w:val="18"/>
        <w:szCs w:val="18"/>
      </w:rPr>
    </w:lvl>
    <w:lvl w:ilvl="3">
      <w:start w:val="1"/>
      <w:numFmt w:val="bullet"/>
      <w:lvlText w:val=""/>
      <w:lvlJc w:val="left"/>
      <w:pPr>
        <w:tabs>
          <w:tab w:val="num" w:pos="8103"/>
        </w:tabs>
        <w:ind w:left="8103" w:hanging="360"/>
      </w:pPr>
      <w:rPr>
        <w:rFonts w:ascii="Wingdings" w:hAnsi="Wingdings"/>
      </w:rPr>
    </w:lvl>
    <w:lvl w:ilvl="4">
      <w:start w:val="1"/>
      <w:numFmt w:val="bullet"/>
      <w:lvlText w:val=""/>
      <w:lvlJc w:val="left"/>
      <w:pPr>
        <w:tabs>
          <w:tab w:val="num" w:pos="8463"/>
        </w:tabs>
        <w:ind w:left="8463" w:hanging="360"/>
      </w:pPr>
      <w:rPr>
        <w:rFonts w:ascii="Wingdings 2" w:hAnsi="Wingdings 2" w:cs="StarSymbol"/>
        <w:sz w:val="18"/>
        <w:szCs w:val="18"/>
      </w:rPr>
    </w:lvl>
    <w:lvl w:ilvl="5">
      <w:start w:val="1"/>
      <w:numFmt w:val="bullet"/>
      <w:lvlText w:val="■"/>
      <w:lvlJc w:val="left"/>
      <w:pPr>
        <w:tabs>
          <w:tab w:val="num" w:pos="8823"/>
        </w:tabs>
        <w:ind w:left="8823" w:hanging="360"/>
      </w:pPr>
      <w:rPr>
        <w:rFonts w:ascii="StarSymbol" w:hAnsi="StarSymbol" w:cs="StarSymbol"/>
        <w:sz w:val="18"/>
        <w:szCs w:val="18"/>
      </w:rPr>
    </w:lvl>
    <w:lvl w:ilvl="6">
      <w:start w:val="1"/>
      <w:numFmt w:val="bullet"/>
      <w:lvlText w:val=""/>
      <w:lvlJc w:val="left"/>
      <w:pPr>
        <w:tabs>
          <w:tab w:val="num" w:pos="9183"/>
        </w:tabs>
        <w:ind w:left="9183" w:hanging="360"/>
      </w:pPr>
      <w:rPr>
        <w:rFonts w:ascii="Wingdings" w:hAnsi="Wingdings"/>
      </w:rPr>
    </w:lvl>
    <w:lvl w:ilvl="7">
      <w:start w:val="1"/>
      <w:numFmt w:val="bullet"/>
      <w:lvlText w:val=""/>
      <w:lvlJc w:val="left"/>
      <w:pPr>
        <w:tabs>
          <w:tab w:val="num" w:pos="9543"/>
        </w:tabs>
        <w:ind w:left="9543" w:hanging="360"/>
      </w:pPr>
      <w:rPr>
        <w:rFonts w:ascii="Wingdings 2" w:hAnsi="Wingdings 2" w:cs="StarSymbol"/>
        <w:sz w:val="18"/>
        <w:szCs w:val="18"/>
      </w:rPr>
    </w:lvl>
    <w:lvl w:ilvl="8">
      <w:start w:val="1"/>
      <w:numFmt w:val="bullet"/>
      <w:lvlText w:val="■"/>
      <w:lvlJc w:val="left"/>
      <w:pPr>
        <w:tabs>
          <w:tab w:val="num" w:pos="9903"/>
        </w:tabs>
        <w:ind w:left="9903" w:hanging="360"/>
      </w:pPr>
      <w:rPr>
        <w:rFonts w:ascii="StarSymbol" w:hAnsi="StarSymbol" w:cs="StarSymbol"/>
        <w:sz w:val="18"/>
        <w:szCs w:val="18"/>
      </w:rPr>
    </w:lvl>
  </w:abstractNum>
  <w:abstractNum w:abstractNumId="60" w15:restartNumberingAfterBreak="0">
    <w:nsid w:val="39A64B4B"/>
    <w:multiLevelType w:val="hybridMultilevel"/>
    <w:tmpl w:val="81F63F00"/>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1" w15:restartNumberingAfterBreak="0">
    <w:nsid w:val="39B349A5"/>
    <w:multiLevelType w:val="multilevel"/>
    <w:tmpl w:val="FA52AA66"/>
    <w:lvl w:ilvl="0">
      <w:start w:val="1"/>
      <w:numFmt w:val="decimal"/>
      <w:lvlText w:val="%1."/>
      <w:lvlJc w:val="left"/>
      <w:pPr>
        <w:ind w:left="360" w:hanging="360"/>
      </w:pPr>
      <w:rPr>
        <w:rFonts w:hint="default"/>
        <w:b w:val="0"/>
      </w:rPr>
    </w:lvl>
    <w:lvl w:ilvl="1">
      <w:start w:val="1"/>
      <w:numFmt w:val="decimal"/>
      <w:lvlText w:val="%1.%2."/>
      <w:lvlJc w:val="left"/>
      <w:pPr>
        <w:ind w:left="2062" w:hanging="360"/>
      </w:pPr>
      <w:rPr>
        <w:rFonts w:hint="default"/>
        <w:b/>
      </w:rPr>
    </w:lvl>
    <w:lvl w:ilvl="2">
      <w:start w:val="1"/>
      <w:numFmt w:val="decimal"/>
      <w:lvlText w:val="%1.%2.%3."/>
      <w:lvlJc w:val="left"/>
      <w:pPr>
        <w:ind w:left="7383" w:hanging="720"/>
      </w:pPr>
      <w:rPr>
        <w:rFonts w:hint="default"/>
        <w:b/>
      </w:rPr>
    </w:lvl>
    <w:lvl w:ilvl="3">
      <w:start w:val="1"/>
      <w:numFmt w:val="decimal"/>
      <w:lvlText w:val="%1.%2.%3.%4."/>
      <w:lvlJc w:val="left"/>
      <w:pPr>
        <w:ind w:left="3960" w:hanging="720"/>
      </w:pPr>
      <w:rPr>
        <w:rFonts w:hint="default"/>
        <w:b w:val="0"/>
      </w:rPr>
    </w:lvl>
    <w:lvl w:ilvl="4">
      <w:start w:val="1"/>
      <w:numFmt w:val="decimal"/>
      <w:lvlText w:val="%1.%2.%3.%4.%5."/>
      <w:lvlJc w:val="left"/>
      <w:pPr>
        <w:ind w:left="5400" w:hanging="1080"/>
      </w:pPr>
      <w:rPr>
        <w:rFonts w:hint="default"/>
        <w:b w:val="0"/>
      </w:rPr>
    </w:lvl>
    <w:lvl w:ilvl="5">
      <w:start w:val="1"/>
      <w:numFmt w:val="decimal"/>
      <w:lvlText w:val="%1.%2.%3.%4.%5.%6."/>
      <w:lvlJc w:val="left"/>
      <w:pPr>
        <w:ind w:left="6480" w:hanging="1080"/>
      </w:pPr>
      <w:rPr>
        <w:rFonts w:hint="default"/>
        <w:b w:val="0"/>
      </w:rPr>
    </w:lvl>
    <w:lvl w:ilvl="6">
      <w:start w:val="1"/>
      <w:numFmt w:val="decimal"/>
      <w:lvlText w:val="%1.%2.%3.%4.%5.%6.%7."/>
      <w:lvlJc w:val="left"/>
      <w:pPr>
        <w:ind w:left="7920" w:hanging="1440"/>
      </w:pPr>
      <w:rPr>
        <w:rFonts w:hint="default"/>
        <w:b w:val="0"/>
      </w:rPr>
    </w:lvl>
    <w:lvl w:ilvl="7">
      <w:start w:val="1"/>
      <w:numFmt w:val="decimal"/>
      <w:lvlText w:val="%1.%2.%3.%4.%5.%6.%7.%8."/>
      <w:lvlJc w:val="left"/>
      <w:pPr>
        <w:ind w:left="9000" w:hanging="1440"/>
      </w:pPr>
      <w:rPr>
        <w:rFonts w:hint="default"/>
        <w:b w:val="0"/>
      </w:rPr>
    </w:lvl>
    <w:lvl w:ilvl="8">
      <w:start w:val="1"/>
      <w:numFmt w:val="decimal"/>
      <w:lvlText w:val="%1.%2.%3.%4.%5.%6.%7.%8.%9."/>
      <w:lvlJc w:val="left"/>
      <w:pPr>
        <w:ind w:left="10440" w:hanging="1800"/>
      </w:pPr>
      <w:rPr>
        <w:rFonts w:hint="default"/>
        <w:b w:val="0"/>
      </w:rPr>
    </w:lvl>
  </w:abstractNum>
  <w:abstractNum w:abstractNumId="62" w15:restartNumberingAfterBreak="0">
    <w:nsid w:val="3A5D3E8A"/>
    <w:multiLevelType w:val="hybridMultilevel"/>
    <w:tmpl w:val="F70E9880"/>
    <w:lvl w:ilvl="0" w:tplc="AA7E3B5A">
      <w:start w:val="5"/>
      <w:numFmt w:val="decimal"/>
      <w:lvlText w:val="%1."/>
      <w:lvlJc w:val="left"/>
      <w:pPr>
        <w:ind w:left="502"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3" w15:restartNumberingAfterBreak="0">
    <w:nsid w:val="41550EF7"/>
    <w:multiLevelType w:val="hybridMultilevel"/>
    <w:tmpl w:val="BE7E8306"/>
    <w:lvl w:ilvl="0" w:tplc="00000008">
      <w:start w:val="1"/>
      <w:numFmt w:val="bullet"/>
      <w:lvlText w:val=""/>
      <w:lvlJc w:val="left"/>
      <w:pPr>
        <w:ind w:left="1440" w:hanging="360"/>
      </w:pPr>
      <w:rPr>
        <w:rFonts w:ascii="Symbol" w:hAnsi="Symbol"/>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4" w15:restartNumberingAfterBreak="0">
    <w:nsid w:val="41BB64DF"/>
    <w:multiLevelType w:val="hybridMultilevel"/>
    <w:tmpl w:val="8BDE4774"/>
    <w:lvl w:ilvl="0" w:tplc="3E28FA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4AED26F8"/>
    <w:multiLevelType w:val="hybridMultilevel"/>
    <w:tmpl w:val="7A6874DE"/>
    <w:lvl w:ilvl="0" w:tplc="0000003F">
      <w:start w:val="1"/>
      <w:numFmt w:val="bullet"/>
      <w:lvlText w:val="-"/>
      <w:lvlJc w:val="left"/>
      <w:pPr>
        <w:ind w:left="1287" w:hanging="360"/>
      </w:pPr>
      <w:rPr>
        <w:rFonts w:ascii="Times New Roman" w:hAnsi="Times New Roman" w:cs="Times New Roman"/>
        <w:b/>
        <w:i w:val="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6" w15:restartNumberingAfterBreak="0">
    <w:nsid w:val="4BEE37FE"/>
    <w:multiLevelType w:val="multilevel"/>
    <w:tmpl w:val="72F6E576"/>
    <w:lvl w:ilvl="0">
      <w:start w:val="7"/>
      <w:numFmt w:val="decimal"/>
      <w:lvlText w:val="%1."/>
      <w:lvlJc w:val="left"/>
      <w:pPr>
        <w:ind w:left="360" w:hanging="360"/>
      </w:pPr>
    </w:lvl>
    <w:lvl w:ilvl="1">
      <w:start w:val="1"/>
      <w:numFmt w:val="decimal"/>
      <w:lvlText w:val="%1.%2."/>
      <w:lvlJc w:val="left"/>
      <w:pPr>
        <w:ind w:left="2062" w:hanging="360"/>
      </w:pPr>
    </w:lvl>
    <w:lvl w:ilvl="2">
      <w:start w:val="1"/>
      <w:numFmt w:val="decimal"/>
      <w:lvlText w:val="%1.%2.%3."/>
      <w:lvlJc w:val="left"/>
      <w:pPr>
        <w:ind w:left="3981" w:hanging="720"/>
      </w:pPr>
      <w:rPr>
        <w:b/>
      </w:rPr>
    </w:lvl>
    <w:lvl w:ilvl="3">
      <w:start w:val="1"/>
      <w:numFmt w:val="decimal"/>
      <w:lvlText w:val="%1.%2.%3.%4."/>
      <w:lvlJc w:val="left"/>
      <w:pPr>
        <w:ind w:left="5826" w:hanging="720"/>
      </w:pPr>
    </w:lvl>
    <w:lvl w:ilvl="4">
      <w:start w:val="1"/>
      <w:numFmt w:val="decimal"/>
      <w:lvlText w:val="%1.%2.%3.%4.%5."/>
      <w:lvlJc w:val="left"/>
      <w:pPr>
        <w:ind w:left="7888" w:hanging="1080"/>
      </w:pPr>
    </w:lvl>
    <w:lvl w:ilvl="5">
      <w:start w:val="1"/>
      <w:numFmt w:val="decimal"/>
      <w:lvlText w:val="%1.%2.%3.%4.%5.%6."/>
      <w:lvlJc w:val="left"/>
      <w:pPr>
        <w:ind w:left="9590" w:hanging="1080"/>
      </w:pPr>
    </w:lvl>
    <w:lvl w:ilvl="6">
      <w:start w:val="1"/>
      <w:numFmt w:val="decimal"/>
      <w:lvlText w:val="%1.%2.%3.%4.%5.%6.%7."/>
      <w:lvlJc w:val="left"/>
      <w:pPr>
        <w:ind w:left="11652" w:hanging="1440"/>
      </w:pPr>
    </w:lvl>
    <w:lvl w:ilvl="7">
      <w:start w:val="1"/>
      <w:numFmt w:val="decimal"/>
      <w:lvlText w:val="%1.%2.%3.%4.%5.%6.%7.%8."/>
      <w:lvlJc w:val="left"/>
      <w:pPr>
        <w:ind w:left="13354" w:hanging="1440"/>
      </w:pPr>
    </w:lvl>
    <w:lvl w:ilvl="8">
      <w:start w:val="1"/>
      <w:numFmt w:val="decimal"/>
      <w:lvlText w:val="%1.%2.%3.%4.%5.%6.%7.%8.%9."/>
      <w:lvlJc w:val="left"/>
      <w:pPr>
        <w:ind w:left="15416" w:hanging="1800"/>
      </w:pPr>
    </w:lvl>
  </w:abstractNum>
  <w:abstractNum w:abstractNumId="67" w15:restartNumberingAfterBreak="0">
    <w:nsid w:val="4CC2754D"/>
    <w:multiLevelType w:val="hybridMultilevel"/>
    <w:tmpl w:val="D7BE565A"/>
    <w:lvl w:ilvl="0" w:tplc="3A3A2E92">
      <w:start w:val="1"/>
      <w:numFmt w:val="bullet"/>
      <w:lvlText w:val=""/>
      <w:lvlJc w:val="left"/>
      <w:pPr>
        <w:ind w:left="1080" w:hanging="360"/>
      </w:pPr>
      <w:rPr>
        <w:rFonts w:ascii="Symbol" w:hAnsi="Symbol"/>
        <w:b/>
        <w:sz w:val="24"/>
        <w:szCs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8" w15:restartNumberingAfterBreak="0">
    <w:nsid w:val="4D5340D4"/>
    <w:multiLevelType w:val="hybridMultilevel"/>
    <w:tmpl w:val="6730FB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4DC127A1"/>
    <w:multiLevelType w:val="hybridMultilevel"/>
    <w:tmpl w:val="23E0C5CA"/>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0" w15:restartNumberingAfterBreak="0">
    <w:nsid w:val="4F8867CE"/>
    <w:multiLevelType w:val="hybridMultilevel"/>
    <w:tmpl w:val="44701056"/>
    <w:lvl w:ilvl="0" w:tplc="36526F74">
      <w:start w:val="1"/>
      <w:numFmt w:val="decimal"/>
      <w:lvlText w:val="%1."/>
      <w:lvlJc w:val="left"/>
      <w:pPr>
        <w:ind w:left="360" w:hanging="360"/>
      </w:pPr>
      <w:rPr>
        <w:rFonts w:hint="default"/>
        <w:sz w:val="22"/>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1" w15:restartNumberingAfterBreak="0">
    <w:nsid w:val="506C0D5B"/>
    <w:multiLevelType w:val="hybridMultilevel"/>
    <w:tmpl w:val="40381C12"/>
    <w:lvl w:ilvl="0" w:tplc="0419000F">
      <w:start w:val="1"/>
      <w:numFmt w:val="decimal"/>
      <w:lvlText w:val="%1."/>
      <w:lvlJc w:val="left"/>
      <w:pPr>
        <w:ind w:left="360" w:hanging="360"/>
      </w:pPr>
      <w:rPr>
        <w:rFonts w:hint="default"/>
      </w:rPr>
    </w:lvl>
    <w:lvl w:ilvl="1" w:tplc="04190019">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72" w15:restartNumberingAfterBreak="0">
    <w:nsid w:val="523A43E7"/>
    <w:multiLevelType w:val="hybridMultilevel"/>
    <w:tmpl w:val="B322B698"/>
    <w:lvl w:ilvl="0" w:tplc="023E76BE">
      <w:start w:val="1"/>
      <w:numFmt w:val="bullet"/>
      <w:lvlText w:val=""/>
      <w:lvlJc w:val="left"/>
      <w:pPr>
        <w:ind w:left="720" w:hanging="360"/>
      </w:pPr>
      <w:rPr>
        <w:rFonts w:ascii="Symbol" w:hAnsi="Symbol" w:hint="default"/>
      </w:rPr>
    </w:lvl>
    <w:lvl w:ilvl="1" w:tplc="023E76BE">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567C1DBC"/>
    <w:multiLevelType w:val="hybridMultilevel"/>
    <w:tmpl w:val="16C61B7E"/>
    <w:lvl w:ilvl="0" w:tplc="11762392">
      <w:start w:val="1"/>
      <w:numFmt w:val="bullet"/>
      <w:lvlText w:val=""/>
      <w:lvlJc w:val="left"/>
      <w:pPr>
        <w:ind w:left="720" w:hanging="360"/>
      </w:pPr>
      <w:rPr>
        <w:rFonts w:ascii="Symbol" w:hAnsi="Symbol"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569671F0"/>
    <w:multiLevelType w:val="hybridMultilevel"/>
    <w:tmpl w:val="71C63C3E"/>
    <w:lvl w:ilvl="0" w:tplc="D898FE0E">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5" w15:restartNumberingAfterBreak="0">
    <w:nsid w:val="583D5E12"/>
    <w:multiLevelType w:val="hybridMultilevel"/>
    <w:tmpl w:val="4EC2B7FE"/>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6" w15:restartNumberingAfterBreak="0">
    <w:nsid w:val="58AA4AA0"/>
    <w:multiLevelType w:val="hybridMultilevel"/>
    <w:tmpl w:val="86D8756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7" w15:restartNumberingAfterBreak="0">
    <w:nsid w:val="5A216CB7"/>
    <w:multiLevelType w:val="multilevel"/>
    <w:tmpl w:val="E2903074"/>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78" w15:restartNumberingAfterBreak="0">
    <w:nsid w:val="5B9C44E5"/>
    <w:multiLevelType w:val="multilevel"/>
    <w:tmpl w:val="8BDA91CA"/>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79" w15:restartNumberingAfterBreak="0">
    <w:nsid w:val="5C6E41BA"/>
    <w:multiLevelType w:val="hybridMultilevel"/>
    <w:tmpl w:val="86D8756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0" w15:restartNumberingAfterBreak="0">
    <w:nsid w:val="5CC11FD4"/>
    <w:multiLevelType w:val="hybridMultilevel"/>
    <w:tmpl w:val="92707192"/>
    <w:lvl w:ilvl="0" w:tplc="D898FE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5CDD5E20"/>
    <w:multiLevelType w:val="multilevel"/>
    <w:tmpl w:val="69683386"/>
    <w:lvl w:ilvl="0">
      <w:start w:val="1"/>
      <w:numFmt w:val="bullet"/>
      <w:lvlText w:val=""/>
      <w:lvlJc w:val="left"/>
      <w:pPr>
        <w:tabs>
          <w:tab w:val="num" w:pos="720"/>
        </w:tabs>
        <w:ind w:left="720" w:hanging="360"/>
      </w:pPr>
      <w:rPr>
        <w:rFonts w:ascii="Symbol" w:hAnsi="Symbol" w:hint="default"/>
        <w:sz w:val="24"/>
        <w:szCs w:val="24"/>
      </w:rPr>
    </w:lvl>
    <w:lvl w:ilvl="1">
      <w:start w:val="1"/>
      <w:numFmt w:val="bullet"/>
      <w:lvlText w:val=""/>
      <w:lvlJc w:val="left"/>
      <w:pPr>
        <w:tabs>
          <w:tab w:val="num" w:pos="1080"/>
        </w:tabs>
        <w:ind w:left="1080" w:hanging="360"/>
      </w:pPr>
      <w:rPr>
        <w:rFonts w:ascii="Symbol" w:hAnsi="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82" w15:restartNumberingAfterBreak="0">
    <w:nsid w:val="5D4C6755"/>
    <w:multiLevelType w:val="hybridMultilevel"/>
    <w:tmpl w:val="D8E095CE"/>
    <w:lvl w:ilvl="0" w:tplc="0000003F">
      <w:start w:val="1"/>
      <w:numFmt w:val="bullet"/>
      <w:lvlText w:val="-"/>
      <w:lvlJc w:val="left"/>
      <w:pPr>
        <w:ind w:left="1287" w:hanging="360"/>
      </w:pPr>
      <w:rPr>
        <w:rFonts w:ascii="Times New Roman" w:hAnsi="Times New Roman" w:cs="Times New Roman"/>
        <w:b/>
        <w:i w:val="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3" w15:restartNumberingAfterBreak="0">
    <w:nsid w:val="602F3C0B"/>
    <w:multiLevelType w:val="hybridMultilevel"/>
    <w:tmpl w:val="74369BB2"/>
    <w:lvl w:ilvl="0" w:tplc="D898FE0E">
      <w:start w:val="1"/>
      <w:numFmt w:val="bullet"/>
      <w:lvlText w:val=""/>
      <w:lvlJc w:val="left"/>
      <w:pPr>
        <w:ind w:left="927" w:hanging="360"/>
      </w:pPr>
      <w:rPr>
        <w:rFonts w:ascii="Symbol" w:hAnsi="Symbol" w:hint="default"/>
      </w:rPr>
    </w:lvl>
    <w:lvl w:ilvl="1" w:tplc="04190003">
      <w:start w:val="1"/>
      <w:numFmt w:val="bullet"/>
      <w:lvlText w:val="o"/>
      <w:lvlJc w:val="left"/>
      <w:pPr>
        <w:ind w:left="1647" w:hanging="360"/>
      </w:pPr>
      <w:rPr>
        <w:rFonts w:ascii="Courier New" w:hAnsi="Courier New" w:cs="Courier New" w:hint="default"/>
      </w:rPr>
    </w:lvl>
    <w:lvl w:ilvl="2" w:tplc="04190005">
      <w:start w:val="1"/>
      <w:numFmt w:val="bullet"/>
      <w:lvlText w:val=""/>
      <w:lvlJc w:val="left"/>
      <w:pPr>
        <w:ind w:left="2367" w:hanging="360"/>
      </w:pPr>
      <w:rPr>
        <w:rFonts w:ascii="Wingdings" w:hAnsi="Wingdings" w:hint="default"/>
      </w:rPr>
    </w:lvl>
    <w:lvl w:ilvl="3" w:tplc="04190001">
      <w:start w:val="1"/>
      <w:numFmt w:val="bullet"/>
      <w:lvlText w:val=""/>
      <w:lvlJc w:val="left"/>
      <w:pPr>
        <w:ind w:left="3087" w:hanging="360"/>
      </w:pPr>
      <w:rPr>
        <w:rFonts w:ascii="Symbol" w:hAnsi="Symbol" w:hint="default"/>
      </w:rPr>
    </w:lvl>
    <w:lvl w:ilvl="4" w:tplc="04190003">
      <w:start w:val="1"/>
      <w:numFmt w:val="bullet"/>
      <w:lvlText w:val="o"/>
      <w:lvlJc w:val="left"/>
      <w:pPr>
        <w:ind w:left="3807" w:hanging="360"/>
      </w:pPr>
      <w:rPr>
        <w:rFonts w:ascii="Courier New" w:hAnsi="Courier New" w:cs="Courier New" w:hint="default"/>
      </w:rPr>
    </w:lvl>
    <w:lvl w:ilvl="5" w:tplc="04190005">
      <w:start w:val="1"/>
      <w:numFmt w:val="bullet"/>
      <w:lvlText w:val=""/>
      <w:lvlJc w:val="left"/>
      <w:pPr>
        <w:ind w:left="4527" w:hanging="360"/>
      </w:pPr>
      <w:rPr>
        <w:rFonts w:ascii="Wingdings" w:hAnsi="Wingdings" w:hint="default"/>
      </w:rPr>
    </w:lvl>
    <w:lvl w:ilvl="6" w:tplc="04190001">
      <w:start w:val="1"/>
      <w:numFmt w:val="bullet"/>
      <w:lvlText w:val=""/>
      <w:lvlJc w:val="left"/>
      <w:pPr>
        <w:ind w:left="5247" w:hanging="360"/>
      </w:pPr>
      <w:rPr>
        <w:rFonts w:ascii="Symbol" w:hAnsi="Symbol" w:hint="default"/>
      </w:rPr>
    </w:lvl>
    <w:lvl w:ilvl="7" w:tplc="04190003">
      <w:start w:val="1"/>
      <w:numFmt w:val="bullet"/>
      <w:lvlText w:val="o"/>
      <w:lvlJc w:val="left"/>
      <w:pPr>
        <w:ind w:left="5967" w:hanging="360"/>
      </w:pPr>
      <w:rPr>
        <w:rFonts w:ascii="Courier New" w:hAnsi="Courier New" w:cs="Courier New" w:hint="default"/>
      </w:rPr>
    </w:lvl>
    <w:lvl w:ilvl="8" w:tplc="04190005">
      <w:start w:val="1"/>
      <w:numFmt w:val="bullet"/>
      <w:lvlText w:val=""/>
      <w:lvlJc w:val="left"/>
      <w:pPr>
        <w:ind w:left="6687" w:hanging="360"/>
      </w:pPr>
      <w:rPr>
        <w:rFonts w:ascii="Wingdings" w:hAnsi="Wingdings" w:hint="default"/>
      </w:rPr>
    </w:lvl>
  </w:abstractNum>
  <w:abstractNum w:abstractNumId="84" w15:restartNumberingAfterBreak="0">
    <w:nsid w:val="60D16D3B"/>
    <w:multiLevelType w:val="hybridMultilevel"/>
    <w:tmpl w:val="5F1C1720"/>
    <w:lvl w:ilvl="0" w:tplc="0000000D">
      <w:start w:val="1"/>
      <w:numFmt w:val="bullet"/>
      <w:lvlText w:val=""/>
      <w:lvlJc w:val="left"/>
      <w:pPr>
        <w:ind w:left="1287" w:hanging="360"/>
      </w:pPr>
      <w:rPr>
        <w:rFonts w:ascii="Symbol" w:hAnsi="Symbol"/>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5" w15:restartNumberingAfterBreak="0">
    <w:nsid w:val="64165CE6"/>
    <w:multiLevelType w:val="hybridMultilevel"/>
    <w:tmpl w:val="51128780"/>
    <w:lvl w:ilvl="0" w:tplc="0000003F">
      <w:start w:val="1"/>
      <w:numFmt w:val="bullet"/>
      <w:lvlText w:val="-"/>
      <w:lvlJc w:val="left"/>
      <w:pPr>
        <w:ind w:left="1287" w:hanging="360"/>
      </w:pPr>
      <w:rPr>
        <w:rFonts w:ascii="Times New Roman" w:hAnsi="Times New Roman" w:cs="Times New Roman"/>
        <w:b/>
        <w:i w:val="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6" w15:restartNumberingAfterBreak="0">
    <w:nsid w:val="668B2BE8"/>
    <w:multiLevelType w:val="hybridMultilevel"/>
    <w:tmpl w:val="60286BE0"/>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7" w15:restartNumberingAfterBreak="0">
    <w:nsid w:val="672D64AB"/>
    <w:multiLevelType w:val="hybridMultilevel"/>
    <w:tmpl w:val="9F66A2FE"/>
    <w:lvl w:ilvl="0" w:tplc="5E8481CE">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88" w15:restartNumberingAfterBreak="0">
    <w:nsid w:val="67433FDA"/>
    <w:multiLevelType w:val="multilevel"/>
    <w:tmpl w:val="8C36610E"/>
    <w:lvl w:ilvl="0">
      <w:start w:val="2"/>
      <w:numFmt w:val="decimal"/>
      <w:lvlText w:val="%1."/>
      <w:lvlJc w:val="left"/>
      <w:pPr>
        <w:ind w:left="360" w:hanging="360"/>
      </w:pPr>
      <w:rPr>
        <w:rFonts w:hint="default"/>
      </w:rPr>
    </w:lvl>
    <w:lvl w:ilvl="1">
      <w:start w:val="1"/>
      <w:numFmt w:val="decimal"/>
      <w:lvlText w:val="%1.%2."/>
      <w:lvlJc w:val="left"/>
      <w:pPr>
        <w:ind w:left="3763" w:hanging="360"/>
      </w:pPr>
      <w:rPr>
        <w:rFonts w:hint="default"/>
      </w:rPr>
    </w:lvl>
    <w:lvl w:ilvl="2">
      <w:start w:val="1"/>
      <w:numFmt w:val="decimal"/>
      <w:lvlText w:val="%1.%2.%3."/>
      <w:lvlJc w:val="left"/>
      <w:pPr>
        <w:ind w:left="4124" w:hanging="720"/>
      </w:pPr>
      <w:rPr>
        <w:rFonts w:hint="default"/>
      </w:rPr>
    </w:lvl>
    <w:lvl w:ilvl="3">
      <w:start w:val="1"/>
      <w:numFmt w:val="decimal"/>
      <w:lvlText w:val="%1.%2.%3.%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89" w15:restartNumberingAfterBreak="0">
    <w:nsid w:val="68CA6085"/>
    <w:multiLevelType w:val="hybridMultilevel"/>
    <w:tmpl w:val="61764706"/>
    <w:lvl w:ilvl="0" w:tplc="1648440C">
      <w:start w:val="1"/>
      <w:numFmt w:val="decimal"/>
      <w:pStyle w:val="6"/>
      <w:lvlText w:val="1.9.%1."/>
      <w:lvlJc w:val="left"/>
      <w:pPr>
        <w:ind w:left="1069" w:hanging="360"/>
      </w:pPr>
      <w:rPr>
        <w:rFonts w:hint="default"/>
      </w:r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90" w15:restartNumberingAfterBreak="0">
    <w:nsid w:val="690F23AC"/>
    <w:multiLevelType w:val="hybridMultilevel"/>
    <w:tmpl w:val="92E006E0"/>
    <w:lvl w:ilvl="0" w:tplc="11762392">
      <w:start w:val="1"/>
      <w:numFmt w:val="bullet"/>
      <w:lvlText w:val=""/>
      <w:lvlJc w:val="left"/>
      <w:pPr>
        <w:ind w:left="1287" w:hanging="360"/>
      </w:pPr>
      <w:rPr>
        <w:rFonts w:ascii="Symbol" w:hAnsi="Symbol"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1" w15:restartNumberingAfterBreak="0">
    <w:nsid w:val="69BA5575"/>
    <w:multiLevelType w:val="hybridMultilevel"/>
    <w:tmpl w:val="84121A58"/>
    <w:lvl w:ilvl="0" w:tplc="43F2E590">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92" w15:restartNumberingAfterBreak="0">
    <w:nsid w:val="6ACF51DF"/>
    <w:multiLevelType w:val="hybridMultilevel"/>
    <w:tmpl w:val="4F365830"/>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3" w15:restartNumberingAfterBreak="0">
    <w:nsid w:val="6ACF5849"/>
    <w:multiLevelType w:val="hybridMultilevel"/>
    <w:tmpl w:val="F2205DDE"/>
    <w:lvl w:ilvl="0" w:tplc="8B1AE4AE">
      <w:start w:val="1"/>
      <w:numFmt w:val="bullet"/>
      <w:lvlText w:val=""/>
      <w:lvlJc w:val="left"/>
      <w:pPr>
        <w:ind w:left="1070" w:hanging="360"/>
      </w:pPr>
      <w:rPr>
        <w:rFonts w:ascii="Symbol" w:hAnsi="Symbol" w:cs="StarSymbol"/>
        <w:sz w:val="24"/>
        <w:szCs w:val="24"/>
      </w:rPr>
    </w:lvl>
    <w:lvl w:ilvl="1" w:tplc="04190003">
      <w:start w:val="1"/>
      <w:numFmt w:val="bullet"/>
      <w:lvlText w:val="o"/>
      <w:lvlJc w:val="left"/>
      <w:pPr>
        <w:ind w:left="1790" w:hanging="360"/>
      </w:pPr>
      <w:rPr>
        <w:rFonts w:ascii="Courier New" w:hAnsi="Courier New" w:cs="Courier New" w:hint="default"/>
      </w:rPr>
    </w:lvl>
    <w:lvl w:ilvl="2" w:tplc="04190005">
      <w:start w:val="1"/>
      <w:numFmt w:val="bullet"/>
      <w:lvlText w:val=""/>
      <w:lvlJc w:val="left"/>
      <w:pPr>
        <w:ind w:left="2510" w:hanging="360"/>
      </w:pPr>
      <w:rPr>
        <w:rFonts w:ascii="Wingdings" w:hAnsi="Wingdings" w:hint="default"/>
      </w:rPr>
    </w:lvl>
    <w:lvl w:ilvl="3" w:tplc="04190001">
      <w:start w:val="1"/>
      <w:numFmt w:val="bullet"/>
      <w:lvlText w:val=""/>
      <w:lvlJc w:val="left"/>
      <w:pPr>
        <w:ind w:left="3230" w:hanging="360"/>
      </w:pPr>
      <w:rPr>
        <w:rFonts w:ascii="Symbol" w:hAnsi="Symbol" w:hint="default"/>
      </w:rPr>
    </w:lvl>
    <w:lvl w:ilvl="4" w:tplc="04190003">
      <w:start w:val="1"/>
      <w:numFmt w:val="bullet"/>
      <w:lvlText w:val="o"/>
      <w:lvlJc w:val="left"/>
      <w:pPr>
        <w:ind w:left="3950" w:hanging="360"/>
      </w:pPr>
      <w:rPr>
        <w:rFonts w:ascii="Courier New" w:hAnsi="Courier New" w:cs="Courier New" w:hint="default"/>
      </w:rPr>
    </w:lvl>
    <w:lvl w:ilvl="5" w:tplc="04190005">
      <w:start w:val="1"/>
      <w:numFmt w:val="bullet"/>
      <w:lvlText w:val=""/>
      <w:lvlJc w:val="left"/>
      <w:pPr>
        <w:ind w:left="4670" w:hanging="360"/>
      </w:pPr>
      <w:rPr>
        <w:rFonts w:ascii="Wingdings" w:hAnsi="Wingdings" w:hint="default"/>
      </w:rPr>
    </w:lvl>
    <w:lvl w:ilvl="6" w:tplc="04190001">
      <w:start w:val="1"/>
      <w:numFmt w:val="bullet"/>
      <w:lvlText w:val=""/>
      <w:lvlJc w:val="left"/>
      <w:pPr>
        <w:ind w:left="5390" w:hanging="360"/>
      </w:pPr>
      <w:rPr>
        <w:rFonts w:ascii="Symbol" w:hAnsi="Symbol" w:hint="default"/>
      </w:rPr>
    </w:lvl>
    <w:lvl w:ilvl="7" w:tplc="04190003">
      <w:start w:val="1"/>
      <w:numFmt w:val="bullet"/>
      <w:lvlText w:val="o"/>
      <w:lvlJc w:val="left"/>
      <w:pPr>
        <w:ind w:left="6110" w:hanging="360"/>
      </w:pPr>
      <w:rPr>
        <w:rFonts w:ascii="Courier New" w:hAnsi="Courier New" w:cs="Courier New" w:hint="default"/>
      </w:rPr>
    </w:lvl>
    <w:lvl w:ilvl="8" w:tplc="04190005">
      <w:start w:val="1"/>
      <w:numFmt w:val="bullet"/>
      <w:lvlText w:val=""/>
      <w:lvlJc w:val="left"/>
      <w:pPr>
        <w:ind w:left="6830" w:hanging="360"/>
      </w:pPr>
      <w:rPr>
        <w:rFonts w:ascii="Wingdings" w:hAnsi="Wingdings" w:hint="default"/>
      </w:rPr>
    </w:lvl>
  </w:abstractNum>
  <w:abstractNum w:abstractNumId="94" w15:restartNumberingAfterBreak="0">
    <w:nsid w:val="6C5075EB"/>
    <w:multiLevelType w:val="hybridMultilevel"/>
    <w:tmpl w:val="1106630A"/>
    <w:lvl w:ilvl="0" w:tplc="0000002D">
      <w:start w:val="1"/>
      <w:numFmt w:val="bullet"/>
      <w:lvlText w:val=""/>
      <w:lvlJc w:val="left"/>
      <w:pPr>
        <w:ind w:left="1287" w:hanging="360"/>
      </w:pPr>
      <w:rPr>
        <w:rFonts w:ascii="Symbol" w:hAnsi="Symbol" w:cs="StarSymbol"/>
        <w:sz w:val="18"/>
        <w:szCs w:val="18"/>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95" w15:restartNumberingAfterBreak="0">
    <w:nsid w:val="6CFF3D29"/>
    <w:multiLevelType w:val="hybridMultilevel"/>
    <w:tmpl w:val="0BBA47BE"/>
    <w:lvl w:ilvl="0" w:tplc="D898FE0E">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96" w15:restartNumberingAfterBreak="0">
    <w:nsid w:val="6D6A5BBB"/>
    <w:multiLevelType w:val="hybridMultilevel"/>
    <w:tmpl w:val="D7B24A14"/>
    <w:lvl w:ilvl="0" w:tplc="0419000F">
      <w:start w:val="1"/>
      <w:numFmt w:val="decimal"/>
      <w:lvlText w:val="%1."/>
      <w:lvlJc w:val="left"/>
      <w:pPr>
        <w:ind w:left="928"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6DB33463"/>
    <w:multiLevelType w:val="multilevel"/>
    <w:tmpl w:val="D24A14A0"/>
    <w:lvl w:ilvl="0">
      <w:start w:val="1"/>
      <w:numFmt w:val="bullet"/>
      <w:lvlText w:val=""/>
      <w:lvlJc w:val="left"/>
      <w:pPr>
        <w:tabs>
          <w:tab w:val="num" w:pos="1637"/>
        </w:tabs>
        <w:ind w:left="1637" w:hanging="360"/>
      </w:pPr>
      <w:rPr>
        <w:rFonts w:ascii="Symbol" w:hAnsi="Symbol" w:hint="default"/>
        <w:sz w:val="20"/>
      </w:rPr>
    </w:lvl>
    <w:lvl w:ilvl="1" w:tentative="1">
      <w:start w:val="1"/>
      <w:numFmt w:val="bullet"/>
      <w:lvlText w:val="o"/>
      <w:lvlJc w:val="left"/>
      <w:pPr>
        <w:tabs>
          <w:tab w:val="num" w:pos="2357"/>
        </w:tabs>
        <w:ind w:left="2357" w:hanging="360"/>
      </w:pPr>
      <w:rPr>
        <w:rFonts w:ascii="Courier New" w:hAnsi="Courier New" w:hint="default"/>
        <w:sz w:val="20"/>
      </w:rPr>
    </w:lvl>
    <w:lvl w:ilvl="2" w:tentative="1">
      <w:start w:val="1"/>
      <w:numFmt w:val="bullet"/>
      <w:lvlText w:val=""/>
      <w:lvlJc w:val="left"/>
      <w:pPr>
        <w:tabs>
          <w:tab w:val="num" w:pos="3077"/>
        </w:tabs>
        <w:ind w:left="3077" w:hanging="360"/>
      </w:pPr>
      <w:rPr>
        <w:rFonts w:ascii="Wingdings" w:hAnsi="Wingdings" w:hint="default"/>
        <w:sz w:val="20"/>
      </w:rPr>
    </w:lvl>
    <w:lvl w:ilvl="3" w:tentative="1">
      <w:start w:val="1"/>
      <w:numFmt w:val="bullet"/>
      <w:lvlText w:val=""/>
      <w:lvlJc w:val="left"/>
      <w:pPr>
        <w:tabs>
          <w:tab w:val="num" w:pos="3797"/>
        </w:tabs>
        <w:ind w:left="3797" w:hanging="360"/>
      </w:pPr>
      <w:rPr>
        <w:rFonts w:ascii="Wingdings" w:hAnsi="Wingdings" w:hint="default"/>
        <w:sz w:val="20"/>
      </w:rPr>
    </w:lvl>
    <w:lvl w:ilvl="4" w:tentative="1">
      <w:start w:val="1"/>
      <w:numFmt w:val="bullet"/>
      <w:lvlText w:val=""/>
      <w:lvlJc w:val="left"/>
      <w:pPr>
        <w:tabs>
          <w:tab w:val="num" w:pos="4517"/>
        </w:tabs>
        <w:ind w:left="4517" w:hanging="360"/>
      </w:pPr>
      <w:rPr>
        <w:rFonts w:ascii="Wingdings" w:hAnsi="Wingdings" w:hint="default"/>
        <w:sz w:val="20"/>
      </w:rPr>
    </w:lvl>
    <w:lvl w:ilvl="5" w:tentative="1">
      <w:start w:val="1"/>
      <w:numFmt w:val="bullet"/>
      <w:lvlText w:val=""/>
      <w:lvlJc w:val="left"/>
      <w:pPr>
        <w:tabs>
          <w:tab w:val="num" w:pos="5237"/>
        </w:tabs>
        <w:ind w:left="5237" w:hanging="360"/>
      </w:pPr>
      <w:rPr>
        <w:rFonts w:ascii="Wingdings" w:hAnsi="Wingdings" w:hint="default"/>
        <w:sz w:val="20"/>
      </w:rPr>
    </w:lvl>
    <w:lvl w:ilvl="6" w:tentative="1">
      <w:start w:val="1"/>
      <w:numFmt w:val="bullet"/>
      <w:lvlText w:val=""/>
      <w:lvlJc w:val="left"/>
      <w:pPr>
        <w:tabs>
          <w:tab w:val="num" w:pos="5957"/>
        </w:tabs>
        <w:ind w:left="5957" w:hanging="360"/>
      </w:pPr>
      <w:rPr>
        <w:rFonts w:ascii="Wingdings" w:hAnsi="Wingdings" w:hint="default"/>
        <w:sz w:val="20"/>
      </w:rPr>
    </w:lvl>
    <w:lvl w:ilvl="7" w:tentative="1">
      <w:start w:val="1"/>
      <w:numFmt w:val="bullet"/>
      <w:lvlText w:val=""/>
      <w:lvlJc w:val="left"/>
      <w:pPr>
        <w:tabs>
          <w:tab w:val="num" w:pos="6677"/>
        </w:tabs>
        <w:ind w:left="6677" w:hanging="360"/>
      </w:pPr>
      <w:rPr>
        <w:rFonts w:ascii="Wingdings" w:hAnsi="Wingdings" w:hint="default"/>
        <w:sz w:val="20"/>
      </w:rPr>
    </w:lvl>
    <w:lvl w:ilvl="8" w:tentative="1">
      <w:start w:val="1"/>
      <w:numFmt w:val="bullet"/>
      <w:lvlText w:val=""/>
      <w:lvlJc w:val="left"/>
      <w:pPr>
        <w:tabs>
          <w:tab w:val="num" w:pos="7397"/>
        </w:tabs>
        <w:ind w:left="7397" w:hanging="360"/>
      </w:pPr>
      <w:rPr>
        <w:rFonts w:ascii="Wingdings" w:hAnsi="Wingdings" w:hint="default"/>
        <w:sz w:val="20"/>
      </w:rPr>
    </w:lvl>
  </w:abstractNum>
  <w:abstractNum w:abstractNumId="98" w15:restartNumberingAfterBreak="0">
    <w:nsid w:val="6F457BDC"/>
    <w:multiLevelType w:val="multilevel"/>
    <w:tmpl w:val="1FD0F7D6"/>
    <w:lvl w:ilvl="0">
      <w:start w:val="1"/>
      <w:numFmt w:val="bullet"/>
      <w:lvlText w:val=""/>
      <w:lvlJc w:val="left"/>
      <w:pPr>
        <w:tabs>
          <w:tab w:val="num" w:pos="720"/>
        </w:tabs>
        <w:ind w:left="720" w:hanging="360"/>
      </w:pPr>
      <w:rPr>
        <w:rFonts w:ascii="Symbol" w:hAnsi="Symbol" w:hint="default"/>
        <w:b/>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709316A8"/>
    <w:multiLevelType w:val="multilevel"/>
    <w:tmpl w:val="5BE03D34"/>
    <w:lvl w:ilvl="0">
      <w:start w:val="1"/>
      <w:numFmt w:val="decimal"/>
      <w:lvlText w:val="%1."/>
      <w:lvlJc w:val="left"/>
      <w:pPr>
        <w:ind w:left="720" w:hanging="360"/>
      </w:pPr>
    </w:lvl>
    <w:lvl w:ilvl="1">
      <w:start w:val="1"/>
      <w:numFmt w:val="decimal"/>
      <w:isLgl/>
      <w:lvlText w:val="%1.%2."/>
      <w:lvlJc w:val="left"/>
      <w:pPr>
        <w:ind w:left="1353" w:hanging="360"/>
      </w:pPr>
      <w:rPr>
        <w:rFonts w:hint="default"/>
      </w:rPr>
    </w:lvl>
    <w:lvl w:ilvl="2">
      <w:start w:val="1"/>
      <w:numFmt w:val="decimal"/>
      <w:isLgl/>
      <w:lvlText w:val="%1.%2.%3."/>
      <w:lvlJc w:val="left"/>
      <w:pPr>
        <w:ind w:left="2346" w:hanging="720"/>
      </w:pPr>
      <w:rPr>
        <w:rFonts w:hint="default"/>
      </w:rPr>
    </w:lvl>
    <w:lvl w:ilvl="3">
      <w:start w:val="1"/>
      <w:numFmt w:val="decimal"/>
      <w:isLgl/>
      <w:lvlText w:val="%1.%2.%3.%4."/>
      <w:lvlJc w:val="left"/>
      <w:pPr>
        <w:ind w:left="2979" w:hanging="720"/>
      </w:pPr>
      <w:rPr>
        <w:rFonts w:hint="default"/>
      </w:rPr>
    </w:lvl>
    <w:lvl w:ilvl="4">
      <w:start w:val="1"/>
      <w:numFmt w:val="decimal"/>
      <w:isLgl/>
      <w:lvlText w:val="%1.%2.%3.%4.%5."/>
      <w:lvlJc w:val="left"/>
      <w:pPr>
        <w:ind w:left="3972" w:hanging="1080"/>
      </w:pPr>
      <w:rPr>
        <w:rFonts w:hint="default"/>
      </w:rPr>
    </w:lvl>
    <w:lvl w:ilvl="5">
      <w:start w:val="1"/>
      <w:numFmt w:val="decimal"/>
      <w:isLgl/>
      <w:lvlText w:val="%1.%2.%3.%4.%5.%6."/>
      <w:lvlJc w:val="left"/>
      <w:pPr>
        <w:ind w:left="4605" w:hanging="1080"/>
      </w:pPr>
      <w:rPr>
        <w:rFonts w:hint="default"/>
      </w:rPr>
    </w:lvl>
    <w:lvl w:ilvl="6">
      <w:start w:val="1"/>
      <w:numFmt w:val="decimal"/>
      <w:isLgl/>
      <w:lvlText w:val="%1.%2.%3.%4.%5.%6.%7."/>
      <w:lvlJc w:val="left"/>
      <w:pPr>
        <w:ind w:left="5598" w:hanging="1440"/>
      </w:pPr>
      <w:rPr>
        <w:rFonts w:hint="default"/>
      </w:rPr>
    </w:lvl>
    <w:lvl w:ilvl="7">
      <w:start w:val="1"/>
      <w:numFmt w:val="decimal"/>
      <w:isLgl/>
      <w:lvlText w:val="%1.%2.%3.%4.%5.%6.%7.%8."/>
      <w:lvlJc w:val="left"/>
      <w:pPr>
        <w:ind w:left="6231" w:hanging="1440"/>
      </w:pPr>
      <w:rPr>
        <w:rFonts w:hint="default"/>
      </w:rPr>
    </w:lvl>
    <w:lvl w:ilvl="8">
      <w:start w:val="1"/>
      <w:numFmt w:val="decimal"/>
      <w:isLgl/>
      <w:lvlText w:val="%1.%2.%3.%4.%5.%6.%7.%8.%9."/>
      <w:lvlJc w:val="left"/>
      <w:pPr>
        <w:ind w:left="7224" w:hanging="1800"/>
      </w:pPr>
      <w:rPr>
        <w:rFonts w:hint="default"/>
      </w:rPr>
    </w:lvl>
  </w:abstractNum>
  <w:abstractNum w:abstractNumId="100" w15:restartNumberingAfterBreak="0">
    <w:nsid w:val="716E6602"/>
    <w:multiLevelType w:val="multilevel"/>
    <w:tmpl w:val="6166F752"/>
    <w:lvl w:ilvl="0">
      <w:start w:val="1"/>
      <w:numFmt w:val="bullet"/>
      <w:lvlText w:val=""/>
      <w:lvlJc w:val="left"/>
      <w:pPr>
        <w:tabs>
          <w:tab w:val="num" w:pos="720"/>
        </w:tabs>
        <w:ind w:left="720" w:hanging="360"/>
      </w:pPr>
      <w:rPr>
        <w:rFonts w:ascii="Symbol" w:hAnsi="Symbol" w:hint="default"/>
        <w: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724225AC"/>
    <w:multiLevelType w:val="hybridMultilevel"/>
    <w:tmpl w:val="E124A96E"/>
    <w:lvl w:ilvl="0" w:tplc="43F2E590">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02" w15:restartNumberingAfterBreak="0">
    <w:nsid w:val="72BC5797"/>
    <w:multiLevelType w:val="hybridMultilevel"/>
    <w:tmpl w:val="37066810"/>
    <w:lvl w:ilvl="0" w:tplc="9880FD82">
      <w:start w:val="1"/>
      <w:numFmt w:val="decimal"/>
      <w:pStyle w:val="10"/>
      <w:lvlText w:val="3.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72D47A03"/>
    <w:multiLevelType w:val="hybridMultilevel"/>
    <w:tmpl w:val="47724310"/>
    <w:lvl w:ilvl="0" w:tplc="9A82EF4C">
      <w:start w:val="1"/>
      <w:numFmt w:val="bullet"/>
      <w:lvlText w:val=""/>
      <w:lvlJc w:val="left"/>
      <w:pPr>
        <w:ind w:left="720" w:hanging="360"/>
      </w:pPr>
      <w:rPr>
        <w:rFonts w:ascii="Symbol" w:hAnsi="Symbol" w:hint="default"/>
      </w:rPr>
    </w:lvl>
    <w:lvl w:ilvl="1" w:tplc="0419000F">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4" w15:restartNumberingAfterBreak="0">
    <w:nsid w:val="77486262"/>
    <w:multiLevelType w:val="hybridMultilevel"/>
    <w:tmpl w:val="2E3AC400"/>
    <w:lvl w:ilvl="0" w:tplc="EA125924">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777519CF"/>
    <w:multiLevelType w:val="multilevel"/>
    <w:tmpl w:val="EBC8F0E4"/>
    <w:lvl w:ilvl="0">
      <w:start w:val="2"/>
      <w:numFmt w:val="decimal"/>
      <w:lvlText w:val="%1."/>
      <w:lvlJc w:val="left"/>
      <w:pPr>
        <w:ind w:left="360" w:hanging="360"/>
      </w:pPr>
      <w:rPr>
        <w:rFonts w:hint="default"/>
      </w:rPr>
    </w:lvl>
    <w:lvl w:ilvl="1">
      <w:start w:val="3"/>
      <w:numFmt w:val="decimal"/>
      <w:lvlText w:val="%1.%2."/>
      <w:lvlJc w:val="left"/>
      <w:pPr>
        <w:ind w:left="644" w:hanging="360"/>
      </w:pPr>
      <w:rPr>
        <w:rFonts w:hint="default"/>
      </w:rPr>
    </w:lvl>
    <w:lvl w:ilvl="2">
      <w:start w:val="1"/>
      <w:numFmt w:val="decimal"/>
      <w:lvlText w:val="%1.%2.%3."/>
      <w:lvlJc w:val="left"/>
      <w:pPr>
        <w:ind w:left="9935" w:hanging="720"/>
      </w:pPr>
      <w:rPr>
        <w:rFonts w:hint="default"/>
      </w:rPr>
    </w:lvl>
    <w:lvl w:ilvl="3">
      <w:start w:val="1"/>
      <w:numFmt w:val="decimal"/>
      <w:lvlText w:val="%1.%2.%3.%4."/>
      <w:lvlJc w:val="left"/>
      <w:pPr>
        <w:ind w:left="7383"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106" w15:restartNumberingAfterBreak="0">
    <w:nsid w:val="7C075B09"/>
    <w:multiLevelType w:val="hybridMultilevel"/>
    <w:tmpl w:val="504E2A2A"/>
    <w:lvl w:ilvl="0" w:tplc="D898FE0E">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num w:numId="1">
    <w:abstractNumId w:val="81"/>
  </w:num>
  <w:num w:numId="2">
    <w:abstractNumId w:val="59"/>
  </w:num>
  <w:num w:numId="3">
    <w:abstractNumId w:val="21"/>
  </w:num>
  <w:num w:numId="4">
    <w:abstractNumId w:val="86"/>
  </w:num>
  <w:num w:numId="5">
    <w:abstractNumId w:val="43"/>
  </w:num>
  <w:num w:numId="6">
    <w:abstractNumId w:val="14"/>
  </w:num>
  <w:num w:numId="7">
    <w:abstractNumId w:val="50"/>
  </w:num>
  <w:num w:numId="8">
    <w:abstractNumId w:val="89"/>
  </w:num>
  <w:num w:numId="9">
    <w:abstractNumId w:val="30"/>
  </w:num>
  <w:num w:numId="10">
    <w:abstractNumId w:val="33"/>
  </w:num>
  <w:num w:numId="11">
    <w:abstractNumId w:val="57"/>
  </w:num>
  <w:num w:numId="12">
    <w:abstractNumId w:val="73"/>
  </w:num>
  <w:num w:numId="13">
    <w:abstractNumId w:val="61"/>
  </w:num>
  <w:num w:numId="14">
    <w:abstractNumId w:val="92"/>
  </w:num>
  <w:num w:numId="15">
    <w:abstractNumId w:val="37"/>
  </w:num>
  <w:num w:numId="16">
    <w:abstractNumId w:val="84"/>
  </w:num>
  <w:num w:numId="17">
    <w:abstractNumId w:val="45"/>
  </w:num>
  <w:num w:numId="18">
    <w:abstractNumId w:val="101"/>
  </w:num>
  <w:num w:numId="19">
    <w:abstractNumId w:val="58"/>
  </w:num>
  <w:num w:numId="20">
    <w:abstractNumId w:val="28"/>
  </w:num>
  <w:num w:numId="21">
    <w:abstractNumId w:val="60"/>
  </w:num>
  <w:num w:numId="22">
    <w:abstractNumId w:val="53"/>
  </w:num>
  <w:num w:numId="23">
    <w:abstractNumId w:val="102"/>
  </w:num>
  <w:num w:numId="24">
    <w:abstractNumId w:val="35"/>
  </w:num>
  <w:num w:numId="25">
    <w:abstractNumId w:val="75"/>
  </w:num>
  <w:num w:numId="26">
    <w:abstractNumId w:val="32"/>
  </w:num>
  <w:num w:numId="27">
    <w:abstractNumId w:val="16"/>
  </w:num>
  <w:num w:numId="28">
    <w:abstractNumId w:val="69"/>
  </w:num>
  <w:num w:numId="29">
    <w:abstractNumId w:val="34"/>
  </w:num>
  <w:num w:numId="30">
    <w:abstractNumId w:val="97"/>
  </w:num>
  <w:num w:numId="31">
    <w:abstractNumId w:val="12"/>
  </w:num>
  <w:num w:numId="32">
    <w:abstractNumId w:val="72"/>
  </w:num>
  <w:num w:numId="33">
    <w:abstractNumId w:val="15"/>
  </w:num>
  <w:num w:numId="34">
    <w:abstractNumId w:val="23"/>
  </w:num>
  <w:num w:numId="35">
    <w:abstractNumId w:val="51"/>
  </w:num>
  <w:num w:numId="36">
    <w:abstractNumId w:val="74"/>
  </w:num>
  <w:num w:numId="37">
    <w:abstractNumId w:val="17"/>
  </w:num>
  <w:num w:numId="38">
    <w:abstractNumId w:val="83"/>
  </w:num>
  <w:num w:numId="39">
    <w:abstractNumId w:val="106"/>
  </w:num>
  <w:num w:numId="40">
    <w:abstractNumId w:val="2"/>
  </w:num>
  <w:num w:numId="41">
    <w:abstractNumId w:val="103"/>
  </w:num>
  <w:num w:numId="42">
    <w:abstractNumId w:val="18"/>
  </w:num>
  <w:num w:numId="43">
    <w:abstractNumId w:val="79"/>
  </w:num>
  <w:num w:numId="44">
    <w:abstractNumId w:val="49"/>
  </w:num>
  <w:num w:numId="45">
    <w:abstractNumId w:val="4"/>
  </w:num>
  <w:num w:numId="46">
    <w:abstractNumId w:val="9"/>
  </w:num>
  <w:num w:numId="47">
    <w:abstractNumId w:val="8"/>
  </w:num>
  <w:num w:numId="48">
    <w:abstractNumId w:val="25"/>
  </w:num>
  <w:num w:numId="49">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1"/>
  </w:num>
  <w:num w:numId="53">
    <w:abstractNumId w:val="64"/>
  </w:num>
  <w:num w:numId="5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6"/>
  </w:num>
  <w:num w:numId="56">
    <w:abstractNumId w:val="38"/>
  </w:num>
  <w:num w:numId="57">
    <w:abstractNumId w:val="94"/>
  </w:num>
  <w:num w:numId="5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48"/>
  </w:num>
  <w:num w:numId="60">
    <w:abstractNumId w:val="76"/>
  </w:num>
  <w:num w:numId="61">
    <w:abstractNumId w:val="99"/>
  </w:num>
  <w:num w:numId="62">
    <w:abstractNumId w:val="71"/>
  </w:num>
  <w:num w:numId="63">
    <w:abstractNumId w:val="27"/>
  </w:num>
  <w:num w:numId="64">
    <w:abstractNumId w:val="95"/>
  </w:num>
  <w:num w:numId="65">
    <w:abstractNumId w:val="5"/>
  </w:num>
  <w:num w:numId="66">
    <w:abstractNumId w:val="77"/>
  </w:num>
  <w:num w:numId="67">
    <w:abstractNumId w:val="78"/>
  </w:num>
  <w:num w:numId="68">
    <w:abstractNumId w:val="63"/>
  </w:num>
  <w:num w:numId="69">
    <w:abstractNumId w:val="87"/>
  </w:num>
  <w:num w:numId="70">
    <w:abstractNumId w:val="81"/>
  </w:num>
  <w:num w:numId="71">
    <w:abstractNumId w:val="22"/>
  </w:num>
  <w:num w:numId="72">
    <w:abstractNumId w:val="88"/>
  </w:num>
  <w:num w:numId="73">
    <w:abstractNumId w:val="72"/>
  </w:num>
  <w:num w:numId="74">
    <w:abstractNumId w:val="105"/>
  </w:num>
  <w:num w:numId="75">
    <w:abstractNumId w:val="44"/>
  </w:num>
  <w:num w:numId="76">
    <w:abstractNumId w:val="104"/>
  </w:num>
  <w:num w:numId="77">
    <w:abstractNumId w:val="80"/>
  </w:num>
  <w:num w:numId="78">
    <w:abstractNumId w:val="54"/>
  </w:num>
  <w:num w:numId="79">
    <w:abstractNumId w:val="40"/>
  </w:num>
  <w:num w:numId="80">
    <w:abstractNumId w:val="41"/>
  </w:num>
  <w:num w:numId="8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91"/>
  </w:num>
  <w:num w:numId="8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6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81"/>
  </w:num>
  <w:num w:numId="86">
    <w:abstractNumId w:val="66"/>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52"/>
  </w:num>
  <w:num w:numId="88">
    <w:abstractNumId w:val="29"/>
  </w:num>
  <w:num w:numId="89">
    <w:abstractNumId w:val="90"/>
  </w:num>
  <w:num w:numId="90">
    <w:abstractNumId w:val="42"/>
  </w:num>
  <w:num w:numId="91">
    <w:abstractNumId w:val="100"/>
  </w:num>
  <w:num w:numId="92">
    <w:abstractNumId w:val="93"/>
  </w:num>
  <w:num w:numId="93">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98"/>
  </w:num>
  <w:num w:numId="95">
    <w:abstractNumId w:val="26"/>
  </w:num>
  <w:num w:numId="96">
    <w:abstractNumId w:val="67"/>
  </w:num>
  <w:num w:numId="97">
    <w:abstractNumId w:val="55"/>
  </w:num>
  <w:num w:numId="98">
    <w:abstractNumId w:val="11"/>
  </w:num>
  <w:num w:numId="99">
    <w:abstractNumId w:val="20"/>
  </w:num>
  <w:num w:numId="100">
    <w:abstractNumId w:val="68"/>
  </w:num>
  <w:num w:numId="101">
    <w:abstractNumId w:val="6"/>
  </w:num>
  <w:num w:numId="102">
    <w:abstractNumId w:val="85"/>
  </w:num>
  <w:num w:numId="103">
    <w:abstractNumId w:val="65"/>
  </w:num>
  <w:num w:numId="104">
    <w:abstractNumId w:val="24"/>
  </w:num>
  <w:num w:numId="105">
    <w:abstractNumId w:val="82"/>
  </w:num>
  <w:num w:numId="106">
    <w:abstractNumId w:val="39"/>
  </w:num>
  <w:num w:numId="107">
    <w:abstractNumId w:val="46"/>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355D8"/>
    <w:rsid w:val="000000E4"/>
    <w:rsid w:val="000000F9"/>
    <w:rsid w:val="000003ED"/>
    <w:rsid w:val="000005B6"/>
    <w:rsid w:val="000009B1"/>
    <w:rsid w:val="00000CE9"/>
    <w:rsid w:val="00000F58"/>
    <w:rsid w:val="000012DA"/>
    <w:rsid w:val="0000161C"/>
    <w:rsid w:val="00002841"/>
    <w:rsid w:val="00002CBC"/>
    <w:rsid w:val="00002E14"/>
    <w:rsid w:val="00002F0A"/>
    <w:rsid w:val="0000303A"/>
    <w:rsid w:val="000030C0"/>
    <w:rsid w:val="00003868"/>
    <w:rsid w:val="00003BD2"/>
    <w:rsid w:val="00003C14"/>
    <w:rsid w:val="00003D20"/>
    <w:rsid w:val="0000405F"/>
    <w:rsid w:val="0000409A"/>
    <w:rsid w:val="00004C26"/>
    <w:rsid w:val="00004C3B"/>
    <w:rsid w:val="00005099"/>
    <w:rsid w:val="0000513A"/>
    <w:rsid w:val="00005261"/>
    <w:rsid w:val="0000537D"/>
    <w:rsid w:val="00005CA0"/>
    <w:rsid w:val="00006398"/>
    <w:rsid w:val="00006405"/>
    <w:rsid w:val="00006841"/>
    <w:rsid w:val="000069C0"/>
    <w:rsid w:val="00006A57"/>
    <w:rsid w:val="00007141"/>
    <w:rsid w:val="0000752F"/>
    <w:rsid w:val="000076C3"/>
    <w:rsid w:val="0000788F"/>
    <w:rsid w:val="000079A0"/>
    <w:rsid w:val="00007C5A"/>
    <w:rsid w:val="00007DF5"/>
    <w:rsid w:val="00010340"/>
    <w:rsid w:val="00010504"/>
    <w:rsid w:val="000105CC"/>
    <w:rsid w:val="00010712"/>
    <w:rsid w:val="0001098F"/>
    <w:rsid w:val="00010B58"/>
    <w:rsid w:val="00011279"/>
    <w:rsid w:val="0001165A"/>
    <w:rsid w:val="000116E3"/>
    <w:rsid w:val="000120A6"/>
    <w:rsid w:val="00012D2B"/>
    <w:rsid w:val="0001302C"/>
    <w:rsid w:val="00013085"/>
    <w:rsid w:val="000132F9"/>
    <w:rsid w:val="00013760"/>
    <w:rsid w:val="00013778"/>
    <w:rsid w:val="0001380E"/>
    <w:rsid w:val="000147C4"/>
    <w:rsid w:val="00014941"/>
    <w:rsid w:val="00014BA2"/>
    <w:rsid w:val="0001529B"/>
    <w:rsid w:val="000153CF"/>
    <w:rsid w:val="00015538"/>
    <w:rsid w:val="0001594C"/>
    <w:rsid w:val="00016738"/>
    <w:rsid w:val="000173C5"/>
    <w:rsid w:val="000173DF"/>
    <w:rsid w:val="000178EB"/>
    <w:rsid w:val="00020444"/>
    <w:rsid w:val="000204C3"/>
    <w:rsid w:val="0002128D"/>
    <w:rsid w:val="00021336"/>
    <w:rsid w:val="00021A0A"/>
    <w:rsid w:val="000223F6"/>
    <w:rsid w:val="0002268A"/>
    <w:rsid w:val="0002282D"/>
    <w:rsid w:val="0002283A"/>
    <w:rsid w:val="000228A2"/>
    <w:rsid w:val="00022F10"/>
    <w:rsid w:val="000230E4"/>
    <w:rsid w:val="00023377"/>
    <w:rsid w:val="000234D6"/>
    <w:rsid w:val="0002369F"/>
    <w:rsid w:val="0002393A"/>
    <w:rsid w:val="00023A2C"/>
    <w:rsid w:val="00023A6E"/>
    <w:rsid w:val="00023F55"/>
    <w:rsid w:val="000240D4"/>
    <w:rsid w:val="00024734"/>
    <w:rsid w:val="00024773"/>
    <w:rsid w:val="00024A86"/>
    <w:rsid w:val="00024E1A"/>
    <w:rsid w:val="00025213"/>
    <w:rsid w:val="0002557A"/>
    <w:rsid w:val="0002571A"/>
    <w:rsid w:val="000257AA"/>
    <w:rsid w:val="0002591B"/>
    <w:rsid w:val="00025C09"/>
    <w:rsid w:val="00025E8E"/>
    <w:rsid w:val="0002624E"/>
    <w:rsid w:val="000262E9"/>
    <w:rsid w:val="00026C46"/>
    <w:rsid w:val="00026DE0"/>
    <w:rsid w:val="000275BD"/>
    <w:rsid w:val="00027652"/>
    <w:rsid w:val="00027991"/>
    <w:rsid w:val="000301F8"/>
    <w:rsid w:val="000306DF"/>
    <w:rsid w:val="000307E8"/>
    <w:rsid w:val="000309AB"/>
    <w:rsid w:val="00030B29"/>
    <w:rsid w:val="00030C55"/>
    <w:rsid w:val="00030FD7"/>
    <w:rsid w:val="00031087"/>
    <w:rsid w:val="000312D5"/>
    <w:rsid w:val="00031740"/>
    <w:rsid w:val="00031C61"/>
    <w:rsid w:val="00031ED8"/>
    <w:rsid w:val="000327ED"/>
    <w:rsid w:val="00032971"/>
    <w:rsid w:val="000329C1"/>
    <w:rsid w:val="00032CCC"/>
    <w:rsid w:val="00032D97"/>
    <w:rsid w:val="000337E1"/>
    <w:rsid w:val="0003386C"/>
    <w:rsid w:val="00033948"/>
    <w:rsid w:val="00033B51"/>
    <w:rsid w:val="00033C62"/>
    <w:rsid w:val="00033DD6"/>
    <w:rsid w:val="00034074"/>
    <w:rsid w:val="0003481C"/>
    <w:rsid w:val="00034976"/>
    <w:rsid w:val="00034D18"/>
    <w:rsid w:val="00035157"/>
    <w:rsid w:val="000355D8"/>
    <w:rsid w:val="0003572D"/>
    <w:rsid w:val="00035ABB"/>
    <w:rsid w:val="00035AEA"/>
    <w:rsid w:val="00035D90"/>
    <w:rsid w:val="00035EB1"/>
    <w:rsid w:val="00036671"/>
    <w:rsid w:val="00036E1D"/>
    <w:rsid w:val="000371C6"/>
    <w:rsid w:val="00037AB9"/>
    <w:rsid w:val="00037E6D"/>
    <w:rsid w:val="000406A0"/>
    <w:rsid w:val="00040953"/>
    <w:rsid w:val="00040982"/>
    <w:rsid w:val="00040BDC"/>
    <w:rsid w:val="00040DEF"/>
    <w:rsid w:val="0004120E"/>
    <w:rsid w:val="000412CE"/>
    <w:rsid w:val="000415DA"/>
    <w:rsid w:val="00041A5C"/>
    <w:rsid w:val="00041C0E"/>
    <w:rsid w:val="00041D65"/>
    <w:rsid w:val="00041D96"/>
    <w:rsid w:val="00041EE4"/>
    <w:rsid w:val="000423D9"/>
    <w:rsid w:val="000427F6"/>
    <w:rsid w:val="00042B7B"/>
    <w:rsid w:val="00042F9E"/>
    <w:rsid w:val="000432C0"/>
    <w:rsid w:val="00043355"/>
    <w:rsid w:val="0004361C"/>
    <w:rsid w:val="00043979"/>
    <w:rsid w:val="00043A66"/>
    <w:rsid w:val="00043B00"/>
    <w:rsid w:val="00043D8F"/>
    <w:rsid w:val="00043F8C"/>
    <w:rsid w:val="000442DE"/>
    <w:rsid w:val="00044340"/>
    <w:rsid w:val="00044561"/>
    <w:rsid w:val="00044A6E"/>
    <w:rsid w:val="00044AB2"/>
    <w:rsid w:val="00044B59"/>
    <w:rsid w:val="00044F13"/>
    <w:rsid w:val="00045334"/>
    <w:rsid w:val="0004585B"/>
    <w:rsid w:val="000461E3"/>
    <w:rsid w:val="00046573"/>
    <w:rsid w:val="00046817"/>
    <w:rsid w:val="000468B9"/>
    <w:rsid w:val="000469E6"/>
    <w:rsid w:val="00046ADA"/>
    <w:rsid w:val="00046C01"/>
    <w:rsid w:val="00046F36"/>
    <w:rsid w:val="000470CF"/>
    <w:rsid w:val="00047434"/>
    <w:rsid w:val="000476B0"/>
    <w:rsid w:val="00047839"/>
    <w:rsid w:val="00047B2D"/>
    <w:rsid w:val="0005026B"/>
    <w:rsid w:val="000506E1"/>
    <w:rsid w:val="00050960"/>
    <w:rsid w:val="00050A7E"/>
    <w:rsid w:val="00051399"/>
    <w:rsid w:val="000517C4"/>
    <w:rsid w:val="000517EC"/>
    <w:rsid w:val="00051BE3"/>
    <w:rsid w:val="00051F32"/>
    <w:rsid w:val="00052A66"/>
    <w:rsid w:val="00052C66"/>
    <w:rsid w:val="00053166"/>
    <w:rsid w:val="000531CA"/>
    <w:rsid w:val="000533CC"/>
    <w:rsid w:val="00053525"/>
    <w:rsid w:val="000537C5"/>
    <w:rsid w:val="000539C2"/>
    <w:rsid w:val="000539F6"/>
    <w:rsid w:val="00053A12"/>
    <w:rsid w:val="00053D23"/>
    <w:rsid w:val="00053E76"/>
    <w:rsid w:val="0005443F"/>
    <w:rsid w:val="00054CE9"/>
    <w:rsid w:val="0005531B"/>
    <w:rsid w:val="0005577F"/>
    <w:rsid w:val="00055A7E"/>
    <w:rsid w:val="00055B02"/>
    <w:rsid w:val="00055C7C"/>
    <w:rsid w:val="00055CAD"/>
    <w:rsid w:val="00056061"/>
    <w:rsid w:val="00056322"/>
    <w:rsid w:val="000563D2"/>
    <w:rsid w:val="000564B6"/>
    <w:rsid w:val="00056945"/>
    <w:rsid w:val="0005701F"/>
    <w:rsid w:val="0005729D"/>
    <w:rsid w:val="0005733D"/>
    <w:rsid w:val="000573EF"/>
    <w:rsid w:val="00057541"/>
    <w:rsid w:val="00057565"/>
    <w:rsid w:val="00057C22"/>
    <w:rsid w:val="00060286"/>
    <w:rsid w:val="000607D2"/>
    <w:rsid w:val="00060826"/>
    <w:rsid w:val="00060CE3"/>
    <w:rsid w:val="0006140C"/>
    <w:rsid w:val="0006141D"/>
    <w:rsid w:val="000614E3"/>
    <w:rsid w:val="0006175B"/>
    <w:rsid w:val="00061801"/>
    <w:rsid w:val="00061C38"/>
    <w:rsid w:val="00062045"/>
    <w:rsid w:val="000627E4"/>
    <w:rsid w:val="000635C0"/>
    <w:rsid w:val="0006391A"/>
    <w:rsid w:val="00063C7E"/>
    <w:rsid w:val="00063F01"/>
    <w:rsid w:val="0006403D"/>
    <w:rsid w:val="000640E9"/>
    <w:rsid w:val="000645D5"/>
    <w:rsid w:val="0006488A"/>
    <w:rsid w:val="00064D67"/>
    <w:rsid w:val="00064E04"/>
    <w:rsid w:val="00064E8E"/>
    <w:rsid w:val="00064F83"/>
    <w:rsid w:val="00065511"/>
    <w:rsid w:val="00065C45"/>
    <w:rsid w:val="000661F4"/>
    <w:rsid w:val="00066416"/>
    <w:rsid w:val="0006641F"/>
    <w:rsid w:val="000665B1"/>
    <w:rsid w:val="00066679"/>
    <w:rsid w:val="00066696"/>
    <w:rsid w:val="00066A53"/>
    <w:rsid w:val="00067298"/>
    <w:rsid w:val="00067598"/>
    <w:rsid w:val="00067892"/>
    <w:rsid w:val="00070206"/>
    <w:rsid w:val="000707F3"/>
    <w:rsid w:val="000709E6"/>
    <w:rsid w:val="00070B1D"/>
    <w:rsid w:val="00070DEA"/>
    <w:rsid w:val="000711F3"/>
    <w:rsid w:val="00071573"/>
    <w:rsid w:val="00071B06"/>
    <w:rsid w:val="00071BC1"/>
    <w:rsid w:val="000723AD"/>
    <w:rsid w:val="00072DE2"/>
    <w:rsid w:val="00073031"/>
    <w:rsid w:val="00073181"/>
    <w:rsid w:val="000732F3"/>
    <w:rsid w:val="00073325"/>
    <w:rsid w:val="000735E7"/>
    <w:rsid w:val="00073813"/>
    <w:rsid w:val="000739B8"/>
    <w:rsid w:val="00073EC9"/>
    <w:rsid w:val="00073EDF"/>
    <w:rsid w:val="0007443E"/>
    <w:rsid w:val="00074B1C"/>
    <w:rsid w:val="00074D2F"/>
    <w:rsid w:val="00074DFC"/>
    <w:rsid w:val="00074F22"/>
    <w:rsid w:val="000751CD"/>
    <w:rsid w:val="000757CB"/>
    <w:rsid w:val="00075851"/>
    <w:rsid w:val="00075B8E"/>
    <w:rsid w:val="00075D2D"/>
    <w:rsid w:val="00075D88"/>
    <w:rsid w:val="00075E07"/>
    <w:rsid w:val="00076225"/>
    <w:rsid w:val="000762C0"/>
    <w:rsid w:val="00076651"/>
    <w:rsid w:val="00076C87"/>
    <w:rsid w:val="00076E4A"/>
    <w:rsid w:val="000770FF"/>
    <w:rsid w:val="00077824"/>
    <w:rsid w:val="00077BDB"/>
    <w:rsid w:val="00077E7C"/>
    <w:rsid w:val="000800A8"/>
    <w:rsid w:val="0008034B"/>
    <w:rsid w:val="00080452"/>
    <w:rsid w:val="00080899"/>
    <w:rsid w:val="00080A74"/>
    <w:rsid w:val="00080F1C"/>
    <w:rsid w:val="00081177"/>
    <w:rsid w:val="0008134E"/>
    <w:rsid w:val="00081528"/>
    <w:rsid w:val="000817DB"/>
    <w:rsid w:val="000820F1"/>
    <w:rsid w:val="0008215A"/>
    <w:rsid w:val="00082E6E"/>
    <w:rsid w:val="000834EE"/>
    <w:rsid w:val="000837CE"/>
    <w:rsid w:val="000837D5"/>
    <w:rsid w:val="0008387D"/>
    <w:rsid w:val="000838FD"/>
    <w:rsid w:val="0008390A"/>
    <w:rsid w:val="00083F10"/>
    <w:rsid w:val="00084319"/>
    <w:rsid w:val="000843FF"/>
    <w:rsid w:val="0008459F"/>
    <w:rsid w:val="000848DE"/>
    <w:rsid w:val="00084A84"/>
    <w:rsid w:val="00084B66"/>
    <w:rsid w:val="00084F62"/>
    <w:rsid w:val="00085467"/>
    <w:rsid w:val="000856B1"/>
    <w:rsid w:val="00085A61"/>
    <w:rsid w:val="00085EA8"/>
    <w:rsid w:val="000862EA"/>
    <w:rsid w:val="00086543"/>
    <w:rsid w:val="0008672D"/>
    <w:rsid w:val="000869C9"/>
    <w:rsid w:val="00086AC0"/>
    <w:rsid w:val="00086FAD"/>
    <w:rsid w:val="000872E5"/>
    <w:rsid w:val="0008772F"/>
    <w:rsid w:val="00090023"/>
    <w:rsid w:val="000902B4"/>
    <w:rsid w:val="000903ED"/>
    <w:rsid w:val="000907EE"/>
    <w:rsid w:val="00090F8A"/>
    <w:rsid w:val="00090FA1"/>
    <w:rsid w:val="000917E4"/>
    <w:rsid w:val="00091A32"/>
    <w:rsid w:val="000923D6"/>
    <w:rsid w:val="000926AC"/>
    <w:rsid w:val="000928EE"/>
    <w:rsid w:val="00093AE8"/>
    <w:rsid w:val="00093BE1"/>
    <w:rsid w:val="00093FF4"/>
    <w:rsid w:val="000941C8"/>
    <w:rsid w:val="000941FE"/>
    <w:rsid w:val="0009481B"/>
    <w:rsid w:val="00094941"/>
    <w:rsid w:val="00094A3C"/>
    <w:rsid w:val="00094ABE"/>
    <w:rsid w:val="00094D73"/>
    <w:rsid w:val="00094E0C"/>
    <w:rsid w:val="00095120"/>
    <w:rsid w:val="0009628F"/>
    <w:rsid w:val="000962BA"/>
    <w:rsid w:val="00096421"/>
    <w:rsid w:val="000964E4"/>
    <w:rsid w:val="00096CAD"/>
    <w:rsid w:val="00096E00"/>
    <w:rsid w:val="00097049"/>
    <w:rsid w:val="00097075"/>
    <w:rsid w:val="00097515"/>
    <w:rsid w:val="0009778A"/>
    <w:rsid w:val="00097BD5"/>
    <w:rsid w:val="00097E71"/>
    <w:rsid w:val="00097F64"/>
    <w:rsid w:val="00097F72"/>
    <w:rsid w:val="000A0001"/>
    <w:rsid w:val="000A0581"/>
    <w:rsid w:val="000A067A"/>
    <w:rsid w:val="000A08C5"/>
    <w:rsid w:val="000A0FF8"/>
    <w:rsid w:val="000A1603"/>
    <w:rsid w:val="000A1617"/>
    <w:rsid w:val="000A1A6B"/>
    <w:rsid w:val="000A1B18"/>
    <w:rsid w:val="000A226B"/>
    <w:rsid w:val="000A237A"/>
    <w:rsid w:val="000A25DE"/>
    <w:rsid w:val="000A26C2"/>
    <w:rsid w:val="000A280C"/>
    <w:rsid w:val="000A29EF"/>
    <w:rsid w:val="000A2CB9"/>
    <w:rsid w:val="000A2DB5"/>
    <w:rsid w:val="000A3663"/>
    <w:rsid w:val="000A3BB8"/>
    <w:rsid w:val="000A3CC0"/>
    <w:rsid w:val="000A42EA"/>
    <w:rsid w:val="000A452A"/>
    <w:rsid w:val="000A4677"/>
    <w:rsid w:val="000A497E"/>
    <w:rsid w:val="000A4DE4"/>
    <w:rsid w:val="000A4F01"/>
    <w:rsid w:val="000A4F7D"/>
    <w:rsid w:val="000A5527"/>
    <w:rsid w:val="000A5566"/>
    <w:rsid w:val="000A560D"/>
    <w:rsid w:val="000A592A"/>
    <w:rsid w:val="000A5C2A"/>
    <w:rsid w:val="000A6237"/>
    <w:rsid w:val="000A6423"/>
    <w:rsid w:val="000A64BB"/>
    <w:rsid w:val="000A67AC"/>
    <w:rsid w:val="000A6946"/>
    <w:rsid w:val="000A6B95"/>
    <w:rsid w:val="000A6E20"/>
    <w:rsid w:val="000A6F06"/>
    <w:rsid w:val="000A74B0"/>
    <w:rsid w:val="000A74B8"/>
    <w:rsid w:val="000A7797"/>
    <w:rsid w:val="000A7BC8"/>
    <w:rsid w:val="000B003C"/>
    <w:rsid w:val="000B0229"/>
    <w:rsid w:val="000B028A"/>
    <w:rsid w:val="000B02CE"/>
    <w:rsid w:val="000B0703"/>
    <w:rsid w:val="000B0764"/>
    <w:rsid w:val="000B0A17"/>
    <w:rsid w:val="000B0E43"/>
    <w:rsid w:val="000B0F34"/>
    <w:rsid w:val="000B20C2"/>
    <w:rsid w:val="000B25AF"/>
    <w:rsid w:val="000B27C6"/>
    <w:rsid w:val="000B2A71"/>
    <w:rsid w:val="000B2A8C"/>
    <w:rsid w:val="000B2CC4"/>
    <w:rsid w:val="000B2EAE"/>
    <w:rsid w:val="000B3124"/>
    <w:rsid w:val="000B382C"/>
    <w:rsid w:val="000B39E8"/>
    <w:rsid w:val="000B3C93"/>
    <w:rsid w:val="000B435B"/>
    <w:rsid w:val="000B4461"/>
    <w:rsid w:val="000B497A"/>
    <w:rsid w:val="000B4C29"/>
    <w:rsid w:val="000B4CBE"/>
    <w:rsid w:val="000B4F86"/>
    <w:rsid w:val="000B5155"/>
    <w:rsid w:val="000B51D6"/>
    <w:rsid w:val="000B585F"/>
    <w:rsid w:val="000B617D"/>
    <w:rsid w:val="000B695D"/>
    <w:rsid w:val="000B6B77"/>
    <w:rsid w:val="000B76E0"/>
    <w:rsid w:val="000B7B81"/>
    <w:rsid w:val="000B7D91"/>
    <w:rsid w:val="000B7E73"/>
    <w:rsid w:val="000C01F0"/>
    <w:rsid w:val="000C045B"/>
    <w:rsid w:val="000C0508"/>
    <w:rsid w:val="000C0613"/>
    <w:rsid w:val="000C10C7"/>
    <w:rsid w:val="000C15B6"/>
    <w:rsid w:val="000C1948"/>
    <w:rsid w:val="000C1EAF"/>
    <w:rsid w:val="000C237C"/>
    <w:rsid w:val="000C2949"/>
    <w:rsid w:val="000C2A61"/>
    <w:rsid w:val="000C2B41"/>
    <w:rsid w:val="000C329B"/>
    <w:rsid w:val="000C3818"/>
    <w:rsid w:val="000C4307"/>
    <w:rsid w:val="000C43EB"/>
    <w:rsid w:val="000C45E3"/>
    <w:rsid w:val="000C47E4"/>
    <w:rsid w:val="000C494F"/>
    <w:rsid w:val="000C4C63"/>
    <w:rsid w:val="000C58B5"/>
    <w:rsid w:val="000C5D7C"/>
    <w:rsid w:val="000C5DC0"/>
    <w:rsid w:val="000C5E1B"/>
    <w:rsid w:val="000C6139"/>
    <w:rsid w:val="000C6362"/>
    <w:rsid w:val="000C65C3"/>
    <w:rsid w:val="000C6B2B"/>
    <w:rsid w:val="000C6F7C"/>
    <w:rsid w:val="000C73D3"/>
    <w:rsid w:val="000C754B"/>
    <w:rsid w:val="000C7BF1"/>
    <w:rsid w:val="000C7BFD"/>
    <w:rsid w:val="000C7C80"/>
    <w:rsid w:val="000C7D52"/>
    <w:rsid w:val="000C7F92"/>
    <w:rsid w:val="000D0237"/>
    <w:rsid w:val="000D032C"/>
    <w:rsid w:val="000D09F0"/>
    <w:rsid w:val="000D0BB6"/>
    <w:rsid w:val="000D1001"/>
    <w:rsid w:val="000D10BE"/>
    <w:rsid w:val="000D1248"/>
    <w:rsid w:val="000D1423"/>
    <w:rsid w:val="000D14FD"/>
    <w:rsid w:val="000D161D"/>
    <w:rsid w:val="000D181B"/>
    <w:rsid w:val="000D2062"/>
    <w:rsid w:val="000D253D"/>
    <w:rsid w:val="000D2550"/>
    <w:rsid w:val="000D2AA7"/>
    <w:rsid w:val="000D2B9C"/>
    <w:rsid w:val="000D2DF7"/>
    <w:rsid w:val="000D3016"/>
    <w:rsid w:val="000D35B5"/>
    <w:rsid w:val="000D3A9D"/>
    <w:rsid w:val="000D3D9E"/>
    <w:rsid w:val="000D3F18"/>
    <w:rsid w:val="000D5371"/>
    <w:rsid w:val="000D5614"/>
    <w:rsid w:val="000D577B"/>
    <w:rsid w:val="000D630F"/>
    <w:rsid w:val="000D6798"/>
    <w:rsid w:val="000D6BEF"/>
    <w:rsid w:val="000D6DA0"/>
    <w:rsid w:val="000D6EEC"/>
    <w:rsid w:val="000D74BF"/>
    <w:rsid w:val="000D7537"/>
    <w:rsid w:val="000D7574"/>
    <w:rsid w:val="000D7670"/>
    <w:rsid w:val="000D7D9C"/>
    <w:rsid w:val="000D7E19"/>
    <w:rsid w:val="000E0206"/>
    <w:rsid w:val="000E069F"/>
    <w:rsid w:val="000E0904"/>
    <w:rsid w:val="000E0DCA"/>
    <w:rsid w:val="000E0EA4"/>
    <w:rsid w:val="000E0EB6"/>
    <w:rsid w:val="000E25F8"/>
    <w:rsid w:val="000E27E9"/>
    <w:rsid w:val="000E2B42"/>
    <w:rsid w:val="000E303A"/>
    <w:rsid w:val="000E3424"/>
    <w:rsid w:val="000E3537"/>
    <w:rsid w:val="000E355A"/>
    <w:rsid w:val="000E3671"/>
    <w:rsid w:val="000E3804"/>
    <w:rsid w:val="000E42AA"/>
    <w:rsid w:val="000E54B2"/>
    <w:rsid w:val="000E5A93"/>
    <w:rsid w:val="000E5C6F"/>
    <w:rsid w:val="000E5F1D"/>
    <w:rsid w:val="000E5F8B"/>
    <w:rsid w:val="000E66FB"/>
    <w:rsid w:val="000E7733"/>
    <w:rsid w:val="000E7C01"/>
    <w:rsid w:val="000E7C14"/>
    <w:rsid w:val="000E7C15"/>
    <w:rsid w:val="000F035D"/>
    <w:rsid w:val="000F0B78"/>
    <w:rsid w:val="000F0C00"/>
    <w:rsid w:val="000F0D8B"/>
    <w:rsid w:val="000F12DE"/>
    <w:rsid w:val="000F141C"/>
    <w:rsid w:val="000F1690"/>
    <w:rsid w:val="000F191E"/>
    <w:rsid w:val="000F1BA5"/>
    <w:rsid w:val="000F1D12"/>
    <w:rsid w:val="000F1E62"/>
    <w:rsid w:val="000F26BD"/>
    <w:rsid w:val="000F2B06"/>
    <w:rsid w:val="000F2F3F"/>
    <w:rsid w:val="000F31CC"/>
    <w:rsid w:val="000F35CA"/>
    <w:rsid w:val="000F37FE"/>
    <w:rsid w:val="000F41B9"/>
    <w:rsid w:val="000F4336"/>
    <w:rsid w:val="000F4383"/>
    <w:rsid w:val="000F4512"/>
    <w:rsid w:val="000F45D4"/>
    <w:rsid w:val="000F496A"/>
    <w:rsid w:val="000F5497"/>
    <w:rsid w:val="000F549E"/>
    <w:rsid w:val="000F5553"/>
    <w:rsid w:val="000F55E7"/>
    <w:rsid w:val="000F5611"/>
    <w:rsid w:val="000F587D"/>
    <w:rsid w:val="000F5AD6"/>
    <w:rsid w:val="000F6256"/>
    <w:rsid w:val="000F62D2"/>
    <w:rsid w:val="000F64A7"/>
    <w:rsid w:val="000F6AC0"/>
    <w:rsid w:val="000F6B0B"/>
    <w:rsid w:val="000F748F"/>
    <w:rsid w:val="000F7501"/>
    <w:rsid w:val="000F762D"/>
    <w:rsid w:val="000F77F0"/>
    <w:rsid w:val="000F792A"/>
    <w:rsid w:val="000F7FC3"/>
    <w:rsid w:val="00100332"/>
    <w:rsid w:val="001003F3"/>
    <w:rsid w:val="001004AB"/>
    <w:rsid w:val="001005E2"/>
    <w:rsid w:val="00100AD8"/>
    <w:rsid w:val="0010150B"/>
    <w:rsid w:val="00101518"/>
    <w:rsid w:val="00101D64"/>
    <w:rsid w:val="001020CC"/>
    <w:rsid w:val="00102870"/>
    <w:rsid w:val="00102E41"/>
    <w:rsid w:val="00102EDD"/>
    <w:rsid w:val="001032C7"/>
    <w:rsid w:val="0010356B"/>
    <w:rsid w:val="00103D65"/>
    <w:rsid w:val="00103DEB"/>
    <w:rsid w:val="00103ECA"/>
    <w:rsid w:val="001042FE"/>
    <w:rsid w:val="001044DC"/>
    <w:rsid w:val="00104962"/>
    <w:rsid w:val="00106195"/>
    <w:rsid w:val="0010682B"/>
    <w:rsid w:val="00106D90"/>
    <w:rsid w:val="001070F6"/>
    <w:rsid w:val="001073A9"/>
    <w:rsid w:val="00107C81"/>
    <w:rsid w:val="00107DCC"/>
    <w:rsid w:val="00107E8C"/>
    <w:rsid w:val="00107E9C"/>
    <w:rsid w:val="00110073"/>
    <w:rsid w:val="001101AF"/>
    <w:rsid w:val="001103AE"/>
    <w:rsid w:val="001105F3"/>
    <w:rsid w:val="00110F95"/>
    <w:rsid w:val="00111135"/>
    <w:rsid w:val="001118B2"/>
    <w:rsid w:val="00111C8A"/>
    <w:rsid w:val="00111E93"/>
    <w:rsid w:val="00111E95"/>
    <w:rsid w:val="00112162"/>
    <w:rsid w:val="001126B5"/>
    <w:rsid w:val="00112F38"/>
    <w:rsid w:val="00112FE3"/>
    <w:rsid w:val="00113515"/>
    <w:rsid w:val="00113AF9"/>
    <w:rsid w:val="00113E2A"/>
    <w:rsid w:val="00114109"/>
    <w:rsid w:val="001141A1"/>
    <w:rsid w:val="00114275"/>
    <w:rsid w:val="00114512"/>
    <w:rsid w:val="00114D9B"/>
    <w:rsid w:val="00115521"/>
    <w:rsid w:val="0011552E"/>
    <w:rsid w:val="00115937"/>
    <w:rsid w:val="00115F9B"/>
    <w:rsid w:val="00116597"/>
    <w:rsid w:val="0011662E"/>
    <w:rsid w:val="00116F09"/>
    <w:rsid w:val="00117076"/>
    <w:rsid w:val="001170AF"/>
    <w:rsid w:val="00117293"/>
    <w:rsid w:val="0011751A"/>
    <w:rsid w:val="00117750"/>
    <w:rsid w:val="001178AA"/>
    <w:rsid w:val="00117E0D"/>
    <w:rsid w:val="00117E0E"/>
    <w:rsid w:val="0012003A"/>
    <w:rsid w:val="0012021B"/>
    <w:rsid w:val="00120603"/>
    <w:rsid w:val="00120A87"/>
    <w:rsid w:val="00120B09"/>
    <w:rsid w:val="00120B57"/>
    <w:rsid w:val="00121386"/>
    <w:rsid w:val="001217A5"/>
    <w:rsid w:val="00121D32"/>
    <w:rsid w:val="00121D9C"/>
    <w:rsid w:val="00121E8D"/>
    <w:rsid w:val="00122149"/>
    <w:rsid w:val="00122A6B"/>
    <w:rsid w:val="00122C2C"/>
    <w:rsid w:val="00122C2F"/>
    <w:rsid w:val="00122FC6"/>
    <w:rsid w:val="00123460"/>
    <w:rsid w:val="00123EF6"/>
    <w:rsid w:val="0012420C"/>
    <w:rsid w:val="00124306"/>
    <w:rsid w:val="001244E2"/>
    <w:rsid w:val="00124574"/>
    <w:rsid w:val="0012499C"/>
    <w:rsid w:val="0012526D"/>
    <w:rsid w:val="001252B2"/>
    <w:rsid w:val="0012577A"/>
    <w:rsid w:val="00125B1F"/>
    <w:rsid w:val="00125F7C"/>
    <w:rsid w:val="00125F88"/>
    <w:rsid w:val="001261FB"/>
    <w:rsid w:val="00126374"/>
    <w:rsid w:val="0012718F"/>
    <w:rsid w:val="001272F3"/>
    <w:rsid w:val="001275A4"/>
    <w:rsid w:val="00127617"/>
    <w:rsid w:val="0012768C"/>
    <w:rsid w:val="00127BFB"/>
    <w:rsid w:val="0013015C"/>
    <w:rsid w:val="001304BB"/>
    <w:rsid w:val="00130952"/>
    <w:rsid w:val="00131497"/>
    <w:rsid w:val="001319E6"/>
    <w:rsid w:val="00131CF9"/>
    <w:rsid w:val="0013234C"/>
    <w:rsid w:val="00132CEE"/>
    <w:rsid w:val="00132EE6"/>
    <w:rsid w:val="00133254"/>
    <w:rsid w:val="00133C74"/>
    <w:rsid w:val="00133E4E"/>
    <w:rsid w:val="00133E70"/>
    <w:rsid w:val="0013482C"/>
    <w:rsid w:val="001350AD"/>
    <w:rsid w:val="0013514B"/>
    <w:rsid w:val="0013515D"/>
    <w:rsid w:val="00135839"/>
    <w:rsid w:val="00135C5D"/>
    <w:rsid w:val="00135DFA"/>
    <w:rsid w:val="00135F45"/>
    <w:rsid w:val="001364AD"/>
    <w:rsid w:val="001368C5"/>
    <w:rsid w:val="00136C14"/>
    <w:rsid w:val="00136C87"/>
    <w:rsid w:val="00136F53"/>
    <w:rsid w:val="00137E21"/>
    <w:rsid w:val="00137E24"/>
    <w:rsid w:val="00137FBC"/>
    <w:rsid w:val="001400BB"/>
    <w:rsid w:val="00140144"/>
    <w:rsid w:val="00140271"/>
    <w:rsid w:val="001402FE"/>
    <w:rsid w:val="00140D9E"/>
    <w:rsid w:val="00140E30"/>
    <w:rsid w:val="00141341"/>
    <w:rsid w:val="00141503"/>
    <w:rsid w:val="00141B2B"/>
    <w:rsid w:val="00141ED8"/>
    <w:rsid w:val="00142AEC"/>
    <w:rsid w:val="00143099"/>
    <w:rsid w:val="001430D9"/>
    <w:rsid w:val="0014375E"/>
    <w:rsid w:val="00143C6A"/>
    <w:rsid w:val="00143DF3"/>
    <w:rsid w:val="00143F54"/>
    <w:rsid w:val="0014444B"/>
    <w:rsid w:val="00144484"/>
    <w:rsid w:val="00144571"/>
    <w:rsid w:val="00144A35"/>
    <w:rsid w:val="0014522D"/>
    <w:rsid w:val="00145438"/>
    <w:rsid w:val="0014562E"/>
    <w:rsid w:val="0014567E"/>
    <w:rsid w:val="00145767"/>
    <w:rsid w:val="00145841"/>
    <w:rsid w:val="001458A8"/>
    <w:rsid w:val="00145A51"/>
    <w:rsid w:val="00145C0E"/>
    <w:rsid w:val="00145C28"/>
    <w:rsid w:val="001461DC"/>
    <w:rsid w:val="001467EF"/>
    <w:rsid w:val="001468BB"/>
    <w:rsid w:val="00146B32"/>
    <w:rsid w:val="00146C74"/>
    <w:rsid w:val="001476C8"/>
    <w:rsid w:val="00147AD9"/>
    <w:rsid w:val="00147DBF"/>
    <w:rsid w:val="0015017F"/>
    <w:rsid w:val="00150348"/>
    <w:rsid w:val="00150914"/>
    <w:rsid w:val="001509AB"/>
    <w:rsid w:val="00151113"/>
    <w:rsid w:val="00151256"/>
    <w:rsid w:val="00151264"/>
    <w:rsid w:val="001512DF"/>
    <w:rsid w:val="00151398"/>
    <w:rsid w:val="00151963"/>
    <w:rsid w:val="00151A80"/>
    <w:rsid w:val="00151E2E"/>
    <w:rsid w:val="00152350"/>
    <w:rsid w:val="001525AD"/>
    <w:rsid w:val="0015262F"/>
    <w:rsid w:val="00152975"/>
    <w:rsid w:val="00152BBC"/>
    <w:rsid w:val="00152C20"/>
    <w:rsid w:val="00152EF6"/>
    <w:rsid w:val="00152FD7"/>
    <w:rsid w:val="001539B7"/>
    <w:rsid w:val="00154448"/>
    <w:rsid w:val="00154BBC"/>
    <w:rsid w:val="00154CE3"/>
    <w:rsid w:val="00154F35"/>
    <w:rsid w:val="00154F7A"/>
    <w:rsid w:val="00155027"/>
    <w:rsid w:val="0015517A"/>
    <w:rsid w:val="001553A8"/>
    <w:rsid w:val="00155470"/>
    <w:rsid w:val="001556CC"/>
    <w:rsid w:val="00155B9D"/>
    <w:rsid w:val="00155BB2"/>
    <w:rsid w:val="00155D80"/>
    <w:rsid w:val="001561AC"/>
    <w:rsid w:val="00156277"/>
    <w:rsid w:val="001563D5"/>
    <w:rsid w:val="0015657A"/>
    <w:rsid w:val="00156703"/>
    <w:rsid w:val="0015679F"/>
    <w:rsid w:val="00156FD9"/>
    <w:rsid w:val="001570E5"/>
    <w:rsid w:val="001574FB"/>
    <w:rsid w:val="00157E8A"/>
    <w:rsid w:val="00160099"/>
    <w:rsid w:val="00160260"/>
    <w:rsid w:val="00160459"/>
    <w:rsid w:val="001604AF"/>
    <w:rsid w:val="001607FB"/>
    <w:rsid w:val="00160801"/>
    <w:rsid w:val="00160920"/>
    <w:rsid w:val="00160A33"/>
    <w:rsid w:val="00160CFB"/>
    <w:rsid w:val="00160F65"/>
    <w:rsid w:val="001610D0"/>
    <w:rsid w:val="00161518"/>
    <w:rsid w:val="0016264B"/>
    <w:rsid w:val="001632FD"/>
    <w:rsid w:val="001633BC"/>
    <w:rsid w:val="00163A0D"/>
    <w:rsid w:val="00163A76"/>
    <w:rsid w:val="00163D57"/>
    <w:rsid w:val="00163D8C"/>
    <w:rsid w:val="0016406B"/>
    <w:rsid w:val="001646AB"/>
    <w:rsid w:val="00164B16"/>
    <w:rsid w:val="00164B1A"/>
    <w:rsid w:val="00164BEE"/>
    <w:rsid w:val="00165268"/>
    <w:rsid w:val="001654D8"/>
    <w:rsid w:val="00165A27"/>
    <w:rsid w:val="00165ADC"/>
    <w:rsid w:val="00165B5E"/>
    <w:rsid w:val="00165D40"/>
    <w:rsid w:val="00166019"/>
    <w:rsid w:val="00166108"/>
    <w:rsid w:val="00166145"/>
    <w:rsid w:val="0016693D"/>
    <w:rsid w:val="00166DE1"/>
    <w:rsid w:val="00166E6B"/>
    <w:rsid w:val="00166F1A"/>
    <w:rsid w:val="00166F9C"/>
    <w:rsid w:val="001672F4"/>
    <w:rsid w:val="0016744C"/>
    <w:rsid w:val="00167BF7"/>
    <w:rsid w:val="00167FAB"/>
    <w:rsid w:val="0017031E"/>
    <w:rsid w:val="001706E3"/>
    <w:rsid w:val="00170D42"/>
    <w:rsid w:val="0017104F"/>
    <w:rsid w:val="001710BC"/>
    <w:rsid w:val="001712F6"/>
    <w:rsid w:val="00171485"/>
    <w:rsid w:val="0017152E"/>
    <w:rsid w:val="0017170F"/>
    <w:rsid w:val="00171B23"/>
    <w:rsid w:val="00171CD9"/>
    <w:rsid w:val="00172959"/>
    <w:rsid w:val="00172EBC"/>
    <w:rsid w:val="00172FDC"/>
    <w:rsid w:val="00173011"/>
    <w:rsid w:val="00173886"/>
    <w:rsid w:val="00173C6F"/>
    <w:rsid w:val="00173E4E"/>
    <w:rsid w:val="00174071"/>
    <w:rsid w:val="0017432F"/>
    <w:rsid w:val="00174357"/>
    <w:rsid w:val="001743EB"/>
    <w:rsid w:val="0017518A"/>
    <w:rsid w:val="001752EE"/>
    <w:rsid w:val="00175860"/>
    <w:rsid w:val="00175956"/>
    <w:rsid w:val="00175B52"/>
    <w:rsid w:val="00175D0A"/>
    <w:rsid w:val="00175E3B"/>
    <w:rsid w:val="001760F2"/>
    <w:rsid w:val="001761CC"/>
    <w:rsid w:val="0017655B"/>
    <w:rsid w:val="00176A4A"/>
    <w:rsid w:val="001771B0"/>
    <w:rsid w:val="0017756A"/>
    <w:rsid w:val="0017783A"/>
    <w:rsid w:val="00177849"/>
    <w:rsid w:val="0017785C"/>
    <w:rsid w:val="001807AD"/>
    <w:rsid w:val="00180868"/>
    <w:rsid w:val="001808D9"/>
    <w:rsid w:val="00180A55"/>
    <w:rsid w:val="00180C5E"/>
    <w:rsid w:val="00181156"/>
    <w:rsid w:val="001814F9"/>
    <w:rsid w:val="0018158E"/>
    <w:rsid w:val="0018172E"/>
    <w:rsid w:val="00181857"/>
    <w:rsid w:val="001819B5"/>
    <w:rsid w:val="001820F2"/>
    <w:rsid w:val="00182124"/>
    <w:rsid w:val="00182540"/>
    <w:rsid w:val="00182EFE"/>
    <w:rsid w:val="00182FE7"/>
    <w:rsid w:val="00183935"/>
    <w:rsid w:val="001839C8"/>
    <w:rsid w:val="00183CA6"/>
    <w:rsid w:val="0018431D"/>
    <w:rsid w:val="001844EF"/>
    <w:rsid w:val="00184923"/>
    <w:rsid w:val="00184FC6"/>
    <w:rsid w:val="0018511B"/>
    <w:rsid w:val="0018545C"/>
    <w:rsid w:val="00185668"/>
    <w:rsid w:val="00185735"/>
    <w:rsid w:val="00185908"/>
    <w:rsid w:val="00185AC6"/>
    <w:rsid w:val="00185B85"/>
    <w:rsid w:val="00185D4D"/>
    <w:rsid w:val="0018608C"/>
    <w:rsid w:val="0018620A"/>
    <w:rsid w:val="00186571"/>
    <w:rsid w:val="00186B46"/>
    <w:rsid w:val="00186C7A"/>
    <w:rsid w:val="00186D90"/>
    <w:rsid w:val="0018721C"/>
    <w:rsid w:val="001873A3"/>
    <w:rsid w:val="00187484"/>
    <w:rsid w:val="0018749D"/>
    <w:rsid w:val="001877E2"/>
    <w:rsid w:val="00190409"/>
    <w:rsid w:val="001904AF"/>
    <w:rsid w:val="001908F2"/>
    <w:rsid w:val="00190A2A"/>
    <w:rsid w:val="00190A4F"/>
    <w:rsid w:val="00190D75"/>
    <w:rsid w:val="00190EFE"/>
    <w:rsid w:val="00190F55"/>
    <w:rsid w:val="0019137E"/>
    <w:rsid w:val="00191A38"/>
    <w:rsid w:val="0019218E"/>
    <w:rsid w:val="0019281D"/>
    <w:rsid w:val="00192D8E"/>
    <w:rsid w:val="00192E33"/>
    <w:rsid w:val="001932A2"/>
    <w:rsid w:val="001933C7"/>
    <w:rsid w:val="00193813"/>
    <w:rsid w:val="00193ADF"/>
    <w:rsid w:val="00193EA5"/>
    <w:rsid w:val="00193FB7"/>
    <w:rsid w:val="00194398"/>
    <w:rsid w:val="0019448E"/>
    <w:rsid w:val="00194600"/>
    <w:rsid w:val="00194928"/>
    <w:rsid w:val="00194A35"/>
    <w:rsid w:val="00194F64"/>
    <w:rsid w:val="0019524D"/>
    <w:rsid w:val="00195501"/>
    <w:rsid w:val="001955B0"/>
    <w:rsid w:val="0019567B"/>
    <w:rsid w:val="0019582E"/>
    <w:rsid w:val="00195A79"/>
    <w:rsid w:val="00195AC3"/>
    <w:rsid w:val="00195BE2"/>
    <w:rsid w:val="00195CE8"/>
    <w:rsid w:val="00195F7C"/>
    <w:rsid w:val="0019612E"/>
    <w:rsid w:val="0019737B"/>
    <w:rsid w:val="001975DE"/>
    <w:rsid w:val="001977A8"/>
    <w:rsid w:val="00197E20"/>
    <w:rsid w:val="001A01AE"/>
    <w:rsid w:val="001A037A"/>
    <w:rsid w:val="001A0676"/>
    <w:rsid w:val="001A0F1C"/>
    <w:rsid w:val="001A1A28"/>
    <w:rsid w:val="001A1EC1"/>
    <w:rsid w:val="001A2243"/>
    <w:rsid w:val="001A224E"/>
    <w:rsid w:val="001A2473"/>
    <w:rsid w:val="001A2599"/>
    <w:rsid w:val="001A25C6"/>
    <w:rsid w:val="001A29DD"/>
    <w:rsid w:val="001A2A82"/>
    <w:rsid w:val="001A2C73"/>
    <w:rsid w:val="001A348A"/>
    <w:rsid w:val="001A35B3"/>
    <w:rsid w:val="001A3A40"/>
    <w:rsid w:val="001A3B61"/>
    <w:rsid w:val="001A3FBF"/>
    <w:rsid w:val="001A422B"/>
    <w:rsid w:val="001A44AA"/>
    <w:rsid w:val="001A4580"/>
    <w:rsid w:val="001A45F8"/>
    <w:rsid w:val="001A481A"/>
    <w:rsid w:val="001A4A19"/>
    <w:rsid w:val="001A4AAF"/>
    <w:rsid w:val="001A4B36"/>
    <w:rsid w:val="001A4BDB"/>
    <w:rsid w:val="001A5552"/>
    <w:rsid w:val="001A5914"/>
    <w:rsid w:val="001A59C3"/>
    <w:rsid w:val="001A59D0"/>
    <w:rsid w:val="001A5B1C"/>
    <w:rsid w:val="001A7378"/>
    <w:rsid w:val="001A76D6"/>
    <w:rsid w:val="001B05D8"/>
    <w:rsid w:val="001B07AB"/>
    <w:rsid w:val="001B0A74"/>
    <w:rsid w:val="001B0B24"/>
    <w:rsid w:val="001B0F72"/>
    <w:rsid w:val="001B17C7"/>
    <w:rsid w:val="001B186F"/>
    <w:rsid w:val="001B18A6"/>
    <w:rsid w:val="001B18D8"/>
    <w:rsid w:val="001B19BB"/>
    <w:rsid w:val="001B1A39"/>
    <w:rsid w:val="001B1B66"/>
    <w:rsid w:val="001B1D44"/>
    <w:rsid w:val="001B1E37"/>
    <w:rsid w:val="001B1E89"/>
    <w:rsid w:val="001B2570"/>
    <w:rsid w:val="001B2709"/>
    <w:rsid w:val="001B2815"/>
    <w:rsid w:val="001B2826"/>
    <w:rsid w:val="001B2DE2"/>
    <w:rsid w:val="001B30BA"/>
    <w:rsid w:val="001B3719"/>
    <w:rsid w:val="001B4C92"/>
    <w:rsid w:val="001B51E1"/>
    <w:rsid w:val="001B51FC"/>
    <w:rsid w:val="001B5240"/>
    <w:rsid w:val="001B5340"/>
    <w:rsid w:val="001B5569"/>
    <w:rsid w:val="001B592E"/>
    <w:rsid w:val="001B6559"/>
    <w:rsid w:val="001B6C57"/>
    <w:rsid w:val="001B74F6"/>
    <w:rsid w:val="001B78BF"/>
    <w:rsid w:val="001B79DB"/>
    <w:rsid w:val="001B7C81"/>
    <w:rsid w:val="001C00D3"/>
    <w:rsid w:val="001C0250"/>
    <w:rsid w:val="001C027E"/>
    <w:rsid w:val="001C05BB"/>
    <w:rsid w:val="001C0611"/>
    <w:rsid w:val="001C0958"/>
    <w:rsid w:val="001C0E7B"/>
    <w:rsid w:val="001C1048"/>
    <w:rsid w:val="001C113A"/>
    <w:rsid w:val="001C12EE"/>
    <w:rsid w:val="001C1330"/>
    <w:rsid w:val="001C13F0"/>
    <w:rsid w:val="001C1DAA"/>
    <w:rsid w:val="001C1E77"/>
    <w:rsid w:val="001C242D"/>
    <w:rsid w:val="001C256A"/>
    <w:rsid w:val="001C287E"/>
    <w:rsid w:val="001C29DE"/>
    <w:rsid w:val="001C2B60"/>
    <w:rsid w:val="001C2D3D"/>
    <w:rsid w:val="001C2F9C"/>
    <w:rsid w:val="001C347F"/>
    <w:rsid w:val="001C3632"/>
    <w:rsid w:val="001C377E"/>
    <w:rsid w:val="001C3F69"/>
    <w:rsid w:val="001C4101"/>
    <w:rsid w:val="001C43AF"/>
    <w:rsid w:val="001C4AD6"/>
    <w:rsid w:val="001C4B15"/>
    <w:rsid w:val="001C4D11"/>
    <w:rsid w:val="001C4D12"/>
    <w:rsid w:val="001C50D2"/>
    <w:rsid w:val="001C5302"/>
    <w:rsid w:val="001C5312"/>
    <w:rsid w:val="001C5AED"/>
    <w:rsid w:val="001C5BE7"/>
    <w:rsid w:val="001C5D9D"/>
    <w:rsid w:val="001C5E47"/>
    <w:rsid w:val="001C651E"/>
    <w:rsid w:val="001C660D"/>
    <w:rsid w:val="001C6A77"/>
    <w:rsid w:val="001C6FC3"/>
    <w:rsid w:val="001C7496"/>
    <w:rsid w:val="001C798F"/>
    <w:rsid w:val="001C7A0F"/>
    <w:rsid w:val="001C7AB0"/>
    <w:rsid w:val="001D02F8"/>
    <w:rsid w:val="001D0602"/>
    <w:rsid w:val="001D0788"/>
    <w:rsid w:val="001D08A1"/>
    <w:rsid w:val="001D0ED5"/>
    <w:rsid w:val="001D0F5C"/>
    <w:rsid w:val="001D1181"/>
    <w:rsid w:val="001D1682"/>
    <w:rsid w:val="001D1768"/>
    <w:rsid w:val="001D178C"/>
    <w:rsid w:val="001D199D"/>
    <w:rsid w:val="001D1A9B"/>
    <w:rsid w:val="001D1CAE"/>
    <w:rsid w:val="001D1E8A"/>
    <w:rsid w:val="001D1EEA"/>
    <w:rsid w:val="001D2241"/>
    <w:rsid w:val="001D2607"/>
    <w:rsid w:val="001D3075"/>
    <w:rsid w:val="001D3472"/>
    <w:rsid w:val="001D34DC"/>
    <w:rsid w:val="001D3738"/>
    <w:rsid w:val="001D3AA6"/>
    <w:rsid w:val="001D4498"/>
    <w:rsid w:val="001D45C9"/>
    <w:rsid w:val="001D4B02"/>
    <w:rsid w:val="001D54B6"/>
    <w:rsid w:val="001D5671"/>
    <w:rsid w:val="001D5E7F"/>
    <w:rsid w:val="001D611C"/>
    <w:rsid w:val="001D67AA"/>
    <w:rsid w:val="001D6843"/>
    <w:rsid w:val="001D6FD4"/>
    <w:rsid w:val="001D7247"/>
    <w:rsid w:val="001D7866"/>
    <w:rsid w:val="001D7CCB"/>
    <w:rsid w:val="001E044A"/>
    <w:rsid w:val="001E06D7"/>
    <w:rsid w:val="001E0704"/>
    <w:rsid w:val="001E09C5"/>
    <w:rsid w:val="001E0BED"/>
    <w:rsid w:val="001E0D73"/>
    <w:rsid w:val="001E13A8"/>
    <w:rsid w:val="001E154E"/>
    <w:rsid w:val="001E162B"/>
    <w:rsid w:val="001E1999"/>
    <w:rsid w:val="001E1B76"/>
    <w:rsid w:val="001E1B7F"/>
    <w:rsid w:val="001E1D25"/>
    <w:rsid w:val="001E2498"/>
    <w:rsid w:val="001E2684"/>
    <w:rsid w:val="001E29E5"/>
    <w:rsid w:val="001E2A6F"/>
    <w:rsid w:val="001E2F14"/>
    <w:rsid w:val="001E31FD"/>
    <w:rsid w:val="001E3774"/>
    <w:rsid w:val="001E3966"/>
    <w:rsid w:val="001E3B1B"/>
    <w:rsid w:val="001E44DC"/>
    <w:rsid w:val="001E4879"/>
    <w:rsid w:val="001E49E7"/>
    <w:rsid w:val="001E4AC7"/>
    <w:rsid w:val="001E4C16"/>
    <w:rsid w:val="001E4D5D"/>
    <w:rsid w:val="001E4F57"/>
    <w:rsid w:val="001E50FD"/>
    <w:rsid w:val="001E5117"/>
    <w:rsid w:val="001E521A"/>
    <w:rsid w:val="001E5B52"/>
    <w:rsid w:val="001E5F8E"/>
    <w:rsid w:val="001E64A4"/>
    <w:rsid w:val="001E69FC"/>
    <w:rsid w:val="001E76BC"/>
    <w:rsid w:val="001E77FF"/>
    <w:rsid w:val="001F017B"/>
    <w:rsid w:val="001F1639"/>
    <w:rsid w:val="001F17E8"/>
    <w:rsid w:val="001F1CED"/>
    <w:rsid w:val="001F1F70"/>
    <w:rsid w:val="001F2714"/>
    <w:rsid w:val="001F2A52"/>
    <w:rsid w:val="001F2C06"/>
    <w:rsid w:val="001F3371"/>
    <w:rsid w:val="001F354A"/>
    <w:rsid w:val="001F3DEF"/>
    <w:rsid w:val="001F3F90"/>
    <w:rsid w:val="001F4268"/>
    <w:rsid w:val="001F432D"/>
    <w:rsid w:val="001F4627"/>
    <w:rsid w:val="001F4697"/>
    <w:rsid w:val="001F51ED"/>
    <w:rsid w:val="001F57C3"/>
    <w:rsid w:val="001F59CD"/>
    <w:rsid w:val="001F64B5"/>
    <w:rsid w:val="001F66D1"/>
    <w:rsid w:val="001F6711"/>
    <w:rsid w:val="001F7168"/>
    <w:rsid w:val="001F72D3"/>
    <w:rsid w:val="001F7D25"/>
    <w:rsid w:val="001F7D7C"/>
    <w:rsid w:val="001F7E11"/>
    <w:rsid w:val="00200093"/>
    <w:rsid w:val="002000AA"/>
    <w:rsid w:val="00200121"/>
    <w:rsid w:val="00200235"/>
    <w:rsid w:val="0020023F"/>
    <w:rsid w:val="002005A4"/>
    <w:rsid w:val="00200635"/>
    <w:rsid w:val="0020150D"/>
    <w:rsid w:val="00201C95"/>
    <w:rsid w:val="00202051"/>
    <w:rsid w:val="0020205F"/>
    <w:rsid w:val="002021D7"/>
    <w:rsid w:val="00202408"/>
    <w:rsid w:val="00202728"/>
    <w:rsid w:val="002032AA"/>
    <w:rsid w:val="00203D06"/>
    <w:rsid w:val="00203D38"/>
    <w:rsid w:val="00203D92"/>
    <w:rsid w:val="0020452E"/>
    <w:rsid w:val="00204E82"/>
    <w:rsid w:val="00204F17"/>
    <w:rsid w:val="00205044"/>
    <w:rsid w:val="002052F8"/>
    <w:rsid w:val="0020557B"/>
    <w:rsid w:val="00205A34"/>
    <w:rsid w:val="00205A4E"/>
    <w:rsid w:val="00205B9C"/>
    <w:rsid w:val="00205BBF"/>
    <w:rsid w:val="0020610F"/>
    <w:rsid w:val="002067A2"/>
    <w:rsid w:val="00206821"/>
    <w:rsid w:val="00206BB0"/>
    <w:rsid w:val="002075E7"/>
    <w:rsid w:val="0020798B"/>
    <w:rsid w:val="00207C2A"/>
    <w:rsid w:val="00207F24"/>
    <w:rsid w:val="002103EE"/>
    <w:rsid w:val="0021097C"/>
    <w:rsid w:val="002109B0"/>
    <w:rsid w:val="00210F5F"/>
    <w:rsid w:val="002110C1"/>
    <w:rsid w:val="002112E7"/>
    <w:rsid w:val="00211346"/>
    <w:rsid w:val="00211BEF"/>
    <w:rsid w:val="00211F08"/>
    <w:rsid w:val="00212736"/>
    <w:rsid w:val="002127E2"/>
    <w:rsid w:val="002127FC"/>
    <w:rsid w:val="002129CA"/>
    <w:rsid w:val="00212AF1"/>
    <w:rsid w:val="00212E1E"/>
    <w:rsid w:val="00213302"/>
    <w:rsid w:val="00213639"/>
    <w:rsid w:val="0021368E"/>
    <w:rsid w:val="002136DD"/>
    <w:rsid w:val="00213BA0"/>
    <w:rsid w:val="00213C7B"/>
    <w:rsid w:val="00213F2A"/>
    <w:rsid w:val="0021473C"/>
    <w:rsid w:val="00214EE1"/>
    <w:rsid w:val="0021595D"/>
    <w:rsid w:val="00216823"/>
    <w:rsid w:val="00216FF2"/>
    <w:rsid w:val="002170C9"/>
    <w:rsid w:val="0021722C"/>
    <w:rsid w:val="00217345"/>
    <w:rsid w:val="002173B4"/>
    <w:rsid w:val="002175FB"/>
    <w:rsid w:val="0021769C"/>
    <w:rsid w:val="002177DB"/>
    <w:rsid w:val="00217ACE"/>
    <w:rsid w:val="00217AD0"/>
    <w:rsid w:val="00217CF0"/>
    <w:rsid w:val="00217DEC"/>
    <w:rsid w:val="002201AC"/>
    <w:rsid w:val="002206D9"/>
    <w:rsid w:val="0022074A"/>
    <w:rsid w:val="0022076F"/>
    <w:rsid w:val="00220791"/>
    <w:rsid w:val="00220AF4"/>
    <w:rsid w:val="00220C67"/>
    <w:rsid w:val="0022101D"/>
    <w:rsid w:val="00221430"/>
    <w:rsid w:val="0022182B"/>
    <w:rsid w:val="00221AE2"/>
    <w:rsid w:val="00221B3E"/>
    <w:rsid w:val="00222279"/>
    <w:rsid w:val="002226A5"/>
    <w:rsid w:val="00222733"/>
    <w:rsid w:val="0022323C"/>
    <w:rsid w:val="002235DB"/>
    <w:rsid w:val="00223744"/>
    <w:rsid w:val="00223943"/>
    <w:rsid w:val="00223DC3"/>
    <w:rsid w:val="00224473"/>
    <w:rsid w:val="002249BB"/>
    <w:rsid w:val="00225012"/>
    <w:rsid w:val="002259AA"/>
    <w:rsid w:val="0022600E"/>
    <w:rsid w:val="002263CD"/>
    <w:rsid w:val="002269FB"/>
    <w:rsid w:val="00226EF4"/>
    <w:rsid w:val="00227159"/>
    <w:rsid w:val="002271A3"/>
    <w:rsid w:val="002271C4"/>
    <w:rsid w:val="0022787C"/>
    <w:rsid w:val="00227A66"/>
    <w:rsid w:val="00227CC8"/>
    <w:rsid w:val="00227D99"/>
    <w:rsid w:val="00230F11"/>
    <w:rsid w:val="00230FDB"/>
    <w:rsid w:val="00231464"/>
    <w:rsid w:val="002319DA"/>
    <w:rsid w:val="00231E4C"/>
    <w:rsid w:val="0023216C"/>
    <w:rsid w:val="00232268"/>
    <w:rsid w:val="00232387"/>
    <w:rsid w:val="0023241E"/>
    <w:rsid w:val="002324AE"/>
    <w:rsid w:val="0023260F"/>
    <w:rsid w:val="00232B24"/>
    <w:rsid w:val="00232B55"/>
    <w:rsid w:val="00232DA2"/>
    <w:rsid w:val="00233163"/>
    <w:rsid w:val="0023397D"/>
    <w:rsid w:val="00233A2E"/>
    <w:rsid w:val="00233CAF"/>
    <w:rsid w:val="00233DBC"/>
    <w:rsid w:val="002348CB"/>
    <w:rsid w:val="00234C79"/>
    <w:rsid w:val="00234CCA"/>
    <w:rsid w:val="002352B6"/>
    <w:rsid w:val="00235432"/>
    <w:rsid w:val="00235946"/>
    <w:rsid w:val="00235B48"/>
    <w:rsid w:val="00235DD6"/>
    <w:rsid w:val="00235F0F"/>
    <w:rsid w:val="002364B1"/>
    <w:rsid w:val="002364DA"/>
    <w:rsid w:val="00236886"/>
    <w:rsid w:val="00236964"/>
    <w:rsid w:val="00236BB3"/>
    <w:rsid w:val="00236C69"/>
    <w:rsid w:val="00236D1B"/>
    <w:rsid w:val="0023702D"/>
    <w:rsid w:val="002379D0"/>
    <w:rsid w:val="00237AA7"/>
    <w:rsid w:val="00237AE7"/>
    <w:rsid w:val="00237E7A"/>
    <w:rsid w:val="00240091"/>
    <w:rsid w:val="00240118"/>
    <w:rsid w:val="002405CB"/>
    <w:rsid w:val="00240640"/>
    <w:rsid w:val="00240820"/>
    <w:rsid w:val="00240AE0"/>
    <w:rsid w:val="00240FA6"/>
    <w:rsid w:val="0024102E"/>
    <w:rsid w:val="002411C4"/>
    <w:rsid w:val="0024150A"/>
    <w:rsid w:val="002415C0"/>
    <w:rsid w:val="00241B0B"/>
    <w:rsid w:val="00241CA6"/>
    <w:rsid w:val="00242185"/>
    <w:rsid w:val="0024237C"/>
    <w:rsid w:val="002423DB"/>
    <w:rsid w:val="002424D8"/>
    <w:rsid w:val="00242D58"/>
    <w:rsid w:val="0024389D"/>
    <w:rsid w:val="00244080"/>
    <w:rsid w:val="002443E0"/>
    <w:rsid w:val="00244589"/>
    <w:rsid w:val="002445AE"/>
    <w:rsid w:val="002449A6"/>
    <w:rsid w:val="002449F1"/>
    <w:rsid w:val="00244FCA"/>
    <w:rsid w:val="0024508E"/>
    <w:rsid w:val="00245374"/>
    <w:rsid w:val="00245661"/>
    <w:rsid w:val="00245BAB"/>
    <w:rsid w:val="0024636D"/>
    <w:rsid w:val="00246546"/>
    <w:rsid w:val="00246655"/>
    <w:rsid w:val="00246CF0"/>
    <w:rsid w:val="0024713B"/>
    <w:rsid w:val="00247F0F"/>
    <w:rsid w:val="00250481"/>
    <w:rsid w:val="00250876"/>
    <w:rsid w:val="002508C8"/>
    <w:rsid w:val="00250A4C"/>
    <w:rsid w:val="00250F93"/>
    <w:rsid w:val="0025125E"/>
    <w:rsid w:val="0025138D"/>
    <w:rsid w:val="00251726"/>
    <w:rsid w:val="00251B75"/>
    <w:rsid w:val="00251D8F"/>
    <w:rsid w:val="00252817"/>
    <w:rsid w:val="002528C9"/>
    <w:rsid w:val="00252D49"/>
    <w:rsid w:val="00252F1A"/>
    <w:rsid w:val="002530F8"/>
    <w:rsid w:val="00253937"/>
    <w:rsid w:val="00253B3B"/>
    <w:rsid w:val="00253D7B"/>
    <w:rsid w:val="00254256"/>
    <w:rsid w:val="00254432"/>
    <w:rsid w:val="002546EB"/>
    <w:rsid w:val="00254D2D"/>
    <w:rsid w:val="00254E8D"/>
    <w:rsid w:val="00255A76"/>
    <w:rsid w:val="00255BDF"/>
    <w:rsid w:val="0025684E"/>
    <w:rsid w:val="00257802"/>
    <w:rsid w:val="00257852"/>
    <w:rsid w:val="002579A3"/>
    <w:rsid w:val="00257B64"/>
    <w:rsid w:val="00260072"/>
    <w:rsid w:val="00260126"/>
    <w:rsid w:val="00260153"/>
    <w:rsid w:val="00260D6A"/>
    <w:rsid w:val="00260E35"/>
    <w:rsid w:val="0026138D"/>
    <w:rsid w:val="00261B30"/>
    <w:rsid w:val="00261C2A"/>
    <w:rsid w:val="00261C9A"/>
    <w:rsid w:val="00262118"/>
    <w:rsid w:val="00262135"/>
    <w:rsid w:val="00262770"/>
    <w:rsid w:val="00262A9F"/>
    <w:rsid w:val="00262B7F"/>
    <w:rsid w:val="00262EC4"/>
    <w:rsid w:val="0026303D"/>
    <w:rsid w:val="00263179"/>
    <w:rsid w:val="002636D2"/>
    <w:rsid w:val="002637EA"/>
    <w:rsid w:val="0026393E"/>
    <w:rsid w:val="00263E25"/>
    <w:rsid w:val="00264174"/>
    <w:rsid w:val="00264707"/>
    <w:rsid w:val="002647C1"/>
    <w:rsid w:val="00264888"/>
    <w:rsid w:val="00264AE2"/>
    <w:rsid w:val="00264AFE"/>
    <w:rsid w:val="00264E7F"/>
    <w:rsid w:val="00264FB3"/>
    <w:rsid w:val="002650E2"/>
    <w:rsid w:val="0026537F"/>
    <w:rsid w:val="0026579E"/>
    <w:rsid w:val="0026588A"/>
    <w:rsid w:val="002658E7"/>
    <w:rsid w:val="002658EB"/>
    <w:rsid w:val="00265A1B"/>
    <w:rsid w:val="00265AB4"/>
    <w:rsid w:val="00265B25"/>
    <w:rsid w:val="00265D2F"/>
    <w:rsid w:val="00265DA1"/>
    <w:rsid w:val="00265DA4"/>
    <w:rsid w:val="00265DE4"/>
    <w:rsid w:val="00265E6F"/>
    <w:rsid w:val="00265E92"/>
    <w:rsid w:val="00265E98"/>
    <w:rsid w:val="00266A1F"/>
    <w:rsid w:val="00266DEA"/>
    <w:rsid w:val="00266E3A"/>
    <w:rsid w:val="0026725C"/>
    <w:rsid w:val="0026730B"/>
    <w:rsid w:val="002678D3"/>
    <w:rsid w:val="00270481"/>
    <w:rsid w:val="00270612"/>
    <w:rsid w:val="002706C5"/>
    <w:rsid w:val="002707DB"/>
    <w:rsid w:val="00270F00"/>
    <w:rsid w:val="00270FCA"/>
    <w:rsid w:val="002710DF"/>
    <w:rsid w:val="00271AFC"/>
    <w:rsid w:val="00271D02"/>
    <w:rsid w:val="00271E76"/>
    <w:rsid w:val="00272772"/>
    <w:rsid w:val="002729C5"/>
    <w:rsid w:val="00272DD0"/>
    <w:rsid w:val="00272EBD"/>
    <w:rsid w:val="00273556"/>
    <w:rsid w:val="0027363A"/>
    <w:rsid w:val="00273AD0"/>
    <w:rsid w:val="00273EA7"/>
    <w:rsid w:val="00274196"/>
    <w:rsid w:val="002748B7"/>
    <w:rsid w:val="00274A5F"/>
    <w:rsid w:val="00274C0E"/>
    <w:rsid w:val="00274EA5"/>
    <w:rsid w:val="00274EDB"/>
    <w:rsid w:val="002751D8"/>
    <w:rsid w:val="00275262"/>
    <w:rsid w:val="00275833"/>
    <w:rsid w:val="00275986"/>
    <w:rsid w:val="00275B51"/>
    <w:rsid w:val="00275D73"/>
    <w:rsid w:val="00275EAD"/>
    <w:rsid w:val="002761A4"/>
    <w:rsid w:val="002763F0"/>
    <w:rsid w:val="00276455"/>
    <w:rsid w:val="00276813"/>
    <w:rsid w:val="00276A1A"/>
    <w:rsid w:val="00276CAB"/>
    <w:rsid w:val="00276D4A"/>
    <w:rsid w:val="00276FB2"/>
    <w:rsid w:val="0027768B"/>
    <w:rsid w:val="00277B97"/>
    <w:rsid w:val="00277BE5"/>
    <w:rsid w:val="00277C82"/>
    <w:rsid w:val="00277EA5"/>
    <w:rsid w:val="00277EDF"/>
    <w:rsid w:val="002806AD"/>
    <w:rsid w:val="00280BCD"/>
    <w:rsid w:val="00280D8C"/>
    <w:rsid w:val="00280FA6"/>
    <w:rsid w:val="002810A3"/>
    <w:rsid w:val="00281104"/>
    <w:rsid w:val="002812C1"/>
    <w:rsid w:val="002818E5"/>
    <w:rsid w:val="002821BC"/>
    <w:rsid w:val="00282686"/>
    <w:rsid w:val="002827E1"/>
    <w:rsid w:val="0028292E"/>
    <w:rsid w:val="00282951"/>
    <w:rsid w:val="00282966"/>
    <w:rsid w:val="00282B08"/>
    <w:rsid w:val="00283DB1"/>
    <w:rsid w:val="00283EC9"/>
    <w:rsid w:val="00284463"/>
    <w:rsid w:val="002844CA"/>
    <w:rsid w:val="002847A6"/>
    <w:rsid w:val="0028511C"/>
    <w:rsid w:val="00285574"/>
    <w:rsid w:val="0028578F"/>
    <w:rsid w:val="002859C4"/>
    <w:rsid w:val="00286053"/>
    <w:rsid w:val="002860F6"/>
    <w:rsid w:val="002867F4"/>
    <w:rsid w:val="00286A10"/>
    <w:rsid w:val="00286B69"/>
    <w:rsid w:val="00286D03"/>
    <w:rsid w:val="00286D51"/>
    <w:rsid w:val="00286DA0"/>
    <w:rsid w:val="00287397"/>
    <w:rsid w:val="002876BA"/>
    <w:rsid w:val="002876CF"/>
    <w:rsid w:val="00287BA7"/>
    <w:rsid w:val="00287F12"/>
    <w:rsid w:val="00290311"/>
    <w:rsid w:val="0029097C"/>
    <w:rsid w:val="00290B2F"/>
    <w:rsid w:val="002910B8"/>
    <w:rsid w:val="00291915"/>
    <w:rsid w:val="00291AA1"/>
    <w:rsid w:val="00291B34"/>
    <w:rsid w:val="00291BE7"/>
    <w:rsid w:val="00291C39"/>
    <w:rsid w:val="00291E52"/>
    <w:rsid w:val="002922D5"/>
    <w:rsid w:val="0029240A"/>
    <w:rsid w:val="00292B94"/>
    <w:rsid w:val="00292CE7"/>
    <w:rsid w:val="00292DFF"/>
    <w:rsid w:val="002930C4"/>
    <w:rsid w:val="00293138"/>
    <w:rsid w:val="00293444"/>
    <w:rsid w:val="00293980"/>
    <w:rsid w:val="00293A79"/>
    <w:rsid w:val="00293B11"/>
    <w:rsid w:val="0029429D"/>
    <w:rsid w:val="00294B1B"/>
    <w:rsid w:val="002951A0"/>
    <w:rsid w:val="002955BD"/>
    <w:rsid w:val="00295A37"/>
    <w:rsid w:val="00295E71"/>
    <w:rsid w:val="002962C9"/>
    <w:rsid w:val="00296340"/>
    <w:rsid w:val="002963C6"/>
    <w:rsid w:val="00296A52"/>
    <w:rsid w:val="00297269"/>
    <w:rsid w:val="0029768F"/>
    <w:rsid w:val="00297E1D"/>
    <w:rsid w:val="002A05E7"/>
    <w:rsid w:val="002A0791"/>
    <w:rsid w:val="002A090C"/>
    <w:rsid w:val="002A09EE"/>
    <w:rsid w:val="002A0D97"/>
    <w:rsid w:val="002A0E32"/>
    <w:rsid w:val="002A0FA6"/>
    <w:rsid w:val="002A10BE"/>
    <w:rsid w:val="002A1208"/>
    <w:rsid w:val="002A1AAC"/>
    <w:rsid w:val="002A1E2A"/>
    <w:rsid w:val="002A21B7"/>
    <w:rsid w:val="002A2799"/>
    <w:rsid w:val="002A2ABE"/>
    <w:rsid w:val="002A3576"/>
    <w:rsid w:val="002A37D6"/>
    <w:rsid w:val="002A384A"/>
    <w:rsid w:val="002A3894"/>
    <w:rsid w:val="002A3D66"/>
    <w:rsid w:val="002A410A"/>
    <w:rsid w:val="002A4152"/>
    <w:rsid w:val="002A41BE"/>
    <w:rsid w:val="002A4451"/>
    <w:rsid w:val="002A4B7E"/>
    <w:rsid w:val="002A4EA1"/>
    <w:rsid w:val="002A500F"/>
    <w:rsid w:val="002A53A9"/>
    <w:rsid w:val="002A5AE8"/>
    <w:rsid w:val="002A6033"/>
    <w:rsid w:val="002A6385"/>
    <w:rsid w:val="002A6A6B"/>
    <w:rsid w:val="002A6D7D"/>
    <w:rsid w:val="002A6DE8"/>
    <w:rsid w:val="002A7240"/>
    <w:rsid w:val="002A75E7"/>
    <w:rsid w:val="002B0365"/>
    <w:rsid w:val="002B03AB"/>
    <w:rsid w:val="002B03CA"/>
    <w:rsid w:val="002B0472"/>
    <w:rsid w:val="002B05C6"/>
    <w:rsid w:val="002B05E8"/>
    <w:rsid w:val="002B072A"/>
    <w:rsid w:val="002B0CC3"/>
    <w:rsid w:val="002B10E9"/>
    <w:rsid w:val="002B1776"/>
    <w:rsid w:val="002B1D0C"/>
    <w:rsid w:val="002B1F05"/>
    <w:rsid w:val="002B2057"/>
    <w:rsid w:val="002B21F4"/>
    <w:rsid w:val="002B226B"/>
    <w:rsid w:val="002B2AA6"/>
    <w:rsid w:val="002B2BAE"/>
    <w:rsid w:val="002B3005"/>
    <w:rsid w:val="002B377F"/>
    <w:rsid w:val="002B3964"/>
    <w:rsid w:val="002B4267"/>
    <w:rsid w:val="002B42DF"/>
    <w:rsid w:val="002B45D3"/>
    <w:rsid w:val="002B4621"/>
    <w:rsid w:val="002B49FC"/>
    <w:rsid w:val="002B4C11"/>
    <w:rsid w:val="002B4DCD"/>
    <w:rsid w:val="002B5158"/>
    <w:rsid w:val="002B56EE"/>
    <w:rsid w:val="002B5A85"/>
    <w:rsid w:val="002B5F01"/>
    <w:rsid w:val="002B6543"/>
    <w:rsid w:val="002B661D"/>
    <w:rsid w:val="002B6CB3"/>
    <w:rsid w:val="002B6DA5"/>
    <w:rsid w:val="002B7018"/>
    <w:rsid w:val="002B7936"/>
    <w:rsid w:val="002B7AFC"/>
    <w:rsid w:val="002B7B24"/>
    <w:rsid w:val="002C01EB"/>
    <w:rsid w:val="002C03DE"/>
    <w:rsid w:val="002C0465"/>
    <w:rsid w:val="002C0470"/>
    <w:rsid w:val="002C0FA0"/>
    <w:rsid w:val="002C0FCA"/>
    <w:rsid w:val="002C1104"/>
    <w:rsid w:val="002C1217"/>
    <w:rsid w:val="002C14C5"/>
    <w:rsid w:val="002C152D"/>
    <w:rsid w:val="002C1CD7"/>
    <w:rsid w:val="002C2091"/>
    <w:rsid w:val="002C259B"/>
    <w:rsid w:val="002C25DB"/>
    <w:rsid w:val="002C2646"/>
    <w:rsid w:val="002C26BD"/>
    <w:rsid w:val="002C2B95"/>
    <w:rsid w:val="002C3147"/>
    <w:rsid w:val="002C3A3A"/>
    <w:rsid w:val="002C3D0E"/>
    <w:rsid w:val="002C4081"/>
    <w:rsid w:val="002C41FA"/>
    <w:rsid w:val="002C4574"/>
    <w:rsid w:val="002C4FBA"/>
    <w:rsid w:val="002C4FCA"/>
    <w:rsid w:val="002C5200"/>
    <w:rsid w:val="002C53C5"/>
    <w:rsid w:val="002C543E"/>
    <w:rsid w:val="002C54D2"/>
    <w:rsid w:val="002C5A98"/>
    <w:rsid w:val="002C5DD2"/>
    <w:rsid w:val="002C5FA1"/>
    <w:rsid w:val="002C6017"/>
    <w:rsid w:val="002C6111"/>
    <w:rsid w:val="002C6171"/>
    <w:rsid w:val="002C63B1"/>
    <w:rsid w:val="002C640D"/>
    <w:rsid w:val="002C66F5"/>
    <w:rsid w:val="002C6758"/>
    <w:rsid w:val="002C6860"/>
    <w:rsid w:val="002C6AB3"/>
    <w:rsid w:val="002C74AE"/>
    <w:rsid w:val="002C761C"/>
    <w:rsid w:val="002C7640"/>
    <w:rsid w:val="002C7839"/>
    <w:rsid w:val="002C790D"/>
    <w:rsid w:val="002C791C"/>
    <w:rsid w:val="002C7FC4"/>
    <w:rsid w:val="002D017E"/>
    <w:rsid w:val="002D0212"/>
    <w:rsid w:val="002D0443"/>
    <w:rsid w:val="002D04AD"/>
    <w:rsid w:val="002D069F"/>
    <w:rsid w:val="002D06DA"/>
    <w:rsid w:val="002D07ED"/>
    <w:rsid w:val="002D0838"/>
    <w:rsid w:val="002D08BB"/>
    <w:rsid w:val="002D08D9"/>
    <w:rsid w:val="002D149F"/>
    <w:rsid w:val="002D1533"/>
    <w:rsid w:val="002D163E"/>
    <w:rsid w:val="002D1924"/>
    <w:rsid w:val="002D1943"/>
    <w:rsid w:val="002D1DEB"/>
    <w:rsid w:val="002D209A"/>
    <w:rsid w:val="002D20A6"/>
    <w:rsid w:val="002D2123"/>
    <w:rsid w:val="002D215D"/>
    <w:rsid w:val="002D23D2"/>
    <w:rsid w:val="002D2929"/>
    <w:rsid w:val="002D309C"/>
    <w:rsid w:val="002D3810"/>
    <w:rsid w:val="002D384E"/>
    <w:rsid w:val="002D39D8"/>
    <w:rsid w:val="002D3AC8"/>
    <w:rsid w:val="002D4703"/>
    <w:rsid w:val="002D51B7"/>
    <w:rsid w:val="002D5408"/>
    <w:rsid w:val="002D5545"/>
    <w:rsid w:val="002D5554"/>
    <w:rsid w:val="002D5633"/>
    <w:rsid w:val="002D5677"/>
    <w:rsid w:val="002D59A4"/>
    <w:rsid w:val="002D59FB"/>
    <w:rsid w:val="002D5D8D"/>
    <w:rsid w:val="002D60F5"/>
    <w:rsid w:val="002D6795"/>
    <w:rsid w:val="002D69A5"/>
    <w:rsid w:val="002D7144"/>
    <w:rsid w:val="002D74B6"/>
    <w:rsid w:val="002D7D7E"/>
    <w:rsid w:val="002E059C"/>
    <w:rsid w:val="002E0CAE"/>
    <w:rsid w:val="002E0F32"/>
    <w:rsid w:val="002E119B"/>
    <w:rsid w:val="002E143B"/>
    <w:rsid w:val="002E1548"/>
    <w:rsid w:val="002E1715"/>
    <w:rsid w:val="002E182C"/>
    <w:rsid w:val="002E1D20"/>
    <w:rsid w:val="002E1D52"/>
    <w:rsid w:val="002E1E29"/>
    <w:rsid w:val="002E1E9A"/>
    <w:rsid w:val="002E1EE0"/>
    <w:rsid w:val="002E1F84"/>
    <w:rsid w:val="002E2273"/>
    <w:rsid w:val="002E24E6"/>
    <w:rsid w:val="002E27E6"/>
    <w:rsid w:val="002E2819"/>
    <w:rsid w:val="002E2ABB"/>
    <w:rsid w:val="002E2B2E"/>
    <w:rsid w:val="002E2CF8"/>
    <w:rsid w:val="002E38FE"/>
    <w:rsid w:val="002E3AE9"/>
    <w:rsid w:val="002E3B8A"/>
    <w:rsid w:val="002E3BF8"/>
    <w:rsid w:val="002E4003"/>
    <w:rsid w:val="002E4B11"/>
    <w:rsid w:val="002E4C00"/>
    <w:rsid w:val="002E4C39"/>
    <w:rsid w:val="002E4C4D"/>
    <w:rsid w:val="002E4C84"/>
    <w:rsid w:val="002E50D2"/>
    <w:rsid w:val="002E5686"/>
    <w:rsid w:val="002E5F1A"/>
    <w:rsid w:val="002E614B"/>
    <w:rsid w:val="002E61EF"/>
    <w:rsid w:val="002E6652"/>
    <w:rsid w:val="002E6AD1"/>
    <w:rsid w:val="002E6F17"/>
    <w:rsid w:val="002E721F"/>
    <w:rsid w:val="002E75EF"/>
    <w:rsid w:val="002E7644"/>
    <w:rsid w:val="002E78EF"/>
    <w:rsid w:val="002F0420"/>
    <w:rsid w:val="002F0BCE"/>
    <w:rsid w:val="002F0C2A"/>
    <w:rsid w:val="002F165C"/>
    <w:rsid w:val="002F16E2"/>
    <w:rsid w:val="002F1902"/>
    <w:rsid w:val="002F204A"/>
    <w:rsid w:val="002F2275"/>
    <w:rsid w:val="002F2EA4"/>
    <w:rsid w:val="002F2EB1"/>
    <w:rsid w:val="002F3119"/>
    <w:rsid w:val="002F3451"/>
    <w:rsid w:val="002F3603"/>
    <w:rsid w:val="002F37C0"/>
    <w:rsid w:val="002F393A"/>
    <w:rsid w:val="002F3D83"/>
    <w:rsid w:val="002F3E5F"/>
    <w:rsid w:val="002F40CD"/>
    <w:rsid w:val="002F414B"/>
    <w:rsid w:val="002F4192"/>
    <w:rsid w:val="002F4263"/>
    <w:rsid w:val="002F47B5"/>
    <w:rsid w:val="002F4B5E"/>
    <w:rsid w:val="002F4CA8"/>
    <w:rsid w:val="002F4DD0"/>
    <w:rsid w:val="002F4ED2"/>
    <w:rsid w:val="002F52FE"/>
    <w:rsid w:val="002F54ED"/>
    <w:rsid w:val="002F6A73"/>
    <w:rsid w:val="002F6CAF"/>
    <w:rsid w:val="002F6DF5"/>
    <w:rsid w:val="002F6F34"/>
    <w:rsid w:val="002F70EC"/>
    <w:rsid w:val="002F76B0"/>
    <w:rsid w:val="002F79E3"/>
    <w:rsid w:val="002F7FFD"/>
    <w:rsid w:val="003000B7"/>
    <w:rsid w:val="00300173"/>
    <w:rsid w:val="003001AF"/>
    <w:rsid w:val="00300245"/>
    <w:rsid w:val="003003A7"/>
    <w:rsid w:val="00300779"/>
    <w:rsid w:val="0030083C"/>
    <w:rsid w:val="00300CFD"/>
    <w:rsid w:val="0030128B"/>
    <w:rsid w:val="003012DA"/>
    <w:rsid w:val="0030152B"/>
    <w:rsid w:val="00301A77"/>
    <w:rsid w:val="00301F26"/>
    <w:rsid w:val="003020AD"/>
    <w:rsid w:val="0030212A"/>
    <w:rsid w:val="0030219F"/>
    <w:rsid w:val="003022B7"/>
    <w:rsid w:val="0030244D"/>
    <w:rsid w:val="00302982"/>
    <w:rsid w:val="00302BBA"/>
    <w:rsid w:val="00302E5B"/>
    <w:rsid w:val="003035D6"/>
    <w:rsid w:val="00303A22"/>
    <w:rsid w:val="00303A38"/>
    <w:rsid w:val="00303ADB"/>
    <w:rsid w:val="00303EA8"/>
    <w:rsid w:val="00303F64"/>
    <w:rsid w:val="00304453"/>
    <w:rsid w:val="00304648"/>
    <w:rsid w:val="00304BD4"/>
    <w:rsid w:val="00304D11"/>
    <w:rsid w:val="00304D1C"/>
    <w:rsid w:val="00305011"/>
    <w:rsid w:val="00305036"/>
    <w:rsid w:val="003052BE"/>
    <w:rsid w:val="00305766"/>
    <w:rsid w:val="00305D93"/>
    <w:rsid w:val="00306182"/>
    <w:rsid w:val="00306A7F"/>
    <w:rsid w:val="00306FD1"/>
    <w:rsid w:val="00307357"/>
    <w:rsid w:val="00307724"/>
    <w:rsid w:val="003102C1"/>
    <w:rsid w:val="003102DA"/>
    <w:rsid w:val="00310C80"/>
    <w:rsid w:val="00310CE7"/>
    <w:rsid w:val="00312172"/>
    <w:rsid w:val="00312B89"/>
    <w:rsid w:val="00312F01"/>
    <w:rsid w:val="00313B97"/>
    <w:rsid w:val="00313D2A"/>
    <w:rsid w:val="00313D3E"/>
    <w:rsid w:val="00314324"/>
    <w:rsid w:val="003144A0"/>
    <w:rsid w:val="003145B7"/>
    <w:rsid w:val="0031478A"/>
    <w:rsid w:val="00314895"/>
    <w:rsid w:val="0031492E"/>
    <w:rsid w:val="003151C0"/>
    <w:rsid w:val="003151FE"/>
    <w:rsid w:val="00315281"/>
    <w:rsid w:val="00315359"/>
    <w:rsid w:val="0031549E"/>
    <w:rsid w:val="003154E8"/>
    <w:rsid w:val="003157A3"/>
    <w:rsid w:val="0031587F"/>
    <w:rsid w:val="00315A6E"/>
    <w:rsid w:val="00315BF4"/>
    <w:rsid w:val="003163B8"/>
    <w:rsid w:val="00317DD1"/>
    <w:rsid w:val="00317F64"/>
    <w:rsid w:val="003208B5"/>
    <w:rsid w:val="003210BD"/>
    <w:rsid w:val="003210C3"/>
    <w:rsid w:val="00321AC1"/>
    <w:rsid w:val="00321AC8"/>
    <w:rsid w:val="00321FB7"/>
    <w:rsid w:val="00322448"/>
    <w:rsid w:val="00322551"/>
    <w:rsid w:val="003228BB"/>
    <w:rsid w:val="003229D7"/>
    <w:rsid w:val="00322A39"/>
    <w:rsid w:val="00322AC7"/>
    <w:rsid w:val="00323541"/>
    <w:rsid w:val="003236D9"/>
    <w:rsid w:val="00323929"/>
    <w:rsid w:val="00323998"/>
    <w:rsid w:val="00323BA2"/>
    <w:rsid w:val="00323D6F"/>
    <w:rsid w:val="00324242"/>
    <w:rsid w:val="0032445C"/>
    <w:rsid w:val="00324C14"/>
    <w:rsid w:val="00325950"/>
    <w:rsid w:val="00325F48"/>
    <w:rsid w:val="003263B2"/>
    <w:rsid w:val="0032652C"/>
    <w:rsid w:val="0032667C"/>
    <w:rsid w:val="00326767"/>
    <w:rsid w:val="00326966"/>
    <w:rsid w:val="00326D0E"/>
    <w:rsid w:val="003270F5"/>
    <w:rsid w:val="0032739E"/>
    <w:rsid w:val="0032772B"/>
    <w:rsid w:val="00327DA1"/>
    <w:rsid w:val="00330176"/>
    <w:rsid w:val="00330332"/>
    <w:rsid w:val="00330608"/>
    <w:rsid w:val="00330BCD"/>
    <w:rsid w:val="003314E7"/>
    <w:rsid w:val="00331557"/>
    <w:rsid w:val="003318C8"/>
    <w:rsid w:val="003319DE"/>
    <w:rsid w:val="00331AD2"/>
    <w:rsid w:val="003320F0"/>
    <w:rsid w:val="00332141"/>
    <w:rsid w:val="00332238"/>
    <w:rsid w:val="00332BE9"/>
    <w:rsid w:val="00332C18"/>
    <w:rsid w:val="00333297"/>
    <w:rsid w:val="0033367F"/>
    <w:rsid w:val="00333960"/>
    <w:rsid w:val="00333A0D"/>
    <w:rsid w:val="00333AC4"/>
    <w:rsid w:val="00333B39"/>
    <w:rsid w:val="00333B68"/>
    <w:rsid w:val="00334168"/>
    <w:rsid w:val="00334858"/>
    <w:rsid w:val="00334A4C"/>
    <w:rsid w:val="00334DCB"/>
    <w:rsid w:val="0033537F"/>
    <w:rsid w:val="00335832"/>
    <w:rsid w:val="00336370"/>
    <w:rsid w:val="003372A4"/>
    <w:rsid w:val="003379E0"/>
    <w:rsid w:val="00337C1F"/>
    <w:rsid w:val="00337D45"/>
    <w:rsid w:val="00337F3C"/>
    <w:rsid w:val="00340449"/>
    <w:rsid w:val="003404B8"/>
    <w:rsid w:val="00340B25"/>
    <w:rsid w:val="003410FA"/>
    <w:rsid w:val="00341916"/>
    <w:rsid w:val="00341DE7"/>
    <w:rsid w:val="00341DF0"/>
    <w:rsid w:val="00341E01"/>
    <w:rsid w:val="00341EC8"/>
    <w:rsid w:val="003421ED"/>
    <w:rsid w:val="00342214"/>
    <w:rsid w:val="00342834"/>
    <w:rsid w:val="00342992"/>
    <w:rsid w:val="00342C8B"/>
    <w:rsid w:val="0034330C"/>
    <w:rsid w:val="00343C18"/>
    <w:rsid w:val="00343D29"/>
    <w:rsid w:val="00343E7E"/>
    <w:rsid w:val="0034409D"/>
    <w:rsid w:val="003446FA"/>
    <w:rsid w:val="00344748"/>
    <w:rsid w:val="00344E19"/>
    <w:rsid w:val="00344F04"/>
    <w:rsid w:val="003455E1"/>
    <w:rsid w:val="00345857"/>
    <w:rsid w:val="003459BF"/>
    <w:rsid w:val="00345C45"/>
    <w:rsid w:val="00345C88"/>
    <w:rsid w:val="00345E64"/>
    <w:rsid w:val="0034606C"/>
    <w:rsid w:val="003462EE"/>
    <w:rsid w:val="00346589"/>
    <w:rsid w:val="00346EBF"/>
    <w:rsid w:val="00346EEF"/>
    <w:rsid w:val="003470F2"/>
    <w:rsid w:val="00347895"/>
    <w:rsid w:val="00347F1C"/>
    <w:rsid w:val="00350283"/>
    <w:rsid w:val="0035084C"/>
    <w:rsid w:val="00350AC7"/>
    <w:rsid w:val="0035119C"/>
    <w:rsid w:val="003512C8"/>
    <w:rsid w:val="003512E9"/>
    <w:rsid w:val="003515BD"/>
    <w:rsid w:val="00351692"/>
    <w:rsid w:val="00351DA5"/>
    <w:rsid w:val="00352616"/>
    <w:rsid w:val="00352BCE"/>
    <w:rsid w:val="00352F42"/>
    <w:rsid w:val="0035308B"/>
    <w:rsid w:val="003531D1"/>
    <w:rsid w:val="0035325A"/>
    <w:rsid w:val="003537B7"/>
    <w:rsid w:val="003539DF"/>
    <w:rsid w:val="00353FFB"/>
    <w:rsid w:val="003542C5"/>
    <w:rsid w:val="00354B75"/>
    <w:rsid w:val="003552EF"/>
    <w:rsid w:val="0035534D"/>
    <w:rsid w:val="00355362"/>
    <w:rsid w:val="0035538C"/>
    <w:rsid w:val="00355390"/>
    <w:rsid w:val="00355BF7"/>
    <w:rsid w:val="00355FA2"/>
    <w:rsid w:val="003560C0"/>
    <w:rsid w:val="00356325"/>
    <w:rsid w:val="003565AF"/>
    <w:rsid w:val="00356A9C"/>
    <w:rsid w:val="00356D16"/>
    <w:rsid w:val="00356F5F"/>
    <w:rsid w:val="00356FD2"/>
    <w:rsid w:val="00357080"/>
    <w:rsid w:val="00357607"/>
    <w:rsid w:val="0035778C"/>
    <w:rsid w:val="0035782D"/>
    <w:rsid w:val="00357D98"/>
    <w:rsid w:val="003604BC"/>
    <w:rsid w:val="00360617"/>
    <w:rsid w:val="0036104D"/>
    <w:rsid w:val="00361269"/>
    <w:rsid w:val="003612AD"/>
    <w:rsid w:val="0036161D"/>
    <w:rsid w:val="00362932"/>
    <w:rsid w:val="00362A53"/>
    <w:rsid w:val="0036305C"/>
    <w:rsid w:val="003631F8"/>
    <w:rsid w:val="00363230"/>
    <w:rsid w:val="00363BC3"/>
    <w:rsid w:val="00363D58"/>
    <w:rsid w:val="00363ECE"/>
    <w:rsid w:val="00364092"/>
    <w:rsid w:val="003640B9"/>
    <w:rsid w:val="0036419C"/>
    <w:rsid w:val="0036448A"/>
    <w:rsid w:val="00364537"/>
    <w:rsid w:val="00364E32"/>
    <w:rsid w:val="003656C6"/>
    <w:rsid w:val="00365BCD"/>
    <w:rsid w:val="00365C82"/>
    <w:rsid w:val="0036605F"/>
    <w:rsid w:val="00366297"/>
    <w:rsid w:val="003663DF"/>
    <w:rsid w:val="003664D5"/>
    <w:rsid w:val="00366A29"/>
    <w:rsid w:val="00366A2B"/>
    <w:rsid w:val="00366CE0"/>
    <w:rsid w:val="00367034"/>
    <w:rsid w:val="003671AD"/>
    <w:rsid w:val="003674CB"/>
    <w:rsid w:val="00367FB5"/>
    <w:rsid w:val="003701DF"/>
    <w:rsid w:val="003704DC"/>
    <w:rsid w:val="003704E0"/>
    <w:rsid w:val="003708B9"/>
    <w:rsid w:val="00370C58"/>
    <w:rsid w:val="00370C5E"/>
    <w:rsid w:val="00370F5C"/>
    <w:rsid w:val="00371640"/>
    <w:rsid w:val="00371652"/>
    <w:rsid w:val="00372C4B"/>
    <w:rsid w:val="00372D04"/>
    <w:rsid w:val="00372DE8"/>
    <w:rsid w:val="00372E0F"/>
    <w:rsid w:val="00372ECA"/>
    <w:rsid w:val="003731DB"/>
    <w:rsid w:val="003735A0"/>
    <w:rsid w:val="0037379A"/>
    <w:rsid w:val="003738FA"/>
    <w:rsid w:val="0037398B"/>
    <w:rsid w:val="00374190"/>
    <w:rsid w:val="003747B9"/>
    <w:rsid w:val="003748E1"/>
    <w:rsid w:val="00374A54"/>
    <w:rsid w:val="003752FC"/>
    <w:rsid w:val="0037570D"/>
    <w:rsid w:val="00375A2A"/>
    <w:rsid w:val="00376007"/>
    <w:rsid w:val="00376238"/>
    <w:rsid w:val="003768A1"/>
    <w:rsid w:val="00376A46"/>
    <w:rsid w:val="00376C90"/>
    <w:rsid w:val="003770D9"/>
    <w:rsid w:val="00377134"/>
    <w:rsid w:val="003773B8"/>
    <w:rsid w:val="00377F54"/>
    <w:rsid w:val="00380DC3"/>
    <w:rsid w:val="0038121E"/>
    <w:rsid w:val="00381F3C"/>
    <w:rsid w:val="0038208E"/>
    <w:rsid w:val="0038218B"/>
    <w:rsid w:val="003822B5"/>
    <w:rsid w:val="0038255A"/>
    <w:rsid w:val="003826E7"/>
    <w:rsid w:val="00382AE1"/>
    <w:rsid w:val="003838BD"/>
    <w:rsid w:val="00383A68"/>
    <w:rsid w:val="00383EA4"/>
    <w:rsid w:val="00384158"/>
    <w:rsid w:val="00384920"/>
    <w:rsid w:val="00384C99"/>
    <w:rsid w:val="00384CDC"/>
    <w:rsid w:val="00384FB0"/>
    <w:rsid w:val="00385193"/>
    <w:rsid w:val="003852AF"/>
    <w:rsid w:val="0038557A"/>
    <w:rsid w:val="003859C4"/>
    <w:rsid w:val="00386026"/>
    <w:rsid w:val="003860D3"/>
    <w:rsid w:val="003873CE"/>
    <w:rsid w:val="00387916"/>
    <w:rsid w:val="00387990"/>
    <w:rsid w:val="00387C02"/>
    <w:rsid w:val="00390315"/>
    <w:rsid w:val="0039091D"/>
    <w:rsid w:val="00390E83"/>
    <w:rsid w:val="0039126D"/>
    <w:rsid w:val="00391549"/>
    <w:rsid w:val="00391702"/>
    <w:rsid w:val="003919B4"/>
    <w:rsid w:val="00391A5C"/>
    <w:rsid w:val="00391D95"/>
    <w:rsid w:val="00391DAB"/>
    <w:rsid w:val="003920DD"/>
    <w:rsid w:val="003921DE"/>
    <w:rsid w:val="003925AE"/>
    <w:rsid w:val="00392CBF"/>
    <w:rsid w:val="00393054"/>
    <w:rsid w:val="00393147"/>
    <w:rsid w:val="00393402"/>
    <w:rsid w:val="003936E2"/>
    <w:rsid w:val="00393B01"/>
    <w:rsid w:val="00393BA7"/>
    <w:rsid w:val="00393E2F"/>
    <w:rsid w:val="00394722"/>
    <w:rsid w:val="00394B4E"/>
    <w:rsid w:val="00394B6A"/>
    <w:rsid w:val="00394C11"/>
    <w:rsid w:val="00394D7C"/>
    <w:rsid w:val="00395008"/>
    <w:rsid w:val="00395231"/>
    <w:rsid w:val="003952D9"/>
    <w:rsid w:val="00395401"/>
    <w:rsid w:val="00395A2F"/>
    <w:rsid w:val="00395C33"/>
    <w:rsid w:val="00395FD6"/>
    <w:rsid w:val="00395FE4"/>
    <w:rsid w:val="0039627E"/>
    <w:rsid w:val="0039676E"/>
    <w:rsid w:val="00396894"/>
    <w:rsid w:val="00396C13"/>
    <w:rsid w:val="00396C59"/>
    <w:rsid w:val="0039770F"/>
    <w:rsid w:val="00397A4C"/>
    <w:rsid w:val="00397C7F"/>
    <w:rsid w:val="00397FB6"/>
    <w:rsid w:val="003A03B8"/>
    <w:rsid w:val="003A119E"/>
    <w:rsid w:val="003A234B"/>
    <w:rsid w:val="003A25DE"/>
    <w:rsid w:val="003A2610"/>
    <w:rsid w:val="003A2C6E"/>
    <w:rsid w:val="003A2D38"/>
    <w:rsid w:val="003A30B5"/>
    <w:rsid w:val="003A33E7"/>
    <w:rsid w:val="003A36CF"/>
    <w:rsid w:val="003A389A"/>
    <w:rsid w:val="003A39A6"/>
    <w:rsid w:val="003A3D91"/>
    <w:rsid w:val="003A3FFA"/>
    <w:rsid w:val="003A4156"/>
    <w:rsid w:val="003A41FA"/>
    <w:rsid w:val="003A4607"/>
    <w:rsid w:val="003A492F"/>
    <w:rsid w:val="003A4C1D"/>
    <w:rsid w:val="003A5440"/>
    <w:rsid w:val="003A576A"/>
    <w:rsid w:val="003A5D4D"/>
    <w:rsid w:val="003A5D83"/>
    <w:rsid w:val="003A6BB2"/>
    <w:rsid w:val="003A6F7E"/>
    <w:rsid w:val="003A7113"/>
    <w:rsid w:val="003A7785"/>
    <w:rsid w:val="003A7D0F"/>
    <w:rsid w:val="003A7F45"/>
    <w:rsid w:val="003A7F5E"/>
    <w:rsid w:val="003B0387"/>
    <w:rsid w:val="003B0940"/>
    <w:rsid w:val="003B1188"/>
    <w:rsid w:val="003B159E"/>
    <w:rsid w:val="003B1A77"/>
    <w:rsid w:val="003B21A0"/>
    <w:rsid w:val="003B2338"/>
    <w:rsid w:val="003B25CF"/>
    <w:rsid w:val="003B2E48"/>
    <w:rsid w:val="003B2FAF"/>
    <w:rsid w:val="003B3294"/>
    <w:rsid w:val="003B3C6F"/>
    <w:rsid w:val="003B3D53"/>
    <w:rsid w:val="003B3E82"/>
    <w:rsid w:val="003B45ED"/>
    <w:rsid w:val="003B5365"/>
    <w:rsid w:val="003B5A63"/>
    <w:rsid w:val="003B5C18"/>
    <w:rsid w:val="003B5C82"/>
    <w:rsid w:val="003B5F4F"/>
    <w:rsid w:val="003B69AE"/>
    <w:rsid w:val="003B6AA1"/>
    <w:rsid w:val="003B6C2C"/>
    <w:rsid w:val="003B6D3F"/>
    <w:rsid w:val="003B6D53"/>
    <w:rsid w:val="003B6EE8"/>
    <w:rsid w:val="003B6F4E"/>
    <w:rsid w:val="003B7231"/>
    <w:rsid w:val="003B75DE"/>
    <w:rsid w:val="003B7690"/>
    <w:rsid w:val="003B77C8"/>
    <w:rsid w:val="003B7D04"/>
    <w:rsid w:val="003C0632"/>
    <w:rsid w:val="003C0741"/>
    <w:rsid w:val="003C0E8F"/>
    <w:rsid w:val="003C125D"/>
    <w:rsid w:val="003C13B2"/>
    <w:rsid w:val="003C140C"/>
    <w:rsid w:val="003C1530"/>
    <w:rsid w:val="003C1531"/>
    <w:rsid w:val="003C1634"/>
    <w:rsid w:val="003C1665"/>
    <w:rsid w:val="003C1B85"/>
    <w:rsid w:val="003C1CBB"/>
    <w:rsid w:val="003C1EF5"/>
    <w:rsid w:val="003C22CD"/>
    <w:rsid w:val="003C2384"/>
    <w:rsid w:val="003C2400"/>
    <w:rsid w:val="003C242E"/>
    <w:rsid w:val="003C262C"/>
    <w:rsid w:val="003C2BBD"/>
    <w:rsid w:val="003C2C1A"/>
    <w:rsid w:val="003C343B"/>
    <w:rsid w:val="003C40CC"/>
    <w:rsid w:val="003C4186"/>
    <w:rsid w:val="003C49BE"/>
    <w:rsid w:val="003C4D15"/>
    <w:rsid w:val="003C583A"/>
    <w:rsid w:val="003C59DB"/>
    <w:rsid w:val="003C60BC"/>
    <w:rsid w:val="003C6188"/>
    <w:rsid w:val="003C6230"/>
    <w:rsid w:val="003C65F5"/>
    <w:rsid w:val="003C689D"/>
    <w:rsid w:val="003C6AC6"/>
    <w:rsid w:val="003C6C11"/>
    <w:rsid w:val="003C6F31"/>
    <w:rsid w:val="003C6F4F"/>
    <w:rsid w:val="003C719B"/>
    <w:rsid w:val="003C7296"/>
    <w:rsid w:val="003C72A5"/>
    <w:rsid w:val="003C73D1"/>
    <w:rsid w:val="003C74FB"/>
    <w:rsid w:val="003C7E00"/>
    <w:rsid w:val="003C7E4B"/>
    <w:rsid w:val="003C7F96"/>
    <w:rsid w:val="003D03B2"/>
    <w:rsid w:val="003D0626"/>
    <w:rsid w:val="003D070C"/>
    <w:rsid w:val="003D0898"/>
    <w:rsid w:val="003D09B4"/>
    <w:rsid w:val="003D0D1C"/>
    <w:rsid w:val="003D0F26"/>
    <w:rsid w:val="003D0FFF"/>
    <w:rsid w:val="003D14F3"/>
    <w:rsid w:val="003D1536"/>
    <w:rsid w:val="003D15D3"/>
    <w:rsid w:val="003D1A7D"/>
    <w:rsid w:val="003D1AF6"/>
    <w:rsid w:val="003D1ECC"/>
    <w:rsid w:val="003D2A62"/>
    <w:rsid w:val="003D2D6A"/>
    <w:rsid w:val="003D3471"/>
    <w:rsid w:val="003D365C"/>
    <w:rsid w:val="003D38BF"/>
    <w:rsid w:val="003D3BF4"/>
    <w:rsid w:val="003D3BF5"/>
    <w:rsid w:val="003D3E03"/>
    <w:rsid w:val="003D4408"/>
    <w:rsid w:val="003D488B"/>
    <w:rsid w:val="003D4A12"/>
    <w:rsid w:val="003D4AA4"/>
    <w:rsid w:val="003D5E5E"/>
    <w:rsid w:val="003D5E66"/>
    <w:rsid w:val="003D5EF6"/>
    <w:rsid w:val="003D6207"/>
    <w:rsid w:val="003D6282"/>
    <w:rsid w:val="003D6771"/>
    <w:rsid w:val="003D682E"/>
    <w:rsid w:val="003D6B6E"/>
    <w:rsid w:val="003D7238"/>
    <w:rsid w:val="003D7B9C"/>
    <w:rsid w:val="003D7E40"/>
    <w:rsid w:val="003E00C6"/>
    <w:rsid w:val="003E0B9A"/>
    <w:rsid w:val="003E0C19"/>
    <w:rsid w:val="003E0E84"/>
    <w:rsid w:val="003E106E"/>
    <w:rsid w:val="003E126A"/>
    <w:rsid w:val="003E130A"/>
    <w:rsid w:val="003E1344"/>
    <w:rsid w:val="003E1710"/>
    <w:rsid w:val="003E1BF1"/>
    <w:rsid w:val="003E1D6F"/>
    <w:rsid w:val="003E23F5"/>
    <w:rsid w:val="003E28FB"/>
    <w:rsid w:val="003E2D25"/>
    <w:rsid w:val="003E3198"/>
    <w:rsid w:val="003E341B"/>
    <w:rsid w:val="003E347D"/>
    <w:rsid w:val="003E36DF"/>
    <w:rsid w:val="003E3BC0"/>
    <w:rsid w:val="003E3DB1"/>
    <w:rsid w:val="003E3FB5"/>
    <w:rsid w:val="003E40A0"/>
    <w:rsid w:val="003E43C2"/>
    <w:rsid w:val="003E469B"/>
    <w:rsid w:val="003E4A5A"/>
    <w:rsid w:val="003E4B03"/>
    <w:rsid w:val="003E4E52"/>
    <w:rsid w:val="003E4FFF"/>
    <w:rsid w:val="003E5204"/>
    <w:rsid w:val="003E571F"/>
    <w:rsid w:val="003E7572"/>
    <w:rsid w:val="003E7725"/>
    <w:rsid w:val="003F01D1"/>
    <w:rsid w:val="003F0230"/>
    <w:rsid w:val="003F03D2"/>
    <w:rsid w:val="003F05E9"/>
    <w:rsid w:val="003F07F5"/>
    <w:rsid w:val="003F09A3"/>
    <w:rsid w:val="003F0A21"/>
    <w:rsid w:val="003F0BB6"/>
    <w:rsid w:val="003F0F8C"/>
    <w:rsid w:val="003F1937"/>
    <w:rsid w:val="003F1D80"/>
    <w:rsid w:val="003F1F17"/>
    <w:rsid w:val="003F211E"/>
    <w:rsid w:val="003F29C0"/>
    <w:rsid w:val="003F2BFF"/>
    <w:rsid w:val="003F2F1B"/>
    <w:rsid w:val="003F3108"/>
    <w:rsid w:val="003F3437"/>
    <w:rsid w:val="003F3541"/>
    <w:rsid w:val="003F4336"/>
    <w:rsid w:val="003F4388"/>
    <w:rsid w:val="003F531C"/>
    <w:rsid w:val="003F53DD"/>
    <w:rsid w:val="003F5400"/>
    <w:rsid w:val="003F5566"/>
    <w:rsid w:val="003F55F9"/>
    <w:rsid w:val="003F568C"/>
    <w:rsid w:val="003F57D0"/>
    <w:rsid w:val="003F5B32"/>
    <w:rsid w:val="003F5B70"/>
    <w:rsid w:val="003F5CB7"/>
    <w:rsid w:val="003F5F82"/>
    <w:rsid w:val="003F62E1"/>
    <w:rsid w:val="003F6459"/>
    <w:rsid w:val="003F6632"/>
    <w:rsid w:val="003F66A1"/>
    <w:rsid w:val="003F673A"/>
    <w:rsid w:val="003F67A7"/>
    <w:rsid w:val="003F6A3D"/>
    <w:rsid w:val="003F6CAB"/>
    <w:rsid w:val="003F6CE3"/>
    <w:rsid w:val="003F6DBF"/>
    <w:rsid w:val="003F6EE2"/>
    <w:rsid w:val="003F72C1"/>
    <w:rsid w:val="003F7305"/>
    <w:rsid w:val="003F7409"/>
    <w:rsid w:val="003F7732"/>
    <w:rsid w:val="003F7906"/>
    <w:rsid w:val="003F79C6"/>
    <w:rsid w:val="003F7B40"/>
    <w:rsid w:val="003F7CDF"/>
    <w:rsid w:val="003F7E0C"/>
    <w:rsid w:val="003F7E0D"/>
    <w:rsid w:val="00400A5C"/>
    <w:rsid w:val="004012A9"/>
    <w:rsid w:val="004013C7"/>
    <w:rsid w:val="00401417"/>
    <w:rsid w:val="004016D8"/>
    <w:rsid w:val="00401772"/>
    <w:rsid w:val="00401CB1"/>
    <w:rsid w:val="00401CFC"/>
    <w:rsid w:val="00401D91"/>
    <w:rsid w:val="00402099"/>
    <w:rsid w:val="00402153"/>
    <w:rsid w:val="00402501"/>
    <w:rsid w:val="00402672"/>
    <w:rsid w:val="00402CCC"/>
    <w:rsid w:val="004030B1"/>
    <w:rsid w:val="00403192"/>
    <w:rsid w:val="00403394"/>
    <w:rsid w:val="004040C7"/>
    <w:rsid w:val="00404148"/>
    <w:rsid w:val="0040495C"/>
    <w:rsid w:val="00404EBB"/>
    <w:rsid w:val="00404F67"/>
    <w:rsid w:val="00404FD5"/>
    <w:rsid w:val="00405087"/>
    <w:rsid w:val="0040509F"/>
    <w:rsid w:val="0040540C"/>
    <w:rsid w:val="0040572D"/>
    <w:rsid w:val="0040573C"/>
    <w:rsid w:val="00405FE0"/>
    <w:rsid w:val="004064E5"/>
    <w:rsid w:val="004065DD"/>
    <w:rsid w:val="00406CBC"/>
    <w:rsid w:val="00407448"/>
    <w:rsid w:val="004075F6"/>
    <w:rsid w:val="004079B0"/>
    <w:rsid w:val="004079FF"/>
    <w:rsid w:val="00407D94"/>
    <w:rsid w:val="00407ECB"/>
    <w:rsid w:val="004102A3"/>
    <w:rsid w:val="00410442"/>
    <w:rsid w:val="00410544"/>
    <w:rsid w:val="00410619"/>
    <w:rsid w:val="00410A92"/>
    <w:rsid w:val="00410DFB"/>
    <w:rsid w:val="004112B3"/>
    <w:rsid w:val="004113B8"/>
    <w:rsid w:val="00411748"/>
    <w:rsid w:val="00411931"/>
    <w:rsid w:val="0041200F"/>
    <w:rsid w:val="004127E8"/>
    <w:rsid w:val="00413731"/>
    <w:rsid w:val="00413A82"/>
    <w:rsid w:val="00413EA7"/>
    <w:rsid w:val="004140C1"/>
    <w:rsid w:val="004145FE"/>
    <w:rsid w:val="00414A84"/>
    <w:rsid w:val="00414F7C"/>
    <w:rsid w:val="00414F82"/>
    <w:rsid w:val="00414FE3"/>
    <w:rsid w:val="0041511C"/>
    <w:rsid w:val="00415D83"/>
    <w:rsid w:val="0041664E"/>
    <w:rsid w:val="004166C3"/>
    <w:rsid w:val="004172E2"/>
    <w:rsid w:val="00417903"/>
    <w:rsid w:val="00417A1C"/>
    <w:rsid w:val="00417F78"/>
    <w:rsid w:val="00420205"/>
    <w:rsid w:val="00420C94"/>
    <w:rsid w:val="004210B5"/>
    <w:rsid w:val="004211AE"/>
    <w:rsid w:val="00421A4C"/>
    <w:rsid w:val="00421FBF"/>
    <w:rsid w:val="00422F25"/>
    <w:rsid w:val="00422FCF"/>
    <w:rsid w:val="00423091"/>
    <w:rsid w:val="00423FFA"/>
    <w:rsid w:val="0042432B"/>
    <w:rsid w:val="00424497"/>
    <w:rsid w:val="00424A54"/>
    <w:rsid w:val="0042562C"/>
    <w:rsid w:val="00425733"/>
    <w:rsid w:val="004259F2"/>
    <w:rsid w:val="00426814"/>
    <w:rsid w:val="00426C9A"/>
    <w:rsid w:val="00427263"/>
    <w:rsid w:val="0042776B"/>
    <w:rsid w:val="00427A7A"/>
    <w:rsid w:val="0043075E"/>
    <w:rsid w:val="0043096E"/>
    <w:rsid w:val="0043111C"/>
    <w:rsid w:val="00431223"/>
    <w:rsid w:val="00431601"/>
    <w:rsid w:val="00431816"/>
    <w:rsid w:val="00431868"/>
    <w:rsid w:val="00431D48"/>
    <w:rsid w:val="00431E35"/>
    <w:rsid w:val="00432144"/>
    <w:rsid w:val="004322FB"/>
    <w:rsid w:val="00432730"/>
    <w:rsid w:val="00432767"/>
    <w:rsid w:val="004330C4"/>
    <w:rsid w:val="00433229"/>
    <w:rsid w:val="0043370E"/>
    <w:rsid w:val="00433FB1"/>
    <w:rsid w:val="00434226"/>
    <w:rsid w:val="00434660"/>
    <w:rsid w:val="0043471D"/>
    <w:rsid w:val="00434B37"/>
    <w:rsid w:val="00434D6B"/>
    <w:rsid w:val="00434E27"/>
    <w:rsid w:val="0043527C"/>
    <w:rsid w:val="00435341"/>
    <w:rsid w:val="00435458"/>
    <w:rsid w:val="004358BA"/>
    <w:rsid w:val="00436071"/>
    <w:rsid w:val="00436EE6"/>
    <w:rsid w:val="00437543"/>
    <w:rsid w:val="0043756F"/>
    <w:rsid w:val="00437859"/>
    <w:rsid w:val="00437ADF"/>
    <w:rsid w:val="00437C23"/>
    <w:rsid w:val="00437DC9"/>
    <w:rsid w:val="00437FE7"/>
    <w:rsid w:val="0044050C"/>
    <w:rsid w:val="0044051A"/>
    <w:rsid w:val="00440630"/>
    <w:rsid w:val="00440E68"/>
    <w:rsid w:val="00441034"/>
    <w:rsid w:val="00441048"/>
    <w:rsid w:val="0044111A"/>
    <w:rsid w:val="0044115E"/>
    <w:rsid w:val="0044119A"/>
    <w:rsid w:val="0044144A"/>
    <w:rsid w:val="00441501"/>
    <w:rsid w:val="00441856"/>
    <w:rsid w:val="004418F4"/>
    <w:rsid w:val="0044193B"/>
    <w:rsid w:val="00441AB3"/>
    <w:rsid w:val="00442045"/>
    <w:rsid w:val="0044208E"/>
    <w:rsid w:val="004424A2"/>
    <w:rsid w:val="00442526"/>
    <w:rsid w:val="004425B3"/>
    <w:rsid w:val="004426CC"/>
    <w:rsid w:val="004426FF"/>
    <w:rsid w:val="00442743"/>
    <w:rsid w:val="00442C43"/>
    <w:rsid w:val="00442C80"/>
    <w:rsid w:val="00442E3D"/>
    <w:rsid w:val="00442F3D"/>
    <w:rsid w:val="00442FA3"/>
    <w:rsid w:val="004432FB"/>
    <w:rsid w:val="00443947"/>
    <w:rsid w:val="00443BDE"/>
    <w:rsid w:val="00443F7A"/>
    <w:rsid w:val="00444671"/>
    <w:rsid w:val="004447CA"/>
    <w:rsid w:val="004449DD"/>
    <w:rsid w:val="00444BDB"/>
    <w:rsid w:val="00444E7B"/>
    <w:rsid w:val="0044504F"/>
    <w:rsid w:val="00445119"/>
    <w:rsid w:val="004451AB"/>
    <w:rsid w:val="0044534C"/>
    <w:rsid w:val="004455F7"/>
    <w:rsid w:val="00446399"/>
    <w:rsid w:val="00446AE9"/>
    <w:rsid w:val="00446E70"/>
    <w:rsid w:val="00446E95"/>
    <w:rsid w:val="0044705D"/>
    <w:rsid w:val="00447426"/>
    <w:rsid w:val="004477EE"/>
    <w:rsid w:val="00447824"/>
    <w:rsid w:val="00447B53"/>
    <w:rsid w:val="004500C0"/>
    <w:rsid w:val="00450138"/>
    <w:rsid w:val="0045020B"/>
    <w:rsid w:val="00450293"/>
    <w:rsid w:val="00450380"/>
    <w:rsid w:val="00450437"/>
    <w:rsid w:val="00450721"/>
    <w:rsid w:val="00450AFE"/>
    <w:rsid w:val="00450E6C"/>
    <w:rsid w:val="0045142C"/>
    <w:rsid w:val="00451456"/>
    <w:rsid w:val="004518CF"/>
    <w:rsid w:val="00451993"/>
    <w:rsid w:val="004520A0"/>
    <w:rsid w:val="00452162"/>
    <w:rsid w:val="004521EC"/>
    <w:rsid w:val="00452223"/>
    <w:rsid w:val="004524D7"/>
    <w:rsid w:val="00452DB6"/>
    <w:rsid w:val="00452E6F"/>
    <w:rsid w:val="0045393D"/>
    <w:rsid w:val="00453B02"/>
    <w:rsid w:val="0045424E"/>
    <w:rsid w:val="004542A7"/>
    <w:rsid w:val="00454458"/>
    <w:rsid w:val="00454582"/>
    <w:rsid w:val="00454A28"/>
    <w:rsid w:val="00454D6D"/>
    <w:rsid w:val="00454EE5"/>
    <w:rsid w:val="00454F4C"/>
    <w:rsid w:val="0045551C"/>
    <w:rsid w:val="0045553E"/>
    <w:rsid w:val="0045568D"/>
    <w:rsid w:val="00455822"/>
    <w:rsid w:val="00455BB7"/>
    <w:rsid w:val="00455C33"/>
    <w:rsid w:val="00455F5A"/>
    <w:rsid w:val="00456679"/>
    <w:rsid w:val="0045681D"/>
    <w:rsid w:val="0045690F"/>
    <w:rsid w:val="00456A48"/>
    <w:rsid w:val="00456C0A"/>
    <w:rsid w:val="00456CFF"/>
    <w:rsid w:val="00456DD3"/>
    <w:rsid w:val="00456F41"/>
    <w:rsid w:val="00457096"/>
    <w:rsid w:val="00457291"/>
    <w:rsid w:val="004578F0"/>
    <w:rsid w:val="00457C29"/>
    <w:rsid w:val="00460112"/>
    <w:rsid w:val="004601C7"/>
    <w:rsid w:val="004603B5"/>
    <w:rsid w:val="0046071F"/>
    <w:rsid w:val="00460E77"/>
    <w:rsid w:val="004619D8"/>
    <w:rsid w:val="00461E7F"/>
    <w:rsid w:val="00461F0D"/>
    <w:rsid w:val="00462450"/>
    <w:rsid w:val="00462AEA"/>
    <w:rsid w:val="00462C6C"/>
    <w:rsid w:val="004633C0"/>
    <w:rsid w:val="0046345A"/>
    <w:rsid w:val="00463799"/>
    <w:rsid w:val="0046394F"/>
    <w:rsid w:val="00463B22"/>
    <w:rsid w:val="00463D78"/>
    <w:rsid w:val="0046435B"/>
    <w:rsid w:val="0046461D"/>
    <w:rsid w:val="00464640"/>
    <w:rsid w:val="00464737"/>
    <w:rsid w:val="004648DB"/>
    <w:rsid w:val="00464CAC"/>
    <w:rsid w:val="00464E9E"/>
    <w:rsid w:val="00464EFB"/>
    <w:rsid w:val="00465234"/>
    <w:rsid w:val="00465411"/>
    <w:rsid w:val="0046544F"/>
    <w:rsid w:val="0046571E"/>
    <w:rsid w:val="00465B4A"/>
    <w:rsid w:val="00465CFF"/>
    <w:rsid w:val="0046607C"/>
    <w:rsid w:val="00466CC3"/>
    <w:rsid w:val="00467471"/>
    <w:rsid w:val="00467A57"/>
    <w:rsid w:val="004702B7"/>
    <w:rsid w:val="004702C7"/>
    <w:rsid w:val="0047066B"/>
    <w:rsid w:val="00470981"/>
    <w:rsid w:val="00470F07"/>
    <w:rsid w:val="00470FE9"/>
    <w:rsid w:val="004712E3"/>
    <w:rsid w:val="004716E5"/>
    <w:rsid w:val="00471859"/>
    <w:rsid w:val="00471A68"/>
    <w:rsid w:val="00471D60"/>
    <w:rsid w:val="00471ECE"/>
    <w:rsid w:val="00472139"/>
    <w:rsid w:val="00472303"/>
    <w:rsid w:val="004726F8"/>
    <w:rsid w:val="00472BDC"/>
    <w:rsid w:val="004731A9"/>
    <w:rsid w:val="004733CC"/>
    <w:rsid w:val="0047352E"/>
    <w:rsid w:val="00473802"/>
    <w:rsid w:val="00473B3A"/>
    <w:rsid w:val="00473E3E"/>
    <w:rsid w:val="004741E1"/>
    <w:rsid w:val="0047425E"/>
    <w:rsid w:val="00474280"/>
    <w:rsid w:val="0047428A"/>
    <w:rsid w:val="0047446F"/>
    <w:rsid w:val="00474BF7"/>
    <w:rsid w:val="00474C5D"/>
    <w:rsid w:val="00474FA6"/>
    <w:rsid w:val="00475429"/>
    <w:rsid w:val="004754FE"/>
    <w:rsid w:val="00475831"/>
    <w:rsid w:val="00475833"/>
    <w:rsid w:val="0047660A"/>
    <w:rsid w:val="004768EF"/>
    <w:rsid w:val="0047752C"/>
    <w:rsid w:val="00477E94"/>
    <w:rsid w:val="00480642"/>
    <w:rsid w:val="00481122"/>
    <w:rsid w:val="00481285"/>
    <w:rsid w:val="00481513"/>
    <w:rsid w:val="004817BF"/>
    <w:rsid w:val="00481B9B"/>
    <w:rsid w:val="00481E84"/>
    <w:rsid w:val="00481F98"/>
    <w:rsid w:val="00482226"/>
    <w:rsid w:val="0048303E"/>
    <w:rsid w:val="00483043"/>
    <w:rsid w:val="00483199"/>
    <w:rsid w:val="004833E4"/>
    <w:rsid w:val="0048347F"/>
    <w:rsid w:val="004843E5"/>
    <w:rsid w:val="004847AB"/>
    <w:rsid w:val="00484898"/>
    <w:rsid w:val="00484E48"/>
    <w:rsid w:val="0048500F"/>
    <w:rsid w:val="0048502C"/>
    <w:rsid w:val="00485640"/>
    <w:rsid w:val="004858EC"/>
    <w:rsid w:val="00485A26"/>
    <w:rsid w:val="00485AA8"/>
    <w:rsid w:val="00485DB5"/>
    <w:rsid w:val="00485E21"/>
    <w:rsid w:val="00485EB6"/>
    <w:rsid w:val="004862D9"/>
    <w:rsid w:val="00486453"/>
    <w:rsid w:val="00486566"/>
    <w:rsid w:val="00486663"/>
    <w:rsid w:val="00486BA6"/>
    <w:rsid w:val="00486E9A"/>
    <w:rsid w:val="00487271"/>
    <w:rsid w:val="004873CD"/>
    <w:rsid w:val="0048752A"/>
    <w:rsid w:val="00487624"/>
    <w:rsid w:val="0048772A"/>
    <w:rsid w:val="0048782D"/>
    <w:rsid w:val="00490189"/>
    <w:rsid w:val="0049018E"/>
    <w:rsid w:val="004904F0"/>
    <w:rsid w:val="00490B98"/>
    <w:rsid w:val="00490FF2"/>
    <w:rsid w:val="004910A8"/>
    <w:rsid w:val="004918C0"/>
    <w:rsid w:val="004923D2"/>
    <w:rsid w:val="00492F64"/>
    <w:rsid w:val="0049307C"/>
    <w:rsid w:val="00493357"/>
    <w:rsid w:val="0049388A"/>
    <w:rsid w:val="00493C4D"/>
    <w:rsid w:val="0049406D"/>
    <w:rsid w:val="00494897"/>
    <w:rsid w:val="00494AF0"/>
    <w:rsid w:val="00495C2D"/>
    <w:rsid w:val="00495C6D"/>
    <w:rsid w:val="004961F2"/>
    <w:rsid w:val="00496443"/>
    <w:rsid w:val="00496608"/>
    <w:rsid w:val="00497D2B"/>
    <w:rsid w:val="00497E61"/>
    <w:rsid w:val="004A0406"/>
    <w:rsid w:val="004A04EC"/>
    <w:rsid w:val="004A05F2"/>
    <w:rsid w:val="004A06DF"/>
    <w:rsid w:val="004A07F2"/>
    <w:rsid w:val="004A0865"/>
    <w:rsid w:val="004A11D7"/>
    <w:rsid w:val="004A1233"/>
    <w:rsid w:val="004A1B03"/>
    <w:rsid w:val="004A2049"/>
    <w:rsid w:val="004A252F"/>
    <w:rsid w:val="004A2585"/>
    <w:rsid w:val="004A2A13"/>
    <w:rsid w:val="004A2C63"/>
    <w:rsid w:val="004A2CF4"/>
    <w:rsid w:val="004A2E4E"/>
    <w:rsid w:val="004A31F3"/>
    <w:rsid w:val="004A33A4"/>
    <w:rsid w:val="004A35FE"/>
    <w:rsid w:val="004A38F6"/>
    <w:rsid w:val="004A3B90"/>
    <w:rsid w:val="004A41DC"/>
    <w:rsid w:val="004A4719"/>
    <w:rsid w:val="004A4C24"/>
    <w:rsid w:val="004A5944"/>
    <w:rsid w:val="004A5ACB"/>
    <w:rsid w:val="004A5BCF"/>
    <w:rsid w:val="004A6176"/>
    <w:rsid w:val="004A61E3"/>
    <w:rsid w:val="004A664F"/>
    <w:rsid w:val="004A7B06"/>
    <w:rsid w:val="004A7B08"/>
    <w:rsid w:val="004A7D29"/>
    <w:rsid w:val="004A7D83"/>
    <w:rsid w:val="004A7E70"/>
    <w:rsid w:val="004B0D00"/>
    <w:rsid w:val="004B0D6B"/>
    <w:rsid w:val="004B0E12"/>
    <w:rsid w:val="004B1120"/>
    <w:rsid w:val="004B1158"/>
    <w:rsid w:val="004B132C"/>
    <w:rsid w:val="004B1B17"/>
    <w:rsid w:val="004B2289"/>
    <w:rsid w:val="004B2949"/>
    <w:rsid w:val="004B29F1"/>
    <w:rsid w:val="004B39F7"/>
    <w:rsid w:val="004B3B94"/>
    <w:rsid w:val="004B3C47"/>
    <w:rsid w:val="004B4040"/>
    <w:rsid w:val="004B4609"/>
    <w:rsid w:val="004B474B"/>
    <w:rsid w:val="004B4A0F"/>
    <w:rsid w:val="004B520A"/>
    <w:rsid w:val="004B5660"/>
    <w:rsid w:val="004B6374"/>
    <w:rsid w:val="004B64A8"/>
    <w:rsid w:val="004B64ED"/>
    <w:rsid w:val="004B6753"/>
    <w:rsid w:val="004B6B55"/>
    <w:rsid w:val="004B6D50"/>
    <w:rsid w:val="004B6EB7"/>
    <w:rsid w:val="004B6EEC"/>
    <w:rsid w:val="004B719F"/>
    <w:rsid w:val="004B7257"/>
    <w:rsid w:val="004B73A7"/>
    <w:rsid w:val="004B7657"/>
    <w:rsid w:val="004B7AAA"/>
    <w:rsid w:val="004B7AD1"/>
    <w:rsid w:val="004B7DF0"/>
    <w:rsid w:val="004C02E8"/>
    <w:rsid w:val="004C091B"/>
    <w:rsid w:val="004C0976"/>
    <w:rsid w:val="004C0ADB"/>
    <w:rsid w:val="004C0B12"/>
    <w:rsid w:val="004C191D"/>
    <w:rsid w:val="004C2234"/>
    <w:rsid w:val="004C262C"/>
    <w:rsid w:val="004C2BC4"/>
    <w:rsid w:val="004C2E0B"/>
    <w:rsid w:val="004C33F1"/>
    <w:rsid w:val="004C370E"/>
    <w:rsid w:val="004C383F"/>
    <w:rsid w:val="004C3C5E"/>
    <w:rsid w:val="004C3D4D"/>
    <w:rsid w:val="004C4295"/>
    <w:rsid w:val="004C45B8"/>
    <w:rsid w:val="004C4E43"/>
    <w:rsid w:val="004C52D3"/>
    <w:rsid w:val="004C65E7"/>
    <w:rsid w:val="004C6919"/>
    <w:rsid w:val="004C6C4F"/>
    <w:rsid w:val="004C709A"/>
    <w:rsid w:val="004C717C"/>
    <w:rsid w:val="004C77FD"/>
    <w:rsid w:val="004C7845"/>
    <w:rsid w:val="004D09D9"/>
    <w:rsid w:val="004D0A31"/>
    <w:rsid w:val="004D0E0A"/>
    <w:rsid w:val="004D109B"/>
    <w:rsid w:val="004D1164"/>
    <w:rsid w:val="004D1466"/>
    <w:rsid w:val="004D203E"/>
    <w:rsid w:val="004D2652"/>
    <w:rsid w:val="004D2A94"/>
    <w:rsid w:val="004D30C8"/>
    <w:rsid w:val="004D3665"/>
    <w:rsid w:val="004D3672"/>
    <w:rsid w:val="004D372F"/>
    <w:rsid w:val="004D3B32"/>
    <w:rsid w:val="004D4F87"/>
    <w:rsid w:val="004D51CC"/>
    <w:rsid w:val="004D5483"/>
    <w:rsid w:val="004D61A6"/>
    <w:rsid w:val="004D6842"/>
    <w:rsid w:val="004D6DAA"/>
    <w:rsid w:val="004D6DB1"/>
    <w:rsid w:val="004D71C1"/>
    <w:rsid w:val="004D75EC"/>
    <w:rsid w:val="004D7800"/>
    <w:rsid w:val="004D79B7"/>
    <w:rsid w:val="004D7A4A"/>
    <w:rsid w:val="004D7B14"/>
    <w:rsid w:val="004D7D58"/>
    <w:rsid w:val="004E0027"/>
    <w:rsid w:val="004E00B7"/>
    <w:rsid w:val="004E0369"/>
    <w:rsid w:val="004E038E"/>
    <w:rsid w:val="004E0CF3"/>
    <w:rsid w:val="004E0D7F"/>
    <w:rsid w:val="004E0E43"/>
    <w:rsid w:val="004E1049"/>
    <w:rsid w:val="004E109D"/>
    <w:rsid w:val="004E13F4"/>
    <w:rsid w:val="004E142F"/>
    <w:rsid w:val="004E1454"/>
    <w:rsid w:val="004E15EA"/>
    <w:rsid w:val="004E1DA0"/>
    <w:rsid w:val="004E226A"/>
    <w:rsid w:val="004E238C"/>
    <w:rsid w:val="004E23A3"/>
    <w:rsid w:val="004E2498"/>
    <w:rsid w:val="004E2552"/>
    <w:rsid w:val="004E2B4D"/>
    <w:rsid w:val="004E2DEA"/>
    <w:rsid w:val="004E2E4A"/>
    <w:rsid w:val="004E3B0F"/>
    <w:rsid w:val="004E3D6B"/>
    <w:rsid w:val="004E3F78"/>
    <w:rsid w:val="004E3FD1"/>
    <w:rsid w:val="004E455E"/>
    <w:rsid w:val="004E4A7B"/>
    <w:rsid w:val="004E4EF9"/>
    <w:rsid w:val="004E54BA"/>
    <w:rsid w:val="004E5981"/>
    <w:rsid w:val="004E5A0C"/>
    <w:rsid w:val="004E5A26"/>
    <w:rsid w:val="004E5D93"/>
    <w:rsid w:val="004E6314"/>
    <w:rsid w:val="004E675E"/>
    <w:rsid w:val="004E6DB3"/>
    <w:rsid w:val="004E6F25"/>
    <w:rsid w:val="004E6F8A"/>
    <w:rsid w:val="004E7695"/>
    <w:rsid w:val="004E776F"/>
    <w:rsid w:val="004E7782"/>
    <w:rsid w:val="004E77DB"/>
    <w:rsid w:val="004E7D23"/>
    <w:rsid w:val="004F0104"/>
    <w:rsid w:val="004F054B"/>
    <w:rsid w:val="004F0740"/>
    <w:rsid w:val="004F0AF7"/>
    <w:rsid w:val="004F0D11"/>
    <w:rsid w:val="004F0D1F"/>
    <w:rsid w:val="004F0E22"/>
    <w:rsid w:val="004F1233"/>
    <w:rsid w:val="004F17B6"/>
    <w:rsid w:val="004F1CC9"/>
    <w:rsid w:val="004F1F2B"/>
    <w:rsid w:val="004F2568"/>
    <w:rsid w:val="004F28CD"/>
    <w:rsid w:val="004F2AB7"/>
    <w:rsid w:val="004F3071"/>
    <w:rsid w:val="004F3B1B"/>
    <w:rsid w:val="004F3F98"/>
    <w:rsid w:val="004F412C"/>
    <w:rsid w:val="004F4232"/>
    <w:rsid w:val="004F4369"/>
    <w:rsid w:val="004F4627"/>
    <w:rsid w:val="004F4907"/>
    <w:rsid w:val="004F53A2"/>
    <w:rsid w:val="004F5596"/>
    <w:rsid w:val="004F59C9"/>
    <w:rsid w:val="004F5D45"/>
    <w:rsid w:val="004F5D71"/>
    <w:rsid w:val="004F655C"/>
    <w:rsid w:val="004F68A7"/>
    <w:rsid w:val="004F6CB0"/>
    <w:rsid w:val="004F729E"/>
    <w:rsid w:val="004F756A"/>
    <w:rsid w:val="004F769E"/>
    <w:rsid w:val="004F7F3A"/>
    <w:rsid w:val="004F7F40"/>
    <w:rsid w:val="00500305"/>
    <w:rsid w:val="00500443"/>
    <w:rsid w:val="00500510"/>
    <w:rsid w:val="00500589"/>
    <w:rsid w:val="005011ED"/>
    <w:rsid w:val="005011F0"/>
    <w:rsid w:val="0050137B"/>
    <w:rsid w:val="005014AC"/>
    <w:rsid w:val="00501A10"/>
    <w:rsid w:val="00501C8C"/>
    <w:rsid w:val="00502023"/>
    <w:rsid w:val="005023BC"/>
    <w:rsid w:val="005023BE"/>
    <w:rsid w:val="00502639"/>
    <w:rsid w:val="00502B0D"/>
    <w:rsid w:val="00502CCE"/>
    <w:rsid w:val="00502FC5"/>
    <w:rsid w:val="00503330"/>
    <w:rsid w:val="00503990"/>
    <w:rsid w:val="00503C53"/>
    <w:rsid w:val="00503E55"/>
    <w:rsid w:val="005042B3"/>
    <w:rsid w:val="005051BB"/>
    <w:rsid w:val="00505CC5"/>
    <w:rsid w:val="00505F52"/>
    <w:rsid w:val="0050607D"/>
    <w:rsid w:val="005068DE"/>
    <w:rsid w:val="00506BA7"/>
    <w:rsid w:val="00506FD0"/>
    <w:rsid w:val="0050704B"/>
    <w:rsid w:val="00507367"/>
    <w:rsid w:val="0050739A"/>
    <w:rsid w:val="00507773"/>
    <w:rsid w:val="00507E44"/>
    <w:rsid w:val="00507E47"/>
    <w:rsid w:val="00507F88"/>
    <w:rsid w:val="00507F8D"/>
    <w:rsid w:val="005100C6"/>
    <w:rsid w:val="005100E2"/>
    <w:rsid w:val="00510A6D"/>
    <w:rsid w:val="00510F4B"/>
    <w:rsid w:val="0051103B"/>
    <w:rsid w:val="00511090"/>
    <w:rsid w:val="005110AB"/>
    <w:rsid w:val="005111D4"/>
    <w:rsid w:val="005115FE"/>
    <w:rsid w:val="00511679"/>
    <w:rsid w:val="00511729"/>
    <w:rsid w:val="00511812"/>
    <w:rsid w:val="00511A10"/>
    <w:rsid w:val="00511B29"/>
    <w:rsid w:val="00511EB3"/>
    <w:rsid w:val="005125DC"/>
    <w:rsid w:val="005128AD"/>
    <w:rsid w:val="00512AAD"/>
    <w:rsid w:val="005130AB"/>
    <w:rsid w:val="005135EF"/>
    <w:rsid w:val="00513738"/>
    <w:rsid w:val="00513791"/>
    <w:rsid w:val="005137A0"/>
    <w:rsid w:val="00513817"/>
    <w:rsid w:val="00513A50"/>
    <w:rsid w:val="00513C8F"/>
    <w:rsid w:val="00513D53"/>
    <w:rsid w:val="00513D91"/>
    <w:rsid w:val="00513E87"/>
    <w:rsid w:val="0051416B"/>
    <w:rsid w:val="0051425C"/>
    <w:rsid w:val="005144F6"/>
    <w:rsid w:val="005147D6"/>
    <w:rsid w:val="00515418"/>
    <w:rsid w:val="005157CF"/>
    <w:rsid w:val="00515867"/>
    <w:rsid w:val="00515F51"/>
    <w:rsid w:val="00515F79"/>
    <w:rsid w:val="00516A69"/>
    <w:rsid w:val="00517354"/>
    <w:rsid w:val="0051799D"/>
    <w:rsid w:val="00517AE9"/>
    <w:rsid w:val="00517B45"/>
    <w:rsid w:val="00517E8F"/>
    <w:rsid w:val="00517E99"/>
    <w:rsid w:val="005203E7"/>
    <w:rsid w:val="00520425"/>
    <w:rsid w:val="00520730"/>
    <w:rsid w:val="005207CD"/>
    <w:rsid w:val="005207E3"/>
    <w:rsid w:val="0052089F"/>
    <w:rsid w:val="00521506"/>
    <w:rsid w:val="00521B33"/>
    <w:rsid w:val="00522039"/>
    <w:rsid w:val="0052281A"/>
    <w:rsid w:val="00522E1D"/>
    <w:rsid w:val="00523161"/>
    <w:rsid w:val="00523FD7"/>
    <w:rsid w:val="0052407C"/>
    <w:rsid w:val="005242A2"/>
    <w:rsid w:val="00524433"/>
    <w:rsid w:val="00524A25"/>
    <w:rsid w:val="00524A3C"/>
    <w:rsid w:val="00524EDF"/>
    <w:rsid w:val="00524F93"/>
    <w:rsid w:val="00525012"/>
    <w:rsid w:val="00525018"/>
    <w:rsid w:val="005250ED"/>
    <w:rsid w:val="00525D75"/>
    <w:rsid w:val="00525DEA"/>
    <w:rsid w:val="00525ED4"/>
    <w:rsid w:val="00525F2F"/>
    <w:rsid w:val="0052658A"/>
    <w:rsid w:val="00526675"/>
    <w:rsid w:val="005267CC"/>
    <w:rsid w:val="005268A7"/>
    <w:rsid w:val="00526B59"/>
    <w:rsid w:val="00526BBF"/>
    <w:rsid w:val="00526C99"/>
    <w:rsid w:val="00526D6A"/>
    <w:rsid w:val="00526F02"/>
    <w:rsid w:val="005270F8"/>
    <w:rsid w:val="005271B4"/>
    <w:rsid w:val="005274B8"/>
    <w:rsid w:val="00527565"/>
    <w:rsid w:val="00527607"/>
    <w:rsid w:val="00527610"/>
    <w:rsid w:val="00527656"/>
    <w:rsid w:val="00527693"/>
    <w:rsid w:val="00527C68"/>
    <w:rsid w:val="00527D5E"/>
    <w:rsid w:val="00527EB4"/>
    <w:rsid w:val="00527ED8"/>
    <w:rsid w:val="00527FC0"/>
    <w:rsid w:val="00527FF3"/>
    <w:rsid w:val="005303A7"/>
    <w:rsid w:val="005303B3"/>
    <w:rsid w:val="00530773"/>
    <w:rsid w:val="0053080B"/>
    <w:rsid w:val="00530D00"/>
    <w:rsid w:val="00531328"/>
    <w:rsid w:val="00531693"/>
    <w:rsid w:val="00531760"/>
    <w:rsid w:val="0053205A"/>
    <w:rsid w:val="00532412"/>
    <w:rsid w:val="0053271B"/>
    <w:rsid w:val="00532CF1"/>
    <w:rsid w:val="00533148"/>
    <w:rsid w:val="005333B4"/>
    <w:rsid w:val="00534A0F"/>
    <w:rsid w:val="00534A2A"/>
    <w:rsid w:val="00534B6B"/>
    <w:rsid w:val="00534BB6"/>
    <w:rsid w:val="00534FEC"/>
    <w:rsid w:val="0053501A"/>
    <w:rsid w:val="0053528F"/>
    <w:rsid w:val="005354D2"/>
    <w:rsid w:val="00535622"/>
    <w:rsid w:val="00535D54"/>
    <w:rsid w:val="00536861"/>
    <w:rsid w:val="00536893"/>
    <w:rsid w:val="005371B1"/>
    <w:rsid w:val="00537233"/>
    <w:rsid w:val="0053747E"/>
    <w:rsid w:val="00537AA2"/>
    <w:rsid w:val="00537AB4"/>
    <w:rsid w:val="00537FBB"/>
    <w:rsid w:val="00540040"/>
    <w:rsid w:val="005402AA"/>
    <w:rsid w:val="0054030E"/>
    <w:rsid w:val="005404EA"/>
    <w:rsid w:val="005406C7"/>
    <w:rsid w:val="005406DE"/>
    <w:rsid w:val="0054112A"/>
    <w:rsid w:val="0054144E"/>
    <w:rsid w:val="005417C6"/>
    <w:rsid w:val="00541943"/>
    <w:rsid w:val="0054229E"/>
    <w:rsid w:val="00542761"/>
    <w:rsid w:val="00542951"/>
    <w:rsid w:val="00542AD4"/>
    <w:rsid w:val="00542AFA"/>
    <w:rsid w:val="00542F22"/>
    <w:rsid w:val="00543092"/>
    <w:rsid w:val="00543567"/>
    <w:rsid w:val="00544456"/>
    <w:rsid w:val="00545120"/>
    <w:rsid w:val="005455A2"/>
    <w:rsid w:val="005458F6"/>
    <w:rsid w:val="00545DA8"/>
    <w:rsid w:val="00546B29"/>
    <w:rsid w:val="00546BE8"/>
    <w:rsid w:val="0054714E"/>
    <w:rsid w:val="0054729E"/>
    <w:rsid w:val="005478B2"/>
    <w:rsid w:val="00547CE3"/>
    <w:rsid w:val="00547D8A"/>
    <w:rsid w:val="00547EF3"/>
    <w:rsid w:val="00547F56"/>
    <w:rsid w:val="0055072B"/>
    <w:rsid w:val="00550768"/>
    <w:rsid w:val="00550ACB"/>
    <w:rsid w:val="00550B68"/>
    <w:rsid w:val="00550E0D"/>
    <w:rsid w:val="00551053"/>
    <w:rsid w:val="00551070"/>
    <w:rsid w:val="005511AD"/>
    <w:rsid w:val="005513BA"/>
    <w:rsid w:val="00551446"/>
    <w:rsid w:val="005514B2"/>
    <w:rsid w:val="00551A2B"/>
    <w:rsid w:val="00551C3E"/>
    <w:rsid w:val="00551FC9"/>
    <w:rsid w:val="005523FA"/>
    <w:rsid w:val="0055240B"/>
    <w:rsid w:val="005526BA"/>
    <w:rsid w:val="00552883"/>
    <w:rsid w:val="00552A1B"/>
    <w:rsid w:val="00552A1F"/>
    <w:rsid w:val="00552AB7"/>
    <w:rsid w:val="00552F10"/>
    <w:rsid w:val="00553239"/>
    <w:rsid w:val="00553268"/>
    <w:rsid w:val="005535F0"/>
    <w:rsid w:val="00553769"/>
    <w:rsid w:val="00553B3C"/>
    <w:rsid w:val="00553CDB"/>
    <w:rsid w:val="00553D5D"/>
    <w:rsid w:val="0055450D"/>
    <w:rsid w:val="00554561"/>
    <w:rsid w:val="00554B87"/>
    <w:rsid w:val="00555111"/>
    <w:rsid w:val="00555E6D"/>
    <w:rsid w:val="00556461"/>
    <w:rsid w:val="0055673F"/>
    <w:rsid w:val="00556787"/>
    <w:rsid w:val="00556843"/>
    <w:rsid w:val="00556D37"/>
    <w:rsid w:val="00556D77"/>
    <w:rsid w:val="00556F13"/>
    <w:rsid w:val="00556F60"/>
    <w:rsid w:val="00557224"/>
    <w:rsid w:val="00557E35"/>
    <w:rsid w:val="0056065F"/>
    <w:rsid w:val="00560992"/>
    <w:rsid w:val="00560999"/>
    <w:rsid w:val="00560EDA"/>
    <w:rsid w:val="00560FB7"/>
    <w:rsid w:val="00561579"/>
    <w:rsid w:val="00561602"/>
    <w:rsid w:val="0056179F"/>
    <w:rsid w:val="00561E8B"/>
    <w:rsid w:val="0056209D"/>
    <w:rsid w:val="0056250E"/>
    <w:rsid w:val="00562790"/>
    <w:rsid w:val="005628BD"/>
    <w:rsid w:val="00562AA8"/>
    <w:rsid w:val="00562FD8"/>
    <w:rsid w:val="00563499"/>
    <w:rsid w:val="00563789"/>
    <w:rsid w:val="00563B74"/>
    <w:rsid w:val="00563D27"/>
    <w:rsid w:val="00563F67"/>
    <w:rsid w:val="005640E3"/>
    <w:rsid w:val="00564469"/>
    <w:rsid w:val="0056467A"/>
    <w:rsid w:val="00564950"/>
    <w:rsid w:val="00564AF4"/>
    <w:rsid w:val="00564D03"/>
    <w:rsid w:val="005650E6"/>
    <w:rsid w:val="00565358"/>
    <w:rsid w:val="00565427"/>
    <w:rsid w:val="005655CE"/>
    <w:rsid w:val="00565E1D"/>
    <w:rsid w:val="00565ED6"/>
    <w:rsid w:val="0056611E"/>
    <w:rsid w:val="00566C03"/>
    <w:rsid w:val="00567095"/>
    <w:rsid w:val="005673F2"/>
    <w:rsid w:val="00567E70"/>
    <w:rsid w:val="00570395"/>
    <w:rsid w:val="00570829"/>
    <w:rsid w:val="0057086E"/>
    <w:rsid w:val="00570975"/>
    <w:rsid w:val="00570E6C"/>
    <w:rsid w:val="00571225"/>
    <w:rsid w:val="00571473"/>
    <w:rsid w:val="00571A33"/>
    <w:rsid w:val="00571B2A"/>
    <w:rsid w:val="00571E1A"/>
    <w:rsid w:val="00572254"/>
    <w:rsid w:val="00572297"/>
    <w:rsid w:val="0057234D"/>
    <w:rsid w:val="0057244D"/>
    <w:rsid w:val="00572EB4"/>
    <w:rsid w:val="00573162"/>
    <w:rsid w:val="005735F9"/>
    <w:rsid w:val="00573680"/>
    <w:rsid w:val="0057388E"/>
    <w:rsid w:val="00573BF3"/>
    <w:rsid w:val="00573E05"/>
    <w:rsid w:val="00573F55"/>
    <w:rsid w:val="00573F7A"/>
    <w:rsid w:val="00573FF5"/>
    <w:rsid w:val="005740D5"/>
    <w:rsid w:val="00574DB1"/>
    <w:rsid w:val="00575177"/>
    <w:rsid w:val="005754C5"/>
    <w:rsid w:val="00575E35"/>
    <w:rsid w:val="00576204"/>
    <w:rsid w:val="0057674C"/>
    <w:rsid w:val="00576ABA"/>
    <w:rsid w:val="00576ADA"/>
    <w:rsid w:val="00576CF4"/>
    <w:rsid w:val="00576D21"/>
    <w:rsid w:val="00576E55"/>
    <w:rsid w:val="00576F44"/>
    <w:rsid w:val="00577138"/>
    <w:rsid w:val="00577523"/>
    <w:rsid w:val="005777D0"/>
    <w:rsid w:val="00577A1F"/>
    <w:rsid w:val="00577AB9"/>
    <w:rsid w:val="00580183"/>
    <w:rsid w:val="0058078A"/>
    <w:rsid w:val="005808D0"/>
    <w:rsid w:val="00580B1F"/>
    <w:rsid w:val="00580D23"/>
    <w:rsid w:val="00581388"/>
    <w:rsid w:val="005813FB"/>
    <w:rsid w:val="00581E52"/>
    <w:rsid w:val="00581F22"/>
    <w:rsid w:val="00582370"/>
    <w:rsid w:val="00582603"/>
    <w:rsid w:val="00582B07"/>
    <w:rsid w:val="005833DA"/>
    <w:rsid w:val="00583528"/>
    <w:rsid w:val="005836F0"/>
    <w:rsid w:val="00584899"/>
    <w:rsid w:val="00584B42"/>
    <w:rsid w:val="00584D54"/>
    <w:rsid w:val="00584FD8"/>
    <w:rsid w:val="005852BD"/>
    <w:rsid w:val="00585BC9"/>
    <w:rsid w:val="00585DAC"/>
    <w:rsid w:val="005860AB"/>
    <w:rsid w:val="00586135"/>
    <w:rsid w:val="00586452"/>
    <w:rsid w:val="00586B82"/>
    <w:rsid w:val="00586E4D"/>
    <w:rsid w:val="00586E5A"/>
    <w:rsid w:val="005871BF"/>
    <w:rsid w:val="00587384"/>
    <w:rsid w:val="0058779E"/>
    <w:rsid w:val="00587881"/>
    <w:rsid w:val="00587AA8"/>
    <w:rsid w:val="00587FC0"/>
    <w:rsid w:val="00590164"/>
    <w:rsid w:val="00590392"/>
    <w:rsid w:val="005904EE"/>
    <w:rsid w:val="0059063D"/>
    <w:rsid w:val="00590753"/>
    <w:rsid w:val="00590BA5"/>
    <w:rsid w:val="00590BB7"/>
    <w:rsid w:val="0059130C"/>
    <w:rsid w:val="00591A54"/>
    <w:rsid w:val="00591CA3"/>
    <w:rsid w:val="00591EF8"/>
    <w:rsid w:val="005927B3"/>
    <w:rsid w:val="005927E7"/>
    <w:rsid w:val="0059284B"/>
    <w:rsid w:val="00592A86"/>
    <w:rsid w:val="00592EAA"/>
    <w:rsid w:val="00593246"/>
    <w:rsid w:val="005933B2"/>
    <w:rsid w:val="0059342F"/>
    <w:rsid w:val="0059367A"/>
    <w:rsid w:val="005939B9"/>
    <w:rsid w:val="00593D1C"/>
    <w:rsid w:val="005940AD"/>
    <w:rsid w:val="005941AD"/>
    <w:rsid w:val="0059445D"/>
    <w:rsid w:val="00594462"/>
    <w:rsid w:val="005945F7"/>
    <w:rsid w:val="00594994"/>
    <w:rsid w:val="00594B4D"/>
    <w:rsid w:val="00594BFC"/>
    <w:rsid w:val="00594F41"/>
    <w:rsid w:val="00595330"/>
    <w:rsid w:val="0059582F"/>
    <w:rsid w:val="00595A4C"/>
    <w:rsid w:val="00595CBB"/>
    <w:rsid w:val="00595EFB"/>
    <w:rsid w:val="00596068"/>
    <w:rsid w:val="00596216"/>
    <w:rsid w:val="00596302"/>
    <w:rsid w:val="00596316"/>
    <w:rsid w:val="0059664B"/>
    <w:rsid w:val="0059670C"/>
    <w:rsid w:val="005969C1"/>
    <w:rsid w:val="005971A2"/>
    <w:rsid w:val="00597307"/>
    <w:rsid w:val="00597387"/>
    <w:rsid w:val="005973C3"/>
    <w:rsid w:val="005973CD"/>
    <w:rsid w:val="0059769C"/>
    <w:rsid w:val="00597845"/>
    <w:rsid w:val="005979DE"/>
    <w:rsid w:val="00597BD7"/>
    <w:rsid w:val="005A04AA"/>
    <w:rsid w:val="005A04BC"/>
    <w:rsid w:val="005A072D"/>
    <w:rsid w:val="005A0B2F"/>
    <w:rsid w:val="005A130B"/>
    <w:rsid w:val="005A1435"/>
    <w:rsid w:val="005A1486"/>
    <w:rsid w:val="005A17F7"/>
    <w:rsid w:val="005A1AC0"/>
    <w:rsid w:val="005A1CB0"/>
    <w:rsid w:val="005A1E37"/>
    <w:rsid w:val="005A1E8C"/>
    <w:rsid w:val="005A1F09"/>
    <w:rsid w:val="005A2013"/>
    <w:rsid w:val="005A29B8"/>
    <w:rsid w:val="005A2E4A"/>
    <w:rsid w:val="005A2EE1"/>
    <w:rsid w:val="005A2F61"/>
    <w:rsid w:val="005A3152"/>
    <w:rsid w:val="005A3767"/>
    <w:rsid w:val="005A37B6"/>
    <w:rsid w:val="005A380A"/>
    <w:rsid w:val="005A38AC"/>
    <w:rsid w:val="005A3C2C"/>
    <w:rsid w:val="005A3E6C"/>
    <w:rsid w:val="005A45C3"/>
    <w:rsid w:val="005A4A06"/>
    <w:rsid w:val="005A4EDF"/>
    <w:rsid w:val="005A55C8"/>
    <w:rsid w:val="005A5903"/>
    <w:rsid w:val="005A698D"/>
    <w:rsid w:val="005A6C22"/>
    <w:rsid w:val="005A6E7F"/>
    <w:rsid w:val="005A7073"/>
    <w:rsid w:val="005A7280"/>
    <w:rsid w:val="005A79B7"/>
    <w:rsid w:val="005A7A67"/>
    <w:rsid w:val="005A7EE0"/>
    <w:rsid w:val="005B0288"/>
    <w:rsid w:val="005B02DF"/>
    <w:rsid w:val="005B0489"/>
    <w:rsid w:val="005B04AF"/>
    <w:rsid w:val="005B07DE"/>
    <w:rsid w:val="005B0913"/>
    <w:rsid w:val="005B097E"/>
    <w:rsid w:val="005B0D99"/>
    <w:rsid w:val="005B1190"/>
    <w:rsid w:val="005B1301"/>
    <w:rsid w:val="005B1DAB"/>
    <w:rsid w:val="005B20CD"/>
    <w:rsid w:val="005B23C8"/>
    <w:rsid w:val="005B27B8"/>
    <w:rsid w:val="005B2DCA"/>
    <w:rsid w:val="005B2EB7"/>
    <w:rsid w:val="005B30A9"/>
    <w:rsid w:val="005B30D1"/>
    <w:rsid w:val="005B3316"/>
    <w:rsid w:val="005B381E"/>
    <w:rsid w:val="005B4061"/>
    <w:rsid w:val="005B42E1"/>
    <w:rsid w:val="005B48A3"/>
    <w:rsid w:val="005B4AE2"/>
    <w:rsid w:val="005B4B39"/>
    <w:rsid w:val="005B539B"/>
    <w:rsid w:val="005B53F6"/>
    <w:rsid w:val="005B58FA"/>
    <w:rsid w:val="005B5C5D"/>
    <w:rsid w:val="005B6153"/>
    <w:rsid w:val="005B6F4D"/>
    <w:rsid w:val="005B72F0"/>
    <w:rsid w:val="005B7472"/>
    <w:rsid w:val="005B76FB"/>
    <w:rsid w:val="005B7B2B"/>
    <w:rsid w:val="005B7BCC"/>
    <w:rsid w:val="005C0286"/>
    <w:rsid w:val="005C0459"/>
    <w:rsid w:val="005C17F6"/>
    <w:rsid w:val="005C17FA"/>
    <w:rsid w:val="005C1F0D"/>
    <w:rsid w:val="005C1F9C"/>
    <w:rsid w:val="005C2076"/>
    <w:rsid w:val="005C23FF"/>
    <w:rsid w:val="005C2578"/>
    <w:rsid w:val="005C2642"/>
    <w:rsid w:val="005C2E63"/>
    <w:rsid w:val="005C3182"/>
    <w:rsid w:val="005C31BB"/>
    <w:rsid w:val="005C3277"/>
    <w:rsid w:val="005C3323"/>
    <w:rsid w:val="005C35DE"/>
    <w:rsid w:val="005C3D7C"/>
    <w:rsid w:val="005C3F1A"/>
    <w:rsid w:val="005C3F29"/>
    <w:rsid w:val="005C40AC"/>
    <w:rsid w:val="005C4ABD"/>
    <w:rsid w:val="005C4BBF"/>
    <w:rsid w:val="005C5041"/>
    <w:rsid w:val="005C5209"/>
    <w:rsid w:val="005C5C2A"/>
    <w:rsid w:val="005C5D22"/>
    <w:rsid w:val="005C5D47"/>
    <w:rsid w:val="005C5DF1"/>
    <w:rsid w:val="005C6440"/>
    <w:rsid w:val="005C692D"/>
    <w:rsid w:val="005C6B2A"/>
    <w:rsid w:val="005C6C08"/>
    <w:rsid w:val="005C7269"/>
    <w:rsid w:val="005C73C9"/>
    <w:rsid w:val="005C7489"/>
    <w:rsid w:val="005C75B8"/>
    <w:rsid w:val="005C7959"/>
    <w:rsid w:val="005C7BFA"/>
    <w:rsid w:val="005C7E4D"/>
    <w:rsid w:val="005D04C6"/>
    <w:rsid w:val="005D05D5"/>
    <w:rsid w:val="005D05EE"/>
    <w:rsid w:val="005D06C7"/>
    <w:rsid w:val="005D06FC"/>
    <w:rsid w:val="005D0FBA"/>
    <w:rsid w:val="005D1520"/>
    <w:rsid w:val="005D15F5"/>
    <w:rsid w:val="005D1BE1"/>
    <w:rsid w:val="005D1C1F"/>
    <w:rsid w:val="005D1C99"/>
    <w:rsid w:val="005D1E5B"/>
    <w:rsid w:val="005D25DA"/>
    <w:rsid w:val="005D2AC2"/>
    <w:rsid w:val="005D2EB0"/>
    <w:rsid w:val="005D358B"/>
    <w:rsid w:val="005D3BDD"/>
    <w:rsid w:val="005D436B"/>
    <w:rsid w:val="005D48EB"/>
    <w:rsid w:val="005D53F6"/>
    <w:rsid w:val="005D59FB"/>
    <w:rsid w:val="005D5B6D"/>
    <w:rsid w:val="005D5B71"/>
    <w:rsid w:val="005D5DA2"/>
    <w:rsid w:val="005D5DE7"/>
    <w:rsid w:val="005D61A8"/>
    <w:rsid w:val="005D62C3"/>
    <w:rsid w:val="005D67AA"/>
    <w:rsid w:val="005D6BC1"/>
    <w:rsid w:val="005D71A6"/>
    <w:rsid w:val="005D725A"/>
    <w:rsid w:val="005D734F"/>
    <w:rsid w:val="005D781D"/>
    <w:rsid w:val="005E05AC"/>
    <w:rsid w:val="005E06E1"/>
    <w:rsid w:val="005E09CC"/>
    <w:rsid w:val="005E0BF0"/>
    <w:rsid w:val="005E13D5"/>
    <w:rsid w:val="005E18A8"/>
    <w:rsid w:val="005E1A05"/>
    <w:rsid w:val="005E1DAF"/>
    <w:rsid w:val="005E1FDB"/>
    <w:rsid w:val="005E21A1"/>
    <w:rsid w:val="005E25E7"/>
    <w:rsid w:val="005E260E"/>
    <w:rsid w:val="005E2A38"/>
    <w:rsid w:val="005E310E"/>
    <w:rsid w:val="005E325F"/>
    <w:rsid w:val="005E33F6"/>
    <w:rsid w:val="005E3412"/>
    <w:rsid w:val="005E38FB"/>
    <w:rsid w:val="005E3DBF"/>
    <w:rsid w:val="005E414B"/>
    <w:rsid w:val="005E437D"/>
    <w:rsid w:val="005E4860"/>
    <w:rsid w:val="005E4E3C"/>
    <w:rsid w:val="005E4E58"/>
    <w:rsid w:val="005E4FCD"/>
    <w:rsid w:val="005E5005"/>
    <w:rsid w:val="005E507B"/>
    <w:rsid w:val="005E5D0C"/>
    <w:rsid w:val="005E68A9"/>
    <w:rsid w:val="005E6D4F"/>
    <w:rsid w:val="005E6F1D"/>
    <w:rsid w:val="005E7A67"/>
    <w:rsid w:val="005E7ADA"/>
    <w:rsid w:val="005E7ADE"/>
    <w:rsid w:val="005F024F"/>
    <w:rsid w:val="005F069D"/>
    <w:rsid w:val="005F168F"/>
    <w:rsid w:val="005F173E"/>
    <w:rsid w:val="005F1AA4"/>
    <w:rsid w:val="005F1AB6"/>
    <w:rsid w:val="005F1D38"/>
    <w:rsid w:val="005F2185"/>
    <w:rsid w:val="005F21F3"/>
    <w:rsid w:val="005F25A0"/>
    <w:rsid w:val="005F25E1"/>
    <w:rsid w:val="005F2753"/>
    <w:rsid w:val="005F2840"/>
    <w:rsid w:val="005F2AED"/>
    <w:rsid w:val="005F2B75"/>
    <w:rsid w:val="005F2E5B"/>
    <w:rsid w:val="005F2FBE"/>
    <w:rsid w:val="005F33B2"/>
    <w:rsid w:val="005F3590"/>
    <w:rsid w:val="005F37A7"/>
    <w:rsid w:val="005F3C65"/>
    <w:rsid w:val="005F4134"/>
    <w:rsid w:val="005F4160"/>
    <w:rsid w:val="005F424D"/>
    <w:rsid w:val="005F42B7"/>
    <w:rsid w:val="005F42CA"/>
    <w:rsid w:val="005F4526"/>
    <w:rsid w:val="005F5151"/>
    <w:rsid w:val="005F539A"/>
    <w:rsid w:val="005F56CC"/>
    <w:rsid w:val="005F605B"/>
    <w:rsid w:val="005F677E"/>
    <w:rsid w:val="005F6806"/>
    <w:rsid w:val="005F68CF"/>
    <w:rsid w:val="005F6BDF"/>
    <w:rsid w:val="005F706C"/>
    <w:rsid w:val="005F7096"/>
    <w:rsid w:val="005F7165"/>
    <w:rsid w:val="005F7360"/>
    <w:rsid w:val="005F740D"/>
    <w:rsid w:val="005F7970"/>
    <w:rsid w:val="005F7CC1"/>
    <w:rsid w:val="005F7E36"/>
    <w:rsid w:val="006007A4"/>
    <w:rsid w:val="00600E9A"/>
    <w:rsid w:val="006011F5"/>
    <w:rsid w:val="00601DBA"/>
    <w:rsid w:val="00602159"/>
    <w:rsid w:val="00602300"/>
    <w:rsid w:val="00602460"/>
    <w:rsid w:val="006026E6"/>
    <w:rsid w:val="00602A15"/>
    <w:rsid w:val="00602AB8"/>
    <w:rsid w:val="00602D36"/>
    <w:rsid w:val="00602F99"/>
    <w:rsid w:val="006031BA"/>
    <w:rsid w:val="006039D8"/>
    <w:rsid w:val="00603CA7"/>
    <w:rsid w:val="00603DA8"/>
    <w:rsid w:val="00604046"/>
    <w:rsid w:val="0060463A"/>
    <w:rsid w:val="00604725"/>
    <w:rsid w:val="00604C81"/>
    <w:rsid w:val="00604F4D"/>
    <w:rsid w:val="00604F56"/>
    <w:rsid w:val="006050C1"/>
    <w:rsid w:val="00605FB7"/>
    <w:rsid w:val="00605FB8"/>
    <w:rsid w:val="0060607A"/>
    <w:rsid w:val="00606A5A"/>
    <w:rsid w:val="00606CBC"/>
    <w:rsid w:val="006073AC"/>
    <w:rsid w:val="006074B8"/>
    <w:rsid w:val="00607A77"/>
    <w:rsid w:val="00607E9F"/>
    <w:rsid w:val="00610088"/>
    <w:rsid w:val="0061024A"/>
    <w:rsid w:val="00610BA0"/>
    <w:rsid w:val="00611364"/>
    <w:rsid w:val="00611742"/>
    <w:rsid w:val="00611BEB"/>
    <w:rsid w:val="00611EA4"/>
    <w:rsid w:val="0061203E"/>
    <w:rsid w:val="0061238A"/>
    <w:rsid w:val="00612559"/>
    <w:rsid w:val="00612B45"/>
    <w:rsid w:val="00612C8D"/>
    <w:rsid w:val="00612CAB"/>
    <w:rsid w:val="006133DA"/>
    <w:rsid w:val="006139B0"/>
    <w:rsid w:val="00613AD8"/>
    <w:rsid w:val="006149BA"/>
    <w:rsid w:val="006152C4"/>
    <w:rsid w:val="006154CC"/>
    <w:rsid w:val="00615704"/>
    <w:rsid w:val="00615FAB"/>
    <w:rsid w:val="006160CB"/>
    <w:rsid w:val="00616189"/>
    <w:rsid w:val="006166EE"/>
    <w:rsid w:val="0061677E"/>
    <w:rsid w:val="00616CBC"/>
    <w:rsid w:val="00616F7D"/>
    <w:rsid w:val="00616F83"/>
    <w:rsid w:val="00616F98"/>
    <w:rsid w:val="00617594"/>
    <w:rsid w:val="00617791"/>
    <w:rsid w:val="006177AA"/>
    <w:rsid w:val="00617AE1"/>
    <w:rsid w:val="00617D57"/>
    <w:rsid w:val="00620429"/>
    <w:rsid w:val="00620462"/>
    <w:rsid w:val="00620633"/>
    <w:rsid w:val="00620684"/>
    <w:rsid w:val="00620812"/>
    <w:rsid w:val="00620AC6"/>
    <w:rsid w:val="00620C80"/>
    <w:rsid w:val="0062136A"/>
    <w:rsid w:val="0062155B"/>
    <w:rsid w:val="0062205E"/>
    <w:rsid w:val="00622747"/>
    <w:rsid w:val="006227E7"/>
    <w:rsid w:val="00622828"/>
    <w:rsid w:val="006228BA"/>
    <w:rsid w:val="00623A3A"/>
    <w:rsid w:val="00624030"/>
    <w:rsid w:val="0062406B"/>
    <w:rsid w:val="0062468B"/>
    <w:rsid w:val="006247A4"/>
    <w:rsid w:val="0062491C"/>
    <w:rsid w:val="0062497D"/>
    <w:rsid w:val="00624AFD"/>
    <w:rsid w:val="006256A8"/>
    <w:rsid w:val="00625F7F"/>
    <w:rsid w:val="00625FC9"/>
    <w:rsid w:val="0062708F"/>
    <w:rsid w:val="0062712F"/>
    <w:rsid w:val="0062744E"/>
    <w:rsid w:val="00627836"/>
    <w:rsid w:val="00627C5E"/>
    <w:rsid w:val="00627C6C"/>
    <w:rsid w:val="0063004D"/>
    <w:rsid w:val="006303A2"/>
    <w:rsid w:val="006306B8"/>
    <w:rsid w:val="00630BA2"/>
    <w:rsid w:val="00630E7B"/>
    <w:rsid w:val="00631531"/>
    <w:rsid w:val="00631661"/>
    <w:rsid w:val="006317B2"/>
    <w:rsid w:val="0063185A"/>
    <w:rsid w:val="00631BD7"/>
    <w:rsid w:val="00632575"/>
    <w:rsid w:val="0063259B"/>
    <w:rsid w:val="006336A7"/>
    <w:rsid w:val="00633F50"/>
    <w:rsid w:val="00634070"/>
    <w:rsid w:val="006343D5"/>
    <w:rsid w:val="00634744"/>
    <w:rsid w:val="00634A1F"/>
    <w:rsid w:val="00635809"/>
    <w:rsid w:val="00635A71"/>
    <w:rsid w:val="00635B48"/>
    <w:rsid w:val="00636711"/>
    <w:rsid w:val="00636C4A"/>
    <w:rsid w:val="00636E8B"/>
    <w:rsid w:val="00636E91"/>
    <w:rsid w:val="00637127"/>
    <w:rsid w:val="00637329"/>
    <w:rsid w:val="0063733C"/>
    <w:rsid w:val="006374FA"/>
    <w:rsid w:val="006401F2"/>
    <w:rsid w:val="00640538"/>
    <w:rsid w:val="006408D4"/>
    <w:rsid w:val="00640E8C"/>
    <w:rsid w:val="00640F1F"/>
    <w:rsid w:val="0064184E"/>
    <w:rsid w:val="006419E2"/>
    <w:rsid w:val="00641A5B"/>
    <w:rsid w:val="00641AF5"/>
    <w:rsid w:val="00641BE5"/>
    <w:rsid w:val="00641F8D"/>
    <w:rsid w:val="00641FF1"/>
    <w:rsid w:val="006420BF"/>
    <w:rsid w:val="00642252"/>
    <w:rsid w:val="00642883"/>
    <w:rsid w:val="00643298"/>
    <w:rsid w:val="006432E3"/>
    <w:rsid w:val="00643363"/>
    <w:rsid w:val="00643500"/>
    <w:rsid w:val="0064392B"/>
    <w:rsid w:val="00643ABA"/>
    <w:rsid w:val="00643C6B"/>
    <w:rsid w:val="00643CB0"/>
    <w:rsid w:val="00643F58"/>
    <w:rsid w:val="006446F1"/>
    <w:rsid w:val="00644AAE"/>
    <w:rsid w:val="00644F03"/>
    <w:rsid w:val="00645040"/>
    <w:rsid w:val="00645FB3"/>
    <w:rsid w:val="00646159"/>
    <w:rsid w:val="00646D1B"/>
    <w:rsid w:val="00646FEF"/>
    <w:rsid w:val="00647713"/>
    <w:rsid w:val="00647D7D"/>
    <w:rsid w:val="00647F19"/>
    <w:rsid w:val="00650404"/>
    <w:rsid w:val="006504B6"/>
    <w:rsid w:val="006507C4"/>
    <w:rsid w:val="00650A57"/>
    <w:rsid w:val="0065112C"/>
    <w:rsid w:val="006517D8"/>
    <w:rsid w:val="00651936"/>
    <w:rsid w:val="00651CEE"/>
    <w:rsid w:val="00652371"/>
    <w:rsid w:val="006523BF"/>
    <w:rsid w:val="00652523"/>
    <w:rsid w:val="006529E0"/>
    <w:rsid w:val="00652BEB"/>
    <w:rsid w:val="00652D7A"/>
    <w:rsid w:val="00653235"/>
    <w:rsid w:val="0065395D"/>
    <w:rsid w:val="006540C6"/>
    <w:rsid w:val="00654661"/>
    <w:rsid w:val="00654827"/>
    <w:rsid w:val="00654837"/>
    <w:rsid w:val="00654882"/>
    <w:rsid w:val="00654C23"/>
    <w:rsid w:val="00654D5C"/>
    <w:rsid w:val="006556AF"/>
    <w:rsid w:val="00655931"/>
    <w:rsid w:val="00655DF7"/>
    <w:rsid w:val="00655E08"/>
    <w:rsid w:val="006561C7"/>
    <w:rsid w:val="006569C3"/>
    <w:rsid w:val="00656BD8"/>
    <w:rsid w:val="006571DF"/>
    <w:rsid w:val="00657A31"/>
    <w:rsid w:val="00657CA9"/>
    <w:rsid w:val="00660AE0"/>
    <w:rsid w:val="00660DEA"/>
    <w:rsid w:val="00660E79"/>
    <w:rsid w:val="00661026"/>
    <w:rsid w:val="00661345"/>
    <w:rsid w:val="006614E8"/>
    <w:rsid w:val="006617D5"/>
    <w:rsid w:val="006617FC"/>
    <w:rsid w:val="00661AB6"/>
    <w:rsid w:val="00662271"/>
    <w:rsid w:val="006622BD"/>
    <w:rsid w:val="00662346"/>
    <w:rsid w:val="00662521"/>
    <w:rsid w:val="0066282C"/>
    <w:rsid w:val="00662873"/>
    <w:rsid w:val="006628E5"/>
    <w:rsid w:val="00662E37"/>
    <w:rsid w:val="00662F00"/>
    <w:rsid w:val="006633F5"/>
    <w:rsid w:val="00663875"/>
    <w:rsid w:val="0066391C"/>
    <w:rsid w:val="00663957"/>
    <w:rsid w:val="00663D17"/>
    <w:rsid w:val="006641C7"/>
    <w:rsid w:val="006643B8"/>
    <w:rsid w:val="00664692"/>
    <w:rsid w:val="006647ED"/>
    <w:rsid w:val="00664C69"/>
    <w:rsid w:val="00664C82"/>
    <w:rsid w:val="00664E32"/>
    <w:rsid w:val="0066520D"/>
    <w:rsid w:val="0066535E"/>
    <w:rsid w:val="006656CA"/>
    <w:rsid w:val="006656D2"/>
    <w:rsid w:val="006659AE"/>
    <w:rsid w:val="00665DAC"/>
    <w:rsid w:val="00666165"/>
    <w:rsid w:val="0066649D"/>
    <w:rsid w:val="00666EFF"/>
    <w:rsid w:val="006672FC"/>
    <w:rsid w:val="0066758A"/>
    <w:rsid w:val="006677AD"/>
    <w:rsid w:val="00667FB1"/>
    <w:rsid w:val="00670552"/>
    <w:rsid w:val="00670A54"/>
    <w:rsid w:val="00670CDE"/>
    <w:rsid w:val="00670E86"/>
    <w:rsid w:val="0067120F"/>
    <w:rsid w:val="00671858"/>
    <w:rsid w:val="00671BAC"/>
    <w:rsid w:val="00671BEA"/>
    <w:rsid w:val="00671CEB"/>
    <w:rsid w:val="00671D5A"/>
    <w:rsid w:val="00671D5B"/>
    <w:rsid w:val="00671E94"/>
    <w:rsid w:val="00672019"/>
    <w:rsid w:val="0067202C"/>
    <w:rsid w:val="00672311"/>
    <w:rsid w:val="006727DF"/>
    <w:rsid w:val="00672F56"/>
    <w:rsid w:val="006734A8"/>
    <w:rsid w:val="00673814"/>
    <w:rsid w:val="00673BC4"/>
    <w:rsid w:val="00673D85"/>
    <w:rsid w:val="00674272"/>
    <w:rsid w:val="0067436D"/>
    <w:rsid w:val="00674B4C"/>
    <w:rsid w:val="00674B92"/>
    <w:rsid w:val="00674DC4"/>
    <w:rsid w:val="006753A0"/>
    <w:rsid w:val="006753E5"/>
    <w:rsid w:val="0067593F"/>
    <w:rsid w:val="00675A4F"/>
    <w:rsid w:val="00675B5C"/>
    <w:rsid w:val="00675C5D"/>
    <w:rsid w:val="00675CEE"/>
    <w:rsid w:val="00676035"/>
    <w:rsid w:val="006766C6"/>
    <w:rsid w:val="00676972"/>
    <w:rsid w:val="0067764C"/>
    <w:rsid w:val="006776C0"/>
    <w:rsid w:val="00677868"/>
    <w:rsid w:val="00677A82"/>
    <w:rsid w:val="00677C14"/>
    <w:rsid w:val="00677EB1"/>
    <w:rsid w:val="00677ECD"/>
    <w:rsid w:val="0068000E"/>
    <w:rsid w:val="0068020F"/>
    <w:rsid w:val="00680347"/>
    <w:rsid w:val="00680AD5"/>
    <w:rsid w:val="00680C5A"/>
    <w:rsid w:val="00680E98"/>
    <w:rsid w:val="0068112E"/>
    <w:rsid w:val="006812B3"/>
    <w:rsid w:val="006817B8"/>
    <w:rsid w:val="00681C3F"/>
    <w:rsid w:val="00681CEA"/>
    <w:rsid w:val="00681DD3"/>
    <w:rsid w:val="00681F22"/>
    <w:rsid w:val="006825E2"/>
    <w:rsid w:val="00682AA5"/>
    <w:rsid w:val="00682DBA"/>
    <w:rsid w:val="00682DFF"/>
    <w:rsid w:val="006836C3"/>
    <w:rsid w:val="00683D19"/>
    <w:rsid w:val="006849A9"/>
    <w:rsid w:val="00684AAB"/>
    <w:rsid w:val="00684B93"/>
    <w:rsid w:val="00684C3B"/>
    <w:rsid w:val="00684C6F"/>
    <w:rsid w:val="00684CA6"/>
    <w:rsid w:val="0068509B"/>
    <w:rsid w:val="006855F4"/>
    <w:rsid w:val="00685704"/>
    <w:rsid w:val="00685D48"/>
    <w:rsid w:val="00685EB6"/>
    <w:rsid w:val="00686743"/>
    <w:rsid w:val="00686F1D"/>
    <w:rsid w:val="00687117"/>
    <w:rsid w:val="00687384"/>
    <w:rsid w:val="00687AB5"/>
    <w:rsid w:val="00690A83"/>
    <w:rsid w:val="00690CDF"/>
    <w:rsid w:val="00691023"/>
    <w:rsid w:val="00691236"/>
    <w:rsid w:val="0069158B"/>
    <w:rsid w:val="00691ABD"/>
    <w:rsid w:val="006924FF"/>
    <w:rsid w:val="006925F5"/>
    <w:rsid w:val="0069268D"/>
    <w:rsid w:val="00692759"/>
    <w:rsid w:val="00692786"/>
    <w:rsid w:val="006928E3"/>
    <w:rsid w:val="0069309D"/>
    <w:rsid w:val="006933B4"/>
    <w:rsid w:val="006935CB"/>
    <w:rsid w:val="006935DD"/>
    <w:rsid w:val="00693CDA"/>
    <w:rsid w:val="0069437F"/>
    <w:rsid w:val="00694392"/>
    <w:rsid w:val="006946C9"/>
    <w:rsid w:val="00694769"/>
    <w:rsid w:val="00694822"/>
    <w:rsid w:val="006948C5"/>
    <w:rsid w:val="00694B92"/>
    <w:rsid w:val="00694BFC"/>
    <w:rsid w:val="00695013"/>
    <w:rsid w:val="00695403"/>
    <w:rsid w:val="00695495"/>
    <w:rsid w:val="00695BC2"/>
    <w:rsid w:val="00695DEA"/>
    <w:rsid w:val="00696098"/>
    <w:rsid w:val="0069635B"/>
    <w:rsid w:val="00696827"/>
    <w:rsid w:val="00696A8E"/>
    <w:rsid w:val="00696E84"/>
    <w:rsid w:val="00696F5F"/>
    <w:rsid w:val="00697413"/>
    <w:rsid w:val="00697772"/>
    <w:rsid w:val="00697B05"/>
    <w:rsid w:val="006A03AA"/>
    <w:rsid w:val="006A04B0"/>
    <w:rsid w:val="006A0A7B"/>
    <w:rsid w:val="006A1294"/>
    <w:rsid w:val="006A1CD2"/>
    <w:rsid w:val="006A1F1C"/>
    <w:rsid w:val="006A29F7"/>
    <w:rsid w:val="006A2CC8"/>
    <w:rsid w:val="006A31B9"/>
    <w:rsid w:val="006A3D7F"/>
    <w:rsid w:val="006A3F1F"/>
    <w:rsid w:val="006A41FA"/>
    <w:rsid w:val="006A440D"/>
    <w:rsid w:val="006A4E4E"/>
    <w:rsid w:val="006A4F92"/>
    <w:rsid w:val="006A523F"/>
    <w:rsid w:val="006A580F"/>
    <w:rsid w:val="006A58DC"/>
    <w:rsid w:val="006A5907"/>
    <w:rsid w:val="006A5AE3"/>
    <w:rsid w:val="006A5B79"/>
    <w:rsid w:val="006A5CB0"/>
    <w:rsid w:val="006A6245"/>
    <w:rsid w:val="006A62FB"/>
    <w:rsid w:val="006A6797"/>
    <w:rsid w:val="006A6C4B"/>
    <w:rsid w:val="006A6F22"/>
    <w:rsid w:val="006A73BA"/>
    <w:rsid w:val="006A7724"/>
    <w:rsid w:val="006B01AC"/>
    <w:rsid w:val="006B03E5"/>
    <w:rsid w:val="006B05FF"/>
    <w:rsid w:val="006B076C"/>
    <w:rsid w:val="006B0D5E"/>
    <w:rsid w:val="006B10C0"/>
    <w:rsid w:val="006B153D"/>
    <w:rsid w:val="006B1E12"/>
    <w:rsid w:val="006B2293"/>
    <w:rsid w:val="006B22C6"/>
    <w:rsid w:val="006B2E09"/>
    <w:rsid w:val="006B2E4B"/>
    <w:rsid w:val="006B303A"/>
    <w:rsid w:val="006B3272"/>
    <w:rsid w:val="006B3822"/>
    <w:rsid w:val="006B38DE"/>
    <w:rsid w:val="006B3B15"/>
    <w:rsid w:val="006B3C03"/>
    <w:rsid w:val="006B3D98"/>
    <w:rsid w:val="006B40E4"/>
    <w:rsid w:val="006B431F"/>
    <w:rsid w:val="006B441E"/>
    <w:rsid w:val="006B4482"/>
    <w:rsid w:val="006B4ADC"/>
    <w:rsid w:val="006B50B8"/>
    <w:rsid w:val="006B51B5"/>
    <w:rsid w:val="006B57B7"/>
    <w:rsid w:val="006B5A15"/>
    <w:rsid w:val="006B5A30"/>
    <w:rsid w:val="006B5BAA"/>
    <w:rsid w:val="006B5CB4"/>
    <w:rsid w:val="006B606F"/>
    <w:rsid w:val="006B6217"/>
    <w:rsid w:val="006B650F"/>
    <w:rsid w:val="006B696D"/>
    <w:rsid w:val="006B6BEA"/>
    <w:rsid w:val="006B6C71"/>
    <w:rsid w:val="006B6FCB"/>
    <w:rsid w:val="006B7838"/>
    <w:rsid w:val="006C0313"/>
    <w:rsid w:val="006C05F1"/>
    <w:rsid w:val="006C0923"/>
    <w:rsid w:val="006C0E7A"/>
    <w:rsid w:val="006C106B"/>
    <w:rsid w:val="006C13E1"/>
    <w:rsid w:val="006C1422"/>
    <w:rsid w:val="006C1BD3"/>
    <w:rsid w:val="006C1D4A"/>
    <w:rsid w:val="006C205C"/>
    <w:rsid w:val="006C2261"/>
    <w:rsid w:val="006C22C8"/>
    <w:rsid w:val="006C2319"/>
    <w:rsid w:val="006C25FA"/>
    <w:rsid w:val="006C2877"/>
    <w:rsid w:val="006C28E6"/>
    <w:rsid w:val="006C2ADD"/>
    <w:rsid w:val="006C2C7B"/>
    <w:rsid w:val="006C2E44"/>
    <w:rsid w:val="006C31A2"/>
    <w:rsid w:val="006C3B73"/>
    <w:rsid w:val="006C4289"/>
    <w:rsid w:val="006C4519"/>
    <w:rsid w:val="006C458C"/>
    <w:rsid w:val="006C4B15"/>
    <w:rsid w:val="006C4B96"/>
    <w:rsid w:val="006C554E"/>
    <w:rsid w:val="006C5721"/>
    <w:rsid w:val="006C57B2"/>
    <w:rsid w:val="006C58CE"/>
    <w:rsid w:val="006C5A6B"/>
    <w:rsid w:val="006C617A"/>
    <w:rsid w:val="006C655A"/>
    <w:rsid w:val="006C68A6"/>
    <w:rsid w:val="006C68AD"/>
    <w:rsid w:val="006C6C26"/>
    <w:rsid w:val="006C6D13"/>
    <w:rsid w:val="006C72AD"/>
    <w:rsid w:val="006C75AA"/>
    <w:rsid w:val="006C7AD5"/>
    <w:rsid w:val="006C7B4E"/>
    <w:rsid w:val="006C7E72"/>
    <w:rsid w:val="006C7F1D"/>
    <w:rsid w:val="006D00CD"/>
    <w:rsid w:val="006D054C"/>
    <w:rsid w:val="006D0C17"/>
    <w:rsid w:val="006D0D96"/>
    <w:rsid w:val="006D1391"/>
    <w:rsid w:val="006D15D2"/>
    <w:rsid w:val="006D18CF"/>
    <w:rsid w:val="006D1CC4"/>
    <w:rsid w:val="006D1D13"/>
    <w:rsid w:val="006D27DD"/>
    <w:rsid w:val="006D284D"/>
    <w:rsid w:val="006D2A20"/>
    <w:rsid w:val="006D2A57"/>
    <w:rsid w:val="006D2BA9"/>
    <w:rsid w:val="006D2CF7"/>
    <w:rsid w:val="006D2E0B"/>
    <w:rsid w:val="006D2E81"/>
    <w:rsid w:val="006D32BE"/>
    <w:rsid w:val="006D3342"/>
    <w:rsid w:val="006D34BE"/>
    <w:rsid w:val="006D3674"/>
    <w:rsid w:val="006D3990"/>
    <w:rsid w:val="006D3CE9"/>
    <w:rsid w:val="006D3F43"/>
    <w:rsid w:val="006D41F5"/>
    <w:rsid w:val="006D4403"/>
    <w:rsid w:val="006D459F"/>
    <w:rsid w:val="006D46F6"/>
    <w:rsid w:val="006D4D4D"/>
    <w:rsid w:val="006D4FE8"/>
    <w:rsid w:val="006D5088"/>
    <w:rsid w:val="006D5216"/>
    <w:rsid w:val="006D543D"/>
    <w:rsid w:val="006D55C6"/>
    <w:rsid w:val="006D5BCC"/>
    <w:rsid w:val="006D6030"/>
    <w:rsid w:val="006D61A0"/>
    <w:rsid w:val="006D6380"/>
    <w:rsid w:val="006D680B"/>
    <w:rsid w:val="006D69CA"/>
    <w:rsid w:val="006D6A77"/>
    <w:rsid w:val="006D7149"/>
    <w:rsid w:val="006D73ED"/>
    <w:rsid w:val="006D73F9"/>
    <w:rsid w:val="006D7466"/>
    <w:rsid w:val="006D76B7"/>
    <w:rsid w:val="006D78F0"/>
    <w:rsid w:val="006D7A6B"/>
    <w:rsid w:val="006D7B62"/>
    <w:rsid w:val="006D7FCF"/>
    <w:rsid w:val="006E0298"/>
    <w:rsid w:val="006E0523"/>
    <w:rsid w:val="006E0CE6"/>
    <w:rsid w:val="006E1286"/>
    <w:rsid w:val="006E12D4"/>
    <w:rsid w:val="006E197A"/>
    <w:rsid w:val="006E1BC0"/>
    <w:rsid w:val="006E1DA2"/>
    <w:rsid w:val="006E22A1"/>
    <w:rsid w:val="006E263D"/>
    <w:rsid w:val="006E26E7"/>
    <w:rsid w:val="006E2E47"/>
    <w:rsid w:val="006E2E77"/>
    <w:rsid w:val="006E3410"/>
    <w:rsid w:val="006E347F"/>
    <w:rsid w:val="006E3505"/>
    <w:rsid w:val="006E400F"/>
    <w:rsid w:val="006E40B3"/>
    <w:rsid w:val="006E41C2"/>
    <w:rsid w:val="006E4434"/>
    <w:rsid w:val="006E4DCF"/>
    <w:rsid w:val="006E5045"/>
    <w:rsid w:val="006E55CF"/>
    <w:rsid w:val="006E55D4"/>
    <w:rsid w:val="006E5A81"/>
    <w:rsid w:val="006E621B"/>
    <w:rsid w:val="006E6425"/>
    <w:rsid w:val="006E6496"/>
    <w:rsid w:val="006E6932"/>
    <w:rsid w:val="006E6A63"/>
    <w:rsid w:val="006E7A5D"/>
    <w:rsid w:val="006E7E29"/>
    <w:rsid w:val="006F0025"/>
    <w:rsid w:val="006F011B"/>
    <w:rsid w:val="006F053C"/>
    <w:rsid w:val="006F066B"/>
    <w:rsid w:val="006F0940"/>
    <w:rsid w:val="006F0F03"/>
    <w:rsid w:val="006F1090"/>
    <w:rsid w:val="006F1092"/>
    <w:rsid w:val="006F1636"/>
    <w:rsid w:val="006F17B8"/>
    <w:rsid w:val="006F17EF"/>
    <w:rsid w:val="006F18E9"/>
    <w:rsid w:val="006F18F5"/>
    <w:rsid w:val="006F1ACE"/>
    <w:rsid w:val="006F1DC2"/>
    <w:rsid w:val="006F1E01"/>
    <w:rsid w:val="006F2214"/>
    <w:rsid w:val="006F2C5A"/>
    <w:rsid w:val="006F2C90"/>
    <w:rsid w:val="006F2FC8"/>
    <w:rsid w:val="006F3298"/>
    <w:rsid w:val="006F3490"/>
    <w:rsid w:val="006F3673"/>
    <w:rsid w:val="006F3703"/>
    <w:rsid w:val="006F3D4B"/>
    <w:rsid w:val="006F3F28"/>
    <w:rsid w:val="006F41CD"/>
    <w:rsid w:val="006F431E"/>
    <w:rsid w:val="006F4B8C"/>
    <w:rsid w:val="006F4C88"/>
    <w:rsid w:val="006F4F91"/>
    <w:rsid w:val="006F533F"/>
    <w:rsid w:val="006F5353"/>
    <w:rsid w:val="006F5569"/>
    <w:rsid w:val="006F5668"/>
    <w:rsid w:val="006F58A5"/>
    <w:rsid w:val="006F5AAF"/>
    <w:rsid w:val="006F5B17"/>
    <w:rsid w:val="006F5E07"/>
    <w:rsid w:val="006F61D1"/>
    <w:rsid w:val="006F62E1"/>
    <w:rsid w:val="006F67E8"/>
    <w:rsid w:val="006F683E"/>
    <w:rsid w:val="006F693E"/>
    <w:rsid w:val="006F6A3F"/>
    <w:rsid w:val="006F7219"/>
    <w:rsid w:val="006F75ED"/>
    <w:rsid w:val="00700456"/>
    <w:rsid w:val="007009EF"/>
    <w:rsid w:val="00702199"/>
    <w:rsid w:val="007021C5"/>
    <w:rsid w:val="00702D48"/>
    <w:rsid w:val="00702E51"/>
    <w:rsid w:val="0070359A"/>
    <w:rsid w:val="00703737"/>
    <w:rsid w:val="007042F3"/>
    <w:rsid w:val="00704567"/>
    <w:rsid w:val="00704690"/>
    <w:rsid w:val="00704E95"/>
    <w:rsid w:val="007050C5"/>
    <w:rsid w:val="00705198"/>
    <w:rsid w:val="007052EF"/>
    <w:rsid w:val="00705B03"/>
    <w:rsid w:val="00705EC0"/>
    <w:rsid w:val="0070644F"/>
    <w:rsid w:val="0070660F"/>
    <w:rsid w:val="007069D8"/>
    <w:rsid w:val="00706A8F"/>
    <w:rsid w:val="00706AC9"/>
    <w:rsid w:val="00706C19"/>
    <w:rsid w:val="00706E2C"/>
    <w:rsid w:val="00706ECA"/>
    <w:rsid w:val="00706F89"/>
    <w:rsid w:val="0070739F"/>
    <w:rsid w:val="007075D2"/>
    <w:rsid w:val="00707899"/>
    <w:rsid w:val="0071014F"/>
    <w:rsid w:val="0071079E"/>
    <w:rsid w:val="00710BD4"/>
    <w:rsid w:val="00710C3F"/>
    <w:rsid w:val="00710C78"/>
    <w:rsid w:val="00710D70"/>
    <w:rsid w:val="0071122C"/>
    <w:rsid w:val="0071186C"/>
    <w:rsid w:val="00711A0E"/>
    <w:rsid w:val="00711A71"/>
    <w:rsid w:val="00712262"/>
    <w:rsid w:val="00712343"/>
    <w:rsid w:val="00712EE0"/>
    <w:rsid w:val="00713375"/>
    <w:rsid w:val="007133CF"/>
    <w:rsid w:val="00713516"/>
    <w:rsid w:val="007135C9"/>
    <w:rsid w:val="00713A25"/>
    <w:rsid w:val="00713A5E"/>
    <w:rsid w:val="00713BD4"/>
    <w:rsid w:val="00713C1F"/>
    <w:rsid w:val="00713C58"/>
    <w:rsid w:val="00713DCA"/>
    <w:rsid w:val="00714671"/>
    <w:rsid w:val="00714815"/>
    <w:rsid w:val="00714BD5"/>
    <w:rsid w:val="00714CE3"/>
    <w:rsid w:val="007154DD"/>
    <w:rsid w:val="00715718"/>
    <w:rsid w:val="00716073"/>
    <w:rsid w:val="0071735E"/>
    <w:rsid w:val="007173B0"/>
    <w:rsid w:val="00717709"/>
    <w:rsid w:val="0071770B"/>
    <w:rsid w:val="00717781"/>
    <w:rsid w:val="0071786F"/>
    <w:rsid w:val="00717E1C"/>
    <w:rsid w:val="00720AEF"/>
    <w:rsid w:val="00720E98"/>
    <w:rsid w:val="00720F65"/>
    <w:rsid w:val="00720FA0"/>
    <w:rsid w:val="00721638"/>
    <w:rsid w:val="00722219"/>
    <w:rsid w:val="007226FE"/>
    <w:rsid w:val="00722777"/>
    <w:rsid w:val="00722789"/>
    <w:rsid w:val="00722843"/>
    <w:rsid w:val="00722E71"/>
    <w:rsid w:val="007233F5"/>
    <w:rsid w:val="00723833"/>
    <w:rsid w:val="00723D3F"/>
    <w:rsid w:val="00723EE5"/>
    <w:rsid w:val="00724341"/>
    <w:rsid w:val="00724B1E"/>
    <w:rsid w:val="00725035"/>
    <w:rsid w:val="00725116"/>
    <w:rsid w:val="00725661"/>
    <w:rsid w:val="00725A5F"/>
    <w:rsid w:val="00725A9B"/>
    <w:rsid w:val="00725C0D"/>
    <w:rsid w:val="007260CD"/>
    <w:rsid w:val="00726A39"/>
    <w:rsid w:val="00726A71"/>
    <w:rsid w:val="00726B62"/>
    <w:rsid w:val="00726DA3"/>
    <w:rsid w:val="00726E3E"/>
    <w:rsid w:val="00726EC8"/>
    <w:rsid w:val="00726F94"/>
    <w:rsid w:val="007272F8"/>
    <w:rsid w:val="00727374"/>
    <w:rsid w:val="00727707"/>
    <w:rsid w:val="00727ED0"/>
    <w:rsid w:val="0073059D"/>
    <w:rsid w:val="007305BC"/>
    <w:rsid w:val="00730A89"/>
    <w:rsid w:val="00730F13"/>
    <w:rsid w:val="00731533"/>
    <w:rsid w:val="007318AF"/>
    <w:rsid w:val="00731BAF"/>
    <w:rsid w:val="00732079"/>
    <w:rsid w:val="0073226A"/>
    <w:rsid w:val="0073226C"/>
    <w:rsid w:val="00732401"/>
    <w:rsid w:val="00732440"/>
    <w:rsid w:val="007329B1"/>
    <w:rsid w:val="007329ED"/>
    <w:rsid w:val="00732BB1"/>
    <w:rsid w:val="00732FDB"/>
    <w:rsid w:val="007341CE"/>
    <w:rsid w:val="007343E3"/>
    <w:rsid w:val="007345E1"/>
    <w:rsid w:val="0073477E"/>
    <w:rsid w:val="007347C9"/>
    <w:rsid w:val="00734977"/>
    <w:rsid w:val="00734999"/>
    <w:rsid w:val="00734ABF"/>
    <w:rsid w:val="00734CCB"/>
    <w:rsid w:val="00734D60"/>
    <w:rsid w:val="007353D5"/>
    <w:rsid w:val="007355C2"/>
    <w:rsid w:val="007357AB"/>
    <w:rsid w:val="00735839"/>
    <w:rsid w:val="00735916"/>
    <w:rsid w:val="00735AB6"/>
    <w:rsid w:val="00735E9E"/>
    <w:rsid w:val="00736045"/>
    <w:rsid w:val="00736631"/>
    <w:rsid w:val="00736743"/>
    <w:rsid w:val="007368EB"/>
    <w:rsid w:val="00736A56"/>
    <w:rsid w:val="00736C88"/>
    <w:rsid w:val="00737295"/>
    <w:rsid w:val="00740428"/>
    <w:rsid w:val="0074057D"/>
    <w:rsid w:val="00740880"/>
    <w:rsid w:val="00740C97"/>
    <w:rsid w:val="00740D26"/>
    <w:rsid w:val="00740DB9"/>
    <w:rsid w:val="0074108D"/>
    <w:rsid w:val="0074123F"/>
    <w:rsid w:val="00741546"/>
    <w:rsid w:val="00741AAA"/>
    <w:rsid w:val="007422AA"/>
    <w:rsid w:val="007422E5"/>
    <w:rsid w:val="00742794"/>
    <w:rsid w:val="00742847"/>
    <w:rsid w:val="00742DFE"/>
    <w:rsid w:val="00742E73"/>
    <w:rsid w:val="00742ECC"/>
    <w:rsid w:val="0074373A"/>
    <w:rsid w:val="00743D83"/>
    <w:rsid w:val="0074403A"/>
    <w:rsid w:val="0074417A"/>
    <w:rsid w:val="00744DA6"/>
    <w:rsid w:val="00745037"/>
    <w:rsid w:val="007454C2"/>
    <w:rsid w:val="007456A2"/>
    <w:rsid w:val="00745A4C"/>
    <w:rsid w:val="00745B0D"/>
    <w:rsid w:val="00745FFD"/>
    <w:rsid w:val="00746676"/>
    <w:rsid w:val="00746970"/>
    <w:rsid w:val="00746B08"/>
    <w:rsid w:val="00747371"/>
    <w:rsid w:val="007474A3"/>
    <w:rsid w:val="00747BE1"/>
    <w:rsid w:val="00747FC3"/>
    <w:rsid w:val="00750027"/>
    <w:rsid w:val="00750802"/>
    <w:rsid w:val="00750E7E"/>
    <w:rsid w:val="007511E9"/>
    <w:rsid w:val="00751D5D"/>
    <w:rsid w:val="00752235"/>
    <w:rsid w:val="007528A8"/>
    <w:rsid w:val="0075342E"/>
    <w:rsid w:val="0075371F"/>
    <w:rsid w:val="0075381C"/>
    <w:rsid w:val="00753B41"/>
    <w:rsid w:val="00754149"/>
    <w:rsid w:val="007549E3"/>
    <w:rsid w:val="00754E86"/>
    <w:rsid w:val="00754EA3"/>
    <w:rsid w:val="00754FB1"/>
    <w:rsid w:val="007551CC"/>
    <w:rsid w:val="007551D3"/>
    <w:rsid w:val="00755251"/>
    <w:rsid w:val="0075564D"/>
    <w:rsid w:val="0075577C"/>
    <w:rsid w:val="00755F07"/>
    <w:rsid w:val="007562B6"/>
    <w:rsid w:val="007567B7"/>
    <w:rsid w:val="00756D33"/>
    <w:rsid w:val="00756FC3"/>
    <w:rsid w:val="0075725C"/>
    <w:rsid w:val="007576A8"/>
    <w:rsid w:val="00757819"/>
    <w:rsid w:val="0075799A"/>
    <w:rsid w:val="00757B97"/>
    <w:rsid w:val="00757C5C"/>
    <w:rsid w:val="00757DB9"/>
    <w:rsid w:val="00757DF0"/>
    <w:rsid w:val="0076014A"/>
    <w:rsid w:val="0076025A"/>
    <w:rsid w:val="00760578"/>
    <w:rsid w:val="00760876"/>
    <w:rsid w:val="007609AA"/>
    <w:rsid w:val="00760B90"/>
    <w:rsid w:val="00760CDC"/>
    <w:rsid w:val="00761056"/>
    <w:rsid w:val="00761D22"/>
    <w:rsid w:val="00761D59"/>
    <w:rsid w:val="00761E54"/>
    <w:rsid w:val="0076253A"/>
    <w:rsid w:val="00762D13"/>
    <w:rsid w:val="007630E7"/>
    <w:rsid w:val="007641AF"/>
    <w:rsid w:val="00764430"/>
    <w:rsid w:val="00764B52"/>
    <w:rsid w:val="00764E4C"/>
    <w:rsid w:val="0076526E"/>
    <w:rsid w:val="00765502"/>
    <w:rsid w:val="0076551A"/>
    <w:rsid w:val="007659A3"/>
    <w:rsid w:val="00765B3F"/>
    <w:rsid w:val="00765F59"/>
    <w:rsid w:val="00765F5B"/>
    <w:rsid w:val="00765F60"/>
    <w:rsid w:val="00766054"/>
    <w:rsid w:val="0076618E"/>
    <w:rsid w:val="00766719"/>
    <w:rsid w:val="007668EC"/>
    <w:rsid w:val="00766BE2"/>
    <w:rsid w:val="00766FAA"/>
    <w:rsid w:val="00767011"/>
    <w:rsid w:val="007670AA"/>
    <w:rsid w:val="007671FF"/>
    <w:rsid w:val="0076721D"/>
    <w:rsid w:val="0076724E"/>
    <w:rsid w:val="00767440"/>
    <w:rsid w:val="00767658"/>
    <w:rsid w:val="00767FDA"/>
    <w:rsid w:val="00767FF5"/>
    <w:rsid w:val="0077012D"/>
    <w:rsid w:val="00770353"/>
    <w:rsid w:val="00770385"/>
    <w:rsid w:val="00770EAA"/>
    <w:rsid w:val="00771261"/>
    <w:rsid w:val="007713F2"/>
    <w:rsid w:val="00771411"/>
    <w:rsid w:val="00771432"/>
    <w:rsid w:val="00771C69"/>
    <w:rsid w:val="00771F81"/>
    <w:rsid w:val="00771FFB"/>
    <w:rsid w:val="007722C7"/>
    <w:rsid w:val="0077247C"/>
    <w:rsid w:val="007728E6"/>
    <w:rsid w:val="00772933"/>
    <w:rsid w:val="00772E45"/>
    <w:rsid w:val="0077301D"/>
    <w:rsid w:val="0077305F"/>
    <w:rsid w:val="0077386E"/>
    <w:rsid w:val="007738BA"/>
    <w:rsid w:val="007739E0"/>
    <w:rsid w:val="00773B49"/>
    <w:rsid w:val="007741EF"/>
    <w:rsid w:val="007744CB"/>
    <w:rsid w:val="00774744"/>
    <w:rsid w:val="00774878"/>
    <w:rsid w:val="0077487C"/>
    <w:rsid w:val="007748A2"/>
    <w:rsid w:val="007749EC"/>
    <w:rsid w:val="007751F0"/>
    <w:rsid w:val="00775381"/>
    <w:rsid w:val="00775433"/>
    <w:rsid w:val="0077560D"/>
    <w:rsid w:val="00775624"/>
    <w:rsid w:val="00775643"/>
    <w:rsid w:val="00775809"/>
    <w:rsid w:val="0077581A"/>
    <w:rsid w:val="007758CE"/>
    <w:rsid w:val="00775B0C"/>
    <w:rsid w:val="00775B93"/>
    <w:rsid w:val="00775BC4"/>
    <w:rsid w:val="00775C5B"/>
    <w:rsid w:val="00776551"/>
    <w:rsid w:val="007769B1"/>
    <w:rsid w:val="00776CE1"/>
    <w:rsid w:val="00777126"/>
    <w:rsid w:val="007771DF"/>
    <w:rsid w:val="00777289"/>
    <w:rsid w:val="00777323"/>
    <w:rsid w:val="00777416"/>
    <w:rsid w:val="00777831"/>
    <w:rsid w:val="007778AE"/>
    <w:rsid w:val="007778DA"/>
    <w:rsid w:val="00777C15"/>
    <w:rsid w:val="0078046A"/>
    <w:rsid w:val="00780B87"/>
    <w:rsid w:val="00780EEE"/>
    <w:rsid w:val="0078107D"/>
    <w:rsid w:val="007810D1"/>
    <w:rsid w:val="00781833"/>
    <w:rsid w:val="00781E0B"/>
    <w:rsid w:val="007820E6"/>
    <w:rsid w:val="007822EE"/>
    <w:rsid w:val="0078231B"/>
    <w:rsid w:val="007829D1"/>
    <w:rsid w:val="00782D62"/>
    <w:rsid w:val="00782EF4"/>
    <w:rsid w:val="00782F81"/>
    <w:rsid w:val="00782FAE"/>
    <w:rsid w:val="0078365B"/>
    <w:rsid w:val="00783685"/>
    <w:rsid w:val="00783F91"/>
    <w:rsid w:val="00784C4C"/>
    <w:rsid w:val="00784E99"/>
    <w:rsid w:val="0078559D"/>
    <w:rsid w:val="00785635"/>
    <w:rsid w:val="007857CD"/>
    <w:rsid w:val="00785852"/>
    <w:rsid w:val="00785A1D"/>
    <w:rsid w:val="0078602C"/>
    <w:rsid w:val="00786084"/>
    <w:rsid w:val="0078642E"/>
    <w:rsid w:val="007865B0"/>
    <w:rsid w:val="007868CC"/>
    <w:rsid w:val="00786A9C"/>
    <w:rsid w:val="00786DEA"/>
    <w:rsid w:val="0078704B"/>
    <w:rsid w:val="00787651"/>
    <w:rsid w:val="00787685"/>
    <w:rsid w:val="007876C4"/>
    <w:rsid w:val="0078774A"/>
    <w:rsid w:val="00787BB4"/>
    <w:rsid w:val="007903A9"/>
    <w:rsid w:val="00790489"/>
    <w:rsid w:val="00790791"/>
    <w:rsid w:val="00790B00"/>
    <w:rsid w:val="00790F2D"/>
    <w:rsid w:val="0079170A"/>
    <w:rsid w:val="00791A70"/>
    <w:rsid w:val="00791D76"/>
    <w:rsid w:val="007921BC"/>
    <w:rsid w:val="00792592"/>
    <w:rsid w:val="007928D4"/>
    <w:rsid w:val="00792EB1"/>
    <w:rsid w:val="00793056"/>
    <w:rsid w:val="007933AD"/>
    <w:rsid w:val="007936A7"/>
    <w:rsid w:val="00793933"/>
    <w:rsid w:val="0079412E"/>
    <w:rsid w:val="007941F8"/>
    <w:rsid w:val="007942EA"/>
    <w:rsid w:val="00794602"/>
    <w:rsid w:val="007946F3"/>
    <w:rsid w:val="007947FA"/>
    <w:rsid w:val="00794C35"/>
    <w:rsid w:val="00794F09"/>
    <w:rsid w:val="00795008"/>
    <w:rsid w:val="0079552E"/>
    <w:rsid w:val="00795692"/>
    <w:rsid w:val="00795851"/>
    <w:rsid w:val="00795D5F"/>
    <w:rsid w:val="0079601E"/>
    <w:rsid w:val="00796344"/>
    <w:rsid w:val="00796A62"/>
    <w:rsid w:val="00796B6B"/>
    <w:rsid w:val="00796B8B"/>
    <w:rsid w:val="00796FAB"/>
    <w:rsid w:val="007973D7"/>
    <w:rsid w:val="00797431"/>
    <w:rsid w:val="0079775E"/>
    <w:rsid w:val="007A0073"/>
    <w:rsid w:val="007A05B8"/>
    <w:rsid w:val="007A0B23"/>
    <w:rsid w:val="007A17FA"/>
    <w:rsid w:val="007A19F2"/>
    <w:rsid w:val="007A1B06"/>
    <w:rsid w:val="007A1EB4"/>
    <w:rsid w:val="007A1F67"/>
    <w:rsid w:val="007A2065"/>
    <w:rsid w:val="007A267C"/>
    <w:rsid w:val="007A2A4E"/>
    <w:rsid w:val="007A2A9A"/>
    <w:rsid w:val="007A2AB8"/>
    <w:rsid w:val="007A2CAB"/>
    <w:rsid w:val="007A2F59"/>
    <w:rsid w:val="007A2FF8"/>
    <w:rsid w:val="007A33B3"/>
    <w:rsid w:val="007A37CA"/>
    <w:rsid w:val="007A3AA2"/>
    <w:rsid w:val="007A3E53"/>
    <w:rsid w:val="007A409B"/>
    <w:rsid w:val="007A483C"/>
    <w:rsid w:val="007A48BF"/>
    <w:rsid w:val="007A4E8E"/>
    <w:rsid w:val="007A4EA3"/>
    <w:rsid w:val="007A52F6"/>
    <w:rsid w:val="007A57C5"/>
    <w:rsid w:val="007A5B79"/>
    <w:rsid w:val="007A5CBA"/>
    <w:rsid w:val="007A5F76"/>
    <w:rsid w:val="007A5FA7"/>
    <w:rsid w:val="007A6773"/>
    <w:rsid w:val="007A678C"/>
    <w:rsid w:val="007A68FB"/>
    <w:rsid w:val="007A6EA2"/>
    <w:rsid w:val="007A6FB0"/>
    <w:rsid w:val="007A7051"/>
    <w:rsid w:val="007A71EF"/>
    <w:rsid w:val="007A7C26"/>
    <w:rsid w:val="007B02D3"/>
    <w:rsid w:val="007B0BA1"/>
    <w:rsid w:val="007B0BD3"/>
    <w:rsid w:val="007B133C"/>
    <w:rsid w:val="007B147B"/>
    <w:rsid w:val="007B1491"/>
    <w:rsid w:val="007B1523"/>
    <w:rsid w:val="007B17F4"/>
    <w:rsid w:val="007B1928"/>
    <w:rsid w:val="007B1ADB"/>
    <w:rsid w:val="007B21CD"/>
    <w:rsid w:val="007B2469"/>
    <w:rsid w:val="007B2978"/>
    <w:rsid w:val="007B31BD"/>
    <w:rsid w:val="007B326E"/>
    <w:rsid w:val="007B3982"/>
    <w:rsid w:val="007B4800"/>
    <w:rsid w:val="007B4808"/>
    <w:rsid w:val="007B4E52"/>
    <w:rsid w:val="007B5C4C"/>
    <w:rsid w:val="007B5E63"/>
    <w:rsid w:val="007B620A"/>
    <w:rsid w:val="007B6637"/>
    <w:rsid w:val="007B677F"/>
    <w:rsid w:val="007B6D85"/>
    <w:rsid w:val="007B707B"/>
    <w:rsid w:val="007B72D5"/>
    <w:rsid w:val="007B7397"/>
    <w:rsid w:val="007B7BBD"/>
    <w:rsid w:val="007B7D7F"/>
    <w:rsid w:val="007B7DAA"/>
    <w:rsid w:val="007C0483"/>
    <w:rsid w:val="007C06EA"/>
    <w:rsid w:val="007C09A5"/>
    <w:rsid w:val="007C09D4"/>
    <w:rsid w:val="007C0FEB"/>
    <w:rsid w:val="007C2133"/>
    <w:rsid w:val="007C22CB"/>
    <w:rsid w:val="007C281A"/>
    <w:rsid w:val="007C31C0"/>
    <w:rsid w:val="007C32F5"/>
    <w:rsid w:val="007C3645"/>
    <w:rsid w:val="007C366E"/>
    <w:rsid w:val="007C36E5"/>
    <w:rsid w:val="007C397E"/>
    <w:rsid w:val="007C3D8D"/>
    <w:rsid w:val="007C3EF6"/>
    <w:rsid w:val="007C437A"/>
    <w:rsid w:val="007C46CD"/>
    <w:rsid w:val="007C48F5"/>
    <w:rsid w:val="007C5324"/>
    <w:rsid w:val="007C5571"/>
    <w:rsid w:val="007C5813"/>
    <w:rsid w:val="007C5C6B"/>
    <w:rsid w:val="007C5F16"/>
    <w:rsid w:val="007C6318"/>
    <w:rsid w:val="007C637A"/>
    <w:rsid w:val="007C65D1"/>
    <w:rsid w:val="007C66BC"/>
    <w:rsid w:val="007C66BD"/>
    <w:rsid w:val="007C6AA9"/>
    <w:rsid w:val="007C6B13"/>
    <w:rsid w:val="007C6BEC"/>
    <w:rsid w:val="007C6F65"/>
    <w:rsid w:val="007C707D"/>
    <w:rsid w:val="007C743C"/>
    <w:rsid w:val="007C7E15"/>
    <w:rsid w:val="007C7E32"/>
    <w:rsid w:val="007D0297"/>
    <w:rsid w:val="007D04A2"/>
    <w:rsid w:val="007D05BF"/>
    <w:rsid w:val="007D0E99"/>
    <w:rsid w:val="007D0F4A"/>
    <w:rsid w:val="007D10AF"/>
    <w:rsid w:val="007D117D"/>
    <w:rsid w:val="007D11F6"/>
    <w:rsid w:val="007D1534"/>
    <w:rsid w:val="007D1904"/>
    <w:rsid w:val="007D1E2A"/>
    <w:rsid w:val="007D1F03"/>
    <w:rsid w:val="007D1FCB"/>
    <w:rsid w:val="007D20FB"/>
    <w:rsid w:val="007D22DD"/>
    <w:rsid w:val="007D22E6"/>
    <w:rsid w:val="007D2EC3"/>
    <w:rsid w:val="007D2F2F"/>
    <w:rsid w:val="007D3058"/>
    <w:rsid w:val="007D32B3"/>
    <w:rsid w:val="007D3427"/>
    <w:rsid w:val="007D3A0C"/>
    <w:rsid w:val="007D3CD3"/>
    <w:rsid w:val="007D4098"/>
    <w:rsid w:val="007D4307"/>
    <w:rsid w:val="007D43A7"/>
    <w:rsid w:val="007D44CB"/>
    <w:rsid w:val="007D4650"/>
    <w:rsid w:val="007D486D"/>
    <w:rsid w:val="007D49CF"/>
    <w:rsid w:val="007D4C21"/>
    <w:rsid w:val="007D51B1"/>
    <w:rsid w:val="007D54AD"/>
    <w:rsid w:val="007D5C57"/>
    <w:rsid w:val="007D6373"/>
    <w:rsid w:val="007D637A"/>
    <w:rsid w:val="007D6471"/>
    <w:rsid w:val="007D64F9"/>
    <w:rsid w:val="007D6645"/>
    <w:rsid w:val="007D6862"/>
    <w:rsid w:val="007D6B3B"/>
    <w:rsid w:val="007D6FC8"/>
    <w:rsid w:val="007D72A5"/>
    <w:rsid w:val="007D7A38"/>
    <w:rsid w:val="007E0191"/>
    <w:rsid w:val="007E04F5"/>
    <w:rsid w:val="007E0541"/>
    <w:rsid w:val="007E0929"/>
    <w:rsid w:val="007E10FF"/>
    <w:rsid w:val="007E1450"/>
    <w:rsid w:val="007E14FF"/>
    <w:rsid w:val="007E161A"/>
    <w:rsid w:val="007E17AB"/>
    <w:rsid w:val="007E1CE5"/>
    <w:rsid w:val="007E1D67"/>
    <w:rsid w:val="007E2205"/>
    <w:rsid w:val="007E22D6"/>
    <w:rsid w:val="007E23D4"/>
    <w:rsid w:val="007E25C4"/>
    <w:rsid w:val="007E27CE"/>
    <w:rsid w:val="007E2CE6"/>
    <w:rsid w:val="007E2D6A"/>
    <w:rsid w:val="007E2D73"/>
    <w:rsid w:val="007E301D"/>
    <w:rsid w:val="007E3060"/>
    <w:rsid w:val="007E35D3"/>
    <w:rsid w:val="007E3FC6"/>
    <w:rsid w:val="007E4B4E"/>
    <w:rsid w:val="007E540B"/>
    <w:rsid w:val="007E574E"/>
    <w:rsid w:val="007E580E"/>
    <w:rsid w:val="007E5B1B"/>
    <w:rsid w:val="007E621E"/>
    <w:rsid w:val="007E636E"/>
    <w:rsid w:val="007E66D5"/>
    <w:rsid w:val="007E68EE"/>
    <w:rsid w:val="007E6BC1"/>
    <w:rsid w:val="007E7143"/>
    <w:rsid w:val="007E7578"/>
    <w:rsid w:val="007E76EA"/>
    <w:rsid w:val="007F0216"/>
    <w:rsid w:val="007F061F"/>
    <w:rsid w:val="007F066D"/>
    <w:rsid w:val="007F077D"/>
    <w:rsid w:val="007F0E97"/>
    <w:rsid w:val="007F10EC"/>
    <w:rsid w:val="007F126C"/>
    <w:rsid w:val="007F189A"/>
    <w:rsid w:val="007F1C6B"/>
    <w:rsid w:val="007F20CD"/>
    <w:rsid w:val="007F2274"/>
    <w:rsid w:val="007F27C3"/>
    <w:rsid w:val="007F2A4F"/>
    <w:rsid w:val="007F2D33"/>
    <w:rsid w:val="007F3267"/>
    <w:rsid w:val="007F32C1"/>
    <w:rsid w:val="007F37BA"/>
    <w:rsid w:val="007F3D66"/>
    <w:rsid w:val="007F3F5E"/>
    <w:rsid w:val="007F41C1"/>
    <w:rsid w:val="007F44FA"/>
    <w:rsid w:val="007F470A"/>
    <w:rsid w:val="007F4A1F"/>
    <w:rsid w:val="007F4DD5"/>
    <w:rsid w:val="007F6E45"/>
    <w:rsid w:val="007F71C5"/>
    <w:rsid w:val="007F7209"/>
    <w:rsid w:val="007F727D"/>
    <w:rsid w:val="007F7492"/>
    <w:rsid w:val="007F7969"/>
    <w:rsid w:val="008005E9"/>
    <w:rsid w:val="00800907"/>
    <w:rsid w:val="008009C1"/>
    <w:rsid w:val="00800B68"/>
    <w:rsid w:val="00800D63"/>
    <w:rsid w:val="00800E62"/>
    <w:rsid w:val="008011F9"/>
    <w:rsid w:val="00801BEC"/>
    <w:rsid w:val="00801DC6"/>
    <w:rsid w:val="008022B1"/>
    <w:rsid w:val="008023A7"/>
    <w:rsid w:val="0080259D"/>
    <w:rsid w:val="00802753"/>
    <w:rsid w:val="008027EB"/>
    <w:rsid w:val="00802866"/>
    <w:rsid w:val="008029FC"/>
    <w:rsid w:val="00802D5F"/>
    <w:rsid w:val="008030C2"/>
    <w:rsid w:val="008031DA"/>
    <w:rsid w:val="00803847"/>
    <w:rsid w:val="00803952"/>
    <w:rsid w:val="00803CB5"/>
    <w:rsid w:val="008041F6"/>
    <w:rsid w:val="00804AE9"/>
    <w:rsid w:val="00804BA2"/>
    <w:rsid w:val="00805379"/>
    <w:rsid w:val="00805881"/>
    <w:rsid w:val="008058D2"/>
    <w:rsid w:val="0080594A"/>
    <w:rsid w:val="008062D6"/>
    <w:rsid w:val="008067C1"/>
    <w:rsid w:val="00806CE3"/>
    <w:rsid w:val="008070D0"/>
    <w:rsid w:val="008075F4"/>
    <w:rsid w:val="008078A0"/>
    <w:rsid w:val="008079D4"/>
    <w:rsid w:val="008079FE"/>
    <w:rsid w:val="00807C34"/>
    <w:rsid w:val="00807C7D"/>
    <w:rsid w:val="00807EB9"/>
    <w:rsid w:val="00810103"/>
    <w:rsid w:val="00810423"/>
    <w:rsid w:val="00810432"/>
    <w:rsid w:val="0081044D"/>
    <w:rsid w:val="00810E03"/>
    <w:rsid w:val="00811388"/>
    <w:rsid w:val="00811ADC"/>
    <w:rsid w:val="00811E9E"/>
    <w:rsid w:val="00811FB9"/>
    <w:rsid w:val="00812A11"/>
    <w:rsid w:val="00812C38"/>
    <w:rsid w:val="00813316"/>
    <w:rsid w:val="00813639"/>
    <w:rsid w:val="008137D4"/>
    <w:rsid w:val="00813BD9"/>
    <w:rsid w:val="00813E7F"/>
    <w:rsid w:val="00813EB9"/>
    <w:rsid w:val="00813FDF"/>
    <w:rsid w:val="0081406D"/>
    <w:rsid w:val="0081455D"/>
    <w:rsid w:val="00814640"/>
    <w:rsid w:val="0081472E"/>
    <w:rsid w:val="008147AC"/>
    <w:rsid w:val="00814950"/>
    <w:rsid w:val="00814CAB"/>
    <w:rsid w:val="00814E52"/>
    <w:rsid w:val="00815570"/>
    <w:rsid w:val="008157E6"/>
    <w:rsid w:val="008158B8"/>
    <w:rsid w:val="008159BE"/>
    <w:rsid w:val="00815C6C"/>
    <w:rsid w:val="00815D52"/>
    <w:rsid w:val="00815E55"/>
    <w:rsid w:val="00816344"/>
    <w:rsid w:val="008163B7"/>
    <w:rsid w:val="008166D1"/>
    <w:rsid w:val="008168AB"/>
    <w:rsid w:val="00816AA0"/>
    <w:rsid w:val="008170FA"/>
    <w:rsid w:val="008172DE"/>
    <w:rsid w:val="00817844"/>
    <w:rsid w:val="00817AD0"/>
    <w:rsid w:val="008201E8"/>
    <w:rsid w:val="008207FB"/>
    <w:rsid w:val="00820C71"/>
    <w:rsid w:val="00821789"/>
    <w:rsid w:val="008217F1"/>
    <w:rsid w:val="008228AA"/>
    <w:rsid w:val="0082291A"/>
    <w:rsid w:val="00822CD3"/>
    <w:rsid w:val="00823175"/>
    <w:rsid w:val="008233A0"/>
    <w:rsid w:val="0082356B"/>
    <w:rsid w:val="008235D5"/>
    <w:rsid w:val="0082393E"/>
    <w:rsid w:val="00823C8B"/>
    <w:rsid w:val="00824086"/>
    <w:rsid w:val="008244E2"/>
    <w:rsid w:val="00824BFA"/>
    <w:rsid w:val="00824DAB"/>
    <w:rsid w:val="008251A2"/>
    <w:rsid w:val="008253AD"/>
    <w:rsid w:val="008256D3"/>
    <w:rsid w:val="008257E2"/>
    <w:rsid w:val="00825B2F"/>
    <w:rsid w:val="00825BA4"/>
    <w:rsid w:val="00825FD9"/>
    <w:rsid w:val="0082604B"/>
    <w:rsid w:val="0082618D"/>
    <w:rsid w:val="0082678B"/>
    <w:rsid w:val="00826B3D"/>
    <w:rsid w:val="00826E25"/>
    <w:rsid w:val="00826E66"/>
    <w:rsid w:val="00827105"/>
    <w:rsid w:val="00827486"/>
    <w:rsid w:val="008276C8"/>
    <w:rsid w:val="00827813"/>
    <w:rsid w:val="00830066"/>
    <w:rsid w:val="008301FB"/>
    <w:rsid w:val="008304AF"/>
    <w:rsid w:val="00830E1A"/>
    <w:rsid w:val="00830E3F"/>
    <w:rsid w:val="00830E63"/>
    <w:rsid w:val="00830F51"/>
    <w:rsid w:val="0083100C"/>
    <w:rsid w:val="00831C68"/>
    <w:rsid w:val="008321D6"/>
    <w:rsid w:val="00832321"/>
    <w:rsid w:val="00832365"/>
    <w:rsid w:val="008324C9"/>
    <w:rsid w:val="00832ACB"/>
    <w:rsid w:val="00832B08"/>
    <w:rsid w:val="00832F29"/>
    <w:rsid w:val="0083300C"/>
    <w:rsid w:val="00833414"/>
    <w:rsid w:val="0083373A"/>
    <w:rsid w:val="008338AC"/>
    <w:rsid w:val="00833C00"/>
    <w:rsid w:val="00833E70"/>
    <w:rsid w:val="00834220"/>
    <w:rsid w:val="00834417"/>
    <w:rsid w:val="0083458E"/>
    <w:rsid w:val="008345C2"/>
    <w:rsid w:val="008345FC"/>
    <w:rsid w:val="0083488A"/>
    <w:rsid w:val="008349BB"/>
    <w:rsid w:val="00834C6B"/>
    <w:rsid w:val="00834C7C"/>
    <w:rsid w:val="00834D52"/>
    <w:rsid w:val="00834FA5"/>
    <w:rsid w:val="00835508"/>
    <w:rsid w:val="0083574D"/>
    <w:rsid w:val="0083582A"/>
    <w:rsid w:val="00835BB8"/>
    <w:rsid w:val="008367FC"/>
    <w:rsid w:val="00836EA6"/>
    <w:rsid w:val="00836F2F"/>
    <w:rsid w:val="008370D2"/>
    <w:rsid w:val="00837786"/>
    <w:rsid w:val="008400CA"/>
    <w:rsid w:val="00840847"/>
    <w:rsid w:val="00840A73"/>
    <w:rsid w:val="00840AE6"/>
    <w:rsid w:val="00840CFE"/>
    <w:rsid w:val="00840F5E"/>
    <w:rsid w:val="00841259"/>
    <w:rsid w:val="008414F4"/>
    <w:rsid w:val="008416B6"/>
    <w:rsid w:val="00841910"/>
    <w:rsid w:val="00841B1A"/>
    <w:rsid w:val="00842286"/>
    <w:rsid w:val="00842925"/>
    <w:rsid w:val="00842C89"/>
    <w:rsid w:val="00842F63"/>
    <w:rsid w:val="00843297"/>
    <w:rsid w:val="00843CAA"/>
    <w:rsid w:val="00844023"/>
    <w:rsid w:val="00844521"/>
    <w:rsid w:val="0084458D"/>
    <w:rsid w:val="008448C6"/>
    <w:rsid w:val="0084545B"/>
    <w:rsid w:val="008454A9"/>
    <w:rsid w:val="008454F1"/>
    <w:rsid w:val="0084571F"/>
    <w:rsid w:val="00845799"/>
    <w:rsid w:val="00846508"/>
    <w:rsid w:val="00846F16"/>
    <w:rsid w:val="008471A0"/>
    <w:rsid w:val="008471D7"/>
    <w:rsid w:val="008472E8"/>
    <w:rsid w:val="00847456"/>
    <w:rsid w:val="00847CDE"/>
    <w:rsid w:val="008501CE"/>
    <w:rsid w:val="008503F0"/>
    <w:rsid w:val="00850503"/>
    <w:rsid w:val="00850C9D"/>
    <w:rsid w:val="00851073"/>
    <w:rsid w:val="00851086"/>
    <w:rsid w:val="00851213"/>
    <w:rsid w:val="008513AB"/>
    <w:rsid w:val="008517A9"/>
    <w:rsid w:val="00851B91"/>
    <w:rsid w:val="00852B3A"/>
    <w:rsid w:val="00852BC0"/>
    <w:rsid w:val="00852CA7"/>
    <w:rsid w:val="00852E34"/>
    <w:rsid w:val="00853835"/>
    <w:rsid w:val="00853D47"/>
    <w:rsid w:val="00853F5C"/>
    <w:rsid w:val="00854691"/>
    <w:rsid w:val="008547B3"/>
    <w:rsid w:val="0085599C"/>
    <w:rsid w:val="00855D4A"/>
    <w:rsid w:val="00855DA0"/>
    <w:rsid w:val="00856092"/>
    <w:rsid w:val="0085653A"/>
    <w:rsid w:val="008566A2"/>
    <w:rsid w:val="00856BB7"/>
    <w:rsid w:val="00856CF1"/>
    <w:rsid w:val="0085730B"/>
    <w:rsid w:val="00857314"/>
    <w:rsid w:val="00857503"/>
    <w:rsid w:val="00857521"/>
    <w:rsid w:val="008575EB"/>
    <w:rsid w:val="00857849"/>
    <w:rsid w:val="00857A7E"/>
    <w:rsid w:val="008602A5"/>
    <w:rsid w:val="00860E5B"/>
    <w:rsid w:val="00861009"/>
    <w:rsid w:val="0086123D"/>
    <w:rsid w:val="008612FE"/>
    <w:rsid w:val="008613F8"/>
    <w:rsid w:val="008616DD"/>
    <w:rsid w:val="00861778"/>
    <w:rsid w:val="00861CCD"/>
    <w:rsid w:val="00861DDA"/>
    <w:rsid w:val="0086232A"/>
    <w:rsid w:val="00862348"/>
    <w:rsid w:val="0086248E"/>
    <w:rsid w:val="00863A4A"/>
    <w:rsid w:val="00863F54"/>
    <w:rsid w:val="008640AD"/>
    <w:rsid w:val="00864167"/>
    <w:rsid w:val="0086441C"/>
    <w:rsid w:val="0086452D"/>
    <w:rsid w:val="008647DA"/>
    <w:rsid w:val="0086489D"/>
    <w:rsid w:val="0086489F"/>
    <w:rsid w:val="00864E98"/>
    <w:rsid w:val="00864EF2"/>
    <w:rsid w:val="008658E2"/>
    <w:rsid w:val="00865C92"/>
    <w:rsid w:val="00865E2C"/>
    <w:rsid w:val="00865EA8"/>
    <w:rsid w:val="00866090"/>
    <w:rsid w:val="00866756"/>
    <w:rsid w:val="00866CCC"/>
    <w:rsid w:val="00867697"/>
    <w:rsid w:val="00867EE2"/>
    <w:rsid w:val="008706BA"/>
    <w:rsid w:val="0087071A"/>
    <w:rsid w:val="008708B5"/>
    <w:rsid w:val="008713CB"/>
    <w:rsid w:val="008717AC"/>
    <w:rsid w:val="0087187B"/>
    <w:rsid w:val="00871CC8"/>
    <w:rsid w:val="00871E1C"/>
    <w:rsid w:val="008725A6"/>
    <w:rsid w:val="008725F6"/>
    <w:rsid w:val="0087288E"/>
    <w:rsid w:val="00872972"/>
    <w:rsid w:val="00872B9B"/>
    <w:rsid w:val="00872D1B"/>
    <w:rsid w:val="00872FC2"/>
    <w:rsid w:val="0087369D"/>
    <w:rsid w:val="00873CE4"/>
    <w:rsid w:val="00873E39"/>
    <w:rsid w:val="00873F6D"/>
    <w:rsid w:val="008743EB"/>
    <w:rsid w:val="00874674"/>
    <w:rsid w:val="00874A48"/>
    <w:rsid w:val="00874C1F"/>
    <w:rsid w:val="00874CC0"/>
    <w:rsid w:val="00874E27"/>
    <w:rsid w:val="0087554D"/>
    <w:rsid w:val="00875804"/>
    <w:rsid w:val="00875B05"/>
    <w:rsid w:val="00875FFC"/>
    <w:rsid w:val="00876120"/>
    <w:rsid w:val="0087635A"/>
    <w:rsid w:val="00876434"/>
    <w:rsid w:val="00876603"/>
    <w:rsid w:val="008769A8"/>
    <w:rsid w:val="00876E89"/>
    <w:rsid w:val="00877140"/>
    <w:rsid w:val="00877457"/>
    <w:rsid w:val="008774B7"/>
    <w:rsid w:val="008776A1"/>
    <w:rsid w:val="00877737"/>
    <w:rsid w:val="00877884"/>
    <w:rsid w:val="00877C5C"/>
    <w:rsid w:val="00877D45"/>
    <w:rsid w:val="00880039"/>
    <w:rsid w:val="008801BD"/>
    <w:rsid w:val="00880427"/>
    <w:rsid w:val="0088066C"/>
    <w:rsid w:val="0088180F"/>
    <w:rsid w:val="008818C6"/>
    <w:rsid w:val="00881E5D"/>
    <w:rsid w:val="008826F9"/>
    <w:rsid w:val="00882D55"/>
    <w:rsid w:val="00882E7E"/>
    <w:rsid w:val="00882F34"/>
    <w:rsid w:val="00883582"/>
    <w:rsid w:val="008835FD"/>
    <w:rsid w:val="0088377A"/>
    <w:rsid w:val="00883984"/>
    <w:rsid w:val="00883E37"/>
    <w:rsid w:val="008840AA"/>
    <w:rsid w:val="008842DF"/>
    <w:rsid w:val="0088471B"/>
    <w:rsid w:val="0088474C"/>
    <w:rsid w:val="008848CC"/>
    <w:rsid w:val="00884F1F"/>
    <w:rsid w:val="0088558C"/>
    <w:rsid w:val="00885650"/>
    <w:rsid w:val="00885DF1"/>
    <w:rsid w:val="00886491"/>
    <w:rsid w:val="00886965"/>
    <w:rsid w:val="0088710B"/>
    <w:rsid w:val="00887251"/>
    <w:rsid w:val="0088742E"/>
    <w:rsid w:val="008879F3"/>
    <w:rsid w:val="00887B9B"/>
    <w:rsid w:val="00887D17"/>
    <w:rsid w:val="00887D7A"/>
    <w:rsid w:val="00887E47"/>
    <w:rsid w:val="00887F39"/>
    <w:rsid w:val="008903CB"/>
    <w:rsid w:val="008907DE"/>
    <w:rsid w:val="00890FDB"/>
    <w:rsid w:val="0089146F"/>
    <w:rsid w:val="00891800"/>
    <w:rsid w:val="00891C57"/>
    <w:rsid w:val="00891ECE"/>
    <w:rsid w:val="008924CC"/>
    <w:rsid w:val="008926A1"/>
    <w:rsid w:val="008927AE"/>
    <w:rsid w:val="008927B4"/>
    <w:rsid w:val="00892C39"/>
    <w:rsid w:val="00892E11"/>
    <w:rsid w:val="00893778"/>
    <w:rsid w:val="008938CC"/>
    <w:rsid w:val="00893D30"/>
    <w:rsid w:val="00894098"/>
    <w:rsid w:val="0089439A"/>
    <w:rsid w:val="0089456B"/>
    <w:rsid w:val="008945A4"/>
    <w:rsid w:val="00894B29"/>
    <w:rsid w:val="00894FBC"/>
    <w:rsid w:val="00895141"/>
    <w:rsid w:val="008954EA"/>
    <w:rsid w:val="0089596E"/>
    <w:rsid w:val="00895D9B"/>
    <w:rsid w:val="00895EA4"/>
    <w:rsid w:val="008967C4"/>
    <w:rsid w:val="00896851"/>
    <w:rsid w:val="00896B21"/>
    <w:rsid w:val="00896B7D"/>
    <w:rsid w:val="00896C1D"/>
    <w:rsid w:val="00897258"/>
    <w:rsid w:val="00897E14"/>
    <w:rsid w:val="00897E54"/>
    <w:rsid w:val="008A0210"/>
    <w:rsid w:val="008A032A"/>
    <w:rsid w:val="008A0430"/>
    <w:rsid w:val="008A0439"/>
    <w:rsid w:val="008A0545"/>
    <w:rsid w:val="008A06D8"/>
    <w:rsid w:val="008A0729"/>
    <w:rsid w:val="008A08C4"/>
    <w:rsid w:val="008A16E6"/>
    <w:rsid w:val="008A1855"/>
    <w:rsid w:val="008A1B2A"/>
    <w:rsid w:val="008A1C5E"/>
    <w:rsid w:val="008A1D16"/>
    <w:rsid w:val="008A2011"/>
    <w:rsid w:val="008A206A"/>
    <w:rsid w:val="008A2132"/>
    <w:rsid w:val="008A2693"/>
    <w:rsid w:val="008A2813"/>
    <w:rsid w:val="008A2C70"/>
    <w:rsid w:val="008A2E3D"/>
    <w:rsid w:val="008A3538"/>
    <w:rsid w:val="008A3770"/>
    <w:rsid w:val="008A3AF4"/>
    <w:rsid w:val="008A3F6C"/>
    <w:rsid w:val="008A466F"/>
    <w:rsid w:val="008A47A7"/>
    <w:rsid w:val="008A4812"/>
    <w:rsid w:val="008A4A96"/>
    <w:rsid w:val="008A4D13"/>
    <w:rsid w:val="008A4E3F"/>
    <w:rsid w:val="008A51B9"/>
    <w:rsid w:val="008A51E1"/>
    <w:rsid w:val="008A52D1"/>
    <w:rsid w:val="008A54F3"/>
    <w:rsid w:val="008A55AF"/>
    <w:rsid w:val="008A5D2D"/>
    <w:rsid w:val="008A5F11"/>
    <w:rsid w:val="008A60D6"/>
    <w:rsid w:val="008A64D2"/>
    <w:rsid w:val="008A6B11"/>
    <w:rsid w:val="008A6D5F"/>
    <w:rsid w:val="008A76D5"/>
    <w:rsid w:val="008A7719"/>
    <w:rsid w:val="008A780D"/>
    <w:rsid w:val="008A7885"/>
    <w:rsid w:val="008B01E2"/>
    <w:rsid w:val="008B0266"/>
    <w:rsid w:val="008B0611"/>
    <w:rsid w:val="008B06D1"/>
    <w:rsid w:val="008B090E"/>
    <w:rsid w:val="008B0CDE"/>
    <w:rsid w:val="008B10A4"/>
    <w:rsid w:val="008B1A3F"/>
    <w:rsid w:val="008B1B3F"/>
    <w:rsid w:val="008B1BB2"/>
    <w:rsid w:val="008B1E58"/>
    <w:rsid w:val="008B1E77"/>
    <w:rsid w:val="008B264A"/>
    <w:rsid w:val="008B2ACB"/>
    <w:rsid w:val="008B3459"/>
    <w:rsid w:val="008B34C4"/>
    <w:rsid w:val="008B3561"/>
    <w:rsid w:val="008B37BB"/>
    <w:rsid w:val="008B38DA"/>
    <w:rsid w:val="008B3916"/>
    <w:rsid w:val="008B3EFD"/>
    <w:rsid w:val="008B3F12"/>
    <w:rsid w:val="008B46F6"/>
    <w:rsid w:val="008B4713"/>
    <w:rsid w:val="008B4861"/>
    <w:rsid w:val="008B4921"/>
    <w:rsid w:val="008B4A7B"/>
    <w:rsid w:val="008B4FFD"/>
    <w:rsid w:val="008B5085"/>
    <w:rsid w:val="008B51D4"/>
    <w:rsid w:val="008B5225"/>
    <w:rsid w:val="008B5735"/>
    <w:rsid w:val="008B577F"/>
    <w:rsid w:val="008B5C5C"/>
    <w:rsid w:val="008B5F65"/>
    <w:rsid w:val="008B62AB"/>
    <w:rsid w:val="008B6382"/>
    <w:rsid w:val="008B6409"/>
    <w:rsid w:val="008B65DB"/>
    <w:rsid w:val="008B6661"/>
    <w:rsid w:val="008B668D"/>
    <w:rsid w:val="008B6C15"/>
    <w:rsid w:val="008B6C3A"/>
    <w:rsid w:val="008B71BB"/>
    <w:rsid w:val="008B76C1"/>
    <w:rsid w:val="008B7A39"/>
    <w:rsid w:val="008B7FFE"/>
    <w:rsid w:val="008C0264"/>
    <w:rsid w:val="008C0266"/>
    <w:rsid w:val="008C070A"/>
    <w:rsid w:val="008C0C56"/>
    <w:rsid w:val="008C11A2"/>
    <w:rsid w:val="008C193D"/>
    <w:rsid w:val="008C1A25"/>
    <w:rsid w:val="008C1DC4"/>
    <w:rsid w:val="008C1E80"/>
    <w:rsid w:val="008C1FE2"/>
    <w:rsid w:val="008C2097"/>
    <w:rsid w:val="008C26E7"/>
    <w:rsid w:val="008C28E1"/>
    <w:rsid w:val="008C293F"/>
    <w:rsid w:val="008C2A01"/>
    <w:rsid w:val="008C3307"/>
    <w:rsid w:val="008C3360"/>
    <w:rsid w:val="008C3368"/>
    <w:rsid w:val="008C35E8"/>
    <w:rsid w:val="008C3E61"/>
    <w:rsid w:val="008C4975"/>
    <w:rsid w:val="008C4982"/>
    <w:rsid w:val="008C4AA7"/>
    <w:rsid w:val="008C4F24"/>
    <w:rsid w:val="008C5069"/>
    <w:rsid w:val="008C51BC"/>
    <w:rsid w:val="008C5391"/>
    <w:rsid w:val="008C5986"/>
    <w:rsid w:val="008C5F02"/>
    <w:rsid w:val="008C5F59"/>
    <w:rsid w:val="008C60C3"/>
    <w:rsid w:val="008C60ED"/>
    <w:rsid w:val="008C61B4"/>
    <w:rsid w:val="008C64E6"/>
    <w:rsid w:val="008C68D9"/>
    <w:rsid w:val="008C69C3"/>
    <w:rsid w:val="008C706B"/>
    <w:rsid w:val="008C74F5"/>
    <w:rsid w:val="008C75A1"/>
    <w:rsid w:val="008C7C87"/>
    <w:rsid w:val="008C7F23"/>
    <w:rsid w:val="008D0483"/>
    <w:rsid w:val="008D10C6"/>
    <w:rsid w:val="008D12F3"/>
    <w:rsid w:val="008D1379"/>
    <w:rsid w:val="008D19B4"/>
    <w:rsid w:val="008D1CDA"/>
    <w:rsid w:val="008D1D6D"/>
    <w:rsid w:val="008D1EDF"/>
    <w:rsid w:val="008D1F3B"/>
    <w:rsid w:val="008D221E"/>
    <w:rsid w:val="008D227A"/>
    <w:rsid w:val="008D22C2"/>
    <w:rsid w:val="008D22FB"/>
    <w:rsid w:val="008D26B0"/>
    <w:rsid w:val="008D2984"/>
    <w:rsid w:val="008D2A31"/>
    <w:rsid w:val="008D2B4D"/>
    <w:rsid w:val="008D2EA6"/>
    <w:rsid w:val="008D3029"/>
    <w:rsid w:val="008D33D7"/>
    <w:rsid w:val="008D38CA"/>
    <w:rsid w:val="008D3B36"/>
    <w:rsid w:val="008D3B75"/>
    <w:rsid w:val="008D423D"/>
    <w:rsid w:val="008D448E"/>
    <w:rsid w:val="008D473F"/>
    <w:rsid w:val="008D491C"/>
    <w:rsid w:val="008D4E08"/>
    <w:rsid w:val="008D4FA8"/>
    <w:rsid w:val="008D5508"/>
    <w:rsid w:val="008D5AEF"/>
    <w:rsid w:val="008D5D0E"/>
    <w:rsid w:val="008D6191"/>
    <w:rsid w:val="008D6354"/>
    <w:rsid w:val="008D63E2"/>
    <w:rsid w:val="008D710D"/>
    <w:rsid w:val="008D7541"/>
    <w:rsid w:val="008D7615"/>
    <w:rsid w:val="008D7803"/>
    <w:rsid w:val="008D784E"/>
    <w:rsid w:val="008D7C13"/>
    <w:rsid w:val="008D7D04"/>
    <w:rsid w:val="008E02D0"/>
    <w:rsid w:val="008E0361"/>
    <w:rsid w:val="008E0464"/>
    <w:rsid w:val="008E0588"/>
    <w:rsid w:val="008E0C80"/>
    <w:rsid w:val="008E0D04"/>
    <w:rsid w:val="008E10B1"/>
    <w:rsid w:val="008E12B5"/>
    <w:rsid w:val="008E2225"/>
    <w:rsid w:val="008E22A4"/>
    <w:rsid w:val="008E26B1"/>
    <w:rsid w:val="008E2D7E"/>
    <w:rsid w:val="008E2E49"/>
    <w:rsid w:val="008E2EEE"/>
    <w:rsid w:val="008E3047"/>
    <w:rsid w:val="008E3225"/>
    <w:rsid w:val="008E3606"/>
    <w:rsid w:val="008E3640"/>
    <w:rsid w:val="008E3DBA"/>
    <w:rsid w:val="008E3EE8"/>
    <w:rsid w:val="008E4109"/>
    <w:rsid w:val="008E4153"/>
    <w:rsid w:val="008E42BA"/>
    <w:rsid w:val="008E42E4"/>
    <w:rsid w:val="008E4B06"/>
    <w:rsid w:val="008E4B32"/>
    <w:rsid w:val="008E4CCB"/>
    <w:rsid w:val="008E4D4B"/>
    <w:rsid w:val="008E4E01"/>
    <w:rsid w:val="008E5146"/>
    <w:rsid w:val="008E5CD9"/>
    <w:rsid w:val="008E61DB"/>
    <w:rsid w:val="008E62AF"/>
    <w:rsid w:val="008E639F"/>
    <w:rsid w:val="008E6696"/>
    <w:rsid w:val="008E67F6"/>
    <w:rsid w:val="008E739C"/>
    <w:rsid w:val="008E7A88"/>
    <w:rsid w:val="008E7B9B"/>
    <w:rsid w:val="008E7C34"/>
    <w:rsid w:val="008F030A"/>
    <w:rsid w:val="008F0831"/>
    <w:rsid w:val="008F084D"/>
    <w:rsid w:val="008F0E8C"/>
    <w:rsid w:val="008F1268"/>
    <w:rsid w:val="008F1334"/>
    <w:rsid w:val="008F17D2"/>
    <w:rsid w:val="008F17E4"/>
    <w:rsid w:val="008F1EB1"/>
    <w:rsid w:val="008F2539"/>
    <w:rsid w:val="008F26E5"/>
    <w:rsid w:val="008F2D5E"/>
    <w:rsid w:val="008F2E6C"/>
    <w:rsid w:val="008F32B5"/>
    <w:rsid w:val="008F3D75"/>
    <w:rsid w:val="008F3DEF"/>
    <w:rsid w:val="008F42A7"/>
    <w:rsid w:val="008F483F"/>
    <w:rsid w:val="008F49EB"/>
    <w:rsid w:val="008F4AF7"/>
    <w:rsid w:val="008F4D51"/>
    <w:rsid w:val="008F507F"/>
    <w:rsid w:val="008F546A"/>
    <w:rsid w:val="008F592A"/>
    <w:rsid w:val="008F5F2B"/>
    <w:rsid w:val="008F61D0"/>
    <w:rsid w:val="008F650D"/>
    <w:rsid w:val="008F6661"/>
    <w:rsid w:val="008F6908"/>
    <w:rsid w:val="008F704F"/>
    <w:rsid w:val="008F752F"/>
    <w:rsid w:val="008F78D5"/>
    <w:rsid w:val="008F7C91"/>
    <w:rsid w:val="0090011E"/>
    <w:rsid w:val="00900302"/>
    <w:rsid w:val="0090052D"/>
    <w:rsid w:val="0090059B"/>
    <w:rsid w:val="0090096A"/>
    <w:rsid w:val="00901169"/>
    <w:rsid w:val="00901175"/>
    <w:rsid w:val="00901539"/>
    <w:rsid w:val="00901582"/>
    <w:rsid w:val="009018C4"/>
    <w:rsid w:val="00901989"/>
    <w:rsid w:val="00902260"/>
    <w:rsid w:val="00902DE6"/>
    <w:rsid w:val="00902FB3"/>
    <w:rsid w:val="00903A12"/>
    <w:rsid w:val="00903CC3"/>
    <w:rsid w:val="00904E74"/>
    <w:rsid w:val="00904EF4"/>
    <w:rsid w:val="00905CB4"/>
    <w:rsid w:val="00905DBB"/>
    <w:rsid w:val="00905F3E"/>
    <w:rsid w:val="0090623A"/>
    <w:rsid w:val="009064D5"/>
    <w:rsid w:val="00906629"/>
    <w:rsid w:val="009066E9"/>
    <w:rsid w:val="00906867"/>
    <w:rsid w:val="00907970"/>
    <w:rsid w:val="00907D04"/>
    <w:rsid w:val="00907D2C"/>
    <w:rsid w:val="00907E25"/>
    <w:rsid w:val="009103D0"/>
    <w:rsid w:val="009104B4"/>
    <w:rsid w:val="00910807"/>
    <w:rsid w:val="00910F31"/>
    <w:rsid w:val="00911505"/>
    <w:rsid w:val="00911E68"/>
    <w:rsid w:val="00912000"/>
    <w:rsid w:val="009120DB"/>
    <w:rsid w:val="00912917"/>
    <w:rsid w:val="00912998"/>
    <w:rsid w:val="00913122"/>
    <w:rsid w:val="0091332A"/>
    <w:rsid w:val="0091349B"/>
    <w:rsid w:val="00913964"/>
    <w:rsid w:val="009140B7"/>
    <w:rsid w:val="00914699"/>
    <w:rsid w:val="0091492D"/>
    <w:rsid w:val="00915546"/>
    <w:rsid w:val="009156EB"/>
    <w:rsid w:val="00916280"/>
    <w:rsid w:val="009164C8"/>
    <w:rsid w:val="009164DE"/>
    <w:rsid w:val="00916A02"/>
    <w:rsid w:val="00916F13"/>
    <w:rsid w:val="009171FC"/>
    <w:rsid w:val="00917229"/>
    <w:rsid w:val="00917988"/>
    <w:rsid w:val="00917CAB"/>
    <w:rsid w:val="00920002"/>
    <w:rsid w:val="00920151"/>
    <w:rsid w:val="009202C1"/>
    <w:rsid w:val="009210CA"/>
    <w:rsid w:val="0092145E"/>
    <w:rsid w:val="00921539"/>
    <w:rsid w:val="00921D12"/>
    <w:rsid w:val="00921FC2"/>
    <w:rsid w:val="009224CB"/>
    <w:rsid w:val="0092256C"/>
    <w:rsid w:val="00922887"/>
    <w:rsid w:val="00922E51"/>
    <w:rsid w:val="009230C9"/>
    <w:rsid w:val="009234B9"/>
    <w:rsid w:val="00923DED"/>
    <w:rsid w:val="00923F3C"/>
    <w:rsid w:val="00924DAD"/>
    <w:rsid w:val="009252A1"/>
    <w:rsid w:val="009254B0"/>
    <w:rsid w:val="0092562E"/>
    <w:rsid w:val="00925630"/>
    <w:rsid w:val="00925EAC"/>
    <w:rsid w:val="00926330"/>
    <w:rsid w:val="009264AD"/>
    <w:rsid w:val="00926E16"/>
    <w:rsid w:val="00926FB3"/>
    <w:rsid w:val="0092708B"/>
    <w:rsid w:val="009274BE"/>
    <w:rsid w:val="0092774A"/>
    <w:rsid w:val="00927C83"/>
    <w:rsid w:val="0093003B"/>
    <w:rsid w:val="00930493"/>
    <w:rsid w:val="009306F1"/>
    <w:rsid w:val="00930F00"/>
    <w:rsid w:val="00931A81"/>
    <w:rsid w:val="00931DCB"/>
    <w:rsid w:val="00931FF0"/>
    <w:rsid w:val="009327DA"/>
    <w:rsid w:val="009329F6"/>
    <w:rsid w:val="00932DA9"/>
    <w:rsid w:val="00933A7F"/>
    <w:rsid w:val="00933C8E"/>
    <w:rsid w:val="00933DE1"/>
    <w:rsid w:val="00933F64"/>
    <w:rsid w:val="009341AD"/>
    <w:rsid w:val="009342DB"/>
    <w:rsid w:val="009344C2"/>
    <w:rsid w:val="00934588"/>
    <w:rsid w:val="00934A9A"/>
    <w:rsid w:val="00934C78"/>
    <w:rsid w:val="00934D8F"/>
    <w:rsid w:val="00934E15"/>
    <w:rsid w:val="00934E58"/>
    <w:rsid w:val="00934EDE"/>
    <w:rsid w:val="009350DB"/>
    <w:rsid w:val="009355BB"/>
    <w:rsid w:val="00935734"/>
    <w:rsid w:val="00935765"/>
    <w:rsid w:val="00935B92"/>
    <w:rsid w:val="00935C44"/>
    <w:rsid w:val="0093636A"/>
    <w:rsid w:val="0093699C"/>
    <w:rsid w:val="00936A7C"/>
    <w:rsid w:val="009374F1"/>
    <w:rsid w:val="009376D2"/>
    <w:rsid w:val="009378BA"/>
    <w:rsid w:val="00937909"/>
    <w:rsid w:val="00937E08"/>
    <w:rsid w:val="009400B2"/>
    <w:rsid w:val="00940243"/>
    <w:rsid w:val="00940443"/>
    <w:rsid w:val="009404B7"/>
    <w:rsid w:val="00940724"/>
    <w:rsid w:val="0094076C"/>
    <w:rsid w:val="009409CD"/>
    <w:rsid w:val="00940DD1"/>
    <w:rsid w:val="00940EFE"/>
    <w:rsid w:val="00941083"/>
    <w:rsid w:val="0094113B"/>
    <w:rsid w:val="00941175"/>
    <w:rsid w:val="009412E6"/>
    <w:rsid w:val="009416FC"/>
    <w:rsid w:val="00941714"/>
    <w:rsid w:val="00941902"/>
    <w:rsid w:val="009419C0"/>
    <w:rsid w:val="009419E4"/>
    <w:rsid w:val="00941E26"/>
    <w:rsid w:val="00942014"/>
    <w:rsid w:val="009425F9"/>
    <w:rsid w:val="0094354B"/>
    <w:rsid w:val="009439F2"/>
    <w:rsid w:val="00943E9F"/>
    <w:rsid w:val="009440C3"/>
    <w:rsid w:val="00944114"/>
    <w:rsid w:val="00944165"/>
    <w:rsid w:val="009447A4"/>
    <w:rsid w:val="00944EEA"/>
    <w:rsid w:val="0094537E"/>
    <w:rsid w:val="00945622"/>
    <w:rsid w:val="0094582C"/>
    <w:rsid w:val="00945A0F"/>
    <w:rsid w:val="00945A8B"/>
    <w:rsid w:val="00946345"/>
    <w:rsid w:val="009463D9"/>
    <w:rsid w:val="009464D8"/>
    <w:rsid w:val="00946B28"/>
    <w:rsid w:val="00946D17"/>
    <w:rsid w:val="00947028"/>
    <w:rsid w:val="00947131"/>
    <w:rsid w:val="00947294"/>
    <w:rsid w:val="0094777C"/>
    <w:rsid w:val="00950177"/>
    <w:rsid w:val="009504D6"/>
    <w:rsid w:val="009507C6"/>
    <w:rsid w:val="009507D4"/>
    <w:rsid w:val="00950A34"/>
    <w:rsid w:val="00950D36"/>
    <w:rsid w:val="00950ED7"/>
    <w:rsid w:val="00951084"/>
    <w:rsid w:val="00951108"/>
    <w:rsid w:val="0095116F"/>
    <w:rsid w:val="00951173"/>
    <w:rsid w:val="0095132A"/>
    <w:rsid w:val="00951386"/>
    <w:rsid w:val="009518F2"/>
    <w:rsid w:val="00951CB0"/>
    <w:rsid w:val="00951DDC"/>
    <w:rsid w:val="00951E5F"/>
    <w:rsid w:val="00951F34"/>
    <w:rsid w:val="009520A1"/>
    <w:rsid w:val="00952B29"/>
    <w:rsid w:val="00952ECF"/>
    <w:rsid w:val="00953146"/>
    <w:rsid w:val="00953186"/>
    <w:rsid w:val="009531F8"/>
    <w:rsid w:val="00953216"/>
    <w:rsid w:val="009534C4"/>
    <w:rsid w:val="00953C63"/>
    <w:rsid w:val="00953E5A"/>
    <w:rsid w:val="009540E0"/>
    <w:rsid w:val="009541BA"/>
    <w:rsid w:val="0095447C"/>
    <w:rsid w:val="009544BE"/>
    <w:rsid w:val="009545F8"/>
    <w:rsid w:val="00954AF1"/>
    <w:rsid w:val="00954E0C"/>
    <w:rsid w:val="009551C8"/>
    <w:rsid w:val="00955A38"/>
    <w:rsid w:val="00955D4C"/>
    <w:rsid w:val="0095626B"/>
    <w:rsid w:val="00956402"/>
    <w:rsid w:val="00956DF2"/>
    <w:rsid w:val="009570D0"/>
    <w:rsid w:val="009578F6"/>
    <w:rsid w:val="00957915"/>
    <w:rsid w:val="00957AFB"/>
    <w:rsid w:val="00957B50"/>
    <w:rsid w:val="00957F64"/>
    <w:rsid w:val="00957F9B"/>
    <w:rsid w:val="00960144"/>
    <w:rsid w:val="00960428"/>
    <w:rsid w:val="00960B0C"/>
    <w:rsid w:val="00961088"/>
    <w:rsid w:val="00961116"/>
    <w:rsid w:val="009614E1"/>
    <w:rsid w:val="009619FC"/>
    <w:rsid w:val="00961B88"/>
    <w:rsid w:val="00961C6F"/>
    <w:rsid w:val="00962D2F"/>
    <w:rsid w:val="00962F15"/>
    <w:rsid w:val="00962F80"/>
    <w:rsid w:val="0096314E"/>
    <w:rsid w:val="00963618"/>
    <w:rsid w:val="0096375A"/>
    <w:rsid w:val="00963A75"/>
    <w:rsid w:val="00963D92"/>
    <w:rsid w:val="00964088"/>
    <w:rsid w:val="0096413E"/>
    <w:rsid w:val="00964346"/>
    <w:rsid w:val="009648E0"/>
    <w:rsid w:val="00964BAA"/>
    <w:rsid w:val="009651E1"/>
    <w:rsid w:val="00965930"/>
    <w:rsid w:val="00965AA6"/>
    <w:rsid w:val="00965AAC"/>
    <w:rsid w:val="00965E2F"/>
    <w:rsid w:val="009661FC"/>
    <w:rsid w:val="0096624A"/>
    <w:rsid w:val="00966730"/>
    <w:rsid w:val="009667EC"/>
    <w:rsid w:val="009668CC"/>
    <w:rsid w:val="0096690F"/>
    <w:rsid w:val="00966A54"/>
    <w:rsid w:val="00966A6E"/>
    <w:rsid w:val="00966AB4"/>
    <w:rsid w:val="00966DE3"/>
    <w:rsid w:val="00966FA0"/>
    <w:rsid w:val="00967470"/>
    <w:rsid w:val="00967867"/>
    <w:rsid w:val="0096787A"/>
    <w:rsid w:val="0096788F"/>
    <w:rsid w:val="00967975"/>
    <w:rsid w:val="00967D77"/>
    <w:rsid w:val="00970229"/>
    <w:rsid w:val="009704E2"/>
    <w:rsid w:val="009706BB"/>
    <w:rsid w:val="009707A1"/>
    <w:rsid w:val="00970AE9"/>
    <w:rsid w:val="00970E98"/>
    <w:rsid w:val="00971031"/>
    <w:rsid w:val="00972515"/>
    <w:rsid w:val="0097278C"/>
    <w:rsid w:val="00972C64"/>
    <w:rsid w:val="009734DD"/>
    <w:rsid w:val="009734EB"/>
    <w:rsid w:val="0097390E"/>
    <w:rsid w:val="00973ABE"/>
    <w:rsid w:val="009742D9"/>
    <w:rsid w:val="0097492E"/>
    <w:rsid w:val="0097496C"/>
    <w:rsid w:val="00974A6E"/>
    <w:rsid w:val="00974B60"/>
    <w:rsid w:val="00974C81"/>
    <w:rsid w:val="00974DBA"/>
    <w:rsid w:val="009752D5"/>
    <w:rsid w:val="00975726"/>
    <w:rsid w:val="0097578B"/>
    <w:rsid w:val="00975FC8"/>
    <w:rsid w:val="00976108"/>
    <w:rsid w:val="00976373"/>
    <w:rsid w:val="00976D77"/>
    <w:rsid w:val="00976E96"/>
    <w:rsid w:val="00976EAF"/>
    <w:rsid w:val="00976FE8"/>
    <w:rsid w:val="009774B7"/>
    <w:rsid w:val="00977D38"/>
    <w:rsid w:val="009800A1"/>
    <w:rsid w:val="00980281"/>
    <w:rsid w:val="0098031C"/>
    <w:rsid w:val="0098034F"/>
    <w:rsid w:val="00980F42"/>
    <w:rsid w:val="009812FC"/>
    <w:rsid w:val="00981883"/>
    <w:rsid w:val="009818BD"/>
    <w:rsid w:val="00981D28"/>
    <w:rsid w:val="00982042"/>
    <w:rsid w:val="0098205E"/>
    <w:rsid w:val="0098227D"/>
    <w:rsid w:val="00982313"/>
    <w:rsid w:val="00982CAF"/>
    <w:rsid w:val="00982D43"/>
    <w:rsid w:val="00982DC0"/>
    <w:rsid w:val="00983803"/>
    <w:rsid w:val="00983D54"/>
    <w:rsid w:val="0098402B"/>
    <w:rsid w:val="00984584"/>
    <w:rsid w:val="00984CBE"/>
    <w:rsid w:val="00985156"/>
    <w:rsid w:val="00985162"/>
    <w:rsid w:val="00985407"/>
    <w:rsid w:val="00985417"/>
    <w:rsid w:val="009855EF"/>
    <w:rsid w:val="009858E7"/>
    <w:rsid w:val="00985AC0"/>
    <w:rsid w:val="00985C60"/>
    <w:rsid w:val="00985E92"/>
    <w:rsid w:val="009861D7"/>
    <w:rsid w:val="0098626B"/>
    <w:rsid w:val="009863DF"/>
    <w:rsid w:val="009870CF"/>
    <w:rsid w:val="0098728B"/>
    <w:rsid w:val="00987346"/>
    <w:rsid w:val="00987721"/>
    <w:rsid w:val="0098791B"/>
    <w:rsid w:val="00990348"/>
    <w:rsid w:val="00990596"/>
    <w:rsid w:val="0099094D"/>
    <w:rsid w:val="00990EE2"/>
    <w:rsid w:val="00990FFE"/>
    <w:rsid w:val="009911BC"/>
    <w:rsid w:val="00991217"/>
    <w:rsid w:val="00991700"/>
    <w:rsid w:val="0099181A"/>
    <w:rsid w:val="009920B7"/>
    <w:rsid w:val="009920FE"/>
    <w:rsid w:val="009923CC"/>
    <w:rsid w:val="0099243B"/>
    <w:rsid w:val="00992556"/>
    <w:rsid w:val="0099296D"/>
    <w:rsid w:val="00993840"/>
    <w:rsid w:val="00993B23"/>
    <w:rsid w:val="00993B2A"/>
    <w:rsid w:val="00993BCD"/>
    <w:rsid w:val="009941DA"/>
    <w:rsid w:val="0099436E"/>
    <w:rsid w:val="0099439B"/>
    <w:rsid w:val="009946AC"/>
    <w:rsid w:val="009952AA"/>
    <w:rsid w:val="0099533A"/>
    <w:rsid w:val="0099548D"/>
    <w:rsid w:val="00995945"/>
    <w:rsid w:val="009959A1"/>
    <w:rsid w:val="00995AE2"/>
    <w:rsid w:val="00995FF4"/>
    <w:rsid w:val="00996012"/>
    <w:rsid w:val="00996288"/>
    <w:rsid w:val="009962C0"/>
    <w:rsid w:val="009967AF"/>
    <w:rsid w:val="00996B54"/>
    <w:rsid w:val="00996BD2"/>
    <w:rsid w:val="00997326"/>
    <w:rsid w:val="00997566"/>
    <w:rsid w:val="00997B1E"/>
    <w:rsid w:val="00997D1F"/>
    <w:rsid w:val="009A03FB"/>
    <w:rsid w:val="009A0956"/>
    <w:rsid w:val="009A0958"/>
    <w:rsid w:val="009A1047"/>
    <w:rsid w:val="009A121A"/>
    <w:rsid w:val="009A1812"/>
    <w:rsid w:val="009A19D2"/>
    <w:rsid w:val="009A2A57"/>
    <w:rsid w:val="009A2C1A"/>
    <w:rsid w:val="009A33F1"/>
    <w:rsid w:val="009A36E2"/>
    <w:rsid w:val="009A38BB"/>
    <w:rsid w:val="009A3FF8"/>
    <w:rsid w:val="009A4095"/>
    <w:rsid w:val="009A44D1"/>
    <w:rsid w:val="009A45B5"/>
    <w:rsid w:val="009A4630"/>
    <w:rsid w:val="009A4BDC"/>
    <w:rsid w:val="009A5FDC"/>
    <w:rsid w:val="009A6098"/>
    <w:rsid w:val="009A62AA"/>
    <w:rsid w:val="009A6668"/>
    <w:rsid w:val="009A66F5"/>
    <w:rsid w:val="009A6B71"/>
    <w:rsid w:val="009A6EA2"/>
    <w:rsid w:val="009A700A"/>
    <w:rsid w:val="009A70F0"/>
    <w:rsid w:val="009A758D"/>
    <w:rsid w:val="009A7CEC"/>
    <w:rsid w:val="009B0314"/>
    <w:rsid w:val="009B0350"/>
    <w:rsid w:val="009B03CF"/>
    <w:rsid w:val="009B0898"/>
    <w:rsid w:val="009B0C71"/>
    <w:rsid w:val="009B1739"/>
    <w:rsid w:val="009B19E3"/>
    <w:rsid w:val="009B1DFC"/>
    <w:rsid w:val="009B1EB8"/>
    <w:rsid w:val="009B1FF0"/>
    <w:rsid w:val="009B2097"/>
    <w:rsid w:val="009B2118"/>
    <w:rsid w:val="009B22D0"/>
    <w:rsid w:val="009B242A"/>
    <w:rsid w:val="009B26E7"/>
    <w:rsid w:val="009B2918"/>
    <w:rsid w:val="009B2E9D"/>
    <w:rsid w:val="009B2F37"/>
    <w:rsid w:val="009B30C6"/>
    <w:rsid w:val="009B325C"/>
    <w:rsid w:val="009B3AD4"/>
    <w:rsid w:val="009B3F0F"/>
    <w:rsid w:val="009B4084"/>
    <w:rsid w:val="009B40C7"/>
    <w:rsid w:val="009B412B"/>
    <w:rsid w:val="009B4176"/>
    <w:rsid w:val="009B422F"/>
    <w:rsid w:val="009B4D8D"/>
    <w:rsid w:val="009B5316"/>
    <w:rsid w:val="009B53F6"/>
    <w:rsid w:val="009B5CF9"/>
    <w:rsid w:val="009B5EE8"/>
    <w:rsid w:val="009B6771"/>
    <w:rsid w:val="009B6825"/>
    <w:rsid w:val="009B6963"/>
    <w:rsid w:val="009B6EB0"/>
    <w:rsid w:val="009B7221"/>
    <w:rsid w:val="009B7379"/>
    <w:rsid w:val="009B7953"/>
    <w:rsid w:val="009B7E2A"/>
    <w:rsid w:val="009C0999"/>
    <w:rsid w:val="009C0BB6"/>
    <w:rsid w:val="009C14E6"/>
    <w:rsid w:val="009C1F81"/>
    <w:rsid w:val="009C1FEA"/>
    <w:rsid w:val="009C27F5"/>
    <w:rsid w:val="009C2C2A"/>
    <w:rsid w:val="009C3376"/>
    <w:rsid w:val="009C3A8B"/>
    <w:rsid w:val="009C3BEF"/>
    <w:rsid w:val="009C3CC3"/>
    <w:rsid w:val="009C3DC2"/>
    <w:rsid w:val="009C41E4"/>
    <w:rsid w:val="009C43CF"/>
    <w:rsid w:val="009C4754"/>
    <w:rsid w:val="009C4B0B"/>
    <w:rsid w:val="009C4B2D"/>
    <w:rsid w:val="009C4EE9"/>
    <w:rsid w:val="009C4F94"/>
    <w:rsid w:val="009C5799"/>
    <w:rsid w:val="009C5B12"/>
    <w:rsid w:val="009C60CF"/>
    <w:rsid w:val="009C61C1"/>
    <w:rsid w:val="009C64BC"/>
    <w:rsid w:val="009C65F1"/>
    <w:rsid w:val="009C6A42"/>
    <w:rsid w:val="009C6E05"/>
    <w:rsid w:val="009C7012"/>
    <w:rsid w:val="009C7119"/>
    <w:rsid w:val="009C750B"/>
    <w:rsid w:val="009C7870"/>
    <w:rsid w:val="009C793D"/>
    <w:rsid w:val="009C7E6E"/>
    <w:rsid w:val="009D0054"/>
    <w:rsid w:val="009D028F"/>
    <w:rsid w:val="009D05D4"/>
    <w:rsid w:val="009D1124"/>
    <w:rsid w:val="009D1611"/>
    <w:rsid w:val="009D26C8"/>
    <w:rsid w:val="009D2A08"/>
    <w:rsid w:val="009D3083"/>
    <w:rsid w:val="009D3337"/>
    <w:rsid w:val="009D36F6"/>
    <w:rsid w:val="009D3A16"/>
    <w:rsid w:val="009D3B9E"/>
    <w:rsid w:val="009D3CFB"/>
    <w:rsid w:val="009D4008"/>
    <w:rsid w:val="009D4009"/>
    <w:rsid w:val="009D458D"/>
    <w:rsid w:val="009D481D"/>
    <w:rsid w:val="009D4B91"/>
    <w:rsid w:val="009D4C5B"/>
    <w:rsid w:val="009D4DC1"/>
    <w:rsid w:val="009D5081"/>
    <w:rsid w:val="009D58D1"/>
    <w:rsid w:val="009D5E94"/>
    <w:rsid w:val="009D6902"/>
    <w:rsid w:val="009D6908"/>
    <w:rsid w:val="009D6E9E"/>
    <w:rsid w:val="009D7055"/>
    <w:rsid w:val="009D7203"/>
    <w:rsid w:val="009D73FC"/>
    <w:rsid w:val="009D75EF"/>
    <w:rsid w:val="009D76CD"/>
    <w:rsid w:val="009D7D9B"/>
    <w:rsid w:val="009D7DBC"/>
    <w:rsid w:val="009D7E6E"/>
    <w:rsid w:val="009E079F"/>
    <w:rsid w:val="009E07F5"/>
    <w:rsid w:val="009E080B"/>
    <w:rsid w:val="009E08FB"/>
    <w:rsid w:val="009E0B4A"/>
    <w:rsid w:val="009E0C76"/>
    <w:rsid w:val="009E0D6A"/>
    <w:rsid w:val="009E13C3"/>
    <w:rsid w:val="009E14F0"/>
    <w:rsid w:val="009E1555"/>
    <w:rsid w:val="009E1C24"/>
    <w:rsid w:val="009E2110"/>
    <w:rsid w:val="009E2437"/>
    <w:rsid w:val="009E2680"/>
    <w:rsid w:val="009E270B"/>
    <w:rsid w:val="009E2C04"/>
    <w:rsid w:val="009E2CE5"/>
    <w:rsid w:val="009E3858"/>
    <w:rsid w:val="009E4132"/>
    <w:rsid w:val="009E436E"/>
    <w:rsid w:val="009E488D"/>
    <w:rsid w:val="009E4959"/>
    <w:rsid w:val="009E4BB7"/>
    <w:rsid w:val="009E5680"/>
    <w:rsid w:val="009E58EC"/>
    <w:rsid w:val="009E6763"/>
    <w:rsid w:val="009E6941"/>
    <w:rsid w:val="009E6F99"/>
    <w:rsid w:val="009E723B"/>
    <w:rsid w:val="009E750F"/>
    <w:rsid w:val="009E75A2"/>
    <w:rsid w:val="009E7C17"/>
    <w:rsid w:val="009F009E"/>
    <w:rsid w:val="009F02E9"/>
    <w:rsid w:val="009F0ADE"/>
    <w:rsid w:val="009F0BA5"/>
    <w:rsid w:val="009F0E6E"/>
    <w:rsid w:val="009F10E0"/>
    <w:rsid w:val="009F1F60"/>
    <w:rsid w:val="009F2215"/>
    <w:rsid w:val="009F2278"/>
    <w:rsid w:val="009F264E"/>
    <w:rsid w:val="009F273E"/>
    <w:rsid w:val="009F2983"/>
    <w:rsid w:val="009F3362"/>
    <w:rsid w:val="009F3491"/>
    <w:rsid w:val="009F35C0"/>
    <w:rsid w:val="009F3D0C"/>
    <w:rsid w:val="009F516B"/>
    <w:rsid w:val="009F532C"/>
    <w:rsid w:val="009F5547"/>
    <w:rsid w:val="009F56AD"/>
    <w:rsid w:val="009F5781"/>
    <w:rsid w:val="009F5DD6"/>
    <w:rsid w:val="009F5E34"/>
    <w:rsid w:val="009F5FC6"/>
    <w:rsid w:val="009F65BF"/>
    <w:rsid w:val="009F6ACC"/>
    <w:rsid w:val="009F744E"/>
    <w:rsid w:val="009F7697"/>
    <w:rsid w:val="009F795A"/>
    <w:rsid w:val="009F7BF2"/>
    <w:rsid w:val="009F7CC3"/>
    <w:rsid w:val="009F7D5C"/>
    <w:rsid w:val="00A007FB"/>
    <w:rsid w:val="00A009F9"/>
    <w:rsid w:val="00A00AA3"/>
    <w:rsid w:val="00A00F84"/>
    <w:rsid w:val="00A012A3"/>
    <w:rsid w:val="00A0193D"/>
    <w:rsid w:val="00A01C21"/>
    <w:rsid w:val="00A01EA6"/>
    <w:rsid w:val="00A0248C"/>
    <w:rsid w:val="00A026D2"/>
    <w:rsid w:val="00A02B3B"/>
    <w:rsid w:val="00A02D57"/>
    <w:rsid w:val="00A03070"/>
    <w:rsid w:val="00A030FD"/>
    <w:rsid w:val="00A03568"/>
    <w:rsid w:val="00A0398F"/>
    <w:rsid w:val="00A03D89"/>
    <w:rsid w:val="00A0472A"/>
    <w:rsid w:val="00A04D45"/>
    <w:rsid w:val="00A050B9"/>
    <w:rsid w:val="00A05236"/>
    <w:rsid w:val="00A056AC"/>
    <w:rsid w:val="00A056BD"/>
    <w:rsid w:val="00A05850"/>
    <w:rsid w:val="00A06675"/>
    <w:rsid w:val="00A0674B"/>
    <w:rsid w:val="00A06A5F"/>
    <w:rsid w:val="00A06BB2"/>
    <w:rsid w:val="00A06F75"/>
    <w:rsid w:val="00A0726F"/>
    <w:rsid w:val="00A07391"/>
    <w:rsid w:val="00A078EF"/>
    <w:rsid w:val="00A106FD"/>
    <w:rsid w:val="00A10749"/>
    <w:rsid w:val="00A114F6"/>
    <w:rsid w:val="00A11751"/>
    <w:rsid w:val="00A11808"/>
    <w:rsid w:val="00A1186C"/>
    <w:rsid w:val="00A11C79"/>
    <w:rsid w:val="00A11D02"/>
    <w:rsid w:val="00A11E8C"/>
    <w:rsid w:val="00A11F72"/>
    <w:rsid w:val="00A12546"/>
    <w:rsid w:val="00A12613"/>
    <w:rsid w:val="00A12644"/>
    <w:rsid w:val="00A12901"/>
    <w:rsid w:val="00A12A2E"/>
    <w:rsid w:val="00A12CF0"/>
    <w:rsid w:val="00A12DF6"/>
    <w:rsid w:val="00A12E48"/>
    <w:rsid w:val="00A132AA"/>
    <w:rsid w:val="00A134C5"/>
    <w:rsid w:val="00A1376F"/>
    <w:rsid w:val="00A137B7"/>
    <w:rsid w:val="00A13B30"/>
    <w:rsid w:val="00A13C3B"/>
    <w:rsid w:val="00A14095"/>
    <w:rsid w:val="00A14137"/>
    <w:rsid w:val="00A1416B"/>
    <w:rsid w:val="00A145F1"/>
    <w:rsid w:val="00A14A0B"/>
    <w:rsid w:val="00A15415"/>
    <w:rsid w:val="00A15CE5"/>
    <w:rsid w:val="00A162CF"/>
    <w:rsid w:val="00A163CE"/>
    <w:rsid w:val="00A16421"/>
    <w:rsid w:val="00A16756"/>
    <w:rsid w:val="00A16E90"/>
    <w:rsid w:val="00A16FE9"/>
    <w:rsid w:val="00A176AE"/>
    <w:rsid w:val="00A179C7"/>
    <w:rsid w:val="00A17F14"/>
    <w:rsid w:val="00A2004B"/>
    <w:rsid w:val="00A208C6"/>
    <w:rsid w:val="00A20B4B"/>
    <w:rsid w:val="00A21066"/>
    <w:rsid w:val="00A216C6"/>
    <w:rsid w:val="00A21921"/>
    <w:rsid w:val="00A21E1E"/>
    <w:rsid w:val="00A21E45"/>
    <w:rsid w:val="00A220C4"/>
    <w:rsid w:val="00A2223C"/>
    <w:rsid w:val="00A222C7"/>
    <w:rsid w:val="00A22373"/>
    <w:rsid w:val="00A224AC"/>
    <w:rsid w:val="00A23017"/>
    <w:rsid w:val="00A2331D"/>
    <w:rsid w:val="00A233D2"/>
    <w:rsid w:val="00A23609"/>
    <w:rsid w:val="00A23970"/>
    <w:rsid w:val="00A23BEC"/>
    <w:rsid w:val="00A23CA9"/>
    <w:rsid w:val="00A245AF"/>
    <w:rsid w:val="00A248CD"/>
    <w:rsid w:val="00A24CF8"/>
    <w:rsid w:val="00A2526C"/>
    <w:rsid w:val="00A2547E"/>
    <w:rsid w:val="00A254D6"/>
    <w:rsid w:val="00A255BB"/>
    <w:rsid w:val="00A25607"/>
    <w:rsid w:val="00A25614"/>
    <w:rsid w:val="00A256B3"/>
    <w:rsid w:val="00A25FAF"/>
    <w:rsid w:val="00A264BE"/>
    <w:rsid w:val="00A2663F"/>
    <w:rsid w:val="00A26902"/>
    <w:rsid w:val="00A26A64"/>
    <w:rsid w:val="00A26D34"/>
    <w:rsid w:val="00A26D92"/>
    <w:rsid w:val="00A26E0D"/>
    <w:rsid w:val="00A26E78"/>
    <w:rsid w:val="00A26EE4"/>
    <w:rsid w:val="00A27190"/>
    <w:rsid w:val="00A27592"/>
    <w:rsid w:val="00A27F59"/>
    <w:rsid w:val="00A30012"/>
    <w:rsid w:val="00A304D8"/>
    <w:rsid w:val="00A30B16"/>
    <w:rsid w:val="00A30D0B"/>
    <w:rsid w:val="00A30D37"/>
    <w:rsid w:val="00A30DDB"/>
    <w:rsid w:val="00A314FA"/>
    <w:rsid w:val="00A31EDB"/>
    <w:rsid w:val="00A32353"/>
    <w:rsid w:val="00A3248A"/>
    <w:rsid w:val="00A328DB"/>
    <w:rsid w:val="00A3328E"/>
    <w:rsid w:val="00A33331"/>
    <w:rsid w:val="00A3339B"/>
    <w:rsid w:val="00A33929"/>
    <w:rsid w:val="00A33E08"/>
    <w:rsid w:val="00A34E9D"/>
    <w:rsid w:val="00A352B0"/>
    <w:rsid w:val="00A358DA"/>
    <w:rsid w:val="00A35930"/>
    <w:rsid w:val="00A359B1"/>
    <w:rsid w:val="00A35A89"/>
    <w:rsid w:val="00A35E56"/>
    <w:rsid w:val="00A35FF2"/>
    <w:rsid w:val="00A36019"/>
    <w:rsid w:val="00A3604F"/>
    <w:rsid w:val="00A362FE"/>
    <w:rsid w:val="00A3681B"/>
    <w:rsid w:val="00A36896"/>
    <w:rsid w:val="00A36D38"/>
    <w:rsid w:val="00A36D95"/>
    <w:rsid w:val="00A37019"/>
    <w:rsid w:val="00A370D0"/>
    <w:rsid w:val="00A373A6"/>
    <w:rsid w:val="00A3743D"/>
    <w:rsid w:val="00A37517"/>
    <w:rsid w:val="00A3793C"/>
    <w:rsid w:val="00A37B99"/>
    <w:rsid w:val="00A37C96"/>
    <w:rsid w:val="00A37F5C"/>
    <w:rsid w:val="00A4014E"/>
    <w:rsid w:val="00A401FD"/>
    <w:rsid w:val="00A410DA"/>
    <w:rsid w:val="00A41718"/>
    <w:rsid w:val="00A41B19"/>
    <w:rsid w:val="00A41EC6"/>
    <w:rsid w:val="00A42114"/>
    <w:rsid w:val="00A423D1"/>
    <w:rsid w:val="00A42524"/>
    <w:rsid w:val="00A42A61"/>
    <w:rsid w:val="00A42A6B"/>
    <w:rsid w:val="00A42A7F"/>
    <w:rsid w:val="00A42C54"/>
    <w:rsid w:val="00A42ED8"/>
    <w:rsid w:val="00A42FFF"/>
    <w:rsid w:val="00A4344A"/>
    <w:rsid w:val="00A434C2"/>
    <w:rsid w:val="00A435A4"/>
    <w:rsid w:val="00A43C47"/>
    <w:rsid w:val="00A43E03"/>
    <w:rsid w:val="00A44061"/>
    <w:rsid w:val="00A44338"/>
    <w:rsid w:val="00A4438B"/>
    <w:rsid w:val="00A4471B"/>
    <w:rsid w:val="00A44A53"/>
    <w:rsid w:val="00A45085"/>
    <w:rsid w:val="00A450CB"/>
    <w:rsid w:val="00A453D6"/>
    <w:rsid w:val="00A45ED0"/>
    <w:rsid w:val="00A463AF"/>
    <w:rsid w:val="00A46693"/>
    <w:rsid w:val="00A46E94"/>
    <w:rsid w:val="00A47137"/>
    <w:rsid w:val="00A47423"/>
    <w:rsid w:val="00A475DA"/>
    <w:rsid w:val="00A4799A"/>
    <w:rsid w:val="00A47BCE"/>
    <w:rsid w:val="00A50961"/>
    <w:rsid w:val="00A50BDA"/>
    <w:rsid w:val="00A50E91"/>
    <w:rsid w:val="00A513F5"/>
    <w:rsid w:val="00A513FA"/>
    <w:rsid w:val="00A51603"/>
    <w:rsid w:val="00A51615"/>
    <w:rsid w:val="00A5189D"/>
    <w:rsid w:val="00A51B76"/>
    <w:rsid w:val="00A52064"/>
    <w:rsid w:val="00A5283F"/>
    <w:rsid w:val="00A52A9C"/>
    <w:rsid w:val="00A52BBC"/>
    <w:rsid w:val="00A52E70"/>
    <w:rsid w:val="00A530BE"/>
    <w:rsid w:val="00A532D6"/>
    <w:rsid w:val="00A5358B"/>
    <w:rsid w:val="00A537BC"/>
    <w:rsid w:val="00A5380E"/>
    <w:rsid w:val="00A53E6A"/>
    <w:rsid w:val="00A540EE"/>
    <w:rsid w:val="00A5452A"/>
    <w:rsid w:val="00A5490E"/>
    <w:rsid w:val="00A54A20"/>
    <w:rsid w:val="00A54DA0"/>
    <w:rsid w:val="00A5528F"/>
    <w:rsid w:val="00A5565F"/>
    <w:rsid w:val="00A556DC"/>
    <w:rsid w:val="00A557DB"/>
    <w:rsid w:val="00A55D1A"/>
    <w:rsid w:val="00A55DDF"/>
    <w:rsid w:val="00A55F7D"/>
    <w:rsid w:val="00A56472"/>
    <w:rsid w:val="00A56526"/>
    <w:rsid w:val="00A565D1"/>
    <w:rsid w:val="00A566CA"/>
    <w:rsid w:val="00A57056"/>
    <w:rsid w:val="00A57C37"/>
    <w:rsid w:val="00A57C5A"/>
    <w:rsid w:val="00A57E5E"/>
    <w:rsid w:val="00A57FA9"/>
    <w:rsid w:val="00A600D3"/>
    <w:rsid w:val="00A60DCD"/>
    <w:rsid w:val="00A60F86"/>
    <w:rsid w:val="00A610D0"/>
    <w:rsid w:val="00A6123F"/>
    <w:rsid w:val="00A619BE"/>
    <w:rsid w:val="00A61E32"/>
    <w:rsid w:val="00A62590"/>
    <w:rsid w:val="00A62666"/>
    <w:rsid w:val="00A62ADC"/>
    <w:rsid w:val="00A62CD0"/>
    <w:rsid w:val="00A62DD9"/>
    <w:rsid w:val="00A62DFC"/>
    <w:rsid w:val="00A63397"/>
    <w:rsid w:val="00A63ADB"/>
    <w:rsid w:val="00A64188"/>
    <w:rsid w:val="00A6420B"/>
    <w:rsid w:val="00A64364"/>
    <w:rsid w:val="00A643E7"/>
    <w:rsid w:val="00A648E0"/>
    <w:rsid w:val="00A64C5F"/>
    <w:rsid w:val="00A65CA5"/>
    <w:rsid w:val="00A662BA"/>
    <w:rsid w:val="00A664B0"/>
    <w:rsid w:val="00A6661B"/>
    <w:rsid w:val="00A66947"/>
    <w:rsid w:val="00A66AAB"/>
    <w:rsid w:val="00A66CB4"/>
    <w:rsid w:val="00A66CCC"/>
    <w:rsid w:val="00A66F4C"/>
    <w:rsid w:val="00A67212"/>
    <w:rsid w:val="00A672E1"/>
    <w:rsid w:val="00A67351"/>
    <w:rsid w:val="00A674A9"/>
    <w:rsid w:val="00A67F46"/>
    <w:rsid w:val="00A70045"/>
    <w:rsid w:val="00A70687"/>
    <w:rsid w:val="00A70FF6"/>
    <w:rsid w:val="00A716E0"/>
    <w:rsid w:val="00A71709"/>
    <w:rsid w:val="00A71B1A"/>
    <w:rsid w:val="00A71EE1"/>
    <w:rsid w:val="00A71F69"/>
    <w:rsid w:val="00A72461"/>
    <w:rsid w:val="00A72593"/>
    <w:rsid w:val="00A72735"/>
    <w:rsid w:val="00A73628"/>
    <w:rsid w:val="00A73AA9"/>
    <w:rsid w:val="00A73C8F"/>
    <w:rsid w:val="00A74BF3"/>
    <w:rsid w:val="00A752A1"/>
    <w:rsid w:val="00A7559C"/>
    <w:rsid w:val="00A75C84"/>
    <w:rsid w:val="00A75E51"/>
    <w:rsid w:val="00A760D1"/>
    <w:rsid w:val="00A761F0"/>
    <w:rsid w:val="00A76243"/>
    <w:rsid w:val="00A764BC"/>
    <w:rsid w:val="00A77303"/>
    <w:rsid w:val="00A77B07"/>
    <w:rsid w:val="00A77C0B"/>
    <w:rsid w:val="00A77C3B"/>
    <w:rsid w:val="00A77C93"/>
    <w:rsid w:val="00A77F43"/>
    <w:rsid w:val="00A80046"/>
    <w:rsid w:val="00A80145"/>
    <w:rsid w:val="00A80D65"/>
    <w:rsid w:val="00A80E94"/>
    <w:rsid w:val="00A80EAF"/>
    <w:rsid w:val="00A81021"/>
    <w:rsid w:val="00A81248"/>
    <w:rsid w:val="00A8144F"/>
    <w:rsid w:val="00A81653"/>
    <w:rsid w:val="00A81A83"/>
    <w:rsid w:val="00A81E8F"/>
    <w:rsid w:val="00A820D2"/>
    <w:rsid w:val="00A825B0"/>
    <w:rsid w:val="00A82609"/>
    <w:rsid w:val="00A8270D"/>
    <w:rsid w:val="00A8287F"/>
    <w:rsid w:val="00A82FEB"/>
    <w:rsid w:val="00A8323B"/>
    <w:rsid w:val="00A832D0"/>
    <w:rsid w:val="00A83756"/>
    <w:rsid w:val="00A83E97"/>
    <w:rsid w:val="00A8416F"/>
    <w:rsid w:val="00A852C7"/>
    <w:rsid w:val="00A85F3D"/>
    <w:rsid w:val="00A8610E"/>
    <w:rsid w:val="00A8621E"/>
    <w:rsid w:val="00A8633E"/>
    <w:rsid w:val="00A864EB"/>
    <w:rsid w:val="00A867ED"/>
    <w:rsid w:val="00A8766A"/>
    <w:rsid w:val="00A87890"/>
    <w:rsid w:val="00A878A0"/>
    <w:rsid w:val="00A878DA"/>
    <w:rsid w:val="00A8798D"/>
    <w:rsid w:val="00A87A1E"/>
    <w:rsid w:val="00A87B8B"/>
    <w:rsid w:val="00A87CE8"/>
    <w:rsid w:val="00A87DE3"/>
    <w:rsid w:val="00A87F1E"/>
    <w:rsid w:val="00A908DF"/>
    <w:rsid w:val="00A908E5"/>
    <w:rsid w:val="00A90A83"/>
    <w:rsid w:val="00A90AEB"/>
    <w:rsid w:val="00A91879"/>
    <w:rsid w:val="00A91D82"/>
    <w:rsid w:val="00A91FD9"/>
    <w:rsid w:val="00A92935"/>
    <w:rsid w:val="00A929D1"/>
    <w:rsid w:val="00A92BD7"/>
    <w:rsid w:val="00A93095"/>
    <w:rsid w:val="00A93325"/>
    <w:rsid w:val="00A93571"/>
    <w:rsid w:val="00A936FE"/>
    <w:rsid w:val="00A93782"/>
    <w:rsid w:val="00A93A49"/>
    <w:rsid w:val="00A93A86"/>
    <w:rsid w:val="00A93CE2"/>
    <w:rsid w:val="00A93F79"/>
    <w:rsid w:val="00A9505C"/>
    <w:rsid w:val="00A9552F"/>
    <w:rsid w:val="00A956A7"/>
    <w:rsid w:val="00A95914"/>
    <w:rsid w:val="00A959F8"/>
    <w:rsid w:val="00A95B55"/>
    <w:rsid w:val="00A9668E"/>
    <w:rsid w:val="00A9754F"/>
    <w:rsid w:val="00A97A52"/>
    <w:rsid w:val="00A97B9A"/>
    <w:rsid w:val="00A97DE6"/>
    <w:rsid w:val="00AA0509"/>
    <w:rsid w:val="00AA0744"/>
    <w:rsid w:val="00AA0D47"/>
    <w:rsid w:val="00AA169C"/>
    <w:rsid w:val="00AA1766"/>
    <w:rsid w:val="00AA189E"/>
    <w:rsid w:val="00AA1BBB"/>
    <w:rsid w:val="00AA1E2F"/>
    <w:rsid w:val="00AA1EDE"/>
    <w:rsid w:val="00AA250A"/>
    <w:rsid w:val="00AA265A"/>
    <w:rsid w:val="00AA2695"/>
    <w:rsid w:val="00AA2AD6"/>
    <w:rsid w:val="00AA30E7"/>
    <w:rsid w:val="00AA34C6"/>
    <w:rsid w:val="00AA398B"/>
    <w:rsid w:val="00AA39C8"/>
    <w:rsid w:val="00AA4399"/>
    <w:rsid w:val="00AA4420"/>
    <w:rsid w:val="00AA49A4"/>
    <w:rsid w:val="00AA4F8C"/>
    <w:rsid w:val="00AA513B"/>
    <w:rsid w:val="00AA5448"/>
    <w:rsid w:val="00AA57E5"/>
    <w:rsid w:val="00AA5870"/>
    <w:rsid w:val="00AA58B8"/>
    <w:rsid w:val="00AA5F51"/>
    <w:rsid w:val="00AA62B2"/>
    <w:rsid w:val="00AA63FF"/>
    <w:rsid w:val="00AA65DE"/>
    <w:rsid w:val="00AA6763"/>
    <w:rsid w:val="00AA7468"/>
    <w:rsid w:val="00AA7B04"/>
    <w:rsid w:val="00AA7CA3"/>
    <w:rsid w:val="00AA7FA1"/>
    <w:rsid w:val="00AB0CD5"/>
    <w:rsid w:val="00AB1155"/>
    <w:rsid w:val="00AB14FA"/>
    <w:rsid w:val="00AB1523"/>
    <w:rsid w:val="00AB1553"/>
    <w:rsid w:val="00AB1702"/>
    <w:rsid w:val="00AB1A16"/>
    <w:rsid w:val="00AB1B05"/>
    <w:rsid w:val="00AB1E7D"/>
    <w:rsid w:val="00AB1F0D"/>
    <w:rsid w:val="00AB255F"/>
    <w:rsid w:val="00AB2A11"/>
    <w:rsid w:val="00AB2AE5"/>
    <w:rsid w:val="00AB2B8D"/>
    <w:rsid w:val="00AB2BBD"/>
    <w:rsid w:val="00AB2BC7"/>
    <w:rsid w:val="00AB33CF"/>
    <w:rsid w:val="00AB35D7"/>
    <w:rsid w:val="00AB38F1"/>
    <w:rsid w:val="00AB3ABE"/>
    <w:rsid w:val="00AB3E4D"/>
    <w:rsid w:val="00AB40E5"/>
    <w:rsid w:val="00AB4A4F"/>
    <w:rsid w:val="00AB5207"/>
    <w:rsid w:val="00AB61E5"/>
    <w:rsid w:val="00AB6721"/>
    <w:rsid w:val="00AB7218"/>
    <w:rsid w:val="00AB72C8"/>
    <w:rsid w:val="00AB72D4"/>
    <w:rsid w:val="00AB774A"/>
    <w:rsid w:val="00AB7755"/>
    <w:rsid w:val="00AB7DFA"/>
    <w:rsid w:val="00AC00F4"/>
    <w:rsid w:val="00AC067C"/>
    <w:rsid w:val="00AC0F0E"/>
    <w:rsid w:val="00AC0F54"/>
    <w:rsid w:val="00AC158B"/>
    <w:rsid w:val="00AC1ABD"/>
    <w:rsid w:val="00AC1D0B"/>
    <w:rsid w:val="00AC240B"/>
    <w:rsid w:val="00AC2D98"/>
    <w:rsid w:val="00AC3360"/>
    <w:rsid w:val="00AC3793"/>
    <w:rsid w:val="00AC3954"/>
    <w:rsid w:val="00AC397F"/>
    <w:rsid w:val="00AC3B23"/>
    <w:rsid w:val="00AC3E54"/>
    <w:rsid w:val="00AC420F"/>
    <w:rsid w:val="00AC42EB"/>
    <w:rsid w:val="00AC472F"/>
    <w:rsid w:val="00AC496A"/>
    <w:rsid w:val="00AC49F3"/>
    <w:rsid w:val="00AC4ED3"/>
    <w:rsid w:val="00AC4F05"/>
    <w:rsid w:val="00AC5454"/>
    <w:rsid w:val="00AC5A51"/>
    <w:rsid w:val="00AC6817"/>
    <w:rsid w:val="00AC70F6"/>
    <w:rsid w:val="00AC78A8"/>
    <w:rsid w:val="00AC796F"/>
    <w:rsid w:val="00AC7AB2"/>
    <w:rsid w:val="00AC7C6A"/>
    <w:rsid w:val="00AC7D04"/>
    <w:rsid w:val="00AD0106"/>
    <w:rsid w:val="00AD01A6"/>
    <w:rsid w:val="00AD04E9"/>
    <w:rsid w:val="00AD0B94"/>
    <w:rsid w:val="00AD0ECA"/>
    <w:rsid w:val="00AD0F55"/>
    <w:rsid w:val="00AD1024"/>
    <w:rsid w:val="00AD1438"/>
    <w:rsid w:val="00AD144C"/>
    <w:rsid w:val="00AD1514"/>
    <w:rsid w:val="00AD1538"/>
    <w:rsid w:val="00AD16CA"/>
    <w:rsid w:val="00AD18F8"/>
    <w:rsid w:val="00AD1B7A"/>
    <w:rsid w:val="00AD1F53"/>
    <w:rsid w:val="00AD2320"/>
    <w:rsid w:val="00AD2366"/>
    <w:rsid w:val="00AD2570"/>
    <w:rsid w:val="00AD297F"/>
    <w:rsid w:val="00AD3275"/>
    <w:rsid w:val="00AD3737"/>
    <w:rsid w:val="00AD4071"/>
    <w:rsid w:val="00AD4175"/>
    <w:rsid w:val="00AD4244"/>
    <w:rsid w:val="00AD4A23"/>
    <w:rsid w:val="00AD4BD6"/>
    <w:rsid w:val="00AD5439"/>
    <w:rsid w:val="00AD546A"/>
    <w:rsid w:val="00AD5857"/>
    <w:rsid w:val="00AD5CEF"/>
    <w:rsid w:val="00AD5E8D"/>
    <w:rsid w:val="00AD60EA"/>
    <w:rsid w:val="00AD6103"/>
    <w:rsid w:val="00AD6189"/>
    <w:rsid w:val="00AD6616"/>
    <w:rsid w:val="00AD66B0"/>
    <w:rsid w:val="00AD6841"/>
    <w:rsid w:val="00AD72CF"/>
    <w:rsid w:val="00AD731E"/>
    <w:rsid w:val="00AD74B1"/>
    <w:rsid w:val="00AD761F"/>
    <w:rsid w:val="00AD7990"/>
    <w:rsid w:val="00AD7DB8"/>
    <w:rsid w:val="00AE0650"/>
    <w:rsid w:val="00AE0810"/>
    <w:rsid w:val="00AE0892"/>
    <w:rsid w:val="00AE0E9D"/>
    <w:rsid w:val="00AE1D8D"/>
    <w:rsid w:val="00AE1F3A"/>
    <w:rsid w:val="00AE2524"/>
    <w:rsid w:val="00AE2786"/>
    <w:rsid w:val="00AE28E2"/>
    <w:rsid w:val="00AE2A4F"/>
    <w:rsid w:val="00AE2AAE"/>
    <w:rsid w:val="00AE2DED"/>
    <w:rsid w:val="00AE3046"/>
    <w:rsid w:val="00AE30B5"/>
    <w:rsid w:val="00AE316E"/>
    <w:rsid w:val="00AE31D9"/>
    <w:rsid w:val="00AE31EE"/>
    <w:rsid w:val="00AE3744"/>
    <w:rsid w:val="00AE3B4A"/>
    <w:rsid w:val="00AE43BE"/>
    <w:rsid w:val="00AE490E"/>
    <w:rsid w:val="00AE4A47"/>
    <w:rsid w:val="00AE4A73"/>
    <w:rsid w:val="00AE4DC5"/>
    <w:rsid w:val="00AE5301"/>
    <w:rsid w:val="00AE54A7"/>
    <w:rsid w:val="00AE598D"/>
    <w:rsid w:val="00AE5E4A"/>
    <w:rsid w:val="00AE617F"/>
    <w:rsid w:val="00AE6530"/>
    <w:rsid w:val="00AE6E39"/>
    <w:rsid w:val="00AE6E55"/>
    <w:rsid w:val="00AE6E78"/>
    <w:rsid w:val="00AE71EB"/>
    <w:rsid w:val="00AE746C"/>
    <w:rsid w:val="00AE7904"/>
    <w:rsid w:val="00AE7945"/>
    <w:rsid w:val="00AF038B"/>
    <w:rsid w:val="00AF0457"/>
    <w:rsid w:val="00AF13D5"/>
    <w:rsid w:val="00AF14F3"/>
    <w:rsid w:val="00AF153A"/>
    <w:rsid w:val="00AF1597"/>
    <w:rsid w:val="00AF174C"/>
    <w:rsid w:val="00AF1C59"/>
    <w:rsid w:val="00AF1E5E"/>
    <w:rsid w:val="00AF1EDC"/>
    <w:rsid w:val="00AF1EEC"/>
    <w:rsid w:val="00AF1FE2"/>
    <w:rsid w:val="00AF2436"/>
    <w:rsid w:val="00AF2881"/>
    <w:rsid w:val="00AF28F0"/>
    <w:rsid w:val="00AF2A5F"/>
    <w:rsid w:val="00AF2F7F"/>
    <w:rsid w:val="00AF3770"/>
    <w:rsid w:val="00AF3C42"/>
    <w:rsid w:val="00AF3CF6"/>
    <w:rsid w:val="00AF3D65"/>
    <w:rsid w:val="00AF3D7B"/>
    <w:rsid w:val="00AF4EFC"/>
    <w:rsid w:val="00AF5309"/>
    <w:rsid w:val="00AF5EFF"/>
    <w:rsid w:val="00AF5FA2"/>
    <w:rsid w:val="00AF5FE6"/>
    <w:rsid w:val="00AF64C0"/>
    <w:rsid w:val="00AF6728"/>
    <w:rsid w:val="00AF6754"/>
    <w:rsid w:val="00AF68BC"/>
    <w:rsid w:val="00AF6EEF"/>
    <w:rsid w:val="00AF72D2"/>
    <w:rsid w:val="00AF72FD"/>
    <w:rsid w:val="00AF7E24"/>
    <w:rsid w:val="00AF7F3A"/>
    <w:rsid w:val="00B00382"/>
    <w:rsid w:val="00B00AF6"/>
    <w:rsid w:val="00B00EE8"/>
    <w:rsid w:val="00B01323"/>
    <w:rsid w:val="00B0136E"/>
    <w:rsid w:val="00B014B9"/>
    <w:rsid w:val="00B0187A"/>
    <w:rsid w:val="00B01928"/>
    <w:rsid w:val="00B019B6"/>
    <w:rsid w:val="00B01A34"/>
    <w:rsid w:val="00B01E92"/>
    <w:rsid w:val="00B01F99"/>
    <w:rsid w:val="00B02296"/>
    <w:rsid w:val="00B02A25"/>
    <w:rsid w:val="00B03295"/>
    <w:rsid w:val="00B03530"/>
    <w:rsid w:val="00B03D9E"/>
    <w:rsid w:val="00B043AC"/>
    <w:rsid w:val="00B04792"/>
    <w:rsid w:val="00B04927"/>
    <w:rsid w:val="00B04D91"/>
    <w:rsid w:val="00B050B4"/>
    <w:rsid w:val="00B0530A"/>
    <w:rsid w:val="00B05C89"/>
    <w:rsid w:val="00B05CD4"/>
    <w:rsid w:val="00B05CE1"/>
    <w:rsid w:val="00B06172"/>
    <w:rsid w:val="00B06291"/>
    <w:rsid w:val="00B0637D"/>
    <w:rsid w:val="00B06576"/>
    <w:rsid w:val="00B06992"/>
    <w:rsid w:val="00B06A3D"/>
    <w:rsid w:val="00B06B46"/>
    <w:rsid w:val="00B06D44"/>
    <w:rsid w:val="00B06DAD"/>
    <w:rsid w:val="00B072C3"/>
    <w:rsid w:val="00B0735D"/>
    <w:rsid w:val="00B07482"/>
    <w:rsid w:val="00B0768E"/>
    <w:rsid w:val="00B078DF"/>
    <w:rsid w:val="00B108AC"/>
    <w:rsid w:val="00B108B7"/>
    <w:rsid w:val="00B10DD0"/>
    <w:rsid w:val="00B10F66"/>
    <w:rsid w:val="00B11062"/>
    <w:rsid w:val="00B1187C"/>
    <w:rsid w:val="00B119C5"/>
    <w:rsid w:val="00B11A82"/>
    <w:rsid w:val="00B1257E"/>
    <w:rsid w:val="00B13277"/>
    <w:rsid w:val="00B13468"/>
    <w:rsid w:val="00B136E0"/>
    <w:rsid w:val="00B137BC"/>
    <w:rsid w:val="00B13AEA"/>
    <w:rsid w:val="00B13FFF"/>
    <w:rsid w:val="00B1400C"/>
    <w:rsid w:val="00B14070"/>
    <w:rsid w:val="00B141B4"/>
    <w:rsid w:val="00B14280"/>
    <w:rsid w:val="00B144AD"/>
    <w:rsid w:val="00B14787"/>
    <w:rsid w:val="00B14ACA"/>
    <w:rsid w:val="00B155CE"/>
    <w:rsid w:val="00B15B0F"/>
    <w:rsid w:val="00B15BA8"/>
    <w:rsid w:val="00B15D9D"/>
    <w:rsid w:val="00B16028"/>
    <w:rsid w:val="00B163FC"/>
    <w:rsid w:val="00B16644"/>
    <w:rsid w:val="00B166B3"/>
    <w:rsid w:val="00B16CF4"/>
    <w:rsid w:val="00B16F6C"/>
    <w:rsid w:val="00B16F99"/>
    <w:rsid w:val="00B176C3"/>
    <w:rsid w:val="00B17942"/>
    <w:rsid w:val="00B17AA4"/>
    <w:rsid w:val="00B17DF0"/>
    <w:rsid w:val="00B204C4"/>
    <w:rsid w:val="00B20801"/>
    <w:rsid w:val="00B20A01"/>
    <w:rsid w:val="00B20A06"/>
    <w:rsid w:val="00B20A52"/>
    <w:rsid w:val="00B21095"/>
    <w:rsid w:val="00B211E7"/>
    <w:rsid w:val="00B21302"/>
    <w:rsid w:val="00B21944"/>
    <w:rsid w:val="00B21D44"/>
    <w:rsid w:val="00B2206D"/>
    <w:rsid w:val="00B2226A"/>
    <w:rsid w:val="00B226DD"/>
    <w:rsid w:val="00B22B36"/>
    <w:rsid w:val="00B236B7"/>
    <w:rsid w:val="00B241F3"/>
    <w:rsid w:val="00B2422C"/>
    <w:rsid w:val="00B2441C"/>
    <w:rsid w:val="00B24B35"/>
    <w:rsid w:val="00B24DD9"/>
    <w:rsid w:val="00B24FEB"/>
    <w:rsid w:val="00B252B9"/>
    <w:rsid w:val="00B25567"/>
    <w:rsid w:val="00B259EA"/>
    <w:rsid w:val="00B25BFC"/>
    <w:rsid w:val="00B25C58"/>
    <w:rsid w:val="00B2676E"/>
    <w:rsid w:val="00B269A9"/>
    <w:rsid w:val="00B2765F"/>
    <w:rsid w:val="00B3013F"/>
    <w:rsid w:val="00B303BA"/>
    <w:rsid w:val="00B303D9"/>
    <w:rsid w:val="00B30999"/>
    <w:rsid w:val="00B30A4C"/>
    <w:rsid w:val="00B311BB"/>
    <w:rsid w:val="00B31234"/>
    <w:rsid w:val="00B31275"/>
    <w:rsid w:val="00B313AE"/>
    <w:rsid w:val="00B313E4"/>
    <w:rsid w:val="00B31AA6"/>
    <w:rsid w:val="00B32066"/>
    <w:rsid w:val="00B32435"/>
    <w:rsid w:val="00B32DDC"/>
    <w:rsid w:val="00B32EDB"/>
    <w:rsid w:val="00B33058"/>
    <w:rsid w:val="00B33CB8"/>
    <w:rsid w:val="00B33DB8"/>
    <w:rsid w:val="00B33E59"/>
    <w:rsid w:val="00B34161"/>
    <w:rsid w:val="00B34B52"/>
    <w:rsid w:val="00B34F45"/>
    <w:rsid w:val="00B3570F"/>
    <w:rsid w:val="00B35827"/>
    <w:rsid w:val="00B36159"/>
    <w:rsid w:val="00B3616D"/>
    <w:rsid w:val="00B366DF"/>
    <w:rsid w:val="00B3674F"/>
    <w:rsid w:val="00B36994"/>
    <w:rsid w:val="00B36A74"/>
    <w:rsid w:val="00B36C25"/>
    <w:rsid w:val="00B37091"/>
    <w:rsid w:val="00B37113"/>
    <w:rsid w:val="00B3728B"/>
    <w:rsid w:val="00B37333"/>
    <w:rsid w:val="00B378DD"/>
    <w:rsid w:val="00B403D0"/>
    <w:rsid w:val="00B405BE"/>
    <w:rsid w:val="00B408DF"/>
    <w:rsid w:val="00B40D8D"/>
    <w:rsid w:val="00B40E4A"/>
    <w:rsid w:val="00B41A49"/>
    <w:rsid w:val="00B4283B"/>
    <w:rsid w:val="00B42F87"/>
    <w:rsid w:val="00B43004"/>
    <w:rsid w:val="00B4304A"/>
    <w:rsid w:val="00B431D2"/>
    <w:rsid w:val="00B438A5"/>
    <w:rsid w:val="00B43935"/>
    <w:rsid w:val="00B43AC9"/>
    <w:rsid w:val="00B43B0A"/>
    <w:rsid w:val="00B43BEA"/>
    <w:rsid w:val="00B43CCC"/>
    <w:rsid w:val="00B444DF"/>
    <w:rsid w:val="00B44738"/>
    <w:rsid w:val="00B44821"/>
    <w:rsid w:val="00B44ECC"/>
    <w:rsid w:val="00B45375"/>
    <w:rsid w:val="00B457B4"/>
    <w:rsid w:val="00B457B6"/>
    <w:rsid w:val="00B457BA"/>
    <w:rsid w:val="00B45C0A"/>
    <w:rsid w:val="00B45E23"/>
    <w:rsid w:val="00B46113"/>
    <w:rsid w:val="00B4653F"/>
    <w:rsid w:val="00B46A83"/>
    <w:rsid w:val="00B46B60"/>
    <w:rsid w:val="00B46ED3"/>
    <w:rsid w:val="00B47162"/>
    <w:rsid w:val="00B47389"/>
    <w:rsid w:val="00B475AD"/>
    <w:rsid w:val="00B4776D"/>
    <w:rsid w:val="00B47902"/>
    <w:rsid w:val="00B47B55"/>
    <w:rsid w:val="00B5092F"/>
    <w:rsid w:val="00B51028"/>
    <w:rsid w:val="00B510B4"/>
    <w:rsid w:val="00B51D6E"/>
    <w:rsid w:val="00B52382"/>
    <w:rsid w:val="00B524B8"/>
    <w:rsid w:val="00B526DE"/>
    <w:rsid w:val="00B52916"/>
    <w:rsid w:val="00B52940"/>
    <w:rsid w:val="00B52C68"/>
    <w:rsid w:val="00B5463C"/>
    <w:rsid w:val="00B5477A"/>
    <w:rsid w:val="00B54910"/>
    <w:rsid w:val="00B550E5"/>
    <w:rsid w:val="00B552BE"/>
    <w:rsid w:val="00B55340"/>
    <w:rsid w:val="00B55345"/>
    <w:rsid w:val="00B553D7"/>
    <w:rsid w:val="00B557D6"/>
    <w:rsid w:val="00B559DC"/>
    <w:rsid w:val="00B564E9"/>
    <w:rsid w:val="00B56870"/>
    <w:rsid w:val="00B56AB3"/>
    <w:rsid w:val="00B56F3B"/>
    <w:rsid w:val="00B5707F"/>
    <w:rsid w:val="00B57309"/>
    <w:rsid w:val="00B5732A"/>
    <w:rsid w:val="00B57530"/>
    <w:rsid w:val="00B579A1"/>
    <w:rsid w:val="00B57C3A"/>
    <w:rsid w:val="00B57CA3"/>
    <w:rsid w:val="00B57CAA"/>
    <w:rsid w:val="00B60984"/>
    <w:rsid w:val="00B60A3A"/>
    <w:rsid w:val="00B6121B"/>
    <w:rsid w:val="00B61329"/>
    <w:rsid w:val="00B61F51"/>
    <w:rsid w:val="00B62111"/>
    <w:rsid w:val="00B62566"/>
    <w:rsid w:val="00B63637"/>
    <w:rsid w:val="00B6374B"/>
    <w:rsid w:val="00B63BA0"/>
    <w:rsid w:val="00B63C76"/>
    <w:rsid w:val="00B63E71"/>
    <w:rsid w:val="00B64454"/>
    <w:rsid w:val="00B648A8"/>
    <w:rsid w:val="00B6496F"/>
    <w:rsid w:val="00B64A7A"/>
    <w:rsid w:val="00B64B4F"/>
    <w:rsid w:val="00B652D2"/>
    <w:rsid w:val="00B653A6"/>
    <w:rsid w:val="00B655AC"/>
    <w:rsid w:val="00B65713"/>
    <w:rsid w:val="00B6576E"/>
    <w:rsid w:val="00B659A9"/>
    <w:rsid w:val="00B65D7C"/>
    <w:rsid w:val="00B6679E"/>
    <w:rsid w:val="00B667F1"/>
    <w:rsid w:val="00B66DAD"/>
    <w:rsid w:val="00B66DC5"/>
    <w:rsid w:val="00B67AEF"/>
    <w:rsid w:val="00B70BF4"/>
    <w:rsid w:val="00B7129F"/>
    <w:rsid w:val="00B71357"/>
    <w:rsid w:val="00B718B1"/>
    <w:rsid w:val="00B71975"/>
    <w:rsid w:val="00B71C48"/>
    <w:rsid w:val="00B71D0D"/>
    <w:rsid w:val="00B71FAC"/>
    <w:rsid w:val="00B7250B"/>
    <w:rsid w:val="00B7259D"/>
    <w:rsid w:val="00B725AD"/>
    <w:rsid w:val="00B7277D"/>
    <w:rsid w:val="00B728A4"/>
    <w:rsid w:val="00B72D22"/>
    <w:rsid w:val="00B73407"/>
    <w:rsid w:val="00B73467"/>
    <w:rsid w:val="00B73751"/>
    <w:rsid w:val="00B73F75"/>
    <w:rsid w:val="00B74369"/>
    <w:rsid w:val="00B745AC"/>
    <w:rsid w:val="00B748D9"/>
    <w:rsid w:val="00B74FBD"/>
    <w:rsid w:val="00B7516A"/>
    <w:rsid w:val="00B751FF"/>
    <w:rsid w:val="00B75A69"/>
    <w:rsid w:val="00B75BAB"/>
    <w:rsid w:val="00B75ED5"/>
    <w:rsid w:val="00B76AE9"/>
    <w:rsid w:val="00B76DB8"/>
    <w:rsid w:val="00B77408"/>
    <w:rsid w:val="00B7749B"/>
    <w:rsid w:val="00B77501"/>
    <w:rsid w:val="00B778F4"/>
    <w:rsid w:val="00B77F12"/>
    <w:rsid w:val="00B809DC"/>
    <w:rsid w:val="00B80AC7"/>
    <w:rsid w:val="00B81841"/>
    <w:rsid w:val="00B81C73"/>
    <w:rsid w:val="00B81EC0"/>
    <w:rsid w:val="00B826F3"/>
    <w:rsid w:val="00B82702"/>
    <w:rsid w:val="00B82C21"/>
    <w:rsid w:val="00B833C0"/>
    <w:rsid w:val="00B8371E"/>
    <w:rsid w:val="00B843EE"/>
    <w:rsid w:val="00B85B9B"/>
    <w:rsid w:val="00B85D1E"/>
    <w:rsid w:val="00B85FE5"/>
    <w:rsid w:val="00B863D1"/>
    <w:rsid w:val="00B867CF"/>
    <w:rsid w:val="00B86D56"/>
    <w:rsid w:val="00B87103"/>
    <w:rsid w:val="00B87425"/>
    <w:rsid w:val="00B87517"/>
    <w:rsid w:val="00B87A60"/>
    <w:rsid w:val="00B87BDE"/>
    <w:rsid w:val="00B9058D"/>
    <w:rsid w:val="00B9074E"/>
    <w:rsid w:val="00B9091B"/>
    <w:rsid w:val="00B911D3"/>
    <w:rsid w:val="00B91571"/>
    <w:rsid w:val="00B91616"/>
    <w:rsid w:val="00B917EB"/>
    <w:rsid w:val="00B917F7"/>
    <w:rsid w:val="00B919AB"/>
    <w:rsid w:val="00B91AF1"/>
    <w:rsid w:val="00B91C2D"/>
    <w:rsid w:val="00B92069"/>
    <w:rsid w:val="00B92716"/>
    <w:rsid w:val="00B93724"/>
    <w:rsid w:val="00B937F1"/>
    <w:rsid w:val="00B93BCE"/>
    <w:rsid w:val="00B93C7B"/>
    <w:rsid w:val="00B95537"/>
    <w:rsid w:val="00B955AC"/>
    <w:rsid w:val="00B9592D"/>
    <w:rsid w:val="00B95A6C"/>
    <w:rsid w:val="00B95FDE"/>
    <w:rsid w:val="00B9618D"/>
    <w:rsid w:val="00B96B2E"/>
    <w:rsid w:val="00B96FCF"/>
    <w:rsid w:val="00B97CC7"/>
    <w:rsid w:val="00B97E56"/>
    <w:rsid w:val="00BA0262"/>
    <w:rsid w:val="00BA054F"/>
    <w:rsid w:val="00BA056E"/>
    <w:rsid w:val="00BA058A"/>
    <w:rsid w:val="00BA0651"/>
    <w:rsid w:val="00BA0CDD"/>
    <w:rsid w:val="00BA1AC5"/>
    <w:rsid w:val="00BA1FF1"/>
    <w:rsid w:val="00BA20B4"/>
    <w:rsid w:val="00BA21E5"/>
    <w:rsid w:val="00BA3117"/>
    <w:rsid w:val="00BA3219"/>
    <w:rsid w:val="00BA3629"/>
    <w:rsid w:val="00BA377C"/>
    <w:rsid w:val="00BA38A9"/>
    <w:rsid w:val="00BA3921"/>
    <w:rsid w:val="00BA3C42"/>
    <w:rsid w:val="00BA46BB"/>
    <w:rsid w:val="00BA475F"/>
    <w:rsid w:val="00BA4E0D"/>
    <w:rsid w:val="00BA51A1"/>
    <w:rsid w:val="00BA5409"/>
    <w:rsid w:val="00BA54DD"/>
    <w:rsid w:val="00BA568E"/>
    <w:rsid w:val="00BA58D5"/>
    <w:rsid w:val="00BA5E5C"/>
    <w:rsid w:val="00BA5EFA"/>
    <w:rsid w:val="00BA60D1"/>
    <w:rsid w:val="00BA6109"/>
    <w:rsid w:val="00BA647B"/>
    <w:rsid w:val="00BA6586"/>
    <w:rsid w:val="00BA686E"/>
    <w:rsid w:val="00BA68A4"/>
    <w:rsid w:val="00BA6AF7"/>
    <w:rsid w:val="00BA6EA4"/>
    <w:rsid w:val="00BA71D8"/>
    <w:rsid w:val="00BA78C9"/>
    <w:rsid w:val="00BA7AAF"/>
    <w:rsid w:val="00BA7AE0"/>
    <w:rsid w:val="00BA7C0A"/>
    <w:rsid w:val="00BA7C2A"/>
    <w:rsid w:val="00BA7E4E"/>
    <w:rsid w:val="00BB063B"/>
    <w:rsid w:val="00BB089A"/>
    <w:rsid w:val="00BB0950"/>
    <w:rsid w:val="00BB0B17"/>
    <w:rsid w:val="00BB0BDB"/>
    <w:rsid w:val="00BB0D03"/>
    <w:rsid w:val="00BB0E43"/>
    <w:rsid w:val="00BB151F"/>
    <w:rsid w:val="00BB19F1"/>
    <w:rsid w:val="00BB2022"/>
    <w:rsid w:val="00BB20F5"/>
    <w:rsid w:val="00BB2A70"/>
    <w:rsid w:val="00BB2C0C"/>
    <w:rsid w:val="00BB2CC3"/>
    <w:rsid w:val="00BB2D61"/>
    <w:rsid w:val="00BB2F05"/>
    <w:rsid w:val="00BB3219"/>
    <w:rsid w:val="00BB3A4C"/>
    <w:rsid w:val="00BB41B1"/>
    <w:rsid w:val="00BB4B36"/>
    <w:rsid w:val="00BB4B43"/>
    <w:rsid w:val="00BB5096"/>
    <w:rsid w:val="00BB5170"/>
    <w:rsid w:val="00BB52E4"/>
    <w:rsid w:val="00BB5803"/>
    <w:rsid w:val="00BB5B2E"/>
    <w:rsid w:val="00BB5B9F"/>
    <w:rsid w:val="00BB5C4E"/>
    <w:rsid w:val="00BB63AC"/>
    <w:rsid w:val="00BB64F9"/>
    <w:rsid w:val="00BB6EC8"/>
    <w:rsid w:val="00BB709D"/>
    <w:rsid w:val="00BB74A5"/>
    <w:rsid w:val="00BB752D"/>
    <w:rsid w:val="00BB759F"/>
    <w:rsid w:val="00BB78F2"/>
    <w:rsid w:val="00BB7E9C"/>
    <w:rsid w:val="00BC072B"/>
    <w:rsid w:val="00BC087F"/>
    <w:rsid w:val="00BC0941"/>
    <w:rsid w:val="00BC0A70"/>
    <w:rsid w:val="00BC0A7C"/>
    <w:rsid w:val="00BC0D62"/>
    <w:rsid w:val="00BC10C1"/>
    <w:rsid w:val="00BC24D2"/>
    <w:rsid w:val="00BC2820"/>
    <w:rsid w:val="00BC29CE"/>
    <w:rsid w:val="00BC2C0E"/>
    <w:rsid w:val="00BC2F5A"/>
    <w:rsid w:val="00BC3014"/>
    <w:rsid w:val="00BC312F"/>
    <w:rsid w:val="00BC313F"/>
    <w:rsid w:val="00BC3543"/>
    <w:rsid w:val="00BC3718"/>
    <w:rsid w:val="00BC3BCC"/>
    <w:rsid w:val="00BC3C10"/>
    <w:rsid w:val="00BC40C8"/>
    <w:rsid w:val="00BC46FF"/>
    <w:rsid w:val="00BC4AB0"/>
    <w:rsid w:val="00BC4BDE"/>
    <w:rsid w:val="00BC5B49"/>
    <w:rsid w:val="00BC5BDA"/>
    <w:rsid w:val="00BC6058"/>
    <w:rsid w:val="00BC6AE5"/>
    <w:rsid w:val="00BC6AFC"/>
    <w:rsid w:val="00BC703E"/>
    <w:rsid w:val="00BC71CD"/>
    <w:rsid w:val="00BC7270"/>
    <w:rsid w:val="00BD0198"/>
    <w:rsid w:val="00BD0286"/>
    <w:rsid w:val="00BD0315"/>
    <w:rsid w:val="00BD06F9"/>
    <w:rsid w:val="00BD0753"/>
    <w:rsid w:val="00BD0B82"/>
    <w:rsid w:val="00BD0BF0"/>
    <w:rsid w:val="00BD0DD1"/>
    <w:rsid w:val="00BD0DF1"/>
    <w:rsid w:val="00BD0FD0"/>
    <w:rsid w:val="00BD111C"/>
    <w:rsid w:val="00BD1186"/>
    <w:rsid w:val="00BD12CB"/>
    <w:rsid w:val="00BD1489"/>
    <w:rsid w:val="00BD1A8F"/>
    <w:rsid w:val="00BD2082"/>
    <w:rsid w:val="00BD2360"/>
    <w:rsid w:val="00BD24C8"/>
    <w:rsid w:val="00BD275D"/>
    <w:rsid w:val="00BD2B27"/>
    <w:rsid w:val="00BD2EDF"/>
    <w:rsid w:val="00BD2FA4"/>
    <w:rsid w:val="00BD2FA6"/>
    <w:rsid w:val="00BD3078"/>
    <w:rsid w:val="00BD3243"/>
    <w:rsid w:val="00BD3DEC"/>
    <w:rsid w:val="00BD43C9"/>
    <w:rsid w:val="00BD4937"/>
    <w:rsid w:val="00BD494D"/>
    <w:rsid w:val="00BD59F6"/>
    <w:rsid w:val="00BD5DF7"/>
    <w:rsid w:val="00BD5EC5"/>
    <w:rsid w:val="00BD60AE"/>
    <w:rsid w:val="00BD624F"/>
    <w:rsid w:val="00BD651B"/>
    <w:rsid w:val="00BD688C"/>
    <w:rsid w:val="00BD6B4E"/>
    <w:rsid w:val="00BD6BDC"/>
    <w:rsid w:val="00BD70ED"/>
    <w:rsid w:val="00BD7463"/>
    <w:rsid w:val="00BD79D9"/>
    <w:rsid w:val="00BE03CB"/>
    <w:rsid w:val="00BE1053"/>
    <w:rsid w:val="00BE1454"/>
    <w:rsid w:val="00BE18DF"/>
    <w:rsid w:val="00BE1FBE"/>
    <w:rsid w:val="00BE227B"/>
    <w:rsid w:val="00BE283F"/>
    <w:rsid w:val="00BE289D"/>
    <w:rsid w:val="00BE2B3C"/>
    <w:rsid w:val="00BE2BEE"/>
    <w:rsid w:val="00BE2E45"/>
    <w:rsid w:val="00BE3408"/>
    <w:rsid w:val="00BE38A1"/>
    <w:rsid w:val="00BE3CA7"/>
    <w:rsid w:val="00BE3CB3"/>
    <w:rsid w:val="00BE4755"/>
    <w:rsid w:val="00BE4A9F"/>
    <w:rsid w:val="00BE4C31"/>
    <w:rsid w:val="00BE4EA7"/>
    <w:rsid w:val="00BE509A"/>
    <w:rsid w:val="00BE566C"/>
    <w:rsid w:val="00BE613E"/>
    <w:rsid w:val="00BE722D"/>
    <w:rsid w:val="00BE7B55"/>
    <w:rsid w:val="00BF044C"/>
    <w:rsid w:val="00BF0570"/>
    <w:rsid w:val="00BF0733"/>
    <w:rsid w:val="00BF0993"/>
    <w:rsid w:val="00BF0A9C"/>
    <w:rsid w:val="00BF179D"/>
    <w:rsid w:val="00BF1989"/>
    <w:rsid w:val="00BF20ED"/>
    <w:rsid w:val="00BF2CC0"/>
    <w:rsid w:val="00BF2DBB"/>
    <w:rsid w:val="00BF30E1"/>
    <w:rsid w:val="00BF376B"/>
    <w:rsid w:val="00BF38FC"/>
    <w:rsid w:val="00BF392D"/>
    <w:rsid w:val="00BF399F"/>
    <w:rsid w:val="00BF3A2C"/>
    <w:rsid w:val="00BF3B3D"/>
    <w:rsid w:val="00BF4042"/>
    <w:rsid w:val="00BF463A"/>
    <w:rsid w:val="00BF47F1"/>
    <w:rsid w:val="00BF4F12"/>
    <w:rsid w:val="00BF5392"/>
    <w:rsid w:val="00BF59D8"/>
    <w:rsid w:val="00BF6474"/>
    <w:rsid w:val="00BF670F"/>
    <w:rsid w:val="00BF6AAD"/>
    <w:rsid w:val="00BF73F1"/>
    <w:rsid w:val="00BF78FE"/>
    <w:rsid w:val="00BF7A67"/>
    <w:rsid w:val="00BF7E20"/>
    <w:rsid w:val="00C00290"/>
    <w:rsid w:val="00C00346"/>
    <w:rsid w:val="00C00375"/>
    <w:rsid w:val="00C00481"/>
    <w:rsid w:val="00C00A99"/>
    <w:rsid w:val="00C00DAD"/>
    <w:rsid w:val="00C00DCD"/>
    <w:rsid w:val="00C00DDD"/>
    <w:rsid w:val="00C011DF"/>
    <w:rsid w:val="00C012D5"/>
    <w:rsid w:val="00C019A8"/>
    <w:rsid w:val="00C01B90"/>
    <w:rsid w:val="00C01C15"/>
    <w:rsid w:val="00C01FFD"/>
    <w:rsid w:val="00C021D9"/>
    <w:rsid w:val="00C0239E"/>
    <w:rsid w:val="00C02B89"/>
    <w:rsid w:val="00C0313D"/>
    <w:rsid w:val="00C035AA"/>
    <w:rsid w:val="00C03E8F"/>
    <w:rsid w:val="00C044B3"/>
    <w:rsid w:val="00C045E5"/>
    <w:rsid w:val="00C046C5"/>
    <w:rsid w:val="00C04BF1"/>
    <w:rsid w:val="00C0527A"/>
    <w:rsid w:val="00C059EC"/>
    <w:rsid w:val="00C05A44"/>
    <w:rsid w:val="00C05C95"/>
    <w:rsid w:val="00C06881"/>
    <w:rsid w:val="00C073CE"/>
    <w:rsid w:val="00C0770E"/>
    <w:rsid w:val="00C07C5F"/>
    <w:rsid w:val="00C07CE3"/>
    <w:rsid w:val="00C07CFA"/>
    <w:rsid w:val="00C07EF8"/>
    <w:rsid w:val="00C07F5D"/>
    <w:rsid w:val="00C07F60"/>
    <w:rsid w:val="00C10DAA"/>
    <w:rsid w:val="00C10F71"/>
    <w:rsid w:val="00C11275"/>
    <w:rsid w:val="00C114B3"/>
    <w:rsid w:val="00C11840"/>
    <w:rsid w:val="00C11C6A"/>
    <w:rsid w:val="00C125E0"/>
    <w:rsid w:val="00C1265A"/>
    <w:rsid w:val="00C1294E"/>
    <w:rsid w:val="00C12975"/>
    <w:rsid w:val="00C12B1D"/>
    <w:rsid w:val="00C12CDA"/>
    <w:rsid w:val="00C12E9B"/>
    <w:rsid w:val="00C12F5F"/>
    <w:rsid w:val="00C13CEB"/>
    <w:rsid w:val="00C140D5"/>
    <w:rsid w:val="00C141A6"/>
    <w:rsid w:val="00C1450B"/>
    <w:rsid w:val="00C14634"/>
    <w:rsid w:val="00C14B71"/>
    <w:rsid w:val="00C15533"/>
    <w:rsid w:val="00C1554B"/>
    <w:rsid w:val="00C155B4"/>
    <w:rsid w:val="00C157C7"/>
    <w:rsid w:val="00C1583A"/>
    <w:rsid w:val="00C15ADC"/>
    <w:rsid w:val="00C15E11"/>
    <w:rsid w:val="00C16027"/>
    <w:rsid w:val="00C166B4"/>
    <w:rsid w:val="00C1689A"/>
    <w:rsid w:val="00C169F6"/>
    <w:rsid w:val="00C16F7F"/>
    <w:rsid w:val="00C1706C"/>
    <w:rsid w:val="00C17565"/>
    <w:rsid w:val="00C176EA"/>
    <w:rsid w:val="00C17B4C"/>
    <w:rsid w:val="00C17D30"/>
    <w:rsid w:val="00C202F1"/>
    <w:rsid w:val="00C204E7"/>
    <w:rsid w:val="00C20719"/>
    <w:rsid w:val="00C20A25"/>
    <w:rsid w:val="00C20B78"/>
    <w:rsid w:val="00C20E17"/>
    <w:rsid w:val="00C210B7"/>
    <w:rsid w:val="00C21464"/>
    <w:rsid w:val="00C21963"/>
    <w:rsid w:val="00C21E55"/>
    <w:rsid w:val="00C2213A"/>
    <w:rsid w:val="00C224AA"/>
    <w:rsid w:val="00C22798"/>
    <w:rsid w:val="00C23175"/>
    <w:rsid w:val="00C23337"/>
    <w:rsid w:val="00C23432"/>
    <w:rsid w:val="00C2357A"/>
    <w:rsid w:val="00C236D5"/>
    <w:rsid w:val="00C2395C"/>
    <w:rsid w:val="00C23A87"/>
    <w:rsid w:val="00C23C15"/>
    <w:rsid w:val="00C23E9A"/>
    <w:rsid w:val="00C243A2"/>
    <w:rsid w:val="00C24408"/>
    <w:rsid w:val="00C247D5"/>
    <w:rsid w:val="00C2485E"/>
    <w:rsid w:val="00C24870"/>
    <w:rsid w:val="00C248D3"/>
    <w:rsid w:val="00C24AE9"/>
    <w:rsid w:val="00C24C1A"/>
    <w:rsid w:val="00C24F11"/>
    <w:rsid w:val="00C25504"/>
    <w:rsid w:val="00C26283"/>
    <w:rsid w:val="00C262B2"/>
    <w:rsid w:val="00C2636D"/>
    <w:rsid w:val="00C263FE"/>
    <w:rsid w:val="00C2640B"/>
    <w:rsid w:val="00C267E4"/>
    <w:rsid w:val="00C26993"/>
    <w:rsid w:val="00C26C40"/>
    <w:rsid w:val="00C27064"/>
    <w:rsid w:val="00C271F9"/>
    <w:rsid w:val="00C27277"/>
    <w:rsid w:val="00C273F7"/>
    <w:rsid w:val="00C27664"/>
    <w:rsid w:val="00C27D41"/>
    <w:rsid w:val="00C27D77"/>
    <w:rsid w:val="00C3023A"/>
    <w:rsid w:val="00C3041F"/>
    <w:rsid w:val="00C309BA"/>
    <w:rsid w:val="00C30A44"/>
    <w:rsid w:val="00C30DB9"/>
    <w:rsid w:val="00C30FDB"/>
    <w:rsid w:val="00C3163C"/>
    <w:rsid w:val="00C31E54"/>
    <w:rsid w:val="00C31FA3"/>
    <w:rsid w:val="00C32033"/>
    <w:rsid w:val="00C3205A"/>
    <w:rsid w:val="00C324E2"/>
    <w:rsid w:val="00C32585"/>
    <w:rsid w:val="00C32BAA"/>
    <w:rsid w:val="00C33499"/>
    <w:rsid w:val="00C33605"/>
    <w:rsid w:val="00C33879"/>
    <w:rsid w:val="00C33F2F"/>
    <w:rsid w:val="00C343AC"/>
    <w:rsid w:val="00C34488"/>
    <w:rsid w:val="00C347B7"/>
    <w:rsid w:val="00C349D2"/>
    <w:rsid w:val="00C34C48"/>
    <w:rsid w:val="00C34ED8"/>
    <w:rsid w:val="00C3516B"/>
    <w:rsid w:val="00C35373"/>
    <w:rsid w:val="00C35A7B"/>
    <w:rsid w:val="00C35A87"/>
    <w:rsid w:val="00C35B3F"/>
    <w:rsid w:val="00C362A4"/>
    <w:rsid w:val="00C36384"/>
    <w:rsid w:val="00C36C2D"/>
    <w:rsid w:val="00C36D53"/>
    <w:rsid w:val="00C36D81"/>
    <w:rsid w:val="00C36DBF"/>
    <w:rsid w:val="00C3721D"/>
    <w:rsid w:val="00C3742B"/>
    <w:rsid w:val="00C37479"/>
    <w:rsid w:val="00C374D7"/>
    <w:rsid w:val="00C37628"/>
    <w:rsid w:val="00C37796"/>
    <w:rsid w:val="00C37894"/>
    <w:rsid w:val="00C37A65"/>
    <w:rsid w:val="00C37B14"/>
    <w:rsid w:val="00C37CB6"/>
    <w:rsid w:val="00C37FC4"/>
    <w:rsid w:val="00C40C12"/>
    <w:rsid w:val="00C40E33"/>
    <w:rsid w:val="00C40F7E"/>
    <w:rsid w:val="00C4150D"/>
    <w:rsid w:val="00C417D9"/>
    <w:rsid w:val="00C41DB3"/>
    <w:rsid w:val="00C42075"/>
    <w:rsid w:val="00C424B2"/>
    <w:rsid w:val="00C43FEF"/>
    <w:rsid w:val="00C43FFF"/>
    <w:rsid w:val="00C44442"/>
    <w:rsid w:val="00C44834"/>
    <w:rsid w:val="00C451C4"/>
    <w:rsid w:val="00C45373"/>
    <w:rsid w:val="00C457D7"/>
    <w:rsid w:val="00C4580A"/>
    <w:rsid w:val="00C45BCF"/>
    <w:rsid w:val="00C45F49"/>
    <w:rsid w:val="00C45FB9"/>
    <w:rsid w:val="00C4601C"/>
    <w:rsid w:val="00C4636D"/>
    <w:rsid w:val="00C46FCC"/>
    <w:rsid w:val="00C471D4"/>
    <w:rsid w:val="00C47396"/>
    <w:rsid w:val="00C47C04"/>
    <w:rsid w:val="00C47D8F"/>
    <w:rsid w:val="00C50009"/>
    <w:rsid w:val="00C50020"/>
    <w:rsid w:val="00C50191"/>
    <w:rsid w:val="00C504C1"/>
    <w:rsid w:val="00C50AAC"/>
    <w:rsid w:val="00C50ABA"/>
    <w:rsid w:val="00C50D17"/>
    <w:rsid w:val="00C511C6"/>
    <w:rsid w:val="00C51252"/>
    <w:rsid w:val="00C51333"/>
    <w:rsid w:val="00C51410"/>
    <w:rsid w:val="00C51715"/>
    <w:rsid w:val="00C517E4"/>
    <w:rsid w:val="00C51886"/>
    <w:rsid w:val="00C51988"/>
    <w:rsid w:val="00C51B09"/>
    <w:rsid w:val="00C51FB4"/>
    <w:rsid w:val="00C51FFC"/>
    <w:rsid w:val="00C521C8"/>
    <w:rsid w:val="00C52274"/>
    <w:rsid w:val="00C5238A"/>
    <w:rsid w:val="00C526D5"/>
    <w:rsid w:val="00C526E3"/>
    <w:rsid w:val="00C527E7"/>
    <w:rsid w:val="00C52892"/>
    <w:rsid w:val="00C528E6"/>
    <w:rsid w:val="00C52A49"/>
    <w:rsid w:val="00C52E26"/>
    <w:rsid w:val="00C5366A"/>
    <w:rsid w:val="00C5433B"/>
    <w:rsid w:val="00C54B86"/>
    <w:rsid w:val="00C54C5D"/>
    <w:rsid w:val="00C55187"/>
    <w:rsid w:val="00C55EA2"/>
    <w:rsid w:val="00C56420"/>
    <w:rsid w:val="00C56450"/>
    <w:rsid w:val="00C564F4"/>
    <w:rsid w:val="00C565F2"/>
    <w:rsid w:val="00C56714"/>
    <w:rsid w:val="00C569C4"/>
    <w:rsid w:val="00C56C0E"/>
    <w:rsid w:val="00C56C9A"/>
    <w:rsid w:val="00C56D48"/>
    <w:rsid w:val="00C56DEB"/>
    <w:rsid w:val="00C56F41"/>
    <w:rsid w:val="00C5705F"/>
    <w:rsid w:val="00C5759A"/>
    <w:rsid w:val="00C57C13"/>
    <w:rsid w:val="00C57C34"/>
    <w:rsid w:val="00C57D75"/>
    <w:rsid w:val="00C57DFF"/>
    <w:rsid w:val="00C60D8A"/>
    <w:rsid w:val="00C60E61"/>
    <w:rsid w:val="00C6108E"/>
    <w:rsid w:val="00C617CF"/>
    <w:rsid w:val="00C617DD"/>
    <w:rsid w:val="00C61A4C"/>
    <w:rsid w:val="00C62315"/>
    <w:rsid w:val="00C6243B"/>
    <w:rsid w:val="00C62774"/>
    <w:rsid w:val="00C62BB8"/>
    <w:rsid w:val="00C62F8A"/>
    <w:rsid w:val="00C63237"/>
    <w:rsid w:val="00C634A4"/>
    <w:rsid w:val="00C6382F"/>
    <w:rsid w:val="00C644BD"/>
    <w:rsid w:val="00C64586"/>
    <w:rsid w:val="00C64A6D"/>
    <w:rsid w:val="00C64B62"/>
    <w:rsid w:val="00C64C9E"/>
    <w:rsid w:val="00C65319"/>
    <w:rsid w:val="00C6645B"/>
    <w:rsid w:val="00C66791"/>
    <w:rsid w:val="00C66805"/>
    <w:rsid w:val="00C66A2C"/>
    <w:rsid w:val="00C66B0D"/>
    <w:rsid w:val="00C66F6A"/>
    <w:rsid w:val="00C67675"/>
    <w:rsid w:val="00C7014F"/>
    <w:rsid w:val="00C70926"/>
    <w:rsid w:val="00C70C37"/>
    <w:rsid w:val="00C70D84"/>
    <w:rsid w:val="00C710FD"/>
    <w:rsid w:val="00C716AA"/>
    <w:rsid w:val="00C716D4"/>
    <w:rsid w:val="00C7187E"/>
    <w:rsid w:val="00C7194E"/>
    <w:rsid w:val="00C71976"/>
    <w:rsid w:val="00C7273B"/>
    <w:rsid w:val="00C72B2B"/>
    <w:rsid w:val="00C72B4C"/>
    <w:rsid w:val="00C73CC9"/>
    <w:rsid w:val="00C73EBB"/>
    <w:rsid w:val="00C7498B"/>
    <w:rsid w:val="00C74A2A"/>
    <w:rsid w:val="00C74AAF"/>
    <w:rsid w:val="00C74D68"/>
    <w:rsid w:val="00C74DCE"/>
    <w:rsid w:val="00C755FD"/>
    <w:rsid w:val="00C75912"/>
    <w:rsid w:val="00C760D0"/>
    <w:rsid w:val="00C76A16"/>
    <w:rsid w:val="00C76CD0"/>
    <w:rsid w:val="00C76E68"/>
    <w:rsid w:val="00C776FE"/>
    <w:rsid w:val="00C800A4"/>
    <w:rsid w:val="00C80109"/>
    <w:rsid w:val="00C80225"/>
    <w:rsid w:val="00C80864"/>
    <w:rsid w:val="00C80963"/>
    <w:rsid w:val="00C8134B"/>
    <w:rsid w:val="00C81BF4"/>
    <w:rsid w:val="00C81ED3"/>
    <w:rsid w:val="00C81F73"/>
    <w:rsid w:val="00C8226A"/>
    <w:rsid w:val="00C824D8"/>
    <w:rsid w:val="00C82564"/>
    <w:rsid w:val="00C82876"/>
    <w:rsid w:val="00C82B34"/>
    <w:rsid w:val="00C82F07"/>
    <w:rsid w:val="00C830FC"/>
    <w:rsid w:val="00C833B4"/>
    <w:rsid w:val="00C8388A"/>
    <w:rsid w:val="00C842C6"/>
    <w:rsid w:val="00C8483C"/>
    <w:rsid w:val="00C84A87"/>
    <w:rsid w:val="00C84C4D"/>
    <w:rsid w:val="00C84DFB"/>
    <w:rsid w:val="00C8515B"/>
    <w:rsid w:val="00C85176"/>
    <w:rsid w:val="00C851C3"/>
    <w:rsid w:val="00C85390"/>
    <w:rsid w:val="00C853CC"/>
    <w:rsid w:val="00C8589B"/>
    <w:rsid w:val="00C859BF"/>
    <w:rsid w:val="00C85D6C"/>
    <w:rsid w:val="00C86484"/>
    <w:rsid w:val="00C8663B"/>
    <w:rsid w:val="00C86944"/>
    <w:rsid w:val="00C869E1"/>
    <w:rsid w:val="00C86B01"/>
    <w:rsid w:val="00C86EEE"/>
    <w:rsid w:val="00C86F3C"/>
    <w:rsid w:val="00C87433"/>
    <w:rsid w:val="00C8772E"/>
    <w:rsid w:val="00C87959"/>
    <w:rsid w:val="00C87A44"/>
    <w:rsid w:val="00C87B27"/>
    <w:rsid w:val="00C90046"/>
    <w:rsid w:val="00C9013B"/>
    <w:rsid w:val="00C901A8"/>
    <w:rsid w:val="00C90B7D"/>
    <w:rsid w:val="00C90C6E"/>
    <w:rsid w:val="00C91491"/>
    <w:rsid w:val="00C91C25"/>
    <w:rsid w:val="00C91E5B"/>
    <w:rsid w:val="00C91F13"/>
    <w:rsid w:val="00C91F39"/>
    <w:rsid w:val="00C920A2"/>
    <w:rsid w:val="00C920A9"/>
    <w:rsid w:val="00C9223D"/>
    <w:rsid w:val="00C92552"/>
    <w:rsid w:val="00C926CE"/>
    <w:rsid w:val="00C92925"/>
    <w:rsid w:val="00C92B50"/>
    <w:rsid w:val="00C92DB5"/>
    <w:rsid w:val="00C93019"/>
    <w:rsid w:val="00C9327D"/>
    <w:rsid w:val="00C93526"/>
    <w:rsid w:val="00C935F5"/>
    <w:rsid w:val="00C93FEB"/>
    <w:rsid w:val="00C940A6"/>
    <w:rsid w:val="00C957DB"/>
    <w:rsid w:val="00C95F33"/>
    <w:rsid w:val="00C964C2"/>
    <w:rsid w:val="00C966A3"/>
    <w:rsid w:val="00C96A64"/>
    <w:rsid w:val="00C971AF"/>
    <w:rsid w:val="00C97542"/>
    <w:rsid w:val="00C9765B"/>
    <w:rsid w:val="00C9776A"/>
    <w:rsid w:val="00C977F8"/>
    <w:rsid w:val="00C9783E"/>
    <w:rsid w:val="00C97A54"/>
    <w:rsid w:val="00C97B39"/>
    <w:rsid w:val="00C97C14"/>
    <w:rsid w:val="00C97C90"/>
    <w:rsid w:val="00C97CEB"/>
    <w:rsid w:val="00C97D64"/>
    <w:rsid w:val="00C97E21"/>
    <w:rsid w:val="00CA018E"/>
    <w:rsid w:val="00CA041B"/>
    <w:rsid w:val="00CA0552"/>
    <w:rsid w:val="00CA072E"/>
    <w:rsid w:val="00CA0C09"/>
    <w:rsid w:val="00CA0EAD"/>
    <w:rsid w:val="00CA1628"/>
    <w:rsid w:val="00CA16B0"/>
    <w:rsid w:val="00CA18CE"/>
    <w:rsid w:val="00CA19E9"/>
    <w:rsid w:val="00CA1DC7"/>
    <w:rsid w:val="00CA20C3"/>
    <w:rsid w:val="00CA228C"/>
    <w:rsid w:val="00CA22DA"/>
    <w:rsid w:val="00CA26DF"/>
    <w:rsid w:val="00CA2A46"/>
    <w:rsid w:val="00CA313E"/>
    <w:rsid w:val="00CA32A3"/>
    <w:rsid w:val="00CA33F9"/>
    <w:rsid w:val="00CA39BB"/>
    <w:rsid w:val="00CA3DE1"/>
    <w:rsid w:val="00CA3E61"/>
    <w:rsid w:val="00CA3EA2"/>
    <w:rsid w:val="00CA4052"/>
    <w:rsid w:val="00CA4366"/>
    <w:rsid w:val="00CA460C"/>
    <w:rsid w:val="00CA47E0"/>
    <w:rsid w:val="00CA4D90"/>
    <w:rsid w:val="00CA51BC"/>
    <w:rsid w:val="00CA5DB5"/>
    <w:rsid w:val="00CA6389"/>
    <w:rsid w:val="00CA689A"/>
    <w:rsid w:val="00CA6B05"/>
    <w:rsid w:val="00CA7207"/>
    <w:rsid w:val="00CA7615"/>
    <w:rsid w:val="00CA78A3"/>
    <w:rsid w:val="00CA7CA7"/>
    <w:rsid w:val="00CB016B"/>
    <w:rsid w:val="00CB0B4F"/>
    <w:rsid w:val="00CB0C35"/>
    <w:rsid w:val="00CB0FC9"/>
    <w:rsid w:val="00CB10AC"/>
    <w:rsid w:val="00CB1610"/>
    <w:rsid w:val="00CB165E"/>
    <w:rsid w:val="00CB1675"/>
    <w:rsid w:val="00CB1BD8"/>
    <w:rsid w:val="00CB1FB2"/>
    <w:rsid w:val="00CB21CC"/>
    <w:rsid w:val="00CB24FD"/>
    <w:rsid w:val="00CB287F"/>
    <w:rsid w:val="00CB29FC"/>
    <w:rsid w:val="00CB2C03"/>
    <w:rsid w:val="00CB3265"/>
    <w:rsid w:val="00CB3376"/>
    <w:rsid w:val="00CB3F35"/>
    <w:rsid w:val="00CB4027"/>
    <w:rsid w:val="00CB55BA"/>
    <w:rsid w:val="00CB5A8D"/>
    <w:rsid w:val="00CB5AC7"/>
    <w:rsid w:val="00CB5B21"/>
    <w:rsid w:val="00CB5B46"/>
    <w:rsid w:val="00CB6300"/>
    <w:rsid w:val="00CB65CA"/>
    <w:rsid w:val="00CB6932"/>
    <w:rsid w:val="00CB69B7"/>
    <w:rsid w:val="00CB6AB8"/>
    <w:rsid w:val="00CB6AE3"/>
    <w:rsid w:val="00CB6B13"/>
    <w:rsid w:val="00CB6EDF"/>
    <w:rsid w:val="00CB6EFD"/>
    <w:rsid w:val="00CB7416"/>
    <w:rsid w:val="00CB777C"/>
    <w:rsid w:val="00CB7BB1"/>
    <w:rsid w:val="00CB7F70"/>
    <w:rsid w:val="00CB7F7B"/>
    <w:rsid w:val="00CC0151"/>
    <w:rsid w:val="00CC01B9"/>
    <w:rsid w:val="00CC0A4F"/>
    <w:rsid w:val="00CC0EF0"/>
    <w:rsid w:val="00CC157B"/>
    <w:rsid w:val="00CC1A1B"/>
    <w:rsid w:val="00CC227E"/>
    <w:rsid w:val="00CC2EAD"/>
    <w:rsid w:val="00CC2F04"/>
    <w:rsid w:val="00CC4130"/>
    <w:rsid w:val="00CC450D"/>
    <w:rsid w:val="00CC4721"/>
    <w:rsid w:val="00CC49C4"/>
    <w:rsid w:val="00CC4D38"/>
    <w:rsid w:val="00CC4F5A"/>
    <w:rsid w:val="00CC515F"/>
    <w:rsid w:val="00CC5DD9"/>
    <w:rsid w:val="00CC5DE3"/>
    <w:rsid w:val="00CC5DF8"/>
    <w:rsid w:val="00CC5E67"/>
    <w:rsid w:val="00CC5F0D"/>
    <w:rsid w:val="00CC63A4"/>
    <w:rsid w:val="00CC6451"/>
    <w:rsid w:val="00CC6529"/>
    <w:rsid w:val="00CC66D4"/>
    <w:rsid w:val="00CC719C"/>
    <w:rsid w:val="00CC722A"/>
    <w:rsid w:val="00CC7881"/>
    <w:rsid w:val="00CC78F4"/>
    <w:rsid w:val="00CC7FA8"/>
    <w:rsid w:val="00CD00D9"/>
    <w:rsid w:val="00CD0639"/>
    <w:rsid w:val="00CD091A"/>
    <w:rsid w:val="00CD0AC5"/>
    <w:rsid w:val="00CD0FDD"/>
    <w:rsid w:val="00CD1102"/>
    <w:rsid w:val="00CD152B"/>
    <w:rsid w:val="00CD1A0A"/>
    <w:rsid w:val="00CD1C53"/>
    <w:rsid w:val="00CD1F58"/>
    <w:rsid w:val="00CD21CA"/>
    <w:rsid w:val="00CD2358"/>
    <w:rsid w:val="00CD2E15"/>
    <w:rsid w:val="00CD2F99"/>
    <w:rsid w:val="00CD3723"/>
    <w:rsid w:val="00CD3743"/>
    <w:rsid w:val="00CD38FB"/>
    <w:rsid w:val="00CD3D38"/>
    <w:rsid w:val="00CD3FAF"/>
    <w:rsid w:val="00CD4811"/>
    <w:rsid w:val="00CD50F5"/>
    <w:rsid w:val="00CD588F"/>
    <w:rsid w:val="00CD5BBA"/>
    <w:rsid w:val="00CD621F"/>
    <w:rsid w:val="00CD6831"/>
    <w:rsid w:val="00CD6C4C"/>
    <w:rsid w:val="00CD6E6F"/>
    <w:rsid w:val="00CD71BF"/>
    <w:rsid w:val="00CD77B8"/>
    <w:rsid w:val="00CD7CEC"/>
    <w:rsid w:val="00CE0186"/>
    <w:rsid w:val="00CE04FD"/>
    <w:rsid w:val="00CE091F"/>
    <w:rsid w:val="00CE0DD9"/>
    <w:rsid w:val="00CE1159"/>
    <w:rsid w:val="00CE12CD"/>
    <w:rsid w:val="00CE13FB"/>
    <w:rsid w:val="00CE144B"/>
    <w:rsid w:val="00CE1654"/>
    <w:rsid w:val="00CE186B"/>
    <w:rsid w:val="00CE1A47"/>
    <w:rsid w:val="00CE1D83"/>
    <w:rsid w:val="00CE1E88"/>
    <w:rsid w:val="00CE2718"/>
    <w:rsid w:val="00CE2BD8"/>
    <w:rsid w:val="00CE2C34"/>
    <w:rsid w:val="00CE3056"/>
    <w:rsid w:val="00CE32BF"/>
    <w:rsid w:val="00CE37EF"/>
    <w:rsid w:val="00CE3958"/>
    <w:rsid w:val="00CE49A7"/>
    <w:rsid w:val="00CE4C08"/>
    <w:rsid w:val="00CE4CB8"/>
    <w:rsid w:val="00CE5185"/>
    <w:rsid w:val="00CE554E"/>
    <w:rsid w:val="00CE5C46"/>
    <w:rsid w:val="00CE5DDC"/>
    <w:rsid w:val="00CE6185"/>
    <w:rsid w:val="00CE6236"/>
    <w:rsid w:val="00CE66B8"/>
    <w:rsid w:val="00CE67E0"/>
    <w:rsid w:val="00CE68FA"/>
    <w:rsid w:val="00CE6B9F"/>
    <w:rsid w:val="00CE6CCB"/>
    <w:rsid w:val="00CE6E2A"/>
    <w:rsid w:val="00CE6E3D"/>
    <w:rsid w:val="00CE788C"/>
    <w:rsid w:val="00CE7CAE"/>
    <w:rsid w:val="00CE7D0F"/>
    <w:rsid w:val="00CE7E49"/>
    <w:rsid w:val="00CF08AC"/>
    <w:rsid w:val="00CF0CD2"/>
    <w:rsid w:val="00CF0EA9"/>
    <w:rsid w:val="00CF104B"/>
    <w:rsid w:val="00CF1834"/>
    <w:rsid w:val="00CF19F7"/>
    <w:rsid w:val="00CF20A3"/>
    <w:rsid w:val="00CF266E"/>
    <w:rsid w:val="00CF27E7"/>
    <w:rsid w:val="00CF2AE4"/>
    <w:rsid w:val="00CF3537"/>
    <w:rsid w:val="00CF3785"/>
    <w:rsid w:val="00CF3EA6"/>
    <w:rsid w:val="00CF42A7"/>
    <w:rsid w:val="00CF4CFC"/>
    <w:rsid w:val="00CF4D56"/>
    <w:rsid w:val="00CF57DB"/>
    <w:rsid w:val="00CF60ED"/>
    <w:rsid w:val="00CF645F"/>
    <w:rsid w:val="00CF652F"/>
    <w:rsid w:val="00CF6891"/>
    <w:rsid w:val="00CF69DB"/>
    <w:rsid w:val="00CF6A51"/>
    <w:rsid w:val="00CF6BDE"/>
    <w:rsid w:val="00CF6E05"/>
    <w:rsid w:val="00CF727C"/>
    <w:rsid w:val="00CF7491"/>
    <w:rsid w:val="00CF770C"/>
    <w:rsid w:val="00CF7D3D"/>
    <w:rsid w:val="00D0027F"/>
    <w:rsid w:val="00D0107F"/>
    <w:rsid w:val="00D01213"/>
    <w:rsid w:val="00D0139A"/>
    <w:rsid w:val="00D0154B"/>
    <w:rsid w:val="00D015BC"/>
    <w:rsid w:val="00D01780"/>
    <w:rsid w:val="00D01D4F"/>
    <w:rsid w:val="00D01FF8"/>
    <w:rsid w:val="00D02028"/>
    <w:rsid w:val="00D02147"/>
    <w:rsid w:val="00D023F4"/>
    <w:rsid w:val="00D02590"/>
    <w:rsid w:val="00D028FC"/>
    <w:rsid w:val="00D03502"/>
    <w:rsid w:val="00D038A0"/>
    <w:rsid w:val="00D039CD"/>
    <w:rsid w:val="00D03B18"/>
    <w:rsid w:val="00D03B8D"/>
    <w:rsid w:val="00D04350"/>
    <w:rsid w:val="00D048EB"/>
    <w:rsid w:val="00D04A15"/>
    <w:rsid w:val="00D04E41"/>
    <w:rsid w:val="00D0503E"/>
    <w:rsid w:val="00D050BC"/>
    <w:rsid w:val="00D05369"/>
    <w:rsid w:val="00D055AD"/>
    <w:rsid w:val="00D0582B"/>
    <w:rsid w:val="00D05C10"/>
    <w:rsid w:val="00D05D91"/>
    <w:rsid w:val="00D05F4D"/>
    <w:rsid w:val="00D06057"/>
    <w:rsid w:val="00D063BE"/>
    <w:rsid w:val="00D064B5"/>
    <w:rsid w:val="00D0697A"/>
    <w:rsid w:val="00D06FB9"/>
    <w:rsid w:val="00D07188"/>
    <w:rsid w:val="00D103BC"/>
    <w:rsid w:val="00D10518"/>
    <w:rsid w:val="00D1067A"/>
    <w:rsid w:val="00D10B16"/>
    <w:rsid w:val="00D10FA3"/>
    <w:rsid w:val="00D10FCC"/>
    <w:rsid w:val="00D11CD7"/>
    <w:rsid w:val="00D120D5"/>
    <w:rsid w:val="00D12401"/>
    <w:rsid w:val="00D12A3E"/>
    <w:rsid w:val="00D12DFF"/>
    <w:rsid w:val="00D13792"/>
    <w:rsid w:val="00D13869"/>
    <w:rsid w:val="00D13AA2"/>
    <w:rsid w:val="00D13C09"/>
    <w:rsid w:val="00D13DBB"/>
    <w:rsid w:val="00D13E5D"/>
    <w:rsid w:val="00D14020"/>
    <w:rsid w:val="00D143FF"/>
    <w:rsid w:val="00D14837"/>
    <w:rsid w:val="00D1495B"/>
    <w:rsid w:val="00D14CA9"/>
    <w:rsid w:val="00D14EC6"/>
    <w:rsid w:val="00D1501B"/>
    <w:rsid w:val="00D1503C"/>
    <w:rsid w:val="00D150E6"/>
    <w:rsid w:val="00D152DF"/>
    <w:rsid w:val="00D155E5"/>
    <w:rsid w:val="00D15D9B"/>
    <w:rsid w:val="00D15E87"/>
    <w:rsid w:val="00D15E94"/>
    <w:rsid w:val="00D16027"/>
    <w:rsid w:val="00D16118"/>
    <w:rsid w:val="00D164AD"/>
    <w:rsid w:val="00D164C9"/>
    <w:rsid w:val="00D1660E"/>
    <w:rsid w:val="00D16830"/>
    <w:rsid w:val="00D16A38"/>
    <w:rsid w:val="00D16CF2"/>
    <w:rsid w:val="00D1755B"/>
    <w:rsid w:val="00D17824"/>
    <w:rsid w:val="00D178BA"/>
    <w:rsid w:val="00D17AF6"/>
    <w:rsid w:val="00D20217"/>
    <w:rsid w:val="00D20304"/>
    <w:rsid w:val="00D2078D"/>
    <w:rsid w:val="00D20904"/>
    <w:rsid w:val="00D20CB5"/>
    <w:rsid w:val="00D20F0F"/>
    <w:rsid w:val="00D210C0"/>
    <w:rsid w:val="00D21387"/>
    <w:rsid w:val="00D21595"/>
    <w:rsid w:val="00D218DC"/>
    <w:rsid w:val="00D21F38"/>
    <w:rsid w:val="00D22447"/>
    <w:rsid w:val="00D224FA"/>
    <w:rsid w:val="00D226FB"/>
    <w:rsid w:val="00D228BF"/>
    <w:rsid w:val="00D22A48"/>
    <w:rsid w:val="00D22B7E"/>
    <w:rsid w:val="00D22CBD"/>
    <w:rsid w:val="00D22D69"/>
    <w:rsid w:val="00D233AF"/>
    <w:rsid w:val="00D23AF6"/>
    <w:rsid w:val="00D240D0"/>
    <w:rsid w:val="00D243CB"/>
    <w:rsid w:val="00D247C4"/>
    <w:rsid w:val="00D24862"/>
    <w:rsid w:val="00D249D2"/>
    <w:rsid w:val="00D24CBF"/>
    <w:rsid w:val="00D24E0E"/>
    <w:rsid w:val="00D24E60"/>
    <w:rsid w:val="00D24FEF"/>
    <w:rsid w:val="00D25736"/>
    <w:rsid w:val="00D25852"/>
    <w:rsid w:val="00D2641F"/>
    <w:rsid w:val="00D2646B"/>
    <w:rsid w:val="00D26614"/>
    <w:rsid w:val="00D2683F"/>
    <w:rsid w:val="00D268C0"/>
    <w:rsid w:val="00D27160"/>
    <w:rsid w:val="00D277DA"/>
    <w:rsid w:val="00D27A64"/>
    <w:rsid w:val="00D27C0E"/>
    <w:rsid w:val="00D30440"/>
    <w:rsid w:val="00D304BF"/>
    <w:rsid w:val="00D3076B"/>
    <w:rsid w:val="00D309AC"/>
    <w:rsid w:val="00D30F57"/>
    <w:rsid w:val="00D31294"/>
    <w:rsid w:val="00D31397"/>
    <w:rsid w:val="00D31541"/>
    <w:rsid w:val="00D317BE"/>
    <w:rsid w:val="00D3245F"/>
    <w:rsid w:val="00D32670"/>
    <w:rsid w:val="00D3274B"/>
    <w:rsid w:val="00D327B4"/>
    <w:rsid w:val="00D32C5D"/>
    <w:rsid w:val="00D32EDE"/>
    <w:rsid w:val="00D32F97"/>
    <w:rsid w:val="00D333C3"/>
    <w:rsid w:val="00D337A2"/>
    <w:rsid w:val="00D33C93"/>
    <w:rsid w:val="00D33F6E"/>
    <w:rsid w:val="00D35406"/>
    <w:rsid w:val="00D35612"/>
    <w:rsid w:val="00D3591C"/>
    <w:rsid w:val="00D35E26"/>
    <w:rsid w:val="00D3624A"/>
    <w:rsid w:val="00D3643C"/>
    <w:rsid w:val="00D3653F"/>
    <w:rsid w:val="00D36643"/>
    <w:rsid w:val="00D36D98"/>
    <w:rsid w:val="00D36E5C"/>
    <w:rsid w:val="00D37093"/>
    <w:rsid w:val="00D370CE"/>
    <w:rsid w:val="00D3716B"/>
    <w:rsid w:val="00D374B9"/>
    <w:rsid w:val="00D377EE"/>
    <w:rsid w:val="00D37990"/>
    <w:rsid w:val="00D37BB0"/>
    <w:rsid w:val="00D37E33"/>
    <w:rsid w:val="00D37FC9"/>
    <w:rsid w:val="00D40234"/>
    <w:rsid w:val="00D402F5"/>
    <w:rsid w:val="00D40607"/>
    <w:rsid w:val="00D4063F"/>
    <w:rsid w:val="00D40910"/>
    <w:rsid w:val="00D40C98"/>
    <w:rsid w:val="00D40CB5"/>
    <w:rsid w:val="00D40D6C"/>
    <w:rsid w:val="00D40FCB"/>
    <w:rsid w:val="00D41086"/>
    <w:rsid w:val="00D410CF"/>
    <w:rsid w:val="00D41262"/>
    <w:rsid w:val="00D418B4"/>
    <w:rsid w:val="00D4208A"/>
    <w:rsid w:val="00D4239F"/>
    <w:rsid w:val="00D428A9"/>
    <w:rsid w:val="00D429AA"/>
    <w:rsid w:val="00D4333E"/>
    <w:rsid w:val="00D43361"/>
    <w:rsid w:val="00D43CF7"/>
    <w:rsid w:val="00D444FA"/>
    <w:rsid w:val="00D445FC"/>
    <w:rsid w:val="00D4482F"/>
    <w:rsid w:val="00D44DCB"/>
    <w:rsid w:val="00D45016"/>
    <w:rsid w:val="00D45290"/>
    <w:rsid w:val="00D453BE"/>
    <w:rsid w:val="00D45B7E"/>
    <w:rsid w:val="00D45C90"/>
    <w:rsid w:val="00D45D69"/>
    <w:rsid w:val="00D4627D"/>
    <w:rsid w:val="00D464C4"/>
    <w:rsid w:val="00D4665C"/>
    <w:rsid w:val="00D46A26"/>
    <w:rsid w:val="00D470BA"/>
    <w:rsid w:val="00D471A5"/>
    <w:rsid w:val="00D47740"/>
    <w:rsid w:val="00D47C9B"/>
    <w:rsid w:val="00D47FE9"/>
    <w:rsid w:val="00D506FD"/>
    <w:rsid w:val="00D50BFE"/>
    <w:rsid w:val="00D50C77"/>
    <w:rsid w:val="00D5134C"/>
    <w:rsid w:val="00D51469"/>
    <w:rsid w:val="00D51794"/>
    <w:rsid w:val="00D518D4"/>
    <w:rsid w:val="00D51BCD"/>
    <w:rsid w:val="00D52130"/>
    <w:rsid w:val="00D52267"/>
    <w:rsid w:val="00D52270"/>
    <w:rsid w:val="00D526BD"/>
    <w:rsid w:val="00D52BC5"/>
    <w:rsid w:val="00D531EE"/>
    <w:rsid w:val="00D5323D"/>
    <w:rsid w:val="00D532B1"/>
    <w:rsid w:val="00D53876"/>
    <w:rsid w:val="00D53E73"/>
    <w:rsid w:val="00D54068"/>
    <w:rsid w:val="00D54125"/>
    <w:rsid w:val="00D544F4"/>
    <w:rsid w:val="00D5479C"/>
    <w:rsid w:val="00D54A6D"/>
    <w:rsid w:val="00D55421"/>
    <w:rsid w:val="00D556C4"/>
    <w:rsid w:val="00D55CFC"/>
    <w:rsid w:val="00D55D5F"/>
    <w:rsid w:val="00D56376"/>
    <w:rsid w:val="00D56B01"/>
    <w:rsid w:val="00D56EFE"/>
    <w:rsid w:val="00D5709A"/>
    <w:rsid w:val="00D571DA"/>
    <w:rsid w:val="00D57EFE"/>
    <w:rsid w:val="00D6002C"/>
    <w:rsid w:val="00D6014E"/>
    <w:rsid w:val="00D60751"/>
    <w:rsid w:val="00D60C0D"/>
    <w:rsid w:val="00D61046"/>
    <w:rsid w:val="00D61892"/>
    <w:rsid w:val="00D61AA4"/>
    <w:rsid w:val="00D61DC3"/>
    <w:rsid w:val="00D61DEF"/>
    <w:rsid w:val="00D61DFB"/>
    <w:rsid w:val="00D622FC"/>
    <w:rsid w:val="00D6279A"/>
    <w:rsid w:val="00D62991"/>
    <w:rsid w:val="00D62C9C"/>
    <w:rsid w:val="00D62F6B"/>
    <w:rsid w:val="00D631BB"/>
    <w:rsid w:val="00D6358F"/>
    <w:rsid w:val="00D635ED"/>
    <w:rsid w:val="00D63690"/>
    <w:rsid w:val="00D63B54"/>
    <w:rsid w:val="00D63C91"/>
    <w:rsid w:val="00D63F38"/>
    <w:rsid w:val="00D64418"/>
    <w:rsid w:val="00D645C3"/>
    <w:rsid w:val="00D645CE"/>
    <w:rsid w:val="00D64853"/>
    <w:rsid w:val="00D64897"/>
    <w:rsid w:val="00D65A1F"/>
    <w:rsid w:val="00D65E27"/>
    <w:rsid w:val="00D660CE"/>
    <w:rsid w:val="00D66724"/>
    <w:rsid w:val="00D66D68"/>
    <w:rsid w:val="00D66F4F"/>
    <w:rsid w:val="00D679D8"/>
    <w:rsid w:val="00D67B66"/>
    <w:rsid w:val="00D67D6A"/>
    <w:rsid w:val="00D70761"/>
    <w:rsid w:val="00D7087E"/>
    <w:rsid w:val="00D70C76"/>
    <w:rsid w:val="00D70D20"/>
    <w:rsid w:val="00D70EC3"/>
    <w:rsid w:val="00D70EDF"/>
    <w:rsid w:val="00D713FC"/>
    <w:rsid w:val="00D71634"/>
    <w:rsid w:val="00D716F8"/>
    <w:rsid w:val="00D717D6"/>
    <w:rsid w:val="00D719E8"/>
    <w:rsid w:val="00D71A1A"/>
    <w:rsid w:val="00D71FDF"/>
    <w:rsid w:val="00D71FEA"/>
    <w:rsid w:val="00D72886"/>
    <w:rsid w:val="00D729E4"/>
    <w:rsid w:val="00D72B01"/>
    <w:rsid w:val="00D72F60"/>
    <w:rsid w:val="00D731D7"/>
    <w:rsid w:val="00D735ED"/>
    <w:rsid w:val="00D73854"/>
    <w:rsid w:val="00D738B8"/>
    <w:rsid w:val="00D73A41"/>
    <w:rsid w:val="00D74491"/>
    <w:rsid w:val="00D745A7"/>
    <w:rsid w:val="00D747CF"/>
    <w:rsid w:val="00D74A7B"/>
    <w:rsid w:val="00D74AFD"/>
    <w:rsid w:val="00D74BCA"/>
    <w:rsid w:val="00D74C27"/>
    <w:rsid w:val="00D74CC5"/>
    <w:rsid w:val="00D74D2A"/>
    <w:rsid w:val="00D74F75"/>
    <w:rsid w:val="00D74FB2"/>
    <w:rsid w:val="00D750F5"/>
    <w:rsid w:val="00D75154"/>
    <w:rsid w:val="00D75303"/>
    <w:rsid w:val="00D753C0"/>
    <w:rsid w:val="00D75C84"/>
    <w:rsid w:val="00D75D9C"/>
    <w:rsid w:val="00D75E00"/>
    <w:rsid w:val="00D7608C"/>
    <w:rsid w:val="00D76F48"/>
    <w:rsid w:val="00D771A9"/>
    <w:rsid w:val="00D774E0"/>
    <w:rsid w:val="00D778A6"/>
    <w:rsid w:val="00D77E83"/>
    <w:rsid w:val="00D77F5E"/>
    <w:rsid w:val="00D80007"/>
    <w:rsid w:val="00D80517"/>
    <w:rsid w:val="00D80523"/>
    <w:rsid w:val="00D80B37"/>
    <w:rsid w:val="00D80D26"/>
    <w:rsid w:val="00D80D2E"/>
    <w:rsid w:val="00D80D7D"/>
    <w:rsid w:val="00D8140E"/>
    <w:rsid w:val="00D814AA"/>
    <w:rsid w:val="00D818CA"/>
    <w:rsid w:val="00D819F1"/>
    <w:rsid w:val="00D81A1D"/>
    <w:rsid w:val="00D81E18"/>
    <w:rsid w:val="00D81F60"/>
    <w:rsid w:val="00D82206"/>
    <w:rsid w:val="00D828F7"/>
    <w:rsid w:val="00D82CE2"/>
    <w:rsid w:val="00D82DBA"/>
    <w:rsid w:val="00D82FB1"/>
    <w:rsid w:val="00D83259"/>
    <w:rsid w:val="00D833A0"/>
    <w:rsid w:val="00D837F1"/>
    <w:rsid w:val="00D83953"/>
    <w:rsid w:val="00D839D3"/>
    <w:rsid w:val="00D83C5B"/>
    <w:rsid w:val="00D83EBE"/>
    <w:rsid w:val="00D83F49"/>
    <w:rsid w:val="00D840D2"/>
    <w:rsid w:val="00D845D7"/>
    <w:rsid w:val="00D84639"/>
    <w:rsid w:val="00D84835"/>
    <w:rsid w:val="00D84E16"/>
    <w:rsid w:val="00D84F45"/>
    <w:rsid w:val="00D8584D"/>
    <w:rsid w:val="00D85C5F"/>
    <w:rsid w:val="00D860AC"/>
    <w:rsid w:val="00D8616C"/>
    <w:rsid w:val="00D86522"/>
    <w:rsid w:val="00D86551"/>
    <w:rsid w:val="00D86AA5"/>
    <w:rsid w:val="00D86D63"/>
    <w:rsid w:val="00D86F2D"/>
    <w:rsid w:val="00D87749"/>
    <w:rsid w:val="00D87B3B"/>
    <w:rsid w:val="00D87C0C"/>
    <w:rsid w:val="00D87DB5"/>
    <w:rsid w:val="00D87DF3"/>
    <w:rsid w:val="00D909CC"/>
    <w:rsid w:val="00D90A2D"/>
    <w:rsid w:val="00D90C1C"/>
    <w:rsid w:val="00D90D50"/>
    <w:rsid w:val="00D91047"/>
    <w:rsid w:val="00D910A4"/>
    <w:rsid w:val="00D91170"/>
    <w:rsid w:val="00D92CB9"/>
    <w:rsid w:val="00D92F38"/>
    <w:rsid w:val="00D92F42"/>
    <w:rsid w:val="00D930BC"/>
    <w:rsid w:val="00D93141"/>
    <w:rsid w:val="00D931AC"/>
    <w:rsid w:val="00D93669"/>
    <w:rsid w:val="00D9371E"/>
    <w:rsid w:val="00D94296"/>
    <w:rsid w:val="00D9460A"/>
    <w:rsid w:val="00D947FD"/>
    <w:rsid w:val="00D94CC6"/>
    <w:rsid w:val="00D94F5B"/>
    <w:rsid w:val="00D955CE"/>
    <w:rsid w:val="00D958B4"/>
    <w:rsid w:val="00D958FC"/>
    <w:rsid w:val="00D95AC2"/>
    <w:rsid w:val="00D9617C"/>
    <w:rsid w:val="00D96623"/>
    <w:rsid w:val="00D96705"/>
    <w:rsid w:val="00D967E2"/>
    <w:rsid w:val="00D968B1"/>
    <w:rsid w:val="00D969FE"/>
    <w:rsid w:val="00D96A39"/>
    <w:rsid w:val="00D96D3D"/>
    <w:rsid w:val="00D972A7"/>
    <w:rsid w:val="00D97D1A"/>
    <w:rsid w:val="00D97D21"/>
    <w:rsid w:val="00DA0056"/>
    <w:rsid w:val="00DA0993"/>
    <w:rsid w:val="00DA0E66"/>
    <w:rsid w:val="00DA1154"/>
    <w:rsid w:val="00DA14A5"/>
    <w:rsid w:val="00DA164C"/>
    <w:rsid w:val="00DA1E81"/>
    <w:rsid w:val="00DA2421"/>
    <w:rsid w:val="00DA24E5"/>
    <w:rsid w:val="00DA256C"/>
    <w:rsid w:val="00DA293A"/>
    <w:rsid w:val="00DA2B56"/>
    <w:rsid w:val="00DA2ED1"/>
    <w:rsid w:val="00DA2F04"/>
    <w:rsid w:val="00DA3066"/>
    <w:rsid w:val="00DA3320"/>
    <w:rsid w:val="00DA3656"/>
    <w:rsid w:val="00DA3BDD"/>
    <w:rsid w:val="00DA3FA0"/>
    <w:rsid w:val="00DA4811"/>
    <w:rsid w:val="00DA57E3"/>
    <w:rsid w:val="00DA5965"/>
    <w:rsid w:val="00DA5A61"/>
    <w:rsid w:val="00DA62F9"/>
    <w:rsid w:val="00DA6BC5"/>
    <w:rsid w:val="00DA6CB5"/>
    <w:rsid w:val="00DA6CC4"/>
    <w:rsid w:val="00DA6DFD"/>
    <w:rsid w:val="00DA6E9B"/>
    <w:rsid w:val="00DA743E"/>
    <w:rsid w:val="00DA7C68"/>
    <w:rsid w:val="00DA7D30"/>
    <w:rsid w:val="00DA7FCA"/>
    <w:rsid w:val="00DB0430"/>
    <w:rsid w:val="00DB122A"/>
    <w:rsid w:val="00DB12C9"/>
    <w:rsid w:val="00DB16D1"/>
    <w:rsid w:val="00DB2B96"/>
    <w:rsid w:val="00DB2F19"/>
    <w:rsid w:val="00DB31DE"/>
    <w:rsid w:val="00DB4258"/>
    <w:rsid w:val="00DB42AD"/>
    <w:rsid w:val="00DB459C"/>
    <w:rsid w:val="00DB4B03"/>
    <w:rsid w:val="00DB4C1C"/>
    <w:rsid w:val="00DB5266"/>
    <w:rsid w:val="00DB530E"/>
    <w:rsid w:val="00DB57BD"/>
    <w:rsid w:val="00DB583F"/>
    <w:rsid w:val="00DB5A86"/>
    <w:rsid w:val="00DB5C4C"/>
    <w:rsid w:val="00DB5F97"/>
    <w:rsid w:val="00DB606A"/>
    <w:rsid w:val="00DB64A7"/>
    <w:rsid w:val="00DB71F9"/>
    <w:rsid w:val="00DB7498"/>
    <w:rsid w:val="00DB7810"/>
    <w:rsid w:val="00DB795F"/>
    <w:rsid w:val="00DB798E"/>
    <w:rsid w:val="00DB79DD"/>
    <w:rsid w:val="00DB7C34"/>
    <w:rsid w:val="00DC0279"/>
    <w:rsid w:val="00DC06DD"/>
    <w:rsid w:val="00DC08DF"/>
    <w:rsid w:val="00DC0960"/>
    <w:rsid w:val="00DC097F"/>
    <w:rsid w:val="00DC1296"/>
    <w:rsid w:val="00DC187B"/>
    <w:rsid w:val="00DC1982"/>
    <w:rsid w:val="00DC1AA5"/>
    <w:rsid w:val="00DC1C3E"/>
    <w:rsid w:val="00DC1EE6"/>
    <w:rsid w:val="00DC1F5A"/>
    <w:rsid w:val="00DC2818"/>
    <w:rsid w:val="00DC2830"/>
    <w:rsid w:val="00DC29D1"/>
    <w:rsid w:val="00DC35F1"/>
    <w:rsid w:val="00DC3A95"/>
    <w:rsid w:val="00DC3B0F"/>
    <w:rsid w:val="00DC3E81"/>
    <w:rsid w:val="00DC41C8"/>
    <w:rsid w:val="00DC42C9"/>
    <w:rsid w:val="00DC4414"/>
    <w:rsid w:val="00DC45AB"/>
    <w:rsid w:val="00DC47BB"/>
    <w:rsid w:val="00DC4937"/>
    <w:rsid w:val="00DC4C42"/>
    <w:rsid w:val="00DC4CB1"/>
    <w:rsid w:val="00DC523B"/>
    <w:rsid w:val="00DC5415"/>
    <w:rsid w:val="00DC58A3"/>
    <w:rsid w:val="00DC6106"/>
    <w:rsid w:val="00DC6DBD"/>
    <w:rsid w:val="00DC6F20"/>
    <w:rsid w:val="00DC7980"/>
    <w:rsid w:val="00DC7EA3"/>
    <w:rsid w:val="00DD0061"/>
    <w:rsid w:val="00DD0270"/>
    <w:rsid w:val="00DD055F"/>
    <w:rsid w:val="00DD05FA"/>
    <w:rsid w:val="00DD06F1"/>
    <w:rsid w:val="00DD079A"/>
    <w:rsid w:val="00DD0A82"/>
    <w:rsid w:val="00DD0B83"/>
    <w:rsid w:val="00DD0D9C"/>
    <w:rsid w:val="00DD0FFB"/>
    <w:rsid w:val="00DD140E"/>
    <w:rsid w:val="00DD14CC"/>
    <w:rsid w:val="00DD1B1A"/>
    <w:rsid w:val="00DD1B7C"/>
    <w:rsid w:val="00DD1C34"/>
    <w:rsid w:val="00DD218E"/>
    <w:rsid w:val="00DD22E1"/>
    <w:rsid w:val="00DD264D"/>
    <w:rsid w:val="00DD28C2"/>
    <w:rsid w:val="00DD2D9F"/>
    <w:rsid w:val="00DD2E59"/>
    <w:rsid w:val="00DD2E89"/>
    <w:rsid w:val="00DD2F02"/>
    <w:rsid w:val="00DD3655"/>
    <w:rsid w:val="00DD396B"/>
    <w:rsid w:val="00DD3993"/>
    <w:rsid w:val="00DD3CB7"/>
    <w:rsid w:val="00DD3EB9"/>
    <w:rsid w:val="00DD4923"/>
    <w:rsid w:val="00DD4C45"/>
    <w:rsid w:val="00DD4D3B"/>
    <w:rsid w:val="00DD4E22"/>
    <w:rsid w:val="00DD4EF9"/>
    <w:rsid w:val="00DD5AC4"/>
    <w:rsid w:val="00DD5B60"/>
    <w:rsid w:val="00DD5D62"/>
    <w:rsid w:val="00DD61B5"/>
    <w:rsid w:val="00DD655F"/>
    <w:rsid w:val="00DD6737"/>
    <w:rsid w:val="00DD692B"/>
    <w:rsid w:val="00DD6A99"/>
    <w:rsid w:val="00DD7201"/>
    <w:rsid w:val="00DD7291"/>
    <w:rsid w:val="00DD759D"/>
    <w:rsid w:val="00DD7635"/>
    <w:rsid w:val="00DD79EB"/>
    <w:rsid w:val="00DE01CF"/>
    <w:rsid w:val="00DE0357"/>
    <w:rsid w:val="00DE09D0"/>
    <w:rsid w:val="00DE0A46"/>
    <w:rsid w:val="00DE0C19"/>
    <w:rsid w:val="00DE0DA7"/>
    <w:rsid w:val="00DE0DBF"/>
    <w:rsid w:val="00DE10D3"/>
    <w:rsid w:val="00DE1171"/>
    <w:rsid w:val="00DE1733"/>
    <w:rsid w:val="00DE1FF5"/>
    <w:rsid w:val="00DE226C"/>
    <w:rsid w:val="00DE26C3"/>
    <w:rsid w:val="00DE2AFD"/>
    <w:rsid w:val="00DE2F61"/>
    <w:rsid w:val="00DE3018"/>
    <w:rsid w:val="00DE31D8"/>
    <w:rsid w:val="00DE469E"/>
    <w:rsid w:val="00DE4856"/>
    <w:rsid w:val="00DE494B"/>
    <w:rsid w:val="00DE4CCF"/>
    <w:rsid w:val="00DE4DAA"/>
    <w:rsid w:val="00DE4E86"/>
    <w:rsid w:val="00DE4EFF"/>
    <w:rsid w:val="00DE52F1"/>
    <w:rsid w:val="00DE56B6"/>
    <w:rsid w:val="00DE56FB"/>
    <w:rsid w:val="00DE6017"/>
    <w:rsid w:val="00DE6327"/>
    <w:rsid w:val="00DE6602"/>
    <w:rsid w:val="00DE6677"/>
    <w:rsid w:val="00DE6B67"/>
    <w:rsid w:val="00DE6CAB"/>
    <w:rsid w:val="00DE6DC9"/>
    <w:rsid w:val="00DE748B"/>
    <w:rsid w:val="00DE7596"/>
    <w:rsid w:val="00DE7D85"/>
    <w:rsid w:val="00DF0154"/>
    <w:rsid w:val="00DF01A4"/>
    <w:rsid w:val="00DF057A"/>
    <w:rsid w:val="00DF0794"/>
    <w:rsid w:val="00DF0BD7"/>
    <w:rsid w:val="00DF0D2C"/>
    <w:rsid w:val="00DF1649"/>
    <w:rsid w:val="00DF19F3"/>
    <w:rsid w:val="00DF1D2D"/>
    <w:rsid w:val="00DF227C"/>
    <w:rsid w:val="00DF2438"/>
    <w:rsid w:val="00DF2862"/>
    <w:rsid w:val="00DF30AC"/>
    <w:rsid w:val="00DF3865"/>
    <w:rsid w:val="00DF4638"/>
    <w:rsid w:val="00DF4750"/>
    <w:rsid w:val="00DF4B87"/>
    <w:rsid w:val="00DF4D58"/>
    <w:rsid w:val="00DF4E61"/>
    <w:rsid w:val="00DF4F2C"/>
    <w:rsid w:val="00DF4FD4"/>
    <w:rsid w:val="00DF53C3"/>
    <w:rsid w:val="00DF5649"/>
    <w:rsid w:val="00DF57FB"/>
    <w:rsid w:val="00DF5B2C"/>
    <w:rsid w:val="00DF5D7C"/>
    <w:rsid w:val="00DF6156"/>
    <w:rsid w:val="00DF6861"/>
    <w:rsid w:val="00DF6D85"/>
    <w:rsid w:val="00DF720B"/>
    <w:rsid w:val="00DF7325"/>
    <w:rsid w:val="00DF7479"/>
    <w:rsid w:val="00DF78BE"/>
    <w:rsid w:val="00DF7A0E"/>
    <w:rsid w:val="00DF7A90"/>
    <w:rsid w:val="00E001F6"/>
    <w:rsid w:val="00E004E5"/>
    <w:rsid w:val="00E0092F"/>
    <w:rsid w:val="00E00BAB"/>
    <w:rsid w:val="00E00DEF"/>
    <w:rsid w:val="00E011A0"/>
    <w:rsid w:val="00E012E6"/>
    <w:rsid w:val="00E01661"/>
    <w:rsid w:val="00E01746"/>
    <w:rsid w:val="00E01825"/>
    <w:rsid w:val="00E01EAD"/>
    <w:rsid w:val="00E01EFD"/>
    <w:rsid w:val="00E01F59"/>
    <w:rsid w:val="00E022F2"/>
    <w:rsid w:val="00E0279C"/>
    <w:rsid w:val="00E02A42"/>
    <w:rsid w:val="00E02FC9"/>
    <w:rsid w:val="00E03105"/>
    <w:rsid w:val="00E031AA"/>
    <w:rsid w:val="00E0348A"/>
    <w:rsid w:val="00E03E62"/>
    <w:rsid w:val="00E04603"/>
    <w:rsid w:val="00E04632"/>
    <w:rsid w:val="00E05088"/>
    <w:rsid w:val="00E0585A"/>
    <w:rsid w:val="00E05A4A"/>
    <w:rsid w:val="00E05B84"/>
    <w:rsid w:val="00E05C9D"/>
    <w:rsid w:val="00E062B7"/>
    <w:rsid w:val="00E0634F"/>
    <w:rsid w:val="00E0637E"/>
    <w:rsid w:val="00E06F3A"/>
    <w:rsid w:val="00E06FF9"/>
    <w:rsid w:val="00E078D9"/>
    <w:rsid w:val="00E0793A"/>
    <w:rsid w:val="00E079B0"/>
    <w:rsid w:val="00E07BC3"/>
    <w:rsid w:val="00E07E81"/>
    <w:rsid w:val="00E07EDB"/>
    <w:rsid w:val="00E07FF4"/>
    <w:rsid w:val="00E10263"/>
    <w:rsid w:val="00E10510"/>
    <w:rsid w:val="00E10660"/>
    <w:rsid w:val="00E10778"/>
    <w:rsid w:val="00E11026"/>
    <w:rsid w:val="00E112D0"/>
    <w:rsid w:val="00E1172E"/>
    <w:rsid w:val="00E11E93"/>
    <w:rsid w:val="00E125E1"/>
    <w:rsid w:val="00E12600"/>
    <w:rsid w:val="00E12A99"/>
    <w:rsid w:val="00E12CB5"/>
    <w:rsid w:val="00E12F32"/>
    <w:rsid w:val="00E13226"/>
    <w:rsid w:val="00E1342B"/>
    <w:rsid w:val="00E13A56"/>
    <w:rsid w:val="00E13D1E"/>
    <w:rsid w:val="00E13F85"/>
    <w:rsid w:val="00E1446F"/>
    <w:rsid w:val="00E144F8"/>
    <w:rsid w:val="00E1473C"/>
    <w:rsid w:val="00E148A6"/>
    <w:rsid w:val="00E14C16"/>
    <w:rsid w:val="00E14D5C"/>
    <w:rsid w:val="00E158DC"/>
    <w:rsid w:val="00E16205"/>
    <w:rsid w:val="00E164DE"/>
    <w:rsid w:val="00E16560"/>
    <w:rsid w:val="00E16820"/>
    <w:rsid w:val="00E1691C"/>
    <w:rsid w:val="00E16A0F"/>
    <w:rsid w:val="00E16C4E"/>
    <w:rsid w:val="00E16E11"/>
    <w:rsid w:val="00E17096"/>
    <w:rsid w:val="00E17288"/>
    <w:rsid w:val="00E1735A"/>
    <w:rsid w:val="00E1791C"/>
    <w:rsid w:val="00E17D64"/>
    <w:rsid w:val="00E17E44"/>
    <w:rsid w:val="00E20126"/>
    <w:rsid w:val="00E2114D"/>
    <w:rsid w:val="00E21B9A"/>
    <w:rsid w:val="00E22327"/>
    <w:rsid w:val="00E2266B"/>
    <w:rsid w:val="00E2293D"/>
    <w:rsid w:val="00E22E47"/>
    <w:rsid w:val="00E23135"/>
    <w:rsid w:val="00E2319B"/>
    <w:rsid w:val="00E231A1"/>
    <w:rsid w:val="00E2366C"/>
    <w:rsid w:val="00E23FD7"/>
    <w:rsid w:val="00E2400D"/>
    <w:rsid w:val="00E2471D"/>
    <w:rsid w:val="00E249A5"/>
    <w:rsid w:val="00E24C7F"/>
    <w:rsid w:val="00E24E6C"/>
    <w:rsid w:val="00E25241"/>
    <w:rsid w:val="00E25427"/>
    <w:rsid w:val="00E2557C"/>
    <w:rsid w:val="00E25BC1"/>
    <w:rsid w:val="00E25C41"/>
    <w:rsid w:val="00E25D2B"/>
    <w:rsid w:val="00E25E33"/>
    <w:rsid w:val="00E25E57"/>
    <w:rsid w:val="00E260A4"/>
    <w:rsid w:val="00E2632F"/>
    <w:rsid w:val="00E2651D"/>
    <w:rsid w:val="00E26684"/>
    <w:rsid w:val="00E26752"/>
    <w:rsid w:val="00E26763"/>
    <w:rsid w:val="00E27E57"/>
    <w:rsid w:val="00E27F79"/>
    <w:rsid w:val="00E3014A"/>
    <w:rsid w:val="00E306CC"/>
    <w:rsid w:val="00E30B73"/>
    <w:rsid w:val="00E30C23"/>
    <w:rsid w:val="00E30DAD"/>
    <w:rsid w:val="00E3114C"/>
    <w:rsid w:val="00E313D7"/>
    <w:rsid w:val="00E31426"/>
    <w:rsid w:val="00E321A5"/>
    <w:rsid w:val="00E32708"/>
    <w:rsid w:val="00E32AE9"/>
    <w:rsid w:val="00E330A0"/>
    <w:rsid w:val="00E33656"/>
    <w:rsid w:val="00E338C4"/>
    <w:rsid w:val="00E3392C"/>
    <w:rsid w:val="00E33AE4"/>
    <w:rsid w:val="00E33DAE"/>
    <w:rsid w:val="00E33E86"/>
    <w:rsid w:val="00E348D7"/>
    <w:rsid w:val="00E348DC"/>
    <w:rsid w:val="00E3494A"/>
    <w:rsid w:val="00E34968"/>
    <w:rsid w:val="00E34CC4"/>
    <w:rsid w:val="00E350D0"/>
    <w:rsid w:val="00E35244"/>
    <w:rsid w:val="00E35285"/>
    <w:rsid w:val="00E3557C"/>
    <w:rsid w:val="00E3563F"/>
    <w:rsid w:val="00E35693"/>
    <w:rsid w:val="00E35E3F"/>
    <w:rsid w:val="00E3605D"/>
    <w:rsid w:val="00E367B6"/>
    <w:rsid w:val="00E3687D"/>
    <w:rsid w:val="00E368B1"/>
    <w:rsid w:val="00E36DB5"/>
    <w:rsid w:val="00E37038"/>
    <w:rsid w:val="00E37433"/>
    <w:rsid w:val="00E3769D"/>
    <w:rsid w:val="00E378C9"/>
    <w:rsid w:val="00E403E3"/>
    <w:rsid w:val="00E404B1"/>
    <w:rsid w:val="00E40608"/>
    <w:rsid w:val="00E40A86"/>
    <w:rsid w:val="00E40CB4"/>
    <w:rsid w:val="00E40EE5"/>
    <w:rsid w:val="00E4151C"/>
    <w:rsid w:val="00E4174E"/>
    <w:rsid w:val="00E41B5C"/>
    <w:rsid w:val="00E42304"/>
    <w:rsid w:val="00E42701"/>
    <w:rsid w:val="00E42778"/>
    <w:rsid w:val="00E427A5"/>
    <w:rsid w:val="00E4289C"/>
    <w:rsid w:val="00E429B3"/>
    <w:rsid w:val="00E429D8"/>
    <w:rsid w:val="00E43110"/>
    <w:rsid w:val="00E43550"/>
    <w:rsid w:val="00E43599"/>
    <w:rsid w:val="00E43631"/>
    <w:rsid w:val="00E437D5"/>
    <w:rsid w:val="00E437ED"/>
    <w:rsid w:val="00E43A31"/>
    <w:rsid w:val="00E43CF3"/>
    <w:rsid w:val="00E43E35"/>
    <w:rsid w:val="00E446CA"/>
    <w:rsid w:val="00E449DD"/>
    <w:rsid w:val="00E44BFF"/>
    <w:rsid w:val="00E44C46"/>
    <w:rsid w:val="00E452CE"/>
    <w:rsid w:val="00E452EB"/>
    <w:rsid w:val="00E453E5"/>
    <w:rsid w:val="00E454DF"/>
    <w:rsid w:val="00E45524"/>
    <w:rsid w:val="00E45D5B"/>
    <w:rsid w:val="00E45D8E"/>
    <w:rsid w:val="00E45E19"/>
    <w:rsid w:val="00E4601D"/>
    <w:rsid w:val="00E46172"/>
    <w:rsid w:val="00E46960"/>
    <w:rsid w:val="00E46AA4"/>
    <w:rsid w:val="00E46EA3"/>
    <w:rsid w:val="00E47296"/>
    <w:rsid w:val="00E475F4"/>
    <w:rsid w:val="00E4761B"/>
    <w:rsid w:val="00E477E0"/>
    <w:rsid w:val="00E47AB4"/>
    <w:rsid w:val="00E5127D"/>
    <w:rsid w:val="00E517F6"/>
    <w:rsid w:val="00E519B5"/>
    <w:rsid w:val="00E519C3"/>
    <w:rsid w:val="00E51DCD"/>
    <w:rsid w:val="00E522E0"/>
    <w:rsid w:val="00E524F9"/>
    <w:rsid w:val="00E526C3"/>
    <w:rsid w:val="00E527F0"/>
    <w:rsid w:val="00E528C8"/>
    <w:rsid w:val="00E5296C"/>
    <w:rsid w:val="00E529AA"/>
    <w:rsid w:val="00E529FB"/>
    <w:rsid w:val="00E52DA9"/>
    <w:rsid w:val="00E53013"/>
    <w:rsid w:val="00E530C5"/>
    <w:rsid w:val="00E5349E"/>
    <w:rsid w:val="00E537CD"/>
    <w:rsid w:val="00E53DEB"/>
    <w:rsid w:val="00E5403A"/>
    <w:rsid w:val="00E543D9"/>
    <w:rsid w:val="00E54899"/>
    <w:rsid w:val="00E54E81"/>
    <w:rsid w:val="00E55191"/>
    <w:rsid w:val="00E5548A"/>
    <w:rsid w:val="00E55730"/>
    <w:rsid w:val="00E557AC"/>
    <w:rsid w:val="00E55973"/>
    <w:rsid w:val="00E55CA9"/>
    <w:rsid w:val="00E5687D"/>
    <w:rsid w:val="00E56CCA"/>
    <w:rsid w:val="00E56E6D"/>
    <w:rsid w:val="00E57237"/>
    <w:rsid w:val="00E57334"/>
    <w:rsid w:val="00E57473"/>
    <w:rsid w:val="00E5750F"/>
    <w:rsid w:val="00E5762D"/>
    <w:rsid w:val="00E57719"/>
    <w:rsid w:val="00E57DA7"/>
    <w:rsid w:val="00E57F6B"/>
    <w:rsid w:val="00E57F99"/>
    <w:rsid w:val="00E601C6"/>
    <w:rsid w:val="00E601CA"/>
    <w:rsid w:val="00E60347"/>
    <w:rsid w:val="00E60422"/>
    <w:rsid w:val="00E60865"/>
    <w:rsid w:val="00E60C2C"/>
    <w:rsid w:val="00E60DA7"/>
    <w:rsid w:val="00E60DAC"/>
    <w:rsid w:val="00E61097"/>
    <w:rsid w:val="00E61227"/>
    <w:rsid w:val="00E61A33"/>
    <w:rsid w:val="00E61A6F"/>
    <w:rsid w:val="00E61BB5"/>
    <w:rsid w:val="00E61F24"/>
    <w:rsid w:val="00E61FCC"/>
    <w:rsid w:val="00E621E5"/>
    <w:rsid w:val="00E62237"/>
    <w:rsid w:val="00E62524"/>
    <w:rsid w:val="00E6260F"/>
    <w:rsid w:val="00E62687"/>
    <w:rsid w:val="00E626F6"/>
    <w:rsid w:val="00E62741"/>
    <w:rsid w:val="00E627FA"/>
    <w:rsid w:val="00E62DDE"/>
    <w:rsid w:val="00E62F1B"/>
    <w:rsid w:val="00E631DC"/>
    <w:rsid w:val="00E6321B"/>
    <w:rsid w:val="00E63264"/>
    <w:rsid w:val="00E63292"/>
    <w:rsid w:val="00E63795"/>
    <w:rsid w:val="00E63BF2"/>
    <w:rsid w:val="00E64000"/>
    <w:rsid w:val="00E6442E"/>
    <w:rsid w:val="00E6541B"/>
    <w:rsid w:val="00E655B1"/>
    <w:rsid w:val="00E65745"/>
    <w:rsid w:val="00E65A00"/>
    <w:rsid w:val="00E65B13"/>
    <w:rsid w:val="00E65C75"/>
    <w:rsid w:val="00E65E2F"/>
    <w:rsid w:val="00E66F46"/>
    <w:rsid w:val="00E675F4"/>
    <w:rsid w:val="00E677AF"/>
    <w:rsid w:val="00E67895"/>
    <w:rsid w:val="00E6793E"/>
    <w:rsid w:val="00E67BA4"/>
    <w:rsid w:val="00E67BBA"/>
    <w:rsid w:val="00E67EAA"/>
    <w:rsid w:val="00E70076"/>
    <w:rsid w:val="00E70105"/>
    <w:rsid w:val="00E70D30"/>
    <w:rsid w:val="00E70F6A"/>
    <w:rsid w:val="00E7125D"/>
    <w:rsid w:val="00E71851"/>
    <w:rsid w:val="00E71CBD"/>
    <w:rsid w:val="00E7205F"/>
    <w:rsid w:val="00E72C67"/>
    <w:rsid w:val="00E72E2A"/>
    <w:rsid w:val="00E72F51"/>
    <w:rsid w:val="00E731D5"/>
    <w:rsid w:val="00E73479"/>
    <w:rsid w:val="00E7368E"/>
    <w:rsid w:val="00E73788"/>
    <w:rsid w:val="00E739CD"/>
    <w:rsid w:val="00E740FA"/>
    <w:rsid w:val="00E74173"/>
    <w:rsid w:val="00E745C0"/>
    <w:rsid w:val="00E7520F"/>
    <w:rsid w:val="00E752D8"/>
    <w:rsid w:val="00E753AD"/>
    <w:rsid w:val="00E75EBC"/>
    <w:rsid w:val="00E762D8"/>
    <w:rsid w:val="00E76550"/>
    <w:rsid w:val="00E76B1A"/>
    <w:rsid w:val="00E76FA4"/>
    <w:rsid w:val="00E77245"/>
    <w:rsid w:val="00E77345"/>
    <w:rsid w:val="00E77AF3"/>
    <w:rsid w:val="00E77B48"/>
    <w:rsid w:val="00E77D51"/>
    <w:rsid w:val="00E77F2A"/>
    <w:rsid w:val="00E801A9"/>
    <w:rsid w:val="00E806AB"/>
    <w:rsid w:val="00E80B78"/>
    <w:rsid w:val="00E80D90"/>
    <w:rsid w:val="00E8160E"/>
    <w:rsid w:val="00E817B4"/>
    <w:rsid w:val="00E820C5"/>
    <w:rsid w:val="00E8220E"/>
    <w:rsid w:val="00E822E4"/>
    <w:rsid w:val="00E823E8"/>
    <w:rsid w:val="00E82415"/>
    <w:rsid w:val="00E82601"/>
    <w:rsid w:val="00E82955"/>
    <w:rsid w:val="00E82A67"/>
    <w:rsid w:val="00E82B81"/>
    <w:rsid w:val="00E82D74"/>
    <w:rsid w:val="00E82DAC"/>
    <w:rsid w:val="00E83041"/>
    <w:rsid w:val="00E830B7"/>
    <w:rsid w:val="00E830BC"/>
    <w:rsid w:val="00E83317"/>
    <w:rsid w:val="00E83535"/>
    <w:rsid w:val="00E83FE3"/>
    <w:rsid w:val="00E84421"/>
    <w:rsid w:val="00E8452E"/>
    <w:rsid w:val="00E84B1C"/>
    <w:rsid w:val="00E84D3A"/>
    <w:rsid w:val="00E84E35"/>
    <w:rsid w:val="00E859F6"/>
    <w:rsid w:val="00E85F7F"/>
    <w:rsid w:val="00E860A4"/>
    <w:rsid w:val="00E86DA6"/>
    <w:rsid w:val="00E871A6"/>
    <w:rsid w:val="00E874C6"/>
    <w:rsid w:val="00E87A67"/>
    <w:rsid w:val="00E87A6D"/>
    <w:rsid w:val="00E87CED"/>
    <w:rsid w:val="00E90632"/>
    <w:rsid w:val="00E90C2E"/>
    <w:rsid w:val="00E90FDF"/>
    <w:rsid w:val="00E91055"/>
    <w:rsid w:val="00E91491"/>
    <w:rsid w:val="00E91697"/>
    <w:rsid w:val="00E917BB"/>
    <w:rsid w:val="00E929F8"/>
    <w:rsid w:val="00E92AFA"/>
    <w:rsid w:val="00E932D5"/>
    <w:rsid w:val="00E93568"/>
    <w:rsid w:val="00E93612"/>
    <w:rsid w:val="00E937C7"/>
    <w:rsid w:val="00E938E0"/>
    <w:rsid w:val="00E93970"/>
    <w:rsid w:val="00E94E4D"/>
    <w:rsid w:val="00E95154"/>
    <w:rsid w:val="00E9548E"/>
    <w:rsid w:val="00E95552"/>
    <w:rsid w:val="00E95643"/>
    <w:rsid w:val="00E9576F"/>
    <w:rsid w:val="00E957D7"/>
    <w:rsid w:val="00E95A5C"/>
    <w:rsid w:val="00E95E7E"/>
    <w:rsid w:val="00E96216"/>
    <w:rsid w:val="00E96DFB"/>
    <w:rsid w:val="00E9716B"/>
    <w:rsid w:val="00E97200"/>
    <w:rsid w:val="00E9746D"/>
    <w:rsid w:val="00E974C7"/>
    <w:rsid w:val="00E975E4"/>
    <w:rsid w:val="00E976BB"/>
    <w:rsid w:val="00E976F4"/>
    <w:rsid w:val="00E97CAB"/>
    <w:rsid w:val="00E97EBE"/>
    <w:rsid w:val="00EA04B5"/>
    <w:rsid w:val="00EA0868"/>
    <w:rsid w:val="00EA088F"/>
    <w:rsid w:val="00EA0A05"/>
    <w:rsid w:val="00EA1246"/>
    <w:rsid w:val="00EA18B7"/>
    <w:rsid w:val="00EA1DCF"/>
    <w:rsid w:val="00EA2272"/>
    <w:rsid w:val="00EA2283"/>
    <w:rsid w:val="00EA2990"/>
    <w:rsid w:val="00EA2A00"/>
    <w:rsid w:val="00EA2A19"/>
    <w:rsid w:val="00EA2D77"/>
    <w:rsid w:val="00EA3756"/>
    <w:rsid w:val="00EA3B24"/>
    <w:rsid w:val="00EA402C"/>
    <w:rsid w:val="00EA4140"/>
    <w:rsid w:val="00EA45DE"/>
    <w:rsid w:val="00EA532F"/>
    <w:rsid w:val="00EA54B4"/>
    <w:rsid w:val="00EA5723"/>
    <w:rsid w:val="00EA57EC"/>
    <w:rsid w:val="00EA58B6"/>
    <w:rsid w:val="00EA5CE4"/>
    <w:rsid w:val="00EA63C3"/>
    <w:rsid w:val="00EA644E"/>
    <w:rsid w:val="00EA6892"/>
    <w:rsid w:val="00EA6956"/>
    <w:rsid w:val="00EA702E"/>
    <w:rsid w:val="00EA762E"/>
    <w:rsid w:val="00EA772C"/>
    <w:rsid w:val="00EA7A9B"/>
    <w:rsid w:val="00EA7B58"/>
    <w:rsid w:val="00EA7C92"/>
    <w:rsid w:val="00EB0476"/>
    <w:rsid w:val="00EB064C"/>
    <w:rsid w:val="00EB0953"/>
    <w:rsid w:val="00EB0B35"/>
    <w:rsid w:val="00EB0B8E"/>
    <w:rsid w:val="00EB0E8A"/>
    <w:rsid w:val="00EB104B"/>
    <w:rsid w:val="00EB1666"/>
    <w:rsid w:val="00EB16ED"/>
    <w:rsid w:val="00EB196C"/>
    <w:rsid w:val="00EB1D63"/>
    <w:rsid w:val="00EB226D"/>
    <w:rsid w:val="00EB27C0"/>
    <w:rsid w:val="00EB3036"/>
    <w:rsid w:val="00EB30F8"/>
    <w:rsid w:val="00EB3290"/>
    <w:rsid w:val="00EB33A0"/>
    <w:rsid w:val="00EB35A1"/>
    <w:rsid w:val="00EB3944"/>
    <w:rsid w:val="00EB41E1"/>
    <w:rsid w:val="00EB4A58"/>
    <w:rsid w:val="00EB4B34"/>
    <w:rsid w:val="00EB4DB1"/>
    <w:rsid w:val="00EB55A6"/>
    <w:rsid w:val="00EB56D0"/>
    <w:rsid w:val="00EB5CA2"/>
    <w:rsid w:val="00EB65CF"/>
    <w:rsid w:val="00EB772D"/>
    <w:rsid w:val="00EB7D43"/>
    <w:rsid w:val="00EC019B"/>
    <w:rsid w:val="00EC0566"/>
    <w:rsid w:val="00EC095B"/>
    <w:rsid w:val="00EC0B83"/>
    <w:rsid w:val="00EC0D00"/>
    <w:rsid w:val="00EC0EA1"/>
    <w:rsid w:val="00EC114B"/>
    <w:rsid w:val="00EC11A1"/>
    <w:rsid w:val="00EC1535"/>
    <w:rsid w:val="00EC1EAB"/>
    <w:rsid w:val="00EC1F81"/>
    <w:rsid w:val="00EC20F8"/>
    <w:rsid w:val="00EC2479"/>
    <w:rsid w:val="00EC2537"/>
    <w:rsid w:val="00EC264B"/>
    <w:rsid w:val="00EC2A73"/>
    <w:rsid w:val="00EC31E5"/>
    <w:rsid w:val="00EC3389"/>
    <w:rsid w:val="00EC33F1"/>
    <w:rsid w:val="00EC355E"/>
    <w:rsid w:val="00EC3747"/>
    <w:rsid w:val="00EC3864"/>
    <w:rsid w:val="00EC38A5"/>
    <w:rsid w:val="00EC39D6"/>
    <w:rsid w:val="00EC3A62"/>
    <w:rsid w:val="00EC437B"/>
    <w:rsid w:val="00EC4407"/>
    <w:rsid w:val="00EC445C"/>
    <w:rsid w:val="00EC46F6"/>
    <w:rsid w:val="00EC49BC"/>
    <w:rsid w:val="00EC4C07"/>
    <w:rsid w:val="00EC573F"/>
    <w:rsid w:val="00EC5CC2"/>
    <w:rsid w:val="00EC6134"/>
    <w:rsid w:val="00EC63AE"/>
    <w:rsid w:val="00EC68C3"/>
    <w:rsid w:val="00EC6ADC"/>
    <w:rsid w:val="00EC6B09"/>
    <w:rsid w:val="00EC6CE0"/>
    <w:rsid w:val="00EC6D82"/>
    <w:rsid w:val="00EC70AF"/>
    <w:rsid w:val="00EC7B05"/>
    <w:rsid w:val="00EC7D49"/>
    <w:rsid w:val="00ED04C2"/>
    <w:rsid w:val="00ED04FD"/>
    <w:rsid w:val="00ED080B"/>
    <w:rsid w:val="00ED089F"/>
    <w:rsid w:val="00ED090E"/>
    <w:rsid w:val="00ED0A66"/>
    <w:rsid w:val="00ED1065"/>
    <w:rsid w:val="00ED113C"/>
    <w:rsid w:val="00ED11CC"/>
    <w:rsid w:val="00ED1B27"/>
    <w:rsid w:val="00ED23BB"/>
    <w:rsid w:val="00ED2421"/>
    <w:rsid w:val="00ED2688"/>
    <w:rsid w:val="00ED2963"/>
    <w:rsid w:val="00ED2BD1"/>
    <w:rsid w:val="00ED2D2E"/>
    <w:rsid w:val="00ED2ED9"/>
    <w:rsid w:val="00ED307A"/>
    <w:rsid w:val="00ED30A5"/>
    <w:rsid w:val="00ED32AE"/>
    <w:rsid w:val="00ED3492"/>
    <w:rsid w:val="00ED3F92"/>
    <w:rsid w:val="00ED3FBA"/>
    <w:rsid w:val="00ED4359"/>
    <w:rsid w:val="00ED48E9"/>
    <w:rsid w:val="00ED4A3D"/>
    <w:rsid w:val="00ED4B42"/>
    <w:rsid w:val="00ED4B7D"/>
    <w:rsid w:val="00ED4B8B"/>
    <w:rsid w:val="00ED4C74"/>
    <w:rsid w:val="00ED5052"/>
    <w:rsid w:val="00ED5217"/>
    <w:rsid w:val="00ED54B7"/>
    <w:rsid w:val="00ED54EE"/>
    <w:rsid w:val="00ED583F"/>
    <w:rsid w:val="00ED5B45"/>
    <w:rsid w:val="00ED6167"/>
    <w:rsid w:val="00ED6611"/>
    <w:rsid w:val="00ED662D"/>
    <w:rsid w:val="00ED6A26"/>
    <w:rsid w:val="00ED708B"/>
    <w:rsid w:val="00ED72D7"/>
    <w:rsid w:val="00ED77F8"/>
    <w:rsid w:val="00ED7985"/>
    <w:rsid w:val="00ED7A69"/>
    <w:rsid w:val="00ED7DAA"/>
    <w:rsid w:val="00ED7E04"/>
    <w:rsid w:val="00ED7EF6"/>
    <w:rsid w:val="00EE086E"/>
    <w:rsid w:val="00EE0A03"/>
    <w:rsid w:val="00EE0BEF"/>
    <w:rsid w:val="00EE0CA8"/>
    <w:rsid w:val="00EE1C09"/>
    <w:rsid w:val="00EE1DFD"/>
    <w:rsid w:val="00EE1F8D"/>
    <w:rsid w:val="00EE1FE0"/>
    <w:rsid w:val="00EE21C7"/>
    <w:rsid w:val="00EE2312"/>
    <w:rsid w:val="00EE2448"/>
    <w:rsid w:val="00EE2481"/>
    <w:rsid w:val="00EE2C2E"/>
    <w:rsid w:val="00EE2F63"/>
    <w:rsid w:val="00EE334C"/>
    <w:rsid w:val="00EE379E"/>
    <w:rsid w:val="00EE3B47"/>
    <w:rsid w:val="00EE3BC5"/>
    <w:rsid w:val="00EE3FD1"/>
    <w:rsid w:val="00EE4715"/>
    <w:rsid w:val="00EE471D"/>
    <w:rsid w:val="00EE48FA"/>
    <w:rsid w:val="00EE4A41"/>
    <w:rsid w:val="00EE4A85"/>
    <w:rsid w:val="00EE5380"/>
    <w:rsid w:val="00EE5CCF"/>
    <w:rsid w:val="00EE5D6B"/>
    <w:rsid w:val="00EE6211"/>
    <w:rsid w:val="00EE63BE"/>
    <w:rsid w:val="00EE6932"/>
    <w:rsid w:val="00EE6D62"/>
    <w:rsid w:val="00EE71A1"/>
    <w:rsid w:val="00EE71DA"/>
    <w:rsid w:val="00EE72C5"/>
    <w:rsid w:val="00EE7846"/>
    <w:rsid w:val="00EE79A5"/>
    <w:rsid w:val="00EE7A9F"/>
    <w:rsid w:val="00EE7B17"/>
    <w:rsid w:val="00EE7E15"/>
    <w:rsid w:val="00EE7EA5"/>
    <w:rsid w:val="00EF00F6"/>
    <w:rsid w:val="00EF01ED"/>
    <w:rsid w:val="00EF054F"/>
    <w:rsid w:val="00EF0689"/>
    <w:rsid w:val="00EF0920"/>
    <w:rsid w:val="00EF0BFD"/>
    <w:rsid w:val="00EF0D9B"/>
    <w:rsid w:val="00EF1236"/>
    <w:rsid w:val="00EF16BD"/>
    <w:rsid w:val="00EF194D"/>
    <w:rsid w:val="00EF1B13"/>
    <w:rsid w:val="00EF1BD3"/>
    <w:rsid w:val="00EF1BF4"/>
    <w:rsid w:val="00EF229B"/>
    <w:rsid w:val="00EF22BD"/>
    <w:rsid w:val="00EF22C5"/>
    <w:rsid w:val="00EF23B0"/>
    <w:rsid w:val="00EF2467"/>
    <w:rsid w:val="00EF268C"/>
    <w:rsid w:val="00EF2A7B"/>
    <w:rsid w:val="00EF3770"/>
    <w:rsid w:val="00EF39B5"/>
    <w:rsid w:val="00EF3C72"/>
    <w:rsid w:val="00EF3EDD"/>
    <w:rsid w:val="00EF434E"/>
    <w:rsid w:val="00EF4516"/>
    <w:rsid w:val="00EF4CDB"/>
    <w:rsid w:val="00EF532C"/>
    <w:rsid w:val="00EF54AD"/>
    <w:rsid w:val="00EF56E9"/>
    <w:rsid w:val="00EF6025"/>
    <w:rsid w:val="00EF6F2E"/>
    <w:rsid w:val="00EF73B5"/>
    <w:rsid w:val="00EF7582"/>
    <w:rsid w:val="00EF7597"/>
    <w:rsid w:val="00EF777E"/>
    <w:rsid w:val="00EF7969"/>
    <w:rsid w:val="00EF7B0E"/>
    <w:rsid w:val="00EF7B71"/>
    <w:rsid w:val="00EF7DEE"/>
    <w:rsid w:val="00F00338"/>
    <w:rsid w:val="00F006C9"/>
    <w:rsid w:val="00F0084B"/>
    <w:rsid w:val="00F009A9"/>
    <w:rsid w:val="00F00C6B"/>
    <w:rsid w:val="00F015B9"/>
    <w:rsid w:val="00F01B2C"/>
    <w:rsid w:val="00F0230D"/>
    <w:rsid w:val="00F024D1"/>
    <w:rsid w:val="00F02D5B"/>
    <w:rsid w:val="00F02D69"/>
    <w:rsid w:val="00F02FDD"/>
    <w:rsid w:val="00F034FF"/>
    <w:rsid w:val="00F039CB"/>
    <w:rsid w:val="00F03A1C"/>
    <w:rsid w:val="00F03B07"/>
    <w:rsid w:val="00F03E68"/>
    <w:rsid w:val="00F0414A"/>
    <w:rsid w:val="00F04679"/>
    <w:rsid w:val="00F04E42"/>
    <w:rsid w:val="00F0510C"/>
    <w:rsid w:val="00F0532C"/>
    <w:rsid w:val="00F058C0"/>
    <w:rsid w:val="00F05E02"/>
    <w:rsid w:val="00F060B6"/>
    <w:rsid w:val="00F0642D"/>
    <w:rsid w:val="00F078AE"/>
    <w:rsid w:val="00F07B7B"/>
    <w:rsid w:val="00F07C43"/>
    <w:rsid w:val="00F07D37"/>
    <w:rsid w:val="00F1024B"/>
    <w:rsid w:val="00F106AF"/>
    <w:rsid w:val="00F108F4"/>
    <w:rsid w:val="00F10AA5"/>
    <w:rsid w:val="00F10DE8"/>
    <w:rsid w:val="00F11500"/>
    <w:rsid w:val="00F11774"/>
    <w:rsid w:val="00F11837"/>
    <w:rsid w:val="00F11DD7"/>
    <w:rsid w:val="00F121AB"/>
    <w:rsid w:val="00F12339"/>
    <w:rsid w:val="00F126F8"/>
    <w:rsid w:val="00F12D68"/>
    <w:rsid w:val="00F12ED2"/>
    <w:rsid w:val="00F12F4D"/>
    <w:rsid w:val="00F12FA1"/>
    <w:rsid w:val="00F130A8"/>
    <w:rsid w:val="00F13395"/>
    <w:rsid w:val="00F136B8"/>
    <w:rsid w:val="00F13D40"/>
    <w:rsid w:val="00F13D86"/>
    <w:rsid w:val="00F13EC4"/>
    <w:rsid w:val="00F142EA"/>
    <w:rsid w:val="00F14688"/>
    <w:rsid w:val="00F14B6E"/>
    <w:rsid w:val="00F1540B"/>
    <w:rsid w:val="00F15783"/>
    <w:rsid w:val="00F1584B"/>
    <w:rsid w:val="00F15F86"/>
    <w:rsid w:val="00F16BFC"/>
    <w:rsid w:val="00F17559"/>
    <w:rsid w:val="00F17AD2"/>
    <w:rsid w:val="00F17D0D"/>
    <w:rsid w:val="00F17FFC"/>
    <w:rsid w:val="00F20092"/>
    <w:rsid w:val="00F20332"/>
    <w:rsid w:val="00F203C4"/>
    <w:rsid w:val="00F203F3"/>
    <w:rsid w:val="00F20F07"/>
    <w:rsid w:val="00F2103E"/>
    <w:rsid w:val="00F21160"/>
    <w:rsid w:val="00F211A1"/>
    <w:rsid w:val="00F21338"/>
    <w:rsid w:val="00F215CD"/>
    <w:rsid w:val="00F21694"/>
    <w:rsid w:val="00F21CB9"/>
    <w:rsid w:val="00F21DF8"/>
    <w:rsid w:val="00F221EE"/>
    <w:rsid w:val="00F224DC"/>
    <w:rsid w:val="00F22895"/>
    <w:rsid w:val="00F22A10"/>
    <w:rsid w:val="00F22A92"/>
    <w:rsid w:val="00F22BAD"/>
    <w:rsid w:val="00F22C11"/>
    <w:rsid w:val="00F23142"/>
    <w:rsid w:val="00F238FE"/>
    <w:rsid w:val="00F23A16"/>
    <w:rsid w:val="00F23B19"/>
    <w:rsid w:val="00F23F3A"/>
    <w:rsid w:val="00F242A8"/>
    <w:rsid w:val="00F246DD"/>
    <w:rsid w:val="00F24712"/>
    <w:rsid w:val="00F248D2"/>
    <w:rsid w:val="00F255ED"/>
    <w:rsid w:val="00F25C22"/>
    <w:rsid w:val="00F25E21"/>
    <w:rsid w:val="00F26046"/>
    <w:rsid w:val="00F261F1"/>
    <w:rsid w:val="00F263E2"/>
    <w:rsid w:val="00F2645D"/>
    <w:rsid w:val="00F26AC5"/>
    <w:rsid w:val="00F26B4D"/>
    <w:rsid w:val="00F26C45"/>
    <w:rsid w:val="00F26CDD"/>
    <w:rsid w:val="00F27004"/>
    <w:rsid w:val="00F2706A"/>
    <w:rsid w:val="00F27800"/>
    <w:rsid w:val="00F30E3E"/>
    <w:rsid w:val="00F30E74"/>
    <w:rsid w:val="00F31071"/>
    <w:rsid w:val="00F311F9"/>
    <w:rsid w:val="00F312EC"/>
    <w:rsid w:val="00F3130F"/>
    <w:rsid w:val="00F31340"/>
    <w:rsid w:val="00F31A15"/>
    <w:rsid w:val="00F3264B"/>
    <w:rsid w:val="00F32D87"/>
    <w:rsid w:val="00F32DB2"/>
    <w:rsid w:val="00F33167"/>
    <w:rsid w:val="00F332FD"/>
    <w:rsid w:val="00F33752"/>
    <w:rsid w:val="00F33AB5"/>
    <w:rsid w:val="00F3406C"/>
    <w:rsid w:val="00F342D9"/>
    <w:rsid w:val="00F34649"/>
    <w:rsid w:val="00F346CA"/>
    <w:rsid w:val="00F34E37"/>
    <w:rsid w:val="00F352CB"/>
    <w:rsid w:val="00F35539"/>
    <w:rsid w:val="00F357B0"/>
    <w:rsid w:val="00F35F50"/>
    <w:rsid w:val="00F362A7"/>
    <w:rsid w:val="00F3636A"/>
    <w:rsid w:val="00F363D4"/>
    <w:rsid w:val="00F36558"/>
    <w:rsid w:val="00F365F3"/>
    <w:rsid w:val="00F3792C"/>
    <w:rsid w:val="00F37AE4"/>
    <w:rsid w:val="00F37B6F"/>
    <w:rsid w:val="00F37D0A"/>
    <w:rsid w:val="00F37D35"/>
    <w:rsid w:val="00F37F8C"/>
    <w:rsid w:val="00F402A5"/>
    <w:rsid w:val="00F4038D"/>
    <w:rsid w:val="00F40591"/>
    <w:rsid w:val="00F409B4"/>
    <w:rsid w:val="00F40A83"/>
    <w:rsid w:val="00F40AA8"/>
    <w:rsid w:val="00F40D98"/>
    <w:rsid w:val="00F40F56"/>
    <w:rsid w:val="00F414C4"/>
    <w:rsid w:val="00F41A2E"/>
    <w:rsid w:val="00F41B7B"/>
    <w:rsid w:val="00F420DE"/>
    <w:rsid w:val="00F42174"/>
    <w:rsid w:val="00F42260"/>
    <w:rsid w:val="00F429F4"/>
    <w:rsid w:val="00F42D14"/>
    <w:rsid w:val="00F4383A"/>
    <w:rsid w:val="00F4384B"/>
    <w:rsid w:val="00F43BF9"/>
    <w:rsid w:val="00F43D90"/>
    <w:rsid w:val="00F446D0"/>
    <w:rsid w:val="00F44998"/>
    <w:rsid w:val="00F44B97"/>
    <w:rsid w:val="00F44BB4"/>
    <w:rsid w:val="00F44E2C"/>
    <w:rsid w:val="00F44F5C"/>
    <w:rsid w:val="00F4544A"/>
    <w:rsid w:val="00F4554C"/>
    <w:rsid w:val="00F456AA"/>
    <w:rsid w:val="00F456E7"/>
    <w:rsid w:val="00F458FE"/>
    <w:rsid w:val="00F459B9"/>
    <w:rsid w:val="00F466B0"/>
    <w:rsid w:val="00F46842"/>
    <w:rsid w:val="00F46912"/>
    <w:rsid w:val="00F469AB"/>
    <w:rsid w:val="00F46B2F"/>
    <w:rsid w:val="00F46DE6"/>
    <w:rsid w:val="00F46DE8"/>
    <w:rsid w:val="00F473F6"/>
    <w:rsid w:val="00F47B43"/>
    <w:rsid w:val="00F47CFD"/>
    <w:rsid w:val="00F47EBC"/>
    <w:rsid w:val="00F47FEB"/>
    <w:rsid w:val="00F50166"/>
    <w:rsid w:val="00F5078D"/>
    <w:rsid w:val="00F50F74"/>
    <w:rsid w:val="00F51121"/>
    <w:rsid w:val="00F512AC"/>
    <w:rsid w:val="00F51512"/>
    <w:rsid w:val="00F516B4"/>
    <w:rsid w:val="00F516E4"/>
    <w:rsid w:val="00F51928"/>
    <w:rsid w:val="00F5193E"/>
    <w:rsid w:val="00F51A90"/>
    <w:rsid w:val="00F51B0E"/>
    <w:rsid w:val="00F52C15"/>
    <w:rsid w:val="00F52CA6"/>
    <w:rsid w:val="00F52E39"/>
    <w:rsid w:val="00F5310E"/>
    <w:rsid w:val="00F5318A"/>
    <w:rsid w:val="00F5377E"/>
    <w:rsid w:val="00F53D21"/>
    <w:rsid w:val="00F545C2"/>
    <w:rsid w:val="00F54717"/>
    <w:rsid w:val="00F548DC"/>
    <w:rsid w:val="00F54986"/>
    <w:rsid w:val="00F54B24"/>
    <w:rsid w:val="00F54EB3"/>
    <w:rsid w:val="00F550BE"/>
    <w:rsid w:val="00F5513F"/>
    <w:rsid w:val="00F5557C"/>
    <w:rsid w:val="00F55823"/>
    <w:rsid w:val="00F55853"/>
    <w:rsid w:val="00F558EC"/>
    <w:rsid w:val="00F559C3"/>
    <w:rsid w:val="00F56035"/>
    <w:rsid w:val="00F5612B"/>
    <w:rsid w:val="00F568EB"/>
    <w:rsid w:val="00F5697F"/>
    <w:rsid w:val="00F56D24"/>
    <w:rsid w:val="00F570C2"/>
    <w:rsid w:val="00F5723E"/>
    <w:rsid w:val="00F57AD7"/>
    <w:rsid w:val="00F57E45"/>
    <w:rsid w:val="00F57EEB"/>
    <w:rsid w:val="00F604DB"/>
    <w:rsid w:val="00F60966"/>
    <w:rsid w:val="00F60992"/>
    <w:rsid w:val="00F61BC2"/>
    <w:rsid w:val="00F61FFA"/>
    <w:rsid w:val="00F623C7"/>
    <w:rsid w:val="00F62948"/>
    <w:rsid w:val="00F629E1"/>
    <w:rsid w:val="00F629EA"/>
    <w:rsid w:val="00F62B8C"/>
    <w:rsid w:val="00F63054"/>
    <w:rsid w:val="00F63057"/>
    <w:rsid w:val="00F63A84"/>
    <w:rsid w:val="00F63DEB"/>
    <w:rsid w:val="00F63E74"/>
    <w:rsid w:val="00F63F04"/>
    <w:rsid w:val="00F63F86"/>
    <w:rsid w:val="00F6406F"/>
    <w:rsid w:val="00F643A4"/>
    <w:rsid w:val="00F64508"/>
    <w:rsid w:val="00F64743"/>
    <w:rsid w:val="00F64D41"/>
    <w:rsid w:val="00F65590"/>
    <w:rsid w:val="00F655E8"/>
    <w:rsid w:val="00F657E8"/>
    <w:rsid w:val="00F65C3F"/>
    <w:rsid w:val="00F65E84"/>
    <w:rsid w:val="00F66052"/>
    <w:rsid w:val="00F66192"/>
    <w:rsid w:val="00F6625D"/>
    <w:rsid w:val="00F66457"/>
    <w:rsid w:val="00F66C94"/>
    <w:rsid w:val="00F66D12"/>
    <w:rsid w:val="00F670CF"/>
    <w:rsid w:val="00F67351"/>
    <w:rsid w:val="00F6789B"/>
    <w:rsid w:val="00F70029"/>
    <w:rsid w:val="00F7003B"/>
    <w:rsid w:val="00F70266"/>
    <w:rsid w:val="00F702CC"/>
    <w:rsid w:val="00F70308"/>
    <w:rsid w:val="00F70865"/>
    <w:rsid w:val="00F70A2A"/>
    <w:rsid w:val="00F70D7B"/>
    <w:rsid w:val="00F712F2"/>
    <w:rsid w:val="00F714F4"/>
    <w:rsid w:val="00F715E5"/>
    <w:rsid w:val="00F718DB"/>
    <w:rsid w:val="00F71A3A"/>
    <w:rsid w:val="00F72405"/>
    <w:rsid w:val="00F72615"/>
    <w:rsid w:val="00F7272A"/>
    <w:rsid w:val="00F72A5B"/>
    <w:rsid w:val="00F72AD3"/>
    <w:rsid w:val="00F72DE3"/>
    <w:rsid w:val="00F72E42"/>
    <w:rsid w:val="00F73093"/>
    <w:rsid w:val="00F730CC"/>
    <w:rsid w:val="00F731F3"/>
    <w:rsid w:val="00F73609"/>
    <w:rsid w:val="00F736F8"/>
    <w:rsid w:val="00F73CB3"/>
    <w:rsid w:val="00F744C4"/>
    <w:rsid w:val="00F7455B"/>
    <w:rsid w:val="00F746A8"/>
    <w:rsid w:val="00F74899"/>
    <w:rsid w:val="00F7492A"/>
    <w:rsid w:val="00F74D85"/>
    <w:rsid w:val="00F75B98"/>
    <w:rsid w:val="00F75FC3"/>
    <w:rsid w:val="00F760F6"/>
    <w:rsid w:val="00F765C0"/>
    <w:rsid w:val="00F7660A"/>
    <w:rsid w:val="00F767EB"/>
    <w:rsid w:val="00F76C53"/>
    <w:rsid w:val="00F76EFC"/>
    <w:rsid w:val="00F76FF0"/>
    <w:rsid w:val="00F77296"/>
    <w:rsid w:val="00F777F0"/>
    <w:rsid w:val="00F77932"/>
    <w:rsid w:val="00F77E73"/>
    <w:rsid w:val="00F8047D"/>
    <w:rsid w:val="00F80787"/>
    <w:rsid w:val="00F807ED"/>
    <w:rsid w:val="00F80928"/>
    <w:rsid w:val="00F80AB1"/>
    <w:rsid w:val="00F80B4B"/>
    <w:rsid w:val="00F80D65"/>
    <w:rsid w:val="00F813D1"/>
    <w:rsid w:val="00F8144C"/>
    <w:rsid w:val="00F81723"/>
    <w:rsid w:val="00F820F8"/>
    <w:rsid w:val="00F82792"/>
    <w:rsid w:val="00F8283B"/>
    <w:rsid w:val="00F82D0D"/>
    <w:rsid w:val="00F83177"/>
    <w:rsid w:val="00F83214"/>
    <w:rsid w:val="00F83696"/>
    <w:rsid w:val="00F8393D"/>
    <w:rsid w:val="00F84007"/>
    <w:rsid w:val="00F844B9"/>
    <w:rsid w:val="00F845A1"/>
    <w:rsid w:val="00F84840"/>
    <w:rsid w:val="00F84DAF"/>
    <w:rsid w:val="00F8522C"/>
    <w:rsid w:val="00F85296"/>
    <w:rsid w:val="00F85F58"/>
    <w:rsid w:val="00F860D7"/>
    <w:rsid w:val="00F86184"/>
    <w:rsid w:val="00F86AF4"/>
    <w:rsid w:val="00F86BEA"/>
    <w:rsid w:val="00F86CFB"/>
    <w:rsid w:val="00F86F56"/>
    <w:rsid w:val="00F87044"/>
    <w:rsid w:val="00F8767B"/>
    <w:rsid w:val="00F90126"/>
    <w:rsid w:val="00F90234"/>
    <w:rsid w:val="00F905FC"/>
    <w:rsid w:val="00F90858"/>
    <w:rsid w:val="00F90A85"/>
    <w:rsid w:val="00F90DCF"/>
    <w:rsid w:val="00F90E0B"/>
    <w:rsid w:val="00F90E70"/>
    <w:rsid w:val="00F913F2"/>
    <w:rsid w:val="00F91604"/>
    <w:rsid w:val="00F9181C"/>
    <w:rsid w:val="00F9243E"/>
    <w:rsid w:val="00F92629"/>
    <w:rsid w:val="00F92A28"/>
    <w:rsid w:val="00F92B43"/>
    <w:rsid w:val="00F92E95"/>
    <w:rsid w:val="00F9312F"/>
    <w:rsid w:val="00F9333D"/>
    <w:rsid w:val="00F9346B"/>
    <w:rsid w:val="00F93590"/>
    <w:rsid w:val="00F9361C"/>
    <w:rsid w:val="00F93949"/>
    <w:rsid w:val="00F93982"/>
    <w:rsid w:val="00F93B93"/>
    <w:rsid w:val="00F93E83"/>
    <w:rsid w:val="00F94004"/>
    <w:rsid w:val="00F940B1"/>
    <w:rsid w:val="00F9467D"/>
    <w:rsid w:val="00F9483E"/>
    <w:rsid w:val="00F94A93"/>
    <w:rsid w:val="00F94D9E"/>
    <w:rsid w:val="00F94E68"/>
    <w:rsid w:val="00F94FAC"/>
    <w:rsid w:val="00F9567E"/>
    <w:rsid w:val="00F9587C"/>
    <w:rsid w:val="00F95E1F"/>
    <w:rsid w:val="00F9609B"/>
    <w:rsid w:val="00F96769"/>
    <w:rsid w:val="00F96E6A"/>
    <w:rsid w:val="00F96FBD"/>
    <w:rsid w:val="00F9727A"/>
    <w:rsid w:val="00F97766"/>
    <w:rsid w:val="00FA012E"/>
    <w:rsid w:val="00FA02A4"/>
    <w:rsid w:val="00FA0311"/>
    <w:rsid w:val="00FA0418"/>
    <w:rsid w:val="00FA08D1"/>
    <w:rsid w:val="00FA0FC5"/>
    <w:rsid w:val="00FA10F2"/>
    <w:rsid w:val="00FA133A"/>
    <w:rsid w:val="00FA135D"/>
    <w:rsid w:val="00FA1397"/>
    <w:rsid w:val="00FA19CE"/>
    <w:rsid w:val="00FA1A0F"/>
    <w:rsid w:val="00FA1C14"/>
    <w:rsid w:val="00FA1C8F"/>
    <w:rsid w:val="00FA2AF8"/>
    <w:rsid w:val="00FA2D7A"/>
    <w:rsid w:val="00FA33EE"/>
    <w:rsid w:val="00FA35BE"/>
    <w:rsid w:val="00FA37EE"/>
    <w:rsid w:val="00FA4117"/>
    <w:rsid w:val="00FA44CF"/>
    <w:rsid w:val="00FA46AF"/>
    <w:rsid w:val="00FA4758"/>
    <w:rsid w:val="00FA4F31"/>
    <w:rsid w:val="00FA5182"/>
    <w:rsid w:val="00FA51E7"/>
    <w:rsid w:val="00FA53DB"/>
    <w:rsid w:val="00FA550F"/>
    <w:rsid w:val="00FA572C"/>
    <w:rsid w:val="00FA59BC"/>
    <w:rsid w:val="00FA5B3B"/>
    <w:rsid w:val="00FA61E2"/>
    <w:rsid w:val="00FA64DF"/>
    <w:rsid w:val="00FA651A"/>
    <w:rsid w:val="00FA65C0"/>
    <w:rsid w:val="00FA697E"/>
    <w:rsid w:val="00FA6C68"/>
    <w:rsid w:val="00FA7045"/>
    <w:rsid w:val="00FA7C75"/>
    <w:rsid w:val="00FA7D02"/>
    <w:rsid w:val="00FA7F00"/>
    <w:rsid w:val="00FB00E0"/>
    <w:rsid w:val="00FB013C"/>
    <w:rsid w:val="00FB0602"/>
    <w:rsid w:val="00FB0856"/>
    <w:rsid w:val="00FB09DD"/>
    <w:rsid w:val="00FB0B3A"/>
    <w:rsid w:val="00FB0B58"/>
    <w:rsid w:val="00FB0D83"/>
    <w:rsid w:val="00FB0E2C"/>
    <w:rsid w:val="00FB137A"/>
    <w:rsid w:val="00FB19A7"/>
    <w:rsid w:val="00FB1CCB"/>
    <w:rsid w:val="00FB1DE0"/>
    <w:rsid w:val="00FB1E29"/>
    <w:rsid w:val="00FB1EB5"/>
    <w:rsid w:val="00FB2618"/>
    <w:rsid w:val="00FB2FC5"/>
    <w:rsid w:val="00FB33EF"/>
    <w:rsid w:val="00FB381D"/>
    <w:rsid w:val="00FB3B73"/>
    <w:rsid w:val="00FB3C72"/>
    <w:rsid w:val="00FB3ED5"/>
    <w:rsid w:val="00FB4188"/>
    <w:rsid w:val="00FB427F"/>
    <w:rsid w:val="00FB4290"/>
    <w:rsid w:val="00FB4306"/>
    <w:rsid w:val="00FB4878"/>
    <w:rsid w:val="00FB4987"/>
    <w:rsid w:val="00FB4A4F"/>
    <w:rsid w:val="00FB4B4E"/>
    <w:rsid w:val="00FB4B98"/>
    <w:rsid w:val="00FB4E34"/>
    <w:rsid w:val="00FB4F42"/>
    <w:rsid w:val="00FB550B"/>
    <w:rsid w:val="00FB5862"/>
    <w:rsid w:val="00FB5AA9"/>
    <w:rsid w:val="00FB5CC2"/>
    <w:rsid w:val="00FB6317"/>
    <w:rsid w:val="00FB67BB"/>
    <w:rsid w:val="00FB6A1C"/>
    <w:rsid w:val="00FB6E24"/>
    <w:rsid w:val="00FB6EB5"/>
    <w:rsid w:val="00FB6FF8"/>
    <w:rsid w:val="00FB7006"/>
    <w:rsid w:val="00FB7E54"/>
    <w:rsid w:val="00FC0179"/>
    <w:rsid w:val="00FC07D8"/>
    <w:rsid w:val="00FC0877"/>
    <w:rsid w:val="00FC0AFF"/>
    <w:rsid w:val="00FC0B2A"/>
    <w:rsid w:val="00FC0D77"/>
    <w:rsid w:val="00FC0DA9"/>
    <w:rsid w:val="00FC1107"/>
    <w:rsid w:val="00FC1A97"/>
    <w:rsid w:val="00FC1AA4"/>
    <w:rsid w:val="00FC1B6D"/>
    <w:rsid w:val="00FC1E94"/>
    <w:rsid w:val="00FC20AD"/>
    <w:rsid w:val="00FC275F"/>
    <w:rsid w:val="00FC2FE9"/>
    <w:rsid w:val="00FC306C"/>
    <w:rsid w:val="00FC325C"/>
    <w:rsid w:val="00FC38FA"/>
    <w:rsid w:val="00FC3CBA"/>
    <w:rsid w:val="00FC4352"/>
    <w:rsid w:val="00FC4605"/>
    <w:rsid w:val="00FC4670"/>
    <w:rsid w:val="00FC473F"/>
    <w:rsid w:val="00FC4B02"/>
    <w:rsid w:val="00FC5036"/>
    <w:rsid w:val="00FC50B1"/>
    <w:rsid w:val="00FC53DF"/>
    <w:rsid w:val="00FC5B29"/>
    <w:rsid w:val="00FC62C1"/>
    <w:rsid w:val="00FC66C9"/>
    <w:rsid w:val="00FC6916"/>
    <w:rsid w:val="00FC6994"/>
    <w:rsid w:val="00FC6C4E"/>
    <w:rsid w:val="00FC6D16"/>
    <w:rsid w:val="00FC6E70"/>
    <w:rsid w:val="00FC76AC"/>
    <w:rsid w:val="00FC76F4"/>
    <w:rsid w:val="00FC7831"/>
    <w:rsid w:val="00FC7C29"/>
    <w:rsid w:val="00FC7C9F"/>
    <w:rsid w:val="00FD0128"/>
    <w:rsid w:val="00FD040D"/>
    <w:rsid w:val="00FD0423"/>
    <w:rsid w:val="00FD0A6B"/>
    <w:rsid w:val="00FD0B6F"/>
    <w:rsid w:val="00FD0D86"/>
    <w:rsid w:val="00FD11EA"/>
    <w:rsid w:val="00FD121B"/>
    <w:rsid w:val="00FD14CB"/>
    <w:rsid w:val="00FD1519"/>
    <w:rsid w:val="00FD185A"/>
    <w:rsid w:val="00FD1EDF"/>
    <w:rsid w:val="00FD22AE"/>
    <w:rsid w:val="00FD235B"/>
    <w:rsid w:val="00FD26B4"/>
    <w:rsid w:val="00FD29EB"/>
    <w:rsid w:val="00FD2E2A"/>
    <w:rsid w:val="00FD3143"/>
    <w:rsid w:val="00FD3386"/>
    <w:rsid w:val="00FD34AC"/>
    <w:rsid w:val="00FD3753"/>
    <w:rsid w:val="00FD3B0B"/>
    <w:rsid w:val="00FD3B60"/>
    <w:rsid w:val="00FD4156"/>
    <w:rsid w:val="00FD417D"/>
    <w:rsid w:val="00FD43FF"/>
    <w:rsid w:val="00FD4791"/>
    <w:rsid w:val="00FD4AFD"/>
    <w:rsid w:val="00FD4E33"/>
    <w:rsid w:val="00FD5213"/>
    <w:rsid w:val="00FD527C"/>
    <w:rsid w:val="00FD572F"/>
    <w:rsid w:val="00FD5B9D"/>
    <w:rsid w:val="00FD5DB6"/>
    <w:rsid w:val="00FD5EB9"/>
    <w:rsid w:val="00FD6457"/>
    <w:rsid w:val="00FD66BD"/>
    <w:rsid w:val="00FD67F9"/>
    <w:rsid w:val="00FD6B29"/>
    <w:rsid w:val="00FD72BC"/>
    <w:rsid w:val="00FD73E6"/>
    <w:rsid w:val="00FD78F1"/>
    <w:rsid w:val="00FD7BF7"/>
    <w:rsid w:val="00FD7E9B"/>
    <w:rsid w:val="00FE07B4"/>
    <w:rsid w:val="00FE07DD"/>
    <w:rsid w:val="00FE0D0E"/>
    <w:rsid w:val="00FE0D90"/>
    <w:rsid w:val="00FE1719"/>
    <w:rsid w:val="00FE1CFC"/>
    <w:rsid w:val="00FE1D55"/>
    <w:rsid w:val="00FE203D"/>
    <w:rsid w:val="00FE24E9"/>
    <w:rsid w:val="00FE2590"/>
    <w:rsid w:val="00FE2779"/>
    <w:rsid w:val="00FE27A1"/>
    <w:rsid w:val="00FE2883"/>
    <w:rsid w:val="00FE2B7E"/>
    <w:rsid w:val="00FE3034"/>
    <w:rsid w:val="00FE3136"/>
    <w:rsid w:val="00FE358F"/>
    <w:rsid w:val="00FE382F"/>
    <w:rsid w:val="00FE3AEF"/>
    <w:rsid w:val="00FE3BAE"/>
    <w:rsid w:val="00FE40BC"/>
    <w:rsid w:val="00FE444C"/>
    <w:rsid w:val="00FE46E1"/>
    <w:rsid w:val="00FE48AD"/>
    <w:rsid w:val="00FE4B09"/>
    <w:rsid w:val="00FE5160"/>
    <w:rsid w:val="00FE5440"/>
    <w:rsid w:val="00FE5798"/>
    <w:rsid w:val="00FE5A07"/>
    <w:rsid w:val="00FE5E2E"/>
    <w:rsid w:val="00FE5EAA"/>
    <w:rsid w:val="00FE618F"/>
    <w:rsid w:val="00FE6E59"/>
    <w:rsid w:val="00FE6EB7"/>
    <w:rsid w:val="00FE7321"/>
    <w:rsid w:val="00FE76FD"/>
    <w:rsid w:val="00FE7C89"/>
    <w:rsid w:val="00FE7D22"/>
    <w:rsid w:val="00FF032D"/>
    <w:rsid w:val="00FF0402"/>
    <w:rsid w:val="00FF0578"/>
    <w:rsid w:val="00FF0776"/>
    <w:rsid w:val="00FF0B46"/>
    <w:rsid w:val="00FF11D6"/>
    <w:rsid w:val="00FF12DD"/>
    <w:rsid w:val="00FF1B6B"/>
    <w:rsid w:val="00FF1C85"/>
    <w:rsid w:val="00FF1D0D"/>
    <w:rsid w:val="00FF1DE7"/>
    <w:rsid w:val="00FF1E5E"/>
    <w:rsid w:val="00FF255E"/>
    <w:rsid w:val="00FF26B3"/>
    <w:rsid w:val="00FF2AE1"/>
    <w:rsid w:val="00FF2D76"/>
    <w:rsid w:val="00FF2F9E"/>
    <w:rsid w:val="00FF2FA4"/>
    <w:rsid w:val="00FF2FCB"/>
    <w:rsid w:val="00FF3040"/>
    <w:rsid w:val="00FF30B8"/>
    <w:rsid w:val="00FF36FD"/>
    <w:rsid w:val="00FF37C4"/>
    <w:rsid w:val="00FF3813"/>
    <w:rsid w:val="00FF3C3E"/>
    <w:rsid w:val="00FF4682"/>
    <w:rsid w:val="00FF46CC"/>
    <w:rsid w:val="00FF47D7"/>
    <w:rsid w:val="00FF4A75"/>
    <w:rsid w:val="00FF4CB6"/>
    <w:rsid w:val="00FF53C1"/>
    <w:rsid w:val="00FF5488"/>
    <w:rsid w:val="00FF56DC"/>
    <w:rsid w:val="00FF58E7"/>
    <w:rsid w:val="00FF5A68"/>
    <w:rsid w:val="00FF5B89"/>
    <w:rsid w:val="00FF5C3C"/>
    <w:rsid w:val="00FF5D9A"/>
    <w:rsid w:val="00FF600E"/>
    <w:rsid w:val="00FF612E"/>
    <w:rsid w:val="00FF63C2"/>
    <w:rsid w:val="00FF67CE"/>
    <w:rsid w:val="00FF6A7F"/>
    <w:rsid w:val="00FF6B3E"/>
    <w:rsid w:val="00FF6D0C"/>
    <w:rsid w:val="00FF6D32"/>
    <w:rsid w:val="00FF6DB6"/>
    <w:rsid w:val="00FF6E43"/>
    <w:rsid w:val="00FF6F62"/>
    <w:rsid w:val="00FF7609"/>
    <w:rsid w:val="00FF7C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7179AE"/>
  <w15:docId w15:val="{A6C2CF1B-AAE2-45DE-934F-879FD0A605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D178C"/>
    <w:rPr>
      <w:rFonts w:ascii="Times New Roman" w:hAnsi="Times New Roman"/>
    </w:rPr>
  </w:style>
  <w:style w:type="paragraph" w:styleId="1">
    <w:name w:val="heading 1"/>
    <w:aliases w:val="МОЙ Заголовок 1,1. Глава"/>
    <w:basedOn w:val="a"/>
    <w:next w:val="a"/>
    <w:link w:val="11"/>
    <w:uiPriority w:val="9"/>
    <w:qFormat/>
    <w:rsid w:val="00666EF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0">
    <w:name w:val="heading 2"/>
    <w:basedOn w:val="a"/>
    <w:next w:val="a"/>
    <w:link w:val="21"/>
    <w:unhideWhenUsed/>
    <w:qFormat/>
    <w:rsid w:val="0039689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nhideWhenUsed/>
    <w:qFormat/>
    <w:rsid w:val="00962F8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nhideWhenUsed/>
    <w:qFormat/>
    <w:rsid w:val="006B51B5"/>
    <w:pPr>
      <w:keepNext/>
      <w:keepLines/>
      <w:spacing w:before="200" w:after="0"/>
      <w:outlineLvl w:val="3"/>
    </w:pPr>
    <w:rPr>
      <w:rFonts w:asciiTheme="majorHAnsi" w:eastAsiaTheme="majorEastAsia" w:hAnsiTheme="majorHAnsi" w:cstheme="majorBidi"/>
      <w:b/>
      <w:bCs/>
      <w:i/>
      <w:iCs/>
      <w:color w:val="5B9BD5" w:themeColor="accent1"/>
    </w:rPr>
  </w:style>
  <w:style w:type="paragraph" w:styleId="8">
    <w:name w:val="heading 8"/>
    <w:basedOn w:val="a"/>
    <w:next w:val="a"/>
    <w:link w:val="80"/>
    <w:uiPriority w:val="9"/>
    <w:semiHidden/>
    <w:unhideWhenUsed/>
    <w:qFormat/>
    <w:rsid w:val="00AC2D98"/>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МОЙ Заголовок 1 Знак,1. Глава Знак"/>
    <w:basedOn w:val="a0"/>
    <w:link w:val="1"/>
    <w:uiPriority w:val="9"/>
    <w:rsid w:val="00666EFF"/>
    <w:rPr>
      <w:rFonts w:asciiTheme="majorHAnsi" w:eastAsiaTheme="majorEastAsia" w:hAnsiTheme="majorHAnsi" w:cstheme="majorBidi"/>
      <w:color w:val="2E74B5" w:themeColor="accent1" w:themeShade="BF"/>
      <w:sz w:val="32"/>
      <w:szCs w:val="32"/>
    </w:rPr>
  </w:style>
  <w:style w:type="character" w:customStyle="1" w:styleId="21">
    <w:name w:val="Заголовок 2 Знак"/>
    <w:basedOn w:val="a0"/>
    <w:link w:val="20"/>
    <w:rsid w:val="00396894"/>
    <w:rPr>
      <w:rFonts w:asciiTheme="majorHAnsi" w:eastAsiaTheme="majorEastAsia" w:hAnsiTheme="majorHAnsi" w:cstheme="majorBidi"/>
      <w:color w:val="2E74B5" w:themeColor="accent1" w:themeShade="BF"/>
      <w:sz w:val="26"/>
      <w:szCs w:val="26"/>
    </w:rPr>
  </w:style>
  <w:style w:type="character" w:customStyle="1" w:styleId="30">
    <w:name w:val="Заголовок 3 Знак"/>
    <w:basedOn w:val="a0"/>
    <w:link w:val="3"/>
    <w:rsid w:val="00962F80"/>
    <w:rPr>
      <w:rFonts w:asciiTheme="majorHAnsi" w:eastAsiaTheme="majorEastAsia" w:hAnsiTheme="majorHAnsi" w:cstheme="majorBidi"/>
      <w:color w:val="1F4D78" w:themeColor="accent1" w:themeShade="7F"/>
      <w:sz w:val="24"/>
      <w:szCs w:val="24"/>
    </w:rPr>
  </w:style>
  <w:style w:type="paragraph" w:customStyle="1" w:styleId="a3">
    <w:name w:val="МОЙ"/>
    <w:basedOn w:val="1"/>
    <w:link w:val="a4"/>
    <w:qFormat/>
    <w:rsid w:val="006306B8"/>
    <w:pPr>
      <w:spacing w:before="0" w:line="360" w:lineRule="auto"/>
      <w:jc w:val="both"/>
    </w:pPr>
    <w:rPr>
      <w:rFonts w:ascii="Times New Roman" w:hAnsi="Times New Roman"/>
      <w:color w:val="auto"/>
      <w:sz w:val="28"/>
    </w:rPr>
  </w:style>
  <w:style w:type="character" w:customStyle="1" w:styleId="a4">
    <w:name w:val="МОЙ Знак"/>
    <w:basedOn w:val="11"/>
    <w:link w:val="a3"/>
    <w:rsid w:val="006306B8"/>
    <w:rPr>
      <w:rFonts w:ascii="Times New Roman" w:eastAsiaTheme="majorEastAsia" w:hAnsi="Times New Roman" w:cstheme="majorBidi"/>
      <w:color w:val="2E74B5" w:themeColor="accent1" w:themeShade="BF"/>
      <w:sz w:val="28"/>
      <w:szCs w:val="32"/>
    </w:rPr>
  </w:style>
  <w:style w:type="paragraph" w:styleId="a5">
    <w:name w:val="Body Text"/>
    <w:basedOn w:val="a"/>
    <w:link w:val="a6"/>
    <w:uiPriority w:val="99"/>
    <w:rsid w:val="00207F24"/>
    <w:pPr>
      <w:widowControl w:val="0"/>
      <w:autoSpaceDN w:val="0"/>
      <w:adjustRightInd w:val="0"/>
      <w:spacing w:after="0" w:line="100" w:lineRule="atLeast"/>
    </w:pPr>
    <w:rPr>
      <w:rFonts w:eastAsia="Times New Roman" w:cs="Times New Roman"/>
      <w:sz w:val="20"/>
      <w:szCs w:val="20"/>
      <w:lang w:eastAsia="ru-RU"/>
    </w:rPr>
  </w:style>
  <w:style w:type="character" w:customStyle="1" w:styleId="a6">
    <w:name w:val="Основной текст Знак"/>
    <w:basedOn w:val="a0"/>
    <w:link w:val="a5"/>
    <w:uiPriority w:val="99"/>
    <w:rsid w:val="00207F24"/>
    <w:rPr>
      <w:rFonts w:ascii="Times New Roman" w:eastAsia="Times New Roman" w:hAnsi="Times New Roman" w:cs="Times New Roman"/>
      <w:sz w:val="20"/>
      <w:szCs w:val="20"/>
      <w:lang w:eastAsia="ru-RU"/>
    </w:rPr>
  </w:style>
  <w:style w:type="paragraph" w:customStyle="1" w:styleId="a7">
    <w:name w:val="Содержимое таблицы"/>
    <w:basedOn w:val="a"/>
    <w:qFormat/>
    <w:rsid w:val="00207F24"/>
    <w:pPr>
      <w:widowControl w:val="0"/>
      <w:suppressLineNumbers/>
      <w:suppressAutoHyphens/>
      <w:spacing w:after="0" w:line="240" w:lineRule="auto"/>
    </w:pPr>
    <w:rPr>
      <w:rFonts w:eastAsia="Lucida Sans Unicode" w:cs="Times New Roman"/>
      <w:kern w:val="1"/>
      <w:sz w:val="24"/>
      <w:szCs w:val="24"/>
    </w:rPr>
  </w:style>
  <w:style w:type="character" w:customStyle="1" w:styleId="12">
    <w:name w:val="Основной текст Знак1"/>
    <w:uiPriority w:val="99"/>
    <w:rsid w:val="008776A1"/>
    <w:rPr>
      <w:kern w:val="3"/>
      <w:sz w:val="22"/>
      <w:szCs w:val="22"/>
      <w:lang w:eastAsia="en-US"/>
    </w:rPr>
  </w:style>
  <w:style w:type="paragraph" w:styleId="a8">
    <w:name w:val="Normal (Web)"/>
    <w:aliases w:val="Обычный (Web),Обычный (Web)1"/>
    <w:basedOn w:val="a"/>
    <w:link w:val="a9"/>
    <w:uiPriority w:val="99"/>
    <w:qFormat/>
    <w:rsid w:val="008776A1"/>
    <w:pPr>
      <w:widowControl w:val="0"/>
      <w:autoSpaceDN w:val="0"/>
      <w:adjustRightInd w:val="0"/>
      <w:spacing w:after="0" w:line="100" w:lineRule="atLeast"/>
    </w:pPr>
    <w:rPr>
      <w:rFonts w:eastAsia="Times New Roman" w:cs="Times New Roman"/>
      <w:sz w:val="24"/>
      <w:szCs w:val="24"/>
      <w:lang w:eastAsia="ru-RU"/>
    </w:rPr>
  </w:style>
  <w:style w:type="paragraph" w:customStyle="1" w:styleId="3f3f3f3f3f2">
    <w:name w:val="Т3fе3fк3fс3fт3f2"/>
    <w:basedOn w:val="a"/>
    <w:uiPriority w:val="99"/>
    <w:rsid w:val="008776A1"/>
    <w:pPr>
      <w:widowControl w:val="0"/>
      <w:autoSpaceDN w:val="0"/>
      <w:adjustRightInd w:val="0"/>
      <w:spacing w:after="0" w:line="100" w:lineRule="atLeast"/>
    </w:pPr>
    <w:rPr>
      <w:rFonts w:ascii="Courier New" w:eastAsia="Times New Roman" w:hAnsi="Courier New" w:cs="Courier New"/>
      <w:sz w:val="20"/>
      <w:szCs w:val="20"/>
      <w:lang w:eastAsia="ru-RU"/>
    </w:rPr>
  </w:style>
  <w:style w:type="paragraph" w:customStyle="1" w:styleId="3f3f3f3f3f1">
    <w:name w:val="Т3fе3fк3fс3fт3f1"/>
    <w:basedOn w:val="a"/>
    <w:uiPriority w:val="99"/>
    <w:rsid w:val="008776A1"/>
    <w:pPr>
      <w:widowControl w:val="0"/>
      <w:autoSpaceDN w:val="0"/>
      <w:adjustRightInd w:val="0"/>
      <w:spacing w:after="0" w:line="100" w:lineRule="atLeast"/>
    </w:pPr>
    <w:rPr>
      <w:rFonts w:ascii="Courier New" w:eastAsia="Times New Roman" w:hAnsi="Courier New" w:cs="Courier New"/>
      <w:sz w:val="20"/>
      <w:szCs w:val="20"/>
      <w:lang w:eastAsia="ru-RU"/>
    </w:rPr>
  </w:style>
  <w:style w:type="character" w:styleId="aa">
    <w:name w:val="Hyperlink"/>
    <w:uiPriority w:val="99"/>
    <w:unhideWhenUsed/>
    <w:rsid w:val="008776A1"/>
    <w:rPr>
      <w:rFonts w:cs="Times New Roman"/>
      <w:color w:val="000080"/>
      <w:u w:val="single"/>
    </w:rPr>
  </w:style>
  <w:style w:type="paragraph" w:styleId="ab">
    <w:name w:val="List Paragraph"/>
    <w:basedOn w:val="a"/>
    <w:link w:val="ac"/>
    <w:uiPriority w:val="34"/>
    <w:qFormat/>
    <w:rsid w:val="008776A1"/>
    <w:pPr>
      <w:widowControl w:val="0"/>
      <w:suppressAutoHyphens/>
      <w:spacing w:after="0" w:line="240" w:lineRule="auto"/>
      <w:ind w:left="720"/>
      <w:contextualSpacing/>
    </w:pPr>
    <w:rPr>
      <w:rFonts w:eastAsia="Lucida Sans Unicode" w:cs="Times New Roman"/>
      <w:kern w:val="1"/>
      <w:sz w:val="24"/>
      <w:szCs w:val="24"/>
    </w:rPr>
  </w:style>
  <w:style w:type="character" w:customStyle="1" w:styleId="ac">
    <w:name w:val="Абзац списка Знак"/>
    <w:basedOn w:val="a0"/>
    <w:link w:val="ab"/>
    <w:uiPriority w:val="34"/>
    <w:rsid w:val="008776A1"/>
    <w:rPr>
      <w:rFonts w:ascii="Times New Roman" w:eastAsia="Lucida Sans Unicode" w:hAnsi="Times New Roman" w:cs="Times New Roman"/>
      <w:kern w:val="1"/>
      <w:sz w:val="24"/>
      <w:szCs w:val="24"/>
    </w:rPr>
  </w:style>
  <w:style w:type="paragraph" w:customStyle="1" w:styleId="ConsPlusTitle">
    <w:name w:val="ConsPlusTitle"/>
    <w:rsid w:val="00F44BB4"/>
    <w:pPr>
      <w:widowControl w:val="0"/>
      <w:autoSpaceDE w:val="0"/>
      <w:autoSpaceDN w:val="0"/>
      <w:spacing w:after="0" w:line="240" w:lineRule="auto"/>
    </w:pPr>
    <w:rPr>
      <w:rFonts w:ascii="Calibri" w:eastAsia="Times New Roman" w:hAnsi="Calibri" w:cs="Calibri"/>
      <w:b/>
      <w:szCs w:val="20"/>
      <w:lang w:eastAsia="ru-RU"/>
    </w:rPr>
  </w:style>
  <w:style w:type="paragraph" w:styleId="ad">
    <w:name w:val="header"/>
    <w:basedOn w:val="a"/>
    <w:link w:val="ae"/>
    <w:uiPriority w:val="99"/>
    <w:unhideWhenUsed/>
    <w:rsid w:val="00417A1C"/>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417A1C"/>
  </w:style>
  <w:style w:type="paragraph" w:styleId="af">
    <w:name w:val="footer"/>
    <w:basedOn w:val="a"/>
    <w:link w:val="af0"/>
    <w:uiPriority w:val="99"/>
    <w:unhideWhenUsed/>
    <w:rsid w:val="00417A1C"/>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417A1C"/>
  </w:style>
  <w:style w:type="paragraph" w:customStyle="1" w:styleId="22">
    <w:name w:val="Текст2"/>
    <w:basedOn w:val="a"/>
    <w:rsid w:val="00776CE1"/>
    <w:pPr>
      <w:widowControl w:val="0"/>
      <w:suppressAutoHyphens/>
      <w:spacing w:after="0" w:line="240" w:lineRule="auto"/>
    </w:pPr>
    <w:rPr>
      <w:rFonts w:ascii="Courier New" w:eastAsia="Lucida Sans Unicode" w:hAnsi="Courier New" w:cs="Courier New"/>
      <w:kern w:val="1"/>
      <w:sz w:val="20"/>
      <w:szCs w:val="20"/>
    </w:rPr>
  </w:style>
  <w:style w:type="paragraph" w:customStyle="1" w:styleId="13">
    <w:name w:val="Текст1"/>
    <w:basedOn w:val="a"/>
    <w:rsid w:val="00776CE1"/>
    <w:pPr>
      <w:widowControl w:val="0"/>
      <w:suppressAutoHyphens/>
      <w:spacing w:after="0" w:line="240" w:lineRule="auto"/>
    </w:pPr>
    <w:rPr>
      <w:rFonts w:ascii="Courier New" w:eastAsia="Lucida Sans Unicode" w:hAnsi="Courier New" w:cs="Courier New"/>
      <w:kern w:val="1"/>
      <w:sz w:val="20"/>
      <w:szCs w:val="20"/>
    </w:rPr>
  </w:style>
  <w:style w:type="character" w:customStyle="1" w:styleId="apple-converted-space">
    <w:name w:val="apple-converted-space"/>
    <w:rsid w:val="00776CE1"/>
  </w:style>
  <w:style w:type="paragraph" w:customStyle="1" w:styleId="ConsPlusNormal">
    <w:name w:val="ConsPlusNormal"/>
    <w:link w:val="ConsPlusNormal0"/>
    <w:rsid w:val="00396894"/>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ConsPlusNormal0">
    <w:name w:val="ConsPlusNormal Знак"/>
    <w:link w:val="ConsPlusNormal"/>
    <w:rsid w:val="00396894"/>
    <w:rPr>
      <w:rFonts w:ascii="Times New Roman" w:eastAsia="Times New Roman" w:hAnsi="Times New Roman" w:cs="Times New Roman"/>
      <w:sz w:val="24"/>
      <w:szCs w:val="24"/>
      <w:lang w:eastAsia="ru-RU"/>
    </w:rPr>
  </w:style>
  <w:style w:type="character" w:styleId="af1">
    <w:name w:val="Strong"/>
    <w:qFormat/>
    <w:rsid w:val="00396894"/>
    <w:rPr>
      <w:rFonts w:cs="Times New Roman"/>
      <w:b/>
      <w:bCs/>
    </w:rPr>
  </w:style>
  <w:style w:type="table" w:styleId="af2">
    <w:name w:val="Table Grid"/>
    <w:aliases w:val="Table Grid Report"/>
    <w:basedOn w:val="a1"/>
    <w:uiPriority w:val="59"/>
    <w:rsid w:val="006504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
    <w:rsid w:val="006504B6"/>
    <w:pPr>
      <w:spacing w:before="100" w:beforeAutospacing="1" w:after="100" w:afterAutospacing="1" w:line="240" w:lineRule="auto"/>
    </w:pPr>
    <w:rPr>
      <w:rFonts w:eastAsia="Times New Roman" w:cs="Times New Roman"/>
      <w:sz w:val="24"/>
      <w:szCs w:val="24"/>
      <w:lang w:eastAsia="ru-RU"/>
    </w:rPr>
  </w:style>
  <w:style w:type="paragraph" w:customStyle="1" w:styleId="6">
    <w:name w:val="Стиль6"/>
    <w:basedOn w:val="3"/>
    <w:qFormat/>
    <w:rsid w:val="00962F80"/>
    <w:pPr>
      <w:keepNext w:val="0"/>
      <w:keepLines w:val="0"/>
      <w:numPr>
        <w:numId w:val="8"/>
      </w:numPr>
      <w:tabs>
        <w:tab w:val="left" w:pos="1701"/>
      </w:tabs>
      <w:spacing w:before="120" w:after="120" w:line="240" w:lineRule="auto"/>
      <w:ind w:left="1287"/>
      <w:jc w:val="both"/>
    </w:pPr>
    <w:rPr>
      <w:rFonts w:ascii="Times New Roman" w:eastAsia="Times New Roman" w:hAnsi="Times New Roman" w:cs="Times New Roman"/>
      <w:b/>
      <w:bCs/>
      <w:color w:val="auto"/>
      <w:szCs w:val="22"/>
      <w:lang w:eastAsia="ru-RU"/>
    </w:rPr>
  </w:style>
  <w:style w:type="character" w:customStyle="1" w:styleId="af3">
    <w:name w:val="Гипертекстовая ссылка"/>
    <w:basedOn w:val="a0"/>
    <w:uiPriority w:val="99"/>
    <w:rsid w:val="005E1DAF"/>
    <w:rPr>
      <w:color w:val="106BBE"/>
    </w:rPr>
  </w:style>
  <w:style w:type="paragraph" w:customStyle="1" w:styleId="formattext">
    <w:name w:val="formattext"/>
    <w:basedOn w:val="a"/>
    <w:rsid w:val="004E0369"/>
    <w:pPr>
      <w:spacing w:before="100" w:beforeAutospacing="1" w:after="100" w:afterAutospacing="1" w:line="240" w:lineRule="auto"/>
    </w:pPr>
    <w:rPr>
      <w:rFonts w:eastAsia="Times New Roman" w:cs="Times New Roman"/>
      <w:sz w:val="24"/>
      <w:szCs w:val="24"/>
      <w:lang w:eastAsia="ru-RU"/>
    </w:rPr>
  </w:style>
  <w:style w:type="paragraph" w:styleId="af4">
    <w:name w:val="Balloon Text"/>
    <w:basedOn w:val="a"/>
    <w:link w:val="af5"/>
    <w:uiPriority w:val="99"/>
    <w:unhideWhenUsed/>
    <w:rsid w:val="002951A0"/>
    <w:pPr>
      <w:spacing w:after="0" w:line="240" w:lineRule="auto"/>
    </w:pPr>
    <w:rPr>
      <w:rFonts w:ascii="Segoe UI" w:hAnsi="Segoe UI" w:cs="Segoe UI"/>
      <w:sz w:val="18"/>
      <w:szCs w:val="18"/>
    </w:rPr>
  </w:style>
  <w:style w:type="character" w:customStyle="1" w:styleId="af5">
    <w:name w:val="Текст выноски Знак"/>
    <w:basedOn w:val="a0"/>
    <w:link w:val="af4"/>
    <w:uiPriority w:val="99"/>
    <w:rsid w:val="002951A0"/>
    <w:rPr>
      <w:rFonts w:ascii="Segoe UI" w:hAnsi="Segoe UI" w:cs="Segoe UI"/>
      <w:sz w:val="18"/>
      <w:szCs w:val="18"/>
    </w:rPr>
  </w:style>
  <w:style w:type="paragraph" w:customStyle="1" w:styleId="Default">
    <w:name w:val="Default"/>
    <w:uiPriority w:val="99"/>
    <w:qFormat/>
    <w:rsid w:val="000B076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14">
    <w:name w:val="Стиль1"/>
    <w:basedOn w:val="a"/>
    <w:link w:val="15"/>
    <w:qFormat/>
    <w:rsid w:val="00271E76"/>
    <w:pPr>
      <w:autoSpaceDE w:val="0"/>
      <w:autoSpaceDN w:val="0"/>
      <w:adjustRightInd w:val="0"/>
      <w:spacing w:after="0" w:line="240" w:lineRule="auto"/>
      <w:ind w:left="-709" w:right="283" w:firstLine="567"/>
      <w:jc w:val="both"/>
    </w:pPr>
    <w:rPr>
      <w:rFonts w:eastAsia="TimesNewRoman" w:cs="Times New Roman"/>
      <w:sz w:val="28"/>
      <w:szCs w:val="28"/>
      <w:lang w:eastAsia="ru-RU"/>
    </w:rPr>
  </w:style>
  <w:style w:type="character" w:customStyle="1" w:styleId="15">
    <w:name w:val="Стиль1 Знак"/>
    <w:link w:val="14"/>
    <w:rsid w:val="00271E76"/>
    <w:rPr>
      <w:rFonts w:ascii="Times New Roman" w:eastAsia="TimesNewRoman" w:hAnsi="Times New Roman" w:cs="Times New Roman"/>
      <w:sz w:val="28"/>
      <w:szCs w:val="28"/>
      <w:lang w:eastAsia="ru-RU"/>
    </w:rPr>
  </w:style>
  <w:style w:type="paragraph" w:customStyle="1" w:styleId="1111">
    <w:name w:val="1111"/>
    <w:basedOn w:val="1"/>
    <w:link w:val="11110"/>
    <w:qFormat/>
    <w:rsid w:val="00271E76"/>
    <w:pPr>
      <w:keepLines w:val="0"/>
      <w:tabs>
        <w:tab w:val="num" w:pos="432"/>
      </w:tabs>
      <w:spacing w:before="0" w:line="240" w:lineRule="auto"/>
      <w:jc w:val="center"/>
    </w:pPr>
    <w:rPr>
      <w:rFonts w:ascii="Times New Roman" w:eastAsia="Times New Roman" w:hAnsi="Times New Roman" w:cs="Tahoma"/>
      <w:b/>
      <w:bCs/>
      <w:color w:val="auto"/>
      <w:kern w:val="1"/>
      <w:sz w:val="24"/>
      <w:szCs w:val="24"/>
    </w:rPr>
  </w:style>
  <w:style w:type="character" w:customStyle="1" w:styleId="11110">
    <w:name w:val="1111 Знак"/>
    <w:link w:val="1111"/>
    <w:rsid w:val="00271E76"/>
    <w:rPr>
      <w:rFonts w:ascii="Times New Roman" w:eastAsia="Times New Roman" w:hAnsi="Times New Roman" w:cs="Tahoma"/>
      <w:b/>
      <w:bCs/>
      <w:kern w:val="1"/>
      <w:sz w:val="24"/>
      <w:szCs w:val="24"/>
    </w:rPr>
  </w:style>
  <w:style w:type="paragraph" w:styleId="af6">
    <w:name w:val="caption"/>
    <w:aliases w:val="111, Знак,Знак"/>
    <w:basedOn w:val="a"/>
    <w:link w:val="af7"/>
    <w:qFormat/>
    <w:rsid w:val="00271E76"/>
    <w:pPr>
      <w:widowControl w:val="0"/>
      <w:autoSpaceDN w:val="0"/>
      <w:adjustRightInd w:val="0"/>
      <w:spacing w:before="120" w:after="120" w:line="100" w:lineRule="atLeast"/>
    </w:pPr>
    <w:rPr>
      <w:rFonts w:eastAsia="Times New Roman" w:cs="Tahoma"/>
      <w:i/>
      <w:iCs/>
      <w:sz w:val="24"/>
      <w:szCs w:val="24"/>
      <w:lang w:eastAsia="ru-RU"/>
    </w:rPr>
  </w:style>
  <w:style w:type="character" w:customStyle="1" w:styleId="af7">
    <w:name w:val="Название объекта Знак"/>
    <w:aliases w:val="111 Знак, Знак Знак,Знак Знак"/>
    <w:basedOn w:val="a0"/>
    <w:link w:val="af6"/>
    <w:rsid w:val="00271E76"/>
    <w:rPr>
      <w:rFonts w:ascii="Times New Roman" w:eastAsia="Times New Roman" w:hAnsi="Times New Roman" w:cs="Tahoma"/>
      <w:i/>
      <w:iCs/>
      <w:sz w:val="24"/>
      <w:szCs w:val="24"/>
      <w:lang w:eastAsia="ru-RU"/>
    </w:rPr>
  </w:style>
  <w:style w:type="paragraph" w:customStyle="1" w:styleId="ncsc1460">
    <w:name w:val="ncsc1460"/>
    <w:basedOn w:val="a"/>
    <w:rsid w:val="00362A53"/>
    <w:pPr>
      <w:spacing w:before="100" w:beforeAutospacing="1" w:after="100" w:afterAutospacing="1" w:line="240" w:lineRule="auto"/>
    </w:pPr>
    <w:rPr>
      <w:rFonts w:eastAsia="Times New Roman" w:cs="Times New Roman"/>
      <w:sz w:val="24"/>
      <w:szCs w:val="24"/>
      <w:lang w:eastAsia="ru-RU"/>
    </w:rPr>
  </w:style>
  <w:style w:type="character" w:styleId="af8">
    <w:name w:val="annotation reference"/>
    <w:semiHidden/>
    <w:unhideWhenUsed/>
    <w:rsid w:val="00AF3D7B"/>
    <w:rPr>
      <w:sz w:val="16"/>
      <w:szCs w:val="16"/>
    </w:rPr>
  </w:style>
  <w:style w:type="paragraph" w:customStyle="1" w:styleId="s1">
    <w:name w:val="s_1"/>
    <w:basedOn w:val="a"/>
    <w:rsid w:val="009D3B9E"/>
    <w:pPr>
      <w:spacing w:before="100" w:beforeAutospacing="1" w:after="100" w:afterAutospacing="1" w:line="240" w:lineRule="auto"/>
    </w:pPr>
    <w:rPr>
      <w:rFonts w:eastAsia="Times New Roman" w:cs="Times New Roman"/>
      <w:sz w:val="24"/>
      <w:szCs w:val="24"/>
      <w:lang w:eastAsia="ru-RU"/>
    </w:rPr>
  </w:style>
  <w:style w:type="paragraph" w:customStyle="1" w:styleId="17">
    <w:name w:val="Обычный1"/>
    <w:rsid w:val="00711A71"/>
    <w:pPr>
      <w:widowControl w:val="0"/>
      <w:spacing w:after="0" w:line="440" w:lineRule="auto"/>
    </w:pPr>
    <w:rPr>
      <w:rFonts w:ascii="Times New Roman" w:eastAsia="Times New Roman" w:hAnsi="Times New Roman" w:cs="Times New Roman"/>
      <w:snapToGrid w:val="0"/>
      <w:szCs w:val="20"/>
      <w:lang w:eastAsia="ru-RU"/>
    </w:rPr>
  </w:style>
  <w:style w:type="paragraph" w:styleId="af9">
    <w:name w:val="Block Text"/>
    <w:basedOn w:val="a"/>
    <w:semiHidden/>
    <w:rsid w:val="00711A71"/>
    <w:pPr>
      <w:spacing w:after="0" w:line="360" w:lineRule="auto"/>
      <w:ind w:left="284" w:right="459"/>
    </w:pPr>
    <w:rPr>
      <w:rFonts w:eastAsia="Times New Roman" w:cs="Times New Roman"/>
      <w:sz w:val="28"/>
      <w:szCs w:val="20"/>
      <w:lang w:eastAsia="ru-RU"/>
    </w:rPr>
  </w:style>
  <w:style w:type="paragraph" w:styleId="31">
    <w:name w:val="Body Text Indent 3"/>
    <w:basedOn w:val="a"/>
    <w:link w:val="32"/>
    <w:uiPriority w:val="99"/>
    <w:semiHidden/>
    <w:unhideWhenUsed/>
    <w:rsid w:val="00711A71"/>
    <w:pPr>
      <w:spacing w:after="120" w:line="240" w:lineRule="auto"/>
      <w:ind w:left="283"/>
    </w:pPr>
    <w:rPr>
      <w:rFonts w:eastAsia="Times New Roman" w:cs="Times New Roman"/>
      <w:sz w:val="16"/>
      <w:szCs w:val="16"/>
      <w:lang w:eastAsia="ru-RU"/>
    </w:rPr>
  </w:style>
  <w:style w:type="character" w:customStyle="1" w:styleId="32">
    <w:name w:val="Основной текст с отступом 3 Знак"/>
    <w:basedOn w:val="a0"/>
    <w:link w:val="31"/>
    <w:uiPriority w:val="99"/>
    <w:semiHidden/>
    <w:rsid w:val="00711A71"/>
    <w:rPr>
      <w:rFonts w:ascii="Times New Roman" w:eastAsia="Times New Roman" w:hAnsi="Times New Roman" w:cs="Times New Roman"/>
      <w:sz w:val="16"/>
      <w:szCs w:val="16"/>
      <w:lang w:eastAsia="ru-RU"/>
    </w:rPr>
  </w:style>
  <w:style w:type="character" w:customStyle="1" w:styleId="wmi-callto">
    <w:name w:val="wmi-callto"/>
    <w:rsid w:val="0069635B"/>
  </w:style>
  <w:style w:type="paragraph" w:styleId="afa">
    <w:name w:val="Title"/>
    <w:aliases w:val="Приложение 1 &quot;СОСТАВ ЭКСПЕРТНЫХ ГРУПП ПО РАРАБОТКЕ ПРОГНОЗА СОЦИАЛЬНО- ЭКОНОМИЧЕСКОГО РАЗВИТИЯ САНКТ-ПЕТЕРБУРГА НА ДОЛГОСРОЧНУЮ ПЕРСПЕКТИВУ&quot;"/>
    <w:basedOn w:val="a"/>
    <w:next w:val="a"/>
    <w:link w:val="afb"/>
    <w:qFormat/>
    <w:rsid w:val="0069635B"/>
    <w:pPr>
      <w:widowControl w:val="0"/>
      <w:spacing w:before="240" w:after="60" w:line="276" w:lineRule="auto"/>
      <w:jc w:val="center"/>
      <w:outlineLvl w:val="0"/>
    </w:pPr>
    <w:rPr>
      <w:rFonts w:asciiTheme="majorHAnsi" w:eastAsiaTheme="majorEastAsia" w:hAnsiTheme="majorHAnsi" w:cstheme="majorBidi"/>
      <w:b/>
      <w:bCs/>
      <w:kern w:val="28"/>
      <w:sz w:val="32"/>
      <w:szCs w:val="32"/>
      <w:lang w:val="en-US"/>
    </w:rPr>
  </w:style>
  <w:style w:type="character" w:customStyle="1" w:styleId="afb">
    <w:name w:val="Заголовок Знак"/>
    <w:aliases w:val="Приложение 1 &quot;СОСТАВ ЭКСПЕРТНЫХ ГРУПП ПО РАРАБОТКЕ ПРОГНОЗА СОЦИАЛЬНО- ЭКОНОМИЧЕСКОГО РАЗВИТИЯ САНКТ-ПЕТЕРБУРГА НА ДОЛГОСРОЧНУЮ ПЕРСПЕКТИВУ&quot; Знак"/>
    <w:basedOn w:val="a0"/>
    <w:link w:val="afa"/>
    <w:rsid w:val="0069635B"/>
    <w:rPr>
      <w:rFonts w:asciiTheme="majorHAnsi" w:eastAsiaTheme="majorEastAsia" w:hAnsiTheme="majorHAnsi" w:cstheme="majorBidi"/>
      <w:b/>
      <w:bCs/>
      <w:kern w:val="28"/>
      <w:sz w:val="32"/>
      <w:szCs w:val="32"/>
      <w:lang w:val="en-US"/>
    </w:rPr>
  </w:style>
  <w:style w:type="paragraph" w:customStyle="1" w:styleId="Standard">
    <w:name w:val="Standard"/>
    <w:rsid w:val="00BA1AC5"/>
    <w:pPr>
      <w:suppressAutoHyphens/>
      <w:autoSpaceDN w:val="0"/>
      <w:spacing w:after="0" w:line="240" w:lineRule="auto"/>
      <w:textAlignment w:val="baseline"/>
    </w:pPr>
    <w:rPr>
      <w:rFonts w:ascii="Times New Roman" w:eastAsia="Times New Roman" w:hAnsi="Times New Roman" w:cs="Times New Roman"/>
      <w:kern w:val="3"/>
      <w:sz w:val="24"/>
      <w:szCs w:val="24"/>
      <w:lang w:eastAsia="ar-SA"/>
    </w:rPr>
  </w:style>
  <w:style w:type="character" w:customStyle="1" w:styleId="WW8Num29z0">
    <w:name w:val="WW8Num29z0"/>
    <w:rsid w:val="002B21F4"/>
    <w:rPr>
      <w:rFonts w:ascii="Symbol" w:hAnsi="Symbol"/>
    </w:rPr>
  </w:style>
  <w:style w:type="paragraph" w:styleId="afc">
    <w:name w:val="No Spacing"/>
    <w:link w:val="afd"/>
    <w:uiPriority w:val="1"/>
    <w:qFormat/>
    <w:rsid w:val="0031478A"/>
    <w:pPr>
      <w:spacing w:after="0" w:line="240" w:lineRule="auto"/>
    </w:pPr>
    <w:rPr>
      <w:rFonts w:ascii="Calibri" w:eastAsia="Calibri" w:hAnsi="Calibri" w:cs="Times New Roman"/>
      <w:kern w:val="24"/>
      <w:sz w:val="24"/>
      <w:szCs w:val="24"/>
    </w:rPr>
  </w:style>
  <w:style w:type="character" w:customStyle="1" w:styleId="afd">
    <w:name w:val="Без интервала Знак"/>
    <w:link w:val="afc"/>
    <w:uiPriority w:val="1"/>
    <w:rsid w:val="0031478A"/>
    <w:rPr>
      <w:rFonts w:ascii="Calibri" w:eastAsia="Calibri" w:hAnsi="Calibri" w:cs="Times New Roman"/>
      <w:kern w:val="24"/>
      <w:sz w:val="24"/>
      <w:szCs w:val="24"/>
    </w:rPr>
  </w:style>
  <w:style w:type="character" w:customStyle="1" w:styleId="portlettitle">
    <w:name w:val="portlettitle"/>
    <w:basedOn w:val="a0"/>
    <w:rsid w:val="009400B2"/>
  </w:style>
  <w:style w:type="paragraph" w:customStyle="1" w:styleId="100">
    <w:name w:val="1 Основной текст 0"/>
    <w:aliases w:val="95 ПК,А. Основной текст 0 Знак Знак Знак Знак,Основной текст 0,А. Основной текст 0,1. Основной текст 0,А. Основной текст 0 Знак Знак,А. Основной текст 0 Знак Знак Знак Знак Знак Знак,Основной тек...,Основной тек... Знак"/>
    <w:basedOn w:val="a"/>
    <w:link w:val="10950"/>
    <w:rsid w:val="00BA568E"/>
    <w:pPr>
      <w:suppressAutoHyphens/>
      <w:spacing w:after="0" w:line="240" w:lineRule="auto"/>
      <w:ind w:firstLine="539"/>
      <w:jc w:val="both"/>
    </w:pPr>
    <w:rPr>
      <w:rFonts w:eastAsia="Calibri" w:cs="Times New Roman"/>
      <w:color w:val="000000"/>
      <w:kern w:val="24"/>
      <w:sz w:val="24"/>
      <w:szCs w:val="24"/>
    </w:rPr>
  </w:style>
  <w:style w:type="character" w:customStyle="1" w:styleId="10950">
    <w:name w:val="1 Основной текст 0;95 ПК;А. Основной текст 0 Знак Знак Знак Знак Знак Знак"/>
    <w:link w:val="100"/>
    <w:rsid w:val="00BA568E"/>
    <w:rPr>
      <w:rFonts w:ascii="Times New Roman" w:eastAsia="Calibri" w:hAnsi="Times New Roman" w:cs="Times New Roman"/>
      <w:color w:val="000000"/>
      <w:kern w:val="24"/>
      <w:sz w:val="24"/>
      <w:szCs w:val="24"/>
    </w:rPr>
  </w:style>
  <w:style w:type="paragraph" w:customStyle="1" w:styleId="TableContents">
    <w:name w:val="Table Contents"/>
    <w:basedOn w:val="a"/>
    <w:rsid w:val="007B1491"/>
    <w:pPr>
      <w:widowControl w:val="0"/>
      <w:autoSpaceDN w:val="0"/>
      <w:adjustRightInd w:val="0"/>
      <w:spacing w:after="0" w:line="100" w:lineRule="atLeast"/>
    </w:pPr>
    <w:rPr>
      <w:rFonts w:eastAsia="Times New Roman" w:cs="Times New Roman"/>
      <w:sz w:val="24"/>
      <w:szCs w:val="24"/>
      <w:lang w:eastAsia="ru-RU"/>
    </w:rPr>
  </w:style>
  <w:style w:type="paragraph" w:customStyle="1" w:styleId="10">
    <w:name w:val="Стиль10"/>
    <w:basedOn w:val="a"/>
    <w:qFormat/>
    <w:rsid w:val="007B1491"/>
    <w:pPr>
      <w:numPr>
        <w:numId w:val="23"/>
      </w:numPr>
      <w:tabs>
        <w:tab w:val="left" w:pos="1134"/>
        <w:tab w:val="left" w:pos="1559"/>
      </w:tabs>
      <w:spacing w:before="100" w:beforeAutospacing="1" w:after="119" w:line="240" w:lineRule="auto"/>
      <w:jc w:val="both"/>
    </w:pPr>
    <w:rPr>
      <w:rFonts w:eastAsia="Times New Roman" w:cs="Times New Roman"/>
      <w:b/>
      <w:bCs/>
      <w:i/>
      <w:iCs/>
      <w:sz w:val="24"/>
      <w:szCs w:val="24"/>
      <w:lang w:eastAsia="ru-RU"/>
    </w:rPr>
  </w:style>
  <w:style w:type="paragraph" w:styleId="afe">
    <w:name w:val="TOC Heading"/>
    <w:basedOn w:val="1"/>
    <w:next w:val="a"/>
    <w:uiPriority w:val="39"/>
    <w:unhideWhenUsed/>
    <w:qFormat/>
    <w:rsid w:val="00442526"/>
    <w:pPr>
      <w:outlineLvl w:val="9"/>
    </w:pPr>
    <w:rPr>
      <w:lang w:eastAsia="ru-RU"/>
    </w:rPr>
  </w:style>
  <w:style w:type="paragraph" w:styleId="18">
    <w:name w:val="toc 1"/>
    <w:basedOn w:val="a"/>
    <w:next w:val="a"/>
    <w:autoRedefine/>
    <w:uiPriority w:val="39"/>
    <w:unhideWhenUsed/>
    <w:rsid w:val="00815E55"/>
    <w:pPr>
      <w:tabs>
        <w:tab w:val="left" w:pos="880"/>
        <w:tab w:val="right" w:leader="dot" w:pos="9639"/>
      </w:tabs>
      <w:spacing w:after="100"/>
      <w:ind w:left="284"/>
    </w:pPr>
    <w:rPr>
      <w:b/>
      <w:noProof/>
      <w:sz w:val="24"/>
      <w:szCs w:val="24"/>
    </w:rPr>
  </w:style>
  <w:style w:type="paragraph" w:styleId="23">
    <w:name w:val="toc 2"/>
    <w:basedOn w:val="a"/>
    <w:next w:val="a"/>
    <w:autoRedefine/>
    <w:uiPriority w:val="39"/>
    <w:unhideWhenUsed/>
    <w:rsid w:val="00E03105"/>
    <w:pPr>
      <w:tabs>
        <w:tab w:val="left" w:pos="709"/>
        <w:tab w:val="right" w:leader="dot" w:pos="9639"/>
      </w:tabs>
      <w:spacing w:after="100"/>
      <w:ind w:left="284"/>
      <w:jc w:val="both"/>
    </w:pPr>
    <w:rPr>
      <w:b/>
      <w:iCs/>
      <w:noProof/>
      <w:sz w:val="24"/>
      <w:szCs w:val="24"/>
    </w:rPr>
  </w:style>
  <w:style w:type="paragraph" w:styleId="33">
    <w:name w:val="toc 3"/>
    <w:basedOn w:val="a"/>
    <w:next w:val="a"/>
    <w:autoRedefine/>
    <w:uiPriority w:val="39"/>
    <w:unhideWhenUsed/>
    <w:rsid w:val="00815E55"/>
    <w:pPr>
      <w:tabs>
        <w:tab w:val="left" w:pos="993"/>
        <w:tab w:val="right" w:leader="dot" w:pos="9639"/>
      </w:tabs>
      <w:spacing w:after="100"/>
      <w:ind w:left="284"/>
    </w:pPr>
    <w:rPr>
      <w:noProof/>
      <w:sz w:val="24"/>
      <w:szCs w:val="24"/>
    </w:rPr>
  </w:style>
  <w:style w:type="paragraph" w:customStyle="1" w:styleId="S">
    <w:name w:val="S_Обычний подчёркнутый"/>
    <w:basedOn w:val="a"/>
    <w:autoRedefine/>
    <w:qFormat/>
    <w:rsid w:val="009F3D0C"/>
    <w:pPr>
      <w:spacing w:after="0" w:line="240" w:lineRule="auto"/>
      <w:jc w:val="center"/>
    </w:pPr>
    <w:rPr>
      <w:rFonts w:eastAsia="Times New Roman" w:cs="Times New Roman"/>
      <w:b/>
      <w:bCs/>
      <w:iCs/>
      <w:sz w:val="24"/>
      <w:szCs w:val="24"/>
      <w:lang w:eastAsia="ru-RU"/>
    </w:rPr>
  </w:style>
  <w:style w:type="character" w:customStyle="1" w:styleId="0">
    <w:name w:val="Основной текст 0 Знак"/>
    <w:aliases w:val="95 ПК Знак,А. Основной текст 0 Знак,1 Основной текст 0 Знак,А. Основной текст 0 Знак Знак Знак Знак Знак,А. Основной текст 0 Знак Знак Знак"/>
    <w:rsid w:val="00FF11D6"/>
    <w:rPr>
      <w:rFonts w:eastAsia="Calibri"/>
      <w:color w:val="000000"/>
      <w:kern w:val="24"/>
      <w:sz w:val="24"/>
      <w:szCs w:val="22"/>
      <w:lang w:val="ru-RU" w:eastAsia="en-US" w:bidi="ar-SA"/>
    </w:rPr>
  </w:style>
  <w:style w:type="character" w:customStyle="1" w:styleId="aff">
    <w:name w:val="Текст сноски Знак"/>
    <w:basedOn w:val="a0"/>
    <w:link w:val="aff0"/>
    <w:uiPriority w:val="99"/>
    <w:semiHidden/>
    <w:rsid w:val="00731BAF"/>
    <w:rPr>
      <w:rFonts w:ascii="Arial" w:eastAsia="Times New Roman" w:hAnsi="Arial" w:cs="Arial"/>
      <w:sz w:val="20"/>
      <w:szCs w:val="20"/>
      <w:lang w:eastAsia="ru-RU"/>
    </w:rPr>
  </w:style>
  <w:style w:type="paragraph" w:styleId="aff0">
    <w:name w:val="footnote text"/>
    <w:basedOn w:val="a"/>
    <w:link w:val="aff"/>
    <w:uiPriority w:val="99"/>
    <w:semiHidden/>
    <w:unhideWhenUsed/>
    <w:rsid w:val="00731BAF"/>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customStyle="1" w:styleId="aff1">
    <w:name w:val="Текст концевой сноски Знак"/>
    <w:basedOn w:val="a0"/>
    <w:link w:val="aff2"/>
    <w:rsid w:val="00731BAF"/>
    <w:rPr>
      <w:rFonts w:ascii="Times New Roman" w:hAnsi="Times New Roman"/>
    </w:rPr>
  </w:style>
  <w:style w:type="paragraph" w:styleId="aff2">
    <w:name w:val="endnote text"/>
    <w:basedOn w:val="a"/>
    <w:link w:val="aff1"/>
    <w:unhideWhenUsed/>
    <w:rsid w:val="00731BAF"/>
    <w:pPr>
      <w:spacing w:after="0" w:line="240" w:lineRule="auto"/>
    </w:pPr>
  </w:style>
  <w:style w:type="character" w:customStyle="1" w:styleId="aff3">
    <w:name w:val="Основной текст с отступом Знак"/>
    <w:basedOn w:val="a0"/>
    <w:link w:val="aff4"/>
    <w:uiPriority w:val="99"/>
    <w:rsid w:val="00731BAF"/>
    <w:rPr>
      <w:rFonts w:ascii="Times New Roman" w:eastAsia="Times New Roman" w:hAnsi="Times New Roman" w:cs="Times New Roman"/>
      <w:sz w:val="24"/>
      <w:szCs w:val="24"/>
      <w:lang w:eastAsia="ru-RU"/>
    </w:rPr>
  </w:style>
  <w:style w:type="paragraph" w:styleId="aff4">
    <w:name w:val="Body Text Indent"/>
    <w:basedOn w:val="a"/>
    <w:link w:val="aff3"/>
    <w:uiPriority w:val="99"/>
    <w:unhideWhenUsed/>
    <w:rsid w:val="00731BAF"/>
    <w:pPr>
      <w:spacing w:after="0" w:line="240" w:lineRule="auto"/>
      <w:ind w:firstLine="705"/>
    </w:pPr>
    <w:rPr>
      <w:rFonts w:eastAsia="Times New Roman" w:cs="Times New Roman"/>
      <w:sz w:val="24"/>
      <w:szCs w:val="24"/>
      <w:lang w:eastAsia="ru-RU"/>
    </w:rPr>
  </w:style>
  <w:style w:type="character" w:customStyle="1" w:styleId="24">
    <w:name w:val="Основной текст 2 Знак"/>
    <w:basedOn w:val="a0"/>
    <w:link w:val="25"/>
    <w:uiPriority w:val="99"/>
    <w:semiHidden/>
    <w:rsid w:val="00731BAF"/>
    <w:rPr>
      <w:rFonts w:ascii="Times New Roman" w:eastAsia="Times New Roman" w:hAnsi="Times New Roman" w:cs="Times New Roman"/>
      <w:sz w:val="24"/>
      <w:szCs w:val="24"/>
      <w:lang w:eastAsia="ru-RU"/>
    </w:rPr>
  </w:style>
  <w:style w:type="paragraph" w:styleId="25">
    <w:name w:val="Body Text 2"/>
    <w:basedOn w:val="a"/>
    <w:link w:val="24"/>
    <w:uiPriority w:val="99"/>
    <w:semiHidden/>
    <w:unhideWhenUsed/>
    <w:rsid w:val="00731BAF"/>
    <w:pPr>
      <w:spacing w:after="120" w:line="480" w:lineRule="auto"/>
    </w:pPr>
    <w:rPr>
      <w:rFonts w:eastAsia="Times New Roman" w:cs="Times New Roman"/>
      <w:sz w:val="24"/>
      <w:szCs w:val="24"/>
      <w:lang w:eastAsia="ru-RU"/>
    </w:rPr>
  </w:style>
  <w:style w:type="character" w:customStyle="1" w:styleId="34">
    <w:name w:val="Основной текст 3 Знак"/>
    <w:basedOn w:val="a0"/>
    <w:link w:val="35"/>
    <w:rsid w:val="00731BAF"/>
    <w:rPr>
      <w:rFonts w:ascii="Times New Roman" w:eastAsia="Times New Roman" w:hAnsi="Times New Roman" w:cs="Times New Roman"/>
      <w:sz w:val="16"/>
      <w:szCs w:val="16"/>
      <w:lang w:eastAsia="ru-RU"/>
    </w:rPr>
  </w:style>
  <w:style w:type="paragraph" w:styleId="35">
    <w:name w:val="Body Text 3"/>
    <w:basedOn w:val="a"/>
    <w:link w:val="34"/>
    <w:unhideWhenUsed/>
    <w:rsid w:val="00731BAF"/>
    <w:pPr>
      <w:spacing w:after="120" w:line="240" w:lineRule="auto"/>
    </w:pPr>
    <w:rPr>
      <w:rFonts w:eastAsia="Times New Roman" w:cs="Times New Roman"/>
      <w:sz w:val="16"/>
      <w:szCs w:val="16"/>
      <w:lang w:eastAsia="ru-RU"/>
    </w:rPr>
  </w:style>
  <w:style w:type="character" w:customStyle="1" w:styleId="26">
    <w:name w:val="Основной текст с отступом 2 Знак"/>
    <w:basedOn w:val="a0"/>
    <w:link w:val="27"/>
    <w:uiPriority w:val="99"/>
    <w:semiHidden/>
    <w:rsid w:val="00731BAF"/>
    <w:rPr>
      <w:rFonts w:ascii="Times New Roman" w:eastAsia="Times New Roman" w:hAnsi="Times New Roman" w:cs="Times New Roman"/>
      <w:sz w:val="24"/>
      <w:szCs w:val="24"/>
      <w:lang w:eastAsia="ru-RU"/>
    </w:rPr>
  </w:style>
  <w:style w:type="paragraph" w:styleId="27">
    <w:name w:val="Body Text Indent 2"/>
    <w:basedOn w:val="a"/>
    <w:link w:val="26"/>
    <w:uiPriority w:val="99"/>
    <w:semiHidden/>
    <w:unhideWhenUsed/>
    <w:rsid w:val="00731BAF"/>
    <w:pPr>
      <w:spacing w:after="120" w:line="480" w:lineRule="auto"/>
      <w:ind w:left="283"/>
    </w:pPr>
    <w:rPr>
      <w:rFonts w:eastAsia="Times New Roman" w:cs="Times New Roman"/>
      <w:sz w:val="24"/>
      <w:szCs w:val="24"/>
      <w:lang w:eastAsia="ru-RU"/>
    </w:rPr>
  </w:style>
  <w:style w:type="character" w:customStyle="1" w:styleId="aff5">
    <w:name w:val="Схема документа Знак"/>
    <w:basedOn w:val="a0"/>
    <w:link w:val="aff6"/>
    <w:uiPriority w:val="99"/>
    <w:semiHidden/>
    <w:rsid w:val="00731BAF"/>
    <w:rPr>
      <w:rFonts w:ascii="Tahoma" w:hAnsi="Tahoma" w:cs="Tahoma"/>
      <w:sz w:val="16"/>
      <w:szCs w:val="16"/>
    </w:rPr>
  </w:style>
  <w:style w:type="paragraph" w:styleId="aff6">
    <w:name w:val="Document Map"/>
    <w:basedOn w:val="a"/>
    <w:link w:val="aff5"/>
    <w:uiPriority w:val="99"/>
    <w:semiHidden/>
    <w:unhideWhenUsed/>
    <w:rsid w:val="00731BAF"/>
    <w:pPr>
      <w:spacing w:after="0" w:line="240" w:lineRule="auto"/>
    </w:pPr>
    <w:rPr>
      <w:rFonts w:ascii="Tahoma" w:hAnsi="Tahoma" w:cs="Tahoma"/>
      <w:sz w:val="16"/>
      <w:szCs w:val="16"/>
    </w:rPr>
  </w:style>
  <w:style w:type="paragraph" w:styleId="41">
    <w:name w:val="toc 4"/>
    <w:basedOn w:val="a"/>
    <w:next w:val="a"/>
    <w:autoRedefine/>
    <w:uiPriority w:val="39"/>
    <w:unhideWhenUsed/>
    <w:rsid w:val="006E1BC0"/>
    <w:pPr>
      <w:spacing w:after="100" w:line="276" w:lineRule="auto"/>
      <w:ind w:left="660"/>
    </w:pPr>
    <w:rPr>
      <w:rFonts w:eastAsiaTheme="minorEastAsia"/>
      <w:lang w:eastAsia="ru-RU"/>
    </w:rPr>
  </w:style>
  <w:style w:type="paragraph" w:styleId="5">
    <w:name w:val="toc 5"/>
    <w:basedOn w:val="a"/>
    <w:next w:val="a"/>
    <w:autoRedefine/>
    <w:uiPriority w:val="39"/>
    <w:unhideWhenUsed/>
    <w:rsid w:val="006E1BC0"/>
    <w:pPr>
      <w:spacing w:after="100" w:line="276" w:lineRule="auto"/>
      <w:ind w:left="880"/>
    </w:pPr>
    <w:rPr>
      <w:rFonts w:eastAsiaTheme="minorEastAsia"/>
      <w:lang w:eastAsia="ru-RU"/>
    </w:rPr>
  </w:style>
  <w:style w:type="paragraph" w:styleId="60">
    <w:name w:val="toc 6"/>
    <w:basedOn w:val="a"/>
    <w:next w:val="a"/>
    <w:autoRedefine/>
    <w:uiPriority w:val="39"/>
    <w:unhideWhenUsed/>
    <w:rsid w:val="006E1BC0"/>
    <w:pPr>
      <w:spacing w:after="100" w:line="276" w:lineRule="auto"/>
      <w:ind w:left="1100"/>
    </w:pPr>
    <w:rPr>
      <w:rFonts w:eastAsiaTheme="minorEastAsia"/>
      <w:lang w:eastAsia="ru-RU"/>
    </w:rPr>
  </w:style>
  <w:style w:type="paragraph" w:styleId="7">
    <w:name w:val="toc 7"/>
    <w:basedOn w:val="a"/>
    <w:next w:val="a"/>
    <w:autoRedefine/>
    <w:uiPriority w:val="39"/>
    <w:unhideWhenUsed/>
    <w:rsid w:val="006E1BC0"/>
    <w:pPr>
      <w:spacing w:after="100" w:line="276" w:lineRule="auto"/>
      <w:ind w:left="1320"/>
    </w:pPr>
    <w:rPr>
      <w:rFonts w:eastAsiaTheme="minorEastAsia"/>
      <w:lang w:eastAsia="ru-RU"/>
    </w:rPr>
  </w:style>
  <w:style w:type="paragraph" w:styleId="81">
    <w:name w:val="toc 8"/>
    <w:basedOn w:val="a"/>
    <w:next w:val="a"/>
    <w:autoRedefine/>
    <w:uiPriority w:val="39"/>
    <w:unhideWhenUsed/>
    <w:rsid w:val="006E1BC0"/>
    <w:pPr>
      <w:spacing w:after="100" w:line="276" w:lineRule="auto"/>
      <w:ind w:left="1540"/>
    </w:pPr>
    <w:rPr>
      <w:rFonts w:eastAsiaTheme="minorEastAsia"/>
      <w:lang w:eastAsia="ru-RU"/>
    </w:rPr>
  </w:style>
  <w:style w:type="paragraph" w:styleId="9">
    <w:name w:val="toc 9"/>
    <w:basedOn w:val="a"/>
    <w:next w:val="a"/>
    <w:autoRedefine/>
    <w:uiPriority w:val="39"/>
    <w:unhideWhenUsed/>
    <w:rsid w:val="006E1BC0"/>
    <w:pPr>
      <w:spacing w:after="100" w:line="276" w:lineRule="auto"/>
      <w:ind w:left="1760"/>
    </w:pPr>
    <w:rPr>
      <w:rFonts w:eastAsiaTheme="minorEastAsia"/>
      <w:lang w:eastAsia="ru-RU"/>
    </w:rPr>
  </w:style>
  <w:style w:type="paragraph" w:customStyle="1" w:styleId="3f3f3f3f3f3f3f12">
    <w:name w:val="т3fа3fб3fл3fи3fц3fы3f 12"/>
    <w:basedOn w:val="a"/>
    <w:rsid w:val="00A57056"/>
    <w:pPr>
      <w:keepLines/>
      <w:widowControl w:val="0"/>
      <w:suppressAutoHyphens/>
      <w:spacing w:after="0" w:line="240" w:lineRule="auto"/>
      <w:jc w:val="both"/>
    </w:pPr>
    <w:rPr>
      <w:rFonts w:eastAsia="Lucida Sans Unicode" w:cs="Tahoma"/>
      <w:color w:val="000000"/>
      <w:kern w:val="1"/>
      <w:sz w:val="24"/>
      <w:szCs w:val="20"/>
      <w:lang w:val="en-US"/>
    </w:rPr>
  </w:style>
  <w:style w:type="paragraph" w:customStyle="1" w:styleId="3f3f3f3f3f3f3f3f3f3f3f3f3f3f3f">
    <w:name w:val="Н3fа3fз3fв3fа3fн3fи3fе3f т3fа3fб3fл3fи3fц3fы3f"/>
    <w:basedOn w:val="a"/>
    <w:rsid w:val="00A57056"/>
    <w:pPr>
      <w:keepNext/>
      <w:keepLines/>
      <w:widowControl w:val="0"/>
      <w:suppressAutoHyphens/>
      <w:spacing w:before="120" w:after="0" w:line="240" w:lineRule="auto"/>
      <w:ind w:left="357" w:right="357" w:firstLine="720"/>
      <w:jc w:val="right"/>
    </w:pPr>
    <w:rPr>
      <w:rFonts w:ascii="Arial" w:eastAsia="Lucida Sans Unicode" w:hAnsi="Arial" w:cs="Tahoma"/>
      <w:b/>
      <w:color w:val="000000"/>
      <w:kern w:val="1"/>
      <w:sz w:val="24"/>
      <w:szCs w:val="20"/>
      <w:lang w:val="en-US"/>
    </w:rPr>
  </w:style>
  <w:style w:type="character" w:customStyle="1" w:styleId="40">
    <w:name w:val="Заголовок 4 Знак"/>
    <w:basedOn w:val="a0"/>
    <w:link w:val="4"/>
    <w:rsid w:val="006B51B5"/>
    <w:rPr>
      <w:rFonts w:asciiTheme="majorHAnsi" w:eastAsiaTheme="majorEastAsia" w:hAnsiTheme="majorHAnsi" w:cstheme="majorBidi"/>
      <w:b/>
      <w:bCs/>
      <w:i/>
      <w:iCs/>
      <w:color w:val="5B9BD5" w:themeColor="accent1"/>
    </w:rPr>
  </w:style>
  <w:style w:type="paragraph" w:customStyle="1" w:styleId="101">
    <w:name w:val="1 Основной текст 01"/>
    <w:aliases w:val="95 ПК1,А. Основной текст 0 Знак Знак Знак Знак1,Основной текст 01,А. Основной текст 01,1. Основной текст 01,А. Основной текст 0 Знак Знак1,А. Основной текст 0 Знак Знак Знак Знак Знак Знак1,Основной тек...1,Основной тек... Знак1"/>
    <w:basedOn w:val="a"/>
    <w:qFormat/>
    <w:rsid w:val="009A4BDC"/>
    <w:pPr>
      <w:suppressAutoHyphens/>
      <w:spacing w:after="0" w:line="240" w:lineRule="auto"/>
      <w:ind w:firstLine="539"/>
      <w:jc w:val="both"/>
    </w:pPr>
    <w:rPr>
      <w:rFonts w:eastAsia="Calibri" w:cs="Times New Roman"/>
      <w:color w:val="000000"/>
      <w:kern w:val="24"/>
      <w:sz w:val="24"/>
      <w:szCs w:val="24"/>
    </w:rPr>
  </w:style>
  <w:style w:type="paragraph" w:customStyle="1" w:styleId="aff7">
    <w:name w:val="Прижатый влево"/>
    <w:basedOn w:val="a"/>
    <w:next w:val="a"/>
    <w:rsid w:val="00D43361"/>
    <w:pPr>
      <w:autoSpaceDE w:val="0"/>
      <w:autoSpaceDN w:val="0"/>
      <w:adjustRightInd w:val="0"/>
      <w:spacing w:after="0" w:line="240" w:lineRule="auto"/>
      <w:ind w:firstLine="709"/>
      <w:jc w:val="both"/>
    </w:pPr>
    <w:rPr>
      <w:rFonts w:ascii="Arial" w:eastAsia="Times New Roman" w:hAnsi="Arial" w:cs="Arial"/>
      <w:sz w:val="24"/>
      <w:szCs w:val="24"/>
      <w:lang w:eastAsia="ru-RU"/>
    </w:rPr>
  </w:style>
  <w:style w:type="paragraph" w:customStyle="1" w:styleId="210">
    <w:name w:val="Основной текст с отступом 21"/>
    <w:basedOn w:val="a"/>
    <w:rsid w:val="00FF1B6B"/>
    <w:pPr>
      <w:spacing w:after="120" w:line="480" w:lineRule="auto"/>
      <w:ind w:left="283"/>
    </w:pPr>
    <w:rPr>
      <w:rFonts w:eastAsia="Times New Roman" w:cs="Times New Roman"/>
      <w:kern w:val="1"/>
      <w:sz w:val="24"/>
      <w:szCs w:val="24"/>
      <w:lang w:eastAsia="ar-SA"/>
    </w:rPr>
  </w:style>
  <w:style w:type="paragraph" w:customStyle="1" w:styleId="211">
    <w:name w:val="Основной текст 21"/>
    <w:basedOn w:val="a"/>
    <w:rsid w:val="00FF1B6B"/>
    <w:pPr>
      <w:spacing w:after="120" w:line="480" w:lineRule="auto"/>
    </w:pPr>
    <w:rPr>
      <w:rFonts w:eastAsia="Times New Roman" w:cs="Times New Roman"/>
      <w:sz w:val="24"/>
      <w:szCs w:val="24"/>
      <w:lang w:eastAsia="ar-SA"/>
    </w:rPr>
  </w:style>
  <w:style w:type="paragraph" w:customStyle="1" w:styleId="16">
    <w:name w:val="Стиль16"/>
    <w:basedOn w:val="a"/>
    <w:next w:val="a"/>
    <w:qFormat/>
    <w:rsid w:val="00FF1B6B"/>
    <w:pPr>
      <w:widowControl w:val="0"/>
      <w:numPr>
        <w:numId w:val="33"/>
      </w:numPr>
      <w:autoSpaceDN w:val="0"/>
      <w:adjustRightInd w:val="0"/>
      <w:spacing w:after="0" w:line="100" w:lineRule="atLeast"/>
      <w:jc w:val="center"/>
    </w:pPr>
    <w:rPr>
      <w:rFonts w:eastAsia="Times New Roman" w:cs="Arial"/>
      <w:b/>
      <w:bCs/>
      <w:kern w:val="1"/>
      <w:sz w:val="24"/>
      <w:szCs w:val="24"/>
      <w:lang w:eastAsia="ru-RU"/>
    </w:rPr>
  </w:style>
  <w:style w:type="paragraph" w:customStyle="1" w:styleId="170">
    <w:name w:val="Стиль17"/>
    <w:basedOn w:val="16"/>
    <w:qFormat/>
    <w:rsid w:val="00FF1B6B"/>
    <w:pPr>
      <w:ind w:left="924" w:hanging="357"/>
    </w:pPr>
  </w:style>
  <w:style w:type="paragraph" w:customStyle="1" w:styleId="310">
    <w:name w:val="Основной текст 31"/>
    <w:basedOn w:val="a"/>
    <w:rsid w:val="00B4776D"/>
    <w:pPr>
      <w:widowControl w:val="0"/>
      <w:suppressAutoHyphens/>
      <w:spacing w:after="120" w:line="240" w:lineRule="auto"/>
    </w:pPr>
    <w:rPr>
      <w:rFonts w:eastAsia="Lucida Sans Unicode" w:cs="Times New Roman"/>
      <w:kern w:val="1"/>
      <w:sz w:val="16"/>
      <w:szCs w:val="16"/>
    </w:rPr>
  </w:style>
  <w:style w:type="paragraph" w:customStyle="1" w:styleId="Textbody">
    <w:name w:val="Text body"/>
    <w:basedOn w:val="a"/>
    <w:rsid w:val="00B4776D"/>
    <w:pPr>
      <w:suppressAutoHyphens/>
      <w:autoSpaceDN w:val="0"/>
      <w:spacing w:after="0" w:line="240" w:lineRule="auto"/>
    </w:pPr>
    <w:rPr>
      <w:rFonts w:eastAsia="Times New Roman" w:cs="Times New Roman"/>
      <w:kern w:val="3"/>
      <w:sz w:val="20"/>
      <w:szCs w:val="20"/>
      <w:lang w:eastAsia="ar-SA"/>
    </w:rPr>
  </w:style>
  <w:style w:type="character" w:customStyle="1" w:styleId="WW8Num26z0">
    <w:name w:val="WW8Num26z0"/>
    <w:rsid w:val="00A35E56"/>
    <w:rPr>
      <w:b/>
    </w:rPr>
  </w:style>
  <w:style w:type="paragraph" w:customStyle="1" w:styleId="28">
    <w:name w:val="Уровеньь 2"/>
    <w:basedOn w:val="a"/>
    <w:link w:val="29"/>
    <w:qFormat/>
    <w:rsid w:val="006A580F"/>
    <w:pPr>
      <w:spacing w:after="0" w:line="240" w:lineRule="auto"/>
      <w:jc w:val="center"/>
    </w:pPr>
    <w:rPr>
      <w:rFonts w:eastAsia="Calibri" w:cs="Times New Roman"/>
      <w:b/>
      <w:color w:val="0070C0"/>
      <w:sz w:val="24"/>
      <w:szCs w:val="24"/>
    </w:rPr>
  </w:style>
  <w:style w:type="character" w:customStyle="1" w:styleId="29">
    <w:name w:val="Уровеньь 2 Знак"/>
    <w:link w:val="28"/>
    <w:rsid w:val="006A580F"/>
    <w:rPr>
      <w:rFonts w:ascii="Times New Roman" w:eastAsia="Calibri" w:hAnsi="Times New Roman" w:cs="Times New Roman"/>
      <w:b/>
      <w:color w:val="0070C0"/>
      <w:sz w:val="24"/>
      <w:szCs w:val="24"/>
    </w:rPr>
  </w:style>
  <w:style w:type="paragraph" w:customStyle="1" w:styleId="330">
    <w:name w:val="Основной текст 33"/>
    <w:basedOn w:val="a"/>
    <w:uiPriority w:val="99"/>
    <w:qFormat/>
    <w:rsid w:val="00293444"/>
    <w:pPr>
      <w:widowControl w:val="0"/>
      <w:suppressAutoHyphens/>
      <w:spacing w:after="120" w:line="240" w:lineRule="auto"/>
    </w:pPr>
    <w:rPr>
      <w:rFonts w:eastAsia="Arial Unicode MS" w:cs="Times New Roman"/>
      <w:kern w:val="1"/>
      <w:sz w:val="16"/>
      <w:szCs w:val="16"/>
    </w:rPr>
  </w:style>
  <w:style w:type="character" w:customStyle="1" w:styleId="80">
    <w:name w:val="Заголовок 8 Знак"/>
    <w:basedOn w:val="a0"/>
    <w:link w:val="8"/>
    <w:rsid w:val="00AC2D98"/>
    <w:rPr>
      <w:rFonts w:asciiTheme="majorHAnsi" w:eastAsiaTheme="majorEastAsia" w:hAnsiTheme="majorHAnsi" w:cstheme="majorBidi"/>
      <w:color w:val="404040" w:themeColor="text1" w:themeTint="BF"/>
      <w:sz w:val="20"/>
      <w:szCs w:val="20"/>
    </w:rPr>
  </w:style>
  <w:style w:type="character" w:customStyle="1" w:styleId="button-search">
    <w:name w:val="button-search"/>
    <w:basedOn w:val="a0"/>
    <w:rsid w:val="00F1024B"/>
  </w:style>
  <w:style w:type="character" w:customStyle="1" w:styleId="FontStyle154">
    <w:name w:val="Font Style154"/>
    <w:basedOn w:val="a0"/>
    <w:rsid w:val="00635B48"/>
    <w:rPr>
      <w:rFonts w:ascii="Times New Roman" w:hAnsi="Times New Roman" w:cs="Times New Roman"/>
      <w:sz w:val="24"/>
      <w:szCs w:val="24"/>
    </w:rPr>
  </w:style>
  <w:style w:type="character" w:customStyle="1" w:styleId="blk">
    <w:name w:val="blk"/>
    <w:basedOn w:val="a0"/>
    <w:rsid w:val="00DD2D9F"/>
  </w:style>
  <w:style w:type="character" w:styleId="aff8">
    <w:name w:val="Emphasis"/>
    <w:basedOn w:val="a0"/>
    <w:qFormat/>
    <w:rsid w:val="00EA7C92"/>
    <w:rPr>
      <w:rFonts w:ascii="Times New Roman" w:hAnsi="Times New Roman"/>
      <w:sz w:val="24"/>
    </w:rPr>
  </w:style>
  <w:style w:type="character" w:styleId="aff9">
    <w:name w:val="Placeholder Text"/>
    <w:basedOn w:val="a0"/>
    <w:uiPriority w:val="99"/>
    <w:semiHidden/>
    <w:rsid w:val="006B10C0"/>
    <w:rPr>
      <w:color w:val="808080"/>
    </w:rPr>
  </w:style>
  <w:style w:type="paragraph" w:styleId="affa">
    <w:name w:val="annotation text"/>
    <w:basedOn w:val="a"/>
    <w:link w:val="affb"/>
    <w:uiPriority w:val="99"/>
    <w:semiHidden/>
    <w:unhideWhenUsed/>
    <w:rsid w:val="00902FB3"/>
    <w:pPr>
      <w:spacing w:line="240" w:lineRule="auto"/>
    </w:pPr>
    <w:rPr>
      <w:sz w:val="20"/>
      <w:szCs w:val="20"/>
    </w:rPr>
  </w:style>
  <w:style w:type="character" w:customStyle="1" w:styleId="affb">
    <w:name w:val="Текст примечания Знак"/>
    <w:basedOn w:val="a0"/>
    <w:link w:val="affa"/>
    <w:uiPriority w:val="99"/>
    <w:semiHidden/>
    <w:rsid w:val="00902FB3"/>
    <w:rPr>
      <w:sz w:val="20"/>
      <w:szCs w:val="20"/>
    </w:rPr>
  </w:style>
  <w:style w:type="paragraph" w:styleId="affc">
    <w:name w:val="annotation subject"/>
    <w:basedOn w:val="affa"/>
    <w:next w:val="affa"/>
    <w:link w:val="affd"/>
    <w:uiPriority w:val="99"/>
    <w:semiHidden/>
    <w:unhideWhenUsed/>
    <w:rsid w:val="00902FB3"/>
    <w:rPr>
      <w:b/>
      <w:bCs/>
    </w:rPr>
  </w:style>
  <w:style w:type="character" w:customStyle="1" w:styleId="affd">
    <w:name w:val="Тема примечания Знак"/>
    <w:basedOn w:val="affb"/>
    <w:link w:val="affc"/>
    <w:uiPriority w:val="99"/>
    <w:semiHidden/>
    <w:rsid w:val="00902FB3"/>
    <w:rPr>
      <w:b/>
      <w:bCs/>
      <w:sz w:val="20"/>
      <w:szCs w:val="20"/>
    </w:rPr>
  </w:style>
  <w:style w:type="table" w:customStyle="1" w:styleId="19">
    <w:name w:val="Сетка таблицы1"/>
    <w:basedOn w:val="a1"/>
    <w:next w:val="af2"/>
    <w:uiPriority w:val="59"/>
    <w:rsid w:val="00B613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0">
    <w:name w:val="Основной текст 23"/>
    <w:basedOn w:val="a"/>
    <w:rsid w:val="00BD1A8F"/>
    <w:pPr>
      <w:spacing w:after="0" w:line="360" w:lineRule="auto"/>
      <w:ind w:left="426" w:hanging="426"/>
      <w:jc w:val="both"/>
    </w:pPr>
    <w:rPr>
      <w:rFonts w:eastAsia="Times New Roman" w:cs="Times New Roman"/>
      <w:b/>
      <w:color w:val="000000"/>
      <w:sz w:val="28"/>
      <w:szCs w:val="20"/>
      <w:lang w:eastAsia="ar-SA"/>
    </w:rPr>
  </w:style>
  <w:style w:type="character" w:customStyle="1" w:styleId="extendedtext-short">
    <w:name w:val="extendedtext-short"/>
    <w:rsid w:val="00144A35"/>
  </w:style>
  <w:style w:type="character" w:customStyle="1" w:styleId="font-sc-1w7xibr-0">
    <w:name w:val="font-sc-1w7xibr-0"/>
    <w:basedOn w:val="a0"/>
    <w:rsid w:val="00144A35"/>
  </w:style>
  <w:style w:type="character" w:customStyle="1" w:styleId="title-link">
    <w:name w:val="title-link"/>
    <w:basedOn w:val="a0"/>
    <w:rsid w:val="009C3A8B"/>
  </w:style>
  <w:style w:type="paragraph" w:customStyle="1" w:styleId="102">
    <w:name w:val="Стиль 10 Пт По центру"/>
    <w:basedOn w:val="a"/>
    <w:qFormat/>
    <w:rsid w:val="0030244D"/>
    <w:pPr>
      <w:spacing w:after="0" w:line="240" w:lineRule="auto"/>
      <w:jc w:val="center"/>
    </w:pPr>
    <w:rPr>
      <w:rFonts w:eastAsia="Times New Roman" w:cs="Times New Roman"/>
      <w:sz w:val="20"/>
      <w:szCs w:val="24"/>
      <w:lang w:eastAsia="ru-RU"/>
    </w:rPr>
  </w:style>
  <w:style w:type="character" w:customStyle="1" w:styleId="a9">
    <w:name w:val="Обычный (веб) Знак"/>
    <w:aliases w:val="Обычный (Web) Знак,Обычный (Web)1 Знак"/>
    <w:link w:val="a8"/>
    <w:uiPriority w:val="99"/>
    <w:locked/>
    <w:rsid w:val="0090059B"/>
    <w:rPr>
      <w:rFonts w:ascii="Times New Roman" w:eastAsia="Times New Roman" w:hAnsi="Times New Roman" w:cs="Times New Roman"/>
      <w:sz w:val="24"/>
      <w:szCs w:val="24"/>
      <w:lang w:eastAsia="ru-RU"/>
    </w:rPr>
  </w:style>
  <w:style w:type="character" w:customStyle="1" w:styleId="company-infotext">
    <w:name w:val="company-info__text"/>
    <w:basedOn w:val="a0"/>
    <w:rsid w:val="00D02028"/>
  </w:style>
  <w:style w:type="paragraph" w:customStyle="1" w:styleId="1a">
    <w:name w:val="Стиль Заголовок 1"/>
    <w:aliases w:val="Заголовок 1 Знак + полужирный После:  6 пт"/>
    <w:basedOn w:val="1"/>
    <w:rsid w:val="00BF463A"/>
    <w:pPr>
      <w:keepLines w:val="0"/>
      <w:tabs>
        <w:tab w:val="num" w:pos="360"/>
      </w:tabs>
      <w:spacing w:after="120" w:line="240" w:lineRule="auto"/>
      <w:ind w:left="360" w:hanging="360"/>
      <w:jc w:val="center"/>
    </w:pPr>
    <w:rPr>
      <w:rFonts w:ascii="Arial" w:eastAsia="Times New Roman" w:hAnsi="Arial" w:cs="Times New Roman"/>
      <w:b/>
      <w:bCs/>
      <w:color w:val="auto"/>
      <w:kern w:val="32"/>
      <w:sz w:val="28"/>
      <w:szCs w:val="20"/>
      <w:lang w:eastAsia="ru-RU"/>
    </w:rPr>
  </w:style>
  <w:style w:type="paragraph" w:customStyle="1" w:styleId="2a">
    <w:name w:val="Стиль2"/>
    <w:basedOn w:val="3"/>
    <w:rsid w:val="00BF463A"/>
    <w:pPr>
      <w:keepLines w:val="0"/>
      <w:tabs>
        <w:tab w:val="num" w:pos="1980"/>
      </w:tabs>
      <w:spacing w:before="240" w:after="60" w:line="240" w:lineRule="auto"/>
      <w:ind w:left="1764" w:hanging="504"/>
    </w:pPr>
    <w:rPr>
      <w:rFonts w:ascii="Arial" w:eastAsia="Times New Roman" w:hAnsi="Arial" w:cs="Arial"/>
      <w:b/>
      <w:bCs/>
      <w:color w:val="auto"/>
      <w:lang w:eastAsia="ru-RU"/>
    </w:rPr>
  </w:style>
  <w:style w:type="character" w:customStyle="1" w:styleId="00">
    <w:name w:val="Основной 0 Знак"/>
    <w:aliases w:val="95ПК Знак"/>
    <w:basedOn w:val="a0"/>
    <w:link w:val="01"/>
    <w:locked/>
    <w:rsid w:val="00DE1171"/>
    <w:rPr>
      <w:rFonts w:ascii="Times New Roman" w:eastAsia="Times New Roman" w:hAnsi="Times New Roman" w:cs="Times New Roman"/>
      <w:sz w:val="24"/>
      <w:lang w:val="en-US" w:eastAsia="ru-RU"/>
    </w:rPr>
  </w:style>
  <w:style w:type="paragraph" w:customStyle="1" w:styleId="01">
    <w:name w:val="Основной 0"/>
    <w:aliases w:val="95ПК"/>
    <w:basedOn w:val="a"/>
    <w:link w:val="00"/>
    <w:qFormat/>
    <w:rsid w:val="00DE1171"/>
    <w:pPr>
      <w:spacing w:after="0" w:line="240" w:lineRule="auto"/>
      <w:ind w:firstLine="539"/>
      <w:jc w:val="both"/>
    </w:pPr>
    <w:rPr>
      <w:rFonts w:eastAsia="Times New Roman" w:cs="Times New Roman"/>
      <w:sz w:val="24"/>
      <w:lang w:val="en-US" w:eastAsia="ru-RU"/>
    </w:rPr>
  </w:style>
  <w:style w:type="character" w:customStyle="1" w:styleId="object">
    <w:name w:val="object"/>
    <w:rsid w:val="008B34C4"/>
  </w:style>
  <w:style w:type="character" w:customStyle="1" w:styleId="110">
    <w:name w:val="Табличный_боковик_11 Знак"/>
    <w:link w:val="111"/>
    <w:locked/>
    <w:rsid w:val="001364AD"/>
    <w:rPr>
      <w:sz w:val="24"/>
    </w:rPr>
  </w:style>
  <w:style w:type="paragraph" w:customStyle="1" w:styleId="111">
    <w:name w:val="Табличный_боковик_11"/>
    <w:link w:val="110"/>
    <w:rsid w:val="001364AD"/>
    <w:pPr>
      <w:spacing w:after="0" w:line="240" w:lineRule="auto"/>
    </w:pPr>
    <w:rPr>
      <w:sz w:val="24"/>
    </w:rPr>
  </w:style>
  <w:style w:type="character" w:customStyle="1" w:styleId="2b">
    <w:name w:val="УРОВЕНЬ 2 Знак"/>
    <w:basedOn w:val="a0"/>
    <w:link w:val="2"/>
    <w:locked/>
    <w:rsid w:val="00D64897"/>
    <w:rPr>
      <w:rFonts w:ascii="Times New Roman" w:hAnsi="Times New Roman" w:cs="Times New Roman"/>
      <w:b/>
      <w:i/>
      <w:color w:val="0070C0"/>
      <w:sz w:val="24"/>
      <w:szCs w:val="24"/>
    </w:rPr>
  </w:style>
  <w:style w:type="paragraph" w:customStyle="1" w:styleId="2">
    <w:name w:val="УРОВЕНЬ 2"/>
    <w:next w:val="a5"/>
    <w:link w:val="2b"/>
    <w:autoRedefine/>
    <w:rsid w:val="00D64897"/>
    <w:pPr>
      <w:numPr>
        <w:ilvl w:val="2"/>
        <w:numId w:val="34"/>
      </w:numPr>
      <w:tabs>
        <w:tab w:val="left" w:pos="1134"/>
      </w:tabs>
      <w:spacing w:after="0" w:line="240" w:lineRule="auto"/>
      <w:ind w:left="0" w:firstLine="567"/>
      <w:jc w:val="center"/>
      <w:outlineLvl w:val="2"/>
    </w:pPr>
    <w:rPr>
      <w:rFonts w:ascii="Times New Roman" w:hAnsi="Times New Roman" w:cs="Times New Roman"/>
      <w:b/>
      <w:i/>
      <w:color w:val="0070C0"/>
      <w:sz w:val="24"/>
      <w:szCs w:val="24"/>
    </w:rPr>
  </w:style>
  <w:style w:type="character" w:customStyle="1" w:styleId="1b">
    <w:name w:val="УРОВЕНЬ 1 Знак"/>
    <w:basedOn w:val="a0"/>
    <w:link w:val="1c"/>
    <w:locked/>
    <w:rsid w:val="00BA3117"/>
    <w:rPr>
      <w:b/>
      <w:bCs/>
      <w:caps/>
      <w:sz w:val="28"/>
      <w:szCs w:val="28"/>
    </w:rPr>
  </w:style>
  <w:style w:type="paragraph" w:customStyle="1" w:styleId="1c">
    <w:name w:val="УРОВЕНЬ 1"/>
    <w:next w:val="a5"/>
    <w:link w:val="1b"/>
    <w:autoRedefine/>
    <w:rsid w:val="00BA3117"/>
    <w:pPr>
      <w:spacing w:before="240" w:after="0" w:line="240" w:lineRule="auto"/>
      <w:jc w:val="center"/>
    </w:pPr>
    <w:rPr>
      <w:b/>
      <w:bCs/>
      <w:caps/>
      <w:sz w:val="28"/>
      <w:szCs w:val="28"/>
    </w:rPr>
  </w:style>
  <w:style w:type="paragraph" w:customStyle="1" w:styleId="FR2">
    <w:name w:val="FR2"/>
    <w:rsid w:val="001042FE"/>
    <w:pPr>
      <w:widowControl w:val="0"/>
      <w:snapToGrid w:val="0"/>
      <w:spacing w:after="0" w:line="240" w:lineRule="auto"/>
    </w:pPr>
    <w:rPr>
      <w:rFonts w:ascii="Arial" w:eastAsia="Times New Roman" w:hAnsi="Arial" w:cs="Times New Roman"/>
      <w:sz w:val="18"/>
      <w:szCs w:val="20"/>
      <w:lang w:eastAsia="ru-RU"/>
    </w:rPr>
  </w:style>
  <w:style w:type="paragraph" w:customStyle="1" w:styleId="txt">
    <w:name w:val="txt"/>
    <w:basedOn w:val="a"/>
    <w:rsid w:val="0000513A"/>
    <w:pPr>
      <w:spacing w:before="100" w:beforeAutospacing="1" w:after="100" w:afterAutospacing="1" w:line="240" w:lineRule="auto"/>
    </w:pPr>
    <w:rPr>
      <w:rFonts w:eastAsia="Times New Roman" w:cs="Times New Roman"/>
      <w:sz w:val="24"/>
      <w:szCs w:val="24"/>
      <w:lang w:eastAsia="ru-RU"/>
    </w:rPr>
  </w:style>
  <w:style w:type="paragraph" w:styleId="affe">
    <w:name w:val="Plain Text"/>
    <w:basedOn w:val="a"/>
    <w:link w:val="afff"/>
    <w:rsid w:val="0000513A"/>
    <w:pPr>
      <w:spacing w:after="0" w:line="240" w:lineRule="auto"/>
    </w:pPr>
    <w:rPr>
      <w:rFonts w:ascii="Courier New" w:eastAsia="Times New Roman" w:hAnsi="Courier New" w:cs="Times New Roman"/>
      <w:sz w:val="20"/>
      <w:szCs w:val="20"/>
      <w:lang w:eastAsia="ru-RU"/>
    </w:rPr>
  </w:style>
  <w:style w:type="character" w:customStyle="1" w:styleId="afff">
    <w:name w:val="Текст Знак"/>
    <w:basedOn w:val="a0"/>
    <w:link w:val="affe"/>
    <w:rsid w:val="0000513A"/>
    <w:rPr>
      <w:rFonts w:ascii="Courier New" w:eastAsia="Times New Roman" w:hAnsi="Courier New" w:cs="Times New Roman"/>
      <w:sz w:val="20"/>
      <w:szCs w:val="20"/>
      <w:lang w:eastAsia="ru-RU"/>
    </w:rPr>
  </w:style>
  <w:style w:type="paragraph" w:customStyle="1" w:styleId="afff0">
    <w:name w:val="Знак Знак Знак Знак Знак Знак Знак"/>
    <w:basedOn w:val="a"/>
    <w:rsid w:val="0000513A"/>
    <w:pPr>
      <w:widowControl w:val="0"/>
      <w:adjustRightInd w:val="0"/>
      <w:spacing w:line="240" w:lineRule="exact"/>
      <w:jc w:val="right"/>
    </w:pPr>
    <w:rPr>
      <w:rFonts w:eastAsia="Times New Roman" w:cs="Times New Roman"/>
      <w:sz w:val="20"/>
      <w:szCs w:val="20"/>
      <w:lang w:val="en-GB"/>
    </w:rPr>
  </w:style>
  <w:style w:type="paragraph" w:customStyle="1" w:styleId="FR3">
    <w:name w:val="FR3"/>
    <w:rsid w:val="0000513A"/>
    <w:pPr>
      <w:widowControl w:val="0"/>
      <w:autoSpaceDE w:val="0"/>
      <w:autoSpaceDN w:val="0"/>
      <w:adjustRightInd w:val="0"/>
      <w:spacing w:before="320" w:after="0" w:line="240" w:lineRule="auto"/>
    </w:pPr>
    <w:rPr>
      <w:rFonts w:ascii="Arial" w:eastAsia="Times New Roman" w:hAnsi="Arial" w:cs="Arial"/>
      <w:noProof/>
      <w:sz w:val="24"/>
      <w:szCs w:val="24"/>
      <w:lang w:eastAsia="ru-RU"/>
    </w:rPr>
  </w:style>
  <w:style w:type="character" w:styleId="afff1">
    <w:name w:val="page number"/>
    <w:basedOn w:val="a0"/>
    <w:rsid w:val="0000513A"/>
  </w:style>
  <w:style w:type="paragraph" w:customStyle="1" w:styleId="dktexjustify">
    <w:name w:val="dktexjustify"/>
    <w:basedOn w:val="a"/>
    <w:rsid w:val="0000513A"/>
    <w:pPr>
      <w:spacing w:before="100" w:beforeAutospacing="1" w:after="100" w:afterAutospacing="1" w:line="240" w:lineRule="auto"/>
    </w:pPr>
    <w:rPr>
      <w:rFonts w:eastAsia="Times New Roman" w:cs="Times New Roman"/>
      <w:sz w:val="24"/>
      <w:szCs w:val="24"/>
      <w:lang w:eastAsia="ru-RU"/>
    </w:rPr>
  </w:style>
  <w:style w:type="paragraph" w:styleId="HTML">
    <w:name w:val="HTML Preformatted"/>
    <w:basedOn w:val="a"/>
    <w:link w:val="HTML0"/>
    <w:rsid w:val="000051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rsid w:val="0000513A"/>
    <w:rPr>
      <w:rFonts w:ascii="Courier New" w:eastAsia="Times New Roman" w:hAnsi="Courier New" w:cs="Courier New"/>
      <w:sz w:val="20"/>
      <w:szCs w:val="20"/>
      <w:lang w:eastAsia="ru-RU"/>
    </w:rPr>
  </w:style>
  <w:style w:type="character" w:customStyle="1" w:styleId="2c">
    <w:name w:val="Заголовок №2_"/>
    <w:link w:val="2d"/>
    <w:rsid w:val="0000513A"/>
    <w:rPr>
      <w:rFonts w:ascii="Arial Unicode MS" w:eastAsia="Arial Unicode MS" w:hAnsi="Arial Unicode MS" w:cs="Arial Unicode MS"/>
      <w:sz w:val="26"/>
      <w:szCs w:val="26"/>
      <w:shd w:val="clear" w:color="auto" w:fill="FFFFFF"/>
    </w:rPr>
  </w:style>
  <w:style w:type="paragraph" w:customStyle="1" w:styleId="2d">
    <w:name w:val="Заголовок №2"/>
    <w:basedOn w:val="a"/>
    <w:link w:val="2c"/>
    <w:rsid w:val="0000513A"/>
    <w:pPr>
      <w:widowControl w:val="0"/>
      <w:shd w:val="clear" w:color="auto" w:fill="FFFFFF"/>
      <w:spacing w:after="660" w:line="0" w:lineRule="atLeast"/>
      <w:jc w:val="center"/>
      <w:outlineLvl w:val="1"/>
    </w:pPr>
    <w:rPr>
      <w:rFonts w:ascii="Arial Unicode MS" w:eastAsia="Arial Unicode MS" w:hAnsi="Arial Unicode MS" w:cs="Arial Unicode MS"/>
      <w:sz w:val="26"/>
      <w:szCs w:val="26"/>
    </w:rPr>
  </w:style>
  <w:style w:type="numbering" w:customStyle="1" w:styleId="1d">
    <w:name w:val="Нет списка1"/>
    <w:next w:val="a2"/>
    <w:uiPriority w:val="99"/>
    <w:semiHidden/>
    <w:unhideWhenUsed/>
    <w:rsid w:val="0000513A"/>
  </w:style>
  <w:style w:type="table" w:customStyle="1" w:styleId="2e">
    <w:name w:val="Сетка таблицы2"/>
    <w:basedOn w:val="a1"/>
    <w:next w:val="af2"/>
    <w:uiPriority w:val="39"/>
    <w:rsid w:val="0000513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dark-grey">
    <w:name w:val="text-dark-grey"/>
    <w:basedOn w:val="a0"/>
    <w:rsid w:val="0098227D"/>
  </w:style>
  <w:style w:type="character" w:customStyle="1" w:styleId="font-sc-le1wax-0">
    <w:name w:val="font-sc-le1wax-0"/>
    <w:basedOn w:val="a0"/>
    <w:rsid w:val="00F37AE4"/>
  </w:style>
  <w:style w:type="character" w:customStyle="1" w:styleId="organictitlecontentspan">
    <w:name w:val="organictitlecontentspan"/>
    <w:basedOn w:val="a0"/>
    <w:rsid w:val="00F37AE4"/>
  </w:style>
  <w:style w:type="character" w:customStyle="1" w:styleId="S0">
    <w:name w:val="S_Обычный жирный Знак"/>
    <w:link w:val="S2"/>
    <w:locked/>
    <w:rsid w:val="00CF4D56"/>
    <w:rPr>
      <w:rFonts w:ascii="Times New Roman" w:eastAsia="Times New Roman" w:hAnsi="Times New Roman" w:cs="Times New Roman"/>
      <w:sz w:val="28"/>
      <w:szCs w:val="24"/>
      <w:lang w:val="x-none" w:eastAsia="x-none"/>
    </w:rPr>
  </w:style>
  <w:style w:type="paragraph" w:customStyle="1" w:styleId="S2">
    <w:name w:val="S_Обычный жирный"/>
    <w:basedOn w:val="a"/>
    <w:link w:val="S0"/>
    <w:qFormat/>
    <w:rsid w:val="00CF4D56"/>
    <w:pPr>
      <w:spacing w:after="0" w:line="240" w:lineRule="auto"/>
      <w:ind w:firstLine="709"/>
      <w:jc w:val="both"/>
    </w:pPr>
    <w:rPr>
      <w:rFonts w:eastAsia="Times New Roman" w:cs="Times New Roman"/>
      <w:sz w:val="28"/>
      <w:szCs w:val="24"/>
      <w:lang w:val="x-none" w:eastAsia="x-none"/>
    </w:rPr>
  </w:style>
  <w:style w:type="character" w:customStyle="1" w:styleId="1e">
    <w:name w:val="Текст концевой сноски Знак1"/>
    <w:basedOn w:val="a0"/>
    <w:uiPriority w:val="99"/>
    <w:semiHidden/>
    <w:rsid w:val="006D054C"/>
    <w:rPr>
      <w:sz w:val="20"/>
      <w:szCs w:val="20"/>
    </w:rPr>
  </w:style>
  <w:style w:type="paragraph" w:customStyle="1" w:styleId="b">
    <w:name w:val="Обычнbй"/>
    <w:rsid w:val="002C4574"/>
    <w:pPr>
      <w:widowControl w:val="0"/>
      <w:snapToGrid w:val="0"/>
      <w:spacing w:after="0" w:line="240" w:lineRule="auto"/>
    </w:pPr>
    <w:rPr>
      <w:rFonts w:ascii="Times New Roman" w:eastAsia="Times New Roman" w:hAnsi="Times New Roman" w:cs="Times New Roman"/>
      <w:sz w:val="28"/>
      <w:szCs w:val="20"/>
      <w:lang w:eastAsia="ru-RU"/>
    </w:rPr>
  </w:style>
  <w:style w:type="character" w:customStyle="1" w:styleId="1f">
    <w:name w:val="Неразрешенное упоминание1"/>
    <w:basedOn w:val="a0"/>
    <w:uiPriority w:val="99"/>
    <w:semiHidden/>
    <w:unhideWhenUsed/>
    <w:rsid w:val="001807AD"/>
    <w:rPr>
      <w:color w:val="605E5C"/>
      <w:shd w:val="clear" w:color="auto" w:fill="E1DFDD"/>
    </w:rPr>
  </w:style>
  <w:style w:type="paragraph" w:customStyle="1" w:styleId="breadcrumb-item">
    <w:name w:val="breadcrumb-item"/>
    <w:basedOn w:val="a"/>
    <w:rsid w:val="00DC4937"/>
    <w:pPr>
      <w:spacing w:before="100" w:beforeAutospacing="1" w:after="100" w:afterAutospacing="1" w:line="240" w:lineRule="auto"/>
    </w:pPr>
    <w:rPr>
      <w:rFonts w:eastAsia="Times New Roman" w:cs="Times New Roman"/>
      <w:sz w:val="24"/>
      <w:szCs w:val="24"/>
      <w:lang w:eastAsia="ru-RU"/>
    </w:rPr>
  </w:style>
  <w:style w:type="table" w:customStyle="1" w:styleId="TableGridReport1">
    <w:name w:val="Table Grid Report1"/>
    <w:basedOn w:val="a1"/>
    <w:next w:val="af2"/>
    <w:uiPriority w:val="59"/>
    <w:rsid w:val="0044111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2">
    <w:name w:val="Обычный текст Знак"/>
    <w:basedOn w:val="a0"/>
    <w:link w:val="afff3"/>
    <w:locked/>
    <w:rsid w:val="0008672D"/>
    <w:rPr>
      <w:rFonts w:ascii="Times New Roman" w:eastAsia="Times New Roman" w:hAnsi="Times New Roman" w:cs="Times New Roman"/>
      <w:sz w:val="24"/>
      <w:szCs w:val="24"/>
      <w:lang w:val="en-US" w:eastAsia="ar-SA" w:bidi="en-US"/>
    </w:rPr>
  </w:style>
  <w:style w:type="paragraph" w:customStyle="1" w:styleId="afff3">
    <w:name w:val="Обычный текст"/>
    <w:basedOn w:val="a"/>
    <w:link w:val="afff2"/>
    <w:qFormat/>
    <w:rsid w:val="0008672D"/>
    <w:pPr>
      <w:spacing w:after="0" w:line="240" w:lineRule="auto"/>
      <w:ind w:firstLine="709"/>
      <w:jc w:val="both"/>
    </w:pPr>
    <w:rPr>
      <w:rFonts w:eastAsia="Times New Roman" w:cs="Times New Roman"/>
      <w:sz w:val="24"/>
      <w:szCs w:val="24"/>
      <w:lang w:val="en-US" w:eastAsia="ar-SA" w:bidi="en-US"/>
    </w:rPr>
  </w:style>
  <w:style w:type="table" w:customStyle="1" w:styleId="TableGridReport2">
    <w:name w:val="Table Grid Report2"/>
    <w:basedOn w:val="a1"/>
    <w:next w:val="af2"/>
    <w:uiPriority w:val="59"/>
    <w:rsid w:val="000116E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EC374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60802">
      <w:bodyDiv w:val="1"/>
      <w:marLeft w:val="0"/>
      <w:marRight w:val="0"/>
      <w:marTop w:val="0"/>
      <w:marBottom w:val="0"/>
      <w:divBdr>
        <w:top w:val="none" w:sz="0" w:space="0" w:color="auto"/>
        <w:left w:val="none" w:sz="0" w:space="0" w:color="auto"/>
        <w:bottom w:val="none" w:sz="0" w:space="0" w:color="auto"/>
        <w:right w:val="none" w:sz="0" w:space="0" w:color="auto"/>
      </w:divBdr>
    </w:div>
    <w:div w:id="9375013">
      <w:bodyDiv w:val="1"/>
      <w:marLeft w:val="0"/>
      <w:marRight w:val="0"/>
      <w:marTop w:val="0"/>
      <w:marBottom w:val="0"/>
      <w:divBdr>
        <w:top w:val="none" w:sz="0" w:space="0" w:color="auto"/>
        <w:left w:val="none" w:sz="0" w:space="0" w:color="auto"/>
        <w:bottom w:val="none" w:sz="0" w:space="0" w:color="auto"/>
        <w:right w:val="none" w:sz="0" w:space="0" w:color="auto"/>
      </w:divBdr>
    </w:div>
    <w:div w:id="16322053">
      <w:bodyDiv w:val="1"/>
      <w:marLeft w:val="0"/>
      <w:marRight w:val="0"/>
      <w:marTop w:val="0"/>
      <w:marBottom w:val="0"/>
      <w:divBdr>
        <w:top w:val="none" w:sz="0" w:space="0" w:color="auto"/>
        <w:left w:val="none" w:sz="0" w:space="0" w:color="auto"/>
        <w:bottom w:val="none" w:sz="0" w:space="0" w:color="auto"/>
        <w:right w:val="none" w:sz="0" w:space="0" w:color="auto"/>
      </w:divBdr>
    </w:div>
    <w:div w:id="16976360">
      <w:bodyDiv w:val="1"/>
      <w:marLeft w:val="0"/>
      <w:marRight w:val="0"/>
      <w:marTop w:val="0"/>
      <w:marBottom w:val="0"/>
      <w:divBdr>
        <w:top w:val="none" w:sz="0" w:space="0" w:color="auto"/>
        <w:left w:val="none" w:sz="0" w:space="0" w:color="auto"/>
        <w:bottom w:val="none" w:sz="0" w:space="0" w:color="auto"/>
        <w:right w:val="none" w:sz="0" w:space="0" w:color="auto"/>
      </w:divBdr>
    </w:div>
    <w:div w:id="41681689">
      <w:bodyDiv w:val="1"/>
      <w:marLeft w:val="0"/>
      <w:marRight w:val="0"/>
      <w:marTop w:val="0"/>
      <w:marBottom w:val="0"/>
      <w:divBdr>
        <w:top w:val="none" w:sz="0" w:space="0" w:color="auto"/>
        <w:left w:val="none" w:sz="0" w:space="0" w:color="auto"/>
        <w:bottom w:val="none" w:sz="0" w:space="0" w:color="auto"/>
        <w:right w:val="none" w:sz="0" w:space="0" w:color="auto"/>
      </w:divBdr>
    </w:div>
    <w:div w:id="53815506">
      <w:bodyDiv w:val="1"/>
      <w:marLeft w:val="0"/>
      <w:marRight w:val="0"/>
      <w:marTop w:val="0"/>
      <w:marBottom w:val="0"/>
      <w:divBdr>
        <w:top w:val="none" w:sz="0" w:space="0" w:color="auto"/>
        <w:left w:val="none" w:sz="0" w:space="0" w:color="auto"/>
        <w:bottom w:val="none" w:sz="0" w:space="0" w:color="auto"/>
        <w:right w:val="none" w:sz="0" w:space="0" w:color="auto"/>
      </w:divBdr>
    </w:div>
    <w:div w:id="70472514">
      <w:bodyDiv w:val="1"/>
      <w:marLeft w:val="0"/>
      <w:marRight w:val="0"/>
      <w:marTop w:val="0"/>
      <w:marBottom w:val="0"/>
      <w:divBdr>
        <w:top w:val="none" w:sz="0" w:space="0" w:color="auto"/>
        <w:left w:val="none" w:sz="0" w:space="0" w:color="auto"/>
        <w:bottom w:val="none" w:sz="0" w:space="0" w:color="auto"/>
        <w:right w:val="none" w:sz="0" w:space="0" w:color="auto"/>
      </w:divBdr>
    </w:div>
    <w:div w:id="77558283">
      <w:bodyDiv w:val="1"/>
      <w:marLeft w:val="0"/>
      <w:marRight w:val="0"/>
      <w:marTop w:val="0"/>
      <w:marBottom w:val="0"/>
      <w:divBdr>
        <w:top w:val="none" w:sz="0" w:space="0" w:color="auto"/>
        <w:left w:val="none" w:sz="0" w:space="0" w:color="auto"/>
        <w:bottom w:val="none" w:sz="0" w:space="0" w:color="auto"/>
        <w:right w:val="none" w:sz="0" w:space="0" w:color="auto"/>
      </w:divBdr>
    </w:div>
    <w:div w:id="79983665">
      <w:bodyDiv w:val="1"/>
      <w:marLeft w:val="0"/>
      <w:marRight w:val="0"/>
      <w:marTop w:val="0"/>
      <w:marBottom w:val="0"/>
      <w:divBdr>
        <w:top w:val="none" w:sz="0" w:space="0" w:color="auto"/>
        <w:left w:val="none" w:sz="0" w:space="0" w:color="auto"/>
        <w:bottom w:val="none" w:sz="0" w:space="0" w:color="auto"/>
        <w:right w:val="none" w:sz="0" w:space="0" w:color="auto"/>
      </w:divBdr>
    </w:div>
    <w:div w:id="85619221">
      <w:bodyDiv w:val="1"/>
      <w:marLeft w:val="0"/>
      <w:marRight w:val="0"/>
      <w:marTop w:val="0"/>
      <w:marBottom w:val="0"/>
      <w:divBdr>
        <w:top w:val="none" w:sz="0" w:space="0" w:color="auto"/>
        <w:left w:val="none" w:sz="0" w:space="0" w:color="auto"/>
        <w:bottom w:val="none" w:sz="0" w:space="0" w:color="auto"/>
        <w:right w:val="none" w:sz="0" w:space="0" w:color="auto"/>
      </w:divBdr>
    </w:div>
    <w:div w:id="99037042">
      <w:bodyDiv w:val="1"/>
      <w:marLeft w:val="0"/>
      <w:marRight w:val="0"/>
      <w:marTop w:val="0"/>
      <w:marBottom w:val="0"/>
      <w:divBdr>
        <w:top w:val="none" w:sz="0" w:space="0" w:color="auto"/>
        <w:left w:val="none" w:sz="0" w:space="0" w:color="auto"/>
        <w:bottom w:val="none" w:sz="0" w:space="0" w:color="auto"/>
        <w:right w:val="none" w:sz="0" w:space="0" w:color="auto"/>
      </w:divBdr>
    </w:div>
    <w:div w:id="107704002">
      <w:bodyDiv w:val="1"/>
      <w:marLeft w:val="0"/>
      <w:marRight w:val="0"/>
      <w:marTop w:val="0"/>
      <w:marBottom w:val="0"/>
      <w:divBdr>
        <w:top w:val="none" w:sz="0" w:space="0" w:color="auto"/>
        <w:left w:val="none" w:sz="0" w:space="0" w:color="auto"/>
        <w:bottom w:val="none" w:sz="0" w:space="0" w:color="auto"/>
        <w:right w:val="none" w:sz="0" w:space="0" w:color="auto"/>
      </w:divBdr>
    </w:div>
    <w:div w:id="118229862">
      <w:bodyDiv w:val="1"/>
      <w:marLeft w:val="0"/>
      <w:marRight w:val="0"/>
      <w:marTop w:val="0"/>
      <w:marBottom w:val="0"/>
      <w:divBdr>
        <w:top w:val="none" w:sz="0" w:space="0" w:color="auto"/>
        <w:left w:val="none" w:sz="0" w:space="0" w:color="auto"/>
        <w:bottom w:val="none" w:sz="0" w:space="0" w:color="auto"/>
        <w:right w:val="none" w:sz="0" w:space="0" w:color="auto"/>
      </w:divBdr>
    </w:div>
    <w:div w:id="120197835">
      <w:bodyDiv w:val="1"/>
      <w:marLeft w:val="0"/>
      <w:marRight w:val="0"/>
      <w:marTop w:val="0"/>
      <w:marBottom w:val="0"/>
      <w:divBdr>
        <w:top w:val="none" w:sz="0" w:space="0" w:color="auto"/>
        <w:left w:val="none" w:sz="0" w:space="0" w:color="auto"/>
        <w:bottom w:val="none" w:sz="0" w:space="0" w:color="auto"/>
        <w:right w:val="none" w:sz="0" w:space="0" w:color="auto"/>
      </w:divBdr>
    </w:div>
    <w:div w:id="133760352">
      <w:bodyDiv w:val="1"/>
      <w:marLeft w:val="0"/>
      <w:marRight w:val="0"/>
      <w:marTop w:val="0"/>
      <w:marBottom w:val="0"/>
      <w:divBdr>
        <w:top w:val="none" w:sz="0" w:space="0" w:color="auto"/>
        <w:left w:val="none" w:sz="0" w:space="0" w:color="auto"/>
        <w:bottom w:val="none" w:sz="0" w:space="0" w:color="auto"/>
        <w:right w:val="none" w:sz="0" w:space="0" w:color="auto"/>
      </w:divBdr>
    </w:div>
    <w:div w:id="137380752">
      <w:bodyDiv w:val="1"/>
      <w:marLeft w:val="0"/>
      <w:marRight w:val="0"/>
      <w:marTop w:val="0"/>
      <w:marBottom w:val="0"/>
      <w:divBdr>
        <w:top w:val="none" w:sz="0" w:space="0" w:color="auto"/>
        <w:left w:val="none" w:sz="0" w:space="0" w:color="auto"/>
        <w:bottom w:val="none" w:sz="0" w:space="0" w:color="auto"/>
        <w:right w:val="none" w:sz="0" w:space="0" w:color="auto"/>
      </w:divBdr>
    </w:div>
    <w:div w:id="144200947">
      <w:bodyDiv w:val="1"/>
      <w:marLeft w:val="0"/>
      <w:marRight w:val="0"/>
      <w:marTop w:val="0"/>
      <w:marBottom w:val="0"/>
      <w:divBdr>
        <w:top w:val="none" w:sz="0" w:space="0" w:color="auto"/>
        <w:left w:val="none" w:sz="0" w:space="0" w:color="auto"/>
        <w:bottom w:val="none" w:sz="0" w:space="0" w:color="auto"/>
        <w:right w:val="none" w:sz="0" w:space="0" w:color="auto"/>
      </w:divBdr>
    </w:div>
    <w:div w:id="152526938">
      <w:bodyDiv w:val="1"/>
      <w:marLeft w:val="0"/>
      <w:marRight w:val="0"/>
      <w:marTop w:val="0"/>
      <w:marBottom w:val="0"/>
      <w:divBdr>
        <w:top w:val="none" w:sz="0" w:space="0" w:color="auto"/>
        <w:left w:val="none" w:sz="0" w:space="0" w:color="auto"/>
        <w:bottom w:val="none" w:sz="0" w:space="0" w:color="auto"/>
        <w:right w:val="none" w:sz="0" w:space="0" w:color="auto"/>
      </w:divBdr>
    </w:div>
    <w:div w:id="152570188">
      <w:bodyDiv w:val="1"/>
      <w:marLeft w:val="0"/>
      <w:marRight w:val="0"/>
      <w:marTop w:val="0"/>
      <w:marBottom w:val="0"/>
      <w:divBdr>
        <w:top w:val="none" w:sz="0" w:space="0" w:color="auto"/>
        <w:left w:val="none" w:sz="0" w:space="0" w:color="auto"/>
        <w:bottom w:val="none" w:sz="0" w:space="0" w:color="auto"/>
        <w:right w:val="none" w:sz="0" w:space="0" w:color="auto"/>
      </w:divBdr>
    </w:div>
    <w:div w:id="170339458">
      <w:bodyDiv w:val="1"/>
      <w:marLeft w:val="0"/>
      <w:marRight w:val="0"/>
      <w:marTop w:val="0"/>
      <w:marBottom w:val="0"/>
      <w:divBdr>
        <w:top w:val="none" w:sz="0" w:space="0" w:color="auto"/>
        <w:left w:val="none" w:sz="0" w:space="0" w:color="auto"/>
        <w:bottom w:val="none" w:sz="0" w:space="0" w:color="auto"/>
        <w:right w:val="none" w:sz="0" w:space="0" w:color="auto"/>
      </w:divBdr>
    </w:div>
    <w:div w:id="170723671">
      <w:bodyDiv w:val="1"/>
      <w:marLeft w:val="0"/>
      <w:marRight w:val="0"/>
      <w:marTop w:val="0"/>
      <w:marBottom w:val="0"/>
      <w:divBdr>
        <w:top w:val="none" w:sz="0" w:space="0" w:color="auto"/>
        <w:left w:val="none" w:sz="0" w:space="0" w:color="auto"/>
        <w:bottom w:val="none" w:sz="0" w:space="0" w:color="auto"/>
        <w:right w:val="none" w:sz="0" w:space="0" w:color="auto"/>
      </w:divBdr>
    </w:div>
    <w:div w:id="184292566">
      <w:bodyDiv w:val="1"/>
      <w:marLeft w:val="0"/>
      <w:marRight w:val="0"/>
      <w:marTop w:val="0"/>
      <w:marBottom w:val="0"/>
      <w:divBdr>
        <w:top w:val="none" w:sz="0" w:space="0" w:color="auto"/>
        <w:left w:val="none" w:sz="0" w:space="0" w:color="auto"/>
        <w:bottom w:val="none" w:sz="0" w:space="0" w:color="auto"/>
        <w:right w:val="none" w:sz="0" w:space="0" w:color="auto"/>
      </w:divBdr>
    </w:div>
    <w:div w:id="186219763">
      <w:bodyDiv w:val="1"/>
      <w:marLeft w:val="0"/>
      <w:marRight w:val="0"/>
      <w:marTop w:val="0"/>
      <w:marBottom w:val="0"/>
      <w:divBdr>
        <w:top w:val="none" w:sz="0" w:space="0" w:color="auto"/>
        <w:left w:val="none" w:sz="0" w:space="0" w:color="auto"/>
        <w:bottom w:val="none" w:sz="0" w:space="0" w:color="auto"/>
        <w:right w:val="none" w:sz="0" w:space="0" w:color="auto"/>
      </w:divBdr>
    </w:div>
    <w:div w:id="186528501">
      <w:bodyDiv w:val="1"/>
      <w:marLeft w:val="0"/>
      <w:marRight w:val="0"/>
      <w:marTop w:val="0"/>
      <w:marBottom w:val="0"/>
      <w:divBdr>
        <w:top w:val="none" w:sz="0" w:space="0" w:color="auto"/>
        <w:left w:val="none" w:sz="0" w:space="0" w:color="auto"/>
        <w:bottom w:val="none" w:sz="0" w:space="0" w:color="auto"/>
        <w:right w:val="none" w:sz="0" w:space="0" w:color="auto"/>
      </w:divBdr>
    </w:div>
    <w:div w:id="200940333">
      <w:bodyDiv w:val="1"/>
      <w:marLeft w:val="0"/>
      <w:marRight w:val="0"/>
      <w:marTop w:val="0"/>
      <w:marBottom w:val="0"/>
      <w:divBdr>
        <w:top w:val="none" w:sz="0" w:space="0" w:color="auto"/>
        <w:left w:val="none" w:sz="0" w:space="0" w:color="auto"/>
        <w:bottom w:val="none" w:sz="0" w:space="0" w:color="auto"/>
        <w:right w:val="none" w:sz="0" w:space="0" w:color="auto"/>
      </w:divBdr>
    </w:div>
    <w:div w:id="201595395">
      <w:bodyDiv w:val="1"/>
      <w:marLeft w:val="0"/>
      <w:marRight w:val="0"/>
      <w:marTop w:val="0"/>
      <w:marBottom w:val="0"/>
      <w:divBdr>
        <w:top w:val="none" w:sz="0" w:space="0" w:color="auto"/>
        <w:left w:val="none" w:sz="0" w:space="0" w:color="auto"/>
        <w:bottom w:val="none" w:sz="0" w:space="0" w:color="auto"/>
        <w:right w:val="none" w:sz="0" w:space="0" w:color="auto"/>
      </w:divBdr>
    </w:div>
    <w:div w:id="202527565">
      <w:bodyDiv w:val="1"/>
      <w:marLeft w:val="0"/>
      <w:marRight w:val="0"/>
      <w:marTop w:val="0"/>
      <w:marBottom w:val="0"/>
      <w:divBdr>
        <w:top w:val="none" w:sz="0" w:space="0" w:color="auto"/>
        <w:left w:val="none" w:sz="0" w:space="0" w:color="auto"/>
        <w:bottom w:val="none" w:sz="0" w:space="0" w:color="auto"/>
        <w:right w:val="none" w:sz="0" w:space="0" w:color="auto"/>
      </w:divBdr>
    </w:div>
    <w:div w:id="210768509">
      <w:bodyDiv w:val="1"/>
      <w:marLeft w:val="0"/>
      <w:marRight w:val="0"/>
      <w:marTop w:val="0"/>
      <w:marBottom w:val="0"/>
      <w:divBdr>
        <w:top w:val="none" w:sz="0" w:space="0" w:color="auto"/>
        <w:left w:val="none" w:sz="0" w:space="0" w:color="auto"/>
        <w:bottom w:val="none" w:sz="0" w:space="0" w:color="auto"/>
        <w:right w:val="none" w:sz="0" w:space="0" w:color="auto"/>
      </w:divBdr>
    </w:div>
    <w:div w:id="224603984">
      <w:bodyDiv w:val="1"/>
      <w:marLeft w:val="0"/>
      <w:marRight w:val="0"/>
      <w:marTop w:val="0"/>
      <w:marBottom w:val="0"/>
      <w:divBdr>
        <w:top w:val="none" w:sz="0" w:space="0" w:color="auto"/>
        <w:left w:val="none" w:sz="0" w:space="0" w:color="auto"/>
        <w:bottom w:val="none" w:sz="0" w:space="0" w:color="auto"/>
        <w:right w:val="none" w:sz="0" w:space="0" w:color="auto"/>
      </w:divBdr>
    </w:div>
    <w:div w:id="235215262">
      <w:bodyDiv w:val="1"/>
      <w:marLeft w:val="0"/>
      <w:marRight w:val="0"/>
      <w:marTop w:val="0"/>
      <w:marBottom w:val="0"/>
      <w:divBdr>
        <w:top w:val="none" w:sz="0" w:space="0" w:color="auto"/>
        <w:left w:val="none" w:sz="0" w:space="0" w:color="auto"/>
        <w:bottom w:val="none" w:sz="0" w:space="0" w:color="auto"/>
        <w:right w:val="none" w:sz="0" w:space="0" w:color="auto"/>
      </w:divBdr>
    </w:div>
    <w:div w:id="236549213">
      <w:bodyDiv w:val="1"/>
      <w:marLeft w:val="0"/>
      <w:marRight w:val="0"/>
      <w:marTop w:val="0"/>
      <w:marBottom w:val="0"/>
      <w:divBdr>
        <w:top w:val="none" w:sz="0" w:space="0" w:color="auto"/>
        <w:left w:val="none" w:sz="0" w:space="0" w:color="auto"/>
        <w:bottom w:val="none" w:sz="0" w:space="0" w:color="auto"/>
        <w:right w:val="none" w:sz="0" w:space="0" w:color="auto"/>
      </w:divBdr>
    </w:div>
    <w:div w:id="247733770">
      <w:bodyDiv w:val="1"/>
      <w:marLeft w:val="0"/>
      <w:marRight w:val="0"/>
      <w:marTop w:val="0"/>
      <w:marBottom w:val="0"/>
      <w:divBdr>
        <w:top w:val="none" w:sz="0" w:space="0" w:color="auto"/>
        <w:left w:val="none" w:sz="0" w:space="0" w:color="auto"/>
        <w:bottom w:val="none" w:sz="0" w:space="0" w:color="auto"/>
        <w:right w:val="none" w:sz="0" w:space="0" w:color="auto"/>
      </w:divBdr>
    </w:div>
    <w:div w:id="247807228">
      <w:bodyDiv w:val="1"/>
      <w:marLeft w:val="0"/>
      <w:marRight w:val="0"/>
      <w:marTop w:val="0"/>
      <w:marBottom w:val="0"/>
      <w:divBdr>
        <w:top w:val="none" w:sz="0" w:space="0" w:color="auto"/>
        <w:left w:val="none" w:sz="0" w:space="0" w:color="auto"/>
        <w:bottom w:val="none" w:sz="0" w:space="0" w:color="auto"/>
        <w:right w:val="none" w:sz="0" w:space="0" w:color="auto"/>
      </w:divBdr>
    </w:div>
    <w:div w:id="247932789">
      <w:bodyDiv w:val="1"/>
      <w:marLeft w:val="0"/>
      <w:marRight w:val="0"/>
      <w:marTop w:val="0"/>
      <w:marBottom w:val="0"/>
      <w:divBdr>
        <w:top w:val="none" w:sz="0" w:space="0" w:color="auto"/>
        <w:left w:val="none" w:sz="0" w:space="0" w:color="auto"/>
        <w:bottom w:val="none" w:sz="0" w:space="0" w:color="auto"/>
        <w:right w:val="none" w:sz="0" w:space="0" w:color="auto"/>
      </w:divBdr>
    </w:div>
    <w:div w:id="248514186">
      <w:bodyDiv w:val="1"/>
      <w:marLeft w:val="0"/>
      <w:marRight w:val="0"/>
      <w:marTop w:val="0"/>
      <w:marBottom w:val="0"/>
      <w:divBdr>
        <w:top w:val="none" w:sz="0" w:space="0" w:color="auto"/>
        <w:left w:val="none" w:sz="0" w:space="0" w:color="auto"/>
        <w:bottom w:val="none" w:sz="0" w:space="0" w:color="auto"/>
        <w:right w:val="none" w:sz="0" w:space="0" w:color="auto"/>
      </w:divBdr>
    </w:div>
    <w:div w:id="252279184">
      <w:bodyDiv w:val="1"/>
      <w:marLeft w:val="0"/>
      <w:marRight w:val="0"/>
      <w:marTop w:val="0"/>
      <w:marBottom w:val="0"/>
      <w:divBdr>
        <w:top w:val="none" w:sz="0" w:space="0" w:color="auto"/>
        <w:left w:val="none" w:sz="0" w:space="0" w:color="auto"/>
        <w:bottom w:val="none" w:sz="0" w:space="0" w:color="auto"/>
        <w:right w:val="none" w:sz="0" w:space="0" w:color="auto"/>
      </w:divBdr>
    </w:div>
    <w:div w:id="265040774">
      <w:bodyDiv w:val="1"/>
      <w:marLeft w:val="0"/>
      <w:marRight w:val="0"/>
      <w:marTop w:val="0"/>
      <w:marBottom w:val="0"/>
      <w:divBdr>
        <w:top w:val="none" w:sz="0" w:space="0" w:color="auto"/>
        <w:left w:val="none" w:sz="0" w:space="0" w:color="auto"/>
        <w:bottom w:val="none" w:sz="0" w:space="0" w:color="auto"/>
        <w:right w:val="none" w:sz="0" w:space="0" w:color="auto"/>
      </w:divBdr>
    </w:div>
    <w:div w:id="271741418">
      <w:bodyDiv w:val="1"/>
      <w:marLeft w:val="0"/>
      <w:marRight w:val="0"/>
      <w:marTop w:val="0"/>
      <w:marBottom w:val="0"/>
      <w:divBdr>
        <w:top w:val="none" w:sz="0" w:space="0" w:color="auto"/>
        <w:left w:val="none" w:sz="0" w:space="0" w:color="auto"/>
        <w:bottom w:val="none" w:sz="0" w:space="0" w:color="auto"/>
        <w:right w:val="none" w:sz="0" w:space="0" w:color="auto"/>
      </w:divBdr>
    </w:div>
    <w:div w:id="291834427">
      <w:bodyDiv w:val="1"/>
      <w:marLeft w:val="0"/>
      <w:marRight w:val="0"/>
      <w:marTop w:val="0"/>
      <w:marBottom w:val="0"/>
      <w:divBdr>
        <w:top w:val="none" w:sz="0" w:space="0" w:color="auto"/>
        <w:left w:val="none" w:sz="0" w:space="0" w:color="auto"/>
        <w:bottom w:val="none" w:sz="0" w:space="0" w:color="auto"/>
        <w:right w:val="none" w:sz="0" w:space="0" w:color="auto"/>
      </w:divBdr>
    </w:div>
    <w:div w:id="296642874">
      <w:bodyDiv w:val="1"/>
      <w:marLeft w:val="0"/>
      <w:marRight w:val="0"/>
      <w:marTop w:val="0"/>
      <w:marBottom w:val="0"/>
      <w:divBdr>
        <w:top w:val="none" w:sz="0" w:space="0" w:color="auto"/>
        <w:left w:val="none" w:sz="0" w:space="0" w:color="auto"/>
        <w:bottom w:val="none" w:sz="0" w:space="0" w:color="auto"/>
        <w:right w:val="none" w:sz="0" w:space="0" w:color="auto"/>
      </w:divBdr>
    </w:div>
    <w:div w:id="309866553">
      <w:bodyDiv w:val="1"/>
      <w:marLeft w:val="0"/>
      <w:marRight w:val="0"/>
      <w:marTop w:val="0"/>
      <w:marBottom w:val="0"/>
      <w:divBdr>
        <w:top w:val="none" w:sz="0" w:space="0" w:color="auto"/>
        <w:left w:val="none" w:sz="0" w:space="0" w:color="auto"/>
        <w:bottom w:val="none" w:sz="0" w:space="0" w:color="auto"/>
        <w:right w:val="none" w:sz="0" w:space="0" w:color="auto"/>
      </w:divBdr>
    </w:div>
    <w:div w:id="311061611">
      <w:bodyDiv w:val="1"/>
      <w:marLeft w:val="0"/>
      <w:marRight w:val="0"/>
      <w:marTop w:val="0"/>
      <w:marBottom w:val="0"/>
      <w:divBdr>
        <w:top w:val="none" w:sz="0" w:space="0" w:color="auto"/>
        <w:left w:val="none" w:sz="0" w:space="0" w:color="auto"/>
        <w:bottom w:val="none" w:sz="0" w:space="0" w:color="auto"/>
        <w:right w:val="none" w:sz="0" w:space="0" w:color="auto"/>
      </w:divBdr>
    </w:div>
    <w:div w:id="313877623">
      <w:bodyDiv w:val="1"/>
      <w:marLeft w:val="0"/>
      <w:marRight w:val="0"/>
      <w:marTop w:val="0"/>
      <w:marBottom w:val="0"/>
      <w:divBdr>
        <w:top w:val="none" w:sz="0" w:space="0" w:color="auto"/>
        <w:left w:val="none" w:sz="0" w:space="0" w:color="auto"/>
        <w:bottom w:val="none" w:sz="0" w:space="0" w:color="auto"/>
        <w:right w:val="none" w:sz="0" w:space="0" w:color="auto"/>
      </w:divBdr>
    </w:div>
    <w:div w:id="316619337">
      <w:bodyDiv w:val="1"/>
      <w:marLeft w:val="0"/>
      <w:marRight w:val="0"/>
      <w:marTop w:val="0"/>
      <w:marBottom w:val="0"/>
      <w:divBdr>
        <w:top w:val="none" w:sz="0" w:space="0" w:color="auto"/>
        <w:left w:val="none" w:sz="0" w:space="0" w:color="auto"/>
        <w:bottom w:val="none" w:sz="0" w:space="0" w:color="auto"/>
        <w:right w:val="none" w:sz="0" w:space="0" w:color="auto"/>
      </w:divBdr>
    </w:div>
    <w:div w:id="322464920">
      <w:bodyDiv w:val="1"/>
      <w:marLeft w:val="0"/>
      <w:marRight w:val="0"/>
      <w:marTop w:val="0"/>
      <w:marBottom w:val="0"/>
      <w:divBdr>
        <w:top w:val="none" w:sz="0" w:space="0" w:color="auto"/>
        <w:left w:val="none" w:sz="0" w:space="0" w:color="auto"/>
        <w:bottom w:val="none" w:sz="0" w:space="0" w:color="auto"/>
        <w:right w:val="none" w:sz="0" w:space="0" w:color="auto"/>
      </w:divBdr>
    </w:div>
    <w:div w:id="328212768">
      <w:bodyDiv w:val="1"/>
      <w:marLeft w:val="0"/>
      <w:marRight w:val="0"/>
      <w:marTop w:val="0"/>
      <w:marBottom w:val="0"/>
      <w:divBdr>
        <w:top w:val="none" w:sz="0" w:space="0" w:color="auto"/>
        <w:left w:val="none" w:sz="0" w:space="0" w:color="auto"/>
        <w:bottom w:val="none" w:sz="0" w:space="0" w:color="auto"/>
        <w:right w:val="none" w:sz="0" w:space="0" w:color="auto"/>
      </w:divBdr>
    </w:div>
    <w:div w:id="328216569">
      <w:bodyDiv w:val="1"/>
      <w:marLeft w:val="0"/>
      <w:marRight w:val="0"/>
      <w:marTop w:val="0"/>
      <w:marBottom w:val="0"/>
      <w:divBdr>
        <w:top w:val="none" w:sz="0" w:space="0" w:color="auto"/>
        <w:left w:val="none" w:sz="0" w:space="0" w:color="auto"/>
        <w:bottom w:val="none" w:sz="0" w:space="0" w:color="auto"/>
        <w:right w:val="none" w:sz="0" w:space="0" w:color="auto"/>
      </w:divBdr>
    </w:div>
    <w:div w:id="338311365">
      <w:bodyDiv w:val="1"/>
      <w:marLeft w:val="0"/>
      <w:marRight w:val="0"/>
      <w:marTop w:val="0"/>
      <w:marBottom w:val="0"/>
      <w:divBdr>
        <w:top w:val="none" w:sz="0" w:space="0" w:color="auto"/>
        <w:left w:val="none" w:sz="0" w:space="0" w:color="auto"/>
        <w:bottom w:val="none" w:sz="0" w:space="0" w:color="auto"/>
        <w:right w:val="none" w:sz="0" w:space="0" w:color="auto"/>
      </w:divBdr>
    </w:div>
    <w:div w:id="340203783">
      <w:bodyDiv w:val="1"/>
      <w:marLeft w:val="0"/>
      <w:marRight w:val="0"/>
      <w:marTop w:val="0"/>
      <w:marBottom w:val="0"/>
      <w:divBdr>
        <w:top w:val="none" w:sz="0" w:space="0" w:color="auto"/>
        <w:left w:val="none" w:sz="0" w:space="0" w:color="auto"/>
        <w:bottom w:val="none" w:sz="0" w:space="0" w:color="auto"/>
        <w:right w:val="none" w:sz="0" w:space="0" w:color="auto"/>
      </w:divBdr>
    </w:div>
    <w:div w:id="357972202">
      <w:bodyDiv w:val="1"/>
      <w:marLeft w:val="0"/>
      <w:marRight w:val="0"/>
      <w:marTop w:val="0"/>
      <w:marBottom w:val="0"/>
      <w:divBdr>
        <w:top w:val="none" w:sz="0" w:space="0" w:color="auto"/>
        <w:left w:val="none" w:sz="0" w:space="0" w:color="auto"/>
        <w:bottom w:val="none" w:sz="0" w:space="0" w:color="auto"/>
        <w:right w:val="none" w:sz="0" w:space="0" w:color="auto"/>
      </w:divBdr>
    </w:div>
    <w:div w:id="358968123">
      <w:bodyDiv w:val="1"/>
      <w:marLeft w:val="0"/>
      <w:marRight w:val="0"/>
      <w:marTop w:val="0"/>
      <w:marBottom w:val="0"/>
      <w:divBdr>
        <w:top w:val="none" w:sz="0" w:space="0" w:color="auto"/>
        <w:left w:val="none" w:sz="0" w:space="0" w:color="auto"/>
        <w:bottom w:val="none" w:sz="0" w:space="0" w:color="auto"/>
        <w:right w:val="none" w:sz="0" w:space="0" w:color="auto"/>
      </w:divBdr>
    </w:div>
    <w:div w:id="359282368">
      <w:bodyDiv w:val="1"/>
      <w:marLeft w:val="0"/>
      <w:marRight w:val="0"/>
      <w:marTop w:val="0"/>
      <w:marBottom w:val="0"/>
      <w:divBdr>
        <w:top w:val="none" w:sz="0" w:space="0" w:color="auto"/>
        <w:left w:val="none" w:sz="0" w:space="0" w:color="auto"/>
        <w:bottom w:val="none" w:sz="0" w:space="0" w:color="auto"/>
        <w:right w:val="none" w:sz="0" w:space="0" w:color="auto"/>
      </w:divBdr>
    </w:div>
    <w:div w:id="365179926">
      <w:bodyDiv w:val="1"/>
      <w:marLeft w:val="0"/>
      <w:marRight w:val="0"/>
      <w:marTop w:val="0"/>
      <w:marBottom w:val="0"/>
      <w:divBdr>
        <w:top w:val="none" w:sz="0" w:space="0" w:color="auto"/>
        <w:left w:val="none" w:sz="0" w:space="0" w:color="auto"/>
        <w:bottom w:val="none" w:sz="0" w:space="0" w:color="auto"/>
        <w:right w:val="none" w:sz="0" w:space="0" w:color="auto"/>
      </w:divBdr>
    </w:div>
    <w:div w:id="368068986">
      <w:bodyDiv w:val="1"/>
      <w:marLeft w:val="0"/>
      <w:marRight w:val="0"/>
      <w:marTop w:val="0"/>
      <w:marBottom w:val="0"/>
      <w:divBdr>
        <w:top w:val="none" w:sz="0" w:space="0" w:color="auto"/>
        <w:left w:val="none" w:sz="0" w:space="0" w:color="auto"/>
        <w:bottom w:val="none" w:sz="0" w:space="0" w:color="auto"/>
        <w:right w:val="none" w:sz="0" w:space="0" w:color="auto"/>
      </w:divBdr>
    </w:div>
    <w:div w:id="370157538">
      <w:bodyDiv w:val="1"/>
      <w:marLeft w:val="0"/>
      <w:marRight w:val="0"/>
      <w:marTop w:val="0"/>
      <w:marBottom w:val="0"/>
      <w:divBdr>
        <w:top w:val="none" w:sz="0" w:space="0" w:color="auto"/>
        <w:left w:val="none" w:sz="0" w:space="0" w:color="auto"/>
        <w:bottom w:val="none" w:sz="0" w:space="0" w:color="auto"/>
        <w:right w:val="none" w:sz="0" w:space="0" w:color="auto"/>
      </w:divBdr>
    </w:div>
    <w:div w:id="399642864">
      <w:bodyDiv w:val="1"/>
      <w:marLeft w:val="0"/>
      <w:marRight w:val="0"/>
      <w:marTop w:val="0"/>
      <w:marBottom w:val="0"/>
      <w:divBdr>
        <w:top w:val="none" w:sz="0" w:space="0" w:color="auto"/>
        <w:left w:val="none" w:sz="0" w:space="0" w:color="auto"/>
        <w:bottom w:val="none" w:sz="0" w:space="0" w:color="auto"/>
        <w:right w:val="none" w:sz="0" w:space="0" w:color="auto"/>
      </w:divBdr>
    </w:div>
    <w:div w:id="400173891">
      <w:bodyDiv w:val="1"/>
      <w:marLeft w:val="0"/>
      <w:marRight w:val="0"/>
      <w:marTop w:val="0"/>
      <w:marBottom w:val="0"/>
      <w:divBdr>
        <w:top w:val="none" w:sz="0" w:space="0" w:color="auto"/>
        <w:left w:val="none" w:sz="0" w:space="0" w:color="auto"/>
        <w:bottom w:val="none" w:sz="0" w:space="0" w:color="auto"/>
        <w:right w:val="none" w:sz="0" w:space="0" w:color="auto"/>
      </w:divBdr>
    </w:div>
    <w:div w:id="425081437">
      <w:bodyDiv w:val="1"/>
      <w:marLeft w:val="0"/>
      <w:marRight w:val="0"/>
      <w:marTop w:val="0"/>
      <w:marBottom w:val="0"/>
      <w:divBdr>
        <w:top w:val="none" w:sz="0" w:space="0" w:color="auto"/>
        <w:left w:val="none" w:sz="0" w:space="0" w:color="auto"/>
        <w:bottom w:val="none" w:sz="0" w:space="0" w:color="auto"/>
        <w:right w:val="none" w:sz="0" w:space="0" w:color="auto"/>
      </w:divBdr>
    </w:div>
    <w:div w:id="431556456">
      <w:bodyDiv w:val="1"/>
      <w:marLeft w:val="0"/>
      <w:marRight w:val="0"/>
      <w:marTop w:val="0"/>
      <w:marBottom w:val="0"/>
      <w:divBdr>
        <w:top w:val="none" w:sz="0" w:space="0" w:color="auto"/>
        <w:left w:val="none" w:sz="0" w:space="0" w:color="auto"/>
        <w:bottom w:val="none" w:sz="0" w:space="0" w:color="auto"/>
        <w:right w:val="none" w:sz="0" w:space="0" w:color="auto"/>
      </w:divBdr>
    </w:div>
    <w:div w:id="439616928">
      <w:bodyDiv w:val="1"/>
      <w:marLeft w:val="0"/>
      <w:marRight w:val="0"/>
      <w:marTop w:val="0"/>
      <w:marBottom w:val="0"/>
      <w:divBdr>
        <w:top w:val="none" w:sz="0" w:space="0" w:color="auto"/>
        <w:left w:val="none" w:sz="0" w:space="0" w:color="auto"/>
        <w:bottom w:val="none" w:sz="0" w:space="0" w:color="auto"/>
        <w:right w:val="none" w:sz="0" w:space="0" w:color="auto"/>
      </w:divBdr>
    </w:div>
    <w:div w:id="439642045">
      <w:bodyDiv w:val="1"/>
      <w:marLeft w:val="0"/>
      <w:marRight w:val="0"/>
      <w:marTop w:val="0"/>
      <w:marBottom w:val="0"/>
      <w:divBdr>
        <w:top w:val="none" w:sz="0" w:space="0" w:color="auto"/>
        <w:left w:val="none" w:sz="0" w:space="0" w:color="auto"/>
        <w:bottom w:val="none" w:sz="0" w:space="0" w:color="auto"/>
        <w:right w:val="none" w:sz="0" w:space="0" w:color="auto"/>
      </w:divBdr>
    </w:div>
    <w:div w:id="445467006">
      <w:bodyDiv w:val="1"/>
      <w:marLeft w:val="0"/>
      <w:marRight w:val="0"/>
      <w:marTop w:val="0"/>
      <w:marBottom w:val="0"/>
      <w:divBdr>
        <w:top w:val="none" w:sz="0" w:space="0" w:color="auto"/>
        <w:left w:val="none" w:sz="0" w:space="0" w:color="auto"/>
        <w:bottom w:val="none" w:sz="0" w:space="0" w:color="auto"/>
        <w:right w:val="none" w:sz="0" w:space="0" w:color="auto"/>
      </w:divBdr>
    </w:div>
    <w:div w:id="446120143">
      <w:bodyDiv w:val="1"/>
      <w:marLeft w:val="0"/>
      <w:marRight w:val="0"/>
      <w:marTop w:val="0"/>
      <w:marBottom w:val="0"/>
      <w:divBdr>
        <w:top w:val="none" w:sz="0" w:space="0" w:color="auto"/>
        <w:left w:val="none" w:sz="0" w:space="0" w:color="auto"/>
        <w:bottom w:val="none" w:sz="0" w:space="0" w:color="auto"/>
        <w:right w:val="none" w:sz="0" w:space="0" w:color="auto"/>
      </w:divBdr>
    </w:div>
    <w:div w:id="449129548">
      <w:bodyDiv w:val="1"/>
      <w:marLeft w:val="0"/>
      <w:marRight w:val="0"/>
      <w:marTop w:val="0"/>
      <w:marBottom w:val="0"/>
      <w:divBdr>
        <w:top w:val="none" w:sz="0" w:space="0" w:color="auto"/>
        <w:left w:val="none" w:sz="0" w:space="0" w:color="auto"/>
        <w:bottom w:val="none" w:sz="0" w:space="0" w:color="auto"/>
        <w:right w:val="none" w:sz="0" w:space="0" w:color="auto"/>
      </w:divBdr>
    </w:div>
    <w:div w:id="466750030">
      <w:bodyDiv w:val="1"/>
      <w:marLeft w:val="0"/>
      <w:marRight w:val="0"/>
      <w:marTop w:val="0"/>
      <w:marBottom w:val="0"/>
      <w:divBdr>
        <w:top w:val="none" w:sz="0" w:space="0" w:color="auto"/>
        <w:left w:val="none" w:sz="0" w:space="0" w:color="auto"/>
        <w:bottom w:val="none" w:sz="0" w:space="0" w:color="auto"/>
        <w:right w:val="none" w:sz="0" w:space="0" w:color="auto"/>
      </w:divBdr>
    </w:div>
    <w:div w:id="468594030">
      <w:bodyDiv w:val="1"/>
      <w:marLeft w:val="0"/>
      <w:marRight w:val="0"/>
      <w:marTop w:val="0"/>
      <w:marBottom w:val="0"/>
      <w:divBdr>
        <w:top w:val="none" w:sz="0" w:space="0" w:color="auto"/>
        <w:left w:val="none" w:sz="0" w:space="0" w:color="auto"/>
        <w:bottom w:val="none" w:sz="0" w:space="0" w:color="auto"/>
        <w:right w:val="none" w:sz="0" w:space="0" w:color="auto"/>
      </w:divBdr>
    </w:div>
    <w:div w:id="470944721">
      <w:bodyDiv w:val="1"/>
      <w:marLeft w:val="0"/>
      <w:marRight w:val="0"/>
      <w:marTop w:val="0"/>
      <w:marBottom w:val="0"/>
      <w:divBdr>
        <w:top w:val="none" w:sz="0" w:space="0" w:color="auto"/>
        <w:left w:val="none" w:sz="0" w:space="0" w:color="auto"/>
        <w:bottom w:val="none" w:sz="0" w:space="0" w:color="auto"/>
        <w:right w:val="none" w:sz="0" w:space="0" w:color="auto"/>
      </w:divBdr>
    </w:div>
    <w:div w:id="474958802">
      <w:bodyDiv w:val="1"/>
      <w:marLeft w:val="0"/>
      <w:marRight w:val="0"/>
      <w:marTop w:val="0"/>
      <w:marBottom w:val="0"/>
      <w:divBdr>
        <w:top w:val="none" w:sz="0" w:space="0" w:color="auto"/>
        <w:left w:val="none" w:sz="0" w:space="0" w:color="auto"/>
        <w:bottom w:val="none" w:sz="0" w:space="0" w:color="auto"/>
        <w:right w:val="none" w:sz="0" w:space="0" w:color="auto"/>
      </w:divBdr>
    </w:div>
    <w:div w:id="475952468">
      <w:bodyDiv w:val="1"/>
      <w:marLeft w:val="0"/>
      <w:marRight w:val="0"/>
      <w:marTop w:val="0"/>
      <w:marBottom w:val="0"/>
      <w:divBdr>
        <w:top w:val="none" w:sz="0" w:space="0" w:color="auto"/>
        <w:left w:val="none" w:sz="0" w:space="0" w:color="auto"/>
        <w:bottom w:val="none" w:sz="0" w:space="0" w:color="auto"/>
        <w:right w:val="none" w:sz="0" w:space="0" w:color="auto"/>
      </w:divBdr>
    </w:div>
    <w:div w:id="477265133">
      <w:bodyDiv w:val="1"/>
      <w:marLeft w:val="0"/>
      <w:marRight w:val="0"/>
      <w:marTop w:val="0"/>
      <w:marBottom w:val="0"/>
      <w:divBdr>
        <w:top w:val="none" w:sz="0" w:space="0" w:color="auto"/>
        <w:left w:val="none" w:sz="0" w:space="0" w:color="auto"/>
        <w:bottom w:val="none" w:sz="0" w:space="0" w:color="auto"/>
        <w:right w:val="none" w:sz="0" w:space="0" w:color="auto"/>
      </w:divBdr>
    </w:div>
    <w:div w:id="486746574">
      <w:bodyDiv w:val="1"/>
      <w:marLeft w:val="0"/>
      <w:marRight w:val="0"/>
      <w:marTop w:val="0"/>
      <w:marBottom w:val="0"/>
      <w:divBdr>
        <w:top w:val="none" w:sz="0" w:space="0" w:color="auto"/>
        <w:left w:val="none" w:sz="0" w:space="0" w:color="auto"/>
        <w:bottom w:val="none" w:sz="0" w:space="0" w:color="auto"/>
        <w:right w:val="none" w:sz="0" w:space="0" w:color="auto"/>
      </w:divBdr>
    </w:div>
    <w:div w:id="491261813">
      <w:bodyDiv w:val="1"/>
      <w:marLeft w:val="0"/>
      <w:marRight w:val="0"/>
      <w:marTop w:val="0"/>
      <w:marBottom w:val="0"/>
      <w:divBdr>
        <w:top w:val="none" w:sz="0" w:space="0" w:color="auto"/>
        <w:left w:val="none" w:sz="0" w:space="0" w:color="auto"/>
        <w:bottom w:val="none" w:sz="0" w:space="0" w:color="auto"/>
        <w:right w:val="none" w:sz="0" w:space="0" w:color="auto"/>
      </w:divBdr>
    </w:div>
    <w:div w:id="492137423">
      <w:bodyDiv w:val="1"/>
      <w:marLeft w:val="0"/>
      <w:marRight w:val="0"/>
      <w:marTop w:val="0"/>
      <w:marBottom w:val="0"/>
      <w:divBdr>
        <w:top w:val="none" w:sz="0" w:space="0" w:color="auto"/>
        <w:left w:val="none" w:sz="0" w:space="0" w:color="auto"/>
        <w:bottom w:val="none" w:sz="0" w:space="0" w:color="auto"/>
        <w:right w:val="none" w:sz="0" w:space="0" w:color="auto"/>
      </w:divBdr>
      <w:divsChild>
        <w:div w:id="20758577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99465567">
      <w:bodyDiv w:val="1"/>
      <w:marLeft w:val="0"/>
      <w:marRight w:val="0"/>
      <w:marTop w:val="0"/>
      <w:marBottom w:val="0"/>
      <w:divBdr>
        <w:top w:val="none" w:sz="0" w:space="0" w:color="auto"/>
        <w:left w:val="none" w:sz="0" w:space="0" w:color="auto"/>
        <w:bottom w:val="none" w:sz="0" w:space="0" w:color="auto"/>
        <w:right w:val="none" w:sz="0" w:space="0" w:color="auto"/>
      </w:divBdr>
    </w:div>
    <w:div w:id="521552182">
      <w:bodyDiv w:val="1"/>
      <w:marLeft w:val="0"/>
      <w:marRight w:val="0"/>
      <w:marTop w:val="0"/>
      <w:marBottom w:val="0"/>
      <w:divBdr>
        <w:top w:val="none" w:sz="0" w:space="0" w:color="auto"/>
        <w:left w:val="none" w:sz="0" w:space="0" w:color="auto"/>
        <w:bottom w:val="none" w:sz="0" w:space="0" w:color="auto"/>
        <w:right w:val="none" w:sz="0" w:space="0" w:color="auto"/>
      </w:divBdr>
    </w:div>
    <w:div w:id="528689754">
      <w:bodyDiv w:val="1"/>
      <w:marLeft w:val="0"/>
      <w:marRight w:val="0"/>
      <w:marTop w:val="0"/>
      <w:marBottom w:val="0"/>
      <w:divBdr>
        <w:top w:val="none" w:sz="0" w:space="0" w:color="auto"/>
        <w:left w:val="none" w:sz="0" w:space="0" w:color="auto"/>
        <w:bottom w:val="none" w:sz="0" w:space="0" w:color="auto"/>
        <w:right w:val="none" w:sz="0" w:space="0" w:color="auto"/>
      </w:divBdr>
    </w:div>
    <w:div w:id="530192538">
      <w:bodyDiv w:val="1"/>
      <w:marLeft w:val="0"/>
      <w:marRight w:val="0"/>
      <w:marTop w:val="0"/>
      <w:marBottom w:val="0"/>
      <w:divBdr>
        <w:top w:val="none" w:sz="0" w:space="0" w:color="auto"/>
        <w:left w:val="none" w:sz="0" w:space="0" w:color="auto"/>
        <w:bottom w:val="none" w:sz="0" w:space="0" w:color="auto"/>
        <w:right w:val="none" w:sz="0" w:space="0" w:color="auto"/>
      </w:divBdr>
    </w:div>
    <w:div w:id="536503677">
      <w:bodyDiv w:val="1"/>
      <w:marLeft w:val="0"/>
      <w:marRight w:val="0"/>
      <w:marTop w:val="0"/>
      <w:marBottom w:val="0"/>
      <w:divBdr>
        <w:top w:val="none" w:sz="0" w:space="0" w:color="auto"/>
        <w:left w:val="none" w:sz="0" w:space="0" w:color="auto"/>
        <w:bottom w:val="none" w:sz="0" w:space="0" w:color="auto"/>
        <w:right w:val="none" w:sz="0" w:space="0" w:color="auto"/>
      </w:divBdr>
    </w:div>
    <w:div w:id="537200023">
      <w:bodyDiv w:val="1"/>
      <w:marLeft w:val="0"/>
      <w:marRight w:val="0"/>
      <w:marTop w:val="0"/>
      <w:marBottom w:val="0"/>
      <w:divBdr>
        <w:top w:val="none" w:sz="0" w:space="0" w:color="auto"/>
        <w:left w:val="none" w:sz="0" w:space="0" w:color="auto"/>
        <w:bottom w:val="none" w:sz="0" w:space="0" w:color="auto"/>
        <w:right w:val="none" w:sz="0" w:space="0" w:color="auto"/>
      </w:divBdr>
    </w:div>
    <w:div w:id="550191657">
      <w:bodyDiv w:val="1"/>
      <w:marLeft w:val="0"/>
      <w:marRight w:val="0"/>
      <w:marTop w:val="0"/>
      <w:marBottom w:val="0"/>
      <w:divBdr>
        <w:top w:val="none" w:sz="0" w:space="0" w:color="auto"/>
        <w:left w:val="none" w:sz="0" w:space="0" w:color="auto"/>
        <w:bottom w:val="none" w:sz="0" w:space="0" w:color="auto"/>
        <w:right w:val="none" w:sz="0" w:space="0" w:color="auto"/>
      </w:divBdr>
    </w:div>
    <w:div w:id="558053904">
      <w:bodyDiv w:val="1"/>
      <w:marLeft w:val="0"/>
      <w:marRight w:val="0"/>
      <w:marTop w:val="0"/>
      <w:marBottom w:val="0"/>
      <w:divBdr>
        <w:top w:val="none" w:sz="0" w:space="0" w:color="auto"/>
        <w:left w:val="none" w:sz="0" w:space="0" w:color="auto"/>
        <w:bottom w:val="none" w:sz="0" w:space="0" w:color="auto"/>
        <w:right w:val="none" w:sz="0" w:space="0" w:color="auto"/>
      </w:divBdr>
    </w:div>
    <w:div w:id="562831231">
      <w:bodyDiv w:val="1"/>
      <w:marLeft w:val="0"/>
      <w:marRight w:val="0"/>
      <w:marTop w:val="0"/>
      <w:marBottom w:val="0"/>
      <w:divBdr>
        <w:top w:val="none" w:sz="0" w:space="0" w:color="auto"/>
        <w:left w:val="none" w:sz="0" w:space="0" w:color="auto"/>
        <w:bottom w:val="none" w:sz="0" w:space="0" w:color="auto"/>
        <w:right w:val="none" w:sz="0" w:space="0" w:color="auto"/>
      </w:divBdr>
    </w:div>
    <w:div w:id="567346760">
      <w:bodyDiv w:val="1"/>
      <w:marLeft w:val="0"/>
      <w:marRight w:val="0"/>
      <w:marTop w:val="0"/>
      <w:marBottom w:val="0"/>
      <w:divBdr>
        <w:top w:val="none" w:sz="0" w:space="0" w:color="auto"/>
        <w:left w:val="none" w:sz="0" w:space="0" w:color="auto"/>
        <w:bottom w:val="none" w:sz="0" w:space="0" w:color="auto"/>
        <w:right w:val="none" w:sz="0" w:space="0" w:color="auto"/>
      </w:divBdr>
    </w:div>
    <w:div w:id="575166054">
      <w:bodyDiv w:val="1"/>
      <w:marLeft w:val="0"/>
      <w:marRight w:val="0"/>
      <w:marTop w:val="0"/>
      <w:marBottom w:val="0"/>
      <w:divBdr>
        <w:top w:val="none" w:sz="0" w:space="0" w:color="auto"/>
        <w:left w:val="none" w:sz="0" w:space="0" w:color="auto"/>
        <w:bottom w:val="none" w:sz="0" w:space="0" w:color="auto"/>
        <w:right w:val="none" w:sz="0" w:space="0" w:color="auto"/>
      </w:divBdr>
    </w:div>
    <w:div w:id="580601493">
      <w:bodyDiv w:val="1"/>
      <w:marLeft w:val="0"/>
      <w:marRight w:val="0"/>
      <w:marTop w:val="0"/>
      <w:marBottom w:val="0"/>
      <w:divBdr>
        <w:top w:val="none" w:sz="0" w:space="0" w:color="auto"/>
        <w:left w:val="none" w:sz="0" w:space="0" w:color="auto"/>
        <w:bottom w:val="none" w:sz="0" w:space="0" w:color="auto"/>
        <w:right w:val="none" w:sz="0" w:space="0" w:color="auto"/>
      </w:divBdr>
    </w:div>
    <w:div w:id="594750296">
      <w:bodyDiv w:val="1"/>
      <w:marLeft w:val="0"/>
      <w:marRight w:val="0"/>
      <w:marTop w:val="0"/>
      <w:marBottom w:val="0"/>
      <w:divBdr>
        <w:top w:val="none" w:sz="0" w:space="0" w:color="auto"/>
        <w:left w:val="none" w:sz="0" w:space="0" w:color="auto"/>
        <w:bottom w:val="none" w:sz="0" w:space="0" w:color="auto"/>
        <w:right w:val="none" w:sz="0" w:space="0" w:color="auto"/>
      </w:divBdr>
    </w:div>
    <w:div w:id="596405977">
      <w:bodyDiv w:val="1"/>
      <w:marLeft w:val="0"/>
      <w:marRight w:val="0"/>
      <w:marTop w:val="0"/>
      <w:marBottom w:val="0"/>
      <w:divBdr>
        <w:top w:val="none" w:sz="0" w:space="0" w:color="auto"/>
        <w:left w:val="none" w:sz="0" w:space="0" w:color="auto"/>
        <w:bottom w:val="none" w:sz="0" w:space="0" w:color="auto"/>
        <w:right w:val="none" w:sz="0" w:space="0" w:color="auto"/>
      </w:divBdr>
    </w:div>
    <w:div w:id="601380961">
      <w:bodyDiv w:val="1"/>
      <w:marLeft w:val="0"/>
      <w:marRight w:val="0"/>
      <w:marTop w:val="0"/>
      <w:marBottom w:val="0"/>
      <w:divBdr>
        <w:top w:val="none" w:sz="0" w:space="0" w:color="auto"/>
        <w:left w:val="none" w:sz="0" w:space="0" w:color="auto"/>
        <w:bottom w:val="none" w:sz="0" w:space="0" w:color="auto"/>
        <w:right w:val="none" w:sz="0" w:space="0" w:color="auto"/>
      </w:divBdr>
    </w:div>
    <w:div w:id="604311181">
      <w:bodyDiv w:val="1"/>
      <w:marLeft w:val="0"/>
      <w:marRight w:val="0"/>
      <w:marTop w:val="0"/>
      <w:marBottom w:val="0"/>
      <w:divBdr>
        <w:top w:val="none" w:sz="0" w:space="0" w:color="auto"/>
        <w:left w:val="none" w:sz="0" w:space="0" w:color="auto"/>
        <w:bottom w:val="none" w:sz="0" w:space="0" w:color="auto"/>
        <w:right w:val="none" w:sz="0" w:space="0" w:color="auto"/>
      </w:divBdr>
    </w:div>
    <w:div w:id="617444323">
      <w:bodyDiv w:val="1"/>
      <w:marLeft w:val="0"/>
      <w:marRight w:val="0"/>
      <w:marTop w:val="0"/>
      <w:marBottom w:val="0"/>
      <w:divBdr>
        <w:top w:val="none" w:sz="0" w:space="0" w:color="auto"/>
        <w:left w:val="none" w:sz="0" w:space="0" w:color="auto"/>
        <w:bottom w:val="none" w:sz="0" w:space="0" w:color="auto"/>
        <w:right w:val="none" w:sz="0" w:space="0" w:color="auto"/>
      </w:divBdr>
    </w:div>
    <w:div w:id="639963383">
      <w:bodyDiv w:val="1"/>
      <w:marLeft w:val="0"/>
      <w:marRight w:val="0"/>
      <w:marTop w:val="0"/>
      <w:marBottom w:val="0"/>
      <w:divBdr>
        <w:top w:val="none" w:sz="0" w:space="0" w:color="auto"/>
        <w:left w:val="none" w:sz="0" w:space="0" w:color="auto"/>
        <w:bottom w:val="none" w:sz="0" w:space="0" w:color="auto"/>
        <w:right w:val="none" w:sz="0" w:space="0" w:color="auto"/>
      </w:divBdr>
    </w:div>
    <w:div w:id="646589854">
      <w:bodyDiv w:val="1"/>
      <w:marLeft w:val="0"/>
      <w:marRight w:val="0"/>
      <w:marTop w:val="0"/>
      <w:marBottom w:val="0"/>
      <w:divBdr>
        <w:top w:val="none" w:sz="0" w:space="0" w:color="auto"/>
        <w:left w:val="none" w:sz="0" w:space="0" w:color="auto"/>
        <w:bottom w:val="none" w:sz="0" w:space="0" w:color="auto"/>
        <w:right w:val="none" w:sz="0" w:space="0" w:color="auto"/>
      </w:divBdr>
    </w:div>
    <w:div w:id="655457023">
      <w:bodyDiv w:val="1"/>
      <w:marLeft w:val="0"/>
      <w:marRight w:val="0"/>
      <w:marTop w:val="0"/>
      <w:marBottom w:val="0"/>
      <w:divBdr>
        <w:top w:val="none" w:sz="0" w:space="0" w:color="auto"/>
        <w:left w:val="none" w:sz="0" w:space="0" w:color="auto"/>
        <w:bottom w:val="none" w:sz="0" w:space="0" w:color="auto"/>
        <w:right w:val="none" w:sz="0" w:space="0" w:color="auto"/>
      </w:divBdr>
    </w:div>
    <w:div w:id="676617309">
      <w:bodyDiv w:val="1"/>
      <w:marLeft w:val="0"/>
      <w:marRight w:val="0"/>
      <w:marTop w:val="0"/>
      <w:marBottom w:val="0"/>
      <w:divBdr>
        <w:top w:val="none" w:sz="0" w:space="0" w:color="auto"/>
        <w:left w:val="none" w:sz="0" w:space="0" w:color="auto"/>
        <w:bottom w:val="none" w:sz="0" w:space="0" w:color="auto"/>
        <w:right w:val="none" w:sz="0" w:space="0" w:color="auto"/>
      </w:divBdr>
    </w:div>
    <w:div w:id="683021247">
      <w:bodyDiv w:val="1"/>
      <w:marLeft w:val="0"/>
      <w:marRight w:val="0"/>
      <w:marTop w:val="0"/>
      <w:marBottom w:val="0"/>
      <w:divBdr>
        <w:top w:val="none" w:sz="0" w:space="0" w:color="auto"/>
        <w:left w:val="none" w:sz="0" w:space="0" w:color="auto"/>
        <w:bottom w:val="none" w:sz="0" w:space="0" w:color="auto"/>
        <w:right w:val="none" w:sz="0" w:space="0" w:color="auto"/>
      </w:divBdr>
    </w:div>
    <w:div w:id="684864710">
      <w:bodyDiv w:val="1"/>
      <w:marLeft w:val="0"/>
      <w:marRight w:val="0"/>
      <w:marTop w:val="0"/>
      <w:marBottom w:val="0"/>
      <w:divBdr>
        <w:top w:val="none" w:sz="0" w:space="0" w:color="auto"/>
        <w:left w:val="none" w:sz="0" w:space="0" w:color="auto"/>
        <w:bottom w:val="none" w:sz="0" w:space="0" w:color="auto"/>
        <w:right w:val="none" w:sz="0" w:space="0" w:color="auto"/>
      </w:divBdr>
    </w:div>
    <w:div w:id="699278895">
      <w:bodyDiv w:val="1"/>
      <w:marLeft w:val="0"/>
      <w:marRight w:val="0"/>
      <w:marTop w:val="0"/>
      <w:marBottom w:val="0"/>
      <w:divBdr>
        <w:top w:val="none" w:sz="0" w:space="0" w:color="auto"/>
        <w:left w:val="none" w:sz="0" w:space="0" w:color="auto"/>
        <w:bottom w:val="none" w:sz="0" w:space="0" w:color="auto"/>
        <w:right w:val="none" w:sz="0" w:space="0" w:color="auto"/>
      </w:divBdr>
    </w:div>
    <w:div w:id="707072039">
      <w:bodyDiv w:val="1"/>
      <w:marLeft w:val="0"/>
      <w:marRight w:val="0"/>
      <w:marTop w:val="0"/>
      <w:marBottom w:val="0"/>
      <w:divBdr>
        <w:top w:val="none" w:sz="0" w:space="0" w:color="auto"/>
        <w:left w:val="none" w:sz="0" w:space="0" w:color="auto"/>
        <w:bottom w:val="none" w:sz="0" w:space="0" w:color="auto"/>
        <w:right w:val="none" w:sz="0" w:space="0" w:color="auto"/>
      </w:divBdr>
    </w:div>
    <w:div w:id="707681633">
      <w:bodyDiv w:val="1"/>
      <w:marLeft w:val="0"/>
      <w:marRight w:val="0"/>
      <w:marTop w:val="0"/>
      <w:marBottom w:val="0"/>
      <w:divBdr>
        <w:top w:val="none" w:sz="0" w:space="0" w:color="auto"/>
        <w:left w:val="none" w:sz="0" w:space="0" w:color="auto"/>
        <w:bottom w:val="none" w:sz="0" w:space="0" w:color="auto"/>
        <w:right w:val="none" w:sz="0" w:space="0" w:color="auto"/>
      </w:divBdr>
    </w:div>
    <w:div w:id="736055406">
      <w:bodyDiv w:val="1"/>
      <w:marLeft w:val="0"/>
      <w:marRight w:val="0"/>
      <w:marTop w:val="0"/>
      <w:marBottom w:val="0"/>
      <w:divBdr>
        <w:top w:val="none" w:sz="0" w:space="0" w:color="auto"/>
        <w:left w:val="none" w:sz="0" w:space="0" w:color="auto"/>
        <w:bottom w:val="none" w:sz="0" w:space="0" w:color="auto"/>
        <w:right w:val="none" w:sz="0" w:space="0" w:color="auto"/>
      </w:divBdr>
    </w:div>
    <w:div w:id="736442508">
      <w:bodyDiv w:val="1"/>
      <w:marLeft w:val="0"/>
      <w:marRight w:val="0"/>
      <w:marTop w:val="0"/>
      <w:marBottom w:val="0"/>
      <w:divBdr>
        <w:top w:val="none" w:sz="0" w:space="0" w:color="auto"/>
        <w:left w:val="none" w:sz="0" w:space="0" w:color="auto"/>
        <w:bottom w:val="none" w:sz="0" w:space="0" w:color="auto"/>
        <w:right w:val="none" w:sz="0" w:space="0" w:color="auto"/>
      </w:divBdr>
    </w:div>
    <w:div w:id="740718614">
      <w:bodyDiv w:val="1"/>
      <w:marLeft w:val="0"/>
      <w:marRight w:val="0"/>
      <w:marTop w:val="0"/>
      <w:marBottom w:val="0"/>
      <w:divBdr>
        <w:top w:val="none" w:sz="0" w:space="0" w:color="auto"/>
        <w:left w:val="none" w:sz="0" w:space="0" w:color="auto"/>
        <w:bottom w:val="none" w:sz="0" w:space="0" w:color="auto"/>
        <w:right w:val="none" w:sz="0" w:space="0" w:color="auto"/>
      </w:divBdr>
    </w:div>
    <w:div w:id="745493699">
      <w:bodyDiv w:val="1"/>
      <w:marLeft w:val="0"/>
      <w:marRight w:val="0"/>
      <w:marTop w:val="0"/>
      <w:marBottom w:val="0"/>
      <w:divBdr>
        <w:top w:val="none" w:sz="0" w:space="0" w:color="auto"/>
        <w:left w:val="none" w:sz="0" w:space="0" w:color="auto"/>
        <w:bottom w:val="none" w:sz="0" w:space="0" w:color="auto"/>
        <w:right w:val="none" w:sz="0" w:space="0" w:color="auto"/>
      </w:divBdr>
    </w:div>
    <w:div w:id="745806698">
      <w:bodyDiv w:val="1"/>
      <w:marLeft w:val="0"/>
      <w:marRight w:val="0"/>
      <w:marTop w:val="0"/>
      <w:marBottom w:val="0"/>
      <w:divBdr>
        <w:top w:val="none" w:sz="0" w:space="0" w:color="auto"/>
        <w:left w:val="none" w:sz="0" w:space="0" w:color="auto"/>
        <w:bottom w:val="none" w:sz="0" w:space="0" w:color="auto"/>
        <w:right w:val="none" w:sz="0" w:space="0" w:color="auto"/>
      </w:divBdr>
    </w:div>
    <w:div w:id="751202401">
      <w:bodyDiv w:val="1"/>
      <w:marLeft w:val="0"/>
      <w:marRight w:val="0"/>
      <w:marTop w:val="0"/>
      <w:marBottom w:val="0"/>
      <w:divBdr>
        <w:top w:val="none" w:sz="0" w:space="0" w:color="auto"/>
        <w:left w:val="none" w:sz="0" w:space="0" w:color="auto"/>
        <w:bottom w:val="none" w:sz="0" w:space="0" w:color="auto"/>
        <w:right w:val="none" w:sz="0" w:space="0" w:color="auto"/>
      </w:divBdr>
    </w:div>
    <w:div w:id="756362800">
      <w:bodyDiv w:val="1"/>
      <w:marLeft w:val="0"/>
      <w:marRight w:val="0"/>
      <w:marTop w:val="0"/>
      <w:marBottom w:val="0"/>
      <w:divBdr>
        <w:top w:val="none" w:sz="0" w:space="0" w:color="auto"/>
        <w:left w:val="none" w:sz="0" w:space="0" w:color="auto"/>
        <w:bottom w:val="none" w:sz="0" w:space="0" w:color="auto"/>
        <w:right w:val="none" w:sz="0" w:space="0" w:color="auto"/>
      </w:divBdr>
    </w:div>
    <w:div w:id="760757186">
      <w:bodyDiv w:val="1"/>
      <w:marLeft w:val="0"/>
      <w:marRight w:val="0"/>
      <w:marTop w:val="0"/>
      <w:marBottom w:val="0"/>
      <w:divBdr>
        <w:top w:val="none" w:sz="0" w:space="0" w:color="auto"/>
        <w:left w:val="none" w:sz="0" w:space="0" w:color="auto"/>
        <w:bottom w:val="none" w:sz="0" w:space="0" w:color="auto"/>
        <w:right w:val="none" w:sz="0" w:space="0" w:color="auto"/>
      </w:divBdr>
    </w:div>
    <w:div w:id="768353545">
      <w:bodyDiv w:val="1"/>
      <w:marLeft w:val="0"/>
      <w:marRight w:val="0"/>
      <w:marTop w:val="0"/>
      <w:marBottom w:val="0"/>
      <w:divBdr>
        <w:top w:val="none" w:sz="0" w:space="0" w:color="auto"/>
        <w:left w:val="none" w:sz="0" w:space="0" w:color="auto"/>
        <w:bottom w:val="none" w:sz="0" w:space="0" w:color="auto"/>
        <w:right w:val="none" w:sz="0" w:space="0" w:color="auto"/>
      </w:divBdr>
    </w:div>
    <w:div w:id="770901243">
      <w:bodyDiv w:val="1"/>
      <w:marLeft w:val="0"/>
      <w:marRight w:val="0"/>
      <w:marTop w:val="0"/>
      <w:marBottom w:val="0"/>
      <w:divBdr>
        <w:top w:val="none" w:sz="0" w:space="0" w:color="auto"/>
        <w:left w:val="none" w:sz="0" w:space="0" w:color="auto"/>
        <w:bottom w:val="none" w:sz="0" w:space="0" w:color="auto"/>
        <w:right w:val="none" w:sz="0" w:space="0" w:color="auto"/>
      </w:divBdr>
    </w:div>
    <w:div w:id="772894040">
      <w:bodyDiv w:val="1"/>
      <w:marLeft w:val="0"/>
      <w:marRight w:val="0"/>
      <w:marTop w:val="0"/>
      <w:marBottom w:val="0"/>
      <w:divBdr>
        <w:top w:val="none" w:sz="0" w:space="0" w:color="auto"/>
        <w:left w:val="none" w:sz="0" w:space="0" w:color="auto"/>
        <w:bottom w:val="none" w:sz="0" w:space="0" w:color="auto"/>
        <w:right w:val="none" w:sz="0" w:space="0" w:color="auto"/>
      </w:divBdr>
    </w:div>
    <w:div w:id="773331319">
      <w:bodyDiv w:val="1"/>
      <w:marLeft w:val="0"/>
      <w:marRight w:val="0"/>
      <w:marTop w:val="0"/>
      <w:marBottom w:val="0"/>
      <w:divBdr>
        <w:top w:val="none" w:sz="0" w:space="0" w:color="auto"/>
        <w:left w:val="none" w:sz="0" w:space="0" w:color="auto"/>
        <w:bottom w:val="none" w:sz="0" w:space="0" w:color="auto"/>
        <w:right w:val="none" w:sz="0" w:space="0" w:color="auto"/>
      </w:divBdr>
    </w:div>
    <w:div w:id="776028164">
      <w:bodyDiv w:val="1"/>
      <w:marLeft w:val="0"/>
      <w:marRight w:val="0"/>
      <w:marTop w:val="0"/>
      <w:marBottom w:val="0"/>
      <w:divBdr>
        <w:top w:val="none" w:sz="0" w:space="0" w:color="auto"/>
        <w:left w:val="none" w:sz="0" w:space="0" w:color="auto"/>
        <w:bottom w:val="none" w:sz="0" w:space="0" w:color="auto"/>
        <w:right w:val="none" w:sz="0" w:space="0" w:color="auto"/>
      </w:divBdr>
    </w:div>
    <w:div w:id="790051483">
      <w:bodyDiv w:val="1"/>
      <w:marLeft w:val="0"/>
      <w:marRight w:val="0"/>
      <w:marTop w:val="0"/>
      <w:marBottom w:val="0"/>
      <w:divBdr>
        <w:top w:val="none" w:sz="0" w:space="0" w:color="auto"/>
        <w:left w:val="none" w:sz="0" w:space="0" w:color="auto"/>
        <w:bottom w:val="none" w:sz="0" w:space="0" w:color="auto"/>
        <w:right w:val="none" w:sz="0" w:space="0" w:color="auto"/>
      </w:divBdr>
    </w:div>
    <w:div w:id="797648971">
      <w:bodyDiv w:val="1"/>
      <w:marLeft w:val="0"/>
      <w:marRight w:val="0"/>
      <w:marTop w:val="0"/>
      <w:marBottom w:val="0"/>
      <w:divBdr>
        <w:top w:val="none" w:sz="0" w:space="0" w:color="auto"/>
        <w:left w:val="none" w:sz="0" w:space="0" w:color="auto"/>
        <w:bottom w:val="none" w:sz="0" w:space="0" w:color="auto"/>
        <w:right w:val="none" w:sz="0" w:space="0" w:color="auto"/>
      </w:divBdr>
    </w:div>
    <w:div w:id="800537815">
      <w:bodyDiv w:val="1"/>
      <w:marLeft w:val="0"/>
      <w:marRight w:val="0"/>
      <w:marTop w:val="0"/>
      <w:marBottom w:val="0"/>
      <w:divBdr>
        <w:top w:val="none" w:sz="0" w:space="0" w:color="auto"/>
        <w:left w:val="none" w:sz="0" w:space="0" w:color="auto"/>
        <w:bottom w:val="none" w:sz="0" w:space="0" w:color="auto"/>
        <w:right w:val="none" w:sz="0" w:space="0" w:color="auto"/>
      </w:divBdr>
    </w:div>
    <w:div w:id="813908797">
      <w:bodyDiv w:val="1"/>
      <w:marLeft w:val="0"/>
      <w:marRight w:val="0"/>
      <w:marTop w:val="0"/>
      <w:marBottom w:val="0"/>
      <w:divBdr>
        <w:top w:val="none" w:sz="0" w:space="0" w:color="auto"/>
        <w:left w:val="none" w:sz="0" w:space="0" w:color="auto"/>
        <w:bottom w:val="none" w:sz="0" w:space="0" w:color="auto"/>
        <w:right w:val="none" w:sz="0" w:space="0" w:color="auto"/>
      </w:divBdr>
    </w:div>
    <w:div w:id="826019826">
      <w:bodyDiv w:val="1"/>
      <w:marLeft w:val="0"/>
      <w:marRight w:val="0"/>
      <w:marTop w:val="0"/>
      <w:marBottom w:val="0"/>
      <w:divBdr>
        <w:top w:val="none" w:sz="0" w:space="0" w:color="auto"/>
        <w:left w:val="none" w:sz="0" w:space="0" w:color="auto"/>
        <w:bottom w:val="none" w:sz="0" w:space="0" w:color="auto"/>
        <w:right w:val="none" w:sz="0" w:space="0" w:color="auto"/>
      </w:divBdr>
    </w:div>
    <w:div w:id="833759245">
      <w:bodyDiv w:val="1"/>
      <w:marLeft w:val="0"/>
      <w:marRight w:val="0"/>
      <w:marTop w:val="0"/>
      <w:marBottom w:val="0"/>
      <w:divBdr>
        <w:top w:val="none" w:sz="0" w:space="0" w:color="auto"/>
        <w:left w:val="none" w:sz="0" w:space="0" w:color="auto"/>
        <w:bottom w:val="none" w:sz="0" w:space="0" w:color="auto"/>
        <w:right w:val="none" w:sz="0" w:space="0" w:color="auto"/>
      </w:divBdr>
    </w:div>
    <w:div w:id="834153040">
      <w:bodyDiv w:val="1"/>
      <w:marLeft w:val="0"/>
      <w:marRight w:val="0"/>
      <w:marTop w:val="0"/>
      <w:marBottom w:val="0"/>
      <w:divBdr>
        <w:top w:val="none" w:sz="0" w:space="0" w:color="auto"/>
        <w:left w:val="none" w:sz="0" w:space="0" w:color="auto"/>
        <w:bottom w:val="none" w:sz="0" w:space="0" w:color="auto"/>
        <w:right w:val="none" w:sz="0" w:space="0" w:color="auto"/>
      </w:divBdr>
    </w:div>
    <w:div w:id="834301877">
      <w:bodyDiv w:val="1"/>
      <w:marLeft w:val="0"/>
      <w:marRight w:val="0"/>
      <w:marTop w:val="0"/>
      <w:marBottom w:val="0"/>
      <w:divBdr>
        <w:top w:val="none" w:sz="0" w:space="0" w:color="auto"/>
        <w:left w:val="none" w:sz="0" w:space="0" w:color="auto"/>
        <w:bottom w:val="none" w:sz="0" w:space="0" w:color="auto"/>
        <w:right w:val="none" w:sz="0" w:space="0" w:color="auto"/>
      </w:divBdr>
    </w:div>
    <w:div w:id="849758753">
      <w:bodyDiv w:val="1"/>
      <w:marLeft w:val="0"/>
      <w:marRight w:val="0"/>
      <w:marTop w:val="0"/>
      <w:marBottom w:val="0"/>
      <w:divBdr>
        <w:top w:val="none" w:sz="0" w:space="0" w:color="auto"/>
        <w:left w:val="none" w:sz="0" w:space="0" w:color="auto"/>
        <w:bottom w:val="none" w:sz="0" w:space="0" w:color="auto"/>
        <w:right w:val="none" w:sz="0" w:space="0" w:color="auto"/>
      </w:divBdr>
    </w:div>
    <w:div w:id="857934709">
      <w:bodyDiv w:val="1"/>
      <w:marLeft w:val="0"/>
      <w:marRight w:val="0"/>
      <w:marTop w:val="0"/>
      <w:marBottom w:val="0"/>
      <w:divBdr>
        <w:top w:val="none" w:sz="0" w:space="0" w:color="auto"/>
        <w:left w:val="none" w:sz="0" w:space="0" w:color="auto"/>
        <w:bottom w:val="none" w:sz="0" w:space="0" w:color="auto"/>
        <w:right w:val="none" w:sz="0" w:space="0" w:color="auto"/>
      </w:divBdr>
    </w:div>
    <w:div w:id="866869937">
      <w:bodyDiv w:val="1"/>
      <w:marLeft w:val="0"/>
      <w:marRight w:val="0"/>
      <w:marTop w:val="0"/>
      <w:marBottom w:val="0"/>
      <w:divBdr>
        <w:top w:val="none" w:sz="0" w:space="0" w:color="auto"/>
        <w:left w:val="none" w:sz="0" w:space="0" w:color="auto"/>
        <w:bottom w:val="none" w:sz="0" w:space="0" w:color="auto"/>
        <w:right w:val="none" w:sz="0" w:space="0" w:color="auto"/>
      </w:divBdr>
    </w:div>
    <w:div w:id="867452555">
      <w:bodyDiv w:val="1"/>
      <w:marLeft w:val="0"/>
      <w:marRight w:val="0"/>
      <w:marTop w:val="0"/>
      <w:marBottom w:val="0"/>
      <w:divBdr>
        <w:top w:val="none" w:sz="0" w:space="0" w:color="auto"/>
        <w:left w:val="none" w:sz="0" w:space="0" w:color="auto"/>
        <w:bottom w:val="none" w:sz="0" w:space="0" w:color="auto"/>
        <w:right w:val="none" w:sz="0" w:space="0" w:color="auto"/>
      </w:divBdr>
    </w:div>
    <w:div w:id="871066429">
      <w:bodyDiv w:val="1"/>
      <w:marLeft w:val="0"/>
      <w:marRight w:val="0"/>
      <w:marTop w:val="0"/>
      <w:marBottom w:val="0"/>
      <w:divBdr>
        <w:top w:val="none" w:sz="0" w:space="0" w:color="auto"/>
        <w:left w:val="none" w:sz="0" w:space="0" w:color="auto"/>
        <w:bottom w:val="none" w:sz="0" w:space="0" w:color="auto"/>
        <w:right w:val="none" w:sz="0" w:space="0" w:color="auto"/>
      </w:divBdr>
    </w:div>
    <w:div w:id="872882143">
      <w:bodyDiv w:val="1"/>
      <w:marLeft w:val="0"/>
      <w:marRight w:val="0"/>
      <w:marTop w:val="0"/>
      <w:marBottom w:val="0"/>
      <w:divBdr>
        <w:top w:val="none" w:sz="0" w:space="0" w:color="auto"/>
        <w:left w:val="none" w:sz="0" w:space="0" w:color="auto"/>
        <w:bottom w:val="none" w:sz="0" w:space="0" w:color="auto"/>
        <w:right w:val="none" w:sz="0" w:space="0" w:color="auto"/>
      </w:divBdr>
    </w:div>
    <w:div w:id="875847109">
      <w:bodyDiv w:val="1"/>
      <w:marLeft w:val="0"/>
      <w:marRight w:val="0"/>
      <w:marTop w:val="0"/>
      <w:marBottom w:val="0"/>
      <w:divBdr>
        <w:top w:val="none" w:sz="0" w:space="0" w:color="auto"/>
        <w:left w:val="none" w:sz="0" w:space="0" w:color="auto"/>
        <w:bottom w:val="none" w:sz="0" w:space="0" w:color="auto"/>
        <w:right w:val="none" w:sz="0" w:space="0" w:color="auto"/>
      </w:divBdr>
    </w:div>
    <w:div w:id="887492622">
      <w:bodyDiv w:val="1"/>
      <w:marLeft w:val="0"/>
      <w:marRight w:val="0"/>
      <w:marTop w:val="0"/>
      <w:marBottom w:val="0"/>
      <w:divBdr>
        <w:top w:val="none" w:sz="0" w:space="0" w:color="auto"/>
        <w:left w:val="none" w:sz="0" w:space="0" w:color="auto"/>
        <w:bottom w:val="none" w:sz="0" w:space="0" w:color="auto"/>
        <w:right w:val="none" w:sz="0" w:space="0" w:color="auto"/>
      </w:divBdr>
    </w:div>
    <w:div w:id="897858773">
      <w:bodyDiv w:val="1"/>
      <w:marLeft w:val="0"/>
      <w:marRight w:val="0"/>
      <w:marTop w:val="0"/>
      <w:marBottom w:val="0"/>
      <w:divBdr>
        <w:top w:val="none" w:sz="0" w:space="0" w:color="auto"/>
        <w:left w:val="none" w:sz="0" w:space="0" w:color="auto"/>
        <w:bottom w:val="none" w:sz="0" w:space="0" w:color="auto"/>
        <w:right w:val="none" w:sz="0" w:space="0" w:color="auto"/>
      </w:divBdr>
    </w:div>
    <w:div w:id="908540761">
      <w:bodyDiv w:val="1"/>
      <w:marLeft w:val="0"/>
      <w:marRight w:val="0"/>
      <w:marTop w:val="0"/>
      <w:marBottom w:val="0"/>
      <w:divBdr>
        <w:top w:val="none" w:sz="0" w:space="0" w:color="auto"/>
        <w:left w:val="none" w:sz="0" w:space="0" w:color="auto"/>
        <w:bottom w:val="none" w:sz="0" w:space="0" w:color="auto"/>
        <w:right w:val="none" w:sz="0" w:space="0" w:color="auto"/>
      </w:divBdr>
    </w:div>
    <w:div w:id="909802401">
      <w:bodyDiv w:val="1"/>
      <w:marLeft w:val="0"/>
      <w:marRight w:val="0"/>
      <w:marTop w:val="0"/>
      <w:marBottom w:val="0"/>
      <w:divBdr>
        <w:top w:val="none" w:sz="0" w:space="0" w:color="auto"/>
        <w:left w:val="none" w:sz="0" w:space="0" w:color="auto"/>
        <w:bottom w:val="none" w:sz="0" w:space="0" w:color="auto"/>
        <w:right w:val="none" w:sz="0" w:space="0" w:color="auto"/>
      </w:divBdr>
    </w:div>
    <w:div w:id="918176732">
      <w:bodyDiv w:val="1"/>
      <w:marLeft w:val="0"/>
      <w:marRight w:val="0"/>
      <w:marTop w:val="0"/>
      <w:marBottom w:val="0"/>
      <w:divBdr>
        <w:top w:val="none" w:sz="0" w:space="0" w:color="auto"/>
        <w:left w:val="none" w:sz="0" w:space="0" w:color="auto"/>
        <w:bottom w:val="none" w:sz="0" w:space="0" w:color="auto"/>
        <w:right w:val="none" w:sz="0" w:space="0" w:color="auto"/>
      </w:divBdr>
    </w:div>
    <w:div w:id="932515400">
      <w:bodyDiv w:val="1"/>
      <w:marLeft w:val="0"/>
      <w:marRight w:val="0"/>
      <w:marTop w:val="0"/>
      <w:marBottom w:val="0"/>
      <w:divBdr>
        <w:top w:val="none" w:sz="0" w:space="0" w:color="auto"/>
        <w:left w:val="none" w:sz="0" w:space="0" w:color="auto"/>
        <w:bottom w:val="none" w:sz="0" w:space="0" w:color="auto"/>
        <w:right w:val="none" w:sz="0" w:space="0" w:color="auto"/>
      </w:divBdr>
    </w:div>
    <w:div w:id="935406320">
      <w:bodyDiv w:val="1"/>
      <w:marLeft w:val="0"/>
      <w:marRight w:val="0"/>
      <w:marTop w:val="0"/>
      <w:marBottom w:val="0"/>
      <w:divBdr>
        <w:top w:val="none" w:sz="0" w:space="0" w:color="auto"/>
        <w:left w:val="none" w:sz="0" w:space="0" w:color="auto"/>
        <w:bottom w:val="none" w:sz="0" w:space="0" w:color="auto"/>
        <w:right w:val="none" w:sz="0" w:space="0" w:color="auto"/>
      </w:divBdr>
      <w:divsChild>
        <w:div w:id="1688942634">
          <w:marLeft w:val="0"/>
          <w:marRight w:val="0"/>
          <w:marTop w:val="0"/>
          <w:marBottom w:val="0"/>
          <w:divBdr>
            <w:top w:val="none" w:sz="0" w:space="0" w:color="auto"/>
            <w:left w:val="none" w:sz="0" w:space="0" w:color="auto"/>
            <w:bottom w:val="none" w:sz="0" w:space="0" w:color="auto"/>
            <w:right w:val="none" w:sz="0" w:space="0" w:color="auto"/>
          </w:divBdr>
          <w:divsChild>
            <w:div w:id="1749109024">
              <w:marLeft w:val="0"/>
              <w:marRight w:val="0"/>
              <w:marTop w:val="0"/>
              <w:marBottom w:val="0"/>
              <w:divBdr>
                <w:top w:val="none" w:sz="0" w:space="0" w:color="auto"/>
                <w:left w:val="none" w:sz="0" w:space="0" w:color="auto"/>
                <w:bottom w:val="none" w:sz="0" w:space="0" w:color="auto"/>
                <w:right w:val="none" w:sz="0" w:space="0" w:color="auto"/>
              </w:divBdr>
              <w:divsChild>
                <w:div w:id="195584767">
                  <w:marLeft w:val="0"/>
                  <w:marRight w:val="0"/>
                  <w:marTop w:val="0"/>
                  <w:marBottom w:val="0"/>
                  <w:divBdr>
                    <w:top w:val="none" w:sz="0" w:space="0" w:color="auto"/>
                    <w:left w:val="none" w:sz="0" w:space="0" w:color="auto"/>
                    <w:bottom w:val="none" w:sz="0" w:space="0" w:color="auto"/>
                    <w:right w:val="none" w:sz="0" w:space="0" w:color="auto"/>
                  </w:divBdr>
                  <w:divsChild>
                    <w:div w:id="83773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2762685">
      <w:bodyDiv w:val="1"/>
      <w:marLeft w:val="0"/>
      <w:marRight w:val="0"/>
      <w:marTop w:val="0"/>
      <w:marBottom w:val="0"/>
      <w:divBdr>
        <w:top w:val="none" w:sz="0" w:space="0" w:color="auto"/>
        <w:left w:val="none" w:sz="0" w:space="0" w:color="auto"/>
        <w:bottom w:val="none" w:sz="0" w:space="0" w:color="auto"/>
        <w:right w:val="none" w:sz="0" w:space="0" w:color="auto"/>
      </w:divBdr>
    </w:div>
    <w:div w:id="947813022">
      <w:bodyDiv w:val="1"/>
      <w:marLeft w:val="0"/>
      <w:marRight w:val="0"/>
      <w:marTop w:val="0"/>
      <w:marBottom w:val="0"/>
      <w:divBdr>
        <w:top w:val="none" w:sz="0" w:space="0" w:color="auto"/>
        <w:left w:val="none" w:sz="0" w:space="0" w:color="auto"/>
        <w:bottom w:val="none" w:sz="0" w:space="0" w:color="auto"/>
        <w:right w:val="none" w:sz="0" w:space="0" w:color="auto"/>
      </w:divBdr>
    </w:div>
    <w:div w:id="958268153">
      <w:bodyDiv w:val="1"/>
      <w:marLeft w:val="0"/>
      <w:marRight w:val="0"/>
      <w:marTop w:val="0"/>
      <w:marBottom w:val="0"/>
      <w:divBdr>
        <w:top w:val="none" w:sz="0" w:space="0" w:color="auto"/>
        <w:left w:val="none" w:sz="0" w:space="0" w:color="auto"/>
        <w:bottom w:val="none" w:sz="0" w:space="0" w:color="auto"/>
        <w:right w:val="none" w:sz="0" w:space="0" w:color="auto"/>
      </w:divBdr>
    </w:div>
    <w:div w:id="960652016">
      <w:bodyDiv w:val="1"/>
      <w:marLeft w:val="0"/>
      <w:marRight w:val="0"/>
      <w:marTop w:val="0"/>
      <w:marBottom w:val="0"/>
      <w:divBdr>
        <w:top w:val="none" w:sz="0" w:space="0" w:color="auto"/>
        <w:left w:val="none" w:sz="0" w:space="0" w:color="auto"/>
        <w:bottom w:val="none" w:sz="0" w:space="0" w:color="auto"/>
        <w:right w:val="none" w:sz="0" w:space="0" w:color="auto"/>
      </w:divBdr>
    </w:div>
    <w:div w:id="964388223">
      <w:bodyDiv w:val="1"/>
      <w:marLeft w:val="0"/>
      <w:marRight w:val="0"/>
      <w:marTop w:val="0"/>
      <w:marBottom w:val="0"/>
      <w:divBdr>
        <w:top w:val="none" w:sz="0" w:space="0" w:color="auto"/>
        <w:left w:val="none" w:sz="0" w:space="0" w:color="auto"/>
        <w:bottom w:val="none" w:sz="0" w:space="0" w:color="auto"/>
        <w:right w:val="none" w:sz="0" w:space="0" w:color="auto"/>
      </w:divBdr>
    </w:div>
    <w:div w:id="975255071">
      <w:bodyDiv w:val="1"/>
      <w:marLeft w:val="0"/>
      <w:marRight w:val="0"/>
      <w:marTop w:val="0"/>
      <w:marBottom w:val="0"/>
      <w:divBdr>
        <w:top w:val="none" w:sz="0" w:space="0" w:color="auto"/>
        <w:left w:val="none" w:sz="0" w:space="0" w:color="auto"/>
        <w:bottom w:val="none" w:sz="0" w:space="0" w:color="auto"/>
        <w:right w:val="none" w:sz="0" w:space="0" w:color="auto"/>
      </w:divBdr>
    </w:div>
    <w:div w:id="986086784">
      <w:bodyDiv w:val="1"/>
      <w:marLeft w:val="0"/>
      <w:marRight w:val="0"/>
      <w:marTop w:val="0"/>
      <w:marBottom w:val="0"/>
      <w:divBdr>
        <w:top w:val="none" w:sz="0" w:space="0" w:color="auto"/>
        <w:left w:val="none" w:sz="0" w:space="0" w:color="auto"/>
        <w:bottom w:val="none" w:sz="0" w:space="0" w:color="auto"/>
        <w:right w:val="none" w:sz="0" w:space="0" w:color="auto"/>
      </w:divBdr>
    </w:div>
    <w:div w:id="995841514">
      <w:bodyDiv w:val="1"/>
      <w:marLeft w:val="0"/>
      <w:marRight w:val="0"/>
      <w:marTop w:val="0"/>
      <w:marBottom w:val="0"/>
      <w:divBdr>
        <w:top w:val="none" w:sz="0" w:space="0" w:color="auto"/>
        <w:left w:val="none" w:sz="0" w:space="0" w:color="auto"/>
        <w:bottom w:val="none" w:sz="0" w:space="0" w:color="auto"/>
        <w:right w:val="none" w:sz="0" w:space="0" w:color="auto"/>
      </w:divBdr>
    </w:div>
    <w:div w:id="997924072">
      <w:bodyDiv w:val="1"/>
      <w:marLeft w:val="0"/>
      <w:marRight w:val="0"/>
      <w:marTop w:val="0"/>
      <w:marBottom w:val="0"/>
      <w:divBdr>
        <w:top w:val="none" w:sz="0" w:space="0" w:color="auto"/>
        <w:left w:val="none" w:sz="0" w:space="0" w:color="auto"/>
        <w:bottom w:val="none" w:sz="0" w:space="0" w:color="auto"/>
        <w:right w:val="none" w:sz="0" w:space="0" w:color="auto"/>
      </w:divBdr>
    </w:div>
    <w:div w:id="1005131613">
      <w:bodyDiv w:val="1"/>
      <w:marLeft w:val="0"/>
      <w:marRight w:val="0"/>
      <w:marTop w:val="0"/>
      <w:marBottom w:val="0"/>
      <w:divBdr>
        <w:top w:val="none" w:sz="0" w:space="0" w:color="auto"/>
        <w:left w:val="none" w:sz="0" w:space="0" w:color="auto"/>
        <w:bottom w:val="none" w:sz="0" w:space="0" w:color="auto"/>
        <w:right w:val="none" w:sz="0" w:space="0" w:color="auto"/>
      </w:divBdr>
    </w:div>
    <w:div w:id="1030499054">
      <w:bodyDiv w:val="1"/>
      <w:marLeft w:val="0"/>
      <w:marRight w:val="0"/>
      <w:marTop w:val="0"/>
      <w:marBottom w:val="0"/>
      <w:divBdr>
        <w:top w:val="none" w:sz="0" w:space="0" w:color="auto"/>
        <w:left w:val="none" w:sz="0" w:space="0" w:color="auto"/>
        <w:bottom w:val="none" w:sz="0" w:space="0" w:color="auto"/>
        <w:right w:val="none" w:sz="0" w:space="0" w:color="auto"/>
      </w:divBdr>
    </w:div>
    <w:div w:id="1033464423">
      <w:bodyDiv w:val="1"/>
      <w:marLeft w:val="0"/>
      <w:marRight w:val="0"/>
      <w:marTop w:val="0"/>
      <w:marBottom w:val="0"/>
      <w:divBdr>
        <w:top w:val="none" w:sz="0" w:space="0" w:color="auto"/>
        <w:left w:val="none" w:sz="0" w:space="0" w:color="auto"/>
        <w:bottom w:val="none" w:sz="0" w:space="0" w:color="auto"/>
        <w:right w:val="none" w:sz="0" w:space="0" w:color="auto"/>
      </w:divBdr>
    </w:div>
    <w:div w:id="1040082828">
      <w:bodyDiv w:val="1"/>
      <w:marLeft w:val="0"/>
      <w:marRight w:val="0"/>
      <w:marTop w:val="0"/>
      <w:marBottom w:val="0"/>
      <w:divBdr>
        <w:top w:val="none" w:sz="0" w:space="0" w:color="auto"/>
        <w:left w:val="none" w:sz="0" w:space="0" w:color="auto"/>
        <w:bottom w:val="none" w:sz="0" w:space="0" w:color="auto"/>
        <w:right w:val="none" w:sz="0" w:space="0" w:color="auto"/>
      </w:divBdr>
    </w:div>
    <w:div w:id="1040595389">
      <w:bodyDiv w:val="1"/>
      <w:marLeft w:val="0"/>
      <w:marRight w:val="0"/>
      <w:marTop w:val="0"/>
      <w:marBottom w:val="0"/>
      <w:divBdr>
        <w:top w:val="none" w:sz="0" w:space="0" w:color="auto"/>
        <w:left w:val="none" w:sz="0" w:space="0" w:color="auto"/>
        <w:bottom w:val="none" w:sz="0" w:space="0" w:color="auto"/>
        <w:right w:val="none" w:sz="0" w:space="0" w:color="auto"/>
      </w:divBdr>
    </w:div>
    <w:div w:id="1047533289">
      <w:bodyDiv w:val="1"/>
      <w:marLeft w:val="0"/>
      <w:marRight w:val="0"/>
      <w:marTop w:val="0"/>
      <w:marBottom w:val="0"/>
      <w:divBdr>
        <w:top w:val="none" w:sz="0" w:space="0" w:color="auto"/>
        <w:left w:val="none" w:sz="0" w:space="0" w:color="auto"/>
        <w:bottom w:val="none" w:sz="0" w:space="0" w:color="auto"/>
        <w:right w:val="none" w:sz="0" w:space="0" w:color="auto"/>
      </w:divBdr>
    </w:div>
    <w:div w:id="1051154715">
      <w:bodyDiv w:val="1"/>
      <w:marLeft w:val="0"/>
      <w:marRight w:val="0"/>
      <w:marTop w:val="0"/>
      <w:marBottom w:val="0"/>
      <w:divBdr>
        <w:top w:val="none" w:sz="0" w:space="0" w:color="auto"/>
        <w:left w:val="none" w:sz="0" w:space="0" w:color="auto"/>
        <w:bottom w:val="none" w:sz="0" w:space="0" w:color="auto"/>
        <w:right w:val="none" w:sz="0" w:space="0" w:color="auto"/>
      </w:divBdr>
    </w:div>
    <w:div w:id="1061169223">
      <w:bodyDiv w:val="1"/>
      <w:marLeft w:val="0"/>
      <w:marRight w:val="0"/>
      <w:marTop w:val="0"/>
      <w:marBottom w:val="0"/>
      <w:divBdr>
        <w:top w:val="none" w:sz="0" w:space="0" w:color="auto"/>
        <w:left w:val="none" w:sz="0" w:space="0" w:color="auto"/>
        <w:bottom w:val="none" w:sz="0" w:space="0" w:color="auto"/>
        <w:right w:val="none" w:sz="0" w:space="0" w:color="auto"/>
      </w:divBdr>
    </w:div>
    <w:div w:id="1070420280">
      <w:bodyDiv w:val="1"/>
      <w:marLeft w:val="0"/>
      <w:marRight w:val="0"/>
      <w:marTop w:val="0"/>
      <w:marBottom w:val="0"/>
      <w:divBdr>
        <w:top w:val="none" w:sz="0" w:space="0" w:color="auto"/>
        <w:left w:val="none" w:sz="0" w:space="0" w:color="auto"/>
        <w:bottom w:val="none" w:sz="0" w:space="0" w:color="auto"/>
        <w:right w:val="none" w:sz="0" w:space="0" w:color="auto"/>
      </w:divBdr>
    </w:div>
    <w:div w:id="1073241723">
      <w:bodyDiv w:val="1"/>
      <w:marLeft w:val="0"/>
      <w:marRight w:val="0"/>
      <w:marTop w:val="0"/>
      <w:marBottom w:val="0"/>
      <w:divBdr>
        <w:top w:val="none" w:sz="0" w:space="0" w:color="auto"/>
        <w:left w:val="none" w:sz="0" w:space="0" w:color="auto"/>
        <w:bottom w:val="none" w:sz="0" w:space="0" w:color="auto"/>
        <w:right w:val="none" w:sz="0" w:space="0" w:color="auto"/>
      </w:divBdr>
    </w:div>
    <w:div w:id="1076243413">
      <w:bodyDiv w:val="1"/>
      <w:marLeft w:val="0"/>
      <w:marRight w:val="0"/>
      <w:marTop w:val="0"/>
      <w:marBottom w:val="0"/>
      <w:divBdr>
        <w:top w:val="none" w:sz="0" w:space="0" w:color="auto"/>
        <w:left w:val="none" w:sz="0" w:space="0" w:color="auto"/>
        <w:bottom w:val="none" w:sz="0" w:space="0" w:color="auto"/>
        <w:right w:val="none" w:sz="0" w:space="0" w:color="auto"/>
      </w:divBdr>
      <w:divsChild>
        <w:div w:id="1711420511">
          <w:marLeft w:val="0"/>
          <w:marRight w:val="0"/>
          <w:marTop w:val="0"/>
          <w:marBottom w:val="0"/>
          <w:divBdr>
            <w:top w:val="none" w:sz="0" w:space="0" w:color="auto"/>
            <w:left w:val="none" w:sz="0" w:space="0" w:color="auto"/>
            <w:bottom w:val="none" w:sz="0" w:space="0" w:color="auto"/>
            <w:right w:val="none" w:sz="0" w:space="0" w:color="auto"/>
          </w:divBdr>
        </w:div>
      </w:divsChild>
    </w:div>
    <w:div w:id="1077358932">
      <w:bodyDiv w:val="1"/>
      <w:marLeft w:val="0"/>
      <w:marRight w:val="0"/>
      <w:marTop w:val="0"/>
      <w:marBottom w:val="0"/>
      <w:divBdr>
        <w:top w:val="none" w:sz="0" w:space="0" w:color="auto"/>
        <w:left w:val="none" w:sz="0" w:space="0" w:color="auto"/>
        <w:bottom w:val="none" w:sz="0" w:space="0" w:color="auto"/>
        <w:right w:val="none" w:sz="0" w:space="0" w:color="auto"/>
      </w:divBdr>
    </w:div>
    <w:div w:id="1083601200">
      <w:bodyDiv w:val="1"/>
      <w:marLeft w:val="0"/>
      <w:marRight w:val="0"/>
      <w:marTop w:val="0"/>
      <w:marBottom w:val="0"/>
      <w:divBdr>
        <w:top w:val="none" w:sz="0" w:space="0" w:color="auto"/>
        <w:left w:val="none" w:sz="0" w:space="0" w:color="auto"/>
        <w:bottom w:val="none" w:sz="0" w:space="0" w:color="auto"/>
        <w:right w:val="none" w:sz="0" w:space="0" w:color="auto"/>
      </w:divBdr>
    </w:div>
    <w:div w:id="1087656025">
      <w:bodyDiv w:val="1"/>
      <w:marLeft w:val="0"/>
      <w:marRight w:val="0"/>
      <w:marTop w:val="0"/>
      <w:marBottom w:val="0"/>
      <w:divBdr>
        <w:top w:val="none" w:sz="0" w:space="0" w:color="auto"/>
        <w:left w:val="none" w:sz="0" w:space="0" w:color="auto"/>
        <w:bottom w:val="none" w:sz="0" w:space="0" w:color="auto"/>
        <w:right w:val="none" w:sz="0" w:space="0" w:color="auto"/>
      </w:divBdr>
    </w:div>
    <w:div w:id="1094278336">
      <w:bodyDiv w:val="1"/>
      <w:marLeft w:val="0"/>
      <w:marRight w:val="0"/>
      <w:marTop w:val="0"/>
      <w:marBottom w:val="0"/>
      <w:divBdr>
        <w:top w:val="none" w:sz="0" w:space="0" w:color="auto"/>
        <w:left w:val="none" w:sz="0" w:space="0" w:color="auto"/>
        <w:bottom w:val="none" w:sz="0" w:space="0" w:color="auto"/>
        <w:right w:val="none" w:sz="0" w:space="0" w:color="auto"/>
      </w:divBdr>
    </w:div>
    <w:div w:id="1100292088">
      <w:bodyDiv w:val="1"/>
      <w:marLeft w:val="0"/>
      <w:marRight w:val="0"/>
      <w:marTop w:val="0"/>
      <w:marBottom w:val="0"/>
      <w:divBdr>
        <w:top w:val="none" w:sz="0" w:space="0" w:color="auto"/>
        <w:left w:val="none" w:sz="0" w:space="0" w:color="auto"/>
        <w:bottom w:val="none" w:sz="0" w:space="0" w:color="auto"/>
        <w:right w:val="none" w:sz="0" w:space="0" w:color="auto"/>
      </w:divBdr>
    </w:div>
    <w:div w:id="1100833135">
      <w:bodyDiv w:val="1"/>
      <w:marLeft w:val="0"/>
      <w:marRight w:val="0"/>
      <w:marTop w:val="0"/>
      <w:marBottom w:val="0"/>
      <w:divBdr>
        <w:top w:val="none" w:sz="0" w:space="0" w:color="auto"/>
        <w:left w:val="none" w:sz="0" w:space="0" w:color="auto"/>
        <w:bottom w:val="none" w:sz="0" w:space="0" w:color="auto"/>
        <w:right w:val="none" w:sz="0" w:space="0" w:color="auto"/>
      </w:divBdr>
    </w:div>
    <w:div w:id="1118993358">
      <w:bodyDiv w:val="1"/>
      <w:marLeft w:val="0"/>
      <w:marRight w:val="0"/>
      <w:marTop w:val="0"/>
      <w:marBottom w:val="0"/>
      <w:divBdr>
        <w:top w:val="none" w:sz="0" w:space="0" w:color="auto"/>
        <w:left w:val="none" w:sz="0" w:space="0" w:color="auto"/>
        <w:bottom w:val="none" w:sz="0" w:space="0" w:color="auto"/>
        <w:right w:val="none" w:sz="0" w:space="0" w:color="auto"/>
      </w:divBdr>
    </w:div>
    <w:div w:id="1121344005">
      <w:bodyDiv w:val="1"/>
      <w:marLeft w:val="0"/>
      <w:marRight w:val="0"/>
      <w:marTop w:val="0"/>
      <w:marBottom w:val="0"/>
      <w:divBdr>
        <w:top w:val="none" w:sz="0" w:space="0" w:color="auto"/>
        <w:left w:val="none" w:sz="0" w:space="0" w:color="auto"/>
        <w:bottom w:val="none" w:sz="0" w:space="0" w:color="auto"/>
        <w:right w:val="none" w:sz="0" w:space="0" w:color="auto"/>
      </w:divBdr>
    </w:div>
    <w:div w:id="1130049488">
      <w:bodyDiv w:val="1"/>
      <w:marLeft w:val="0"/>
      <w:marRight w:val="0"/>
      <w:marTop w:val="0"/>
      <w:marBottom w:val="0"/>
      <w:divBdr>
        <w:top w:val="none" w:sz="0" w:space="0" w:color="auto"/>
        <w:left w:val="none" w:sz="0" w:space="0" w:color="auto"/>
        <w:bottom w:val="none" w:sz="0" w:space="0" w:color="auto"/>
        <w:right w:val="none" w:sz="0" w:space="0" w:color="auto"/>
      </w:divBdr>
    </w:div>
    <w:div w:id="1137575011">
      <w:bodyDiv w:val="1"/>
      <w:marLeft w:val="0"/>
      <w:marRight w:val="0"/>
      <w:marTop w:val="0"/>
      <w:marBottom w:val="0"/>
      <w:divBdr>
        <w:top w:val="none" w:sz="0" w:space="0" w:color="auto"/>
        <w:left w:val="none" w:sz="0" w:space="0" w:color="auto"/>
        <w:bottom w:val="none" w:sz="0" w:space="0" w:color="auto"/>
        <w:right w:val="none" w:sz="0" w:space="0" w:color="auto"/>
      </w:divBdr>
    </w:div>
    <w:div w:id="1142238748">
      <w:bodyDiv w:val="1"/>
      <w:marLeft w:val="0"/>
      <w:marRight w:val="0"/>
      <w:marTop w:val="0"/>
      <w:marBottom w:val="0"/>
      <w:divBdr>
        <w:top w:val="none" w:sz="0" w:space="0" w:color="auto"/>
        <w:left w:val="none" w:sz="0" w:space="0" w:color="auto"/>
        <w:bottom w:val="none" w:sz="0" w:space="0" w:color="auto"/>
        <w:right w:val="none" w:sz="0" w:space="0" w:color="auto"/>
      </w:divBdr>
    </w:div>
    <w:div w:id="1151367482">
      <w:bodyDiv w:val="1"/>
      <w:marLeft w:val="0"/>
      <w:marRight w:val="0"/>
      <w:marTop w:val="0"/>
      <w:marBottom w:val="0"/>
      <w:divBdr>
        <w:top w:val="none" w:sz="0" w:space="0" w:color="auto"/>
        <w:left w:val="none" w:sz="0" w:space="0" w:color="auto"/>
        <w:bottom w:val="none" w:sz="0" w:space="0" w:color="auto"/>
        <w:right w:val="none" w:sz="0" w:space="0" w:color="auto"/>
      </w:divBdr>
    </w:div>
    <w:div w:id="1162281823">
      <w:bodyDiv w:val="1"/>
      <w:marLeft w:val="0"/>
      <w:marRight w:val="0"/>
      <w:marTop w:val="0"/>
      <w:marBottom w:val="0"/>
      <w:divBdr>
        <w:top w:val="none" w:sz="0" w:space="0" w:color="auto"/>
        <w:left w:val="none" w:sz="0" w:space="0" w:color="auto"/>
        <w:bottom w:val="none" w:sz="0" w:space="0" w:color="auto"/>
        <w:right w:val="none" w:sz="0" w:space="0" w:color="auto"/>
      </w:divBdr>
    </w:div>
    <w:div w:id="1172261219">
      <w:bodyDiv w:val="1"/>
      <w:marLeft w:val="0"/>
      <w:marRight w:val="0"/>
      <w:marTop w:val="0"/>
      <w:marBottom w:val="0"/>
      <w:divBdr>
        <w:top w:val="none" w:sz="0" w:space="0" w:color="auto"/>
        <w:left w:val="none" w:sz="0" w:space="0" w:color="auto"/>
        <w:bottom w:val="none" w:sz="0" w:space="0" w:color="auto"/>
        <w:right w:val="none" w:sz="0" w:space="0" w:color="auto"/>
      </w:divBdr>
    </w:div>
    <w:div w:id="1175997885">
      <w:bodyDiv w:val="1"/>
      <w:marLeft w:val="0"/>
      <w:marRight w:val="0"/>
      <w:marTop w:val="0"/>
      <w:marBottom w:val="0"/>
      <w:divBdr>
        <w:top w:val="none" w:sz="0" w:space="0" w:color="auto"/>
        <w:left w:val="none" w:sz="0" w:space="0" w:color="auto"/>
        <w:bottom w:val="none" w:sz="0" w:space="0" w:color="auto"/>
        <w:right w:val="none" w:sz="0" w:space="0" w:color="auto"/>
      </w:divBdr>
    </w:div>
    <w:div w:id="1185288366">
      <w:bodyDiv w:val="1"/>
      <w:marLeft w:val="0"/>
      <w:marRight w:val="0"/>
      <w:marTop w:val="0"/>
      <w:marBottom w:val="0"/>
      <w:divBdr>
        <w:top w:val="none" w:sz="0" w:space="0" w:color="auto"/>
        <w:left w:val="none" w:sz="0" w:space="0" w:color="auto"/>
        <w:bottom w:val="none" w:sz="0" w:space="0" w:color="auto"/>
        <w:right w:val="none" w:sz="0" w:space="0" w:color="auto"/>
      </w:divBdr>
    </w:div>
    <w:div w:id="1193224340">
      <w:bodyDiv w:val="1"/>
      <w:marLeft w:val="0"/>
      <w:marRight w:val="0"/>
      <w:marTop w:val="0"/>
      <w:marBottom w:val="0"/>
      <w:divBdr>
        <w:top w:val="none" w:sz="0" w:space="0" w:color="auto"/>
        <w:left w:val="none" w:sz="0" w:space="0" w:color="auto"/>
        <w:bottom w:val="none" w:sz="0" w:space="0" w:color="auto"/>
        <w:right w:val="none" w:sz="0" w:space="0" w:color="auto"/>
      </w:divBdr>
    </w:div>
    <w:div w:id="1193306515">
      <w:bodyDiv w:val="1"/>
      <w:marLeft w:val="0"/>
      <w:marRight w:val="0"/>
      <w:marTop w:val="0"/>
      <w:marBottom w:val="0"/>
      <w:divBdr>
        <w:top w:val="none" w:sz="0" w:space="0" w:color="auto"/>
        <w:left w:val="none" w:sz="0" w:space="0" w:color="auto"/>
        <w:bottom w:val="none" w:sz="0" w:space="0" w:color="auto"/>
        <w:right w:val="none" w:sz="0" w:space="0" w:color="auto"/>
      </w:divBdr>
    </w:div>
    <w:div w:id="1194540768">
      <w:bodyDiv w:val="1"/>
      <w:marLeft w:val="0"/>
      <w:marRight w:val="0"/>
      <w:marTop w:val="0"/>
      <w:marBottom w:val="0"/>
      <w:divBdr>
        <w:top w:val="none" w:sz="0" w:space="0" w:color="auto"/>
        <w:left w:val="none" w:sz="0" w:space="0" w:color="auto"/>
        <w:bottom w:val="none" w:sz="0" w:space="0" w:color="auto"/>
        <w:right w:val="none" w:sz="0" w:space="0" w:color="auto"/>
      </w:divBdr>
    </w:div>
    <w:div w:id="1204052581">
      <w:bodyDiv w:val="1"/>
      <w:marLeft w:val="0"/>
      <w:marRight w:val="0"/>
      <w:marTop w:val="0"/>
      <w:marBottom w:val="0"/>
      <w:divBdr>
        <w:top w:val="none" w:sz="0" w:space="0" w:color="auto"/>
        <w:left w:val="none" w:sz="0" w:space="0" w:color="auto"/>
        <w:bottom w:val="none" w:sz="0" w:space="0" w:color="auto"/>
        <w:right w:val="none" w:sz="0" w:space="0" w:color="auto"/>
      </w:divBdr>
    </w:div>
    <w:div w:id="1227914396">
      <w:bodyDiv w:val="1"/>
      <w:marLeft w:val="0"/>
      <w:marRight w:val="0"/>
      <w:marTop w:val="0"/>
      <w:marBottom w:val="0"/>
      <w:divBdr>
        <w:top w:val="none" w:sz="0" w:space="0" w:color="auto"/>
        <w:left w:val="none" w:sz="0" w:space="0" w:color="auto"/>
        <w:bottom w:val="none" w:sz="0" w:space="0" w:color="auto"/>
        <w:right w:val="none" w:sz="0" w:space="0" w:color="auto"/>
      </w:divBdr>
    </w:div>
    <w:div w:id="1233276157">
      <w:bodyDiv w:val="1"/>
      <w:marLeft w:val="0"/>
      <w:marRight w:val="0"/>
      <w:marTop w:val="0"/>
      <w:marBottom w:val="0"/>
      <w:divBdr>
        <w:top w:val="none" w:sz="0" w:space="0" w:color="auto"/>
        <w:left w:val="none" w:sz="0" w:space="0" w:color="auto"/>
        <w:bottom w:val="none" w:sz="0" w:space="0" w:color="auto"/>
        <w:right w:val="none" w:sz="0" w:space="0" w:color="auto"/>
      </w:divBdr>
    </w:div>
    <w:div w:id="1235890283">
      <w:bodyDiv w:val="1"/>
      <w:marLeft w:val="0"/>
      <w:marRight w:val="0"/>
      <w:marTop w:val="0"/>
      <w:marBottom w:val="0"/>
      <w:divBdr>
        <w:top w:val="none" w:sz="0" w:space="0" w:color="auto"/>
        <w:left w:val="none" w:sz="0" w:space="0" w:color="auto"/>
        <w:bottom w:val="none" w:sz="0" w:space="0" w:color="auto"/>
        <w:right w:val="none" w:sz="0" w:space="0" w:color="auto"/>
      </w:divBdr>
    </w:div>
    <w:div w:id="1239173130">
      <w:bodyDiv w:val="1"/>
      <w:marLeft w:val="0"/>
      <w:marRight w:val="0"/>
      <w:marTop w:val="0"/>
      <w:marBottom w:val="0"/>
      <w:divBdr>
        <w:top w:val="none" w:sz="0" w:space="0" w:color="auto"/>
        <w:left w:val="none" w:sz="0" w:space="0" w:color="auto"/>
        <w:bottom w:val="none" w:sz="0" w:space="0" w:color="auto"/>
        <w:right w:val="none" w:sz="0" w:space="0" w:color="auto"/>
      </w:divBdr>
    </w:div>
    <w:div w:id="1247420869">
      <w:bodyDiv w:val="1"/>
      <w:marLeft w:val="0"/>
      <w:marRight w:val="0"/>
      <w:marTop w:val="0"/>
      <w:marBottom w:val="0"/>
      <w:divBdr>
        <w:top w:val="none" w:sz="0" w:space="0" w:color="auto"/>
        <w:left w:val="none" w:sz="0" w:space="0" w:color="auto"/>
        <w:bottom w:val="none" w:sz="0" w:space="0" w:color="auto"/>
        <w:right w:val="none" w:sz="0" w:space="0" w:color="auto"/>
      </w:divBdr>
    </w:div>
    <w:div w:id="1248005780">
      <w:bodyDiv w:val="1"/>
      <w:marLeft w:val="0"/>
      <w:marRight w:val="0"/>
      <w:marTop w:val="0"/>
      <w:marBottom w:val="0"/>
      <w:divBdr>
        <w:top w:val="none" w:sz="0" w:space="0" w:color="auto"/>
        <w:left w:val="none" w:sz="0" w:space="0" w:color="auto"/>
        <w:bottom w:val="none" w:sz="0" w:space="0" w:color="auto"/>
        <w:right w:val="none" w:sz="0" w:space="0" w:color="auto"/>
      </w:divBdr>
    </w:div>
    <w:div w:id="1256329384">
      <w:bodyDiv w:val="1"/>
      <w:marLeft w:val="0"/>
      <w:marRight w:val="0"/>
      <w:marTop w:val="0"/>
      <w:marBottom w:val="0"/>
      <w:divBdr>
        <w:top w:val="none" w:sz="0" w:space="0" w:color="auto"/>
        <w:left w:val="none" w:sz="0" w:space="0" w:color="auto"/>
        <w:bottom w:val="none" w:sz="0" w:space="0" w:color="auto"/>
        <w:right w:val="none" w:sz="0" w:space="0" w:color="auto"/>
      </w:divBdr>
    </w:div>
    <w:div w:id="1259020713">
      <w:bodyDiv w:val="1"/>
      <w:marLeft w:val="0"/>
      <w:marRight w:val="0"/>
      <w:marTop w:val="0"/>
      <w:marBottom w:val="0"/>
      <w:divBdr>
        <w:top w:val="none" w:sz="0" w:space="0" w:color="auto"/>
        <w:left w:val="none" w:sz="0" w:space="0" w:color="auto"/>
        <w:bottom w:val="none" w:sz="0" w:space="0" w:color="auto"/>
        <w:right w:val="none" w:sz="0" w:space="0" w:color="auto"/>
      </w:divBdr>
    </w:div>
    <w:div w:id="1270352455">
      <w:bodyDiv w:val="1"/>
      <w:marLeft w:val="0"/>
      <w:marRight w:val="0"/>
      <w:marTop w:val="0"/>
      <w:marBottom w:val="0"/>
      <w:divBdr>
        <w:top w:val="none" w:sz="0" w:space="0" w:color="auto"/>
        <w:left w:val="none" w:sz="0" w:space="0" w:color="auto"/>
        <w:bottom w:val="none" w:sz="0" w:space="0" w:color="auto"/>
        <w:right w:val="none" w:sz="0" w:space="0" w:color="auto"/>
      </w:divBdr>
      <w:divsChild>
        <w:div w:id="1729838024">
          <w:marLeft w:val="0"/>
          <w:marRight w:val="0"/>
          <w:marTop w:val="0"/>
          <w:marBottom w:val="0"/>
          <w:divBdr>
            <w:top w:val="none" w:sz="0" w:space="0" w:color="auto"/>
            <w:left w:val="none" w:sz="0" w:space="0" w:color="auto"/>
            <w:bottom w:val="none" w:sz="0" w:space="0" w:color="auto"/>
            <w:right w:val="none" w:sz="0" w:space="0" w:color="auto"/>
          </w:divBdr>
          <w:divsChild>
            <w:div w:id="1967421558">
              <w:marLeft w:val="0"/>
              <w:marRight w:val="0"/>
              <w:marTop w:val="0"/>
              <w:marBottom w:val="0"/>
              <w:divBdr>
                <w:top w:val="none" w:sz="0" w:space="0" w:color="auto"/>
                <w:left w:val="none" w:sz="0" w:space="0" w:color="auto"/>
                <w:bottom w:val="none" w:sz="0" w:space="0" w:color="auto"/>
                <w:right w:val="none" w:sz="0" w:space="0" w:color="auto"/>
              </w:divBdr>
            </w:div>
          </w:divsChild>
        </w:div>
        <w:div w:id="1794056476">
          <w:marLeft w:val="0"/>
          <w:marRight w:val="0"/>
          <w:marTop w:val="0"/>
          <w:marBottom w:val="0"/>
          <w:divBdr>
            <w:top w:val="none" w:sz="0" w:space="0" w:color="auto"/>
            <w:left w:val="none" w:sz="0" w:space="0" w:color="auto"/>
            <w:bottom w:val="none" w:sz="0" w:space="0" w:color="auto"/>
            <w:right w:val="none" w:sz="0" w:space="0" w:color="auto"/>
          </w:divBdr>
          <w:divsChild>
            <w:div w:id="1938828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3855956">
      <w:bodyDiv w:val="1"/>
      <w:marLeft w:val="0"/>
      <w:marRight w:val="0"/>
      <w:marTop w:val="0"/>
      <w:marBottom w:val="0"/>
      <w:divBdr>
        <w:top w:val="none" w:sz="0" w:space="0" w:color="auto"/>
        <w:left w:val="none" w:sz="0" w:space="0" w:color="auto"/>
        <w:bottom w:val="none" w:sz="0" w:space="0" w:color="auto"/>
        <w:right w:val="none" w:sz="0" w:space="0" w:color="auto"/>
      </w:divBdr>
    </w:div>
    <w:div w:id="1282373579">
      <w:bodyDiv w:val="1"/>
      <w:marLeft w:val="0"/>
      <w:marRight w:val="0"/>
      <w:marTop w:val="0"/>
      <w:marBottom w:val="0"/>
      <w:divBdr>
        <w:top w:val="none" w:sz="0" w:space="0" w:color="auto"/>
        <w:left w:val="none" w:sz="0" w:space="0" w:color="auto"/>
        <w:bottom w:val="none" w:sz="0" w:space="0" w:color="auto"/>
        <w:right w:val="none" w:sz="0" w:space="0" w:color="auto"/>
      </w:divBdr>
    </w:div>
    <w:div w:id="1286085333">
      <w:bodyDiv w:val="1"/>
      <w:marLeft w:val="0"/>
      <w:marRight w:val="0"/>
      <w:marTop w:val="0"/>
      <w:marBottom w:val="0"/>
      <w:divBdr>
        <w:top w:val="none" w:sz="0" w:space="0" w:color="auto"/>
        <w:left w:val="none" w:sz="0" w:space="0" w:color="auto"/>
        <w:bottom w:val="none" w:sz="0" w:space="0" w:color="auto"/>
        <w:right w:val="none" w:sz="0" w:space="0" w:color="auto"/>
      </w:divBdr>
    </w:div>
    <w:div w:id="1288465701">
      <w:bodyDiv w:val="1"/>
      <w:marLeft w:val="0"/>
      <w:marRight w:val="0"/>
      <w:marTop w:val="0"/>
      <w:marBottom w:val="0"/>
      <w:divBdr>
        <w:top w:val="none" w:sz="0" w:space="0" w:color="auto"/>
        <w:left w:val="none" w:sz="0" w:space="0" w:color="auto"/>
        <w:bottom w:val="none" w:sz="0" w:space="0" w:color="auto"/>
        <w:right w:val="none" w:sz="0" w:space="0" w:color="auto"/>
      </w:divBdr>
    </w:div>
    <w:div w:id="1307396240">
      <w:bodyDiv w:val="1"/>
      <w:marLeft w:val="0"/>
      <w:marRight w:val="0"/>
      <w:marTop w:val="0"/>
      <w:marBottom w:val="0"/>
      <w:divBdr>
        <w:top w:val="none" w:sz="0" w:space="0" w:color="auto"/>
        <w:left w:val="none" w:sz="0" w:space="0" w:color="auto"/>
        <w:bottom w:val="none" w:sz="0" w:space="0" w:color="auto"/>
        <w:right w:val="none" w:sz="0" w:space="0" w:color="auto"/>
      </w:divBdr>
    </w:div>
    <w:div w:id="1307779417">
      <w:bodyDiv w:val="1"/>
      <w:marLeft w:val="0"/>
      <w:marRight w:val="0"/>
      <w:marTop w:val="0"/>
      <w:marBottom w:val="0"/>
      <w:divBdr>
        <w:top w:val="none" w:sz="0" w:space="0" w:color="auto"/>
        <w:left w:val="none" w:sz="0" w:space="0" w:color="auto"/>
        <w:bottom w:val="none" w:sz="0" w:space="0" w:color="auto"/>
        <w:right w:val="none" w:sz="0" w:space="0" w:color="auto"/>
      </w:divBdr>
    </w:div>
    <w:div w:id="1313371516">
      <w:bodyDiv w:val="1"/>
      <w:marLeft w:val="0"/>
      <w:marRight w:val="0"/>
      <w:marTop w:val="0"/>
      <w:marBottom w:val="0"/>
      <w:divBdr>
        <w:top w:val="none" w:sz="0" w:space="0" w:color="auto"/>
        <w:left w:val="none" w:sz="0" w:space="0" w:color="auto"/>
        <w:bottom w:val="none" w:sz="0" w:space="0" w:color="auto"/>
        <w:right w:val="none" w:sz="0" w:space="0" w:color="auto"/>
      </w:divBdr>
    </w:div>
    <w:div w:id="1321271956">
      <w:bodyDiv w:val="1"/>
      <w:marLeft w:val="0"/>
      <w:marRight w:val="0"/>
      <w:marTop w:val="0"/>
      <w:marBottom w:val="0"/>
      <w:divBdr>
        <w:top w:val="none" w:sz="0" w:space="0" w:color="auto"/>
        <w:left w:val="none" w:sz="0" w:space="0" w:color="auto"/>
        <w:bottom w:val="none" w:sz="0" w:space="0" w:color="auto"/>
        <w:right w:val="none" w:sz="0" w:space="0" w:color="auto"/>
      </w:divBdr>
    </w:div>
    <w:div w:id="1322658740">
      <w:bodyDiv w:val="1"/>
      <w:marLeft w:val="0"/>
      <w:marRight w:val="0"/>
      <w:marTop w:val="0"/>
      <w:marBottom w:val="0"/>
      <w:divBdr>
        <w:top w:val="none" w:sz="0" w:space="0" w:color="auto"/>
        <w:left w:val="none" w:sz="0" w:space="0" w:color="auto"/>
        <w:bottom w:val="none" w:sz="0" w:space="0" w:color="auto"/>
        <w:right w:val="none" w:sz="0" w:space="0" w:color="auto"/>
      </w:divBdr>
    </w:div>
    <w:div w:id="1325742347">
      <w:bodyDiv w:val="1"/>
      <w:marLeft w:val="0"/>
      <w:marRight w:val="0"/>
      <w:marTop w:val="0"/>
      <w:marBottom w:val="0"/>
      <w:divBdr>
        <w:top w:val="none" w:sz="0" w:space="0" w:color="auto"/>
        <w:left w:val="none" w:sz="0" w:space="0" w:color="auto"/>
        <w:bottom w:val="none" w:sz="0" w:space="0" w:color="auto"/>
        <w:right w:val="none" w:sz="0" w:space="0" w:color="auto"/>
      </w:divBdr>
    </w:div>
    <w:div w:id="1331638084">
      <w:bodyDiv w:val="1"/>
      <w:marLeft w:val="0"/>
      <w:marRight w:val="0"/>
      <w:marTop w:val="0"/>
      <w:marBottom w:val="0"/>
      <w:divBdr>
        <w:top w:val="none" w:sz="0" w:space="0" w:color="auto"/>
        <w:left w:val="none" w:sz="0" w:space="0" w:color="auto"/>
        <w:bottom w:val="none" w:sz="0" w:space="0" w:color="auto"/>
        <w:right w:val="none" w:sz="0" w:space="0" w:color="auto"/>
      </w:divBdr>
    </w:div>
    <w:div w:id="1335062691">
      <w:bodyDiv w:val="1"/>
      <w:marLeft w:val="0"/>
      <w:marRight w:val="0"/>
      <w:marTop w:val="0"/>
      <w:marBottom w:val="0"/>
      <w:divBdr>
        <w:top w:val="none" w:sz="0" w:space="0" w:color="auto"/>
        <w:left w:val="none" w:sz="0" w:space="0" w:color="auto"/>
        <w:bottom w:val="none" w:sz="0" w:space="0" w:color="auto"/>
        <w:right w:val="none" w:sz="0" w:space="0" w:color="auto"/>
      </w:divBdr>
    </w:div>
    <w:div w:id="1338118399">
      <w:bodyDiv w:val="1"/>
      <w:marLeft w:val="0"/>
      <w:marRight w:val="0"/>
      <w:marTop w:val="0"/>
      <w:marBottom w:val="0"/>
      <w:divBdr>
        <w:top w:val="none" w:sz="0" w:space="0" w:color="auto"/>
        <w:left w:val="none" w:sz="0" w:space="0" w:color="auto"/>
        <w:bottom w:val="none" w:sz="0" w:space="0" w:color="auto"/>
        <w:right w:val="none" w:sz="0" w:space="0" w:color="auto"/>
      </w:divBdr>
    </w:div>
    <w:div w:id="1352952797">
      <w:bodyDiv w:val="1"/>
      <w:marLeft w:val="0"/>
      <w:marRight w:val="0"/>
      <w:marTop w:val="0"/>
      <w:marBottom w:val="0"/>
      <w:divBdr>
        <w:top w:val="none" w:sz="0" w:space="0" w:color="auto"/>
        <w:left w:val="none" w:sz="0" w:space="0" w:color="auto"/>
        <w:bottom w:val="none" w:sz="0" w:space="0" w:color="auto"/>
        <w:right w:val="none" w:sz="0" w:space="0" w:color="auto"/>
      </w:divBdr>
      <w:divsChild>
        <w:div w:id="1537422278">
          <w:marLeft w:val="0"/>
          <w:marRight w:val="0"/>
          <w:marTop w:val="0"/>
          <w:marBottom w:val="0"/>
          <w:divBdr>
            <w:top w:val="none" w:sz="0" w:space="0" w:color="auto"/>
            <w:left w:val="none" w:sz="0" w:space="0" w:color="auto"/>
            <w:bottom w:val="none" w:sz="0" w:space="0" w:color="auto"/>
            <w:right w:val="none" w:sz="0" w:space="0" w:color="auto"/>
          </w:divBdr>
        </w:div>
      </w:divsChild>
    </w:div>
    <w:div w:id="1354572796">
      <w:bodyDiv w:val="1"/>
      <w:marLeft w:val="0"/>
      <w:marRight w:val="0"/>
      <w:marTop w:val="0"/>
      <w:marBottom w:val="0"/>
      <w:divBdr>
        <w:top w:val="none" w:sz="0" w:space="0" w:color="auto"/>
        <w:left w:val="none" w:sz="0" w:space="0" w:color="auto"/>
        <w:bottom w:val="none" w:sz="0" w:space="0" w:color="auto"/>
        <w:right w:val="none" w:sz="0" w:space="0" w:color="auto"/>
      </w:divBdr>
    </w:div>
    <w:div w:id="1354724415">
      <w:bodyDiv w:val="1"/>
      <w:marLeft w:val="0"/>
      <w:marRight w:val="0"/>
      <w:marTop w:val="0"/>
      <w:marBottom w:val="0"/>
      <w:divBdr>
        <w:top w:val="none" w:sz="0" w:space="0" w:color="auto"/>
        <w:left w:val="none" w:sz="0" w:space="0" w:color="auto"/>
        <w:bottom w:val="none" w:sz="0" w:space="0" w:color="auto"/>
        <w:right w:val="none" w:sz="0" w:space="0" w:color="auto"/>
      </w:divBdr>
    </w:div>
    <w:div w:id="1356729358">
      <w:bodyDiv w:val="1"/>
      <w:marLeft w:val="0"/>
      <w:marRight w:val="0"/>
      <w:marTop w:val="0"/>
      <w:marBottom w:val="0"/>
      <w:divBdr>
        <w:top w:val="none" w:sz="0" w:space="0" w:color="auto"/>
        <w:left w:val="none" w:sz="0" w:space="0" w:color="auto"/>
        <w:bottom w:val="none" w:sz="0" w:space="0" w:color="auto"/>
        <w:right w:val="none" w:sz="0" w:space="0" w:color="auto"/>
      </w:divBdr>
    </w:div>
    <w:div w:id="1371414781">
      <w:bodyDiv w:val="1"/>
      <w:marLeft w:val="0"/>
      <w:marRight w:val="0"/>
      <w:marTop w:val="0"/>
      <w:marBottom w:val="0"/>
      <w:divBdr>
        <w:top w:val="none" w:sz="0" w:space="0" w:color="auto"/>
        <w:left w:val="none" w:sz="0" w:space="0" w:color="auto"/>
        <w:bottom w:val="none" w:sz="0" w:space="0" w:color="auto"/>
        <w:right w:val="none" w:sz="0" w:space="0" w:color="auto"/>
      </w:divBdr>
    </w:div>
    <w:div w:id="1385985419">
      <w:bodyDiv w:val="1"/>
      <w:marLeft w:val="0"/>
      <w:marRight w:val="0"/>
      <w:marTop w:val="0"/>
      <w:marBottom w:val="0"/>
      <w:divBdr>
        <w:top w:val="none" w:sz="0" w:space="0" w:color="auto"/>
        <w:left w:val="none" w:sz="0" w:space="0" w:color="auto"/>
        <w:bottom w:val="none" w:sz="0" w:space="0" w:color="auto"/>
        <w:right w:val="none" w:sz="0" w:space="0" w:color="auto"/>
      </w:divBdr>
    </w:div>
    <w:div w:id="1389912539">
      <w:bodyDiv w:val="1"/>
      <w:marLeft w:val="0"/>
      <w:marRight w:val="0"/>
      <w:marTop w:val="0"/>
      <w:marBottom w:val="0"/>
      <w:divBdr>
        <w:top w:val="none" w:sz="0" w:space="0" w:color="auto"/>
        <w:left w:val="none" w:sz="0" w:space="0" w:color="auto"/>
        <w:bottom w:val="none" w:sz="0" w:space="0" w:color="auto"/>
        <w:right w:val="none" w:sz="0" w:space="0" w:color="auto"/>
      </w:divBdr>
    </w:div>
    <w:div w:id="1390425322">
      <w:bodyDiv w:val="1"/>
      <w:marLeft w:val="0"/>
      <w:marRight w:val="0"/>
      <w:marTop w:val="0"/>
      <w:marBottom w:val="0"/>
      <w:divBdr>
        <w:top w:val="none" w:sz="0" w:space="0" w:color="auto"/>
        <w:left w:val="none" w:sz="0" w:space="0" w:color="auto"/>
        <w:bottom w:val="none" w:sz="0" w:space="0" w:color="auto"/>
        <w:right w:val="none" w:sz="0" w:space="0" w:color="auto"/>
      </w:divBdr>
    </w:div>
    <w:div w:id="1390884125">
      <w:bodyDiv w:val="1"/>
      <w:marLeft w:val="0"/>
      <w:marRight w:val="0"/>
      <w:marTop w:val="0"/>
      <w:marBottom w:val="0"/>
      <w:divBdr>
        <w:top w:val="none" w:sz="0" w:space="0" w:color="auto"/>
        <w:left w:val="none" w:sz="0" w:space="0" w:color="auto"/>
        <w:bottom w:val="none" w:sz="0" w:space="0" w:color="auto"/>
        <w:right w:val="none" w:sz="0" w:space="0" w:color="auto"/>
      </w:divBdr>
    </w:div>
    <w:div w:id="1404186108">
      <w:bodyDiv w:val="1"/>
      <w:marLeft w:val="0"/>
      <w:marRight w:val="0"/>
      <w:marTop w:val="0"/>
      <w:marBottom w:val="0"/>
      <w:divBdr>
        <w:top w:val="none" w:sz="0" w:space="0" w:color="auto"/>
        <w:left w:val="none" w:sz="0" w:space="0" w:color="auto"/>
        <w:bottom w:val="none" w:sz="0" w:space="0" w:color="auto"/>
        <w:right w:val="none" w:sz="0" w:space="0" w:color="auto"/>
      </w:divBdr>
    </w:div>
    <w:div w:id="1410076167">
      <w:bodyDiv w:val="1"/>
      <w:marLeft w:val="0"/>
      <w:marRight w:val="0"/>
      <w:marTop w:val="0"/>
      <w:marBottom w:val="0"/>
      <w:divBdr>
        <w:top w:val="none" w:sz="0" w:space="0" w:color="auto"/>
        <w:left w:val="none" w:sz="0" w:space="0" w:color="auto"/>
        <w:bottom w:val="none" w:sz="0" w:space="0" w:color="auto"/>
        <w:right w:val="none" w:sz="0" w:space="0" w:color="auto"/>
      </w:divBdr>
    </w:div>
    <w:div w:id="1411003527">
      <w:bodyDiv w:val="1"/>
      <w:marLeft w:val="0"/>
      <w:marRight w:val="0"/>
      <w:marTop w:val="0"/>
      <w:marBottom w:val="0"/>
      <w:divBdr>
        <w:top w:val="none" w:sz="0" w:space="0" w:color="auto"/>
        <w:left w:val="none" w:sz="0" w:space="0" w:color="auto"/>
        <w:bottom w:val="none" w:sz="0" w:space="0" w:color="auto"/>
        <w:right w:val="none" w:sz="0" w:space="0" w:color="auto"/>
      </w:divBdr>
    </w:div>
    <w:div w:id="1413625825">
      <w:bodyDiv w:val="1"/>
      <w:marLeft w:val="0"/>
      <w:marRight w:val="0"/>
      <w:marTop w:val="0"/>
      <w:marBottom w:val="0"/>
      <w:divBdr>
        <w:top w:val="none" w:sz="0" w:space="0" w:color="auto"/>
        <w:left w:val="none" w:sz="0" w:space="0" w:color="auto"/>
        <w:bottom w:val="none" w:sz="0" w:space="0" w:color="auto"/>
        <w:right w:val="none" w:sz="0" w:space="0" w:color="auto"/>
      </w:divBdr>
    </w:div>
    <w:div w:id="1416048585">
      <w:bodyDiv w:val="1"/>
      <w:marLeft w:val="0"/>
      <w:marRight w:val="0"/>
      <w:marTop w:val="0"/>
      <w:marBottom w:val="0"/>
      <w:divBdr>
        <w:top w:val="none" w:sz="0" w:space="0" w:color="auto"/>
        <w:left w:val="none" w:sz="0" w:space="0" w:color="auto"/>
        <w:bottom w:val="none" w:sz="0" w:space="0" w:color="auto"/>
        <w:right w:val="none" w:sz="0" w:space="0" w:color="auto"/>
      </w:divBdr>
    </w:div>
    <w:div w:id="1417090963">
      <w:bodyDiv w:val="1"/>
      <w:marLeft w:val="0"/>
      <w:marRight w:val="0"/>
      <w:marTop w:val="0"/>
      <w:marBottom w:val="0"/>
      <w:divBdr>
        <w:top w:val="none" w:sz="0" w:space="0" w:color="auto"/>
        <w:left w:val="none" w:sz="0" w:space="0" w:color="auto"/>
        <w:bottom w:val="none" w:sz="0" w:space="0" w:color="auto"/>
        <w:right w:val="none" w:sz="0" w:space="0" w:color="auto"/>
      </w:divBdr>
    </w:div>
    <w:div w:id="1418165968">
      <w:bodyDiv w:val="1"/>
      <w:marLeft w:val="0"/>
      <w:marRight w:val="0"/>
      <w:marTop w:val="0"/>
      <w:marBottom w:val="0"/>
      <w:divBdr>
        <w:top w:val="none" w:sz="0" w:space="0" w:color="auto"/>
        <w:left w:val="none" w:sz="0" w:space="0" w:color="auto"/>
        <w:bottom w:val="none" w:sz="0" w:space="0" w:color="auto"/>
        <w:right w:val="none" w:sz="0" w:space="0" w:color="auto"/>
      </w:divBdr>
    </w:div>
    <w:div w:id="1424953800">
      <w:bodyDiv w:val="1"/>
      <w:marLeft w:val="0"/>
      <w:marRight w:val="0"/>
      <w:marTop w:val="0"/>
      <w:marBottom w:val="0"/>
      <w:divBdr>
        <w:top w:val="none" w:sz="0" w:space="0" w:color="auto"/>
        <w:left w:val="none" w:sz="0" w:space="0" w:color="auto"/>
        <w:bottom w:val="none" w:sz="0" w:space="0" w:color="auto"/>
        <w:right w:val="none" w:sz="0" w:space="0" w:color="auto"/>
      </w:divBdr>
    </w:div>
    <w:div w:id="1438872321">
      <w:bodyDiv w:val="1"/>
      <w:marLeft w:val="0"/>
      <w:marRight w:val="0"/>
      <w:marTop w:val="0"/>
      <w:marBottom w:val="0"/>
      <w:divBdr>
        <w:top w:val="none" w:sz="0" w:space="0" w:color="auto"/>
        <w:left w:val="none" w:sz="0" w:space="0" w:color="auto"/>
        <w:bottom w:val="none" w:sz="0" w:space="0" w:color="auto"/>
        <w:right w:val="none" w:sz="0" w:space="0" w:color="auto"/>
      </w:divBdr>
    </w:div>
    <w:div w:id="1438983486">
      <w:bodyDiv w:val="1"/>
      <w:marLeft w:val="0"/>
      <w:marRight w:val="0"/>
      <w:marTop w:val="0"/>
      <w:marBottom w:val="0"/>
      <w:divBdr>
        <w:top w:val="none" w:sz="0" w:space="0" w:color="auto"/>
        <w:left w:val="none" w:sz="0" w:space="0" w:color="auto"/>
        <w:bottom w:val="none" w:sz="0" w:space="0" w:color="auto"/>
        <w:right w:val="none" w:sz="0" w:space="0" w:color="auto"/>
      </w:divBdr>
    </w:div>
    <w:div w:id="1441804610">
      <w:bodyDiv w:val="1"/>
      <w:marLeft w:val="0"/>
      <w:marRight w:val="0"/>
      <w:marTop w:val="0"/>
      <w:marBottom w:val="0"/>
      <w:divBdr>
        <w:top w:val="none" w:sz="0" w:space="0" w:color="auto"/>
        <w:left w:val="none" w:sz="0" w:space="0" w:color="auto"/>
        <w:bottom w:val="none" w:sz="0" w:space="0" w:color="auto"/>
        <w:right w:val="none" w:sz="0" w:space="0" w:color="auto"/>
      </w:divBdr>
    </w:div>
    <w:div w:id="1453553229">
      <w:bodyDiv w:val="1"/>
      <w:marLeft w:val="0"/>
      <w:marRight w:val="0"/>
      <w:marTop w:val="0"/>
      <w:marBottom w:val="0"/>
      <w:divBdr>
        <w:top w:val="none" w:sz="0" w:space="0" w:color="auto"/>
        <w:left w:val="none" w:sz="0" w:space="0" w:color="auto"/>
        <w:bottom w:val="none" w:sz="0" w:space="0" w:color="auto"/>
        <w:right w:val="none" w:sz="0" w:space="0" w:color="auto"/>
      </w:divBdr>
    </w:div>
    <w:div w:id="1459421419">
      <w:bodyDiv w:val="1"/>
      <w:marLeft w:val="0"/>
      <w:marRight w:val="0"/>
      <w:marTop w:val="0"/>
      <w:marBottom w:val="0"/>
      <w:divBdr>
        <w:top w:val="none" w:sz="0" w:space="0" w:color="auto"/>
        <w:left w:val="none" w:sz="0" w:space="0" w:color="auto"/>
        <w:bottom w:val="none" w:sz="0" w:space="0" w:color="auto"/>
        <w:right w:val="none" w:sz="0" w:space="0" w:color="auto"/>
      </w:divBdr>
    </w:div>
    <w:div w:id="1479109636">
      <w:bodyDiv w:val="1"/>
      <w:marLeft w:val="0"/>
      <w:marRight w:val="0"/>
      <w:marTop w:val="0"/>
      <w:marBottom w:val="0"/>
      <w:divBdr>
        <w:top w:val="none" w:sz="0" w:space="0" w:color="auto"/>
        <w:left w:val="none" w:sz="0" w:space="0" w:color="auto"/>
        <w:bottom w:val="none" w:sz="0" w:space="0" w:color="auto"/>
        <w:right w:val="none" w:sz="0" w:space="0" w:color="auto"/>
      </w:divBdr>
    </w:div>
    <w:div w:id="1480608685">
      <w:bodyDiv w:val="1"/>
      <w:marLeft w:val="0"/>
      <w:marRight w:val="0"/>
      <w:marTop w:val="0"/>
      <w:marBottom w:val="0"/>
      <w:divBdr>
        <w:top w:val="none" w:sz="0" w:space="0" w:color="auto"/>
        <w:left w:val="none" w:sz="0" w:space="0" w:color="auto"/>
        <w:bottom w:val="none" w:sz="0" w:space="0" w:color="auto"/>
        <w:right w:val="none" w:sz="0" w:space="0" w:color="auto"/>
      </w:divBdr>
    </w:div>
    <w:div w:id="1491560985">
      <w:bodyDiv w:val="1"/>
      <w:marLeft w:val="0"/>
      <w:marRight w:val="0"/>
      <w:marTop w:val="0"/>
      <w:marBottom w:val="0"/>
      <w:divBdr>
        <w:top w:val="none" w:sz="0" w:space="0" w:color="auto"/>
        <w:left w:val="none" w:sz="0" w:space="0" w:color="auto"/>
        <w:bottom w:val="none" w:sz="0" w:space="0" w:color="auto"/>
        <w:right w:val="none" w:sz="0" w:space="0" w:color="auto"/>
      </w:divBdr>
    </w:div>
    <w:div w:id="1492405853">
      <w:bodyDiv w:val="1"/>
      <w:marLeft w:val="0"/>
      <w:marRight w:val="0"/>
      <w:marTop w:val="0"/>
      <w:marBottom w:val="0"/>
      <w:divBdr>
        <w:top w:val="none" w:sz="0" w:space="0" w:color="auto"/>
        <w:left w:val="none" w:sz="0" w:space="0" w:color="auto"/>
        <w:bottom w:val="none" w:sz="0" w:space="0" w:color="auto"/>
        <w:right w:val="none" w:sz="0" w:space="0" w:color="auto"/>
      </w:divBdr>
    </w:div>
    <w:div w:id="1496652408">
      <w:bodyDiv w:val="1"/>
      <w:marLeft w:val="0"/>
      <w:marRight w:val="0"/>
      <w:marTop w:val="0"/>
      <w:marBottom w:val="0"/>
      <w:divBdr>
        <w:top w:val="none" w:sz="0" w:space="0" w:color="auto"/>
        <w:left w:val="none" w:sz="0" w:space="0" w:color="auto"/>
        <w:bottom w:val="none" w:sz="0" w:space="0" w:color="auto"/>
        <w:right w:val="none" w:sz="0" w:space="0" w:color="auto"/>
      </w:divBdr>
    </w:div>
    <w:div w:id="1501503104">
      <w:bodyDiv w:val="1"/>
      <w:marLeft w:val="0"/>
      <w:marRight w:val="0"/>
      <w:marTop w:val="0"/>
      <w:marBottom w:val="0"/>
      <w:divBdr>
        <w:top w:val="none" w:sz="0" w:space="0" w:color="auto"/>
        <w:left w:val="none" w:sz="0" w:space="0" w:color="auto"/>
        <w:bottom w:val="none" w:sz="0" w:space="0" w:color="auto"/>
        <w:right w:val="none" w:sz="0" w:space="0" w:color="auto"/>
      </w:divBdr>
    </w:div>
    <w:div w:id="1504973615">
      <w:bodyDiv w:val="1"/>
      <w:marLeft w:val="0"/>
      <w:marRight w:val="0"/>
      <w:marTop w:val="0"/>
      <w:marBottom w:val="0"/>
      <w:divBdr>
        <w:top w:val="none" w:sz="0" w:space="0" w:color="auto"/>
        <w:left w:val="none" w:sz="0" w:space="0" w:color="auto"/>
        <w:bottom w:val="none" w:sz="0" w:space="0" w:color="auto"/>
        <w:right w:val="none" w:sz="0" w:space="0" w:color="auto"/>
      </w:divBdr>
    </w:div>
    <w:div w:id="1505633054">
      <w:bodyDiv w:val="1"/>
      <w:marLeft w:val="0"/>
      <w:marRight w:val="0"/>
      <w:marTop w:val="0"/>
      <w:marBottom w:val="0"/>
      <w:divBdr>
        <w:top w:val="none" w:sz="0" w:space="0" w:color="auto"/>
        <w:left w:val="none" w:sz="0" w:space="0" w:color="auto"/>
        <w:bottom w:val="none" w:sz="0" w:space="0" w:color="auto"/>
        <w:right w:val="none" w:sz="0" w:space="0" w:color="auto"/>
      </w:divBdr>
    </w:div>
    <w:div w:id="1515728329">
      <w:bodyDiv w:val="1"/>
      <w:marLeft w:val="0"/>
      <w:marRight w:val="0"/>
      <w:marTop w:val="0"/>
      <w:marBottom w:val="0"/>
      <w:divBdr>
        <w:top w:val="none" w:sz="0" w:space="0" w:color="auto"/>
        <w:left w:val="none" w:sz="0" w:space="0" w:color="auto"/>
        <w:bottom w:val="none" w:sz="0" w:space="0" w:color="auto"/>
        <w:right w:val="none" w:sz="0" w:space="0" w:color="auto"/>
      </w:divBdr>
    </w:div>
    <w:div w:id="1520509597">
      <w:bodyDiv w:val="1"/>
      <w:marLeft w:val="0"/>
      <w:marRight w:val="0"/>
      <w:marTop w:val="0"/>
      <w:marBottom w:val="0"/>
      <w:divBdr>
        <w:top w:val="none" w:sz="0" w:space="0" w:color="auto"/>
        <w:left w:val="none" w:sz="0" w:space="0" w:color="auto"/>
        <w:bottom w:val="none" w:sz="0" w:space="0" w:color="auto"/>
        <w:right w:val="none" w:sz="0" w:space="0" w:color="auto"/>
      </w:divBdr>
    </w:div>
    <w:div w:id="1537426795">
      <w:bodyDiv w:val="1"/>
      <w:marLeft w:val="0"/>
      <w:marRight w:val="0"/>
      <w:marTop w:val="0"/>
      <w:marBottom w:val="0"/>
      <w:divBdr>
        <w:top w:val="none" w:sz="0" w:space="0" w:color="auto"/>
        <w:left w:val="none" w:sz="0" w:space="0" w:color="auto"/>
        <w:bottom w:val="none" w:sz="0" w:space="0" w:color="auto"/>
        <w:right w:val="none" w:sz="0" w:space="0" w:color="auto"/>
      </w:divBdr>
    </w:div>
    <w:div w:id="1538280402">
      <w:bodyDiv w:val="1"/>
      <w:marLeft w:val="0"/>
      <w:marRight w:val="0"/>
      <w:marTop w:val="0"/>
      <w:marBottom w:val="0"/>
      <w:divBdr>
        <w:top w:val="none" w:sz="0" w:space="0" w:color="auto"/>
        <w:left w:val="none" w:sz="0" w:space="0" w:color="auto"/>
        <w:bottom w:val="none" w:sz="0" w:space="0" w:color="auto"/>
        <w:right w:val="none" w:sz="0" w:space="0" w:color="auto"/>
      </w:divBdr>
    </w:div>
    <w:div w:id="1542980036">
      <w:bodyDiv w:val="1"/>
      <w:marLeft w:val="0"/>
      <w:marRight w:val="0"/>
      <w:marTop w:val="0"/>
      <w:marBottom w:val="0"/>
      <w:divBdr>
        <w:top w:val="none" w:sz="0" w:space="0" w:color="auto"/>
        <w:left w:val="none" w:sz="0" w:space="0" w:color="auto"/>
        <w:bottom w:val="none" w:sz="0" w:space="0" w:color="auto"/>
        <w:right w:val="none" w:sz="0" w:space="0" w:color="auto"/>
      </w:divBdr>
    </w:div>
    <w:div w:id="1545407013">
      <w:bodyDiv w:val="1"/>
      <w:marLeft w:val="0"/>
      <w:marRight w:val="0"/>
      <w:marTop w:val="0"/>
      <w:marBottom w:val="0"/>
      <w:divBdr>
        <w:top w:val="none" w:sz="0" w:space="0" w:color="auto"/>
        <w:left w:val="none" w:sz="0" w:space="0" w:color="auto"/>
        <w:bottom w:val="none" w:sz="0" w:space="0" w:color="auto"/>
        <w:right w:val="none" w:sz="0" w:space="0" w:color="auto"/>
      </w:divBdr>
    </w:div>
    <w:div w:id="1546987660">
      <w:bodyDiv w:val="1"/>
      <w:marLeft w:val="0"/>
      <w:marRight w:val="0"/>
      <w:marTop w:val="0"/>
      <w:marBottom w:val="0"/>
      <w:divBdr>
        <w:top w:val="none" w:sz="0" w:space="0" w:color="auto"/>
        <w:left w:val="none" w:sz="0" w:space="0" w:color="auto"/>
        <w:bottom w:val="none" w:sz="0" w:space="0" w:color="auto"/>
        <w:right w:val="none" w:sz="0" w:space="0" w:color="auto"/>
      </w:divBdr>
    </w:div>
    <w:div w:id="1562862667">
      <w:bodyDiv w:val="1"/>
      <w:marLeft w:val="0"/>
      <w:marRight w:val="0"/>
      <w:marTop w:val="0"/>
      <w:marBottom w:val="0"/>
      <w:divBdr>
        <w:top w:val="none" w:sz="0" w:space="0" w:color="auto"/>
        <w:left w:val="none" w:sz="0" w:space="0" w:color="auto"/>
        <w:bottom w:val="none" w:sz="0" w:space="0" w:color="auto"/>
        <w:right w:val="none" w:sz="0" w:space="0" w:color="auto"/>
      </w:divBdr>
    </w:div>
    <w:div w:id="1567957178">
      <w:bodyDiv w:val="1"/>
      <w:marLeft w:val="0"/>
      <w:marRight w:val="0"/>
      <w:marTop w:val="0"/>
      <w:marBottom w:val="0"/>
      <w:divBdr>
        <w:top w:val="none" w:sz="0" w:space="0" w:color="auto"/>
        <w:left w:val="none" w:sz="0" w:space="0" w:color="auto"/>
        <w:bottom w:val="none" w:sz="0" w:space="0" w:color="auto"/>
        <w:right w:val="none" w:sz="0" w:space="0" w:color="auto"/>
      </w:divBdr>
    </w:div>
    <w:div w:id="1569340942">
      <w:bodyDiv w:val="1"/>
      <w:marLeft w:val="0"/>
      <w:marRight w:val="0"/>
      <w:marTop w:val="0"/>
      <w:marBottom w:val="0"/>
      <w:divBdr>
        <w:top w:val="none" w:sz="0" w:space="0" w:color="auto"/>
        <w:left w:val="none" w:sz="0" w:space="0" w:color="auto"/>
        <w:bottom w:val="none" w:sz="0" w:space="0" w:color="auto"/>
        <w:right w:val="none" w:sz="0" w:space="0" w:color="auto"/>
      </w:divBdr>
    </w:div>
    <w:div w:id="1571574853">
      <w:bodyDiv w:val="1"/>
      <w:marLeft w:val="0"/>
      <w:marRight w:val="0"/>
      <w:marTop w:val="0"/>
      <w:marBottom w:val="0"/>
      <w:divBdr>
        <w:top w:val="none" w:sz="0" w:space="0" w:color="auto"/>
        <w:left w:val="none" w:sz="0" w:space="0" w:color="auto"/>
        <w:bottom w:val="none" w:sz="0" w:space="0" w:color="auto"/>
        <w:right w:val="none" w:sz="0" w:space="0" w:color="auto"/>
      </w:divBdr>
    </w:div>
    <w:div w:id="1580212472">
      <w:bodyDiv w:val="1"/>
      <w:marLeft w:val="0"/>
      <w:marRight w:val="0"/>
      <w:marTop w:val="0"/>
      <w:marBottom w:val="0"/>
      <w:divBdr>
        <w:top w:val="none" w:sz="0" w:space="0" w:color="auto"/>
        <w:left w:val="none" w:sz="0" w:space="0" w:color="auto"/>
        <w:bottom w:val="none" w:sz="0" w:space="0" w:color="auto"/>
        <w:right w:val="none" w:sz="0" w:space="0" w:color="auto"/>
      </w:divBdr>
    </w:div>
    <w:div w:id="1585145360">
      <w:bodyDiv w:val="1"/>
      <w:marLeft w:val="0"/>
      <w:marRight w:val="0"/>
      <w:marTop w:val="0"/>
      <w:marBottom w:val="0"/>
      <w:divBdr>
        <w:top w:val="none" w:sz="0" w:space="0" w:color="auto"/>
        <w:left w:val="none" w:sz="0" w:space="0" w:color="auto"/>
        <w:bottom w:val="none" w:sz="0" w:space="0" w:color="auto"/>
        <w:right w:val="none" w:sz="0" w:space="0" w:color="auto"/>
      </w:divBdr>
    </w:div>
    <w:div w:id="1588079345">
      <w:bodyDiv w:val="1"/>
      <w:marLeft w:val="0"/>
      <w:marRight w:val="0"/>
      <w:marTop w:val="0"/>
      <w:marBottom w:val="0"/>
      <w:divBdr>
        <w:top w:val="none" w:sz="0" w:space="0" w:color="auto"/>
        <w:left w:val="none" w:sz="0" w:space="0" w:color="auto"/>
        <w:bottom w:val="none" w:sz="0" w:space="0" w:color="auto"/>
        <w:right w:val="none" w:sz="0" w:space="0" w:color="auto"/>
      </w:divBdr>
    </w:div>
    <w:div w:id="1588491482">
      <w:bodyDiv w:val="1"/>
      <w:marLeft w:val="0"/>
      <w:marRight w:val="0"/>
      <w:marTop w:val="0"/>
      <w:marBottom w:val="0"/>
      <w:divBdr>
        <w:top w:val="none" w:sz="0" w:space="0" w:color="auto"/>
        <w:left w:val="none" w:sz="0" w:space="0" w:color="auto"/>
        <w:bottom w:val="none" w:sz="0" w:space="0" w:color="auto"/>
        <w:right w:val="none" w:sz="0" w:space="0" w:color="auto"/>
      </w:divBdr>
    </w:div>
    <w:div w:id="1590116623">
      <w:bodyDiv w:val="1"/>
      <w:marLeft w:val="0"/>
      <w:marRight w:val="0"/>
      <w:marTop w:val="0"/>
      <w:marBottom w:val="0"/>
      <w:divBdr>
        <w:top w:val="none" w:sz="0" w:space="0" w:color="auto"/>
        <w:left w:val="none" w:sz="0" w:space="0" w:color="auto"/>
        <w:bottom w:val="none" w:sz="0" w:space="0" w:color="auto"/>
        <w:right w:val="none" w:sz="0" w:space="0" w:color="auto"/>
      </w:divBdr>
      <w:divsChild>
        <w:div w:id="100535156">
          <w:marLeft w:val="0"/>
          <w:marRight w:val="0"/>
          <w:marTop w:val="0"/>
          <w:marBottom w:val="0"/>
          <w:divBdr>
            <w:top w:val="none" w:sz="0" w:space="0" w:color="auto"/>
            <w:left w:val="none" w:sz="0" w:space="0" w:color="auto"/>
            <w:bottom w:val="none" w:sz="0" w:space="0" w:color="auto"/>
            <w:right w:val="none" w:sz="0" w:space="0" w:color="auto"/>
          </w:divBdr>
        </w:div>
        <w:div w:id="1745101442">
          <w:marLeft w:val="0"/>
          <w:marRight w:val="0"/>
          <w:marTop w:val="0"/>
          <w:marBottom w:val="0"/>
          <w:divBdr>
            <w:top w:val="none" w:sz="0" w:space="0" w:color="auto"/>
            <w:left w:val="none" w:sz="0" w:space="0" w:color="auto"/>
            <w:bottom w:val="none" w:sz="0" w:space="0" w:color="auto"/>
            <w:right w:val="none" w:sz="0" w:space="0" w:color="auto"/>
          </w:divBdr>
        </w:div>
      </w:divsChild>
    </w:div>
    <w:div w:id="1598322261">
      <w:bodyDiv w:val="1"/>
      <w:marLeft w:val="0"/>
      <w:marRight w:val="0"/>
      <w:marTop w:val="0"/>
      <w:marBottom w:val="0"/>
      <w:divBdr>
        <w:top w:val="none" w:sz="0" w:space="0" w:color="auto"/>
        <w:left w:val="none" w:sz="0" w:space="0" w:color="auto"/>
        <w:bottom w:val="none" w:sz="0" w:space="0" w:color="auto"/>
        <w:right w:val="none" w:sz="0" w:space="0" w:color="auto"/>
      </w:divBdr>
    </w:div>
    <w:div w:id="1606185782">
      <w:bodyDiv w:val="1"/>
      <w:marLeft w:val="0"/>
      <w:marRight w:val="0"/>
      <w:marTop w:val="0"/>
      <w:marBottom w:val="0"/>
      <w:divBdr>
        <w:top w:val="none" w:sz="0" w:space="0" w:color="auto"/>
        <w:left w:val="none" w:sz="0" w:space="0" w:color="auto"/>
        <w:bottom w:val="none" w:sz="0" w:space="0" w:color="auto"/>
        <w:right w:val="none" w:sz="0" w:space="0" w:color="auto"/>
      </w:divBdr>
    </w:div>
    <w:div w:id="1613901530">
      <w:bodyDiv w:val="1"/>
      <w:marLeft w:val="0"/>
      <w:marRight w:val="0"/>
      <w:marTop w:val="0"/>
      <w:marBottom w:val="0"/>
      <w:divBdr>
        <w:top w:val="none" w:sz="0" w:space="0" w:color="auto"/>
        <w:left w:val="none" w:sz="0" w:space="0" w:color="auto"/>
        <w:bottom w:val="none" w:sz="0" w:space="0" w:color="auto"/>
        <w:right w:val="none" w:sz="0" w:space="0" w:color="auto"/>
      </w:divBdr>
    </w:div>
    <w:div w:id="1626886112">
      <w:bodyDiv w:val="1"/>
      <w:marLeft w:val="0"/>
      <w:marRight w:val="0"/>
      <w:marTop w:val="0"/>
      <w:marBottom w:val="0"/>
      <w:divBdr>
        <w:top w:val="none" w:sz="0" w:space="0" w:color="auto"/>
        <w:left w:val="none" w:sz="0" w:space="0" w:color="auto"/>
        <w:bottom w:val="none" w:sz="0" w:space="0" w:color="auto"/>
        <w:right w:val="none" w:sz="0" w:space="0" w:color="auto"/>
      </w:divBdr>
    </w:div>
    <w:div w:id="1633634180">
      <w:bodyDiv w:val="1"/>
      <w:marLeft w:val="0"/>
      <w:marRight w:val="0"/>
      <w:marTop w:val="0"/>
      <w:marBottom w:val="0"/>
      <w:divBdr>
        <w:top w:val="none" w:sz="0" w:space="0" w:color="auto"/>
        <w:left w:val="none" w:sz="0" w:space="0" w:color="auto"/>
        <w:bottom w:val="none" w:sz="0" w:space="0" w:color="auto"/>
        <w:right w:val="none" w:sz="0" w:space="0" w:color="auto"/>
      </w:divBdr>
    </w:div>
    <w:div w:id="1635016218">
      <w:bodyDiv w:val="1"/>
      <w:marLeft w:val="0"/>
      <w:marRight w:val="0"/>
      <w:marTop w:val="0"/>
      <w:marBottom w:val="0"/>
      <w:divBdr>
        <w:top w:val="none" w:sz="0" w:space="0" w:color="auto"/>
        <w:left w:val="none" w:sz="0" w:space="0" w:color="auto"/>
        <w:bottom w:val="none" w:sz="0" w:space="0" w:color="auto"/>
        <w:right w:val="none" w:sz="0" w:space="0" w:color="auto"/>
      </w:divBdr>
    </w:div>
    <w:div w:id="1662465396">
      <w:bodyDiv w:val="1"/>
      <w:marLeft w:val="0"/>
      <w:marRight w:val="0"/>
      <w:marTop w:val="0"/>
      <w:marBottom w:val="0"/>
      <w:divBdr>
        <w:top w:val="none" w:sz="0" w:space="0" w:color="auto"/>
        <w:left w:val="none" w:sz="0" w:space="0" w:color="auto"/>
        <w:bottom w:val="none" w:sz="0" w:space="0" w:color="auto"/>
        <w:right w:val="none" w:sz="0" w:space="0" w:color="auto"/>
      </w:divBdr>
    </w:div>
    <w:div w:id="1669668678">
      <w:bodyDiv w:val="1"/>
      <w:marLeft w:val="0"/>
      <w:marRight w:val="0"/>
      <w:marTop w:val="0"/>
      <w:marBottom w:val="0"/>
      <w:divBdr>
        <w:top w:val="none" w:sz="0" w:space="0" w:color="auto"/>
        <w:left w:val="none" w:sz="0" w:space="0" w:color="auto"/>
        <w:bottom w:val="none" w:sz="0" w:space="0" w:color="auto"/>
        <w:right w:val="none" w:sz="0" w:space="0" w:color="auto"/>
      </w:divBdr>
    </w:div>
    <w:div w:id="1672873000">
      <w:bodyDiv w:val="1"/>
      <w:marLeft w:val="0"/>
      <w:marRight w:val="0"/>
      <w:marTop w:val="0"/>
      <w:marBottom w:val="0"/>
      <w:divBdr>
        <w:top w:val="none" w:sz="0" w:space="0" w:color="auto"/>
        <w:left w:val="none" w:sz="0" w:space="0" w:color="auto"/>
        <w:bottom w:val="none" w:sz="0" w:space="0" w:color="auto"/>
        <w:right w:val="none" w:sz="0" w:space="0" w:color="auto"/>
      </w:divBdr>
    </w:div>
    <w:div w:id="1692368244">
      <w:bodyDiv w:val="1"/>
      <w:marLeft w:val="0"/>
      <w:marRight w:val="0"/>
      <w:marTop w:val="0"/>
      <w:marBottom w:val="0"/>
      <w:divBdr>
        <w:top w:val="none" w:sz="0" w:space="0" w:color="auto"/>
        <w:left w:val="none" w:sz="0" w:space="0" w:color="auto"/>
        <w:bottom w:val="none" w:sz="0" w:space="0" w:color="auto"/>
        <w:right w:val="none" w:sz="0" w:space="0" w:color="auto"/>
      </w:divBdr>
    </w:div>
    <w:div w:id="1700157460">
      <w:bodyDiv w:val="1"/>
      <w:marLeft w:val="0"/>
      <w:marRight w:val="0"/>
      <w:marTop w:val="0"/>
      <w:marBottom w:val="0"/>
      <w:divBdr>
        <w:top w:val="none" w:sz="0" w:space="0" w:color="auto"/>
        <w:left w:val="none" w:sz="0" w:space="0" w:color="auto"/>
        <w:bottom w:val="none" w:sz="0" w:space="0" w:color="auto"/>
        <w:right w:val="none" w:sz="0" w:space="0" w:color="auto"/>
      </w:divBdr>
    </w:div>
    <w:div w:id="1701667098">
      <w:bodyDiv w:val="1"/>
      <w:marLeft w:val="0"/>
      <w:marRight w:val="0"/>
      <w:marTop w:val="0"/>
      <w:marBottom w:val="0"/>
      <w:divBdr>
        <w:top w:val="none" w:sz="0" w:space="0" w:color="auto"/>
        <w:left w:val="none" w:sz="0" w:space="0" w:color="auto"/>
        <w:bottom w:val="none" w:sz="0" w:space="0" w:color="auto"/>
        <w:right w:val="none" w:sz="0" w:space="0" w:color="auto"/>
      </w:divBdr>
    </w:div>
    <w:div w:id="1720544568">
      <w:bodyDiv w:val="1"/>
      <w:marLeft w:val="0"/>
      <w:marRight w:val="0"/>
      <w:marTop w:val="0"/>
      <w:marBottom w:val="0"/>
      <w:divBdr>
        <w:top w:val="none" w:sz="0" w:space="0" w:color="auto"/>
        <w:left w:val="none" w:sz="0" w:space="0" w:color="auto"/>
        <w:bottom w:val="none" w:sz="0" w:space="0" w:color="auto"/>
        <w:right w:val="none" w:sz="0" w:space="0" w:color="auto"/>
      </w:divBdr>
    </w:div>
    <w:div w:id="1722896877">
      <w:bodyDiv w:val="1"/>
      <w:marLeft w:val="0"/>
      <w:marRight w:val="0"/>
      <w:marTop w:val="0"/>
      <w:marBottom w:val="0"/>
      <w:divBdr>
        <w:top w:val="none" w:sz="0" w:space="0" w:color="auto"/>
        <w:left w:val="none" w:sz="0" w:space="0" w:color="auto"/>
        <w:bottom w:val="none" w:sz="0" w:space="0" w:color="auto"/>
        <w:right w:val="none" w:sz="0" w:space="0" w:color="auto"/>
      </w:divBdr>
    </w:div>
    <w:div w:id="1726487400">
      <w:bodyDiv w:val="1"/>
      <w:marLeft w:val="0"/>
      <w:marRight w:val="0"/>
      <w:marTop w:val="0"/>
      <w:marBottom w:val="0"/>
      <w:divBdr>
        <w:top w:val="none" w:sz="0" w:space="0" w:color="auto"/>
        <w:left w:val="none" w:sz="0" w:space="0" w:color="auto"/>
        <w:bottom w:val="none" w:sz="0" w:space="0" w:color="auto"/>
        <w:right w:val="none" w:sz="0" w:space="0" w:color="auto"/>
      </w:divBdr>
    </w:div>
    <w:div w:id="1731687005">
      <w:bodyDiv w:val="1"/>
      <w:marLeft w:val="0"/>
      <w:marRight w:val="0"/>
      <w:marTop w:val="0"/>
      <w:marBottom w:val="0"/>
      <w:divBdr>
        <w:top w:val="none" w:sz="0" w:space="0" w:color="auto"/>
        <w:left w:val="none" w:sz="0" w:space="0" w:color="auto"/>
        <w:bottom w:val="none" w:sz="0" w:space="0" w:color="auto"/>
        <w:right w:val="none" w:sz="0" w:space="0" w:color="auto"/>
      </w:divBdr>
    </w:div>
    <w:div w:id="1741171732">
      <w:bodyDiv w:val="1"/>
      <w:marLeft w:val="0"/>
      <w:marRight w:val="0"/>
      <w:marTop w:val="0"/>
      <w:marBottom w:val="0"/>
      <w:divBdr>
        <w:top w:val="none" w:sz="0" w:space="0" w:color="auto"/>
        <w:left w:val="none" w:sz="0" w:space="0" w:color="auto"/>
        <w:bottom w:val="none" w:sz="0" w:space="0" w:color="auto"/>
        <w:right w:val="none" w:sz="0" w:space="0" w:color="auto"/>
      </w:divBdr>
    </w:div>
    <w:div w:id="1766266502">
      <w:bodyDiv w:val="1"/>
      <w:marLeft w:val="0"/>
      <w:marRight w:val="0"/>
      <w:marTop w:val="0"/>
      <w:marBottom w:val="0"/>
      <w:divBdr>
        <w:top w:val="none" w:sz="0" w:space="0" w:color="auto"/>
        <w:left w:val="none" w:sz="0" w:space="0" w:color="auto"/>
        <w:bottom w:val="none" w:sz="0" w:space="0" w:color="auto"/>
        <w:right w:val="none" w:sz="0" w:space="0" w:color="auto"/>
      </w:divBdr>
    </w:div>
    <w:div w:id="1767573458">
      <w:bodyDiv w:val="1"/>
      <w:marLeft w:val="0"/>
      <w:marRight w:val="0"/>
      <w:marTop w:val="0"/>
      <w:marBottom w:val="0"/>
      <w:divBdr>
        <w:top w:val="none" w:sz="0" w:space="0" w:color="auto"/>
        <w:left w:val="none" w:sz="0" w:space="0" w:color="auto"/>
        <w:bottom w:val="none" w:sz="0" w:space="0" w:color="auto"/>
        <w:right w:val="none" w:sz="0" w:space="0" w:color="auto"/>
      </w:divBdr>
    </w:div>
    <w:div w:id="1782411679">
      <w:bodyDiv w:val="1"/>
      <w:marLeft w:val="0"/>
      <w:marRight w:val="0"/>
      <w:marTop w:val="0"/>
      <w:marBottom w:val="0"/>
      <w:divBdr>
        <w:top w:val="none" w:sz="0" w:space="0" w:color="auto"/>
        <w:left w:val="none" w:sz="0" w:space="0" w:color="auto"/>
        <w:bottom w:val="none" w:sz="0" w:space="0" w:color="auto"/>
        <w:right w:val="none" w:sz="0" w:space="0" w:color="auto"/>
      </w:divBdr>
    </w:div>
    <w:div w:id="1783911790">
      <w:bodyDiv w:val="1"/>
      <w:marLeft w:val="0"/>
      <w:marRight w:val="0"/>
      <w:marTop w:val="0"/>
      <w:marBottom w:val="0"/>
      <w:divBdr>
        <w:top w:val="none" w:sz="0" w:space="0" w:color="auto"/>
        <w:left w:val="none" w:sz="0" w:space="0" w:color="auto"/>
        <w:bottom w:val="none" w:sz="0" w:space="0" w:color="auto"/>
        <w:right w:val="none" w:sz="0" w:space="0" w:color="auto"/>
      </w:divBdr>
    </w:div>
    <w:div w:id="1789352811">
      <w:bodyDiv w:val="1"/>
      <w:marLeft w:val="0"/>
      <w:marRight w:val="0"/>
      <w:marTop w:val="0"/>
      <w:marBottom w:val="0"/>
      <w:divBdr>
        <w:top w:val="none" w:sz="0" w:space="0" w:color="auto"/>
        <w:left w:val="none" w:sz="0" w:space="0" w:color="auto"/>
        <w:bottom w:val="none" w:sz="0" w:space="0" w:color="auto"/>
        <w:right w:val="none" w:sz="0" w:space="0" w:color="auto"/>
      </w:divBdr>
    </w:div>
    <w:div w:id="1792242601">
      <w:bodyDiv w:val="1"/>
      <w:marLeft w:val="0"/>
      <w:marRight w:val="0"/>
      <w:marTop w:val="0"/>
      <w:marBottom w:val="0"/>
      <w:divBdr>
        <w:top w:val="none" w:sz="0" w:space="0" w:color="auto"/>
        <w:left w:val="none" w:sz="0" w:space="0" w:color="auto"/>
        <w:bottom w:val="none" w:sz="0" w:space="0" w:color="auto"/>
        <w:right w:val="none" w:sz="0" w:space="0" w:color="auto"/>
      </w:divBdr>
    </w:div>
    <w:div w:id="1794707216">
      <w:bodyDiv w:val="1"/>
      <w:marLeft w:val="0"/>
      <w:marRight w:val="0"/>
      <w:marTop w:val="0"/>
      <w:marBottom w:val="0"/>
      <w:divBdr>
        <w:top w:val="none" w:sz="0" w:space="0" w:color="auto"/>
        <w:left w:val="none" w:sz="0" w:space="0" w:color="auto"/>
        <w:bottom w:val="none" w:sz="0" w:space="0" w:color="auto"/>
        <w:right w:val="none" w:sz="0" w:space="0" w:color="auto"/>
      </w:divBdr>
    </w:div>
    <w:div w:id="1799031880">
      <w:bodyDiv w:val="1"/>
      <w:marLeft w:val="0"/>
      <w:marRight w:val="0"/>
      <w:marTop w:val="0"/>
      <w:marBottom w:val="0"/>
      <w:divBdr>
        <w:top w:val="none" w:sz="0" w:space="0" w:color="auto"/>
        <w:left w:val="none" w:sz="0" w:space="0" w:color="auto"/>
        <w:bottom w:val="none" w:sz="0" w:space="0" w:color="auto"/>
        <w:right w:val="none" w:sz="0" w:space="0" w:color="auto"/>
      </w:divBdr>
    </w:div>
    <w:div w:id="1802334354">
      <w:bodyDiv w:val="1"/>
      <w:marLeft w:val="0"/>
      <w:marRight w:val="0"/>
      <w:marTop w:val="0"/>
      <w:marBottom w:val="0"/>
      <w:divBdr>
        <w:top w:val="none" w:sz="0" w:space="0" w:color="auto"/>
        <w:left w:val="none" w:sz="0" w:space="0" w:color="auto"/>
        <w:bottom w:val="none" w:sz="0" w:space="0" w:color="auto"/>
        <w:right w:val="none" w:sz="0" w:space="0" w:color="auto"/>
      </w:divBdr>
    </w:div>
    <w:div w:id="1804468498">
      <w:bodyDiv w:val="1"/>
      <w:marLeft w:val="0"/>
      <w:marRight w:val="0"/>
      <w:marTop w:val="0"/>
      <w:marBottom w:val="0"/>
      <w:divBdr>
        <w:top w:val="none" w:sz="0" w:space="0" w:color="auto"/>
        <w:left w:val="none" w:sz="0" w:space="0" w:color="auto"/>
        <w:bottom w:val="none" w:sz="0" w:space="0" w:color="auto"/>
        <w:right w:val="none" w:sz="0" w:space="0" w:color="auto"/>
      </w:divBdr>
    </w:div>
    <w:div w:id="1807770089">
      <w:bodyDiv w:val="1"/>
      <w:marLeft w:val="0"/>
      <w:marRight w:val="0"/>
      <w:marTop w:val="0"/>
      <w:marBottom w:val="0"/>
      <w:divBdr>
        <w:top w:val="none" w:sz="0" w:space="0" w:color="auto"/>
        <w:left w:val="none" w:sz="0" w:space="0" w:color="auto"/>
        <w:bottom w:val="none" w:sz="0" w:space="0" w:color="auto"/>
        <w:right w:val="none" w:sz="0" w:space="0" w:color="auto"/>
      </w:divBdr>
    </w:div>
    <w:div w:id="1822037887">
      <w:bodyDiv w:val="1"/>
      <w:marLeft w:val="0"/>
      <w:marRight w:val="0"/>
      <w:marTop w:val="0"/>
      <w:marBottom w:val="0"/>
      <w:divBdr>
        <w:top w:val="none" w:sz="0" w:space="0" w:color="auto"/>
        <w:left w:val="none" w:sz="0" w:space="0" w:color="auto"/>
        <w:bottom w:val="none" w:sz="0" w:space="0" w:color="auto"/>
        <w:right w:val="none" w:sz="0" w:space="0" w:color="auto"/>
      </w:divBdr>
    </w:div>
    <w:div w:id="1827166174">
      <w:bodyDiv w:val="1"/>
      <w:marLeft w:val="0"/>
      <w:marRight w:val="0"/>
      <w:marTop w:val="0"/>
      <w:marBottom w:val="0"/>
      <w:divBdr>
        <w:top w:val="none" w:sz="0" w:space="0" w:color="auto"/>
        <w:left w:val="none" w:sz="0" w:space="0" w:color="auto"/>
        <w:bottom w:val="none" w:sz="0" w:space="0" w:color="auto"/>
        <w:right w:val="none" w:sz="0" w:space="0" w:color="auto"/>
      </w:divBdr>
    </w:div>
    <w:div w:id="1833839020">
      <w:bodyDiv w:val="1"/>
      <w:marLeft w:val="0"/>
      <w:marRight w:val="0"/>
      <w:marTop w:val="0"/>
      <w:marBottom w:val="0"/>
      <w:divBdr>
        <w:top w:val="none" w:sz="0" w:space="0" w:color="auto"/>
        <w:left w:val="none" w:sz="0" w:space="0" w:color="auto"/>
        <w:bottom w:val="none" w:sz="0" w:space="0" w:color="auto"/>
        <w:right w:val="none" w:sz="0" w:space="0" w:color="auto"/>
      </w:divBdr>
    </w:div>
    <w:div w:id="1844277775">
      <w:bodyDiv w:val="1"/>
      <w:marLeft w:val="0"/>
      <w:marRight w:val="0"/>
      <w:marTop w:val="0"/>
      <w:marBottom w:val="0"/>
      <w:divBdr>
        <w:top w:val="none" w:sz="0" w:space="0" w:color="auto"/>
        <w:left w:val="none" w:sz="0" w:space="0" w:color="auto"/>
        <w:bottom w:val="none" w:sz="0" w:space="0" w:color="auto"/>
        <w:right w:val="none" w:sz="0" w:space="0" w:color="auto"/>
      </w:divBdr>
    </w:div>
    <w:div w:id="1849907349">
      <w:bodyDiv w:val="1"/>
      <w:marLeft w:val="0"/>
      <w:marRight w:val="0"/>
      <w:marTop w:val="0"/>
      <w:marBottom w:val="0"/>
      <w:divBdr>
        <w:top w:val="none" w:sz="0" w:space="0" w:color="auto"/>
        <w:left w:val="none" w:sz="0" w:space="0" w:color="auto"/>
        <w:bottom w:val="none" w:sz="0" w:space="0" w:color="auto"/>
        <w:right w:val="none" w:sz="0" w:space="0" w:color="auto"/>
      </w:divBdr>
    </w:div>
    <w:div w:id="1863083036">
      <w:bodyDiv w:val="1"/>
      <w:marLeft w:val="0"/>
      <w:marRight w:val="0"/>
      <w:marTop w:val="0"/>
      <w:marBottom w:val="0"/>
      <w:divBdr>
        <w:top w:val="none" w:sz="0" w:space="0" w:color="auto"/>
        <w:left w:val="none" w:sz="0" w:space="0" w:color="auto"/>
        <w:bottom w:val="none" w:sz="0" w:space="0" w:color="auto"/>
        <w:right w:val="none" w:sz="0" w:space="0" w:color="auto"/>
      </w:divBdr>
    </w:div>
    <w:div w:id="1866750032">
      <w:bodyDiv w:val="1"/>
      <w:marLeft w:val="0"/>
      <w:marRight w:val="0"/>
      <w:marTop w:val="0"/>
      <w:marBottom w:val="0"/>
      <w:divBdr>
        <w:top w:val="none" w:sz="0" w:space="0" w:color="auto"/>
        <w:left w:val="none" w:sz="0" w:space="0" w:color="auto"/>
        <w:bottom w:val="none" w:sz="0" w:space="0" w:color="auto"/>
        <w:right w:val="none" w:sz="0" w:space="0" w:color="auto"/>
      </w:divBdr>
    </w:div>
    <w:div w:id="1869558945">
      <w:bodyDiv w:val="1"/>
      <w:marLeft w:val="0"/>
      <w:marRight w:val="0"/>
      <w:marTop w:val="0"/>
      <w:marBottom w:val="0"/>
      <w:divBdr>
        <w:top w:val="none" w:sz="0" w:space="0" w:color="auto"/>
        <w:left w:val="none" w:sz="0" w:space="0" w:color="auto"/>
        <w:bottom w:val="none" w:sz="0" w:space="0" w:color="auto"/>
        <w:right w:val="none" w:sz="0" w:space="0" w:color="auto"/>
      </w:divBdr>
    </w:div>
    <w:div w:id="1871449233">
      <w:bodyDiv w:val="1"/>
      <w:marLeft w:val="0"/>
      <w:marRight w:val="0"/>
      <w:marTop w:val="0"/>
      <w:marBottom w:val="0"/>
      <w:divBdr>
        <w:top w:val="none" w:sz="0" w:space="0" w:color="auto"/>
        <w:left w:val="none" w:sz="0" w:space="0" w:color="auto"/>
        <w:bottom w:val="none" w:sz="0" w:space="0" w:color="auto"/>
        <w:right w:val="none" w:sz="0" w:space="0" w:color="auto"/>
      </w:divBdr>
    </w:div>
    <w:div w:id="1877547371">
      <w:bodyDiv w:val="1"/>
      <w:marLeft w:val="0"/>
      <w:marRight w:val="0"/>
      <w:marTop w:val="0"/>
      <w:marBottom w:val="0"/>
      <w:divBdr>
        <w:top w:val="none" w:sz="0" w:space="0" w:color="auto"/>
        <w:left w:val="none" w:sz="0" w:space="0" w:color="auto"/>
        <w:bottom w:val="none" w:sz="0" w:space="0" w:color="auto"/>
        <w:right w:val="none" w:sz="0" w:space="0" w:color="auto"/>
      </w:divBdr>
    </w:div>
    <w:div w:id="1879587765">
      <w:bodyDiv w:val="1"/>
      <w:marLeft w:val="0"/>
      <w:marRight w:val="0"/>
      <w:marTop w:val="0"/>
      <w:marBottom w:val="0"/>
      <w:divBdr>
        <w:top w:val="none" w:sz="0" w:space="0" w:color="auto"/>
        <w:left w:val="none" w:sz="0" w:space="0" w:color="auto"/>
        <w:bottom w:val="none" w:sz="0" w:space="0" w:color="auto"/>
        <w:right w:val="none" w:sz="0" w:space="0" w:color="auto"/>
      </w:divBdr>
    </w:div>
    <w:div w:id="1882202120">
      <w:bodyDiv w:val="1"/>
      <w:marLeft w:val="0"/>
      <w:marRight w:val="0"/>
      <w:marTop w:val="0"/>
      <w:marBottom w:val="0"/>
      <w:divBdr>
        <w:top w:val="none" w:sz="0" w:space="0" w:color="auto"/>
        <w:left w:val="none" w:sz="0" w:space="0" w:color="auto"/>
        <w:bottom w:val="none" w:sz="0" w:space="0" w:color="auto"/>
        <w:right w:val="none" w:sz="0" w:space="0" w:color="auto"/>
      </w:divBdr>
    </w:div>
    <w:div w:id="1886021438">
      <w:bodyDiv w:val="1"/>
      <w:marLeft w:val="0"/>
      <w:marRight w:val="0"/>
      <w:marTop w:val="0"/>
      <w:marBottom w:val="0"/>
      <w:divBdr>
        <w:top w:val="none" w:sz="0" w:space="0" w:color="auto"/>
        <w:left w:val="none" w:sz="0" w:space="0" w:color="auto"/>
        <w:bottom w:val="none" w:sz="0" w:space="0" w:color="auto"/>
        <w:right w:val="none" w:sz="0" w:space="0" w:color="auto"/>
      </w:divBdr>
    </w:div>
    <w:div w:id="1895307497">
      <w:bodyDiv w:val="1"/>
      <w:marLeft w:val="0"/>
      <w:marRight w:val="0"/>
      <w:marTop w:val="0"/>
      <w:marBottom w:val="0"/>
      <w:divBdr>
        <w:top w:val="none" w:sz="0" w:space="0" w:color="auto"/>
        <w:left w:val="none" w:sz="0" w:space="0" w:color="auto"/>
        <w:bottom w:val="none" w:sz="0" w:space="0" w:color="auto"/>
        <w:right w:val="none" w:sz="0" w:space="0" w:color="auto"/>
      </w:divBdr>
    </w:div>
    <w:div w:id="1911768883">
      <w:bodyDiv w:val="1"/>
      <w:marLeft w:val="0"/>
      <w:marRight w:val="0"/>
      <w:marTop w:val="0"/>
      <w:marBottom w:val="0"/>
      <w:divBdr>
        <w:top w:val="none" w:sz="0" w:space="0" w:color="auto"/>
        <w:left w:val="none" w:sz="0" w:space="0" w:color="auto"/>
        <w:bottom w:val="none" w:sz="0" w:space="0" w:color="auto"/>
        <w:right w:val="none" w:sz="0" w:space="0" w:color="auto"/>
      </w:divBdr>
    </w:div>
    <w:div w:id="1922332346">
      <w:bodyDiv w:val="1"/>
      <w:marLeft w:val="0"/>
      <w:marRight w:val="0"/>
      <w:marTop w:val="0"/>
      <w:marBottom w:val="0"/>
      <w:divBdr>
        <w:top w:val="none" w:sz="0" w:space="0" w:color="auto"/>
        <w:left w:val="none" w:sz="0" w:space="0" w:color="auto"/>
        <w:bottom w:val="none" w:sz="0" w:space="0" w:color="auto"/>
        <w:right w:val="none" w:sz="0" w:space="0" w:color="auto"/>
      </w:divBdr>
    </w:div>
    <w:div w:id="1943147653">
      <w:bodyDiv w:val="1"/>
      <w:marLeft w:val="0"/>
      <w:marRight w:val="0"/>
      <w:marTop w:val="0"/>
      <w:marBottom w:val="0"/>
      <w:divBdr>
        <w:top w:val="none" w:sz="0" w:space="0" w:color="auto"/>
        <w:left w:val="none" w:sz="0" w:space="0" w:color="auto"/>
        <w:bottom w:val="none" w:sz="0" w:space="0" w:color="auto"/>
        <w:right w:val="none" w:sz="0" w:space="0" w:color="auto"/>
      </w:divBdr>
    </w:div>
    <w:div w:id="1965382176">
      <w:bodyDiv w:val="1"/>
      <w:marLeft w:val="0"/>
      <w:marRight w:val="0"/>
      <w:marTop w:val="0"/>
      <w:marBottom w:val="0"/>
      <w:divBdr>
        <w:top w:val="none" w:sz="0" w:space="0" w:color="auto"/>
        <w:left w:val="none" w:sz="0" w:space="0" w:color="auto"/>
        <w:bottom w:val="none" w:sz="0" w:space="0" w:color="auto"/>
        <w:right w:val="none" w:sz="0" w:space="0" w:color="auto"/>
      </w:divBdr>
    </w:div>
    <w:div w:id="1986347288">
      <w:bodyDiv w:val="1"/>
      <w:marLeft w:val="0"/>
      <w:marRight w:val="0"/>
      <w:marTop w:val="0"/>
      <w:marBottom w:val="0"/>
      <w:divBdr>
        <w:top w:val="none" w:sz="0" w:space="0" w:color="auto"/>
        <w:left w:val="none" w:sz="0" w:space="0" w:color="auto"/>
        <w:bottom w:val="none" w:sz="0" w:space="0" w:color="auto"/>
        <w:right w:val="none" w:sz="0" w:space="0" w:color="auto"/>
      </w:divBdr>
    </w:div>
    <w:div w:id="1988781716">
      <w:bodyDiv w:val="1"/>
      <w:marLeft w:val="0"/>
      <w:marRight w:val="0"/>
      <w:marTop w:val="0"/>
      <w:marBottom w:val="0"/>
      <w:divBdr>
        <w:top w:val="none" w:sz="0" w:space="0" w:color="auto"/>
        <w:left w:val="none" w:sz="0" w:space="0" w:color="auto"/>
        <w:bottom w:val="none" w:sz="0" w:space="0" w:color="auto"/>
        <w:right w:val="none" w:sz="0" w:space="0" w:color="auto"/>
      </w:divBdr>
    </w:div>
    <w:div w:id="2019650000">
      <w:bodyDiv w:val="1"/>
      <w:marLeft w:val="0"/>
      <w:marRight w:val="0"/>
      <w:marTop w:val="0"/>
      <w:marBottom w:val="0"/>
      <w:divBdr>
        <w:top w:val="none" w:sz="0" w:space="0" w:color="auto"/>
        <w:left w:val="none" w:sz="0" w:space="0" w:color="auto"/>
        <w:bottom w:val="none" w:sz="0" w:space="0" w:color="auto"/>
        <w:right w:val="none" w:sz="0" w:space="0" w:color="auto"/>
      </w:divBdr>
    </w:div>
    <w:div w:id="2020964685">
      <w:bodyDiv w:val="1"/>
      <w:marLeft w:val="0"/>
      <w:marRight w:val="0"/>
      <w:marTop w:val="0"/>
      <w:marBottom w:val="0"/>
      <w:divBdr>
        <w:top w:val="none" w:sz="0" w:space="0" w:color="auto"/>
        <w:left w:val="none" w:sz="0" w:space="0" w:color="auto"/>
        <w:bottom w:val="none" w:sz="0" w:space="0" w:color="auto"/>
        <w:right w:val="none" w:sz="0" w:space="0" w:color="auto"/>
      </w:divBdr>
    </w:div>
    <w:div w:id="2024895695">
      <w:bodyDiv w:val="1"/>
      <w:marLeft w:val="0"/>
      <w:marRight w:val="0"/>
      <w:marTop w:val="0"/>
      <w:marBottom w:val="0"/>
      <w:divBdr>
        <w:top w:val="none" w:sz="0" w:space="0" w:color="auto"/>
        <w:left w:val="none" w:sz="0" w:space="0" w:color="auto"/>
        <w:bottom w:val="none" w:sz="0" w:space="0" w:color="auto"/>
        <w:right w:val="none" w:sz="0" w:space="0" w:color="auto"/>
      </w:divBdr>
    </w:div>
    <w:div w:id="2028210829">
      <w:bodyDiv w:val="1"/>
      <w:marLeft w:val="0"/>
      <w:marRight w:val="0"/>
      <w:marTop w:val="0"/>
      <w:marBottom w:val="0"/>
      <w:divBdr>
        <w:top w:val="none" w:sz="0" w:space="0" w:color="auto"/>
        <w:left w:val="none" w:sz="0" w:space="0" w:color="auto"/>
        <w:bottom w:val="none" w:sz="0" w:space="0" w:color="auto"/>
        <w:right w:val="none" w:sz="0" w:space="0" w:color="auto"/>
      </w:divBdr>
    </w:div>
    <w:div w:id="2044863762">
      <w:bodyDiv w:val="1"/>
      <w:marLeft w:val="0"/>
      <w:marRight w:val="0"/>
      <w:marTop w:val="0"/>
      <w:marBottom w:val="0"/>
      <w:divBdr>
        <w:top w:val="none" w:sz="0" w:space="0" w:color="auto"/>
        <w:left w:val="none" w:sz="0" w:space="0" w:color="auto"/>
        <w:bottom w:val="none" w:sz="0" w:space="0" w:color="auto"/>
        <w:right w:val="none" w:sz="0" w:space="0" w:color="auto"/>
      </w:divBdr>
    </w:div>
    <w:div w:id="2049180625">
      <w:bodyDiv w:val="1"/>
      <w:marLeft w:val="0"/>
      <w:marRight w:val="0"/>
      <w:marTop w:val="0"/>
      <w:marBottom w:val="0"/>
      <w:divBdr>
        <w:top w:val="none" w:sz="0" w:space="0" w:color="auto"/>
        <w:left w:val="none" w:sz="0" w:space="0" w:color="auto"/>
        <w:bottom w:val="none" w:sz="0" w:space="0" w:color="auto"/>
        <w:right w:val="none" w:sz="0" w:space="0" w:color="auto"/>
      </w:divBdr>
    </w:div>
    <w:div w:id="2070421927">
      <w:bodyDiv w:val="1"/>
      <w:marLeft w:val="0"/>
      <w:marRight w:val="0"/>
      <w:marTop w:val="0"/>
      <w:marBottom w:val="0"/>
      <w:divBdr>
        <w:top w:val="none" w:sz="0" w:space="0" w:color="auto"/>
        <w:left w:val="none" w:sz="0" w:space="0" w:color="auto"/>
        <w:bottom w:val="none" w:sz="0" w:space="0" w:color="auto"/>
        <w:right w:val="none" w:sz="0" w:space="0" w:color="auto"/>
      </w:divBdr>
    </w:div>
    <w:div w:id="2103718770">
      <w:bodyDiv w:val="1"/>
      <w:marLeft w:val="0"/>
      <w:marRight w:val="0"/>
      <w:marTop w:val="0"/>
      <w:marBottom w:val="0"/>
      <w:divBdr>
        <w:top w:val="none" w:sz="0" w:space="0" w:color="auto"/>
        <w:left w:val="none" w:sz="0" w:space="0" w:color="auto"/>
        <w:bottom w:val="none" w:sz="0" w:space="0" w:color="auto"/>
        <w:right w:val="none" w:sz="0" w:space="0" w:color="auto"/>
      </w:divBdr>
    </w:div>
    <w:div w:id="2124767765">
      <w:bodyDiv w:val="1"/>
      <w:marLeft w:val="0"/>
      <w:marRight w:val="0"/>
      <w:marTop w:val="0"/>
      <w:marBottom w:val="0"/>
      <w:divBdr>
        <w:top w:val="none" w:sz="0" w:space="0" w:color="auto"/>
        <w:left w:val="none" w:sz="0" w:space="0" w:color="auto"/>
        <w:bottom w:val="none" w:sz="0" w:space="0" w:color="auto"/>
        <w:right w:val="none" w:sz="0" w:space="0" w:color="auto"/>
      </w:divBdr>
    </w:div>
    <w:div w:id="2129350346">
      <w:bodyDiv w:val="1"/>
      <w:marLeft w:val="0"/>
      <w:marRight w:val="0"/>
      <w:marTop w:val="0"/>
      <w:marBottom w:val="0"/>
      <w:divBdr>
        <w:top w:val="none" w:sz="0" w:space="0" w:color="auto"/>
        <w:left w:val="none" w:sz="0" w:space="0" w:color="auto"/>
        <w:bottom w:val="none" w:sz="0" w:space="0" w:color="auto"/>
        <w:right w:val="none" w:sz="0" w:space="0" w:color="auto"/>
      </w:divBdr>
    </w:div>
    <w:div w:id="2137525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9FA075561038EEA5413A251690281E1FE209F0CAAFCC2419498EFFE0DBFDDF6A38E29A750027EB633700FB3D4A65EF9EFE8141A690530EBAKAW5L" TargetMode="External"/><Relationship Id="rId21" Type="http://schemas.openxmlformats.org/officeDocument/2006/relationships/chart" Target="charts/chart2.xml"/><Relationship Id="rId42" Type="http://schemas.openxmlformats.org/officeDocument/2006/relationships/hyperlink" Target="consultantplus://offline/ref=6AF6A45CFDE4E301516417C36BC6E820D340FECF24FBC2AFFF871DDEE3054B9ECC80B0764374DF4C9B992C5CB80EE8C0F4FF52629EA4CFT" TargetMode="External"/><Relationship Id="rId47" Type="http://schemas.openxmlformats.org/officeDocument/2006/relationships/hyperlink" Target="consultantplus://offline/ref=A790722C4F2C627746FA515293FC45A343DD9898BDEF58884D6CAF04D06E17B712984E6940A00286Q1WDH" TargetMode="External"/><Relationship Id="rId63" Type="http://schemas.openxmlformats.org/officeDocument/2006/relationships/header" Target="header3.xml"/><Relationship Id="rId68" Type="http://schemas.openxmlformats.org/officeDocument/2006/relationships/hyperlink" Target="https://docs.cntd.ru/document/573536177" TargetMode="Externa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hyperlink" Target="consultantplus://offline/ref=A5819BA49C6A386E72CC133ED6A4096295F4FAA0578BB123B6FABEA504FD8F6D706499AB293CE82736B88346C552B97B734F1AD50C43B38DCDWDQ" TargetMode="External"/><Relationship Id="rId11" Type="http://schemas.openxmlformats.org/officeDocument/2006/relationships/hyperlink" Target="http://msu.vrnoblduma.ru/?q=node/1328" TargetMode="External"/><Relationship Id="rId24" Type="http://schemas.openxmlformats.org/officeDocument/2006/relationships/hyperlink" Target="consultantplus://offline/ref=B0E9121BBEFE380342B542271922971B04F64D2195699385A1EC367EEC3D46F1F04B23DC8319D7579CE1216E7895585ECDC0684E80P203I" TargetMode="External"/><Relationship Id="rId32" Type="http://schemas.openxmlformats.org/officeDocument/2006/relationships/hyperlink" Target="consultantplus://offline/ref=EB9AB77481F6B57EF25C21B43301FB29CAEBAD35F7A0F2D4B9E16F22FB4EBC76835F1976BDE42473618822245B3E1458E60389FFBC594EF9I9X2Q" TargetMode="External"/><Relationship Id="rId37" Type="http://schemas.openxmlformats.org/officeDocument/2006/relationships/hyperlink" Target="consultantplus://offline/ref=7FA99484421CC5F23A00F4FFF9379FB887E90F9B65C2F1E31E4E5FBEA26E922B93DE3BC53B1920761324F329858E54D5617909AFA80E1CB1u5Y5Q" TargetMode="External"/><Relationship Id="rId40" Type="http://schemas.openxmlformats.org/officeDocument/2006/relationships/hyperlink" Target="consultantplus://offline/ref=9356898DD8F30DE082AF4362F705BF227B03A5AD6C7F4B10C8335FC3FA66A970E6340C2091B0341086E65B474E1D2388BC70F3B7l9ZEQ" TargetMode="External"/><Relationship Id="rId45" Type="http://schemas.openxmlformats.org/officeDocument/2006/relationships/hyperlink" Target="consultantplus://offline/ref=6AF6A45CFDE4E301516417C36BC6E820D64DF7C92DAB95ADAED213DBEB55038E82C5BD7E4677D1139E8C3D04B40FF6DEF1E44E609C4DA0C1T" TargetMode="External"/><Relationship Id="rId53" Type="http://schemas.openxmlformats.org/officeDocument/2006/relationships/hyperlink" Target="consultantplus://offline/ref=6AF6A45CFDE4E301516417C36BC6E820D346FFCC24FAC2AFFF871DDEE3054B9ECC80B07C4170DF4C9B992C5CB80EE8C0F4FF52629EA4CFT" TargetMode="External"/><Relationship Id="rId58" Type="http://schemas.openxmlformats.org/officeDocument/2006/relationships/header" Target="header2.xml"/><Relationship Id="rId66" Type="http://schemas.openxmlformats.org/officeDocument/2006/relationships/footer" Target="footer4.xml"/><Relationship Id="rId5" Type="http://schemas.openxmlformats.org/officeDocument/2006/relationships/webSettings" Target="webSettings.xml"/><Relationship Id="rId61" Type="http://schemas.openxmlformats.org/officeDocument/2006/relationships/hyperlink" Target="consultantplus://offline/ref=45B9D0F40F91E131CA34F2EEFE48B2058924FC5C7A3BECDE686A17E211M3gEK" TargetMode="Externa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chart" Target="charts/chart3.xml"/><Relationship Id="rId27" Type="http://schemas.openxmlformats.org/officeDocument/2006/relationships/hyperlink" Target="consultantplus://offline/ref=9FA075561038EEA5413A251690281E1FE20CFDCBAACA2419498EFFE0DBFDDF6A38E29A750027ED693400FB3D4A65EF9EFE8141A690530EBAKAW5L" TargetMode="External"/><Relationship Id="rId30" Type="http://schemas.openxmlformats.org/officeDocument/2006/relationships/hyperlink" Target="consultantplus://offline/ref=60343A49834AAC357F3F0D0D76B90A2BB305B669092F809BD62485C6C655BAFB94C2C5C2DA10EC711CAEA357E593C9A793F743BBKBWDQ" TargetMode="External"/><Relationship Id="rId35" Type="http://schemas.openxmlformats.org/officeDocument/2006/relationships/hyperlink" Target="consultantplus://offline/ref=D86E357968D8F6879F3441BFE03C3EBD0285DD734BDBA0F82A0E86EB5CB236BFF896F385BBF0317B360BF9B2F27BE99D0DFBA82FA2DE6964a8i0Q" TargetMode="External"/><Relationship Id="rId43" Type="http://schemas.openxmlformats.org/officeDocument/2006/relationships/hyperlink" Target="consultantplus://offline/ref=E7310EAFCFC3275FFAE84792281204A445A17067DDE7329352C9083911C4776D32E6462C6C57B3M" TargetMode="External"/><Relationship Id="rId48" Type="http://schemas.openxmlformats.org/officeDocument/2006/relationships/hyperlink" Target="consultantplus://offline/ref=6AF6A45CFDE4E301516417C36BC6E820D346FFCD2EF9C2AFFF871DDEE3054B9ECC80B077477D80498E887450B910F6C5EFE35060A9CCT" TargetMode="External"/><Relationship Id="rId56" Type="http://schemas.openxmlformats.org/officeDocument/2006/relationships/header" Target="header1.xml"/><Relationship Id="rId64" Type="http://schemas.openxmlformats.org/officeDocument/2006/relationships/footer" Target="footer3.xml"/><Relationship Id="rId69" Type="http://schemas.openxmlformats.org/officeDocument/2006/relationships/hyperlink" Target="https://uoit.fsrpn.ru/report/6/E336A9F8C208455DB51730151F2EA723" TargetMode="External"/><Relationship Id="rId8" Type="http://schemas.openxmlformats.org/officeDocument/2006/relationships/hyperlink" Target="normacs://normacs.ru/12B5P?norepldlg&amp;opentype=0" TargetMode="External"/><Relationship Id="rId51" Type="http://schemas.openxmlformats.org/officeDocument/2006/relationships/hyperlink" Target="consultantplus://offline/ref=3BB8F1FAFACA8511788446F6A18DE8A8ED55B7E328645448CDCE4A5CC349966D9B78B21654FBE1A1ACA8A62E73860F95D1DA3EE74AD8FEB1E4B7S" TargetMode="Externa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hyperlink" Target="consultantplus://offline/ref=4962DF48D7BA5396ACAB2EA0B30DC82BFD1C4172F2E23494643D1DFE595F965B819FD778E51442BC2C8E4E4D3274194C2508F40FDCF5931CtFP1L" TargetMode="External"/><Relationship Id="rId33" Type="http://schemas.openxmlformats.org/officeDocument/2006/relationships/hyperlink" Target="consultantplus://offline/ref=5A060124081A2E8BEC572946120A47AEB4069CF1C7ACF10EEF208A0B021EE9C27FAE7AC3F6ED21C78207396D04C352DF50FA0A578DDD5BA3Q9XDQ" TargetMode="External"/><Relationship Id="rId38" Type="http://schemas.openxmlformats.org/officeDocument/2006/relationships/hyperlink" Target="consultantplus://offline/ref=565C4A7145B7B996B3DD3799C8968E4D357A78B50A3EF1525E7C780B49C8F9A2EAB9C7A79208E43DCCEED2DF9286FF9019DA129C09C4Z3Q" TargetMode="External"/><Relationship Id="rId46" Type="http://schemas.openxmlformats.org/officeDocument/2006/relationships/hyperlink" Target="consultantplus://offline/ref=6AF6A45CFDE4E301516417C36BC6E820D341F9CA20FEC2AFFF871DDEE3054B9ECC80B07F4676D610CFD62D00FD5BFBC1F1FF5067824D016DA0CET" TargetMode="External"/><Relationship Id="rId59" Type="http://schemas.openxmlformats.org/officeDocument/2006/relationships/footer" Target="footer2.xml"/><Relationship Id="rId67" Type="http://schemas.openxmlformats.org/officeDocument/2006/relationships/hyperlink" Target="https://uoit.fsrpn.ru/report/6/E336A9F8C208455DB51730151F2EA723" TargetMode="External"/><Relationship Id="rId20" Type="http://schemas.openxmlformats.org/officeDocument/2006/relationships/chart" Target="charts/chart1.xml"/><Relationship Id="rId41" Type="http://schemas.openxmlformats.org/officeDocument/2006/relationships/hyperlink" Target="consultantplus://offline/ref=BDFF7F34F4BD43DA4FC9CB67EFB653578DF260BCA1183E420A314D7F4EC5A7521C6D54EBF898E7254362B0403895CE6262B43A14BBAF995ALEa8Q" TargetMode="External"/><Relationship Id="rId54" Type="http://schemas.openxmlformats.org/officeDocument/2006/relationships/hyperlink" Target="consultantplus://offline/ref=6AF6A45CFDE4E301516417C36BC6E820D340FECF20FFC2AFFF871DDEE3054B9ECC80B07F4676D21CCED62D00FD5BFBC1F1FF5067824D016DA0CET" TargetMode="External"/><Relationship Id="rId62" Type="http://schemas.openxmlformats.org/officeDocument/2006/relationships/hyperlink" Target="consultantplus://offline/ref=084C70F197DADF512A7F9E6870B1CFE2F1C926B2FCB4B406880C25BC79p5d7H" TargetMode="External"/><Relationship Id="rId70" Type="http://schemas.openxmlformats.org/officeDocument/2006/relationships/hyperlink" Target="consultantplus://offline/ref=0483252ACFD985E991F439DCB8D4D35A5195636ADEAF9F1E92C5F50695310BCC53739501557070B40E62ECA6E5EDDC5402058C58F83056J"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consultantplus://offline/ref=F13564F24BFF4F13567DAA6CB5E9D46338FF4E793B4D867DD9D250BB785AEED7198DDE0889933FB52005CCDAD041F6FB4C9AA89AsEpAO" TargetMode="External"/><Relationship Id="rId28" Type="http://schemas.openxmlformats.org/officeDocument/2006/relationships/hyperlink" Target="consultantplus://offline/ref=D7836054308C5220DDE5E1DAE3A2FBDAD6A47E7214804789E1BF16AF0616395482E0CCF92A6CE7A73AB117353C53EFD6BA1A28B28EjCVEQ" TargetMode="External"/><Relationship Id="rId36" Type="http://schemas.openxmlformats.org/officeDocument/2006/relationships/hyperlink" Target="consultantplus://offline/ref=986ED4AB8599F488D790C27C28A78017B8F71FF7398D043C1ADC3EC44495FB158C9785305CC22D6A024B1D7DB6DB01EB97760C1A10L2Y3Q" TargetMode="External"/><Relationship Id="rId49" Type="http://schemas.openxmlformats.org/officeDocument/2006/relationships/hyperlink" Target="consultantplus://offline/ref=6AF6A45CFDE4E301516417C36BC6E820D64DF7C92DAB95ADAED213DBEB55038E82C5BD7E4677D1139E8C3D04B40FF6DEF1E44E609C4DA0C1T" TargetMode="External"/><Relationship Id="rId57" Type="http://schemas.openxmlformats.org/officeDocument/2006/relationships/footer" Target="footer1.xml"/><Relationship Id="rId10" Type="http://schemas.openxmlformats.org/officeDocument/2006/relationships/hyperlink" Target="https://docs.cntd.ru/document/565928497" TargetMode="External"/><Relationship Id="rId31" Type="http://schemas.openxmlformats.org/officeDocument/2006/relationships/hyperlink" Target="consultantplus://offline/ref=98B6383FA47ABB5B4AED1817862B26D9D4D02C8DDFE8E515C132F52CB2F54AA9B0FA4FC6AAFD9798A94FBA162C17340E85574A014048T9WEQ" TargetMode="External"/><Relationship Id="rId44" Type="http://schemas.openxmlformats.org/officeDocument/2006/relationships/hyperlink" Target="consultantplus://offline/ref=CCC41041E21A74085CC9BDE712C6581D2F78248DD4E9A6803744BA137D563A01EE04CD4B21C3335FFDRCM" TargetMode="External"/><Relationship Id="rId52" Type="http://schemas.openxmlformats.org/officeDocument/2006/relationships/hyperlink" Target="consultantplus://offline/ref=3BB8F1FAFACA8511788446F6A18DE8A8ED52B9E526625448CDCE4A5CC349966D9B78B21654FBE1A1A3A8A62E73860F95D1DA3EE74AD8FEB1E4B7S" TargetMode="External"/><Relationship Id="rId60" Type="http://schemas.openxmlformats.org/officeDocument/2006/relationships/hyperlink" Target="consultantplus://offline/ref=45B9D0F40F91E131CA34F2EEFE48B2058924FC5C7A3BECDE686A17E211M3gEK" TargetMode="External"/><Relationship Id="rId65" Type="http://schemas.openxmlformats.org/officeDocument/2006/relationships/header" Target="header4.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docs.cntd.ru/document/573536177" TargetMode="Externa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hyperlink" Target="consultantplus://offline/ref=A06D40BDDB6EEC555DD4DA01F908A08348526BF5AD1B378C947A781DC06FF9C5F4898AA3537FFAAC8BA74B6F6AD05ACD3F15B6FFW1Z1Q" TargetMode="External"/><Relationship Id="rId34" Type="http://schemas.openxmlformats.org/officeDocument/2006/relationships/hyperlink" Target="consultantplus://offline/ref=D86E357968D8F6879F3441BFE03C3EBD0283DC704FDEA0F82A0E86EB5CB236BFF896F386BCF63C2B6344F8EEB72DFA9C08FBAA29BEaDiCQ" TargetMode="External"/><Relationship Id="rId50" Type="http://schemas.openxmlformats.org/officeDocument/2006/relationships/hyperlink" Target="consultantplus://offline/ref=3BB8F1FAFACA8511788446F6A18DE8A8ED52B6E126605448CDCE4A5CC349966D9B78B21451F0B5F0EFF6FF7E35CD0291CDC63EE0E5B4S" TargetMode="External"/><Relationship Id="rId55" Type="http://schemas.openxmlformats.org/officeDocument/2006/relationships/hyperlink" Target="normacs://normacs.ru/4OJ" TargetMode="External"/><Relationship Id="rId7" Type="http://schemas.openxmlformats.org/officeDocument/2006/relationships/endnotes" Target="endnotes.xml"/><Relationship Id="rId71" Type="http://schemas.openxmlformats.org/officeDocument/2006/relationships/hyperlink" Target="consultantplus://offline/ref=0483252ACFD985E991F439DCB8D4D35A53976469D3AD9F1E92C5F50695310BCC5373950156727BE05D2DEDFAA3BFCF5600058E5DE405AB843657J"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oleObject" Target="../embeddings/oleObject3.bin"/><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Распределение населения </a:t>
            </a:r>
          </a:p>
          <a:p>
            <a:pPr>
              <a:defRPr/>
            </a:pPr>
            <a:r>
              <a:rPr lang="ru-RU"/>
              <a:t>Борщево-Песковского сельского поселения</a:t>
            </a:r>
          </a:p>
        </c:rich>
      </c:tx>
      <c:layout>
        <c:manualLayout>
          <c:xMode val="edge"/>
          <c:yMode val="edge"/>
          <c:x val="0.15261305877753159"/>
          <c:y val="3.3862583155183174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Лист1!$B$14</c:f>
              <c:strCache>
                <c:ptCount val="1"/>
                <c:pt idx="0">
                  <c:v>Численность населения моложе трудоспособного возраста, %</c:v>
                </c:pt>
              </c:strCache>
            </c:strRef>
          </c:tx>
          <c:spPr>
            <a:solidFill>
              <a:schemeClr val="accent1"/>
            </a:solidFill>
            <a:ln>
              <a:noFill/>
            </a:ln>
            <a:effectLst/>
            <a:sp3d/>
          </c:spPr>
          <c:invertIfNegative val="0"/>
          <c:cat>
            <c:strRef>
              <c:f>Лист1!$A$16:$A$20</c:f>
              <c:strCache>
                <c:ptCount val="5"/>
                <c:pt idx="0">
                  <c:v>2019г.</c:v>
                </c:pt>
                <c:pt idx="1">
                  <c:v>2020г.</c:v>
                </c:pt>
                <c:pt idx="2">
                  <c:v>2021г.</c:v>
                </c:pt>
                <c:pt idx="3">
                  <c:v>2022г.</c:v>
                </c:pt>
                <c:pt idx="4">
                  <c:v>2023г.</c:v>
                </c:pt>
              </c:strCache>
            </c:strRef>
          </c:cat>
          <c:val>
            <c:numRef>
              <c:f>Лист1!$B$16:$B$20</c:f>
              <c:numCache>
                <c:formatCode>General</c:formatCode>
                <c:ptCount val="5"/>
                <c:pt idx="0">
                  <c:v>14.4</c:v>
                </c:pt>
                <c:pt idx="1">
                  <c:v>13.7</c:v>
                </c:pt>
                <c:pt idx="2">
                  <c:v>14.8</c:v>
                </c:pt>
                <c:pt idx="3">
                  <c:v>13</c:v>
                </c:pt>
                <c:pt idx="4">
                  <c:v>13</c:v>
                </c:pt>
              </c:numCache>
            </c:numRef>
          </c:val>
          <c:extLst>
            <c:ext xmlns:c16="http://schemas.microsoft.com/office/drawing/2014/chart" uri="{C3380CC4-5D6E-409C-BE32-E72D297353CC}">
              <c16:uniqueId val="{00000000-E5CB-4E11-AC3B-152A3CEBE0D9}"/>
            </c:ext>
          </c:extLst>
        </c:ser>
        <c:ser>
          <c:idx val="1"/>
          <c:order val="1"/>
          <c:tx>
            <c:strRef>
              <c:f>Лист1!$C$14</c:f>
              <c:strCache>
                <c:ptCount val="1"/>
                <c:pt idx="0">
                  <c:v>Численность населения трудоспособного возраста, %</c:v>
                </c:pt>
              </c:strCache>
            </c:strRef>
          </c:tx>
          <c:spPr>
            <a:solidFill>
              <a:schemeClr val="accent2"/>
            </a:solidFill>
            <a:ln>
              <a:noFill/>
            </a:ln>
            <a:effectLst/>
            <a:sp3d/>
          </c:spPr>
          <c:invertIfNegative val="0"/>
          <c:cat>
            <c:strRef>
              <c:f>Лист1!$A$16:$A$20</c:f>
              <c:strCache>
                <c:ptCount val="5"/>
                <c:pt idx="0">
                  <c:v>2019г.</c:v>
                </c:pt>
                <c:pt idx="1">
                  <c:v>2020г.</c:v>
                </c:pt>
                <c:pt idx="2">
                  <c:v>2021г.</c:v>
                </c:pt>
                <c:pt idx="3">
                  <c:v>2022г.</c:v>
                </c:pt>
                <c:pt idx="4">
                  <c:v>2023г.</c:v>
                </c:pt>
              </c:strCache>
            </c:strRef>
          </c:cat>
          <c:val>
            <c:numRef>
              <c:f>Лист1!$C$16:$C$20</c:f>
              <c:numCache>
                <c:formatCode>General</c:formatCode>
                <c:ptCount val="5"/>
                <c:pt idx="0" formatCode="0.0">
                  <c:v>54.8</c:v>
                </c:pt>
                <c:pt idx="1">
                  <c:v>47.5</c:v>
                </c:pt>
                <c:pt idx="2">
                  <c:v>48.5</c:v>
                </c:pt>
                <c:pt idx="3">
                  <c:v>53.9</c:v>
                </c:pt>
                <c:pt idx="4">
                  <c:v>53.9</c:v>
                </c:pt>
              </c:numCache>
            </c:numRef>
          </c:val>
          <c:extLst>
            <c:ext xmlns:c16="http://schemas.microsoft.com/office/drawing/2014/chart" uri="{C3380CC4-5D6E-409C-BE32-E72D297353CC}">
              <c16:uniqueId val="{00000001-E5CB-4E11-AC3B-152A3CEBE0D9}"/>
            </c:ext>
          </c:extLst>
        </c:ser>
        <c:ser>
          <c:idx val="2"/>
          <c:order val="2"/>
          <c:tx>
            <c:strRef>
              <c:f>Лист1!$D$14</c:f>
              <c:strCache>
                <c:ptCount val="1"/>
                <c:pt idx="0">
                  <c:v>Численность населения старше трудоспособного возраста, %</c:v>
                </c:pt>
              </c:strCache>
            </c:strRef>
          </c:tx>
          <c:spPr>
            <a:solidFill>
              <a:schemeClr val="accent3"/>
            </a:solidFill>
            <a:ln>
              <a:noFill/>
            </a:ln>
            <a:effectLst/>
            <a:sp3d/>
          </c:spPr>
          <c:invertIfNegative val="0"/>
          <c:cat>
            <c:strRef>
              <c:f>Лист1!$A$16:$A$20</c:f>
              <c:strCache>
                <c:ptCount val="5"/>
                <c:pt idx="0">
                  <c:v>2019г.</c:v>
                </c:pt>
                <c:pt idx="1">
                  <c:v>2020г.</c:v>
                </c:pt>
                <c:pt idx="2">
                  <c:v>2021г.</c:v>
                </c:pt>
                <c:pt idx="3">
                  <c:v>2022г.</c:v>
                </c:pt>
                <c:pt idx="4">
                  <c:v>2023г.</c:v>
                </c:pt>
              </c:strCache>
            </c:strRef>
          </c:cat>
          <c:val>
            <c:numRef>
              <c:f>Лист1!$D$16:$D$20</c:f>
              <c:numCache>
                <c:formatCode>General</c:formatCode>
                <c:ptCount val="5"/>
                <c:pt idx="0">
                  <c:v>30.8</c:v>
                </c:pt>
                <c:pt idx="1">
                  <c:v>38.800000000000004</c:v>
                </c:pt>
                <c:pt idx="2">
                  <c:v>36.700000000000003</c:v>
                </c:pt>
                <c:pt idx="3">
                  <c:v>33.1</c:v>
                </c:pt>
                <c:pt idx="4">
                  <c:v>33.1</c:v>
                </c:pt>
              </c:numCache>
            </c:numRef>
          </c:val>
          <c:extLst>
            <c:ext xmlns:c16="http://schemas.microsoft.com/office/drawing/2014/chart" uri="{C3380CC4-5D6E-409C-BE32-E72D297353CC}">
              <c16:uniqueId val="{00000002-E5CB-4E11-AC3B-152A3CEBE0D9}"/>
            </c:ext>
          </c:extLst>
        </c:ser>
        <c:dLbls>
          <c:showLegendKey val="0"/>
          <c:showVal val="0"/>
          <c:showCatName val="0"/>
          <c:showSerName val="0"/>
          <c:showPercent val="0"/>
          <c:showBubbleSize val="0"/>
        </c:dLbls>
        <c:gapWidth val="150"/>
        <c:shape val="cylinder"/>
        <c:axId val="49767552"/>
        <c:axId val="49769088"/>
        <c:axId val="0"/>
      </c:bar3DChart>
      <c:catAx>
        <c:axId val="49767552"/>
        <c:scaling>
          <c:orientation val="minMax"/>
        </c:scaling>
        <c:delete val="0"/>
        <c:axPos val="b"/>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769088"/>
        <c:crosses val="autoZero"/>
        <c:auto val="1"/>
        <c:lblAlgn val="ctr"/>
        <c:lblOffset val="100"/>
        <c:noMultiLvlLbl val="0"/>
      </c:catAx>
      <c:valAx>
        <c:axId val="497690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7675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ru-RU" sz="1400" b="1" i="0">
                <a:latin typeface="Times New Roman" pitchFamily="18" charset="0"/>
                <a:cs typeface="Times New Roman" pitchFamily="18" charset="0"/>
              </a:rPr>
              <a:t>Естественное движение населения </a:t>
            </a:r>
          </a:p>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ru-RU" sz="1400" b="1" i="0" u="none" strike="noStrike" baseline="0">
                <a:latin typeface="Times New Roman" pitchFamily="18" charset="0"/>
                <a:cs typeface="Times New Roman" pitchFamily="18" charset="0"/>
              </a:rPr>
              <a:t>Борщево-Песковского</a:t>
            </a:r>
            <a:r>
              <a:rPr lang="ru-RU" sz="1400" b="1" i="0" baseline="0">
                <a:latin typeface="Times New Roman" pitchFamily="18" charset="0"/>
                <a:cs typeface="Times New Roman" pitchFamily="18" charset="0"/>
              </a:rPr>
              <a:t> </a:t>
            </a:r>
            <a:r>
              <a:rPr lang="ru-RU" sz="1400" b="1" i="0">
                <a:latin typeface="Times New Roman" pitchFamily="18" charset="0"/>
                <a:cs typeface="Times New Roman" pitchFamily="18" charset="0"/>
              </a:rPr>
              <a:t>сельского поселения</a:t>
            </a:r>
          </a:p>
        </c:rich>
      </c:tx>
      <c:layout>
        <c:manualLayout>
          <c:xMode val="edge"/>
          <c:yMode val="edge"/>
          <c:x val="0.25196522309711283"/>
          <c:y val="0"/>
        </c:manualLayout>
      </c:layout>
      <c:overlay val="0"/>
    </c:title>
    <c:autoTitleDeleted val="0"/>
    <c:plotArea>
      <c:layout/>
      <c:barChart>
        <c:barDir val="bar"/>
        <c:grouping val="clustered"/>
        <c:varyColors val="0"/>
        <c:ser>
          <c:idx val="0"/>
          <c:order val="0"/>
          <c:tx>
            <c:strRef>
              <c:f>Лист1!$A$23</c:f>
              <c:strCache>
                <c:ptCount val="1"/>
                <c:pt idx="0">
                  <c:v>Число родившихся, чел.</c:v>
                </c:pt>
              </c:strCache>
            </c:strRef>
          </c:tx>
          <c:invertIfNegative val="0"/>
          <c:dLbls>
            <c:delete val="1"/>
          </c:dLbls>
          <c:cat>
            <c:strRef>
              <c:f>Лист1!$C$22:$G$22</c:f>
              <c:strCache>
                <c:ptCount val="5"/>
                <c:pt idx="0">
                  <c:v>2019 г.</c:v>
                </c:pt>
                <c:pt idx="1">
                  <c:v>2020 г.</c:v>
                </c:pt>
                <c:pt idx="2">
                  <c:v>2021 г.</c:v>
                </c:pt>
                <c:pt idx="3">
                  <c:v>2022г.</c:v>
                </c:pt>
                <c:pt idx="4">
                  <c:v>2023г.</c:v>
                </c:pt>
              </c:strCache>
            </c:strRef>
          </c:cat>
          <c:val>
            <c:numRef>
              <c:f>Лист1!$C$23:$G$23</c:f>
              <c:numCache>
                <c:formatCode>General</c:formatCode>
                <c:ptCount val="5"/>
                <c:pt idx="0">
                  <c:v>3</c:v>
                </c:pt>
                <c:pt idx="1">
                  <c:v>6</c:v>
                </c:pt>
                <c:pt idx="2">
                  <c:v>2</c:v>
                </c:pt>
                <c:pt idx="3">
                  <c:v>5</c:v>
                </c:pt>
                <c:pt idx="4">
                  <c:v>2</c:v>
                </c:pt>
              </c:numCache>
            </c:numRef>
          </c:val>
          <c:extLst>
            <c:ext xmlns:c16="http://schemas.microsoft.com/office/drawing/2014/chart" uri="{C3380CC4-5D6E-409C-BE32-E72D297353CC}">
              <c16:uniqueId val="{00000000-2BD0-4A57-AC03-3C7057FD32ED}"/>
            </c:ext>
          </c:extLst>
        </c:ser>
        <c:ser>
          <c:idx val="1"/>
          <c:order val="1"/>
          <c:tx>
            <c:strRef>
              <c:f>Лист1!$A$24</c:f>
              <c:strCache>
                <c:ptCount val="1"/>
                <c:pt idx="0">
                  <c:v>Число умерших, чел.</c:v>
                </c:pt>
              </c:strCache>
            </c:strRef>
          </c:tx>
          <c:invertIfNegative val="0"/>
          <c:dLbls>
            <c:delete val="1"/>
          </c:dLbls>
          <c:cat>
            <c:strRef>
              <c:f>Лист1!$C$22:$G$22</c:f>
              <c:strCache>
                <c:ptCount val="5"/>
                <c:pt idx="0">
                  <c:v>2019 г.</c:v>
                </c:pt>
                <c:pt idx="1">
                  <c:v>2020 г.</c:v>
                </c:pt>
                <c:pt idx="2">
                  <c:v>2021 г.</c:v>
                </c:pt>
                <c:pt idx="3">
                  <c:v>2022г.</c:v>
                </c:pt>
                <c:pt idx="4">
                  <c:v>2023г.</c:v>
                </c:pt>
              </c:strCache>
            </c:strRef>
          </c:cat>
          <c:val>
            <c:numRef>
              <c:f>Лист1!$C$24:$G$24</c:f>
              <c:numCache>
                <c:formatCode>General</c:formatCode>
                <c:ptCount val="5"/>
                <c:pt idx="0">
                  <c:v>7</c:v>
                </c:pt>
                <c:pt idx="1">
                  <c:v>12</c:v>
                </c:pt>
                <c:pt idx="2">
                  <c:v>14</c:v>
                </c:pt>
                <c:pt idx="3">
                  <c:v>12</c:v>
                </c:pt>
                <c:pt idx="4">
                  <c:v>12</c:v>
                </c:pt>
              </c:numCache>
            </c:numRef>
          </c:val>
          <c:extLst>
            <c:ext xmlns:c16="http://schemas.microsoft.com/office/drawing/2014/chart" uri="{C3380CC4-5D6E-409C-BE32-E72D297353CC}">
              <c16:uniqueId val="{00000001-2BD0-4A57-AC03-3C7057FD32ED}"/>
            </c:ext>
          </c:extLst>
        </c:ser>
        <c:dLbls>
          <c:showLegendKey val="0"/>
          <c:showVal val="1"/>
          <c:showCatName val="0"/>
          <c:showSerName val="0"/>
          <c:showPercent val="0"/>
          <c:showBubbleSize val="0"/>
        </c:dLbls>
        <c:gapWidth val="150"/>
        <c:axId val="120133888"/>
        <c:axId val="120325248"/>
      </c:barChart>
      <c:catAx>
        <c:axId val="120133888"/>
        <c:scaling>
          <c:orientation val="minMax"/>
        </c:scaling>
        <c:delete val="0"/>
        <c:axPos val="l"/>
        <c:numFmt formatCode="General" sourceLinked="0"/>
        <c:majorTickMark val="out"/>
        <c:minorTickMark val="none"/>
        <c:tickLblPos val="nextTo"/>
        <c:txPr>
          <a:bodyPr/>
          <a:lstStyle/>
          <a:p>
            <a:pPr>
              <a:defRPr>
                <a:latin typeface="Times New Roman" pitchFamily="18" charset="0"/>
                <a:cs typeface="Times New Roman" pitchFamily="18" charset="0"/>
              </a:defRPr>
            </a:pPr>
            <a:endParaRPr lang="ru-RU"/>
          </a:p>
        </c:txPr>
        <c:crossAx val="120325248"/>
        <c:crosses val="autoZero"/>
        <c:auto val="1"/>
        <c:lblAlgn val="ctr"/>
        <c:lblOffset val="100"/>
        <c:noMultiLvlLbl val="0"/>
      </c:catAx>
      <c:valAx>
        <c:axId val="120325248"/>
        <c:scaling>
          <c:orientation val="minMax"/>
        </c:scaling>
        <c:delete val="0"/>
        <c:axPos val="b"/>
        <c:majorGridlines/>
        <c:numFmt formatCode="General"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120133888"/>
        <c:crosses val="autoZero"/>
        <c:crossBetween val="between"/>
      </c:valAx>
    </c:plotArea>
    <c:legend>
      <c:legendPos val="r"/>
      <c:legendEntry>
        <c:idx val="0"/>
        <c:txPr>
          <a:bodyPr/>
          <a:lstStyle/>
          <a:p>
            <a:pPr>
              <a:defRPr>
                <a:latin typeface="Times New Roman" pitchFamily="18" charset="0"/>
                <a:cs typeface="Times New Roman" pitchFamily="18" charset="0"/>
              </a:defRPr>
            </a:pPr>
            <a:endParaRPr lang="ru-RU"/>
          </a:p>
        </c:txPr>
      </c:legendEntry>
      <c:legendEntry>
        <c:idx val="1"/>
        <c:txPr>
          <a:bodyPr/>
          <a:lstStyle/>
          <a:p>
            <a:pPr>
              <a:defRPr>
                <a:latin typeface="Times New Roman" pitchFamily="18" charset="0"/>
                <a:cs typeface="Times New Roman" pitchFamily="18" charset="0"/>
              </a:defRPr>
            </a:pPr>
            <a:endParaRPr lang="ru-RU"/>
          </a:p>
        </c:txPr>
      </c:legendEntry>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ru-RU" sz="1400" b="1" i="0">
                <a:latin typeface="Times New Roman" pitchFamily="18" charset="0"/>
                <a:cs typeface="Times New Roman" pitchFamily="18" charset="0"/>
              </a:rPr>
              <a:t>Механическое движение населения</a:t>
            </a:r>
            <a:r>
              <a:rPr lang="ru-RU" sz="1400" b="1" i="0" baseline="0">
                <a:latin typeface="Times New Roman" pitchFamily="18" charset="0"/>
                <a:cs typeface="Times New Roman" pitchFamily="18" charset="0"/>
              </a:rPr>
              <a:t> </a:t>
            </a:r>
            <a:r>
              <a:rPr lang="ru-RU" sz="1400" b="1" i="0" u="none" strike="noStrike" baseline="0">
                <a:latin typeface="Times New Roman" pitchFamily="18" charset="0"/>
                <a:cs typeface="Times New Roman" pitchFamily="18" charset="0"/>
              </a:rPr>
              <a:t>Борщево-Песковского</a:t>
            </a:r>
            <a:r>
              <a:rPr lang="ru-RU" sz="1400" b="1" i="0" baseline="0">
                <a:latin typeface="Times New Roman" pitchFamily="18" charset="0"/>
                <a:cs typeface="Times New Roman" pitchFamily="18" charset="0"/>
              </a:rPr>
              <a:t> сельского </a:t>
            </a:r>
            <a:r>
              <a:rPr lang="ru-RU" sz="1400" b="1" i="0">
                <a:latin typeface="Times New Roman" pitchFamily="18" charset="0"/>
                <a:cs typeface="Times New Roman" pitchFamily="18" charset="0"/>
              </a:rPr>
              <a:t>поселения</a:t>
            </a:r>
          </a:p>
        </c:rich>
      </c:tx>
      <c:layout>
        <c:manualLayout>
          <c:xMode val="edge"/>
          <c:yMode val="edge"/>
          <c:x val="0.22585480869096219"/>
          <c:y val="0"/>
        </c:manualLayout>
      </c:layout>
      <c:overlay val="0"/>
    </c:title>
    <c:autoTitleDeleted val="0"/>
    <c:plotArea>
      <c:layout/>
      <c:barChart>
        <c:barDir val="bar"/>
        <c:grouping val="clustered"/>
        <c:varyColors val="0"/>
        <c:ser>
          <c:idx val="0"/>
          <c:order val="0"/>
          <c:tx>
            <c:strRef>
              <c:f>Лист1!$A$35</c:f>
              <c:strCache>
                <c:ptCount val="1"/>
                <c:pt idx="0">
                  <c:v>Число прибывших, чел.</c:v>
                </c:pt>
              </c:strCache>
            </c:strRef>
          </c:tx>
          <c:invertIfNegative val="0"/>
          <c:dLbls>
            <c:delete val="1"/>
          </c:dLbls>
          <c:cat>
            <c:strRef>
              <c:f>Лист1!$C$34:$G$34</c:f>
              <c:strCache>
                <c:ptCount val="5"/>
                <c:pt idx="0">
                  <c:v>2019 г.</c:v>
                </c:pt>
                <c:pt idx="1">
                  <c:v>2020 г.</c:v>
                </c:pt>
                <c:pt idx="2">
                  <c:v>2021 г.</c:v>
                </c:pt>
                <c:pt idx="3">
                  <c:v>2022г.</c:v>
                </c:pt>
                <c:pt idx="4">
                  <c:v>2023г.</c:v>
                </c:pt>
              </c:strCache>
            </c:strRef>
          </c:cat>
          <c:val>
            <c:numRef>
              <c:f>Лист1!$C$35:$G$35</c:f>
              <c:numCache>
                <c:formatCode>General</c:formatCode>
                <c:ptCount val="5"/>
                <c:pt idx="0">
                  <c:v>8</c:v>
                </c:pt>
                <c:pt idx="1">
                  <c:v>2</c:v>
                </c:pt>
                <c:pt idx="2">
                  <c:v>7</c:v>
                </c:pt>
                <c:pt idx="3">
                  <c:v>20</c:v>
                </c:pt>
                <c:pt idx="4">
                  <c:v>11</c:v>
                </c:pt>
              </c:numCache>
            </c:numRef>
          </c:val>
          <c:extLst>
            <c:ext xmlns:c16="http://schemas.microsoft.com/office/drawing/2014/chart" uri="{C3380CC4-5D6E-409C-BE32-E72D297353CC}">
              <c16:uniqueId val="{00000000-5DDC-4F17-B1DD-2CE873E55AFF}"/>
            </c:ext>
          </c:extLst>
        </c:ser>
        <c:ser>
          <c:idx val="1"/>
          <c:order val="1"/>
          <c:tx>
            <c:strRef>
              <c:f>Лист1!$A$36</c:f>
              <c:strCache>
                <c:ptCount val="1"/>
                <c:pt idx="0">
                  <c:v>Число выбывших, чел.</c:v>
                </c:pt>
              </c:strCache>
            </c:strRef>
          </c:tx>
          <c:invertIfNegative val="0"/>
          <c:dLbls>
            <c:delete val="1"/>
          </c:dLbls>
          <c:cat>
            <c:strRef>
              <c:f>Лист1!$C$34:$G$34</c:f>
              <c:strCache>
                <c:ptCount val="5"/>
                <c:pt idx="0">
                  <c:v>2019 г.</c:v>
                </c:pt>
                <c:pt idx="1">
                  <c:v>2020 г.</c:v>
                </c:pt>
                <c:pt idx="2">
                  <c:v>2021 г.</c:v>
                </c:pt>
                <c:pt idx="3">
                  <c:v>2022г.</c:v>
                </c:pt>
                <c:pt idx="4">
                  <c:v>2023г.</c:v>
                </c:pt>
              </c:strCache>
            </c:strRef>
          </c:cat>
          <c:val>
            <c:numRef>
              <c:f>Лист1!$C$36:$G$36</c:f>
              <c:numCache>
                <c:formatCode>General</c:formatCode>
                <c:ptCount val="5"/>
                <c:pt idx="0">
                  <c:v>2</c:v>
                </c:pt>
                <c:pt idx="1">
                  <c:v>11</c:v>
                </c:pt>
                <c:pt idx="2">
                  <c:v>2</c:v>
                </c:pt>
                <c:pt idx="3">
                  <c:v>3</c:v>
                </c:pt>
                <c:pt idx="4">
                  <c:v>2</c:v>
                </c:pt>
              </c:numCache>
            </c:numRef>
          </c:val>
          <c:extLst>
            <c:ext xmlns:c16="http://schemas.microsoft.com/office/drawing/2014/chart" uri="{C3380CC4-5D6E-409C-BE32-E72D297353CC}">
              <c16:uniqueId val="{00000001-5DDC-4F17-B1DD-2CE873E55AFF}"/>
            </c:ext>
          </c:extLst>
        </c:ser>
        <c:dLbls>
          <c:showLegendKey val="0"/>
          <c:showVal val="1"/>
          <c:showCatName val="0"/>
          <c:showSerName val="0"/>
          <c:showPercent val="0"/>
          <c:showBubbleSize val="0"/>
        </c:dLbls>
        <c:gapWidth val="150"/>
        <c:axId val="145933824"/>
        <c:axId val="145935360"/>
      </c:barChart>
      <c:catAx>
        <c:axId val="145933824"/>
        <c:scaling>
          <c:orientation val="minMax"/>
        </c:scaling>
        <c:delete val="0"/>
        <c:axPos val="l"/>
        <c:numFmt formatCode="General" sourceLinked="0"/>
        <c:majorTickMark val="out"/>
        <c:minorTickMark val="none"/>
        <c:tickLblPos val="nextTo"/>
        <c:txPr>
          <a:bodyPr/>
          <a:lstStyle/>
          <a:p>
            <a:pPr>
              <a:defRPr>
                <a:latin typeface="Times New Roman" pitchFamily="18" charset="0"/>
                <a:cs typeface="Times New Roman" pitchFamily="18" charset="0"/>
              </a:defRPr>
            </a:pPr>
            <a:endParaRPr lang="ru-RU"/>
          </a:p>
        </c:txPr>
        <c:crossAx val="145935360"/>
        <c:crosses val="autoZero"/>
        <c:auto val="1"/>
        <c:lblAlgn val="ctr"/>
        <c:lblOffset val="100"/>
        <c:noMultiLvlLbl val="0"/>
      </c:catAx>
      <c:valAx>
        <c:axId val="145935360"/>
        <c:scaling>
          <c:orientation val="minMax"/>
        </c:scaling>
        <c:delete val="0"/>
        <c:axPos val="b"/>
        <c:majorGridlines/>
        <c:numFmt formatCode="General"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145933824"/>
        <c:crosses val="autoZero"/>
        <c:crossBetween val="between"/>
      </c:valAx>
    </c:plotArea>
    <c:legend>
      <c:legendPos val="r"/>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0.68646</cdr:x>
      <cdr:y>0.03741</cdr:y>
    </cdr:from>
    <cdr:to>
      <cdr:x>0.88646</cdr:x>
      <cdr:y>0.36395</cdr:y>
    </cdr:to>
    <cdr:sp macro="" textlink="">
      <cdr:nvSpPr>
        <cdr:cNvPr id="2" name="TextBox 1"/>
        <cdr:cNvSpPr txBox="1"/>
      </cdr:nvSpPr>
      <cdr:spPr>
        <a:xfrm xmlns:a="http://schemas.openxmlformats.org/drawingml/2006/main">
          <a:off x="3138488" y="104775"/>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CE7608-18B8-4662-B44B-B1195483D7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16117</TotalTime>
  <Pages>128</Pages>
  <Words>47911</Words>
  <Characters>273097</Characters>
  <Application>Microsoft Office Word</Application>
  <DocSecurity>0</DocSecurity>
  <Lines>2275</Lines>
  <Paragraphs>640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320368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Бредихина Елена Анатольевна</dc:creator>
  <cp:keywords/>
  <dc:description/>
  <cp:lastModifiedBy>Пашкова Анастасия Николаевна</cp:lastModifiedBy>
  <cp:revision>61</cp:revision>
  <cp:lastPrinted>2023-10-25T14:07:00Z</cp:lastPrinted>
  <dcterms:created xsi:type="dcterms:W3CDTF">2022-09-26T14:57:00Z</dcterms:created>
  <dcterms:modified xsi:type="dcterms:W3CDTF">2024-03-28T12:00:00Z</dcterms:modified>
</cp:coreProperties>
</file>